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586A2" w14:textId="77777777" w:rsidR="003B7BDD" w:rsidRPr="003B198F" w:rsidRDefault="003B7BDD" w:rsidP="003B7BDD">
      <w:pPr>
        <w:snapToGrid w:val="0"/>
        <w:contextualSpacing/>
        <w:jc w:val="center"/>
        <w:rPr>
          <w:rFonts w:ascii="Impact" w:hAnsi="Impact"/>
          <w:bCs/>
          <w:color w:val="000000"/>
          <w:spacing w:val="20"/>
          <w:sz w:val="40"/>
          <w:szCs w:val="40"/>
        </w:rPr>
      </w:pPr>
      <w:r w:rsidRPr="003B198F">
        <w:rPr>
          <w:noProof/>
          <w:color w:val="002060"/>
          <w:sz w:val="96"/>
          <w:szCs w:val="96"/>
          <w:lang w:eastAsia="ru-RU"/>
        </w:rPr>
        <w:drawing>
          <wp:inline distT="0" distB="0" distL="0" distR="0" wp14:anchorId="14817AAA" wp14:editId="464B9B1B">
            <wp:extent cx="1004570" cy="564515"/>
            <wp:effectExtent l="19050" t="0" r="5080" b="0"/>
            <wp:docPr id="3" name="Рисунок 1" descr="C:\Users\Сергей\AppData\Local\Microsoft\Windows\INetCache\Content.Word\Лейб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Сергей\AppData\Local\Microsoft\Windows\INetCache\Content.Word\Лейбл.jpg"/>
                    <pic:cNvPicPr>
                      <a:picLocks noChangeAspect="1" noChangeArrowheads="1"/>
                    </pic:cNvPicPr>
                  </pic:nvPicPr>
                  <pic:blipFill>
                    <a:blip r:embed="rId8" cstate="print"/>
                    <a:srcRect l="35986" r="33946" b="90474"/>
                    <a:stretch>
                      <a:fillRect/>
                    </a:stretch>
                  </pic:blipFill>
                  <pic:spPr bwMode="auto">
                    <a:xfrm>
                      <a:off x="0" y="0"/>
                      <a:ext cx="1004570" cy="564515"/>
                    </a:xfrm>
                    <a:prstGeom prst="rect">
                      <a:avLst/>
                    </a:prstGeom>
                    <a:noFill/>
                    <a:ln w="9525">
                      <a:noFill/>
                      <a:miter lim="800000"/>
                      <a:headEnd/>
                      <a:tailEnd/>
                    </a:ln>
                  </pic:spPr>
                </pic:pic>
              </a:graphicData>
            </a:graphic>
          </wp:inline>
        </w:drawing>
      </w:r>
    </w:p>
    <w:p w14:paraId="482AD762" w14:textId="77777777" w:rsidR="003B7BDD" w:rsidRPr="003B198F" w:rsidRDefault="003B7BDD" w:rsidP="003B7BDD">
      <w:pPr>
        <w:spacing w:before="240"/>
        <w:jc w:val="center"/>
        <w:rPr>
          <w:rFonts w:ascii="Century Gothic" w:hAnsi="Century Gothic"/>
          <w:b/>
          <w:sz w:val="14"/>
          <w:szCs w:val="14"/>
        </w:rPr>
      </w:pPr>
      <w:r w:rsidRPr="003B198F">
        <w:rPr>
          <w:rFonts w:ascii="Century Gothic" w:hAnsi="Century Gothic"/>
          <w:b/>
          <w:color w:val="002060"/>
          <w:sz w:val="14"/>
          <w:szCs w:val="14"/>
        </w:rPr>
        <w:t>ООО «ПРОЕКТНО-СТРОИТЕЛЬНАЯ КОМПАНИЯ»</w:t>
      </w:r>
    </w:p>
    <w:p w14:paraId="2E959F0C" w14:textId="77777777" w:rsidR="003B7BDD" w:rsidRPr="003B198F" w:rsidRDefault="003B7BDD" w:rsidP="003B7BDD">
      <w:pPr>
        <w:snapToGrid w:val="0"/>
        <w:contextualSpacing/>
        <w:jc w:val="center"/>
        <w:rPr>
          <w:rFonts w:ascii="Impact" w:hAnsi="Impact"/>
          <w:bCs/>
          <w:color w:val="000000" w:themeColor="text1"/>
          <w:spacing w:val="20"/>
          <w:sz w:val="40"/>
          <w:szCs w:val="40"/>
        </w:rPr>
      </w:pPr>
      <w:r w:rsidRPr="003B198F">
        <w:rPr>
          <w:rFonts w:ascii="Century Gothic" w:hAnsi="Century Gothic"/>
          <w:color w:val="002060"/>
          <w:sz w:val="56"/>
          <w:szCs w:val="56"/>
        </w:rPr>
        <w:t>РУС</w:t>
      </w:r>
      <w:r w:rsidRPr="003B198F">
        <w:rPr>
          <w:rFonts w:ascii="Century Gothic" w:hAnsi="Century Gothic"/>
          <w:b/>
          <w:color w:val="FF0000"/>
          <w:sz w:val="56"/>
          <w:szCs w:val="56"/>
        </w:rPr>
        <w:t>ПРОЕКТ</w:t>
      </w:r>
    </w:p>
    <w:p w14:paraId="3D035E09" w14:textId="77777777" w:rsidR="003B7BDD" w:rsidRPr="003B198F" w:rsidRDefault="003B7BDD" w:rsidP="003B7BDD">
      <w:pPr>
        <w:snapToGrid w:val="0"/>
        <w:contextualSpacing/>
        <w:jc w:val="center"/>
        <w:rPr>
          <w:rFonts w:ascii="Impact" w:hAnsi="Impact"/>
          <w:bCs/>
          <w:color w:val="000000" w:themeColor="text1"/>
          <w:spacing w:val="20"/>
          <w:sz w:val="56"/>
          <w:szCs w:val="56"/>
        </w:rPr>
      </w:pPr>
    </w:p>
    <w:p w14:paraId="453B4E78" w14:textId="77777777" w:rsidR="00A14440" w:rsidRPr="003B198F" w:rsidRDefault="00A14440" w:rsidP="00506E09">
      <w:pPr>
        <w:ind w:firstLine="709"/>
        <w:contextualSpacing/>
      </w:pPr>
    </w:p>
    <w:p w14:paraId="0F3E2B36" w14:textId="77777777" w:rsidR="00A14440" w:rsidRPr="003B198F" w:rsidRDefault="00A14440" w:rsidP="00506E09">
      <w:pPr>
        <w:ind w:firstLine="709"/>
        <w:contextualSpacing/>
        <w:jc w:val="center"/>
      </w:pPr>
    </w:p>
    <w:p w14:paraId="5F0C7362" w14:textId="77777777" w:rsidR="00A14440" w:rsidRPr="003B198F" w:rsidRDefault="00A14440" w:rsidP="00506E09">
      <w:pPr>
        <w:ind w:firstLine="709"/>
        <w:contextualSpacing/>
        <w:jc w:val="center"/>
        <w:rPr>
          <w:rFonts w:eastAsia="Arial" w:cs="Arial"/>
          <w:b/>
          <w:bCs/>
        </w:rPr>
      </w:pPr>
    </w:p>
    <w:p w14:paraId="7BB35C5A" w14:textId="77777777" w:rsidR="000B517A" w:rsidRPr="003B198F" w:rsidRDefault="000B517A" w:rsidP="00506E09">
      <w:pPr>
        <w:ind w:firstLine="709"/>
        <w:contextualSpacing/>
        <w:jc w:val="center"/>
        <w:rPr>
          <w:rFonts w:eastAsia="Arial" w:cs="Arial"/>
          <w:b/>
          <w:bCs/>
        </w:rPr>
      </w:pPr>
    </w:p>
    <w:p w14:paraId="2AEADC29" w14:textId="77777777" w:rsidR="00D36463" w:rsidRPr="003B198F" w:rsidRDefault="00D36463" w:rsidP="00506E09">
      <w:pPr>
        <w:ind w:firstLine="709"/>
        <w:contextualSpacing/>
        <w:jc w:val="center"/>
        <w:rPr>
          <w:rFonts w:eastAsia="Arial" w:cs="Arial"/>
          <w:b/>
          <w:bCs/>
        </w:rPr>
      </w:pPr>
    </w:p>
    <w:p w14:paraId="5E9E5A7B" w14:textId="77777777" w:rsidR="00531D98" w:rsidRDefault="003457BB" w:rsidP="003457BB">
      <w:pPr>
        <w:ind w:firstLine="709"/>
        <w:contextualSpacing/>
        <w:jc w:val="center"/>
        <w:rPr>
          <w:sz w:val="28"/>
          <w:szCs w:val="28"/>
        </w:rPr>
      </w:pPr>
      <w:r w:rsidRPr="00893825">
        <w:rPr>
          <w:b/>
          <w:sz w:val="28"/>
          <w:szCs w:val="28"/>
        </w:rPr>
        <w:t>Заказчик:</w:t>
      </w:r>
      <w:r w:rsidRPr="00893825">
        <w:rPr>
          <w:sz w:val="28"/>
          <w:szCs w:val="28"/>
        </w:rPr>
        <w:t xml:space="preserve"> </w:t>
      </w:r>
      <w:r w:rsidR="00A24343">
        <w:rPr>
          <w:sz w:val="28"/>
          <w:szCs w:val="28"/>
        </w:rPr>
        <w:t xml:space="preserve">Администрация </w:t>
      </w:r>
      <w:r w:rsidR="00531D98">
        <w:rPr>
          <w:sz w:val="28"/>
          <w:szCs w:val="28"/>
        </w:rPr>
        <w:t>муниципального образования</w:t>
      </w:r>
      <w:r w:rsidR="0082315A">
        <w:rPr>
          <w:sz w:val="28"/>
          <w:szCs w:val="28"/>
        </w:rPr>
        <w:t xml:space="preserve"> </w:t>
      </w:r>
    </w:p>
    <w:p w14:paraId="0F0CE74A" w14:textId="442871B1" w:rsidR="003457BB" w:rsidRPr="00FD6CBC" w:rsidRDefault="009A14DA" w:rsidP="003457BB">
      <w:pPr>
        <w:ind w:firstLine="709"/>
        <w:contextualSpacing/>
        <w:jc w:val="center"/>
        <w:rPr>
          <w:sz w:val="28"/>
          <w:szCs w:val="28"/>
        </w:rPr>
      </w:pPr>
      <w:r>
        <w:rPr>
          <w:sz w:val="28"/>
          <w:szCs w:val="28"/>
        </w:rPr>
        <w:t>Красноармейск</w:t>
      </w:r>
      <w:r w:rsidR="00531D98">
        <w:rPr>
          <w:sz w:val="28"/>
          <w:szCs w:val="28"/>
        </w:rPr>
        <w:t>ий</w:t>
      </w:r>
      <w:r w:rsidR="0082315A">
        <w:rPr>
          <w:sz w:val="28"/>
          <w:szCs w:val="28"/>
        </w:rPr>
        <w:t xml:space="preserve"> район</w:t>
      </w:r>
    </w:p>
    <w:p w14:paraId="7D11C5EA" w14:textId="77777777" w:rsidR="003457BB" w:rsidRPr="00893825" w:rsidRDefault="003457BB" w:rsidP="003457BB">
      <w:pPr>
        <w:ind w:firstLine="709"/>
        <w:contextualSpacing/>
        <w:jc w:val="center"/>
        <w:rPr>
          <w:rFonts w:eastAsia="Arial" w:cs="Arial"/>
          <w:b/>
          <w:bCs/>
        </w:rPr>
      </w:pPr>
    </w:p>
    <w:p w14:paraId="2DE29F84" w14:textId="77777777" w:rsidR="003457BB" w:rsidRPr="00893825" w:rsidRDefault="003457BB" w:rsidP="003457BB">
      <w:pPr>
        <w:ind w:firstLine="709"/>
        <w:contextualSpacing/>
        <w:jc w:val="center"/>
        <w:rPr>
          <w:rFonts w:eastAsia="Arial" w:cs="Arial"/>
          <w:b/>
          <w:bCs/>
        </w:rPr>
      </w:pPr>
    </w:p>
    <w:p w14:paraId="6A0E4804" w14:textId="77777777" w:rsidR="003457BB" w:rsidRPr="00BE2A52" w:rsidRDefault="003457BB" w:rsidP="003457BB">
      <w:pPr>
        <w:ind w:firstLine="709"/>
        <w:contextualSpacing/>
        <w:jc w:val="center"/>
        <w:rPr>
          <w:rFonts w:cs="Times New Roman"/>
          <w:b/>
          <w:sz w:val="32"/>
          <w:szCs w:val="32"/>
        </w:rPr>
      </w:pPr>
    </w:p>
    <w:p w14:paraId="40EDC314" w14:textId="77777777" w:rsidR="00BE2A52" w:rsidRDefault="00BE2A52" w:rsidP="003457BB">
      <w:pPr>
        <w:ind w:firstLine="709"/>
        <w:contextualSpacing/>
        <w:jc w:val="center"/>
        <w:rPr>
          <w:rFonts w:cs="Times New Roman"/>
          <w:b/>
          <w:sz w:val="32"/>
          <w:szCs w:val="32"/>
        </w:rPr>
      </w:pPr>
      <w:r w:rsidRPr="00BE2A52">
        <w:rPr>
          <w:rFonts w:cs="Times New Roman"/>
          <w:b/>
          <w:sz w:val="32"/>
          <w:szCs w:val="32"/>
        </w:rPr>
        <w:t>Внесение изменений в</w:t>
      </w:r>
    </w:p>
    <w:p w14:paraId="7C61B93E" w14:textId="77777777" w:rsidR="003457BB" w:rsidRPr="00494C91" w:rsidRDefault="003457BB" w:rsidP="003457BB">
      <w:pPr>
        <w:ind w:firstLine="709"/>
        <w:contextualSpacing/>
        <w:jc w:val="center"/>
        <w:rPr>
          <w:rFonts w:cs="Times New Roman"/>
          <w:b/>
          <w:sz w:val="32"/>
          <w:szCs w:val="32"/>
        </w:rPr>
      </w:pPr>
      <w:r w:rsidRPr="00494C91">
        <w:rPr>
          <w:rFonts w:cs="Times New Roman"/>
          <w:b/>
          <w:sz w:val="32"/>
          <w:szCs w:val="32"/>
        </w:rPr>
        <w:t>ПРАВИЛА ЗЕМЛЕПОЛЬЗОВАНИЯ И ЗАСТРОЙКИ</w:t>
      </w:r>
    </w:p>
    <w:p w14:paraId="4C0C7DB4" w14:textId="2E5C2386" w:rsidR="00A927BB" w:rsidRPr="00494C91" w:rsidRDefault="00494C91" w:rsidP="00506E09">
      <w:pPr>
        <w:ind w:firstLine="709"/>
        <w:contextualSpacing/>
        <w:jc w:val="center"/>
        <w:rPr>
          <w:rFonts w:cs="Times New Roman"/>
          <w:b/>
          <w:sz w:val="32"/>
          <w:szCs w:val="32"/>
        </w:rPr>
      </w:pPr>
      <w:r w:rsidRPr="00494C91">
        <w:rPr>
          <w:rFonts w:cs="Times New Roman"/>
          <w:b/>
          <w:sz w:val="32"/>
          <w:szCs w:val="32"/>
        </w:rPr>
        <w:t xml:space="preserve">муниципального образования </w:t>
      </w:r>
      <w:r w:rsidR="00017483">
        <w:rPr>
          <w:rFonts w:cs="Times New Roman"/>
          <w:b/>
          <w:sz w:val="32"/>
          <w:szCs w:val="32"/>
        </w:rPr>
        <w:t>Чебургольского</w:t>
      </w:r>
      <w:r w:rsidR="009A14DA">
        <w:rPr>
          <w:rFonts w:cs="Times New Roman"/>
          <w:b/>
          <w:sz w:val="32"/>
          <w:szCs w:val="32"/>
        </w:rPr>
        <w:t xml:space="preserve"> </w:t>
      </w:r>
      <w:r w:rsidR="00653FCD">
        <w:rPr>
          <w:rFonts w:cs="Times New Roman"/>
          <w:b/>
          <w:sz w:val="32"/>
          <w:szCs w:val="32"/>
        </w:rPr>
        <w:t>сельского поселения</w:t>
      </w:r>
      <w:r w:rsidR="00BE2A52">
        <w:rPr>
          <w:rFonts w:cs="Times New Roman"/>
          <w:b/>
          <w:sz w:val="32"/>
          <w:szCs w:val="32"/>
        </w:rPr>
        <w:t xml:space="preserve"> </w:t>
      </w:r>
      <w:r w:rsidR="009A14DA">
        <w:rPr>
          <w:rFonts w:cs="Times New Roman"/>
          <w:b/>
          <w:sz w:val="32"/>
          <w:szCs w:val="32"/>
        </w:rPr>
        <w:t>Красноармейского</w:t>
      </w:r>
      <w:r w:rsidR="00BE2A52">
        <w:rPr>
          <w:rFonts w:cs="Times New Roman"/>
          <w:b/>
          <w:sz w:val="32"/>
          <w:szCs w:val="32"/>
        </w:rPr>
        <w:t xml:space="preserve"> района</w:t>
      </w:r>
      <w:r w:rsidR="00886D2D">
        <w:rPr>
          <w:rFonts w:cs="Times New Roman"/>
          <w:b/>
          <w:sz w:val="32"/>
          <w:szCs w:val="32"/>
        </w:rPr>
        <w:t xml:space="preserve"> </w:t>
      </w:r>
      <w:r w:rsidR="009A14DA">
        <w:rPr>
          <w:rFonts w:cs="Times New Roman"/>
          <w:b/>
          <w:sz w:val="32"/>
          <w:szCs w:val="32"/>
        </w:rPr>
        <w:t>Краснодарск</w:t>
      </w:r>
      <w:r w:rsidR="00531D98">
        <w:rPr>
          <w:rFonts w:cs="Times New Roman"/>
          <w:b/>
          <w:sz w:val="32"/>
          <w:szCs w:val="32"/>
        </w:rPr>
        <w:t>ого края</w:t>
      </w:r>
    </w:p>
    <w:p w14:paraId="163F37BD" w14:textId="77777777" w:rsidR="00A927BB" w:rsidRPr="003B198F" w:rsidRDefault="00A927BB" w:rsidP="00506E09">
      <w:pPr>
        <w:ind w:firstLine="709"/>
        <w:contextualSpacing/>
        <w:jc w:val="center"/>
        <w:rPr>
          <w:b/>
        </w:rPr>
      </w:pPr>
    </w:p>
    <w:p w14:paraId="1249FCDE" w14:textId="77777777" w:rsidR="00A927BB" w:rsidRPr="003B198F" w:rsidRDefault="00A927BB" w:rsidP="00506E09">
      <w:pPr>
        <w:ind w:firstLine="709"/>
        <w:contextualSpacing/>
        <w:jc w:val="both"/>
        <w:rPr>
          <w:b/>
        </w:rPr>
      </w:pPr>
    </w:p>
    <w:p w14:paraId="3B7694C2" w14:textId="77777777" w:rsidR="00A927BB" w:rsidRPr="003B198F" w:rsidRDefault="00A927BB" w:rsidP="00506E09">
      <w:pPr>
        <w:ind w:firstLine="709"/>
        <w:contextualSpacing/>
        <w:jc w:val="both"/>
        <w:rPr>
          <w:b/>
        </w:rPr>
      </w:pPr>
    </w:p>
    <w:p w14:paraId="59445D3D" w14:textId="62B5725F" w:rsidR="00A927BB" w:rsidRDefault="00A927BB" w:rsidP="00506E09">
      <w:pPr>
        <w:ind w:firstLine="709"/>
        <w:contextualSpacing/>
        <w:jc w:val="both"/>
        <w:rPr>
          <w:b/>
          <w:i/>
        </w:rPr>
      </w:pPr>
    </w:p>
    <w:p w14:paraId="65F18452" w14:textId="7D6E2782" w:rsidR="00531D98" w:rsidRDefault="00531D98" w:rsidP="00506E09">
      <w:pPr>
        <w:ind w:firstLine="709"/>
        <w:contextualSpacing/>
        <w:jc w:val="both"/>
        <w:rPr>
          <w:b/>
          <w:i/>
        </w:rPr>
      </w:pPr>
    </w:p>
    <w:p w14:paraId="05EEB1BF" w14:textId="77777777" w:rsidR="00531D98" w:rsidRPr="003B198F" w:rsidRDefault="00531D98" w:rsidP="00506E09">
      <w:pPr>
        <w:ind w:firstLine="709"/>
        <w:contextualSpacing/>
        <w:jc w:val="both"/>
        <w:rPr>
          <w:b/>
          <w:i/>
        </w:rPr>
      </w:pPr>
    </w:p>
    <w:p w14:paraId="2EB9D0BE" w14:textId="77777777" w:rsidR="00A927BB" w:rsidRPr="003B198F" w:rsidRDefault="00A927BB" w:rsidP="00506E09">
      <w:pPr>
        <w:ind w:firstLine="709"/>
        <w:contextualSpacing/>
        <w:jc w:val="both"/>
        <w:rPr>
          <w:b/>
        </w:rPr>
      </w:pPr>
    </w:p>
    <w:p w14:paraId="2989CBDC" w14:textId="30DEC005" w:rsidR="00A927BB" w:rsidRPr="00531D98" w:rsidRDefault="00531D98" w:rsidP="00531D98">
      <w:pPr>
        <w:ind w:firstLine="709"/>
        <w:contextualSpacing/>
        <w:jc w:val="center"/>
        <w:rPr>
          <w:b/>
          <w:sz w:val="28"/>
          <w:szCs w:val="28"/>
        </w:rPr>
      </w:pPr>
      <w:r w:rsidRPr="00531D98">
        <w:rPr>
          <w:b/>
          <w:sz w:val="28"/>
          <w:szCs w:val="28"/>
        </w:rPr>
        <w:t>ГРАДОСТРОИТЕЛЬНЫЕ РЕГЛАМЕНТЫ</w:t>
      </w:r>
    </w:p>
    <w:p w14:paraId="265E91A9" w14:textId="77777777" w:rsidR="00A927BB" w:rsidRPr="003B198F" w:rsidRDefault="00A927BB" w:rsidP="00506E09">
      <w:pPr>
        <w:ind w:firstLine="709"/>
        <w:contextualSpacing/>
        <w:jc w:val="both"/>
        <w:rPr>
          <w:b/>
        </w:rPr>
      </w:pPr>
    </w:p>
    <w:p w14:paraId="1506D8F6" w14:textId="77777777" w:rsidR="00A927BB" w:rsidRPr="003B198F" w:rsidRDefault="00A927BB" w:rsidP="00506E09">
      <w:pPr>
        <w:ind w:firstLine="709"/>
        <w:contextualSpacing/>
        <w:jc w:val="both"/>
        <w:rPr>
          <w:b/>
        </w:rPr>
      </w:pPr>
    </w:p>
    <w:p w14:paraId="42BE23AB" w14:textId="77777777" w:rsidR="00A927BB" w:rsidRPr="003B198F" w:rsidRDefault="00A927BB" w:rsidP="00506E09">
      <w:pPr>
        <w:ind w:firstLine="709"/>
        <w:contextualSpacing/>
        <w:jc w:val="both"/>
        <w:rPr>
          <w:b/>
        </w:rPr>
      </w:pPr>
    </w:p>
    <w:p w14:paraId="136B29D8" w14:textId="77777777" w:rsidR="00A927BB" w:rsidRPr="003B198F" w:rsidRDefault="00A927BB" w:rsidP="00506E09">
      <w:pPr>
        <w:ind w:firstLine="709"/>
        <w:contextualSpacing/>
        <w:jc w:val="both"/>
        <w:rPr>
          <w:b/>
        </w:rPr>
      </w:pPr>
    </w:p>
    <w:p w14:paraId="11310B54" w14:textId="77777777" w:rsidR="00A927BB" w:rsidRPr="003B198F" w:rsidRDefault="00A927BB" w:rsidP="00506E09">
      <w:pPr>
        <w:ind w:firstLine="709"/>
        <w:contextualSpacing/>
        <w:jc w:val="both"/>
        <w:rPr>
          <w:b/>
        </w:rPr>
      </w:pPr>
    </w:p>
    <w:p w14:paraId="218C5069" w14:textId="77777777" w:rsidR="00A927BB" w:rsidRPr="003B198F" w:rsidRDefault="00A927BB" w:rsidP="00506E09">
      <w:pPr>
        <w:ind w:firstLine="709"/>
        <w:contextualSpacing/>
        <w:jc w:val="both"/>
        <w:rPr>
          <w:b/>
        </w:rPr>
      </w:pPr>
    </w:p>
    <w:p w14:paraId="1EF59D25" w14:textId="77777777" w:rsidR="00A927BB" w:rsidRPr="003B198F" w:rsidRDefault="00A927BB" w:rsidP="00506E09">
      <w:pPr>
        <w:ind w:firstLine="709"/>
        <w:contextualSpacing/>
        <w:jc w:val="both"/>
        <w:rPr>
          <w:b/>
        </w:rPr>
      </w:pPr>
    </w:p>
    <w:p w14:paraId="4F9A557B" w14:textId="77777777" w:rsidR="00A927BB" w:rsidRPr="003B198F" w:rsidRDefault="00A927BB" w:rsidP="00506E09">
      <w:pPr>
        <w:ind w:firstLine="709"/>
        <w:contextualSpacing/>
        <w:jc w:val="both"/>
        <w:rPr>
          <w:b/>
        </w:rPr>
      </w:pPr>
    </w:p>
    <w:p w14:paraId="6ECE1CA2" w14:textId="77777777" w:rsidR="00A927BB" w:rsidRPr="003B198F" w:rsidRDefault="00A927BB" w:rsidP="00506E09">
      <w:pPr>
        <w:ind w:firstLine="709"/>
        <w:contextualSpacing/>
        <w:jc w:val="center"/>
        <w:rPr>
          <w:b/>
        </w:rPr>
      </w:pPr>
    </w:p>
    <w:p w14:paraId="742D6198" w14:textId="77777777" w:rsidR="00E0512F" w:rsidRPr="003B198F" w:rsidRDefault="00E0512F" w:rsidP="00506E09">
      <w:pPr>
        <w:ind w:firstLine="709"/>
        <w:contextualSpacing/>
        <w:jc w:val="center"/>
        <w:rPr>
          <w:b/>
        </w:rPr>
      </w:pPr>
    </w:p>
    <w:p w14:paraId="0C05F00B" w14:textId="77777777" w:rsidR="00A927BB" w:rsidRPr="003B198F" w:rsidRDefault="00A927BB" w:rsidP="00506E09">
      <w:pPr>
        <w:ind w:firstLine="709"/>
        <w:contextualSpacing/>
        <w:jc w:val="center"/>
        <w:rPr>
          <w:b/>
        </w:rPr>
      </w:pPr>
    </w:p>
    <w:p w14:paraId="5AD69828" w14:textId="77777777" w:rsidR="00A927BB" w:rsidRDefault="00A927BB" w:rsidP="00506E09">
      <w:pPr>
        <w:ind w:firstLine="709"/>
        <w:contextualSpacing/>
        <w:jc w:val="center"/>
        <w:rPr>
          <w:b/>
        </w:rPr>
      </w:pPr>
    </w:p>
    <w:p w14:paraId="75981F47" w14:textId="77777777" w:rsidR="008433E2" w:rsidRDefault="008433E2" w:rsidP="00506E09">
      <w:pPr>
        <w:ind w:firstLine="709"/>
        <w:contextualSpacing/>
        <w:jc w:val="center"/>
        <w:rPr>
          <w:b/>
        </w:rPr>
      </w:pPr>
    </w:p>
    <w:p w14:paraId="67F4E472" w14:textId="77777777" w:rsidR="006F4B58" w:rsidRDefault="006F4B58" w:rsidP="00506E09">
      <w:pPr>
        <w:ind w:firstLine="709"/>
        <w:contextualSpacing/>
        <w:jc w:val="center"/>
        <w:rPr>
          <w:b/>
        </w:rPr>
      </w:pPr>
    </w:p>
    <w:p w14:paraId="38ECDAC8" w14:textId="77777777" w:rsidR="006F4B58" w:rsidRPr="003B198F" w:rsidRDefault="006F4B58" w:rsidP="00506E09">
      <w:pPr>
        <w:ind w:firstLine="709"/>
        <w:contextualSpacing/>
        <w:jc w:val="center"/>
        <w:rPr>
          <w:b/>
        </w:rPr>
      </w:pPr>
    </w:p>
    <w:p w14:paraId="7191FDAD" w14:textId="77777777" w:rsidR="00980FF7" w:rsidRDefault="00980FF7" w:rsidP="00506E09">
      <w:pPr>
        <w:ind w:firstLine="709"/>
        <w:contextualSpacing/>
        <w:jc w:val="center"/>
        <w:rPr>
          <w:b/>
        </w:rPr>
      </w:pPr>
    </w:p>
    <w:p w14:paraId="08BDB995" w14:textId="77777777" w:rsidR="00494C91" w:rsidRDefault="00494C91" w:rsidP="00506E09">
      <w:pPr>
        <w:ind w:firstLine="709"/>
        <w:contextualSpacing/>
        <w:jc w:val="center"/>
        <w:rPr>
          <w:b/>
        </w:rPr>
      </w:pPr>
    </w:p>
    <w:p w14:paraId="7185339C" w14:textId="77777777" w:rsidR="00494C91" w:rsidRDefault="00494C91" w:rsidP="00506E09">
      <w:pPr>
        <w:ind w:firstLine="709"/>
        <w:contextualSpacing/>
        <w:jc w:val="center"/>
        <w:rPr>
          <w:b/>
        </w:rPr>
      </w:pPr>
    </w:p>
    <w:p w14:paraId="1E19E780" w14:textId="77777777" w:rsidR="00A927BB" w:rsidRPr="003B198F" w:rsidRDefault="00A927BB" w:rsidP="00506E09">
      <w:pPr>
        <w:ind w:firstLine="709"/>
        <w:contextualSpacing/>
        <w:jc w:val="center"/>
        <w:rPr>
          <w:b/>
        </w:rPr>
      </w:pPr>
    </w:p>
    <w:p w14:paraId="62D2EED7" w14:textId="77777777" w:rsidR="000F3F55" w:rsidRPr="003B198F" w:rsidRDefault="00886D2D" w:rsidP="00506E09">
      <w:pPr>
        <w:ind w:firstLine="709"/>
        <w:contextualSpacing/>
        <w:jc w:val="center"/>
        <w:rPr>
          <w:b/>
        </w:rPr>
      </w:pPr>
      <w:r>
        <w:rPr>
          <w:b/>
        </w:rPr>
        <w:t>2024</w:t>
      </w:r>
    </w:p>
    <w:p w14:paraId="5121AA09" w14:textId="77777777" w:rsidR="00B258B5" w:rsidRPr="003B198F" w:rsidRDefault="00B258B5" w:rsidP="00506E09">
      <w:pPr>
        <w:ind w:firstLine="709"/>
        <w:contextualSpacing/>
        <w:jc w:val="center"/>
        <w:rPr>
          <w:b/>
          <w:caps/>
        </w:rPr>
      </w:pPr>
    </w:p>
    <w:p w14:paraId="138505BF" w14:textId="77777777" w:rsidR="006F4B58" w:rsidRDefault="006F4B58" w:rsidP="003B7BDD">
      <w:pPr>
        <w:spacing w:line="276" w:lineRule="auto"/>
        <w:contextualSpacing/>
        <w:jc w:val="center"/>
        <w:rPr>
          <w:b/>
          <w:caps/>
          <w:color w:val="000000" w:themeColor="text1"/>
          <w:sz w:val="28"/>
          <w:szCs w:val="28"/>
        </w:rPr>
      </w:pPr>
    </w:p>
    <w:p w14:paraId="713A2821" w14:textId="77777777" w:rsidR="003B7BDD" w:rsidRPr="003B198F" w:rsidRDefault="006F4B58" w:rsidP="003B7BDD">
      <w:pPr>
        <w:spacing w:line="276" w:lineRule="auto"/>
        <w:contextualSpacing/>
        <w:jc w:val="center"/>
        <w:rPr>
          <w:b/>
          <w:caps/>
          <w:color w:val="000000"/>
        </w:rPr>
      </w:pPr>
      <w:r>
        <w:rPr>
          <w:b/>
          <w:caps/>
          <w:color w:val="000000" w:themeColor="text1"/>
          <w:sz w:val="28"/>
          <w:szCs w:val="28"/>
        </w:rPr>
        <w:lastRenderedPageBreak/>
        <w:t xml:space="preserve"> </w:t>
      </w:r>
      <w:r w:rsidR="003B7BDD" w:rsidRPr="003B198F">
        <w:rPr>
          <w:b/>
          <w:caps/>
          <w:color w:val="000000"/>
        </w:rPr>
        <w:t>Общество с ограниченной ответственностью</w:t>
      </w:r>
    </w:p>
    <w:p w14:paraId="5F227F95" w14:textId="77777777" w:rsidR="003B7BDD" w:rsidRPr="003B198F" w:rsidRDefault="006F4B58" w:rsidP="003B7BDD">
      <w:pPr>
        <w:snapToGrid w:val="0"/>
        <w:spacing w:line="276" w:lineRule="auto"/>
        <w:contextualSpacing/>
        <w:jc w:val="center"/>
        <w:rPr>
          <w:b/>
          <w:caps/>
          <w:color w:val="000000"/>
        </w:rPr>
      </w:pPr>
      <w:r>
        <w:rPr>
          <w:b/>
          <w:caps/>
          <w:color w:val="000000"/>
        </w:rPr>
        <w:t xml:space="preserve"> </w:t>
      </w:r>
      <w:r w:rsidR="003B7BDD" w:rsidRPr="003B198F">
        <w:rPr>
          <w:b/>
          <w:caps/>
          <w:color w:val="000000"/>
        </w:rPr>
        <w:t>«Проектно-строительная компания»</w:t>
      </w:r>
    </w:p>
    <w:p w14:paraId="4985723C" w14:textId="77777777" w:rsidR="003B7BDD" w:rsidRPr="003B198F" w:rsidRDefault="003B7BDD" w:rsidP="003B7BDD">
      <w:pPr>
        <w:snapToGrid w:val="0"/>
        <w:spacing w:line="276" w:lineRule="auto"/>
        <w:contextualSpacing/>
        <w:jc w:val="center"/>
        <w:rPr>
          <w:b/>
          <w:caps/>
          <w:color w:val="000000"/>
        </w:rPr>
      </w:pPr>
      <w:r w:rsidRPr="003B198F">
        <w:rPr>
          <w:b/>
          <w:caps/>
          <w:color w:val="000000"/>
        </w:rPr>
        <w:t>«РУСПРОЕКТ»</w:t>
      </w:r>
    </w:p>
    <w:p w14:paraId="1F7C5259" w14:textId="77777777" w:rsidR="00A14440" w:rsidRPr="003B198F" w:rsidRDefault="00A14440" w:rsidP="00506E09">
      <w:pPr>
        <w:ind w:firstLine="709"/>
        <w:contextualSpacing/>
      </w:pPr>
    </w:p>
    <w:p w14:paraId="7F6FDF0B" w14:textId="77777777" w:rsidR="00A14440" w:rsidRPr="003B198F" w:rsidRDefault="00A14440" w:rsidP="00506E09">
      <w:pPr>
        <w:ind w:firstLine="709"/>
        <w:contextualSpacing/>
      </w:pPr>
    </w:p>
    <w:p w14:paraId="01CCAA7A" w14:textId="77777777" w:rsidR="00A14440" w:rsidRPr="003B198F" w:rsidRDefault="00A14440" w:rsidP="00506E09">
      <w:pPr>
        <w:ind w:firstLine="709"/>
        <w:contextualSpacing/>
      </w:pPr>
    </w:p>
    <w:p w14:paraId="23B4B901" w14:textId="77777777" w:rsidR="000F3F55" w:rsidRPr="003B198F" w:rsidRDefault="000F3F55" w:rsidP="00506E09">
      <w:pPr>
        <w:ind w:firstLine="709"/>
        <w:contextualSpacing/>
        <w:jc w:val="center"/>
        <w:rPr>
          <w:rFonts w:eastAsia="Arial" w:cs="Arial"/>
          <w:b/>
          <w:bCs/>
        </w:rPr>
      </w:pPr>
    </w:p>
    <w:p w14:paraId="672A150F" w14:textId="77777777" w:rsidR="000F3F55" w:rsidRDefault="000F3F55" w:rsidP="00506E09">
      <w:pPr>
        <w:ind w:firstLine="709"/>
        <w:contextualSpacing/>
        <w:jc w:val="center"/>
        <w:rPr>
          <w:rFonts w:eastAsia="Arial" w:cs="Arial"/>
          <w:b/>
          <w:bCs/>
        </w:rPr>
      </w:pPr>
    </w:p>
    <w:p w14:paraId="762AD35D" w14:textId="77777777" w:rsidR="00531D98" w:rsidRDefault="00BE2A52" w:rsidP="00BE2A52">
      <w:pPr>
        <w:ind w:firstLine="709"/>
        <w:contextualSpacing/>
        <w:jc w:val="center"/>
        <w:rPr>
          <w:sz w:val="28"/>
          <w:szCs w:val="28"/>
        </w:rPr>
      </w:pPr>
      <w:r w:rsidRPr="00893825">
        <w:rPr>
          <w:b/>
          <w:sz w:val="28"/>
          <w:szCs w:val="28"/>
        </w:rPr>
        <w:t>Заказчик:</w:t>
      </w:r>
      <w:r w:rsidRPr="00893825">
        <w:rPr>
          <w:sz w:val="28"/>
          <w:szCs w:val="28"/>
        </w:rPr>
        <w:t xml:space="preserve"> </w:t>
      </w:r>
      <w:r w:rsidR="00531D98">
        <w:rPr>
          <w:sz w:val="28"/>
          <w:szCs w:val="28"/>
        </w:rPr>
        <w:t xml:space="preserve">Администрация муниципального образования </w:t>
      </w:r>
    </w:p>
    <w:p w14:paraId="5476CC0C" w14:textId="7C020FF3" w:rsidR="00BE2A52" w:rsidRPr="00893825" w:rsidRDefault="00531D98" w:rsidP="00BE2A52">
      <w:pPr>
        <w:ind w:firstLine="709"/>
        <w:contextualSpacing/>
        <w:jc w:val="center"/>
        <w:rPr>
          <w:sz w:val="28"/>
          <w:szCs w:val="28"/>
        </w:rPr>
      </w:pPr>
      <w:r>
        <w:rPr>
          <w:sz w:val="28"/>
          <w:szCs w:val="28"/>
        </w:rPr>
        <w:t>Красноармейский район</w:t>
      </w:r>
    </w:p>
    <w:p w14:paraId="6C7EBBE7" w14:textId="77777777" w:rsidR="00BE2A52" w:rsidRPr="00893825" w:rsidRDefault="00BE2A52" w:rsidP="00BE2A52">
      <w:pPr>
        <w:ind w:firstLine="709"/>
        <w:contextualSpacing/>
        <w:jc w:val="center"/>
        <w:rPr>
          <w:rFonts w:eastAsia="Arial" w:cs="Arial"/>
          <w:b/>
          <w:bCs/>
        </w:rPr>
      </w:pPr>
    </w:p>
    <w:p w14:paraId="54FB7B10" w14:textId="77777777" w:rsidR="00BE2A52" w:rsidRPr="00893825" w:rsidRDefault="00BE2A52" w:rsidP="00BE2A52">
      <w:pPr>
        <w:ind w:firstLine="709"/>
        <w:contextualSpacing/>
        <w:jc w:val="center"/>
        <w:rPr>
          <w:rFonts w:eastAsia="Arial" w:cs="Arial"/>
          <w:b/>
          <w:bCs/>
        </w:rPr>
      </w:pPr>
    </w:p>
    <w:p w14:paraId="4EACEF40" w14:textId="77777777" w:rsidR="00BE2A52" w:rsidRPr="00BE2A52" w:rsidRDefault="00BE2A52" w:rsidP="00BE2A52">
      <w:pPr>
        <w:ind w:firstLine="709"/>
        <w:contextualSpacing/>
        <w:jc w:val="center"/>
        <w:rPr>
          <w:rFonts w:cs="Times New Roman"/>
          <w:b/>
          <w:sz w:val="32"/>
          <w:szCs w:val="32"/>
        </w:rPr>
      </w:pPr>
    </w:p>
    <w:p w14:paraId="5B634D4E" w14:textId="77777777" w:rsidR="00BE2A52" w:rsidRDefault="00BE2A52" w:rsidP="00BE2A52">
      <w:pPr>
        <w:ind w:firstLine="709"/>
        <w:contextualSpacing/>
        <w:jc w:val="center"/>
        <w:rPr>
          <w:rFonts w:cs="Times New Roman"/>
          <w:b/>
          <w:sz w:val="32"/>
          <w:szCs w:val="32"/>
        </w:rPr>
      </w:pPr>
      <w:r w:rsidRPr="00BE2A52">
        <w:rPr>
          <w:rFonts w:cs="Times New Roman"/>
          <w:b/>
          <w:sz w:val="32"/>
          <w:szCs w:val="32"/>
        </w:rPr>
        <w:t>Внесение изменений в</w:t>
      </w:r>
    </w:p>
    <w:p w14:paraId="0B998820" w14:textId="77777777" w:rsidR="00BE2A52" w:rsidRPr="00494C91" w:rsidRDefault="00BE2A52" w:rsidP="00BE2A52">
      <w:pPr>
        <w:ind w:firstLine="709"/>
        <w:contextualSpacing/>
        <w:jc w:val="center"/>
        <w:rPr>
          <w:rFonts w:cs="Times New Roman"/>
          <w:b/>
          <w:sz w:val="32"/>
          <w:szCs w:val="32"/>
        </w:rPr>
      </w:pPr>
      <w:r w:rsidRPr="00494C91">
        <w:rPr>
          <w:rFonts w:cs="Times New Roman"/>
          <w:b/>
          <w:sz w:val="32"/>
          <w:szCs w:val="32"/>
        </w:rPr>
        <w:t>ПРАВИЛА ЗЕМЛЕПОЛЬЗОВАНИЯ И ЗАСТРОЙКИ</w:t>
      </w:r>
    </w:p>
    <w:p w14:paraId="1C07DE7D" w14:textId="4623FD10" w:rsidR="00BE2A52" w:rsidRPr="00494C91" w:rsidRDefault="00BE2A52" w:rsidP="00BE2A52">
      <w:pPr>
        <w:ind w:firstLine="709"/>
        <w:contextualSpacing/>
        <w:jc w:val="center"/>
        <w:rPr>
          <w:rFonts w:cs="Times New Roman"/>
          <w:b/>
          <w:sz w:val="32"/>
          <w:szCs w:val="32"/>
        </w:rPr>
      </w:pPr>
      <w:r w:rsidRPr="00494C91">
        <w:rPr>
          <w:rFonts w:cs="Times New Roman"/>
          <w:b/>
          <w:sz w:val="32"/>
          <w:szCs w:val="32"/>
        </w:rPr>
        <w:t xml:space="preserve">муниципального образования </w:t>
      </w:r>
      <w:r w:rsidR="00017483">
        <w:rPr>
          <w:rFonts w:cs="Times New Roman"/>
          <w:b/>
          <w:sz w:val="32"/>
          <w:szCs w:val="32"/>
        </w:rPr>
        <w:t>Чебургольского</w:t>
      </w:r>
      <w:r w:rsidR="00653FCD">
        <w:rPr>
          <w:rFonts w:cs="Times New Roman"/>
          <w:b/>
          <w:sz w:val="32"/>
          <w:szCs w:val="32"/>
        </w:rPr>
        <w:t xml:space="preserve"> сельского поселения</w:t>
      </w:r>
      <w:r w:rsidR="00FD6CBC" w:rsidRPr="00FD6CBC">
        <w:rPr>
          <w:rFonts w:cs="Times New Roman"/>
          <w:b/>
          <w:sz w:val="32"/>
          <w:szCs w:val="32"/>
        </w:rPr>
        <w:t xml:space="preserve"> </w:t>
      </w:r>
      <w:r w:rsidR="009A14DA">
        <w:rPr>
          <w:rFonts w:cs="Times New Roman"/>
          <w:b/>
          <w:sz w:val="32"/>
          <w:szCs w:val="32"/>
        </w:rPr>
        <w:t>Красноармейского</w:t>
      </w:r>
      <w:r w:rsidR="00FD6CBC" w:rsidRPr="00FD6CBC">
        <w:rPr>
          <w:rFonts w:cs="Times New Roman"/>
          <w:b/>
          <w:sz w:val="32"/>
          <w:szCs w:val="32"/>
        </w:rPr>
        <w:t xml:space="preserve"> район</w:t>
      </w:r>
      <w:r w:rsidR="00653FCD">
        <w:rPr>
          <w:rFonts w:cs="Times New Roman"/>
          <w:b/>
          <w:sz w:val="32"/>
          <w:szCs w:val="32"/>
        </w:rPr>
        <w:t>а</w:t>
      </w:r>
      <w:r w:rsidR="00886D2D">
        <w:rPr>
          <w:rFonts w:cs="Times New Roman"/>
          <w:b/>
          <w:sz w:val="32"/>
          <w:szCs w:val="32"/>
        </w:rPr>
        <w:t xml:space="preserve"> </w:t>
      </w:r>
      <w:r w:rsidR="009A14DA">
        <w:rPr>
          <w:rFonts w:cs="Times New Roman"/>
          <w:b/>
          <w:sz w:val="32"/>
          <w:szCs w:val="32"/>
        </w:rPr>
        <w:t>Краснодарско</w:t>
      </w:r>
      <w:r w:rsidR="00017483">
        <w:rPr>
          <w:rFonts w:cs="Times New Roman"/>
          <w:b/>
          <w:sz w:val="32"/>
          <w:szCs w:val="32"/>
        </w:rPr>
        <w:t>го края</w:t>
      </w:r>
    </w:p>
    <w:p w14:paraId="74EF10FD" w14:textId="77777777" w:rsidR="00BE2A52" w:rsidRPr="003B198F" w:rsidRDefault="00BE2A52" w:rsidP="00BE2A52">
      <w:pPr>
        <w:ind w:firstLine="709"/>
        <w:contextualSpacing/>
        <w:jc w:val="center"/>
        <w:rPr>
          <w:b/>
        </w:rPr>
      </w:pPr>
    </w:p>
    <w:p w14:paraId="126BA0DD" w14:textId="77777777" w:rsidR="00BE2A52" w:rsidRPr="003B198F" w:rsidRDefault="00BE2A52" w:rsidP="00BE2A52">
      <w:pPr>
        <w:ind w:firstLine="709"/>
        <w:contextualSpacing/>
        <w:jc w:val="both"/>
        <w:rPr>
          <w:b/>
        </w:rPr>
      </w:pPr>
    </w:p>
    <w:p w14:paraId="460707F1" w14:textId="77777777" w:rsidR="009874BB" w:rsidRPr="003B198F" w:rsidRDefault="009874BB" w:rsidP="00506E09">
      <w:pPr>
        <w:ind w:firstLine="709"/>
        <w:contextualSpacing/>
        <w:jc w:val="center"/>
      </w:pPr>
    </w:p>
    <w:p w14:paraId="16C8713C" w14:textId="77777777" w:rsidR="009874BB" w:rsidRPr="003B198F" w:rsidRDefault="009874BB" w:rsidP="00506E09">
      <w:pPr>
        <w:ind w:firstLine="709"/>
        <w:contextualSpacing/>
        <w:jc w:val="center"/>
      </w:pPr>
    </w:p>
    <w:p w14:paraId="22ACC59E" w14:textId="77777777" w:rsidR="009874BB" w:rsidRPr="003B198F" w:rsidRDefault="009874BB" w:rsidP="00506E09">
      <w:pPr>
        <w:ind w:firstLine="709"/>
        <w:contextualSpacing/>
        <w:jc w:val="center"/>
      </w:pPr>
    </w:p>
    <w:p w14:paraId="5926086D" w14:textId="77777777" w:rsidR="009874BB" w:rsidRPr="003B198F" w:rsidRDefault="009874BB" w:rsidP="00506E09">
      <w:pPr>
        <w:ind w:firstLine="709"/>
        <w:contextualSpacing/>
        <w:jc w:val="center"/>
        <w:rPr>
          <w:b/>
        </w:rPr>
      </w:pPr>
    </w:p>
    <w:p w14:paraId="753C4201" w14:textId="77777777" w:rsidR="00BE00F5" w:rsidRPr="003B198F" w:rsidRDefault="00BE00F5" w:rsidP="00506E09">
      <w:pPr>
        <w:ind w:firstLine="709"/>
        <w:contextualSpacing/>
        <w:jc w:val="center"/>
        <w:rPr>
          <w:b/>
        </w:rPr>
      </w:pPr>
    </w:p>
    <w:p w14:paraId="23BD20A4" w14:textId="77777777" w:rsidR="00C9763C" w:rsidRPr="003B198F" w:rsidRDefault="00C9763C" w:rsidP="00506E09">
      <w:pPr>
        <w:ind w:firstLine="709"/>
        <w:contextualSpacing/>
        <w:jc w:val="center"/>
        <w:rPr>
          <w:b/>
        </w:rPr>
      </w:pPr>
    </w:p>
    <w:p w14:paraId="71A0036B" w14:textId="77777777" w:rsidR="00531D98" w:rsidRPr="00531D98" w:rsidRDefault="00531D98" w:rsidP="00531D98">
      <w:pPr>
        <w:ind w:firstLine="709"/>
        <w:contextualSpacing/>
        <w:jc w:val="center"/>
        <w:rPr>
          <w:b/>
          <w:sz w:val="28"/>
          <w:szCs w:val="28"/>
        </w:rPr>
      </w:pPr>
      <w:r w:rsidRPr="00531D98">
        <w:rPr>
          <w:b/>
          <w:sz w:val="28"/>
          <w:szCs w:val="28"/>
        </w:rPr>
        <w:t>ГРАДОСТРОИТЕЛЬНЫЕ РЕГЛАМЕНТЫ</w:t>
      </w:r>
    </w:p>
    <w:p w14:paraId="299A0C38" w14:textId="77777777" w:rsidR="00BE00F5" w:rsidRPr="003B198F" w:rsidRDefault="00BE00F5" w:rsidP="00506E09">
      <w:pPr>
        <w:ind w:firstLine="709"/>
        <w:contextualSpacing/>
        <w:jc w:val="center"/>
        <w:rPr>
          <w:b/>
        </w:rPr>
      </w:pPr>
    </w:p>
    <w:p w14:paraId="15D3959D" w14:textId="77777777" w:rsidR="00BE00F5" w:rsidRDefault="00BE00F5" w:rsidP="00531D98">
      <w:pPr>
        <w:contextualSpacing/>
        <w:rPr>
          <w:b/>
        </w:rPr>
      </w:pPr>
    </w:p>
    <w:p w14:paraId="711F76A2" w14:textId="77777777" w:rsidR="00BE2A52" w:rsidRDefault="00BE2A52" w:rsidP="00506E09">
      <w:pPr>
        <w:ind w:firstLine="709"/>
        <w:contextualSpacing/>
        <w:jc w:val="center"/>
        <w:rPr>
          <w:b/>
        </w:rPr>
      </w:pPr>
    </w:p>
    <w:p w14:paraId="5F171372" w14:textId="77777777" w:rsidR="00BE2A52" w:rsidRPr="003B198F" w:rsidRDefault="00BE2A52" w:rsidP="00506E09">
      <w:pPr>
        <w:ind w:firstLine="709"/>
        <w:contextualSpacing/>
        <w:jc w:val="center"/>
        <w:rPr>
          <w:b/>
        </w:rPr>
      </w:pPr>
    </w:p>
    <w:p w14:paraId="1351DA27" w14:textId="77777777" w:rsidR="00BE00F5" w:rsidRPr="003B198F" w:rsidRDefault="00BE00F5" w:rsidP="00506E09">
      <w:pPr>
        <w:ind w:firstLine="709"/>
        <w:contextualSpacing/>
        <w:jc w:val="center"/>
        <w:rPr>
          <w:b/>
        </w:rPr>
      </w:pPr>
    </w:p>
    <w:p w14:paraId="462AC68F" w14:textId="77777777" w:rsidR="00E0512F" w:rsidRPr="003B198F" w:rsidRDefault="00E0512F" w:rsidP="00506E09">
      <w:pPr>
        <w:ind w:firstLine="709"/>
        <w:contextualSpacing/>
        <w:jc w:val="center"/>
        <w:rPr>
          <w:b/>
        </w:rPr>
      </w:pPr>
    </w:p>
    <w:p w14:paraId="72104539" w14:textId="77777777" w:rsidR="00E0512F" w:rsidRPr="003B198F" w:rsidRDefault="00E0512F" w:rsidP="00506E09">
      <w:pPr>
        <w:ind w:firstLine="709"/>
        <w:contextualSpacing/>
        <w:jc w:val="center"/>
        <w:rPr>
          <w:b/>
        </w:rPr>
      </w:pPr>
    </w:p>
    <w:p w14:paraId="753C7D69" w14:textId="77777777" w:rsidR="00A927BB" w:rsidRPr="003B198F" w:rsidRDefault="00A927BB" w:rsidP="00506E09">
      <w:pPr>
        <w:ind w:firstLine="709"/>
        <w:contextualSpacing/>
        <w:jc w:val="center"/>
        <w:rPr>
          <w:b/>
        </w:rPr>
      </w:pPr>
    </w:p>
    <w:tbl>
      <w:tblPr>
        <w:tblW w:w="8080" w:type="dxa"/>
        <w:tblInd w:w="1242" w:type="dxa"/>
        <w:tblLook w:val="01E0" w:firstRow="1" w:lastRow="1" w:firstColumn="1" w:lastColumn="1" w:noHBand="0" w:noVBand="0"/>
      </w:tblPr>
      <w:tblGrid>
        <w:gridCol w:w="2869"/>
        <w:gridCol w:w="1951"/>
        <w:gridCol w:w="3260"/>
      </w:tblGrid>
      <w:tr w:rsidR="00346118" w:rsidRPr="00E0512F" w14:paraId="771CB244" w14:textId="77777777" w:rsidTr="00346118">
        <w:tc>
          <w:tcPr>
            <w:tcW w:w="2869" w:type="dxa"/>
            <w:vAlign w:val="center"/>
          </w:tcPr>
          <w:p w14:paraId="2CA41FF4" w14:textId="77777777" w:rsidR="00346118" w:rsidRPr="00E0512F" w:rsidRDefault="00346118" w:rsidP="00346118">
            <w:r>
              <w:t>Генеральный д</w:t>
            </w:r>
            <w:r w:rsidRPr="00E0512F">
              <w:t>иректор</w:t>
            </w:r>
          </w:p>
          <w:p w14:paraId="2F6AA264" w14:textId="77777777" w:rsidR="00346118" w:rsidRPr="00E0512F" w:rsidRDefault="00346118" w:rsidP="00346118"/>
          <w:p w14:paraId="28E4AC7F" w14:textId="77777777" w:rsidR="00346118" w:rsidRPr="00E0512F" w:rsidRDefault="00346118" w:rsidP="00346118">
            <w:r w:rsidRPr="00E0512F">
              <w:t>ГАП</w:t>
            </w:r>
          </w:p>
        </w:tc>
        <w:tc>
          <w:tcPr>
            <w:tcW w:w="1951" w:type="dxa"/>
          </w:tcPr>
          <w:p w14:paraId="67BA59A1" w14:textId="77777777" w:rsidR="00346118" w:rsidRPr="00E0512F" w:rsidRDefault="00346118" w:rsidP="00346118"/>
        </w:tc>
        <w:tc>
          <w:tcPr>
            <w:tcW w:w="3260" w:type="dxa"/>
            <w:vAlign w:val="center"/>
          </w:tcPr>
          <w:p w14:paraId="730D58FE" w14:textId="77777777" w:rsidR="00346118" w:rsidRPr="00E0512F" w:rsidRDefault="00EC7785" w:rsidP="00346118">
            <w:pPr>
              <w:jc w:val="right"/>
            </w:pPr>
            <w:r>
              <w:t xml:space="preserve"> </w:t>
            </w:r>
            <w:r w:rsidR="00346118">
              <w:t>Е</w:t>
            </w:r>
            <w:r w:rsidR="00346118" w:rsidRPr="00E0512F">
              <w:t>.</w:t>
            </w:r>
            <w:r w:rsidR="00346118">
              <w:t>В</w:t>
            </w:r>
            <w:r w:rsidR="00346118" w:rsidRPr="00E0512F">
              <w:t xml:space="preserve">. </w:t>
            </w:r>
            <w:r w:rsidR="00346118">
              <w:t>Губанова</w:t>
            </w:r>
          </w:p>
          <w:p w14:paraId="621BEA81" w14:textId="77777777" w:rsidR="00346118" w:rsidRPr="00E0512F" w:rsidRDefault="00EC7785" w:rsidP="00346118">
            <w:pPr>
              <w:jc w:val="right"/>
            </w:pPr>
            <w:r>
              <w:t xml:space="preserve"> </w:t>
            </w:r>
          </w:p>
          <w:p w14:paraId="640035CC" w14:textId="77777777" w:rsidR="00346118" w:rsidRPr="00E0512F" w:rsidRDefault="00346118" w:rsidP="00346118">
            <w:pPr>
              <w:jc w:val="right"/>
            </w:pPr>
            <w:r w:rsidRPr="00E0512F">
              <w:t xml:space="preserve"> </w:t>
            </w:r>
            <w:r>
              <w:t>С</w:t>
            </w:r>
            <w:r w:rsidRPr="00E0512F">
              <w:t>.</w:t>
            </w:r>
            <w:r>
              <w:t>М</w:t>
            </w:r>
            <w:r w:rsidRPr="00E0512F">
              <w:t xml:space="preserve">. </w:t>
            </w:r>
            <w:r>
              <w:t>Царахов</w:t>
            </w:r>
          </w:p>
        </w:tc>
      </w:tr>
    </w:tbl>
    <w:p w14:paraId="22EFCEC5" w14:textId="77777777" w:rsidR="00333BD5" w:rsidRPr="00346118" w:rsidRDefault="00333BD5" w:rsidP="00506E09">
      <w:pPr>
        <w:ind w:firstLine="709"/>
        <w:contextualSpacing/>
        <w:jc w:val="center"/>
        <w:rPr>
          <w:b/>
        </w:rPr>
      </w:pPr>
    </w:p>
    <w:p w14:paraId="64DC1CFA" w14:textId="77777777" w:rsidR="00462308" w:rsidRPr="003B198F" w:rsidRDefault="00462308" w:rsidP="00506E09">
      <w:pPr>
        <w:ind w:firstLine="709"/>
        <w:contextualSpacing/>
        <w:jc w:val="center"/>
        <w:rPr>
          <w:b/>
        </w:rPr>
      </w:pPr>
    </w:p>
    <w:p w14:paraId="6B50929C" w14:textId="77777777" w:rsidR="00462308" w:rsidRPr="003B198F" w:rsidRDefault="00462308" w:rsidP="00506E09">
      <w:pPr>
        <w:ind w:firstLine="709"/>
        <w:contextualSpacing/>
        <w:jc w:val="center"/>
        <w:rPr>
          <w:b/>
        </w:rPr>
      </w:pPr>
    </w:p>
    <w:p w14:paraId="0D156B2D" w14:textId="77777777" w:rsidR="00462308" w:rsidRPr="003B198F" w:rsidRDefault="00462308" w:rsidP="00506E09">
      <w:pPr>
        <w:ind w:firstLine="709"/>
        <w:contextualSpacing/>
        <w:jc w:val="center"/>
        <w:rPr>
          <w:b/>
        </w:rPr>
      </w:pPr>
    </w:p>
    <w:p w14:paraId="09BD649C" w14:textId="3125A841" w:rsidR="00462308" w:rsidRDefault="00462308" w:rsidP="00506E09">
      <w:pPr>
        <w:ind w:firstLine="709"/>
        <w:contextualSpacing/>
        <w:jc w:val="center"/>
        <w:rPr>
          <w:b/>
        </w:rPr>
      </w:pPr>
    </w:p>
    <w:p w14:paraId="0CB4A47A" w14:textId="09168E27" w:rsidR="00531D98" w:rsidRDefault="00531D98" w:rsidP="00506E09">
      <w:pPr>
        <w:ind w:firstLine="709"/>
        <w:contextualSpacing/>
        <w:jc w:val="center"/>
        <w:rPr>
          <w:b/>
        </w:rPr>
      </w:pPr>
    </w:p>
    <w:p w14:paraId="415819A0" w14:textId="77777777" w:rsidR="00531D98" w:rsidRPr="003B198F" w:rsidRDefault="00531D98" w:rsidP="00506E09">
      <w:pPr>
        <w:ind w:firstLine="709"/>
        <w:contextualSpacing/>
        <w:jc w:val="center"/>
        <w:rPr>
          <w:b/>
        </w:rPr>
      </w:pPr>
    </w:p>
    <w:p w14:paraId="652EFCAD" w14:textId="77777777" w:rsidR="00462308" w:rsidRPr="003B198F" w:rsidRDefault="00462308" w:rsidP="00506E09">
      <w:pPr>
        <w:ind w:firstLine="709"/>
        <w:contextualSpacing/>
        <w:jc w:val="center"/>
        <w:rPr>
          <w:b/>
        </w:rPr>
      </w:pPr>
    </w:p>
    <w:p w14:paraId="56A05D40" w14:textId="77777777" w:rsidR="00BE00F5" w:rsidRDefault="00BE00F5" w:rsidP="00506E09">
      <w:pPr>
        <w:ind w:firstLine="709"/>
        <w:contextualSpacing/>
        <w:jc w:val="center"/>
        <w:rPr>
          <w:b/>
        </w:rPr>
      </w:pPr>
    </w:p>
    <w:p w14:paraId="6126495F" w14:textId="77777777" w:rsidR="00606BBB" w:rsidRDefault="00606BBB" w:rsidP="00506E09">
      <w:pPr>
        <w:ind w:firstLine="709"/>
        <w:contextualSpacing/>
        <w:jc w:val="center"/>
        <w:rPr>
          <w:b/>
        </w:rPr>
      </w:pPr>
    </w:p>
    <w:p w14:paraId="14D9BBA6" w14:textId="77777777" w:rsidR="00980FF7" w:rsidRPr="003B198F" w:rsidRDefault="00980FF7" w:rsidP="00506E09">
      <w:pPr>
        <w:ind w:firstLine="709"/>
        <w:contextualSpacing/>
        <w:jc w:val="center"/>
        <w:rPr>
          <w:b/>
        </w:rPr>
      </w:pPr>
    </w:p>
    <w:p w14:paraId="000085A2" w14:textId="77777777" w:rsidR="00980FF7" w:rsidRPr="003B198F" w:rsidRDefault="00980FF7" w:rsidP="00506E09">
      <w:pPr>
        <w:ind w:firstLine="709"/>
        <w:contextualSpacing/>
        <w:jc w:val="center"/>
        <w:rPr>
          <w:b/>
        </w:rPr>
      </w:pPr>
    </w:p>
    <w:p w14:paraId="2F133F6A" w14:textId="77777777" w:rsidR="007F5C2E" w:rsidRPr="003B198F" w:rsidRDefault="007F5C2E" w:rsidP="00653FCD">
      <w:pPr>
        <w:contextualSpacing/>
        <w:rPr>
          <w:b/>
        </w:rPr>
      </w:pPr>
    </w:p>
    <w:p w14:paraId="10749BC1" w14:textId="77777777" w:rsidR="007F5C2E" w:rsidRPr="003B198F" w:rsidRDefault="007F5C2E" w:rsidP="00506E09">
      <w:pPr>
        <w:ind w:firstLine="709"/>
        <w:contextualSpacing/>
        <w:jc w:val="center"/>
        <w:rPr>
          <w:b/>
        </w:rPr>
      </w:pPr>
    </w:p>
    <w:p w14:paraId="6487FEFF" w14:textId="77777777" w:rsidR="00462308" w:rsidRPr="003B198F" w:rsidRDefault="00886D2D" w:rsidP="00506E09">
      <w:pPr>
        <w:ind w:firstLine="709"/>
        <w:contextualSpacing/>
        <w:jc w:val="center"/>
        <w:rPr>
          <w:b/>
        </w:rPr>
      </w:pPr>
      <w:r>
        <w:rPr>
          <w:b/>
        </w:rPr>
        <w:t>2024</w:t>
      </w:r>
    </w:p>
    <w:p w14:paraId="504E6C34" w14:textId="77777777" w:rsidR="00462308" w:rsidRPr="003B198F" w:rsidRDefault="00462308" w:rsidP="00506E09">
      <w:pPr>
        <w:ind w:firstLine="709"/>
        <w:contextualSpacing/>
        <w:jc w:val="center"/>
        <w:rPr>
          <w:b/>
        </w:rPr>
        <w:sectPr w:rsidR="00462308" w:rsidRPr="003B198F" w:rsidSect="00251FC7">
          <w:headerReference w:type="default" r:id="rId9"/>
          <w:headerReference w:type="first" r:id="rId10"/>
          <w:pgSz w:w="11905" w:h="16837" w:code="9"/>
          <w:pgMar w:top="397" w:right="851" w:bottom="295" w:left="1134" w:header="567" w:footer="454" w:gutter="0"/>
          <w:cols w:space="720"/>
          <w:titlePg/>
          <w:docGrid w:linePitch="360"/>
        </w:sectPr>
      </w:pPr>
    </w:p>
    <w:p w14:paraId="6B99F27C" w14:textId="77777777" w:rsidR="000F3F55" w:rsidRPr="003B198F" w:rsidRDefault="000F3F55" w:rsidP="00506E09">
      <w:pPr>
        <w:pStyle w:val="ab"/>
        <w:ind w:left="0" w:firstLine="709"/>
        <w:contextualSpacing/>
        <w:jc w:val="center"/>
      </w:pPr>
      <w:r w:rsidRPr="003B198F">
        <w:lastRenderedPageBreak/>
        <w:t>ИСПОЛНИТЕЛИ</w:t>
      </w:r>
    </w:p>
    <w:p w14:paraId="0BF878F5" w14:textId="77777777" w:rsidR="000F3F55" w:rsidRPr="003B198F" w:rsidRDefault="000F3F55" w:rsidP="00506E09">
      <w:pPr>
        <w:ind w:firstLine="709"/>
        <w:contextualSpacing/>
      </w:pPr>
    </w:p>
    <w:p w14:paraId="564516DC" w14:textId="41B80D3D" w:rsidR="000F3F55" w:rsidRPr="003B198F" w:rsidRDefault="000F3F55" w:rsidP="00506E09">
      <w:pPr>
        <w:ind w:firstLine="709"/>
        <w:contextualSpacing/>
      </w:pP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977"/>
        <w:gridCol w:w="1701"/>
      </w:tblGrid>
      <w:tr w:rsidR="00152CEC" w:rsidRPr="00853C91" w14:paraId="726FA67B" w14:textId="77777777" w:rsidTr="00A11E27">
        <w:tc>
          <w:tcPr>
            <w:tcW w:w="4678" w:type="dxa"/>
            <w:tcBorders>
              <w:top w:val="single" w:sz="4" w:space="0" w:color="auto"/>
              <w:left w:val="single" w:sz="4" w:space="0" w:color="auto"/>
              <w:bottom w:val="single" w:sz="4" w:space="0" w:color="auto"/>
              <w:right w:val="single" w:sz="4" w:space="0" w:color="auto"/>
            </w:tcBorders>
            <w:vAlign w:val="center"/>
            <w:hideMark/>
          </w:tcPr>
          <w:p w14:paraId="338AD72E" w14:textId="77777777" w:rsidR="00152CEC" w:rsidRPr="00853C91" w:rsidRDefault="00152CEC" w:rsidP="00A11E27">
            <w:pPr>
              <w:jc w:val="center"/>
              <w:rPr>
                <w:rFonts w:cs="Times New Roman"/>
                <w:b/>
                <w:sz w:val="28"/>
                <w:szCs w:val="28"/>
              </w:rPr>
            </w:pPr>
            <w:r w:rsidRPr="00853C91">
              <w:rPr>
                <w:rFonts w:cs="Times New Roman"/>
                <w:b/>
                <w:sz w:val="28"/>
                <w:szCs w:val="28"/>
              </w:rPr>
              <w:t>Должность</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DD0B5" w14:textId="77777777" w:rsidR="00152CEC" w:rsidRPr="00853C91" w:rsidRDefault="00152CEC" w:rsidP="00A11E27">
            <w:pPr>
              <w:jc w:val="center"/>
              <w:rPr>
                <w:rFonts w:cs="Times New Roman"/>
                <w:b/>
                <w:bCs/>
                <w:sz w:val="28"/>
                <w:szCs w:val="28"/>
              </w:rPr>
            </w:pPr>
            <w:r w:rsidRPr="00853C91">
              <w:rPr>
                <w:rFonts w:cs="Times New Roman"/>
                <w:b/>
                <w:sz w:val="28"/>
                <w:szCs w:val="28"/>
              </w:rPr>
              <w:t>Фамилия, инициалы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EC9728" w14:textId="77777777" w:rsidR="00152CEC" w:rsidRPr="00853C91" w:rsidRDefault="00152CEC" w:rsidP="00A11E27">
            <w:pPr>
              <w:jc w:val="center"/>
              <w:rPr>
                <w:rFonts w:cs="Times New Roman"/>
                <w:b/>
                <w:sz w:val="28"/>
                <w:szCs w:val="28"/>
              </w:rPr>
            </w:pPr>
            <w:r w:rsidRPr="00853C91">
              <w:rPr>
                <w:rFonts w:cs="Times New Roman"/>
                <w:b/>
                <w:sz w:val="28"/>
                <w:szCs w:val="28"/>
              </w:rPr>
              <w:t>Подпись</w:t>
            </w:r>
          </w:p>
        </w:tc>
      </w:tr>
      <w:tr w:rsidR="00152CEC" w:rsidRPr="00853C91" w14:paraId="60427AC1" w14:textId="77777777" w:rsidTr="00A11E27">
        <w:trPr>
          <w:trHeight w:val="2272"/>
        </w:trPr>
        <w:tc>
          <w:tcPr>
            <w:tcW w:w="4678" w:type="dxa"/>
            <w:tcBorders>
              <w:top w:val="single" w:sz="4" w:space="0" w:color="auto"/>
              <w:left w:val="single" w:sz="4" w:space="0" w:color="auto"/>
              <w:bottom w:val="single" w:sz="4" w:space="0" w:color="auto"/>
              <w:right w:val="single" w:sz="4" w:space="0" w:color="auto"/>
            </w:tcBorders>
          </w:tcPr>
          <w:p w14:paraId="4052AB6E" w14:textId="77777777" w:rsidR="00152CEC" w:rsidRPr="00853C91" w:rsidRDefault="00152CEC" w:rsidP="00A11E27">
            <w:pPr>
              <w:ind w:firstLine="567"/>
              <w:rPr>
                <w:rFonts w:cs="Times New Roman"/>
                <w:sz w:val="28"/>
                <w:szCs w:val="28"/>
              </w:rPr>
            </w:pPr>
          </w:p>
          <w:p w14:paraId="3E87606B" w14:textId="77777777" w:rsidR="00152CEC" w:rsidRPr="00C6685C" w:rsidRDefault="00152CEC" w:rsidP="00A11E27">
            <w:pPr>
              <w:ind w:firstLine="567"/>
              <w:rPr>
                <w:sz w:val="28"/>
                <w:szCs w:val="28"/>
              </w:rPr>
            </w:pPr>
            <w:r w:rsidRPr="00C6685C">
              <w:rPr>
                <w:sz w:val="28"/>
                <w:szCs w:val="28"/>
              </w:rPr>
              <w:t>ГАП</w:t>
            </w:r>
          </w:p>
          <w:p w14:paraId="6A8AD152" w14:textId="77777777" w:rsidR="00152CEC" w:rsidRPr="00C6685C" w:rsidRDefault="00152CEC" w:rsidP="00A11E27">
            <w:pPr>
              <w:ind w:firstLine="567"/>
              <w:rPr>
                <w:sz w:val="28"/>
                <w:szCs w:val="28"/>
              </w:rPr>
            </w:pPr>
          </w:p>
          <w:p w14:paraId="5A2450B1" w14:textId="77777777" w:rsidR="00152CEC" w:rsidRPr="00853C91" w:rsidRDefault="00152CEC" w:rsidP="00886D2D">
            <w:pPr>
              <w:ind w:firstLine="567"/>
              <w:rPr>
                <w:rFonts w:cs="Times New Roman"/>
                <w:sz w:val="28"/>
                <w:szCs w:val="28"/>
              </w:rPr>
            </w:pPr>
            <w:r w:rsidRPr="00853C91">
              <w:rPr>
                <w:rFonts w:cs="Times New Roman"/>
                <w:sz w:val="28"/>
                <w:szCs w:val="28"/>
              </w:rPr>
              <w:t>Архитектор</w:t>
            </w:r>
          </w:p>
          <w:p w14:paraId="3E388C3D" w14:textId="77777777" w:rsidR="00152CEC" w:rsidRPr="00853C91" w:rsidRDefault="00152CEC" w:rsidP="00886D2D">
            <w:pPr>
              <w:rPr>
                <w:rFonts w:cs="Times New Roman"/>
                <w:sz w:val="28"/>
                <w:szCs w:val="28"/>
              </w:rPr>
            </w:pPr>
          </w:p>
          <w:p w14:paraId="1A68D641" w14:textId="77777777" w:rsidR="00152CEC" w:rsidRDefault="00152CEC" w:rsidP="00A11E27">
            <w:pPr>
              <w:ind w:firstLine="567"/>
              <w:rPr>
                <w:rFonts w:cs="Times New Roman"/>
                <w:sz w:val="28"/>
                <w:szCs w:val="28"/>
              </w:rPr>
            </w:pPr>
            <w:r w:rsidRPr="00853C91">
              <w:rPr>
                <w:rFonts w:cs="Times New Roman"/>
                <w:sz w:val="28"/>
                <w:szCs w:val="28"/>
              </w:rPr>
              <w:t>Ведущий инженер</w:t>
            </w:r>
          </w:p>
          <w:p w14:paraId="42F04A23" w14:textId="77777777" w:rsidR="00152CEC" w:rsidRPr="00853C91" w:rsidRDefault="00152CEC" w:rsidP="00A11E27">
            <w:pPr>
              <w:ind w:firstLine="567"/>
              <w:rPr>
                <w:rFonts w:cs="Times New Roman"/>
                <w:sz w:val="28"/>
                <w:szCs w:val="28"/>
              </w:rPr>
            </w:pPr>
          </w:p>
          <w:p w14:paraId="17590858" w14:textId="77777777" w:rsidR="00152CEC" w:rsidRPr="00853C91" w:rsidRDefault="00152CEC" w:rsidP="00A11E27">
            <w:pPr>
              <w:ind w:firstLine="567"/>
              <w:rPr>
                <w:rFonts w:cs="Times New Roman"/>
                <w:sz w:val="28"/>
                <w:szCs w:val="28"/>
              </w:rPr>
            </w:pPr>
            <w:r w:rsidRPr="00853C91">
              <w:rPr>
                <w:rFonts w:cs="Times New Roman"/>
                <w:sz w:val="28"/>
                <w:szCs w:val="28"/>
              </w:rPr>
              <w:t>Н. контроль</w:t>
            </w:r>
          </w:p>
          <w:p w14:paraId="4DA1D376" w14:textId="77777777" w:rsidR="00152CEC" w:rsidRPr="00853C91" w:rsidRDefault="00152CEC" w:rsidP="00A11E27">
            <w:pPr>
              <w:ind w:firstLine="567"/>
              <w:rPr>
                <w:rFonts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14:paraId="543A383F" w14:textId="77777777" w:rsidR="00152CEC" w:rsidRPr="00853C91" w:rsidRDefault="00152CEC" w:rsidP="00A11E27">
            <w:pPr>
              <w:ind w:firstLine="567"/>
              <w:rPr>
                <w:rFonts w:cs="Times New Roman"/>
                <w:sz w:val="28"/>
                <w:szCs w:val="28"/>
              </w:rPr>
            </w:pPr>
            <w:r w:rsidRPr="00853C91">
              <w:rPr>
                <w:rFonts w:cs="Times New Roman"/>
                <w:sz w:val="28"/>
                <w:szCs w:val="28"/>
              </w:rPr>
              <w:t xml:space="preserve"> </w:t>
            </w:r>
          </w:p>
          <w:p w14:paraId="588CB5AE" w14:textId="77777777" w:rsidR="00152CEC" w:rsidRPr="00C6685C" w:rsidRDefault="00152CEC" w:rsidP="00A11E27">
            <w:pPr>
              <w:ind w:firstLine="567"/>
              <w:rPr>
                <w:sz w:val="28"/>
                <w:szCs w:val="28"/>
              </w:rPr>
            </w:pPr>
            <w:r w:rsidRPr="00C6685C">
              <w:rPr>
                <w:sz w:val="28"/>
                <w:szCs w:val="28"/>
              </w:rPr>
              <w:t>С.М. Царахов</w:t>
            </w:r>
          </w:p>
          <w:p w14:paraId="2922CA86" w14:textId="77777777" w:rsidR="00152CEC" w:rsidRDefault="00152CEC" w:rsidP="00A11E27">
            <w:pPr>
              <w:ind w:firstLine="567"/>
              <w:rPr>
                <w:rFonts w:cs="Times New Roman"/>
                <w:sz w:val="28"/>
                <w:szCs w:val="28"/>
              </w:rPr>
            </w:pPr>
          </w:p>
          <w:p w14:paraId="31D2D6E8" w14:textId="020FBA99" w:rsidR="00152CEC" w:rsidRDefault="00C6685C" w:rsidP="00A11E27">
            <w:pPr>
              <w:ind w:firstLine="567"/>
              <w:rPr>
                <w:rFonts w:cs="Times New Roman"/>
                <w:sz w:val="28"/>
                <w:szCs w:val="28"/>
              </w:rPr>
            </w:pPr>
            <w:r>
              <w:rPr>
                <w:rFonts w:cs="Times New Roman"/>
                <w:sz w:val="28"/>
                <w:szCs w:val="28"/>
              </w:rPr>
              <w:t>С.Д.Блинова</w:t>
            </w:r>
          </w:p>
          <w:p w14:paraId="008B5289" w14:textId="77777777" w:rsidR="00152CEC" w:rsidRPr="00853C91" w:rsidRDefault="00152CEC" w:rsidP="00886D2D">
            <w:pPr>
              <w:rPr>
                <w:rFonts w:cs="Times New Roman"/>
                <w:sz w:val="28"/>
                <w:szCs w:val="28"/>
              </w:rPr>
            </w:pPr>
          </w:p>
          <w:p w14:paraId="7BE9F37C" w14:textId="77777777" w:rsidR="00152CEC" w:rsidRDefault="00152CEC" w:rsidP="00A11E27">
            <w:pPr>
              <w:ind w:firstLine="567"/>
              <w:rPr>
                <w:rFonts w:cs="Times New Roman"/>
                <w:sz w:val="28"/>
                <w:szCs w:val="28"/>
              </w:rPr>
            </w:pPr>
            <w:r w:rsidRPr="00853C91">
              <w:rPr>
                <w:rFonts w:cs="Times New Roman"/>
                <w:sz w:val="28"/>
                <w:szCs w:val="28"/>
              </w:rPr>
              <w:t>С.В. Казаков</w:t>
            </w:r>
          </w:p>
          <w:p w14:paraId="592ED235" w14:textId="77777777" w:rsidR="00152CEC" w:rsidRPr="00853C91" w:rsidRDefault="00152CEC" w:rsidP="00A11E27">
            <w:pPr>
              <w:ind w:firstLine="567"/>
              <w:rPr>
                <w:rFonts w:cs="Times New Roman"/>
                <w:sz w:val="28"/>
                <w:szCs w:val="28"/>
              </w:rPr>
            </w:pPr>
          </w:p>
          <w:p w14:paraId="744331DD" w14:textId="77777777" w:rsidR="00152CEC" w:rsidRPr="00853C91" w:rsidRDefault="00152CEC" w:rsidP="00A11E27">
            <w:pPr>
              <w:ind w:firstLine="567"/>
              <w:rPr>
                <w:rFonts w:cs="Times New Roman"/>
                <w:sz w:val="28"/>
                <w:szCs w:val="28"/>
              </w:rPr>
            </w:pPr>
            <w:r w:rsidRPr="00853C91">
              <w:rPr>
                <w:rFonts w:cs="Times New Roman"/>
                <w:sz w:val="28"/>
                <w:szCs w:val="28"/>
              </w:rPr>
              <w:t>И.В. Кудинова</w:t>
            </w:r>
          </w:p>
          <w:p w14:paraId="50DCD9BB" w14:textId="77777777" w:rsidR="00152CEC" w:rsidRPr="00853C91" w:rsidRDefault="00152CEC" w:rsidP="00A11E27">
            <w:pPr>
              <w:ind w:firstLine="567"/>
              <w:rPr>
                <w:rFonts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399AAE2" w14:textId="5CC7FC4C" w:rsidR="00152CEC" w:rsidRDefault="00152CEC" w:rsidP="00A11E27">
            <w:pPr>
              <w:ind w:firstLine="567"/>
              <w:rPr>
                <w:rFonts w:cs="Times New Roman"/>
                <w:sz w:val="28"/>
                <w:szCs w:val="28"/>
              </w:rPr>
            </w:pPr>
            <w:r>
              <w:rPr>
                <w:rFonts w:cs="Times New Roman"/>
                <w:noProof/>
                <w:sz w:val="28"/>
                <w:szCs w:val="28"/>
                <w:lang w:eastAsia="ru-RU"/>
              </w:rPr>
              <w:drawing>
                <wp:anchor distT="0" distB="0" distL="114300" distR="114300" simplePos="0" relativeHeight="251685888" behindDoc="0" locked="0" layoutInCell="1" allowOverlap="1" wp14:anchorId="605714FF" wp14:editId="0EBA6A90">
                  <wp:simplePos x="0" y="0"/>
                  <wp:positionH relativeFrom="column">
                    <wp:posOffset>-8255</wp:posOffset>
                  </wp:positionH>
                  <wp:positionV relativeFrom="paragraph">
                    <wp:posOffset>57150</wp:posOffset>
                  </wp:positionV>
                  <wp:extent cx="902335" cy="540385"/>
                  <wp:effectExtent l="0" t="0" r="0"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Царахов С.М..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2335" cy="540385"/>
                          </a:xfrm>
                          <a:prstGeom prst="rect">
                            <a:avLst/>
                          </a:prstGeom>
                        </pic:spPr>
                      </pic:pic>
                    </a:graphicData>
                  </a:graphic>
                </wp:anchor>
              </w:drawing>
            </w:r>
          </w:p>
          <w:p w14:paraId="793D72AB" w14:textId="093954DA" w:rsidR="00152CEC" w:rsidRDefault="00C6685C" w:rsidP="00A11E27">
            <w:pPr>
              <w:rPr>
                <w:rFonts w:cs="Times New Roman"/>
                <w:sz w:val="28"/>
                <w:szCs w:val="28"/>
              </w:rPr>
            </w:pPr>
            <w:r w:rsidRPr="00C32E17">
              <w:rPr>
                <w:rFonts w:cs="Times New Roman"/>
                <w:noProof/>
                <w:sz w:val="28"/>
                <w:szCs w:val="28"/>
                <w:lang w:eastAsia="ru-RU"/>
              </w:rPr>
              <w:drawing>
                <wp:anchor distT="0" distB="0" distL="114300" distR="114300" simplePos="0" relativeHeight="251681792" behindDoc="0" locked="0" layoutInCell="1" allowOverlap="1" wp14:anchorId="3CF832A2" wp14:editId="7AB068F8">
                  <wp:simplePos x="0" y="0"/>
                  <wp:positionH relativeFrom="column">
                    <wp:posOffset>6985</wp:posOffset>
                  </wp:positionH>
                  <wp:positionV relativeFrom="paragraph">
                    <wp:posOffset>574675</wp:posOffset>
                  </wp:positionV>
                  <wp:extent cx="902335" cy="53530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ДИНОВА.ti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02335" cy="535305"/>
                          </a:xfrm>
                          <a:prstGeom prst="rect">
                            <a:avLst/>
                          </a:prstGeom>
                        </pic:spPr>
                      </pic:pic>
                    </a:graphicData>
                  </a:graphic>
                </wp:anchor>
              </w:drawing>
            </w:r>
            <w:r>
              <w:rPr>
                <w:rFonts w:cs="Times New Roman"/>
                <w:noProof/>
                <w:sz w:val="28"/>
                <w:szCs w:val="28"/>
              </w:rPr>
              <w:drawing>
                <wp:anchor distT="0" distB="0" distL="114300" distR="114300" simplePos="0" relativeHeight="251686912" behindDoc="0" locked="0" layoutInCell="1" allowOverlap="1" wp14:anchorId="234E61A2" wp14:editId="7725DCE1">
                  <wp:simplePos x="0" y="0"/>
                  <wp:positionH relativeFrom="column">
                    <wp:posOffset>128905</wp:posOffset>
                  </wp:positionH>
                  <wp:positionV relativeFrom="paragraph">
                    <wp:posOffset>288290</wp:posOffset>
                  </wp:positionV>
                  <wp:extent cx="546735" cy="371475"/>
                  <wp:effectExtent l="0" t="0" r="5715" b="952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БЛИНОВА.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6735" cy="371475"/>
                          </a:xfrm>
                          <a:prstGeom prst="rect">
                            <a:avLst/>
                          </a:prstGeom>
                        </pic:spPr>
                      </pic:pic>
                    </a:graphicData>
                  </a:graphic>
                  <wp14:sizeRelH relativeFrom="margin">
                    <wp14:pctWidth>0</wp14:pctWidth>
                  </wp14:sizeRelH>
                  <wp14:sizeRelV relativeFrom="margin">
                    <wp14:pctHeight>0</wp14:pctHeight>
                  </wp14:sizeRelV>
                </wp:anchor>
              </w:drawing>
            </w:r>
          </w:p>
          <w:p w14:paraId="456510C4" w14:textId="3339B991" w:rsidR="00152CEC" w:rsidRPr="002F6C7C" w:rsidRDefault="00152CEC" w:rsidP="00A11E27">
            <w:pPr>
              <w:rPr>
                <w:rFonts w:cs="Times New Roman"/>
                <w:sz w:val="28"/>
                <w:szCs w:val="28"/>
              </w:rPr>
            </w:pPr>
          </w:p>
          <w:p w14:paraId="2D924A8B" w14:textId="4CE0BC52" w:rsidR="00152CEC" w:rsidRPr="002F6C7C" w:rsidRDefault="00C6685C" w:rsidP="00A11E27">
            <w:pPr>
              <w:rPr>
                <w:rFonts w:cs="Times New Roman"/>
                <w:sz w:val="28"/>
                <w:szCs w:val="28"/>
              </w:rPr>
            </w:pPr>
            <w:r w:rsidRPr="00C32E17">
              <w:rPr>
                <w:rFonts w:cs="Times New Roman"/>
                <w:noProof/>
                <w:sz w:val="28"/>
                <w:szCs w:val="28"/>
                <w:lang w:eastAsia="ru-RU"/>
              </w:rPr>
              <w:drawing>
                <wp:anchor distT="0" distB="0" distL="114300" distR="114300" simplePos="0" relativeHeight="251684864" behindDoc="0" locked="0" layoutInCell="1" allowOverlap="1" wp14:anchorId="2E06DFED" wp14:editId="34063EB6">
                  <wp:simplePos x="0" y="0"/>
                  <wp:positionH relativeFrom="column">
                    <wp:posOffset>-17780</wp:posOffset>
                  </wp:positionH>
                  <wp:positionV relativeFrom="paragraph">
                    <wp:posOffset>151130</wp:posOffset>
                  </wp:positionV>
                  <wp:extent cx="919480" cy="589280"/>
                  <wp:effectExtent l="0" t="0" r="0" b="1270"/>
                  <wp:wrapNone/>
                  <wp:docPr id="1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Казаков.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19480" cy="589280"/>
                          </a:xfrm>
                          <a:prstGeom prst="rect">
                            <a:avLst/>
                          </a:prstGeom>
                        </pic:spPr>
                      </pic:pic>
                    </a:graphicData>
                  </a:graphic>
                </wp:anchor>
              </w:drawing>
            </w:r>
          </w:p>
        </w:tc>
      </w:tr>
    </w:tbl>
    <w:p w14:paraId="716C2A28" w14:textId="77777777" w:rsidR="000F3F55" w:rsidRPr="003B198F" w:rsidRDefault="000F3F55" w:rsidP="00506E09">
      <w:pPr>
        <w:ind w:firstLine="709"/>
        <w:contextualSpacing/>
        <w:jc w:val="center"/>
      </w:pPr>
    </w:p>
    <w:p w14:paraId="5D9A3DE3" w14:textId="77777777" w:rsidR="00ED6DD3" w:rsidRPr="003B198F" w:rsidRDefault="00ED6DD3" w:rsidP="00506E09">
      <w:pPr>
        <w:ind w:firstLine="709"/>
        <w:contextualSpacing/>
        <w:jc w:val="center"/>
      </w:pPr>
    </w:p>
    <w:p w14:paraId="014502F6" w14:textId="77777777" w:rsidR="00ED6DD3" w:rsidRPr="003B198F" w:rsidRDefault="00ED6DD3" w:rsidP="00506E09">
      <w:pPr>
        <w:ind w:firstLine="709"/>
        <w:contextualSpacing/>
        <w:jc w:val="center"/>
      </w:pPr>
    </w:p>
    <w:p w14:paraId="4F8F5482" w14:textId="77777777" w:rsidR="00ED6DD3" w:rsidRPr="003B198F" w:rsidRDefault="00ED6DD3" w:rsidP="00506E09">
      <w:pPr>
        <w:ind w:firstLine="709"/>
        <w:contextualSpacing/>
        <w:jc w:val="center"/>
      </w:pPr>
    </w:p>
    <w:p w14:paraId="48A9E175" w14:textId="77777777" w:rsidR="00ED6DD3" w:rsidRPr="003B198F" w:rsidRDefault="00ED6DD3" w:rsidP="00506E09">
      <w:pPr>
        <w:ind w:firstLine="709"/>
        <w:contextualSpacing/>
        <w:jc w:val="center"/>
      </w:pPr>
    </w:p>
    <w:p w14:paraId="383B2FD4" w14:textId="77777777" w:rsidR="00ED6DD3" w:rsidRPr="003B198F" w:rsidRDefault="00ED6DD3" w:rsidP="00506E09">
      <w:pPr>
        <w:ind w:firstLine="709"/>
        <w:contextualSpacing/>
        <w:jc w:val="center"/>
      </w:pPr>
    </w:p>
    <w:p w14:paraId="51A6A830" w14:textId="77777777" w:rsidR="00ED6DD3" w:rsidRPr="003B198F" w:rsidRDefault="00ED6DD3" w:rsidP="00506E09">
      <w:pPr>
        <w:ind w:firstLine="709"/>
        <w:contextualSpacing/>
        <w:jc w:val="center"/>
      </w:pPr>
    </w:p>
    <w:p w14:paraId="018F20EB" w14:textId="77777777" w:rsidR="00ED6DD3" w:rsidRPr="003B198F" w:rsidRDefault="00ED6DD3" w:rsidP="00506E09">
      <w:pPr>
        <w:ind w:firstLine="709"/>
        <w:contextualSpacing/>
        <w:jc w:val="center"/>
      </w:pPr>
    </w:p>
    <w:p w14:paraId="6AEE84ED" w14:textId="77777777" w:rsidR="00ED6DD3" w:rsidRPr="003B198F" w:rsidRDefault="00ED6DD3" w:rsidP="00506E09">
      <w:pPr>
        <w:ind w:firstLine="709"/>
        <w:contextualSpacing/>
        <w:jc w:val="center"/>
      </w:pPr>
    </w:p>
    <w:p w14:paraId="5B6E62B8" w14:textId="77777777" w:rsidR="00ED6DD3" w:rsidRPr="003B198F" w:rsidRDefault="00ED6DD3" w:rsidP="00506E09">
      <w:pPr>
        <w:ind w:firstLine="709"/>
        <w:contextualSpacing/>
        <w:jc w:val="center"/>
      </w:pPr>
    </w:p>
    <w:p w14:paraId="34CE2481" w14:textId="77777777" w:rsidR="00ED6DD3" w:rsidRPr="003B198F" w:rsidRDefault="00ED6DD3" w:rsidP="00506E09">
      <w:pPr>
        <w:ind w:firstLine="709"/>
        <w:contextualSpacing/>
        <w:jc w:val="center"/>
      </w:pPr>
    </w:p>
    <w:p w14:paraId="635B45C6" w14:textId="77777777" w:rsidR="00ED6DD3" w:rsidRPr="003B198F" w:rsidRDefault="00ED6DD3" w:rsidP="00506E09">
      <w:pPr>
        <w:ind w:firstLine="709"/>
        <w:contextualSpacing/>
        <w:jc w:val="center"/>
      </w:pPr>
    </w:p>
    <w:p w14:paraId="3F909FC3" w14:textId="77777777" w:rsidR="00ED6DD3" w:rsidRPr="003B198F" w:rsidRDefault="00ED6DD3" w:rsidP="00506E09">
      <w:pPr>
        <w:ind w:firstLine="709"/>
        <w:contextualSpacing/>
        <w:jc w:val="center"/>
      </w:pPr>
    </w:p>
    <w:p w14:paraId="2A4DC5B9" w14:textId="77777777" w:rsidR="00ED6DD3" w:rsidRPr="003B198F" w:rsidRDefault="00ED6DD3" w:rsidP="00506E09">
      <w:pPr>
        <w:ind w:firstLine="709"/>
        <w:contextualSpacing/>
        <w:jc w:val="center"/>
      </w:pPr>
    </w:p>
    <w:p w14:paraId="04A7016F" w14:textId="77777777" w:rsidR="00ED6DD3" w:rsidRPr="003B198F" w:rsidRDefault="00ED6DD3" w:rsidP="00506E09">
      <w:pPr>
        <w:ind w:firstLine="709"/>
        <w:contextualSpacing/>
        <w:jc w:val="center"/>
      </w:pPr>
    </w:p>
    <w:p w14:paraId="15EEADC8" w14:textId="77777777" w:rsidR="00ED6DD3" w:rsidRPr="003B198F" w:rsidRDefault="00ED6DD3" w:rsidP="00506E09">
      <w:pPr>
        <w:ind w:firstLine="709"/>
        <w:contextualSpacing/>
        <w:jc w:val="center"/>
      </w:pPr>
    </w:p>
    <w:p w14:paraId="008D9CD0" w14:textId="77777777" w:rsidR="00ED6DD3" w:rsidRPr="003B198F" w:rsidRDefault="00ED6DD3" w:rsidP="00506E09">
      <w:pPr>
        <w:ind w:firstLine="709"/>
        <w:contextualSpacing/>
        <w:jc w:val="center"/>
      </w:pPr>
    </w:p>
    <w:p w14:paraId="53C59228" w14:textId="77777777" w:rsidR="00ED6DD3" w:rsidRPr="003B198F" w:rsidRDefault="00ED6DD3" w:rsidP="00506E09">
      <w:pPr>
        <w:ind w:firstLine="709"/>
        <w:contextualSpacing/>
        <w:jc w:val="center"/>
      </w:pPr>
    </w:p>
    <w:p w14:paraId="5D84E405" w14:textId="77777777" w:rsidR="00ED6DD3" w:rsidRPr="003B198F" w:rsidRDefault="00ED6DD3" w:rsidP="00506E09">
      <w:pPr>
        <w:ind w:firstLine="709"/>
        <w:contextualSpacing/>
        <w:jc w:val="center"/>
      </w:pPr>
    </w:p>
    <w:p w14:paraId="4E2C70CD" w14:textId="77777777" w:rsidR="00ED6DD3" w:rsidRPr="003B198F" w:rsidRDefault="00ED6DD3" w:rsidP="00506E09">
      <w:pPr>
        <w:ind w:firstLine="709"/>
        <w:contextualSpacing/>
        <w:jc w:val="center"/>
      </w:pPr>
    </w:p>
    <w:p w14:paraId="19F05246" w14:textId="77777777" w:rsidR="00ED6DD3" w:rsidRPr="003B198F" w:rsidRDefault="00ED6DD3" w:rsidP="00506E09">
      <w:pPr>
        <w:ind w:firstLine="709"/>
        <w:contextualSpacing/>
        <w:jc w:val="center"/>
      </w:pPr>
    </w:p>
    <w:p w14:paraId="33910D30" w14:textId="77777777" w:rsidR="00ED6DD3" w:rsidRPr="003B198F" w:rsidRDefault="00ED6DD3" w:rsidP="00506E09">
      <w:pPr>
        <w:ind w:firstLine="709"/>
        <w:contextualSpacing/>
        <w:jc w:val="center"/>
      </w:pPr>
    </w:p>
    <w:p w14:paraId="5EB3C865" w14:textId="77777777" w:rsidR="00ED6DD3" w:rsidRPr="003B198F" w:rsidRDefault="00ED6DD3" w:rsidP="00506E09">
      <w:pPr>
        <w:ind w:firstLine="709"/>
        <w:contextualSpacing/>
        <w:jc w:val="center"/>
      </w:pPr>
    </w:p>
    <w:p w14:paraId="321BC25A" w14:textId="77777777" w:rsidR="00ED6DD3" w:rsidRPr="003B198F" w:rsidRDefault="00ED6DD3" w:rsidP="00506E09">
      <w:pPr>
        <w:ind w:firstLine="709"/>
        <w:contextualSpacing/>
        <w:jc w:val="center"/>
      </w:pPr>
    </w:p>
    <w:p w14:paraId="6DFBD39B" w14:textId="77777777" w:rsidR="007F5C2E" w:rsidRPr="003B198F" w:rsidRDefault="007F5C2E" w:rsidP="00506E09">
      <w:pPr>
        <w:ind w:firstLine="709"/>
        <w:contextualSpacing/>
        <w:jc w:val="center"/>
      </w:pPr>
    </w:p>
    <w:p w14:paraId="70F1C423" w14:textId="77777777" w:rsidR="007F5C2E" w:rsidRPr="003B198F" w:rsidRDefault="007F5C2E" w:rsidP="00506E09">
      <w:pPr>
        <w:ind w:firstLine="709"/>
        <w:contextualSpacing/>
        <w:jc w:val="center"/>
      </w:pPr>
    </w:p>
    <w:p w14:paraId="05FE6309" w14:textId="77777777" w:rsidR="00ED6DD3" w:rsidRPr="003B198F" w:rsidRDefault="00ED6DD3" w:rsidP="00506E09">
      <w:pPr>
        <w:ind w:firstLine="709"/>
        <w:contextualSpacing/>
        <w:jc w:val="center"/>
      </w:pPr>
    </w:p>
    <w:p w14:paraId="0B2A0E8A" w14:textId="77777777" w:rsidR="002D5AD6" w:rsidRPr="003B198F" w:rsidRDefault="002D5AD6" w:rsidP="00506E09">
      <w:pPr>
        <w:ind w:firstLine="709"/>
        <w:contextualSpacing/>
        <w:jc w:val="center"/>
      </w:pPr>
    </w:p>
    <w:p w14:paraId="677C756F" w14:textId="77777777" w:rsidR="00980FF7" w:rsidRPr="003B198F" w:rsidRDefault="00980FF7" w:rsidP="00506E09">
      <w:pPr>
        <w:ind w:firstLine="709"/>
        <w:contextualSpacing/>
        <w:jc w:val="center"/>
      </w:pPr>
    </w:p>
    <w:p w14:paraId="2CB21118" w14:textId="77777777" w:rsidR="00980FF7" w:rsidRPr="003B198F" w:rsidRDefault="00980FF7" w:rsidP="00506E09">
      <w:pPr>
        <w:ind w:firstLine="709"/>
        <w:contextualSpacing/>
        <w:jc w:val="center"/>
      </w:pPr>
    </w:p>
    <w:p w14:paraId="4646A387" w14:textId="77777777" w:rsidR="00980FF7" w:rsidRPr="003B198F" w:rsidRDefault="00980FF7" w:rsidP="00506E09">
      <w:pPr>
        <w:ind w:firstLine="709"/>
        <w:contextualSpacing/>
        <w:jc w:val="center"/>
      </w:pPr>
    </w:p>
    <w:p w14:paraId="1EFC5BC5" w14:textId="77777777" w:rsidR="00980FF7" w:rsidRPr="003B198F" w:rsidRDefault="00980FF7" w:rsidP="00506E09">
      <w:pPr>
        <w:ind w:firstLine="709"/>
        <w:contextualSpacing/>
        <w:jc w:val="center"/>
      </w:pPr>
    </w:p>
    <w:p w14:paraId="5259535B" w14:textId="77777777" w:rsidR="00980FF7" w:rsidRPr="003B198F" w:rsidRDefault="00980FF7" w:rsidP="00506E09">
      <w:pPr>
        <w:ind w:firstLine="709"/>
        <w:contextualSpacing/>
        <w:jc w:val="center"/>
      </w:pPr>
    </w:p>
    <w:p w14:paraId="47DFAC24" w14:textId="77777777" w:rsidR="002D5AD6" w:rsidRPr="003B198F" w:rsidRDefault="002D5AD6" w:rsidP="00506E09">
      <w:pPr>
        <w:ind w:firstLine="709"/>
        <w:contextualSpacing/>
        <w:jc w:val="center"/>
      </w:pPr>
    </w:p>
    <w:p w14:paraId="6ADBB200" w14:textId="22B01B21" w:rsidR="002D5AD6" w:rsidRDefault="002D5AD6" w:rsidP="00506E09">
      <w:pPr>
        <w:ind w:firstLine="709"/>
        <w:contextualSpacing/>
        <w:jc w:val="center"/>
      </w:pPr>
    </w:p>
    <w:p w14:paraId="590D932F" w14:textId="78D455E0" w:rsidR="00531D98" w:rsidRDefault="00531D98" w:rsidP="00506E09">
      <w:pPr>
        <w:ind w:firstLine="709"/>
        <w:contextualSpacing/>
        <w:jc w:val="center"/>
      </w:pPr>
    </w:p>
    <w:p w14:paraId="04EF707C" w14:textId="77777777" w:rsidR="00531D98" w:rsidRPr="003B198F" w:rsidRDefault="00531D98" w:rsidP="00506E09">
      <w:pPr>
        <w:ind w:firstLine="709"/>
        <w:contextualSpacing/>
        <w:jc w:val="center"/>
      </w:pPr>
    </w:p>
    <w:p w14:paraId="09488A70" w14:textId="77777777" w:rsidR="002D5AD6" w:rsidRPr="003B198F" w:rsidRDefault="002D5AD6" w:rsidP="00506E09">
      <w:pPr>
        <w:ind w:firstLine="709"/>
        <w:contextualSpacing/>
        <w:jc w:val="center"/>
        <w:rPr>
          <w:b/>
        </w:rPr>
      </w:pPr>
    </w:p>
    <w:p w14:paraId="3EF39579" w14:textId="77777777" w:rsidR="006F4B58" w:rsidRDefault="006F4B58" w:rsidP="00570EE3">
      <w:pPr>
        <w:contextualSpacing/>
        <w:jc w:val="center"/>
      </w:pPr>
    </w:p>
    <w:p w14:paraId="56EA7D43" w14:textId="77777777" w:rsidR="00C6685C" w:rsidRDefault="00C6685C" w:rsidP="00C6685C">
      <w:pPr>
        <w:spacing w:after="160" w:line="259" w:lineRule="auto"/>
        <w:rPr>
          <w:b/>
          <w:szCs w:val="28"/>
        </w:rPr>
      </w:pPr>
      <w:r w:rsidRPr="006931C3">
        <w:rPr>
          <w:b/>
          <w:szCs w:val="28"/>
        </w:rPr>
        <w:lastRenderedPageBreak/>
        <w:t>СОСТАВ ПРОЕКТА:</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8299"/>
      </w:tblGrid>
      <w:tr w:rsidR="00C6685C" w:rsidRPr="002831B1" w14:paraId="76F54E24" w14:textId="77777777" w:rsidTr="00C6685C">
        <w:trPr>
          <w:trHeight w:val="462"/>
        </w:trPr>
        <w:tc>
          <w:tcPr>
            <w:tcW w:w="9825" w:type="dxa"/>
            <w:gridSpan w:val="2"/>
            <w:tcBorders>
              <w:top w:val="single" w:sz="4" w:space="0" w:color="auto"/>
              <w:left w:val="single" w:sz="4" w:space="0" w:color="auto"/>
              <w:bottom w:val="single" w:sz="4" w:space="0" w:color="auto"/>
              <w:right w:val="single" w:sz="4" w:space="0" w:color="auto"/>
            </w:tcBorders>
            <w:vAlign w:val="center"/>
            <w:hideMark/>
          </w:tcPr>
          <w:p w14:paraId="7CD448AF" w14:textId="77777777" w:rsidR="00C6685C" w:rsidRPr="002831B1" w:rsidRDefault="00C6685C" w:rsidP="003834BD">
            <w:pPr>
              <w:rPr>
                <w:sz w:val="26"/>
                <w:szCs w:val="26"/>
              </w:rPr>
            </w:pPr>
            <w:r w:rsidRPr="002831B1">
              <w:rPr>
                <w:b/>
                <w:sz w:val="26"/>
                <w:szCs w:val="26"/>
              </w:rPr>
              <w:t xml:space="preserve">Часть </w:t>
            </w:r>
            <w:r w:rsidRPr="002831B1">
              <w:rPr>
                <w:b/>
                <w:sz w:val="26"/>
                <w:szCs w:val="26"/>
                <w:lang w:val="en-US"/>
              </w:rPr>
              <w:t>I</w:t>
            </w:r>
            <w:r w:rsidRPr="002831B1">
              <w:rPr>
                <w:b/>
                <w:sz w:val="26"/>
                <w:szCs w:val="26"/>
              </w:rPr>
              <w:t>.  Порядок применения правил землепользования и застройки и внесения изменений в указанные правила</w:t>
            </w:r>
          </w:p>
        </w:tc>
      </w:tr>
      <w:tr w:rsidR="00C6685C" w:rsidRPr="002831B1" w14:paraId="568FD11F" w14:textId="77777777" w:rsidTr="00C6685C">
        <w:trPr>
          <w:trHeight w:val="462"/>
        </w:trPr>
        <w:tc>
          <w:tcPr>
            <w:tcW w:w="1526" w:type="dxa"/>
            <w:tcBorders>
              <w:top w:val="single" w:sz="4" w:space="0" w:color="auto"/>
              <w:left w:val="single" w:sz="4" w:space="0" w:color="auto"/>
              <w:bottom w:val="nil"/>
              <w:right w:val="single" w:sz="4" w:space="0" w:color="auto"/>
            </w:tcBorders>
            <w:vAlign w:val="center"/>
            <w:hideMark/>
          </w:tcPr>
          <w:p w14:paraId="3BC3C2EC" w14:textId="208FD7A4" w:rsidR="00C6685C" w:rsidRPr="002831B1" w:rsidRDefault="00C6685C" w:rsidP="00C6685C">
            <w:pPr>
              <w:jc w:val="center"/>
              <w:rPr>
                <w:sz w:val="26"/>
                <w:szCs w:val="26"/>
              </w:rPr>
            </w:pPr>
            <w:r>
              <w:rPr>
                <w:sz w:val="26"/>
                <w:szCs w:val="26"/>
              </w:rPr>
              <w:t>Раздел</w:t>
            </w:r>
            <w:r w:rsidRPr="002831B1">
              <w:rPr>
                <w:sz w:val="26"/>
                <w:szCs w:val="26"/>
              </w:rPr>
              <w:t xml:space="preserve"> 1.</w:t>
            </w:r>
          </w:p>
        </w:tc>
        <w:tc>
          <w:tcPr>
            <w:tcW w:w="8299" w:type="dxa"/>
            <w:tcBorders>
              <w:top w:val="single" w:sz="4" w:space="0" w:color="auto"/>
              <w:left w:val="single" w:sz="4" w:space="0" w:color="auto"/>
              <w:bottom w:val="nil"/>
              <w:right w:val="single" w:sz="4" w:space="0" w:color="auto"/>
            </w:tcBorders>
            <w:vAlign w:val="center"/>
          </w:tcPr>
          <w:p w14:paraId="6019BDB6" w14:textId="4712D6E9" w:rsidR="00C6685C" w:rsidRPr="001443AE" w:rsidRDefault="00C6685C" w:rsidP="003834BD">
            <w:pPr>
              <w:rPr>
                <w:sz w:val="26"/>
                <w:szCs w:val="26"/>
              </w:rPr>
            </w:pPr>
            <w:r w:rsidRPr="00C6685C">
              <w:rPr>
                <w:sz w:val="26"/>
                <w:szCs w:val="26"/>
              </w:rPr>
              <w:t>О регулировании землепользования и застройки органами местного самоуправления</w:t>
            </w:r>
          </w:p>
        </w:tc>
      </w:tr>
      <w:tr w:rsidR="00C6685C" w:rsidRPr="002831B1" w14:paraId="6168B67C" w14:textId="77777777" w:rsidTr="00C6685C">
        <w:trPr>
          <w:trHeight w:val="462"/>
        </w:trPr>
        <w:tc>
          <w:tcPr>
            <w:tcW w:w="1526" w:type="dxa"/>
            <w:tcBorders>
              <w:top w:val="nil"/>
              <w:left w:val="single" w:sz="4" w:space="0" w:color="auto"/>
              <w:bottom w:val="nil"/>
              <w:right w:val="single" w:sz="4" w:space="0" w:color="auto"/>
            </w:tcBorders>
            <w:vAlign w:val="center"/>
          </w:tcPr>
          <w:p w14:paraId="66568294" w14:textId="25905E14" w:rsidR="00C6685C" w:rsidRDefault="00C6685C" w:rsidP="00C6685C">
            <w:pPr>
              <w:jc w:val="center"/>
              <w:rPr>
                <w:sz w:val="26"/>
                <w:szCs w:val="26"/>
              </w:rPr>
            </w:pPr>
            <w:r>
              <w:rPr>
                <w:sz w:val="26"/>
                <w:szCs w:val="26"/>
              </w:rPr>
              <w:t>Раздел 2.</w:t>
            </w:r>
          </w:p>
        </w:tc>
        <w:tc>
          <w:tcPr>
            <w:tcW w:w="8299" w:type="dxa"/>
            <w:tcBorders>
              <w:top w:val="nil"/>
              <w:left w:val="single" w:sz="4" w:space="0" w:color="auto"/>
              <w:bottom w:val="nil"/>
              <w:right w:val="single" w:sz="4" w:space="0" w:color="auto"/>
            </w:tcBorders>
            <w:vAlign w:val="center"/>
          </w:tcPr>
          <w:p w14:paraId="1FDC4C52" w14:textId="38CB8E8C" w:rsidR="00C6685C" w:rsidRPr="000F3FD0" w:rsidRDefault="00C6685C" w:rsidP="003834BD">
            <w:pPr>
              <w:rPr>
                <w:sz w:val="26"/>
                <w:szCs w:val="26"/>
              </w:rPr>
            </w:pPr>
            <w:r w:rsidRPr="00C6685C">
              <w:rPr>
                <w:sz w:val="26"/>
                <w:szCs w:val="26"/>
              </w:rPr>
              <w:t>Об изменении видов разрешенного использования земельных участков и объектов капитального строительства физическими и юридическими лицами</w:t>
            </w:r>
          </w:p>
        </w:tc>
      </w:tr>
      <w:tr w:rsidR="00C6685C" w:rsidRPr="002831B1" w14:paraId="7E438901" w14:textId="77777777" w:rsidTr="00C6685C">
        <w:trPr>
          <w:trHeight w:val="462"/>
        </w:trPr>
        <w:tc>
          <w:tcPr>
            <w:tcW w:w="1526" w:type="dxa"/>
            <w:tcBorders>
              <w:top w:val="nil"/>
              <w:left w:val="single" w:sz="4" w:space="0" w:color="auto"/>
              <w:bottom w:val="nil"/>
              <w:right w:val="single" w:sz="4" w:space="0" w:color="auto"/>
            </w:tcBorders>
            <w:vAlign w:val="center"/>
          </w:tcPr>
          <w:p w14:paraId="092DA4F1" w14:textId="7E10B444" w:rsidR="00C6685C" w:rsidRDefault="00C6685C" w:rsidP="00C6685C">
            <w:pPr>
              <w:jc w:val="center"/>
              <w:rPr>
                <w:sz w:val="26"/>
                <w:szCs w:val="26"/>
              </w:rPr>
            </w:pPr>
            <w:r>
              <w:rPr>
                <w:sz w:val="26"/>
                <w:szCs w:val="26"/>
              </w:rPr>
              <w:t>Раздел 3.</w:t>
            </w:r>
          </w:p>
        </w:tc>
        <w:tc>
          <w:tcPr>
            <w:tcW w:w="8299" w:type="dxa"/>
            <w:tcBorders>
              <w:top w:val="nil"/>
              <w:left w:val="single" w:sz="4" w:space="0" w:color="auto"/>
              <w:bottom w:val="nil"/>
              <w:right w:val="single" w:sz="4" w:space="0" w:color="auto"/>
            </w:tcBorders>
            <w:vAlign w:val="center"/>
          </w:tcPr>
          <w:p w14:paraId="371D68A0" w14:textId="4183ED41" w:rsidR="00C6685C" w:rsidRPr="000F3FD0" w:rsidRDefault="00C6685C" w:rsidP="003834BD">
            <w:pPr>
              <w:rPr>
                <w:sz w:val="26"/>
                <w:szCs w:val="26"/>
              </w:rPr>
            </w:pPr>
            <w:r w:rsidRPr="00C6685C">
              <w:rPr>
                <w:sz w:val="26"/>
                <w:szCs w:val="26"/>
              </w:rPr>
              <w:t>О подготовке документации по планировке территории органами местного самоуправления</w:t>
            </w:r>
          </w:p>
        </w:tc>
      </w:tr>
      <w:tr w:rsidR="00C6685C" w:rsidRPr="002831B1" w14:paraId="7D84DC11" w14:textId="77777777" w:rsidTr="00C6685C">
        <w:trPr>
          <w:trHeight w:val="462"/>
        </w:trPr>
        <w:tc>
          <w:tcPr>
            <w:tcW w:w="1526" w:type="dxa"/>
            <w:tcBorders>
              <w:top w:val="nil"/>
              <w:left w:val="single" w:sz="4" w:space="0" w:color="auto"/>
              <w:bottom w:val="nil"/>
              <w:right w:val="single" w:sz="4" w:space="0" w:color="auto"/>
            </w:tcBorders>
            <w:vAlign w:val="center"/>
          </w:tcPr>
          <w:p w14:paraId="7FEBE51E" w14:textId="7C6D601A" w:rsidR="00C6685C" w:rsidRDefault="00C6685C" w:rsidP="00C6685C">
            <w:pPr>
              <w:jc w:val="center"/>
              <w:rPr>
                <w:sz w:val="26"/>
                <w:szCs w:val="26"/>
              </w:rPr>
            </w:pPr>
            <w:r>
              <w:rPr>
                <w:sz w:val="26"/>
                <w:szCs w:val="26"/>
              </w:rPr>
              <w:t>Раздел 4.</w:t>
            </w:r>
          </w:p>
        </w:tc>
        <w:tc>
          <w:tcPr>
            <w:tcW w:w="8299" w:type="dxa"/>
            <w:tcBorders>
              <w:top w:val="nil"/>
              <w:left w:val="single" w:sz="4" w:space="0" w:color="auto"/>
              <w:bottom w:val="nil"/>
              <w:right w:val="single" w:sz="4" w:space="0" w:color="auto"/>
            </w:tcBorders>
            <w:vAlign w:val="center"/>
          </w:tcPr>
          <w:p w14:paraId="17C1B68C" w14:textId="3B9851BD" w:rsidR="00C6685C" w:rsidRPr="000F3FD0" w:rsidRDefault="00C6685C" w:rsidP="003834BD">
            <w:pPr>
              <w:rPr>
                <w:sz w:val="26"/>
                <w:szCs w:val="26"/>
              </w:rPr>
            </w:pPr>
            <w:r w:rsidRPr="00C6685C">
              <w:rPr>
                <w:sz w:val="26"/>
                <w:szCs w:val="26"/>
              </w:rPr>
              <w:t>О проведении общественных обсуждений или публичных слушаний по вопросам землепользования и застройки</w:t>
            </w:r>
          </w:p>
        </w:tc>
      </w:tr>
      <w:tr w:rsidR="00C6685C" w:rsidRPr="002831B1" w14:paraId="30E433F0" w14:textId="77777777" w:rsidTr="00C6685C">
        <w:trPr>
          <w:trHeight w:val="462"/>
        </w:trPr>
        <w:tc>
          <w:tcPr>
            <w:tcW w:w="1526" w:type="dxa"/>
            <w:tcBorders>
              <w:top w:val="nil"/>
              <w:left w:val="single" w:sz="4" w:space="0" w:color="auto"/>
              <w:bottom w:val="nil"/>
              <w:right w:val="single" w:sz="4" w:space="0" w:color="auto"/>
            </w:tcBorders>
            <w:vAlign w:val="center"/>
          </w:tcPr>
          <w:p w14:paraId="6CFB75C1" w14:textId="022CF878" w:rsidR="00C6685C" w:rsidRDefault="00C6685C" w:rsidP="00C6685C">
            <w:pPr>
              <w:jc w:val="center"/>
              <w:rPr>
                <w:sz w:val="26"/>
                <w:szCs w:val="26"/>
              </w:rPr>
            </w:pPr>
            <w:r>
              <w:rPr>
                <w:sz w:val="26"/>
                <w:szCs w:val="26"/>
              </w:rPr>
              <w:t>Раздел 5.</w:t>
            </w:r>
          </w:p>
        </w:tc>
        <w:tc>
          <w:tcPr>
            <w:tcW w:w="8299" w:type="dxa"/>
            <w:tcBorders>
              <w:top w:val="nil"/>
              <w:left w:val="single" w:sz="4" w:space="0" w:color="auto"/>
              <w:bottom w:val="nil"/>
              <w:right w:val="single" w:sz="4" w:space="0" w:color="auto"/>
            </w:tcBorders>
            <w:vAlign w:val="center"/>
          </w:tcPr>
          <w:p w14:paraId="05E15771" w14:textId="371E5291" w:rsidR="00C6685C" w:rsidRPr="000F3FD0" w:rsidRDefault="00C6685C" w:rsidP="003834BD">
            <w:pPr>
              <w:rPr>
                <w:sz w:val="26"/>
                <w:szCs w:val="26"/>
              </w:rPr>
            </w:pPr>
            <w:r w:rsidRPr="00C6685C">
              <w:rPr>
                <w:sz w:val="26"/>
                <w:szCs w:val="26"/>
              </w:rPr>
              <w:t>О внесении изменений в правила землепользования и застройки</w:t>
            </w:r>
          </w:p>
        </w:tc>
      </w:tr>
      <w:tr w:rsidR="00C6685C" w:rsidRPr="002831B1" w14:paraId="7ED0CD47" w14:textId="77777777" w:rsidTr="00C6685C">
        <w:trPr>
          <w:trHeight w:val="462"/>
        </w:trPr>
        <w:tc>
          <w:tcPr>
            <w:tcW w:w="1526" w:type="dxa"/>
            <w:tcBorders>
              <w:top w:val="nil"/>
              <w:left w:val="single" w:sz="4" w:space="0" w:color="auto"/>
              <w:bottom w:val="single" w:sz="4" w:space="0" w:color="auto"/>
              <w:right w:val="single" w:sz="4" w:space="0" w:color="auto"/>
            </w:tcBorders>
            <w:vAlign w:val="center"/>
          </w:tcPr>
          <w:p w14:paraId="3DA94645" w14:textId="21F55CBF" w:rsidR="00C6685C" w:rsidRDefault="00C6685C" w:rsidP="00C6685C">
            <w:pPr>
              <w:jc w:val="center"/>
              <w:rPr>
                <w:sz w:val="26"/>
                <w:szCs w:val="26"/>
              </w:rPr>
            </w:pPr>
            <w:r>
              <w:rPr>
                <w:sz w:val="26"/>
                <w:szCs w:val="26"/>
              </w:rPr>
              <w:t>Раздел 6.</w:t>
            </w:r>
          </w:p>
        </w:tc>
        <w:tc>
          <w:tcPr>
            <w:tcW w:w="8299" w:type="dxa"/>
            <w:tcBorders>
              <w:top w:val="nil"/>
              <w:left w:val="single" w:sz="4" w:space="0" w:color="auto"/>
              <w:bottom w:val="single" w:sz="4" w:space="0" w:color="auto"/>
              <w:right w:val="single" w:sz="4" w:space="0" w:color="auto"/>
            </w:tcBorders>
            <w:vAlign w:val="center"/>
          </w:tcPr>
          <w:p w14:paraId="21F994DE" w14:textId="36C68936" w:rsidR="00C6685C" w:rsidRPr="000F3FD0" w:rsidRDefault="00C6685C" w:rsidP="003834BD">
            <w:pPr>
              <w:rPr>
                <w:sz w:val="26"/>
                <w:szCs w:val="26"/>
              </w:rPr>
            </w:pPr>
            <w:r w:rsidRPr="00C6685C">
              <w:rPr>
                <w:sz w:val="26"/>
                <w:szCs w:val="26"/>
              </w:rPr>
              <w:t>О регулировании иных вопросов землепользования и застройки</w:t>
            </w:r>
          </w:p>
        </w:tc>
      </w:tr>
      <w:tr w:rsidR="00C6685C" w:rsidRPr="002831B1" w14:paraId="1495D637" w14:textId="77777777" w:rsidTr="003834BD">
        <w:trPr>
          <w:trHeight w:val="354"/>
        </w:trPr>
        <w:tc>
          <w:tcPr>
            <w:tcW w:w="9825" w:type="dxa"/>
            <w:gridSpan w:val="2"/>
            <w:tcBorders>
              <w:top w:val="single" w:sz="4" w:space="0" w:color="auto"/>
              <w:left w:val="single" w:sz="4" w:space="0" w:color="auto"/>
              <w:bottom w:val="single" w:sz="4" w:space="0" w:color="auto"/>
              <w:right w:val="single" w:sz="4" w:space="0" w:color="auto"/>
            </w:tcBorders>
            <w:vAlign w:val="center"/>
          </w:tcPr>
          <w:p w14:paraId="64E08687" w14:textId="48896E54" w:rsidR="00C6685C" w:rsidRPr="00A5678A" w:rsidRDefault="00C6685C" w:rsidP="003834BD">
            <w:pPr>
              <w:rPr>
                <w:b/>
                <w:sz w:val="26"/>
                <w:szCs w:val="26"/>
              </w:rPr>
            </w:pPr>
            <w:r w:rsidRPr="00A5678A">
              <w:rPr>
                <w:b/>
                <w:sz w:val="26"/>
                <w:szCs w:val="26"/>
              </w:rPr>
              <w:t>Часть II. Градостроительные регламенты.</w:t>
            </w:r>
          </w:p>
        </w:tc>
      </w:tr>
    </w:tbl>
    <w:p w14:paraId="1B368C4B" w14:textId="74286BE5" w:rsidR="00346118" w:rsidRDefault="00346118" w:rsidP="006F4B58">
      <w:pPr>
        <w:ind w:firstLine="709"/>
        <w:contextualSpacing/>
        <w:jc w:val="center"/>
        <w:rPr>
          <w:b/>
        </w:rPr>
        <w:sectPr w:rsidR="00346118" w:rsidSect="007F5C2E">
          <w:headerReference w:type="default" r:id="rId15"/>
          <w:footerReference w:type="default" r:id="rId16"/>
          <w:headerReference w:type="first" r:id="rId17"/>
          <w:footerReference w:type="first" r:id="rId18"/>
          <w:pgSz w:w="11905" w:h="16837" w:code="9"/>
          <w:pgMar w:top="397" w:right="851" w:bottom="295" w:left="1134" w:header="567" w:footer="454" w:gutter="0"/>
          <w:pgNumType w:start="2"/>
          <w:cols w:space="720"/>
          <w:docGrid w:linePitch="360"/>
        </w:sectPr>
      </w:pPr>
    </w:p>
    <w:p w14:paraId="16B0D81D" w14:textId="77777777" w:rsidR="005D3BAD" w:rsidRDefault="005D3BAD" w:rsidP="007E1009">
      <w:pPr>
        <w:pStyle w:val="8"/>
      </w:pPr>
      <w:r w:rsidRPr="007E1009">
        <w:lastRenderedPageBreak/>
        <w:t>СОДЕРЖАНИЕ</w:t>
      </w:r>
    </w:p>
    <w:bookmarkStart w:id="0" w:name="_GoBack"/>
    <w:bookmarkEnd w:id="0"/>
    <w:p w14:paraId="05F11582" w14:textId="41B60004" w:rsidR="00EB46E5" w:rsidRDefault="00BB4A13">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r>
        <w:rPr>
          <w:lang w:eastAsia="ru-RU"/>
        </w:rPr>
        <w:fldChar w:fldCharType="begin"/>
      </w:r>
      <w:r>
        <w:rPr>
          <w:lang w:eastAsia="ru-RU"/>
        </w:rPr>
        <w:instrText xml:space="preserve"> TOC \o "1-3" \h \z \u </w:instrText>
      </w:r>
      <w:r>
        <w:rPr>
          <w:lang w:eastAsia="ru-RU"/>
        </w:rPr>
        <w:fldChar w:fldCharType="separate"/>
      </w:r>
      <w:hyperlink w:anchor="_Toc184912496" w:history="1">
        <w:r w:rsidR="00EB46E5" w:rsidRPr="00F71D35">
          <w:rPr>
            <w:rStyle w:val="af4"/>
            <w:noProof/>
          </w:rPr>
          <w:t>Введение</w:t>
        </w:r>
        <w:r w:rsidR="00EB46E5">
          <w:rPr>
            <w:noProof/>
            <w:webHidden/>
          </w:rPr>
          <w:tab/>
        </w:r>
        <w:r w:rsidR="00EB46E5">
          <w:rPr>
            <w:noProof/>
            <w:webHidden/>
          </w:rPr>
          <w:fldChar w:fldCharType="begin"/>
        </w:r>
        <w:r w:rsidR="00EB46E5">
          <w:rPr>
            <w:noProof/>
            <w:webHidden/>
          </w:rPr>
          <w:instrText xml:space="preserve"> PAGEREF _Toc184912496 \h </w:instrText>
        </w:r>
        <w:r w:rsidR="00EB46E5">
          <w:rPr>
            <w:noProof/>
            <w:webHidden/>
          </w:rPr>
        </w:r>
        <w:r w:rsidR="00EB46E5">
          <w:rPr>
            <w:noProof/>
            <w:webHidden/>
          </w:rPr>
          <w:fldChar w:fldCharType="separate"/>
        </w:r>
        <w:r w:rsidR="00EB46E5">
          <w:rPr>
            <w:noProof/>
            <w:webHidden/>
          </w:rPr>
          <w:t>6</w:t>
        </w:r>
        <w:r w:rsidR="00EB46E5">
          <w:rPr>
            <w:noProof/>
            <w:webHidden/>
          </w:rPr>
          <w:fldChar w:fldCharType="end"/>
        </w:r>
      </w:hyperlink>
    </w:p>
    <w:p w14:paraId="0CD2E0A4" w14:textId="18DD7FAB" w:rsidR="00EB46E5" w:rsidRDefault="00EB46E5">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hyperlink w:anchor="_Toc184912497" w:history="1">
        <w:r w:rsidRPr="00F71D35">
          <w:rPr>
            <w:rStyle w:val="af4"/>
            <w:noProof/>
          </w:rPr>
          <w:t>Часть I. ПОРЯДОК ПРИМЕНЕНИЯ ПРАВИЛ ЗЕМЛЕПОЛЬЗОВАНИЯ И ЗАСТРОЙКИ И ВНЕСЕНИЯ В НИХ ИЗМЕНЕНИЙ</w:t>
        </w:r>
        <w:r>
          <w:rPr>
            <w:noProof/>
            <w:webHidden/>
          </w:rPr>
          <w:tab/>
        </w:r>
        <w:r>
          <w:rPr>
            <w:noProof/>
            <w:webHidden/>
          </w:rPr>
          <w:fldChar w:fldCharType="begin"/>
        </w:r>
        <w:r>
          <w:rPr>
            <w:noProof/>
            <w:webHidden/>
          </w:rPr>
          <w:instrText xml:space="preserve"> PAGEREF _Toc184912497 \h </w:instrText>
        </w:r>
        <w:r>
          <w:rPr>
            <w:noProof/>
            <w:webHidden/>
          </w:rPr>
        </w:r>
        <w:r>
          <w:rPr>
            <w:noProof/>
            <w:webHidden/>
          </w:rPr>
          <w:fldChar w:fldCharType="separate"/>
        </w:r>
        <w:r>
          <w:rPr>
            <w:noProof/>
            <w:webHidden/>
          </w:rPr>
          <w:t>7</w:t>
        </w:r>
        <w:r>
          <w:rPr>
            <w:noProof/>
            <w:webHidden/>
          </w:rPr>
          <w:fldChar w:fldCharType="end"/>
        </w:r>
      </w:hyperlink>
    </w:p>
    <w:p w14:paraId="1100A0D7" w14:textId="26278DC1" w:rsidR="00EB46E5" w:rsidRDefault="00EB46E5">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2498" w:history="1">
        <w:r w:rsidRPr="00F71D35">
          <w:rPr>
            <w:rStyle w:val="af4"/>
            <w:noProof/>
          </w:rPr>
          <w:t>РАЗДЕЛ 1. О РЕГУЛИРОВАНИИ ЗЕМЛЕПОЛЬЗОВАНИЯ И ЗАСТРОЙКИ ОРГАНАМИ МЕСТНОГО САМОУПРАВЛЕНИЯ.</w:t>
        </w:r>
        <w:r>
          <w:rPr>
            <w:noProof/>
            <w:webHidden/>
          </w:rPr>
          <w:tab/>
        </w:r>
        <w:r>
          <w:rPr>
            <w:noProof/>
            <w:webHidden/>
          </w:rPr>
          <w:fldChar w:fldCharType="begin"/>
        </w:r>
        <w:r>
          <w:rPr>
            <w:noProof/>
            <w:webHidden/>
          </w:rPr>
          <w:instrText xml:space="preserve"> PAGEREF _Toc184912498 \h </w:instrText>
        </w:r>
        <w:r>
          <w:rPr>
            <w:noProof/>
            <w:webHidden/>
          </w:rPr>
        </w:r>
        <w:r>
          <w:rPr>
            <w:noProof/>
            <w:webHidden/>
          </w:rPr>
          <w:fldChar w:fldCharType="separate"/>
        </w:r>
        <w:r>
          <w:rPr>
            <w:noProof/>
            <w:webHidden/>
          </w:rPr>
          <w:t>7</w:t>
        </w:r>
        <w:r>
          <w:rPr>
            <w:noProof/>
            <w:webHidden/>
          </w:rPr>
          <w:fldChar w:fldCharType="end"/>
        </w:r>
      </w:hyperlink>
    </w:p>
    <w:p w14:paraId="6027007D" w14:textId="2EB5462B"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499" w:history="1">
        <w:r w:rsidRPr="00F71D35">
          <w:rPr>
            <w:rStyle w:val="af4"/>
            <w:noProof/>
          </w:rPr>
          <w:t>Статья 1. Основные понятия, используемые в Правилах землепользования и застройки</w:t>
        </w:r>
        <w:r>
          <w:rPr>
            <w:noProof/>
            <w:webHidden/>
          </w:rPr>
          <w:tab/>
        </w:r>
        <w:r>
          <w:rPr>
            <w:noProof/>
            <w:webHidden/>
          </w:rPr>
          <w:fldChar w:fldCharType="begin"/>
        </w:r>
        <w:r>
          <w:rPr>
            <w:noProof/>
            <w:webHidden/>
          </w:rPr>
          <w:instrText xml:space="preserve"> PAGEREF _Toc184912499 \h </w:instrText>
        </w:r>
        <w:r>
          <w:rPr>
            <w:noProof/>
            <w:webHidden/>
          </w:rPr>
        </w:r>
        <w:r>
          <w:rPr>
            <w:noProof/>
            <w:webHidden/>
          </w:rPr>
          <w:fldChar w:fldCharType="separate"/>
        </w:r>
        <w:r>
          <w:rPr>
            <w:noProof/>
            <w:webHidden/>
          </w:rPr>
          <w:t>7</w:t>
        </w:r>
        <w:r>
          <w:rPr>
            <w:noProof/>
            <w:webHidden/>
          </w:rPr>
          <w:fldChar w:fldCharType="end"/>
        </w:r>
      </w:hyperlink>
    </w:p>
    <w:p w14:paraId="534AB7F1" w14:textId="57086AD2"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00" w:history="1">
        <w:r w:rsidRPr="00F71D35">
          <w:rPr>
            <w:rStyle w:val="af4"/>
            <w:noProof/>
          </w:rPr>
          <w:t>Статья 2. Основания введения, цели и назначение Правил</w:t>
        </w:r>
        <w:r>
          <w:rPr>
            <w:noProof/>
            <w:webHidden/>
          </w:rPr>
          <w:tab/>
        </w:r>
        <w:r>
          <w:rPr>
            <w:noProof/>
            <w:webHidden/>
          </w:rPr>
          <w:fldChar w:fldCharType="begin"/>
        </w:r>
        <w:r>
          <w:rPr>
            <w:noProof/>
            <w:webHidden/>
          </w:rPr>
          <w:instrText xml:space="preserve"> PAGEREF _Toc184912500 \h </w:instrText>
        </w:r>
        <w:r>
          <w:rPr>
            <w:noProof/>
            <w:webHidden/>
          </w:rPr>
        </w:r>
        <w:r>
          <w:rPr>
            <w:noProof/>
            <w:webHidden/>
          </w:rPr>
          <w:fldChar w:fldCharType="separate"/>
        </w:r>
        <w:r>
          <w:rPr>
            <w:noProof/>
            <w:webHidden/>
          </w:rPr>
          <w:t>11</w:t>
        </w:r>
        <w:r>
          <w:rPr>
            <w:noProof/>
            <w:webHidden/>
          </w:rPr>
          <w:fldChar w:fldCharType="end"/>
        </w:r>
      </w:hyperlink>
    </w:p>
    <w:p w14:paraId="747F6E0B" w14:textId="4B598CBF"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01" w:history="1">
        <w:r w:rsidRPr="00F71D35">
          <w:rPr>
            <w:rStyle w:val="af4"/>
            <w:noProof/>
          </w:rPr>
          <w:t>Статья 3. Состав Правил землепользования и застройки</w:t>
        </w:r>
        <w:r>
          <w:rPr>
            <w:noProof/>
            <w:webHidden/>
          </w:rPr>
          <w:tab/>
        </w:r>
        <w:r>
          <w:rPr>
            <w:noProof/>
            <w:webHidden/>
          </w:rPr>
          <w:fldChar w:fldCharType="begin"/>
        </w:r>
        <w:r>
          <w:rPr>
            <w:noProof/>
            <w:webHidden/>
          </w:rPr>
          <w:instrText xml:space="preserve"> PAGEREF _Toc184912501 \h </w:instrText>
        </w:r>
        <w:r>
          <w:rPr>
            <w:noProof/>
            <w:webHidden/>
          </w:rPr>
        </w:r>
        <w:r>
          <w:rPr>
            <w:noProof/>
            <w:webHidden/>
          </w:rPr>
          <w:fldChar w:fldCharType="separate"/>
        </w:r>
        <w:r>
          <w:rPr>
            <w:noProof/>
            <w:webHidden/>
          </w:rPr>
          <w:t>12</w:t>
        </w:r>
        <w:r>
          <w:rPr>
            <w:noProof/>
            <w:webHidden/>
          </w:rPr>
          <w:fldChar w:fldCharType="end"/>
        </w:r>
      </w:hyperlink>
    </w:p>
    <w:p w14:paraId="57AD7F80" w14:textId="2F875578"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02" w:history="1">
        <w:r w:rsidRPr="00F71D35">
          <w:rPr>
            <w:rStyle w:val="af4"/>
            <w:noProof/>
          </w:rPr>
          <w:t>Статья 4. Открытость и доступность информации о землепользовании и застройке</w:t>
        </w:r>
        <w:r>
          <w:rPr>
            <w:noProof/>
            <w:webHidden/>
          </w:rPr>
          <w:tab/>
        </w:r>
        <w:r>
          <w:rPr>
            <w:noProof/>
            <w:webHidden/>
          </w:rPr>
          <w:fldChar w:fldCharType="begin"/>
        </w:r>
        <w:r>
          <w:rPr>
            <w:noProof/>
            <w:webHidden/>
          </w:rPr>
          <w:instrText xml:space="preserve"> PAGEREF _Toc184912502 \h </w:instrText>
        </w:r>
        <w:r>
          <w:rPr>
            <w:noProof/>
            <w:webHidden/>
          </w:rPr>
        </w:r>
        <w:r>
          <w:rPr>
            <w:noProof/>
            <w:webHidden/>
          </w:rPr>
          <w:fldChar w:fldCharType="separate"/>
        </w:r>
        <w:r>
          <w:rPr>
            <w:noProof/>
            <w:webHidden/>
          </w:rPr>
          <w:t>12</w:t>
        </w:r>
        <w:r>
          <w:rPr>
            <w:noProof/>
            <w:webHidden/>
          </w:rPr>
          <w:fldChar w:fldCharType="end"/>
        </w:r>
      </w:hyperlink>
    </w:p>
    <w:p w14:paraId="360133BB" w14:textId="057F9E74"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03" w:history="1">
        <w:r w:rsidRPr="00F71D35">
          <w:rPr>
            <w:rStyle w:val="af4"/>
            <w:noProof/>
          </w:rPr>
          <w:t>Статья 5. Ответственность за нарушение Правил землепользования и застройки</w:t>
        </w:r>
        <w:r>
          <w:rPr>
            <w:noProof/>
            <w:webHidden/>
          </w:rPr>
          <w:tab/>
        </w:r>
        <w:r>
          <w:rPr>
            <w:noProof/>
            <w:webHidden/>
          </w:rPr>
          <w:fldChar w:fldCharType="begin"/>
        </w:r>
        <w:r>
          <w:rPr>
            <w:noProof/>
            <w:webHidden/>
          </w:rPr>
          <w:instrText xml:space="preserve"> PAGEREF _Toc184912503 \h </w:instrText>
        </w:r>
        <w:r>
          <w:rPr>
            <w:noProof/>
            <w:webHidden/>
          </w:rPr>
        </w:r>
        <w:r>
          <w:rPr>
            <w:noProof/>
            <w:webHidden/>
          </w:rPr>
          <w:fldChar w:fldCharType="separate"/>
        </w:r>
        <w:r>
          <w:rPr>
            <w:noProof/>
            <w:webHidden/>
          </w:rPr>
          <w:t>13</w:t>
        </w:r>
        <w:r>
          <w:rPr>
            <w:noProof/>
            <w:webHidden/>
          </w:rPr>
          <w:fldChar w:fldCharType="end"/>
        </w:r>
      </w:hyperlink>
    </w:p>
    <w:p w14:paraId="672A6BCA" w14:textId="156A7FAB"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04" w:history="1">
        <w:r w:rsidRPr="00F71D35">
          <w:rPr>
            <w:rStyle w:val="af4"/>
            <w:noProof/>
          </w:rPr>
          <w:t>Статья 6. Общие положения, относящиеся к ранее возникшим правам</w:t>
        </w:r>
        <w:r>
          <w:rPr>
            <w:noProof/>
            <w:webHidden/>
          </w:rPr>
          <w:tab/>
        </w:r>
        <w:r>
          <w:rPr>
            <w:noProof/>
            <w:webHidden/>
          </w:rPr>
          <w:fldChar w:fldCharType="begin"/>
        </w:r>
        <w:r>
          <w:rPr>
            <w:noProof/>
            <w:webHidden/>
          </w:rPr>
          <w:instrText xml:space="preserve"> PAGEREF _Toc184912504 \h </w:instrText>
        </w:r>
        <w:r>
          <w:rPr>
            <w:noProof/>
            <w:webHidden/>
          </w:rPr>
        </w:r>
        <w:r>
          <w:rPr>
            <w:noProof/>
            <w:webHidden/>
          </w:rPr>
          <w:fldChar w:fldCharType="separate"/>
        </w:r>
        <w:r>
          <w:rPr>
            <w:noProof/>
            <w:webHidden/>
          </w:rPr>
          <w:t>13</w:t>
        </w:r>
        <w:r>
          <w:rPr>
            <w:noProof/>
            <w:webHidden/>
          </w:rPr>
          <w:fldChar w:fldCharType="end"/>
        </w:r>
      </w:hyperlink>
    </w:p>
    <w:p w14:paraId="617622EF" w14:textId="40BF3EB2"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05" w:history="1">
        <w:r w:rsidRPr="00F71D35">
          <w:rPr>
            <w:rStyle w:val="af4"/>
            <w:noProof/>
          </w:rPr>
          <w:t>Статья 7. Использование и строительные изменения объектов недвижимости, не соответствующих Правилам</w:t>
        </w:r>
        <w:r>
          <w:rPr>
            <w:noProof/>
            <w:webHidden/>
          </w:rPr>
          <w:tab/>
        </w:r>
        <w:r>
          <w:rPr>
            <w:noProof/>
            <w:webHidden/>
          </w:rPr>
          <w:fldChar w:fldCharType="begin"/>
        </w:r>
        <w:r>
          <w:rPr>
            <w:noProof/>
            <w:webHidden/>
          </w:rPr>
          <w:instrText xml:space="preserve"> PAGEREF _Toc184912505 \h </w:instrText>
        </w:r>
        <w:r>
          <w:rPr>
            <w:noProof/>
            <w:webHidden/>
          </w:rPr>
        </w:r>
        <w:r>
          <w:rPr>
            <w:noProof/>
            <w:webHidden/>
          </w:rPr>
          <w:fldChar w:fldCharType="separate"/>
        </w:r>
        <w:r>
          <w:rPr>
            <w:noProof/>
            <w:webHidden/>
          </w:rPr>
          <w:t>13</w:t>
        </w:r>
        <w:r>
          <w:rPr>
            <w:noProof/>
            <w:webHidden/>
          </w:rPr>
          <w:fldChar w:fldCharType="end"/>
        </w:r>
      </w:hyperlink>
    </w:p>
    <w:p w14:paraId="0C272303" w14:textId="6CF920BE"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06" w:history="1">
        <w:r w:rsidRPr="00F71D35">
          <w:rPr>
            <w:rStyle w:val="af4"/>
            <w:noProof/>
          </w:rPr>
          <w:t>Статья 8. Градостроительное зонирование территории и установление градостроительных регламентов</w:t>
        </w:r>
        <w:r>
          <w:rPr>
            <w:noProof/>
            <w:webHidden/>
          </w:rPr>
          <w:tab/>
        </w:r>
        <w:r>
          <w:rPr>
            <w:noProof/>
            <w:webHidden/>
          </w:rPr>
          <w:fldChar w:fldCharType="begin"/>
        </w:r>
        <w:r>
          <w:rPr>
            <w:noProof/>
            <w:webHidden/>
          </w:rPr>
          <w:instrText xml:space="preserve"> PAGEREF _Toc184912506 \h </w:instrText>
        </w:r>
        <w:r>
          <w:rPr>
            <w:noProof/>
            <w:webHidden/>
          </w:rPr>
        </w:r>
        <w:r>
          <w:rPr>
            <w:noProof/>
            <w:webHidden/>
          </w:rPr>
          <w:fldChar w:fldCharType="separate"/>
        </w:r>
        <w:r>
          <w:rPr>
            <w:noProof/>
            <w:webHidden/>
          </w:rPr>
          <w:t>14</w:t>
        </w:r>
        <w:r>
          <w:rPr>
            <w:noProof/>
            <w:webHidden/>
          </w:rPr>
          <w:fldChar w:fldCharType="end"/>
        </w:r>
      </w:hyperlink>
    </w:p>
    <w:p w14:paraId="5476EB0D" w14:textId="6289E60F"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07" w:history="1">
        <w:r w:rsidRPr="00F71D35">
          <w:rPr>
            <w:rStyle w:val="af4"/>
            <w:noProof/>
          </w:rPr>
          <w:t>Статья 9. Комиссия по подготовке проекта правил землепользования и застройки</w:t>
        </w:r>
        <w:r>
          <w:rPr>
            <w:noProof/>
            <w:webHidden/>
          </w:rPr>
          <w:tab/>
        </w:r>
        <w:r>
          <w:rPr>
            <w:noProof/>
            <w:webHidden/>
          </w:rPr>
          <w:fldChar w:fldCharType="begin"/>
        </w:r>
        <w:r>
          <w:rPr>
            <w:noProof/>
            <w:webHidden/>
          </w:rPr>
          <w:instrText xml:space="preserve"> PAGEREF _Toc184912507 \h </w:instrText>
        </w:r>
        <w:r>
          <w:rPr>
            <w:noProof/>
            <w:webHidden/>
          </w:rPr>
        </w:r>
        <w:r>
          <w:rPr>
            <w:noProof/>
            <w:webHidden/>
          </w:rPr>
          <w:fldChar w:fldCharType="separate"/>
        </w:r>
        <w:r>
          <w:rPr>
            <w:noProof/>
            <w:webHidden/>
          </w:rPr>
          <w:t>16</w:t>
        </w:r>
        <w:r>
          <w:rPr>
            <w:noProof/>
            <w:webHidden/>
          </w:rPr>
          <w:fldChar w:fldCharType="end"/>
        </w:r>
      </w:hyperlink>
    </w:p>
    <w:p w14:paraId="71243E11" w14:textId="2713986F"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08" w:history="1">
        <w:r w:rsidRPr="00F71D35">
          <w:rPr>
            <w:rStyle w:val="af4"/>
            <w:noProof/>
          </w:rPr>
          <w:t>Статья 10. Полномочия органов местного самоуправления в области землепользования и застройки</w:t>
        </w:r>
        <w:r>
          <w:rPr>
            <w:noProof/>
            <w:webHidden/>
          </w:rPr>
          <w:tab/>
        </w:r>
        <w:r>
          <w:rPr>
            <w:noProof/>
            <w:webHidden/>
          </w:rPr>
          <w:fldChar w:fldCharType="begin"/>
        </w:r>
        <w:r>
          <w:rPr>
            <w:noProof/>
            <w:webHidden/>
          </w:rPr>
          <w:instrText xml:space="preserve"> PAGEREF _Toc184912508 \h </w:instrText>
        </w:r>
        <w:r>
          <w:rPr>
            <w:noProof/>
            <w:webHidden/>
          </w:rPr>
        </w:r>
        <w:r>
          <w:rPr>
            <w:noProof/>
            <w:webHidden/>
          </w:rPr>
          <w:fldChar w:fldCharType="separate"/>
        </w:r>
        <w:r>
          <w:rPr>
            <w:noProof/>
            <w:webHidden/>
          </w:rPr>
          <w:t>16</w:t>
        </w:r>
        <w:r>
          <w:rPr>
            <w:noProof/>
            <w:webHidden/>
          </w:rPr>
          <w:fldChar w:fldCharType="end"/>
        </w:r>
      </w:hyperlink>
    </w:p>
    <w:p w14:paraId="166E050B" w14:textId="3F13A3BC"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09" w:history="1">
        <w:r w:rsidRPr="00F71D35">
          <w:rPr>
            <w:rStyle w:val="af4"/>
            <w:noProof/>
          </w:rPr>
          <w:t>Статья 11.1. Резервирование земель для государственных или муниципальных нужд</w:t>
        </w:r>
        <w:r>
          <w:rPr>
            <w:noProof/>
            <w:webHidden/>
          </w:rPr>
          <w:tab/>
        </w:r>
        <w:r>
          <w:rPr>
            <w:noProof/>
            <w:webHidden/>
          </w:rPr>
          <w:fldChar w:fldCharType="begin"/>
        </w:r>
        <w:r>
          <w:rPr>
            <w:noProof/>
            <w:webHidden/>
          </w:rPr>
          <w:instrText xml:space="preserve"> PAGEREF _Toc184912509 \h </w:instrText>
        </w:r>
        <w:r>
          <w:rPr>
            <w:noProof/>
            <w:webHidden/>
          </w:rPr>
        </w:r>
        <w:r>
          <w:rPr>
            <w:noProof/>
            <w:webHidden/>
          </w:rPr>
          <w:fldChar w:fldCharType="separate"/>
        </w:r>
        <w:r>
          <w:rPr>
            <w:noProof/>
            <w:webHidden/>
          </w:rPr>
          <w:t>17</w:t>
        </w:r>
        <w:r>
          <w:rPr>
            <w:noProof/>
            <w:webHidden/>
          </w:rPr>
          <w:fldChar w:fldCharType="end"/>
        </w:r>
      </w:hyperlink>
    </w:p>
    <w:p w14:paraId="15C43C02" w14:textId="4A9C1028"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10" w:history="1">
        <w:r w:rsidRPr="00F71D35">
          <w:rPr>
            <w:rStyle w:val="af4"/>
            <w:noProof/>
          </w:rPr>
          <w:t>Статья 11.2. Изъятие земельных участков для государственных или муниципальных нужд</w:t>
        </w:r>
        <w:r>
          <w:rPr>
            <w:noProof/>
            <w:webHidden/>
          </w:rPr>
          <w:tab/>
        </w:r>
        <w:r>
          <w:rPr>
            <w:noProof/>
            <w:webHidden/>
          </w:rPr>
          <w:fldChar w:fldCharType="begin"/>
        </w:r>
        <w:r>
          <w:rPr>
            <w:noProof/>
            <w:webHidden/>
          </w:rPr>
          <w:instrText xml:space="preserve"> PAGEREF _Toc184912510 \h </w:instrText>
        </w:r>
        <w:r>
          <w:rPr>
            <w:noProof/>
            <w:webHidden/>
          </w:rPr>
        </w:r>
        <w:r>
          <w:rPr>
            <w:noProof/>
            <w:webHidden/>
          </w:rPr>
          <w:fldChar w:fldCharType="separate"/>
        </w:r>
        <w:r>
          <w:rPr>
            <w:noProof/>
            <w:webHidden/>
          </w:rPr>
          <w:t>18</w:t>
        </w:r>
        <w:r>
          <w:rPr>
            <w:noProof/>
            <w:webHidden/>
          </w:rPr>
          <w:fldChar w:fldCharType="end"/>
        </w:r>
      </w:hyperlink>
    </w:p>
    <w:p w14:paraId="243ED75E" w14:textId="1DF91E77"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11" w:history="1">
        <w:r w:rsidRPr="00F71D35">
          <w:rPr>
            <w:rStyle w:val="af4"/>
            <w:noProof/>
          </w:rPr>
          <w:t>Статья 12. Право ограниченного пользования чужим земельным участком (сервитут)</w:t>
        </w:r>
        <w:r>
          <w:rPr>
            <w:noProof/>
            <w:webHidden/>
          </w:rPr>
          <w:tab/>
        </w:r>
        <w:r>
          <w:rPr>
            <w:noProof/>
            <w:webHidden/>
          </w:rPr>
          <w:fldChar w:fldCharType="begin"/>
        </w:r>
        <w:r>
          <w:rPr>
            <w:noProof/>
            <w:webHidden/>
          </w:rPr>
          <w:instrText xml:space="preserve"> PAGEREF _Toc184912511 \h </w:instrText>
        </w:r>
        <w:r>
          <w:rPr>
            <w:noProof/>
            <w:webHidden/>
          </w:rPr>
        </w:r>
        <w:r>
          <w:rPr>
            <w:noProof/>
            <w:webHidden/>
          </w:rPr>
          <w:fldChar w:fldCharType="separate"/>
        </w:r>
        <w:r>
          <w:rPr>
            <w:noProof/>
            <w:webHidden/>
          </w:rPr>
          <w:t>20</w:t>
        </w:r>
        <w:r>
          <w:rPr>
            <w:noProof/>
            <w:webHidden/>
          </w:rPr>
          <w:fldChar w:fldCharType="end"/>
        </w:r>
      </w:hyperlink>
    </w:p>
    <w:p w14:paraId="19D9054C" w14:textId="6A9A783D" w:rsidR="00EB46E5" w:rsidRDefault="00EB46E5">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2512" w:history="1">
        <w:r w:rsidRPr="00F71D35">
          <w:rPr>
            <w:rStyle w:val="af4"/>
            <w:noProof/>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r>
          <w:rPr>
            <w:noProof/>
            <w:webHidden/>
          </w:rPr>
          <w:tab/>
        </w:r>
        <w:r>
          <w:rPr>
            <w:noProof/>
            <w:webHidden/>
          </w:rPr>
          <w:fldChar w:fldCharType="begin"/>
        </w:r>
        <w:r>
          <w:rPr>
            <w:noProof/>
            <w:webHidden/>
          </w:rPr>
          <w:instrText xml:space="preserve"> PAGEREF _Toc184912512 \h </w:instrText>
        </w:r>
        <w:r>
          <w:rPr>
            <w:noProof/>
            <w:webHidden/>
          </w:rPr>
        </w:r>
        <w:r>
          <w:rPr>
            <w:noProof/>
            <w:webHidden/>
          </w:rPr>
          <w:fldChar w:fldCharType="separate"/>
        </w:r>
        <w:r>
          <w:rPr>
            <w:noProof/>
            <w:webHidden/>
          </w:rPr>
          <w:t>22</w:t>
        </w:r>
        <w:r>
          <w:rPr>
            <w:noProof/>
            <w:webHidden/>
          </w:rPr>
          <w:fldChar w:fldCharType="end"/>
        </w:r>
      </w:hyperlink>
    </w:p>
    <w:p w14:paraId="35ACE769" w14:textId="423626FA"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13" w:history="1">
        <w:r w:rsidRPr="00F71D35">
          <w:rPr>
            <w:rStyle w:val="af4"/>
            <w:noProof/>
          </w:rPr>
          <w:t>Статья 13.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_Toc184912513 \h </w:instrText>
        </w:r>
        <w:r>
          <w:rPr>
            <w:noProof/>
            <w:webHidden/>
          </w:rPr>
        </w:r>
        <w:r>
          <w:rPr>
            <w:noProof/>
            <w:webHidden/>
          </w:rPr>
          <w:fldChar w:fldCharType="separate"/>
        </w:r>
        <w:r>
          <w:rPr>
            <w:noProof/>
            <w:webHidden/>
          </w:rPr>
          <w:t>22</w:t>
        </w:r>
        <w:r>
          <w:rPr>
            <w:noProof/>
            <w:webHidden/>
          </w:rPr>
          <w:fldChar w:fldCharType="end"/>
        </w:r>
      </w:hyperlink>
    </w:p>
    <w:p w14:paraId="453686D4" w14:textId="5C0664E3"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14" w:history="1">
        <w:r w:rsidRPr="00F71D35">
          <w:rPr>
            <w:rStyle w:val="af4"/>
            <w:noProof/>
          </w:rPr>
          <w:t>Статья 14. Изменение видов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_Toc184912514 \h </w:instrText>
        </w:r>
        <w:r>
          <w:rPr>
            <w:noProof/>
            <w:webHidden/>
          </w:rPr>
        </w:r>
        <w:r>
          <w:rPr>
            <w:noProof/>
            <w:webHidden/>
          </w:rPr>
          <w:fldChar w:fldCharType="separate"/>
        </w:r>
        <w:r>
          <w:rPr>
            <w:noProof/>
            <w:webHidden/>
          </w:rPr>
          <w:t>22</w:t>
        </w:r>
        <w:r>
          <w:rPr>
            <w:noProof/>
            <w:webHidden/>
          </w:rPr>
          <w:fldChar w:fldCharType="end"/>
        </w:r>
      </w:hyperlink>
    </w:p>
    <w:p w14:paraId="57DF4B21" w14:textId="6C57FB36"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15" w:history="1">
        <w:r w:rsidRPr="00F71D35">
          <w:rPr>
            <w:rStyle w:val="af4"/>
            <w:noProof/>
          </w:rPr>
          <w:t>Статья 15. Порядок предоставления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_Toc184912515 \h </w:instrText>
        </w:r>
        <w:r>
          <w:rPr>
            <w:noProof/>
            <w:webHidden/>
          </w:rPr>
        </w:r>
        <w:r>
          <w:rPr>
            <w:noProof/>
            <w:webHidden/>
          </w:rPr>
          <w:fldChar w:fldCharType="separate"/>
        </w:r>
        <w:r>
          <w:rPr>
            <w:noProof/>
            <w:webHidden/>
          </w:rPr>
          <w:t>23</w:t>
        </w:r>
        <w:r>
          <w:rPr>
            <w:noProof/>
            <w:webHidden/>
          </w:rPr>
          <w:fldChar w:fldCharType="end"/>
        </w:r>
      </w:hyperlink>
    </w:p>
    <w:p w14:paraId="2C522235" w14:textId="275F061C"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16" w:history="1">
        <w:r w:rsidRPr="00F71D35">
          <w:rPr>
            <w:rStyle w:val="af4"/>
            <w:noProof/>
          </w:rPr>
          <w:t>Статья 16.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_Toc184912516 \h </w:instrText>
        </w:r>
        <w:r>
          <w:rPr>
            <w:noProof/>
            <w:webHidden/>
          </w:rPr>
        </w:r>
        <w:r>
          <w:rPr>
            <w:noProof/>
            <w:webHidden/>
          </w:rPr>
          <w:fldChar w:fldCharType="separate"/>
        </w:r>
        <w:r>
          <w:rPr>
            <w:noProof/>
            <w:webHidden/>
          </w:rPr>
          <w:t>25</w:t>
        </w:r>
        <w:r>
          <w:rPr>
            <w:noProof/>
            <w:webHidden/>
          </w:rPr>
          <w:fldChar w:fldCharType="end"/>
        </w:r>
      </w:hyperlink>
    </w:p>
    <w:p w14:paraId="65F71056" w14:textId="2F62382F" w:rsidR="00EB46E5" w:rsidRDefault="00EB46E5">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2517" w:history="1">
        <w:r w:rsidRPr="00F71D35">
          <w:rPr>
            <w:rStyle w:val="af4"/>
            <w:noProof/>
          </w:rPr>
          <w:t>РАЗДЕЛ 3. О подготовке документации по планировке территории органами местного самоуправления.</w:t>
        </w:r>
        <w:r>
          <w:rPr>
            <w:noProof/>
            <w:webHidden/>
          </w:rPr>
          <w:tab/>
        </w:r>
        <w:r>
          <w:rPr>
            <w:noProof/>
            <w:webHidden/>
          </w:rPr>
          <w:fldChar w:fldCharType="begin"/>
        </w:r>
        <w:r>
          <w:rPr>
            <w:noProof/>
            <w:webHidden/>
          </w:rPr>
          <w:instrText xml:space="preserve"> PAGEREF _Toc184912517 \h </w:instrText>
        </w:r>
        <w:r>
          <w:rPr>
            <w:noProof/>
            <w:webHidden/>
          </w:rPr>
        </w:r>
        <w:r>
          <w:rPr>
            <w:noProof/>
            <w:webHidden/>
          </w:rPr>
          <w:fldChar w:fldCharType="separate"/>
        </w:r>
        <w:r>
          <w:rPr>
            <w:noProof/>
            <w:webHidden/>
          </w:rPr>
          <w:t>26</w:t>
        </w:r>
        <w:r>
          <w:rPr>
            <w:noProof/>
            <w:webHidden/>
          </w:rPr>
          <w:fldChar w:fldCharType="end"/>
        </w:r>
      </w:hyperlink>
    </w:p>
    <w:p w14:paraId="523A9F37" w14:textId="687D8D36"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18" w:history="1">
        <w:r w:rsidRPr="00F71D35">
          <w:rPr>
            <w:rStyle w:val="af4"/>
            <w:noProof/>
          </w:rPr>
          <w:t>Статья 17. Порядок подготовки проекта правил землепользования и застройки</w:t>
        </w:r>
        <w:r>
          <w:rPr>
            <w:noProof/>
            <w:webHidden/>
          </w:rPr>
          <w:tab/>
        </w:r>
        <w:r>
          <w:rPr>
            <w:noProof/>
            <w:webHidden/>
          </w:rPr>
          <w:fldChar w:fldCharType="begin"/>
        </w:r>
        <w:r>
          <w:rPr>
            <w:noProof/>
            <w:webHidden/>
          </w:rPr>
          <w:instrText xml:space="preserve"> PAGEREF _Toc184912518 \h </w:instrText>
        </w:r>
        <w:r>
          <w:rPr>
            <w:noProof/>
            <w:webHidden/>
          </w:rPr>
        </w:r>
        <w:r>
          <w:rPr>
            <w:noProof/>
            <w:webHidden/>
          </w:rPr>
          <w:fldChar w:fldCharType="separate"/>
        </w:r>
        <w:r>
          <w:rPr>
            <w:noProof/>
            <w:webHidden/>
          </w:rPr>
          <w:t>26</w:t>
        </w:r>
        <w:r>
          <w:rPr>
            <w:noProof/>
            <w:webHidden/>
          </w:rPr>
          <w:fldChar w:fldCharType="end"/>
        </w:r>
      </w:hyperlink>
    </w:p>
    <w:p w14:paraId="2DFAD101" w14:textId="502E34E9"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19" w:history="1">
        <w:r w:rsidRPr="00F71D35">
          <w:rPr>
            <w:rStyle w:val="af4"/>
            <w:noProof/>
          </w:rPr>
          <w:t>Статья 18. Порядок утверждения правил землепользования и застройки</w:t>
        </w:r>
        <w:r>
          <w:rPr>
            <w:noProof/>
            <w:webHidden/>
          </w:rPr>
          <w:tab/>
        </w:r>
        <w:r>
          <w:rPr>
            <w:noProof/>
            <w:webHidden/>
          </w:rPr>
          <w:fldChar w:fldCharType="begin"/>
        </w:r>
        <w:r>
          <w:rPr>
            <w:noProof/>
            <w:webHidden/>
          </w:rPr>
          <w:instrText xml:space="preserve"> PAGEREF _Toc184912519 \h </w:instrText>
        </w:r>
        <w:r>
          <w:rPr>
            <w:noProof/>
            <w:webHidden/>
          </w:rPr>
        </w:r>
        <w:r>
          <w:rPr>
            <w:noProof/>
            <w:webHidden/>
          </w:rPr>
          <w:fldChar w:fldCharType="separate"/>
        </w:r>
        <w:r>
          <w:rPr>
            <w:noProof/>
            <w:webHidden/>
          </w:rPr>
          <w:t>29</w:t>
        </w:r>
        <w:r>
          <w:rPr>
            <w:noProof/>
            <w:webHidden/>
          </w:rPr>
          <w:fldChar w:fldCharType="end"/>
        </w:r>
      </w:hyperlink>
    </w:p>
    <w:p w14:paraId="0A30ECE8" w14:textId="0CBA460B"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20" w:history="1">
        <w:r w:rsidRPr="00F71D35">
          <w:rPr>
            <w:rStyle w:val="af4"/>
            <w:noProof/>
          </w:rPr>
          <w:t>Статья 19. Применение правил землепользования и застройки при подготовке  проектов планировки территорий</w:t>
        </w:r>
        <w:r>
          <w:rPr>
            <w:noProof/>
            <w:webHidden/>
          </w:rPr>
          <w:tab/>
        </w:r>
        <w:r>
          <w:rPr>
            <w:noProof/>
            <w:webHidden/>
          </w:rPr>
          <w:fldChar w:fldCharType="begin"/>
        </w:r>
        <w:r>
          <w:rPr>
            <w:noProof/>
            <w:webHidden/>
          </w:rPr>
          <w:instrText xml:space="preserve"> PAGEREF _Toc184912520 \h </w:instrText>
        </w:r>
        <w:r>
          <w:rPr>
            <w:noProof/>
            <w:webHidden/>
          </w:rPr>
        </w:r>
        <w:r>
          <w:rPr>
            <w:noProof/>
            <w:webHidden/>
          </w:rPr>
          <w:fldChar w:fldCharType="separate"/>
        </w:r>
        <w:r>
          <w:rPr>
            <w:noProof/>
            <w:webHidden/>
          </w:rPr>
          <w:t>30</w:t>
        </w:r>
        <w:r>
          <w:rPr>
            <w:noProof/>
            <w:webHidden/>
          </w:rPr>
          <w:fldChar w:fldCharType="end"/>
        </w:r>
      </w:hyperlink>
    </w:p>
    <w:p w14:paraId="11FD3615" w14:textId="45519EA6"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21" w:history="1">
        <w:r w:rsidRPr="00F71D35">
          <w:rPr>
            <w:rStyle w:val="af4"/>
            <w:noProof/>
          </w:rPr>
          <w:t>Статья 20. Применение правил землепользования и застройки при подготовке проектов межевания территорий</w:t>
        </w:r>
        <w:r>
          <w:rPr>
            <w:noProof/>
            <w:webHidden/>
          </w:rPr>
          <w:tab/>
        </w:r>
        <w:r>
          <w:rPr>
            <w:noProof/>
            <w:webHidden/>
          </w:rPr>
          <w:fldChar w:fldCharType="begin"/>
        </w:r>
        <w:r>
          <w:rPr>
            <w:noProof/>
            <w:webHidden/>
          </w:rPr>
          <w:instrText xml:space="preserve"> PAGEREF _Toc184912521 \h </w:instrText>
        </w:r>
        <w:r>
          <w:rPr>
            <w:noProof/>
            <w:webHidden/>
          </w:rPr>
        </w:r>
        <w:r>
          <w:rPr>
            <w:noProof/>
            <w:webHidden/>
          </w:rPr>
          <w:fldChar w:fldCharType="separate"/>
        </w:r>
        <w:r>
          <w:rPr>
            <w:noProof/>
            <w:webHidden/>
          </w:rPr>
          <w:t>30</w:t>
        </w:r>
        <w:r>
          <w:rPr>
            <w:noProof/>
            <w:webHidden/>
          </w:rPr>
          <w:fldChar w:fldCharType="end"/>
        </w:r>
      </w:hyperlink>
    </w:p>
    <w:p w14:paraId="3A108724" w14:textId="5C10C16A"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22" w:history="1">
        <w:r w:rsidRPr="00F71D35">
          <w:rPr>
            <w:rStyle w:val="af4"/>
            <w:noProof/>
          </w:rPr>
          <w:t>Статья 21. Применение правил землепользования и застройки при подготовке градостроительных планов земельных участков</w:t>
        </w:r>
        <w:r>
          <w:rPr>
            <w:noProof/>
            <w:webHidden/>
          </w:rPr>
          <w:tab/>
        </w:r>
        <w:r>
          <w:rPr>
            <w:noProof/>
            <w:webHidden/>
          </w:rPr>
          <w:fldChar w:fldCharType="begin"/>
        </w:r>
        <w:r>
          <w:rPr>
            <w:noProof/>
            <w:webHidden/>
          </w:rPr>
          <w:instrText xml:space="preserve"> PAGEREF _Toc184912522 \h </w:instrText>
        </w:r>
        <w:r>
          <w:rPr>
            <w:noProof/>
            <w:webHidden/>
          </w:rPr>
        </w:r>
        <w:r>
          <w:rPr>
            <w:noProof/>
            <w:webHidden/>
          </w:rPr>
          <w:fldChar w:fldCharType="separate"/>
        </w:r>
        <w:r>
          <w:rPr>
            <w:noProof/>
            <w:webHidden/>
          </w:rPr>
          <w:t>31</w:t>
        </w:r>
        <w:r>
          <w:rPr>
            <w:noProof/>
            <w:webHidden/>
          </w:rPr>
          <w:fldChar w:fldCharType="end"/>
        </w:r>
      </w:hyperlink>
    </w:p>
    <w:p w14:paraId="271D3CCE" w14:textId="713AB7BD" w:rsidR="00EB46E5" w:rsidRDefault="00EB46E5">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2523" w:history="1">
        <w:r w:rsidRPr="00F71D35">
          <w:rPr>
            <w:rStyle w:val="af4"/>
            <w:noProof/>
          </w:rPr>
          <w:t>РАЗДЕЛ 4. О проведении общественных обсуждений или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_Toc184912523 \h </w:instrText>
        </w:r>
        <w:r>
          <w:rPr>
            <w:noProof/>
            <w:webHidden/>
          </w:rPr>
        </w:r>
        <w:r>
          <w:rPr>
            <w:noProof/>
            <w:webHidden/>
          </w:rPr>
          <w:fldChar w:fldCharType="separate"/>
        </w:r>
        <w:r>
          <w:rPr>
            <w:noProof/>
            <w:webHidden/>
          </w:rPr>
          <w:t>31</w:t>
        </w:r>
        <w:r>
          <w:rPr>
            <w:noProof/>
            <w:webHidden/>
          </w:rPr>
          <w:fldChar w:fldCharType="end"/>
        </w:r>
      </w:hyperlink>
    </w:p>
    <w:p w14:paraId="27B284AD" w14:textId="69E0C02B"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24" w:history="1">
        <w:r w:rsidRPr="00F71D35">
          <w:rPr>
            <w:rStyle w:val="af4"/>
            <w:noProof/>
          </w:rPr>
          <w:t>Статья 22. Проведение 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_Toc184912524 \h </w:instrText>
        </w:r>
        <w:r>
          <w:rPr>
            <w:noProof/>
            <w:webHidden/>
          </w:rPr>
        </w:r>
        <w:r>
          <w:rPr>
            <w:noProof/>
            <w:webHidden/>
          </w:rPr>
          <w:fldChar w:fldCharType="separate"/>
        </w:r>
        <w:r>
          <w:rPr>
            <w:noProof/>
            <w:webHidden/>
          </w:rPr>
          <w:t>31</w:t>
        </w:r>
        <w:r>
          <w:rPr>
            <w:noProof/>
            <w:webHidden/>
          </w:rPr>
          <w:fldChar w:fldCharType="end"/>
        </w:r>
      </w:hyperlink>
    </w:p>
    <w:p w14:paraId="0698B286" w14:textId="2A197201" w:rsidR="00EB46E5" w:rsidRDefault="00EB46E5">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2525" w:history="1">
        <w:r w:rsidRPr="00F71D35">
          <w:rPr>
            <w:rStyle w:val="af4"/>
            <w:noProof/>
          </w:rPr>
          <w:t>РАЗДЕЛ 5. О внесении изменений в правила землепользования и застройки.</w:t>
        </w:r>
        <w:r>
          <w:rPr>
            <w:noProof/>
            <w:webHidden/>
          </w:rPr>
          <w:tab/>
        </w:r>
        <w:r>
          <w:rPr>
            <w:noProof/>
            <w:webHidden/>
          </w:rPr>
          <w:fldChar w:fldCharType="begin"/>
        </w:r>
        <w:r>
          <w:rPr>
            <w:noProof/>
            <w:webHidden/>
          </w:rPr>
          <w:instrText xml:space="preserve"> PAGEREF _Toc184912525 \h </w:instrText>
        </w:r>
        <w:r>
          <w:rPr>
            <w:noProof/>
            <w:webHidden/>
          </w:rPr>
        </w:r>
        <w:r>
          <w:rPr>
            <w:noProof/>
            <w:webHidden/>
          </w:rPr>
          <w:fldChar w:fldCharType="separate"/>
        </w:r>
        <w:r>
          <w:rPr>
            <w:noProof/>
            <w:webHidden/>
          </w:rPr>
          <w:t>33</w:t>
        </w:r>
        <w:r>
          <w:rPr>
            <w:noProof/>
            <w:webHidden/>
          </w:rPr>
          <w:fldChar w:fldCharType="end"/>
        </w:r>
      </w:hyperlink>
    </w:p>
    <w:p w14:paraId="2B0571B5" w14:textId="2799E573"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26" w:history="1">
        <w:r w:rsidRPr="00F71D35">
          <w:rPr>
            <w:rStyle w:val="af4"/>
            <w:noProof/>
          </w:rPr>
          <w:t>Статья 23. Основания и право инициативы внесения изменений в настоящие Правила</w:t>
        </w:r>
        <w:r>
          <w:rPr>
            <w:noProof/>
            <w:webHidden/>
          </w:rPr>
          <w:tab/>
        </w:r>
        <w:r>
          <w:rPr>
            <w:noProof/>
            <w:webHidden/>
          </w:rPr>
          <w:fldChar w:fldCharType="begin"/>
        </w:r>
        <w:r>
          <w:rPr>
            <w:noProof/>
            <w:webHidden/>
          </w:rPr>
          <w:instrText xml:space="preserve"> PAGEREF _Toc184912526 \h </w:instrText>
        </w:r>
        <w:r>
          <w:rPr>
            <w:noProof/>
            <w:webHidden/>
          </w:rPr>
        </w:r>
        <w:r>
          <w:rPr>
            <w:noProof/>
            <w:webHidden/>
          </w:rPr>
          <w:fldChar w:fldCharType="separate"/>
        </w:r>
        <w:r>
          <w:rPr>
            <w:noProof/>
            <w:webHidden/>
          </w:rPr>
          <w:t>33</w:t>
        </w:r>
        <w:r>
          <w:rPr>
            <w:noProof/>
            <w:webHidden/>
          </w:rPr>
          <w:fldChar w:fldCharType="end"/>
        </w:r>
      </w:hyperlink>
    </w:p>
    <w:p w14:paraId="0AE7FAFC" w14:textId="01780C6D"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27" w:history="1">
        <w:r w:rsidRPr="00F71D35">
          <w:rPr>
            <w:rStyle w:val="af4"/>
            <w:noProof/>
          </w:rPr>
          <w:t>Статья 24. Порядок внесения изменений в правила землепользования и застройки</w:t>
        </w:r>
        <w:r>
          <w:rPr>
            <w:noProof/>
            <w:webHidden/>
          </w:rPr>
          <w:tab/>
        </w:r>
        <w:r>
          <w:rPr>
            <w:noProof/>
            <w:webHidden/>
          </w:rPr>
          <w:fldChar w:fldCharType="begin"/>
        </w:r>
        <w:r>
          <w:rPr>
            <w:noProof/>
            <w:webHidden/>
          </w:rPr>
          <w:instrText xml:space="preserve"> PAGEREF _Toc184912527 \h </w:instrText>
        </w:r>
        <w:r>
          <w:rPr>
            <w:noProof/>
            <w:webHidden/>
          </w:rPr>
        </w:r>
        <w:r>
          <w:rPr>
            <w:noProof/>
            <w:webHidden/>
          </w:rPr>
          <w:fldChar w:fldCharType="separate"/>
        </w:r>
        <w:r>
          <w:rPr>
            <w:noProof/>
            <w:webHidden/>
          </w:rPr>
          <w:t>34</w:t>
        </w:r>
        <w:r>
          <w:rPr>
            <w:noProof/>
            <w:webHidden/>
          </w:rPr>
          <w:fldChar w:fldCharType="end"/>
        </w:r>
      </w:hyperlink>
    </w:p>
    <w:p w14:paraId="00943AF1" w14:textId="078470B3" w:rsidR="00EB46E5" w:rsidRDefault="00EB46E5">
      <w:pPr>
        <w:pStyle w:val="25"/>
        <w:tabs>
          <w:tab w:val="right" w:leader="underscore" w:pos="9910"/>
        </w:tabs>
        <w:rPr>
          <w:rFonts w:asciiTheme="minorHAnsi" w:eastAsiaTheme="minorEastAsia" w:hAnsiTheme="minorHAnsi" w:cstheme="minorBidi"/>
          <w:b w:val="0"/>
          <w:bCs w:val="0"/>
          <w:caps w:val="0"/>
          <w:noProof/>
          <w:sz w:val="22"/>
          <w:lang w:eastAsia="ru-RU"/>
        </w:rPr>
      </w:pPr>
      <w:hyperlink w:anchor="_Toc184912528" w:history="1">
        <w:r w:rsidRPr="00F71D35">
          <w:rPr>
            <w:rStyle w:val="af4"/>
            <w:noProof/>
          </w:rPr>
          <w:t>РАЗДЕЛ 6. О регулировании иных вопросов землепользования и застройки.</w:t>
        </w:r>
        <w:r>
          <w:rPr>
            <w:noProof/>
            <w:webHidden/>
          </w:rPr>
          <w:tab/>
        </w:r>
        <w:r>
          <w:rPr>
            <w:noProof/>
            <w:webHidden/>
          </w:rPr>
          <w:fldChar w:fldCharType="begin"/>
        </w:r>
        <w:r>
          <w:rPr>
            <w:noProof/>
            <w:webHidden/>
          </w:rPr>
          <w:instrText xml:space="preserve"> PAGEREF _Toc184912528 \h </w:instrText>
        </w:r>
        <w:r>
          <w:rPr>
            <w:noProof/>
            <w:webHidden/>
          </w:rPr>
        </w:r>
        <w:r>
          <w:rPr>
            <w:noProof/>
            <w:webHidden/>
          </w:rPr>
          <w:fldChar w:fldCharType="separate"/>
        </w:r>
        <w:r>
          <w:rPr>
            <w:noProof/>
            <w:webHidden/>
          </w:rPr>
          <w:t>37</w:t>
        </w:r>
        <w:r>
          <w:rPr>
            <w:noProof/>
            <w:webHidden/>
          </w:rPr>
          <w:fldChar w:fldCharType="end"/>
        </w:r>
      </w:hyperlink>
    </w:p>
    <w:p w14:paraId="51A5D52A" w14:textId="7F3F68E1"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29" w:history="1">
        <w:r w:rsidRPr="00F71D35">
          <w:rPr>
            <w:rStyle w:val="af4"/>
            <w:noProof/>
          </w:rPr>
          <w:t>Статья 25. Порядок установления территориальных зон</w:t>
        </w:r>
        <w:r>
          <w:rPr>
            <w:noProof/>
            <w:webHidden/>
          </w:rPr>
          <w:tab/>
        </w:r>
        <w:r>
          <w:rPr>
            <w:noProof/>
            <w:webHidden/>
          </w:rPr>
          <w:fldChar w:fldCharType="begin"/>
        </w:r>
        <w:r>
          <w:rPr>
            <w:noProof/>
            <w:webHidden/>
          </w:rPr>
          <w:instrText xml:space="preserve"> PAGEREF _Toc184912529 \h </w:instrText>
        </w:r>
        <w:r>
          <w:rPr>
            <w:noProof/>
            <w:webHidden/>
          </w:rPr>
        </w:r>
        <w:r>
          <w:rPr>
            <w:noProof/>
            <w:webHidden/>
          </w:rPr>
          <w:fldChar w:fldCharType="separate"/>
        </w:r>
        <w:r>
          <w:rPr>
            <w:noProof/>
            <w:webHidden/>
          </w:rPr>
          <w:t>37</w:t>
        </w:r>
        <w:r>
          <w:rPr>
            <w:noProof/>
            <w:webHidden/>
          </w:rPr>
          <w:fldChar w:fldCharType="end"/>
        </w:r>
      </w:hyperlink>
    </w:p>
    <w:p w14:paraId="61EF8D24" w14:textId="75D54BC5"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30" w:history="1">
        <w:r w:rsidRPr="00F71D35">
          <w:rPr>
            <w:rStyle w:val="af4"/>
            <w:noProof/>
          </w:rPr>
          <w:t>Статья 26. Виды и состав территориальных зон</w:t>
        </w:r>
        <w:r>
          <w:rPr>
            <w:noProof/>
            <w:webHidden/>
          </w:rPr>
          <w:tab/>
        </w:r>
        <w:r>
          <w:rPr>
            <w:noProof/>
            <w:webHidden/>
          </w:rPr>
          <w:fldChar w:fldCharType="begin"/>
        </w:r>
        <w:r>
          <w:rPr>
            <w:noProof/>
            <w:webHidden/>
          </w:rPr>
          <w:instrText xml:space="preserve"> PAGEREF _Toc184912530 \h </w:instrText>
        </w:r>
        <w:r>
          <w:rPr>
            <w:noProof/>
            <w:webHidden/>
          </w:rPr>
        </w:r>
        <w:r>
          <w:rPr>
            <w:noProof/>
            <w:webHidden/>
          </w:rPr>
          <w:fldChar w:fldCharType="separate"/>
        </w:r>
        <w:r>
          <w:rPr>
            <w:noProof/>
            <w:webHidden/>
          </w:rPr>
          <w:t>37</w:t>
        </w:r>
        <w:r>
          <w:rPr>
            <w:noProof/>
            <w:webHidden/>
          </w:rPr>
          <w:fldChar w:fldCharType="end"/>
        </w:r>
      </w:hyperlink>
    </w:p>
    <w:p w14:paraId="3E067E10" w14:textId="1D0065D6"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31" w:history="1">
        <w:r w:rsidRPr="00F71D35">
          <w:rPr>
            <w:rStyle w:val="af4"/>
            <w:noProof/>
          </w:rPr>
          <w:t>Статья 27. Особенности применения видов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_Toc184912531 \h </w:instrText>
        </w:r>
        <w:r>
          <w:rPr>
            <w:noProof/>
            <w:webHidden/>
          </w:rPr>
        </w:r>
        <w:r>
          <w:rPr>
            <w:noProof/>
            <w:webHidden/>
          </w:rPr>
          <w:fldChar w:fldCharType="separate"/>
        </w:r>
        <w:r>
          <w:rPr>
            <w:noProof/>
            <w:webHidden/>
          </w:rPr>
          <w:t>39</w:t>
        </w:r>
        <w:r>
          <w:rPr>
            <w:noProof/>
            <w:webHidden/>
          </w:rPr>
          <w:fldChar w:fldCharType="end"/>
        </w:r>
      </w:hyperlink>
    </w:p>
    <w:p w14:paraId="1A1EF971" w14:textId="0AB36721"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32" w:history="1">
        <w:r w:rsidRPr="00F71D35">
          <w:rPr>
            <w:rStyle w:val="af4"/>
            <w:noProof/>
          </w:rPr>
          <w:t>Статья 28. Особенности применения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_Toc184912532 \h </w:instrText>
        </w:r>
        <w:r>
          <w:rPr>
            <w:noProof/>
            <w:webHidden/>
          </w:rPr>
        </w:r>
        <w:r>
          <w:rPr>
            <w:noProof/>
            <w:webHidden/>
          </w:rPr>
          <w:fldChar w:fldCharType="separate"/>
        </w:r>
        <w:r>
          <w:rPr>
            <w:noProof/>
            <w:webHidden/>
          </w:rPr>
          <w:t>40</w:t>
        </w:r>
        <w:r>
          <w:rPr>
            <w:noProof/>
            <w:webHidden/>
          </w:rPr>
          <w:fldChar w:fldCharType="end"/>
        </w:r>
      </w:hyperlink>
    </w:p>
    <w:p w14:paraId="31541E6C" w14:textId="1DD9BCC7"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33" w:history="1">
        <w:r w:rsidRPr="00F71D35">
          <w:rPr>
            <w:rStyle w:val="af4"/>
            <w:noProof/>
          </w:rPr>
          <w:t>Статья 29. Линии градостроительного регулирования</w:t>
        </w:r>
        <w:r>
          <w:rPr>
            <w:noProof/>
            <w:webHidden/>
          </w:rPr>
          <w:tab/>
        </w:r>
        <w:r>
          <w:rPr>
            <w:noProof/>
            <w:webHidden/>
          </w:rPr>
          <w:fldChar w:fldCharType="begin"/>
        </w:r>
        <w:r>
          <w:rPr>
            <w:noProof/>
            <w:webHidden/>
          </w:rPr>
          <w:instrText xml:space="preserve"> PAGEREF _Toc184912533 \h </w:instrText>
        </w:r>
        <w:r>
          <w:rPr>
            <w:noProof/>
            <w:webHidden/>
          </w:rPr>
        </w:r>
        <w:r>
          <w:rPr>
            <w:noProof/>
            <w:webHidden/>
          </w:rPr>
          <w:fldChar w:fldCharType="separate"/>
        </w:r>
        <w:r>
          <w:rPr>
            <w:noProof/>
            <w:webHidden/>
          </w:rPr>
          <w:t>41</w:t>
        </w:r>
        <w:r>
          <w:rPr>
            <w:noProof/>
            <w:webHidden/>
          </w:rPr>
          <w:fldChar w:fldCharType="end"/>
        </w:r>
      </w:hyperlink>
    </w:p>
    <w:p w14:paraId="031FDBD2" w14:textId="4980CB8D"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34" w:history="1">
        <w:r w:rsidRPr="00F71D35">
          <w:rPr>
            <w:rStyle w:val="af4"/>
            <w:noProof/>
          </w:rPr>
          <w:t>Статья 30. Требования к архитектурно-градостроительному облику объекта капитального строительства</w:t>
        </w:r>
        <w:r>
          <w:rPr>
            <w:noProof/>
            <w:webHidden/>
          </w:rPr>
          <w:tab/>
        </w:r>
        <w:r>
          <w:rPr>
            <w:noProof/>
            <w:webHidden/>
          </w:rPr>
          <w:fldChar w:fldCharType="begin"/>
        </w:r>
        <w:r>
          <w:rPr>
            <w:noProof/>
            <w:webHidden/>
          </w:rPr>
          <w:instrText xml:space="preserve"> PAGEREF _Toc184912534 \h </w:instrText>
        </w:r>
        <w:r>
          <w:rPr>
            <w:noProof/>
            <w:webHidden/>
          </w:rPr>
        </w:r>
        <w:r>
          <w:rPr>
            <w:noProof/>
            <w:webHidden/>
          </w:rPr>
          <w:fldChar w:fldCharType="separate"/>
        </w:r>
        <w:r>
          <w:rPr>
            <w:noProof/>
            <w:webHidden/>
          </w:rPr>
          <w:t>41</w:t>
        </w:r>
        <w:r>
          <w:rPr>
            <w:noProof/>
            <w:webHidden/>
          </w:rPr>
          <w:fldChar w:fldCharType="end"/>
        </w:r>
      </w:hyperlink>
    </w:p>
    <w:p w14:paraId="7840BECF" w14:textId="6E2E7DD2" w:rsidR="00EB46E5" w:rsidRDefault="00EB46E5">
      <w:pPr>
        <w:pStyle w:val="19"/>
        <w:tabs>
          <w:tab w:val="right" w:leader="underscore" w:pos="9910"/>
        </w:tabs>
        <w:rPr>
          <w:rFonts w:asciiTheme="minorHAnsi" w:eastAsiaTheme="minorEastAsia" w:hAnsiTheme="minorHAnsi" w:cstheme="minorBidi"/>
          <w:b w:val="0"/>
          <w:bCs w:val="0"/>
          <w:iCs w:val="0"/>
          <w:caps w:val="0"/>
          <w:noProof/>
          <w:sz w:val="22"/>
          <w:szCs w:val="22"/>
          <w:lang w:eastAsia="ru-RU"/>
        </w:rPr>
      </w:pPr>
      <w:hyperlink w:anchor="_Toc184912535" w:history="1">
        <w:r w:rsidRPr="00F71D35">
          <w:rPr>
            <w:rStyle w:val="af4"/>
            <w:noProof/>
          </w:rPr>
          <w:t>Часть II. ГРАДОСТРОИТЕЛЬНЫЕ РЕГЛАМЕНТЫ</w:t>
        </w:r>
        <w:r>
          <w:rPr>
            <w:noProof/>
            <w:webHidden/>
          </w:rPr>
          <w:tab/>
        </w:r>
        <w:r>
          <w:rPr>
            <w:noProof/>
            <w:webHidden/>
          </w:rPr>
          <w:fldChar w:fldCharType="begin"/>
        </w:r>
        <w:r>
          <w:rPr>
            <w:noProof/>
            <w:webHidden/>
          </w:rPr>
          <w:instrText xml:space="preserve"> PAGEREF _Toc184912535 \h </w:instrText>
        </w:r>
        <w:r>
          <w:rPr>
            <w:noProof/>
            <w:webHidden/>
          </w:rPr>
        </w:r>
        <w:r>
          <w:rPr>
            <w:noProof/>
            <w:webHidden/>
          </w:rPr>
          <w:fldChar w:fldCharType="separate"/>
        </w:r>
        <w:r>
          <w:rPr>
            <w:noProof/>
            <w:webHidden/>
          </w:rPr>
          <w:t>43</w:t>
        </w:r>
        <w:r>
          <w:rPr>
            <w:noProof/>
            <w:webHidden/>
          </w:rPr>
          <w:fldChar w:fldCharType="end"/>
        </w:r>
      </w:hyperlink>
    </w:p>
    <w:p w14:paraId="66E4FBE4" w14:textId="5D7FCF08"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36" w:history="1">
        <w:r w:rsidRPr="00F71D35">
          <w:rPr>
            <w:rStyle w:val="af4"/>
            <w:noProof/>
          </w:rPr>
          <w:t>Статья 31. Градостроительные регламенты. Порядок установления и применения</w:t>
        </w:r>
        <w:r>
          <w:rPr>
            <w:noProof/>
            <w:webHidden/>
          </w:rPr>
          <w:tab/>
        </w:r>
        <w:r>
          <w:rPr>
            <w:noProof/>
            <w:webHidden/>
          </w:rPr>
          <w:fldChar w:fldCharType="begin"/>
        </w:r>
        <w:r>
          <w:rPr>
            <w:noProof/>
            <w:webHidden/>
          </w:rPr>
          <w:instrText xml:space="preserve"> PAGEREF _Toc184912536 \h </w:instrText>
        </w:r>
        <w:r>
          <w:rPr>
            <w:noProof/>
            <w:webHidden/>
          </w:rPr>
        </w:r>
        <w:r>
          <w:rPr>
            <w:noProof/>
            <w:webHidden/>
          </w:rPr>
          <w:fldChar w:fldCharType="separate"/>
        </w:r>
        <w:r>
          <w:rPr>
            <w:noProof/>
            <w:webHidden/>
          </w:rPr>
          <w:t>43</w:t>
        </w:r>
        <w:r>
          <w:rPr>
            <w:noProof/>
            <w:webHidden/>
          </w:rPr>
          <w:fldChar w:fldCharType="end"/>
        </w:r>
      </w:hyperlink>
    </w:p>
    <w:p w14:paraId="79A051EF" w14:textId="20022C23"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37" w:history="1">
        <w:r w:rsidRPr="00F71D35">
          <w:rPr>
            <w:rStyle w:val="af4"/>
            <w:noProof/>
          </w:rPr>
          <w:t>Статья 32. Виды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_Toc184912537 \h </w:instrText>
        </w:r>
        <w:r>
          <w:rPr>
            <w:noProof/>
            <w:webHidden/>
          </w:rPr>
        </w:r>
        <w:r>
          <w:rPr>
            <w:noProof/>
            <w:webHidden/>
          </w:rPr>
          <w:fldChar w:fldCharType="separate"/>
        </w:r>
        <w:r>
          <w:rPr>
            <w:noProof/>
            <w:webHidden/>
          </w:rPr>
          <w:t>46</w:t>
        </w:r>
        <w:r>
          <w:rPr>
            <w:noProof/>
            <w:webHidden/>
          </w:rPr>
          <w:fldChar w:fldCharType="end"/>
        </w:r>
      </w:hyperlink>
    </w:p>
    <w:p w14:paraId="1674448C" w14:textId="361622C9"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38" w:history="1">
        <w:r w:rsidRPr="00F71D35">
          <w:rPr>
            <w:rStyle w:val="af4"/>
            <w:noProof/>
          </w:rPr>
          <w:t>Статья 33.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_Toc184912538 \h </w:instrText>
        </w:r>
        <w:r>
          <w:rPr>
            <w:noProof/>
            <w:webHidden/>
          </w:rPr>
        </w:r>
        <w:r>
          <w:rPr>
            <w:noProof/>
            <w:webHidden/>
          </w:rPr>
          <w:fldChar w:fldCharType="separate"/>
        </w:r>
        <w:r>
          <w:rPr>
            <w:noProof/>
            <w:webHidden/>
          </w:rPr>
          <w:t>47</w:t>
        </w:r>
        <w:r>
          <w:rPr>
            <w:noProof/>
            <w:webHidden/>
          </w:rPr>
          <w:fldChar w:fldCharType="end"/>
        </w:r>
      </w:hyperlink>
    </w:p>
    <w:p w14:paraId="0576791E" w14:textId="0A07427B"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39" w:history="1">
        <w:r w:rsidRPr="00F71D35">
          <w:rPr>
            <w:rStyle w:val="af4"/>
            <w:noProof/>
          </w:rPr>
          <w:t>Статья 34. Земельные участки, на которые действие градостроительного регламента не распространяется.</w:t>
        </w:r>
        <w:r>
          <w:rPr>
            <w:noProof/>
            <w:webHidden/>
          </w:rPr>
          <w:tab/>
        </w:r>
        <w:r>
          <w:rPr>
            <w:noProof/>
            <w:webHidden/>
          </w:rPr>
          <w:fldChar w:fldCharType="begin"/>
        </w:r>
        <w:r>
          <w:rPr>
            <w:noProof/>
            <w:webHidden/>
          </w:rPr>
          <w:instrText xml:space="preserve"> PAGEREF _Toc184912539 \h </w:instrText>
        </w:r>
        <w:r>
          <w:rPr>
            <w:noProof/>
            <w:webHidden/>
          </w:rPr>
        </w:r>
        <w:r>
          <w:rPr>
            <w:noProof/>
            <w:webHidden/>
          </w:rPr>
          <w:fldChar w:fldCharType="separate"/>
        </w:r>
        <w:r>
          <w:rPr>
            <w:noProof/>
            <w:webHidden/>
          </w:rPr>
          <w:t>48</w:t>
        </w:r>
        <w:r>
          <w:rPr>
            <w:noProof/>
            <w:webHidden/>
          </w:rPr>
          <w:fldChar w:fldCharType="end"/>
        </w:r>
      </w:hyperlink>
    </w:p>
    <w:p w14:paraId="2D11279A" w14:textId="2A0223EB"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40" w:history="1">
        <w:r w:rsidRPr="00F71D35">
          <w:rPr>
            <w:rStyle w:val="af4"/>
            <w:noProof/>
          </w:rPr>
          <w:t>Статья 35. Виды территориальных зон Чебургольского сельского поселения Красноармейского района Краснодарского края</w:t>
        </w:r>
        <w:r>
          <w:rPr>
            <w:noProof/>
            <w:webHidden/>
          </w:rPr>
          <w:tab/>
        </w:r>
        <w:r>
          <w:rPr>
            <w:noProof/>
            <w:webHidden/>
          </w:rPr>
          <w:fldChar w:fldCharType="begin"/>
        </w:r>
        <w:r>
          <w:rPr>
            <w:noProof/>
            <w:webHidden/>
          </w:rPr>
          <w:instrText xml:space="preserve"> PAGEREF _Toc184912540 \h </w:instrText>
        </w:r>
        <w:r>
          <w:rPr>
            <w:noProof/>
            <w:webHidden/>
          </w:rPr>
        </w:r>
        <w:r>
          <w:rPr>
            <w:noProof/>
            <w:webHidden/>
          </w:rPr>
          <w:fldChar w:fldCharType="separate"/>
        </w:r>
        <w:r>
          <w:rPr>
            <w:noProof/>
            <w:webHidden/>
          </w:rPr>
          <w:t>49</w:t>
        </w:r>
        <w:r>
          <w:rPr>
            <w:noProof/>
            <w:webHidden/>
          </w:rPr>
          <w:fldChar w:fldCharType="end"/>
        </w:r>
      </w:hyperlink>
    </w:p>
    <w:p w14:paraId="0628FF2A" w14:textId="16D7AD4D"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41" w:history="1">
        <w:r w:rsidRPr="00F71D35">
          <w:rPr>
            <w:rStyle w:val="af4"/>
            <w:noProof/>
          </w:rPr>
          <w:t>Статья 36. Градостроительные регламенты. Жилые зоны.</w:t>
        </w:r>
        <w:r>
          <w:rPr>
            <w:noProof/>
            <w:webHidden/>
          </w:rPr>
          <w:tab/>
        </w:r>
        <w:r>
          <w:rPr>
            <w:noProof/>
            <w:webHidden/>
          </w:rPr>
          <w:fldChar w:fldCharType="begin"/>
        </w:r>
        <w:r>
          <w:rPr>
            <w:noProof/>
            <w:webHidden/>
          </w:rPr>
          <w:instrText xml:space="preserve"> PAGEREF _Toc184912541 \h </w:instrText>
        </w:r>
        <w:r>
          <w:rPr>
            <w:noProof/>
            <w:webHidden/>
          </w:rPr>
        </w:r>
        <w:r>
          <w:rPr>
            <w:noProof/>
            <w:webHidden/>
          </w:rPr>
          <w:fldChar w:fldCharType="separate"/>
        </w:r>
        <w:r>
          <w:rPr>
            <w:noProof/>
            <w:webHidden/>
          </w:rPr>
          <w:t>51</w:t>
        </w:r>
        <w:r>
          <w:rPr>
            <w:noProof/>
            <w:webHidden/>
          </w:rPr>
          <w:fldChar w:fldCharType="end"/>
        </w:r>
      </w:hyperlink>
    </w:p>
    <w:p w14:paraId="6DD194EB" w14:textId="6A399E41"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42" w:history="1">
        <w:r w:rsidRPr="00F71D35">
          <w:rPr>
            <w:rStyle w:val="af4"/>
            <w:noProof/>
          </w:rPr>
          <w:t>Статья 37. Градостроительные регламенты. Общественно-деловые зоны.</w:t>
        </w:r>
        <w:r>
          <w:rPr>
            <w:noProof/>
            <w:webHidden/>
          </w:rPr>
          <w:tab/>
        </w:r>
        <w:r>
          <w:rPr>
            <w:noProof/>
            <w:webHidden/>
          </w:rPr>
          <w:fldChar w:fldCharType="begin"/>
        </w:r>
        <w:r>
          <w:rPr>
            <w:noProof/>
            <w:webHidden/>
          </w:rPr>
          <w:instrText xml:space="preserve"> PAGEREF _Toc184912542 \h </w:instrText>
        </w:r>
        <w:r>
          <w:rPr>
            <w:noProof/>
            <w:webHidden/>
          </w:rPr>
        </w:r>
        <w:r>
          <w:rPr>
            <w:noProof/>
            <w:webHidden/>
          </w:rPr>
          <w:fldChar w:fldCharType="separate"/>
        </w:r>
        <w:r>
          <w:rPr>
            <w:noProof/>
            <w:webHidden/>
          </w:rPr>
          <w:t>100</w:t>
        </w:r>
        <w:r>
          <w:rPr>
            <w:noProof/>
            <w:webHidden/>
          </w:rPr>
          <w:fldChar w:fldCharType="end"/>
        </w:r>
      </w:hyperlink>
    </w:p>
    <w:p w14:paraId="1C4AF116" w14:textId="7F69074C"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43" w:history="1">
        <w:r w:rsidRPr="00F71D35">
          <w:rPr>
            <w:rStyle w:val="af4"/>
            <w:noProof/>
          </w:rPr>
          <w:t>Статья 38. Градостроительные регламенты. Производственные зоны.</w:t>
        </w:r>
        <w:r>
          <w:rPr>
            <w:noProof/>
            <w:webHidden/>
          </w:rPr>
          <w:tab/>
        </w:r>
        <w:r>
          <w:rPr>
            <w:noProof/>
            <w:webHidden/>
          </w:rPr>
          <w:fldChar w:fldCharType="begin"/>
        </w:r>
        <w:r>
          <w:rPr>
            <w:noProof/>
            <w:webHidden/>
          </w:rPr>
          <w:instrText xml:space="preserve"> PAGEREF _Toc184912543 \h </w:instrText>
        </w:r>
        <w:r>
          <w:rPr>
            <w:noProof/>
            <w:webHidden/>
          </w:rPr>
        </w:r>
        <w:r>
          <w:rPr>
            <w:noProof/>
            <w:webHidden/>
          </w:rPr>
          <w:fldChar w:fldCharType="separate"/>
        </w:r>
        <w:r>
          <w:rPr>
            <w:noProof/>
            <w:webHidden/>
          </w:rPr>
          <w:t>163</w:t>
        </w:r>
        <w:r>
          <w:rPr>
            <w:noProof/>
            <w:webHidden/>
          </w:rPr>
          <w:fldChar w:fldCharType="end"/>
        </w:r>
      </w:hyperlink>
    </w:p>
    <w:p w14:paraId="020F9A42" w14:textId="4865E027"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44" w:history="1">
        <w:r w:rsidRPr="00F71D35">
          <w:rPr>
            <w:rStyle w:val="af4"/>
            <w:noProof/>
          </w:rPr>
          <w:t>Статья 39. Градостроительные регламенты. Зоны инженерной инфраструктуры.</w:t>
        </w:r>
        <w:r>
          <w:rPr>
            <w:noProof/>
            <w:webHidden/>
          </w:rPr>
          <w:tab/>
        </w:r>
        <w:r>
          <w:rPr>
            <w:noProof/>
            <w:webHidden/>
          </w:rPr>
          <w:fldChar w:fldCharType="begin"/>
        </w:r>
        <w:r>
          <w:rPr>
            <w:noProof/>
            <w:webHidden/>
          </w:rPr>
          <w:instrText xml:space="preserve"> PAGEREF _Toc184912544 \h </w:instrText>
        </w:r>
        <w:r>
          <w:rPr>
            <w:noProof/>
            <w:webHidden/>
          </w:rPr>
        </w:r>
        <w:r>
          <w:rPr>
            <w:noProof/>
            <w:webHidden/>
          </w:rPr>
          <w:fldChar w:fldCharType="separate"/>
        </w:r>
        <w:r>
          <w:rPr>
            <w:noProof/>
            <w:webHidden/>
          </w:rPr>
          <w:t>203</w:t>
        </w:r>
        <w:r>
          <w:rPr>
            <w:noProof/>
            <w:webHidden/>
          </w:rPr>
          <w:fldChar w:fldCharType="end"/>
        </w:r>
      </w:hyperlink>
    </w:p>
    <w:p w14:paraId="2B9D9179" w14:textId="49993289"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45" w:history="1">
        <w:r w:rsidRPr="00F71D35">
          <w:rPr>
            <w:rStyle w:val="af4"/>
            <w:noProof/>
          </w:rPr>
          <w:t>Статья 40. Градостроительные регламенты. Зоны транспортной инфраструктуры.</w:t>
        </w:r>
        <w:r>
          <w:rPr>
            <w:noProof/>
            <w:webHidden/>
          </w:rPr>
          <w:tab/>
        </w:r>
        <w:r>
          <w:rPr>
            <w:noProof/>
            <w:webHidden/>
          </w:rPr>
          <w:fldChar w:fldCharType="begin"/>
        </w:r>
        <w:r>
          <w:rPr>
            <w:noProof/>
            <w:webHidden/>
          </w:rPr>
          <w:instrText xml:space="preserve"> PAGEREF _Toc184912545 \h </w:instrText>
        </w:r>
        <w:r>
          <w:rPr>
            <w:noProof/>
            <w:webHidden/>
          </w:rPr>
        </w:r>
        <w:r>
          <w:rPr>
            <w:noProof/>
            <w:webHidden/>
          </w:rPr>
          <w:fldChar w:fldCharType="separate"/>
        </w:r>
        <w:r>
          <w:rPr>
            <w:noProof/>
            <w:webHidden/>
          </w:rPr>
          <w:t>208</w:t>
        </w:r>
        <w:r>
          <w:rPr>
            <w:noProof/>
            <w:webHidden/>
          </w:rPr>
          <w:fldChar w:fldCharType="end"/>
        </w:r>
      </w:hyperlink>
    </w:p>
    <w:p w14:paraId="56E28AFA" w14:textId="5E544A5F"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46" w:history="1">
        <w:r w:rsidRPr="00F71D35">
          <w:rPr>
            <w:rStyle w:val="af4"/>
            <w:noProof/>
          </w:rPr>
          <w:t>Статья 41. Градостроительные регламенты. Зоны сельскохозяйственного использования.</w:t>
        </w:r>
        <w:r>
          <w:rPr>
            <w:noProof/>
            <w:webHidden/>
          </w:rPr>
          <w:tab/>
        </w:r>
        <w:r>
          <w:rPr>
            <w:noProof/>
            <w:webHidden/>
          </w:rPr>
          <w:fldChar w:fldCharType="begin"/>
        </w:r>
        <w:r>
          <w:rPr>
            <w:noProof/>
            <w:webHidden/>
          </w:rPr>
          <w:instrText xml:space="preserve"> PAGEREF _Toc184912546 \h </w:instrText>
        </w:r>
        <w:r>
          <w:rPr>
            <w:noProof/>
            <w:webHidden/>
          </w:rPr>
        </w:r>
        <w:r>
          <w:rPr>
            <w:noProof/>
            <w:webHidden/>
          </w:rPr>
          <w:fldChar w:fldCharType="separate"/>
        </w:r>
        <w:r>
          <w:rPr>
            <w:noProof/>
            <w:webHidden/>
          </w:rPr>
          <w:t>220</w:t>
        </w:r>
        <w:r>
          <w:rPr>
            <w:noProof/>
            <w:webHidden/>
          </w:rPr>
          <w:fldChar w:fldCharType="end"/>
        </w:r>
      </w:hyperlink>
    </w:p>
    <w:p w14:paraId="4BFA7641" w14:textId="333B47EF"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47" w:history="1">
        <w:r w:rsidRPr="00F71D35">
          <w:rPr>
            <w:rStyle w:val="af4"/>
            <w:noProof/>
          </w:rPr>
          <w:t>Статья 42. Градостроительные регламенты. Зоны рекреационного назначения.</w:t>
        </w:r>
        <w:r>
          <w:rPr>
            <w:noProof/>
            <w:webHidden/>
          </w:rPr>
          <w:tab/>
        </w:r>
        <w:r>
          <w:rPr>
            <w:noProof/>
            <w:webHidden/>
          </w:rPr>
          <w:fldChar w:fldCharType="begin"/>
        </w:r>
        <w:r>
          <w:rPr>
            <w:noProof/>
            <w:webHidden/>
          </w:rPr>
          <w:instrText xml:space="preserve"> PAGEREF _Toc184912547 \h </w:instrText>
        </w:r>
        <w:r>
          <w:rPr>
            <w:noProof/>
            <w:webHidden/>
          </w:rPr>
        </w:r>
        <w:r>
          <w:rPr>
            <w:noProof/>
            <w:webHidden/>
          </w:rPr>
          <w:fldChar w:fldCharType="separate"/>
        </w:r>
        <w:r>
          <w:rPr>
            <w:noProof/>
            <w:webHidden/>
          </w:rPr>
          <w:t>232</w:t>
        </w:r>
        <w:r>
          <w:rPr>
            <w:noProof/>
            <w:webHidden/>
          </w:rPr>
          <w:fldChar w:fldCharType="end"/>
        </w:r>
      </w:hyperlink>
    </w:p>
    <w:p w14:paraId="629788DB" w14:textId="2F19F01F"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48" w:history="1">
        <w:r w:rsidRPr="00F71D35">
          <w:rPr>
            <w:rStyle w:val="af4"/>
            <w:noProof/>
          </w:rPr>
          <w:t>Статья 43. Градостроительные регламенты. Зоны специального назначения.</w:t>
        </w:r>
        <w:r>
          <w:rPr>
            <w:noProof/>
            <w:webHidden/>
          </w:rPr>
          <w:tab/>
        </w:r>
        <w:r>
          <w:rPr>
            <w:noProof/>
            <w:webHidden/>
          </w:rPr>
          <w:fldChar w:fldCharType="begin"/>
        </w:r>
        <w:r>
          <w:rPr>
            <w:noProof/>
            <w:webHidden/>
          </w:rPr>
          <w:instrText xml:space="preserve"> PAGEREF _Toc184912548 \h </w:instrText>
        </w:r>
        <w:r>
          <w:rPr>
            <w:noProof/>
            <w:webHidden/>
          </w:rPr>
        </w:r>
        <w:r>
          <w:rPr>
            <w:noProof/>
            <w:webHidden/>
          </w:rPr>
          <w:fldChar w:fldCharType="separate"/>
        </w:r>
        <w:r>
          <w:rPr>
            <w:noProof/>
            <w:webHidden/>
          </w:rPr>
          <w:t>239</w:t>
        </w:r>
        <w:r>
          <w:rPr>
            <w:noProof/>
            <w:webHidden/>
          </w:rPr>
          <w:fldChar w:fldCharType="end"/>
        </w:r>
      </w:hyperlink>
    </w:p>
    <w:p w14:paraId="6A6A3351" w14:textId="5F30775F"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49" w:history="1">
        <w:r w:rsidRPr="00F71D35">
          <w:rPr>
            <w:rStyle w:val="af4"/>
            <w:noProof/>
          </w:rPr>
          <w:t>Статья 44. Обеспечение доступности объектов социальной инфраструктуры для инвалидов и других маломобильных групп населения</w:t>
        </w:r>
        <w:r>
          <w:rPr>
            <w:noProof/>
            <w:webHidden/>
          </w:rPr>
          <w:tab/>
        </w:r>
        <w:r>
          <w:rPr>
            <w:noProof/>
            <w:webHidden/>
          </w:rPr>
          <w:fldChar w:fldCharType="begin"/>
        </w:r>
        <w:r>
          <w:rPr>
            <w:noProof/>
            <w:webHidden/>
          </w:rPr>
          <w:instrText xml:space="preserve"> PAGEREF _Toc184912549 \h </w:instrText>
        </w:r>
        <w:r>
          <w:rPr>
            <w:noProof/>
            <w:webHidden/>
          </w:rPr>
        </w:r>
        <w:r>
          <w:rPr>
            <w:noProof/>
            <w:webHidden/>
          </w:rPr>
          <w:fldChar w:fldCharType="separate"/>
        </w:r>
        <w:r>
          <w:rPr>
            <w:noProof/>
            <w:webHidden/>
          </w:rPr>
          <w:t>243</w:t>
        </w:r>
        <w:r>
          <w:rPr>
            <w:noProof/>
            <w:webHidden/>
          </w:rPr>
          <w:fldChar w:fldCharType="end"/>
        </w:r>
      </w:hyperlink>
    </w:p>
    <w:p w14:paraId="073F8AA3" w14:textId="1C91D764"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50" w:history="1">
        <w:r w:rsidRPr="00F71D35">
          <w:rPr>
            <w:rStyle w:val="af4"/>
            <w:noProof/>
          </w:rPr>
          <w:t>Статья 45.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Pr>
            <w:noProof/>
            <w:webHidden/>
          </w:rPr>
          <w:tab/>
        </w:r>
        <w:r>
          <w:rPr>
            <w:noProof/>
            <w:webHidden/>
          </w:rPr>
          <w:fldChar w:fldCharType="begin"/>
        </w:r>
        <w:r>
          <w:rPr>
            <w:noProof/>
            <w:webHidden/>
          </w:rPr>
          <w:instrText xml:space="preserve"> PAGEREF _Toc184912550 \h </w:instrText>
        </w:r>
        <w:r>
          <w:rPr>
            <w:noProof/>
            <w:webHidden/>
          </w:rPr>
        </w:r>
        <w:r>
          <w:rPr>
            <w:noProof/>
            <w:webHidden/>
          </w:rPr>
          <w:fldChar w:fldCharType="separate"/>
        </w:r>
        <w:r>
          <w:rPr>
            <w:noProof/>
            <w:webHidden/>
          </w:rPr>
          <w:t>246</w:t>
        </w:r>
        <w:r>
          <w:rPr>
            <w:noProof/>
            <w:webHidden/>
          </w:rPr>
          <w:fldChar w:fldCharType="end"/>
        </w:r>
      </w:hyperlink>
    </w:p>
    <w:p w14:paraId="2BB64B62" w14:textId="7F7F11A1" w:rsidR="00EB46E5" w:rsidRDefault="00EB46E5">
      <w:pPr>
        <w:pStyle w:val="31"/>
        <w:tabs>
          <w:tab w:val="right" w:leader="underscore" w:pos="9910"/>
        </w:tabs>
        <w:rPr>
          <w:rFonts w:asciiTheme="minorHAnsi" w:eastAsiaTheme="minorEastAsia" w:hAnsiTheme="minorHAnsi" w:cstheme="minorBidi"/>
          <w:noProof/>
          <w:sz w:val="22"/>
          <w:szCs w:val="22"/>
          <w:lang w:eastAsia="ru-RU"/>
        </w:rPr>
      </w:pPr>
      <w:hyperlink w:anchor="_Toc184912551" w:history="1">
        <w:r w:rsidRPr="00F71D35">
          <w:rPr>
            <w:rStyle w:val="af4"/>
            <w:noProof/>
          </w:rPr>
          <w:t>Статья 46. Порядок организации строительства</w:t>
        </w:r>
        <w:r>
          <w:rPr>
            <w:noProof/>
            <w:webHidden/>
          </w:rPr>
          <w:tab/>
        </w:r>
        <w:r>
          <w:rPr>
            <w:noProof/>
            <w:webHidden/>
          </w:rPr>
          <w:fldChar w:fldCharType="begin"/>
        </w:r>
        <w:r>
          <w:rPr>
            <w:noProof/>
            <w:webHidden/>
          </w:rPr>
          <w:instrText xml:space="preserve"> PAGEREF _Toc184912551 \h </w:instrText>
        </w:r>
        <w:r>
          <w:rPr>
            <w:noProof/>
            <w:webHidden/>
          </w:rPr>
        </w:r>
        <w:r>
          <w:rPr>
            <w:noProof/>
            <w:webHidden/>
          </w:rPr>
          <w:fldChar w:fldCharType="separate"/>
        </w:r>
        <w:r>
          <w:rPr>
            <w:noProof/>
            <w:webHidden/>
          </w:rPr>
          <w:t>266</w:t>
        </w:r>
        <w:r>
          <w:rPr>
            <w:noProof/>
            <w:webHidden/>
          </w:rPr>
          <w:fldChar w:fldCharType="end"/>
        </w:r>
      </w:hyperlink>
    </w:p>
    <w:p w14:paraId="658971F9" w14:textId="663B246B" w:rsidR="0049612F" w:rsidRPr="0049612F" w:rsidRDefault="00BB4A13" w:rsidP="0049612F">
      <w:pPr>
        <w:rPr>
          <w:lang w:eastAsia="ru-RU"/>
        </w:rPr>
      </w:pPr>
      <w:r>
        <w:rPr>
          <w:lang w:eastAsia="ru-RU"/>
        </w:rPr>
        <w:fldChar w:fldCharType="end"/>
      </w:r>
    </w:p>
    <w:p w14:paraId="64E63D97" w14:textId="77777777" w:rsidR="00980FF7" w:rsidRPr="003B198F" w:rsidRDefault="00980FF7" w:rsidP="00506E09">
      <w:pPr>
        <w:ind w:firstLine="709"/>
        <w:contextualSpacing/>
      </w:pPr>
    </w:p>
    <w:p w14:paraId="6FD5A56A" w14:textId="77777777" w:rsidR="00CF0BA1" w:rsidRPr="003B198F" w:rsidRDefault="00CF0BA1" w:rsidP="008B1504">
      <w:pPr>
        <w:sectPr w:rsidR="00CF0BA1" w:rsidRPr="003B198F" w:rsidSect="00346118">
          <w:pgSz w:w="11905" w:h="16837" w:code="9"/>
          <w:pgMar w:top="397" w:right="851" w:bottom="295" w:left="1134" w:header="567" w:footer="454" w:gutter="0"/>
          <w:cols w:space="720"/>
          <w:docGrid w:linePitch="360"/>
        </w:sectPr>
      </w:pPr>
      <w:bookmarkStart w:id="1" w:name="_Toc492973626"/>
    </w:p>
    <w:p w14:paraId="7237D25C" w14:textId="77777777" w:rsidR="007F5C2E" w:rsidRPr="003B198F" w:rsidRDefault="007B7A3A" w:rsidP="00506E09">
      <w:pPr>
        <w:keepNext/>
        <w:tabs>
          <w:tab w:val="left" w:pos="0"/>
          <w:tab w:val="left" w:pos="240"/>
          <w:tab w:val="left" w:pos="560"/>
        </w:tabs>
        <w:ind w:firstLine="709"/>
        <w:contextualSpacing/>
        <w:jc w:val="center"/>
        <w:outlineLvl w:val="0"/>
        <w:rPr>
          <w:b/>
          <w:bCs/>
          <w:caps/>
          <w:sz w:val="28"/>
          <w:szCs w:val="28"/>
        </w:rPr>
      </w:pPr>
      <w:bookmarkStart w:id="2" w:name="_Toc529951918"/>
      <w:bookmarkStart w:id="3" w:name="_Toc13730428"/>
      <w:bookmarkStart w:id="4" w:name="_Toc13731566"/>
      <w:bookmarkStart w:id="5" w:name="_Toc184912496"/>
      <w:r w:rsidRPr="003B198F">
        <w:rPr>
          <w:b/>
          <w:bCs/>
          <w:caps/>
          <w:sz w:val="28"/>
          <w:szCs w:val="28"/>
        </w:rPr>
        <w:lastRenderedPageBreak/>
        <w:t>В</w:t>
      </w:r>
      <w:r w:rsidR="003457BB">
        <w:rPr>
          <w:b/>
          <w:bCs/>
          <w:caps/>
          <w:sz w:val="28"/>
          <w:szCs w:val="28"/>
        </w:rPr>
        <w:t>в</w:t>
      </w:r>
      <w:r w:rsidRPr="003B198F">
        <w:rPr>
          <w:b/>
          <w:bCs/>
          <w:caps/>
          <w:sz w:val="28"/>
          <w:szCs w:val="28"/>
        </w:rPr>
        <w:t>едение</w:t>
      </w:r>
      <w:bookmarkEnd w:id="1"/>
      <w:bookmarkEnd w:id="2"/>
      <w:bookmarkEnd w:id="3"/>
      <w:bookmarkEnd w:id="4"/>
      <w:bookmarkEnd w:id="5"/>
    </w:p>
    <w:p w14:paraId="628E0131" w14:textId="77777777" w:rsidR="007F5C2E" w:rsidRPr="003B198F" w:rsidRDefault="007F5C2E" w:rsidP="00506E09">
      <w:pPr>
        <w:widowControl w:val="0"/>
        <w:autoSpaceDE w:val="0"/>
        <w:autoSpaceDN w:val="0"/>
        <w:adjustRightInd w:val="0"/>
        <w:ind w:firstLine="709"/>
        <w:contextualSpacing/>
        <w:jc w:val="both"/>
        <w:rPr>
          <w:rFonts w:ascii="Arial" w:hAnsi="Arial" w:cs="Arial"/>
          <w:sz w:val="16"/>
          <w:szCs w:val="16"/>
        </w:rPr>
      </w:pPr>
    </w:p>
    <w:p w14:paraId="7CD092AF" w14:textId="71747DD6" w:rsidR="007F5C2E" w:rsidRPr="003B198F" w:rsidRDefault="007F5C2E" w:rsidP="003457BB">
      <w:pPr>
        <w:ind w:firstLine="709"/>
        <w:contextualSpacing/>
        <w:jc w:val="both"/>
      </w:pPr>
      <w:r w:rsidRPr="003B198F">
        <w:t xml:space="preserve">Настоящие Правила разработаны в соответствии с Градостроительным </w:t>
      </w:r>
      <w:hyperlink r:id="rId19" w:history="1">
        <w:r w:rsidRPr="003B198F">
          <w:t>кодексом</w:t>
        </w:r>
      </w:hyperlink>
      <w:r w:rsidRPr="003B198F">
        <w:t xml:space="preserve"> Российской Федерации, Земельным </w:t>
      </w:r>
      <w:hyperlink r:id="rId20" w:history="1">
        <w:r w:rsidRPr="003B198F">
          <w:t>кодексом</w:t>
        </w:r>
      </w:hyperlink>
      <w:r w:rsidRPr="003B198F">
        <w:t xml:space="preserve"> Российской Федерации, Федеральным </w:t>
      </w:r>
      <w:hyperlink r:id="rId21" w:history="1">
        <w:r w:rsidRPr="003B198F">
          <w:t>законом</w:t>
        </w:r>
      </w:hyperlink>
      <w:r w:rsidRPr="003B198F">
        <w:t xml:space="preserve"> </w:t>
      </w:r>
      <w:r w:rsidRPr="003457BB">
        <w:rPr>
          <w:rFonts w:cs="Times New Roman"/>
          <w:szCs w:val="20"/>
        </w:rPr>
        <w:t xml:space="preserve">"Об общих принципах организации местного самоуправления в Российской Федерации", иными нормативными правовыми актами Российской Федерации, </w:t>
      </w:r>
      <w:r w:rsidR="009A14DA">
        <w:rPr>
          <w:rFonts w:cs="Times New Roman"/>
          <w:szCs w:val="20"/>
        </w:rPr>
        <w:t>Краснодарской</w:t>
      </w:r>
      <w:r w:rsidR="00BE2A52">
        <w:rPr>
          <w:rFonts w:cs="Times New Roman"/>
          <w:szCs w:val="20"/>
        </w:rPr>
        <w:t xml:space="preserve"> области</w:t>
      </w:r>
      <w:r w:rsidRPr="003457BB">
        <w:rPr>
          <w:rFonts w:cs="Times New Roman"/>
          <w:szCs w:val="20"/>
        </w:rPr>
        <w:t xml:space="preserve">, </w:t>
      </w:r>
      <w:hyperlink r:id="rId22" w:history="1">
        <w:r w:rsidRPr="003457BB">
          <w:rPr>
            <w:rFonts w:cs="Times New Roman"/>
            <w:szCs w:val="20"/>
          </w:rPr>
          <w:t>Уставом</w:t>
        </w:r>
      </w:hyperlink>
      <w:r w:rsidRPr="003457BB">
        <w:rPr>
          <w:rFonts w:cs="Times New Roman"/>
          <w:szCs w:val="20"/>
        </w:rPr>
        <w:t xml:space="preserve"> </w:t>
      </w:r>
      <w:r w:rsidR="003457BB" w:rsidRPr="003457BB">
        <w:rPr>
          <w:rFonts w:cs="Times New Roman"/>
          <w:szCs w:val="20"/>
        </w:rPr>
        <w:t>муниципальн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017483">
        <w:rPr>
          <w:rFonts w:cs="Times New Roman"/>
          <w:szCs w:val="20"/>
        </w:rPr>
        <w:t>Чебургольского</w:t>
      </w:r>
      <w:r w:rsidR="002341BE">
        <w:rPr>
          <w:rFonts w:cs="Times New Roman"/>
          <w:szCs w:val="20"/>
        </w:rPr>
        <w:t xml:space="preserve"> сельского поселения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Pr="003B198F">
        <w:t xml:space="preserve">, Генеральным планом </w:t>
      </w:r>
      <w:r w:rsidR="003457BB">
        <w:t>м</w:t>
      </w:r>
      <w:r w:rsidR="003457BB" w:rsidRPr="003457BB">
        <w:rPr>
          <w:rFonts w:cs="Times New Roman"/>
          <w:szCs w:val="20"/>
        </w:rPr>
        <w:t>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017483">
        <w:rPr>
          <w:rFonts w:cs="Times New Roman"/>
          <w:szCs w:val="20"/>
        </w:rPr>
        <w:t>Чебургольского</w:t>
      </w:r>
      <w:r w:rsidR="002341BE">
        <w:rPr>
          <w:rFonts w:cs="Times New Roman"/>
          <w:szCs w:val="20"/>
        </w:rPr>
        <w:t xml:space="preserve"> сельского поселения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00ED4DF9" w:rsidRPr="003B198F">
        <w:t>,</w:t>
      </w:r>
      <w:r w:rsidRPr="003B198F">
        <w:t xml:space="preserve"> а также с учетом положений иных правовых актов, определяющих основные направления социально-экономического и градостроительного развития </w:t>
      </w:r>
      <w:r w:rsidR="003457BB">
        <w:t>м</w:t>
      </w:r>
      <w:r w:rsidR="003457BB" w:rsidRPr="003457BB">
        <w:rPr>
          <w:rFonts w:cs="Times New Roman"/>
          <w:szCs w:val="20"/>
        </w:rPr>
        <w:t>униципальн</w:t>
      </w:r>
      <w:r w:rsidR="003457BB">
        <w:rPr>
          <w:rFonts w:cs="Times New Roman"/>
          <w:szCs w:val="20"/>
        </w:rPr>
        <w:t>ого</w:t>
      </w:r>
      <w:r w:rsidR="003457BB" w:rsidRPr="003457BB">
        <w:rPr>
          <w:rFonts w:cs="Times New Roman"/>
          <w:szCs w:val="20"/>
        </w:rPr>
        <w:t xml:space="preserve"> образовани</w:t>
      </w:r>
      <w:r w:rsidR="003457BB">
        <w:rPr>
          <w:rFonts w:cs="Times New Roman"/>
          <w:szCs w:val="20"/>
        </w:rPr>
        <w:t>я</w:t>
      </w:r>
      <w:r w:rsidR="003457BB" w:rsidRPr="003457BB">
        <w:rPr>
          <w:rFonts w:cs="Times New Roman"/>
          <w:szCs w:val="20"/>
        </w:rPr>
        <w:t xml:space="preserve"> </w:t>
      </w:r>
      <w:r w:rsidR="00017483">
        <w:rPr>
          <w:rFonts w:cs="Times New Roman"/>
          <w:szCs w:val="20"/>
        </w:rPr>
        <w:t>Чебургольского</w:t>
      </w:r>
      <w:r w:rsidR="002341BE">
        <w:rPr>
          <w:rFonts w:cs="Times New Roman"/>
          <w:szCs w:val="20"/>
        </w:rPr>
        <w:t xml:space="preserve"> сельского поселения</w:t>
      </w:r>
      <w:r w:rsidR="00BE2A52">
        <w:rPr>
          <w:rFonts w:cs="Times New Roman"/>
          <w:szCs w:val="20"/>
        </w:rPr>
        <w:t xml:space="preserve"> </w:t>
      </w:r>
      <w:r w:rsidR="009A14DA">
        <w:rPr>
          <w:rFonts w:cs="Times New Roman"/>
          <w:szCs w:val="20"/>
        </w:rPr>
        <w:t>Красноармейского</w:t>
      </w:r>
      <w:r w:rsidR="00BE2A52">
        <w:rPr>
          <w:rFonts w:cs="Times New Roman"/>
          <w:szCs w:val="20"/>
        </w:rPr>
        <w:t xml:space="preserve"> района</w:t>
      </w:r>
      <w:r w:rsidR="003457BB" w:rsidRPr="003457BB">
        <w:rPr>
          <w:rFonts w:cs="Times New Roman"/>
          <w:szCs w:val="20"/>
        </w:rPr>
        <w:t xml:space="preserve"> </w:t>
      </w:r>
      <w:r w:rsidR="009A14DA">
        <w:rPr>
          <w:rFonts w:cs="Times New Roman"/>
          <w:szCs w:val="20"/>
        </w:rPr>
        <w:t>Краснодарской</w:t>
      </w:r>
      <w:r w:rsidR="00BE2A52">
        <w:rPr>
          <w:rFonts w:cs="Times New Roman"/>
          <w:szCs w:val="20"/>
        </w:rPr>
        <w:t xml:space="preserve"> области</w:t>
      </w:r>
      <w:r w:rsidR="00ED4DF9" w:rsidRPr="003B198F">
        <w:t>,</w:t>
      </w:r>
      <w:r w:rsidRPr="003B198F">
        <w:t xml:space="preserve"> охраны культурного наследия, окружающей среды и рационального использования природных ресурсов.</w:t>
      </w:r>
    </w:p>
    <w:p w14:paraId="68983444" w14:textId="77777777" w:rsidR="007F5C2E" w:rsidRPr="003B198F" w:rsidRDefault="007F5C2E" w:rsidP="00506E09">
      <w:pPr>
        <w:pStyle w:val="1250"/>
      </w:pPr>
      <w:r w:rsidRPr="003B198F">
        <w:t>Настоящие Правила землепользования и застройки применяются наряду с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среды, иными обязательными требованиями.</w:t>
      </w:r>
    </w:p>
    <w:p w14:paraId="3219F5BD" w14:textId="77777777" w:rsidR="007F5C2E" w:rsidRPr="003B198F" w:rsidRDefault="007F5C2E" w:rsidP="00506E09">
      <w:pPr>
        <w:pStyle w:val="1250"/>
      </w:pPr>
      <w:r w:rsidRPr="003B198F">
        <w:t>В случае противоречия норм и положений, установленных настоящим правилами, нормам и положениям федерального или регионального законодательства, применяются нормы и положения федерального и регионального законодательства.</w:t>
      </w:r>
    </w:p>
    <w:p w14:paraId="28F50FC1" w14:textId="7FD8CA0F" w:rsidR="007F5C2E" w:rsidRPr="003B198F" w:rsidRDefault="007F5C2E" w:rsidP="00506E09">
      <w:pPr>
        <w:pStyle w:val="1250"/>
      </w:pPr>
      <w:r w:rsidRPr="003B198F">
        <w:t xml:space="preserve">Настоящие Правила обязательны для органов местного самоуправления, физических и юридических лиц, а также должностных лиц, осуществляющих и контролирующих градостроительную (строительную) деятельность на территории </w:t>
      </w:r>
      <w:r w:rsidR="003A434B">
        <w:t>м</w:t>
      </w:r>
      <w:r w:rsidR="003A434B" w:rsidRPr="003457BB">
        <w:t>униципальн</w:t>
      </w:r>
      <w:r w:rsidR="003A434B">
        <w:t>ого</w:t>
      </w:r>
      <w:r w:rsidR="003A434B" w:rsidRPr="003457BB">
        <w:t xml:space="preserve"> образовани</w:t>
      </w:r>
      <w:r w:rsidR="003A434B">
        <w:t>я</w:t>
      </w:r>
      <w:r w:rsidR="003A434B" w:rsidRPr="003457BB">
        <w:t xml:space="preserve"> </w:t>
      </w:r>
      <w:r w:rsidR="00017483">
        <w:t>Чебургольского</w:t>
      </w:r>
      <w:r w:rsidR="002341BE">
        <w:t xml:space="preserve"> сельского поселения</w:t>
      </w:r>
      <w:r w:rsidR="00BE2A52">
        <w:t xml:space="preserve"> </w:t>
      </w:r>
      <w:r w:rsidR="009A14DA">
        <w:t>Красноармейского</w:t>
      </w:r>
      <w:r w:rsidR="00BE2A52">
        <w:t xml:space="preserve"> района</w:t>
      </w:r>
      <w:r w:rsidR="003A434B" w:rsidRPr="003457BB">
        <w:t xml:space="preserve"> </w:t>
      </w:r>
      <w:r w:rsidR="009A14DA">
        <w:t>Краснодарск</w:t>
      </w:r>
      <w:r w:rsidR="00531D98">
        <w:t>ого края</w:t>
      </w:r>
      <w:r w:rsidRPr="003B198F">
        <w:t>.</w:t>
      </w:r>
    </w:p>
    <w:p w14:paraId="5C6A2C83" w14:textId="77777777" w:rsidR="007B7A3A" w:rsidRPr="003B198F" w:rsidRDefault="007B7A3A" w:rsidP="00506E09">
      <w:pPr>
        <w:pStyle w:val="1250"/>
      </w:pPr>
    </w:p>
    <w:p w14:paraId="703A8FC7" w14:textId="77777777" w:rsidR="007B7A3A" w:rsidRPr="003B198F" w:rsidRDefault="007B7A3A" w:rsidP="00506E09">
      <w:pPr>
        <w:pStyle w:val="1250"/>
      </w:pPr>
    </w:p>
    <w:p w14:paraId="11AABE9B" w14:textId="77777777" w:rsidR="007B7A3A" w:rsidRPr="003B198F" w:rsidRDefault="007B7A3A" w:rsidP="00506E09">
      <w:pPr>
        <w:pStyle w:val="1250"/>
      </w:pPr>
    </w:p>
    <w:p w14:paraId="5E5EF6C8" w14:textId="77777777" w:rsidR="007B7A3A" w:rsidRPr="003B198F" w:rsidRDefault="007B7A3A" w:rsidP="00506E09">
      <w:pPr>
        <w:pStyle w:val="1250"/>
      </w:pPr>
    </w:p>
    <w:p w14:paraId="7C2E3284" w14:textId="77777777" w:rsidR="007B7A3A" w:rsidRPr="003B198F" w:rsidRDefault="007B7A3A" w:rsidP="00506E09">
      <w:pPr>
        <w:pStyle w:val="1250"/>
      </w:pPr>
    </w:p>
    <w:p w14:paraId="1354E652" w14:textId="77777777" w:rsidR="007B7A3A" w:rsidRPr="003B198F" w:rsidRDefault="007B7A3A" w:rsidP="00506E09">
      <w:pPr>
        <w:pStyle w:val="1250"/>
      </w:pPr>
    </w:p>
    <w:p w14:paraId="3B148EB6" w14:textId="77777777" w:rsidR="007B7A3A" w:rsidRPr="003B198F" w:rsidRDefault="007B7A3A" w:rsidP="00506E09">
      <w:pPr>
        <w:pStyle w:val="1250"/>
      </w:pPr>
    </w:p>
    <w:p w14:paraId="1EB3BB6E" w14:textId="77777777" w:rsidR="007B7A3A" w:rsidRPr="003B198F" w:rsidRDefault="007B7A3A" w:rsidP="00506E09">
      <w:pPr>
        <w:pStyle w:val="1250"/>
      </w:pPr>
    </w:p>
    <w:p w14:paraId="702A203B" w14:textId="77777777" w:rsidR="007B7A3A" w:rsidRPr="003B198F" w:rsidRDefault="007B7A3A" w:rsidP="00506E09">
      <w:pPr>
        <w:pStyle w:val="1250"/>
      </w:pPr>
    </w:p>
    <w:p w14:paraId="1B237D42" w14:textId="77777777" w:rsidR="007B7A3A" w:rsidRPr="003B198F" w:rsidRDefault="007B7A3A" w:rsidP="00506E09">
      <w:pPr>
        <w:pStyle w:val="1250"/>
      </w:pPr>
    </w:p>
    <w:p w14:paraId="3B891056" w14:textId="77777777" w:rsidR="007B7A3A" w:rsidRPr="003B198F" w:rsidRDefault="007B7A3A" w:rsidP="00506E09">
      <w:pPr>
        <w:pStyle w:val="1250"/>
      </w:pPr>
    </w:p>
    <w:p w14:paraId="14449866" w14:textId="77777777" w:rsidR="007B7A3A" w:rsidRPr="003B198F" w:rsidRDefault="007B7A3A" w:rsidP="00506E09">
      <w:pPr>
        <w:pStyle w:val="1250"/>
      </w:pPr>
    </w:p>
    <w:p w14:paraId="26973CC6" w14:textId="77777777" w:rsidR="007B7A3A" w:rsidRPr="003B198F" w:rsidRDefault="007B7A3A" w:rsidP="00506E09">
      <w:pPr>
        <w:pStyle w:val="1250"/>
      </w:pPr>
    </w:p>
    <w:p w14:paraId="130348DB" w14:textId="77777777" w:rsidR="007B7A3A" w:rsidRPr="003B198F" w:rsidRDefault="007B7A3A" w:rsidP="00506E09">
      <w:pPr>
        <w:pStyle w:val="1250"/>
      </w:pPr>
    </w:p>
    <w:p w14:paraId="000EB3A2" w14:textId="77777777" w:rsidR="007B7A3A" w:rsidRPr="003B198F" w:rsidRDefault="007B7A3A" w:rsidP="00506E09">
      <w:pPr>
        <w:pStyle w:val="1250"/>
      </w:pPr>
    </w:p>
    <w:p w14:paraId="4F0DF88F" w14:textId="77777777" w:rsidR="007B7A3A" w:rsidRPr="003B198F" w:rsidRDefault="007B7A3A" w:rsidP="00506E09">
      <w:pPr>
        <w:pStyle w:val="1250"/>
      </w:pPr>
    </w:p>
    <w:p w14:paraId="66057451" w14:textId="77777777" w:rsidR="007B7A3A" w:rsidRPr="003B198F" w:rsidRDefault="007B7A3A" w:rsidP="00506E09">
      <w:pPr>
        <w:pStyle w:val="1250"/>
      </w:pPr>
    </w:p>
    <w:p w14:paraId="7A4C4441" w14:textId="77777777" w:rsidR="007B7A3A" w:rsidRPr="003B198F" w:rsidRDefault="007B7A3A" w:rsidP="00506E09">
      <w:pPr>
        <w:pStyle w:val="1250"/>
      </w:pPr>
    </w:p>
    <w:p w14:paraId="5AE362FA" w14:textId="77777777" w:rsidR="007B7A3A" w:rsidRPr="003B198F" w:rsidRDefault="007B7A3A" w:rsidP="00506E09">
      <w:pPr>
        <w:pStyle w:val="1250"/>
      </w:pPr>
    </w:p>
    <w:p w14:paraId="60590A47" w14:textId="77777777" w:rsidR="007B7A3A" w:rsidRPr="003B198F" w:rsidRDefault="007B7A3A" w:rsidP="00506E09">
      <w:pPr>
        <w:pStyle w:val="1250"/>
      </w:pPr>
    </w:p>
    <w:p w14:paraId="52EC307D" w14:textId="77777777" w:rsidR="007B7A3A" w:rsidRPr="003B198F" w:rsidRDefault="007B7A3A" w:rsidP="00506E09">
      <w:pPr>
        <w:pStyle w:val="1250"/>
      </w:pPr>
    </w:p>
    <w:p w14:paraId="4A0D1E6D" w14:textId="77777777" w:rsidR="007B7A3A" w:rsidRPr="003B198F" w:rsidRDefault="007B7A3A" w:rsidP="00506E09">
      <w:pPr>
        <w:pStyle w:val="1250"/>
      </w:pPr>
    </w:p>
    <w:p w14:paraId="74550E77" w14:textId="77777777" w:rsidR="007B7A3A" w:rsidRPr="003B198F" w:rsidRDefault="007B7A3A" w:rsidP="00506E09">
      <w:pPr>
        <w:pStyle w:val="1250"/>
      </w:pPr>
    </w:p>
    <w:p w14:paraId="7E18E762" w14:textId="77777777" w:rsidR="007B7A3A" w:rsidRPr="003B198F" w:rsidRDefault="007B7A3A" w:rsidP="00506E09">
      <w:pPr>
        <w:pStyle w:val="1250"/>
      </w:pPr>
    </w:p>
    <w:p w14:paraId="1C719A0F" w14:textId="77777777" w:rsidR="007B7A3A" w:rsidRPr="003B198F" w:rsidRDefault="007B7A3A" w:rsidP="00506E09">
      <w:pPr>
        <w:pStyle w:val="1250"/>
      </w:pPr>
    </w:p>
    <w:p w14:paraId="4D2FE3E0" w14:textId="77777777" w:rsidR="007B7A3A" w:rsidRPr="003B198F" w:rsidRDefault="007B7A3A" w:rsidP="00506E09">
      <w:pPr>
        <w:pStyle w:val="1250"/>
      </w:pPr>
    </w:p>
    <w:p w14:paraId="4145EB95" w14:textId="77777777" w:rsidR="007B7A3A" w:rsidRPr="003B198F" w:rsidRDefault="007B7A3A" w:rsidP="00506E09">
      <w:pPr>
        <w:pStyle w:val="1250"/>
      </w:pPr>
    </w:p>
    <w:p w14:paraId="326B797D" w14:textId="77777777" w:rsidR="007B7A3A" w:rsidRPr="003B198F" w:rsidRDefault="007B7A3A" w:rsidP="00506E09">
      <w:pPr>
        <w:pStyle w:val="1250"/>
      </w:pPr>
    </w:p>
    <w:p w14:paraId="60207964" w14:textId="77777777" w:rsidR="007F5C2E" w:rsidRPr="003B198F" w:rsidRDefault="007E1009" w:rsidP="00506E09">
      <w:pPr>
        <w:pStyle w:val="1"/>
        <w:spacing w:before="0" w:after="0"/>
        <w:ind w:firstLine="709"/>
        <w:contextualSpacing/>
        <w:rPr>
          <w:lang w:val="ru-RU"/>
        </w:rPr>
      </w:pPr>
      <w:bookmarkStart w:id="6" w:name="_Toc468262219"/>
      <w:bookmarkStart w:id="7" w:name="_Toc529951919"/>
      <w:bookmarkStart w:id="8" w:name="_Toc13730429"/>
      <w:bookmarkStart w:id="9" w:name="_Toc13731567"/>
      <w:bookmarkStart w:id="10" w:name="_Toc184912497"/>
      <w:r>
        <w:rPr>
          <w:lang w:val="ru-RU"/>
        </w:rPr>
        <w:lastRenderedPageBreak/>
        <w:t>Часть</w:t>
      </w:r>
      <w:r w:rsidR="007F5C2E" w:rsidRPr="003B198F">
        <w:rPr>
          <w:lang w:val="ru-RU"/>
        </w:rPr>
        <w:t xml:space="preserve"> </w:t>
      </w:r>
      <w:r w:rsidR="007F5C2E" w:rsidRPr="003B198F">
        <w:t>I</w:t>
      </w:r>
      <w:r w:rsidR="007F5C2E" w:rsidRPr="003B198F">
        <w:rPr>
          <w:lang w:val="ru-RU"/>
        </w:rPr>
        <w:t>. ПОРЯДОК ПРИМЕНЕНИЯ ПРАВИЛ ЗЕМЛЕПОЛЬЗОВАНИЯ И ЗАСТРОЙКИ И ВНЕСЕНИЯ В НИХ ИЗМЕНЕНИЙ</w:t>
      </w:r>
      <w:bookmarkEnd w:id="6"/>
      <w:bookmarkEnd w:id="7"/>
      <w:bookmarkEnd w:id="8"/>
      <w:bookmarkEnd w:id="9"/>
      <w:bookmarkEnd w:id="10"/>
    </w:p>
    <w:p w14:paraId="58DDC805" w14:textId="77777777" w:rsidR="007F5C2E" w:rsidRPr="003B198F" w:rsidRDefault="007F5C2E" w:rsidP="00570EE3">
      <w:pPr>
        <w:pStyle w:val="2"/>
      </w:pPr>
      <w:bookmarkStart w:id="11" w:name="_Toc468262220"/>
      <w:bookmarkStart w:id="12" w:name="_Toc492973627"/>
      <w:bookmarkStart w:id="13" w:name="_Toc529951920"/>
      <w:bookmarkStart w:id="14" w:name="_Toc13730430"/>
      <w:bookmarkStart w:id="15" w:name="_Toc13731568"/>
      <w:bookmarkStart w:id="16" w:name="_Toc184912498"/>
      <w:r w:rsidRPr="003B198F">
        <w:t>РАЗДЕЛ 1. О РЕГУЛИРОВАНИИ ЗЕМЛЕПОЛЬЗОВАНИЯ И ЗАСТРОЙКИ ОРГАНАМИ МЕСТНОГО САМОУПРАВЛЕНИЯ.</w:t>
      </w:r>
      <w:bookmarkEnd w:id="11"/>
      <w:bookmarkEnd w:id="12"/>
      <w:bookmarkEnd w:id="13"/>
      <w:bookmarkEnd w:id="14"/>
      <w:bookmarkEnd w:id="15"/>
      <w:bookmarkEnd w:id="16"/>
    </w:p>
    <w:p w14:paraId="4F4F47B9" w14:textId="77777777" w:rsidR="007F5C2E" w:rsidRPr="003B198F" w:rsidRDefault="007F5C2E" w:rsidP="00506E09">
      <w:pPr>
        <w:widowControl w:val="0"/>
        <w:autoSpaceDE w:val="0"/>
        <w:ind w:firstLine="709"/>
        <w:contextualSpacing/>
        <w:jc w:val="both"/>
        <w:rPr>
          <w:rFonts w:ascii="Arial" w:hAnsi="Arial" w:cs="Arial"/>
          <w:sz w:val="16"/>
          <w:szCs w:val="16"/>
        </w:rPr>
      </w:pPr>
    </w:p>
    <w:p w14:paraId="2F7F713B" w14:textId="77777777" w:rsidR="007F5C2E" w:rsidRPr="003B198F" w:rsidRDefault="007F5C2E" w:rsidP="00D24C16">
      <w:pPr>
        <w:pStyle w:val="39"/>
      </w:pPr>
      <w:bookmarkStart w:id="17" w:name="_Toc468262221"/>
      <w:bookmarkStart w:id="18" w:name="_Toc492973628"/>
      <w:bookmarkStart w:id="19" w:name="_Toc529951921"/>
      <w:bookmarkStart w:id="20" w:name="_Toc13730431"/>
      <w:bookmarkStart w:id="21" w:name="_Toc13731569"/>
      <w:bookmarkStart w:id="22" w:name="_Toc184912499"/>
      <w:r w:rsidRPr="003B198F">
        <w:t>Статья 1. Основные понятия, используемые в Правилах землепользования и застройки</w:t>
      </w:r>
      <w:bookmarkEnd w:id="17"/>
      <w:bookmarkEnd w:id="18"/>
      <w:bookmarkEnd w:id="19"/>
      <w:bookmarkEnd w:id="20"/>
      <w:bookmarkEnd w:id="21"/>
      <w:bookmarkEnd w:id="22"/>
    </w:p>
    <w:p w14:paraId="4727A2EC" w14:textId="77777777" w:rsidR="007F5C2E" w:rsidRPr="003B198F" w:rsidRDefault="007F5C2E" w:rsidP="00506E09">
      <w:pPr>
        <w:pStyle w:val="1250"/>
      </w:pPr>
      <w:r w:rsidRPr="003B198F">
        <w:t>В настоящих Правилах приведенные понятия применяются в следующем значении:</w:t>
      </w:r>
    </w:p>
    <w:p w14:paraId="56A2244E" w14:textId="55E9C648" w:rsidR="00AB329D" w:rsidRPr="00277DA6" w:rsidRDefault="00AB329D" w:rsidP="00AB329D">
      <w:pPr>
        <w:autoSpaceDE w:val="0"/>
        <w:ind w:firstLine="540"/>
        <w:jc w:val="both"/>
        <w:rPr>
          <w:b/>
        </w:rPr>
      </w:pPr>
      <w:bookmarkStart w:id="23" w:name="_Toc468262222"/>
      <w:bookmarkStart w:id="24" w:name="_Toc492973631"/>
      <w:bookmarkStart w:id="25" w:name="_Toc529951922"/>
      <w:r w:rsidRPr="00277DA6">
        <w:t xml:space="preserve">Основные понятия, используемые в </w:t>
      </w:r>
      <w:r>
        <w:t>Пр</w:t>
      </w:r>
      <w:r w:rsidRPr="00277DA6">
        <w:t>авилах</w:t>
      </w:r>
      <w:r>
        <w:t xml:space="preserve"> землепользования и застройки муниципального образования </w:t>
      </w:r>
      <w:r w:rsidR="00017483">
        <w:t>Чебургольского</w:t>
      </w:r>
      <w:r w:rsidR="002341BE">
        <w:t xml:space="preserve"> сельского поселения</w:t>
      </w:r>
      <w:r w:rsidR="00BE2A52">
        <w:t xml:space="preserve"> </w:t>
      </w:r>
      <w:r w:rsidR="009A14DA">
        <w:t>Красноармейского</w:t>
      </w:r>
      <w:r w:rsidR="00BE2A52">
        <w:t xml:space="preserve"> района</w:t>
      </w:r>
      <w:r>
        <w:t xml:space="preserve"> (далее – настоящие Правила)</w:t>
      </w:r>
      <w:r w:rsidRPr="00277DA6">
        <w:t>:</w:t>
      </w:r>
    </w:p>
    <w:p w14:paraId="2557A5BF"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 градостроительная деятельность </w:t>
      </w:r>
      <w:r w:rsidRPr="00277DA6">
        <w:rPr>
          <w:bCs/>
          <w:lang w:eastAsia="ru-RU"/>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2E7E48F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2) территориальное планирование </w:t>
      </w:r>
      <w:r w:rsidRPr="00277DA6">
        <w:rPr>
          <w:bCs/>
          <w:lang w:eastAsia="ru-RU"/>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3DC1BE2A"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3) устойчивое развитие территорий </w:t>
      </w:r>
      <w:r w:rsidRPr="00277DA6">
        <w:rPr>
          <w:bCs/>
          <w:lang w:eastAsia="ru-RU"/>
        </w:rPr>
        <w:t>-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4CA91EF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4) зоны с особыми условиями использования территорий </w:t>
      </w:r>
      <w:r w:rsidRPr="00277DA6">
        <w:rPr>
          <w:bCs/>
          <w:lang w:eastAsia="ru-RU"/>
        </w:rPr>
        <w:t>-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0F1584B5"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5) функциональные зоны </w:t>
      </w:r>
      <w:r w:rsidRPr="00277DA6">
        <w:rPr>
          <w:bCs/>
          <w:lang w:eastAsia="ru-RU"/>
        </w:rPr>
        <w:t>- зоны, для которых документами территориального планирования определены границы и функциональное назначение;</w:t>
      </w:r>
    </w:p>
    <w:p w14:paraId="4790D637"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6) градостроительное зонирование </w:t>
      </w:r>
      <w:r w:rsidRPr="00277DA6">
        <w:rPr>
          <w:bCs/>
          <w:lang w:eastAsia="ru-RU"/>
        </w:rPr>
        <w:t>- зонирование территорий муниципальных образований в целях определения территориальных зон и установления градостроительных регламентов;</w:t>
      </w:r>
    </w:p>
    <w:p w14:paraId="1A76DA3E"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7) территориальные зоны </w:t>
      </w:r>
      <w:r w:rsidRPr="00277DA6">
        <w:rPr>
          <w:bCs/>
          <w:lang w:eastAsia="ru-RU"/>
        </w:rPr>
        <w:t>- зоны, для которых в правилах землепользования и застройки определены границы и установлены градостроительные регламенты;</w:t>
      </w:r>
    </w:p>
    <w:p w14:paraId="5C9F4354"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8) правила землепользования и застройки </w:t>
      </w:r>
      <w:r w:rsidRPr="00277DA6">
        <w:rPr>
          <w:bCs/>
          <w:lang w:eastAsia="ru-RU"/>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4E6E04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9) градостроительный регламент </w:t>
      </w:r>
      <w:r w:rsidRPr="00277DA6">
        <w:rPr>
          <w:bCs/>
          <w:lang w:eastAsia="ru-RU"/>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w:t>
      </w:r>
      <w:r w:rsidRPr="00277DA6">
        <w:rPr>
          <w:bCs/>
          <w:lang w:eastAsia="ru-RU"/>
        </w:rPr>
        <w:lastRenderedPageBreak/>
        <w:t>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0837F4AB" w14:textId="77777777" w:rsidR="00AB329D" w:rsidRPr="00277DA6" w:rsidRDefault="00AB329D" w:rsidP="00AB329D">
      <w:pPr>
        <w:autoSpaceDE w:val="0"/>
        <w:autoSpaceDN w:val="0"/>
        <w:adjustRightInd w:val="0"/>
        <w:ind w:firstLine="540"/>
        <w:jc w:val="both"/>
        <w:rPr>
          <w:bCs/>
          <w:lang w:eastAsia="ru-RU"/>
        </w:rPr>
      </w:pPr>
      <w:r w:rsidRPr="00277DA6">
        <w:rPr>
          <w:b/>
          <w:bCs/>
          <w:lang w:eastAsia="ru-RU"/>
        </w:rPr>
        <w:t xml:space="preserve">10) объект капитального строительства </w:t>
      </w:r>
      <w:r w:rsidRPr="00277DA6">
        <w:rPr>
          <w:bCs/>
          <w:lang w:eastAsia="ru-RU"/>
        </w:rPr>
        <w:t>-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B1FFE9"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10.1) линейные объекты </w:t>
      </w:r>
      <w:r w:rsidRPr="00277DA6">
        <w:rPr>
          <w:bCs/>
          <w:lang w:eastAsia="ru-RU"/>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8B38BE5"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11) красные линии </w:t>
      </w:r>
      <w:r w:rsidRPr="00277DA6">
        <w:rPr>
          <w:bCs/>
          <w:lang w:eastAsia="ru-RU"/>
        </w:rPr>
        <w:t xml:space="preserve">- </w:t>
      </w:r>
      <w:r w:rsidR="009C104E" w:rsidRPr="009C104E">
        <w:rPr>
          <w:bCs/>
          <w:lang w:eastAsia="ru-RU"/>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277DA6">
        <w:rPr>
          <w:bCs/>
          <w:lang w:eastAsia="ru-RU"/>
        </w:rPr>
        <w:t>;</w:t>
      </w:r>
    </w:p>
    <w:p w14:paraId="1B0AD2D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12) территории общего пользования </w:t>
      </w:r>
      <w:r w:rsidRPr="00277DA6">
        <w:rPr>
          <w:bCs/>
          <w:lang w:eastAsia="ru-RU"/>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9486019"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13) строительство </w:t>
      </w:r>
      <w:r w:rsidRPr="00277DA6">
        <w:rPr>
          <w:bCs/>
          <w:lang w:eastAsia="ru-RU"/>
        </w:rPr>
        <w:t>- создание зданий, строений, сооружений (в том числе на месте сносимых объектов капитального строительства);</w:t>
      </w:r>
    </w:p>
    <w:p w14:paraId="389B6391"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 реконструкция объектов капитального строительства (за исключением линейных объектов) </w:t>
      </w:r>
      <w:r w:rsidRPr="00277DA6">
        <w:rPr>
          <w:bCs/>
          <w:lang w:eastAsia="ru-RU"/>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3C478C44"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14.1) реконструкция линейных объектов </w:t>
      </w:r>
      <w:r w:rsidRPr="00277DA6">
        <w:rPr>
          <w:bCs/>
          <w:lang w:eastAsia="ru-RU"/>
        </w:rPr>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1FDCD756"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14.2) капитальный ремонт объектов капитального строительства (за исключением линейных объектов) </w:t>
      </w:r>
      <w:r w:rsidRPr="00277DA6">
        <w:rPr>
          <w:bCs/>
          <w:lang w:eastAsia="ru-RU"/>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763DAE6B"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14.3) капитальный ремонт линейных объектов </w:t>
      </w:r>
      <w:r w:rsidRPr="00277DA6">
        <w:rPr>
          <w:bCs/>
          <w:lang w:eastAsia="ru-RU"/>
        </w:rPr>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37593735"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15) инженерные изыскания </w:t>
      </w:r>
      <w:r w:rsidRPr="00277DA6">
        <w:rPr>
          <w:bCs/>
          <w:lang w:eastAsia="ru-RU"/>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74A7BB4D"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16) застройщик </w:t>
      </w:r>
      <w:r w:rsidRPr="00277DA6">
        <w:rPr>
          <w:bCs/>
          <w:lang w:eastAsia="ru-RU"/>
        </w:rPr>
        <w:t xml:space="preserve">-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w:t>
      </w:r>
      <w:r w:rsidRPr="00277DA6">
        <w:rPr>
          <w:bCs/>
          <w:lang w:eastAsia="ru-RU"/>
        </w:rPr>
        <w:lastRenderedPageBreak/>
        <w:t>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61C96B03"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также - саморегулируемая организация)</w:t>
      </w:r>
      <w:r w:rsidRPr="00277DA6">
        <w:rPr>
          <w:bCs/>
          <w:lang w:eastAsia="ru-RU"/>
        </w:rPr>
        <w:t xml:space="preserve">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14:paraId="071B3D9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18) объекты федерального значения </w:t>
      </w:r>
      <w:r w:rsidRPr="00277DA6">
        <w:rPr>
          <w:bCs/>
          <w:lang w:eastAsia="ru-RU"/>
        </w:rPr>
        <w:t>-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РФ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3B177C9D"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19) объекты регионального значения </w:t>
      </w:r>
      <w:r w:rsidRPr="00277DA6">
        <w:rPr>
          <w:bCs/>
          <w:lang w:eastAsia="ru-RU"/>
        </w:rPr>
        <w:t xml:space="preserve">- объекты капитального строительства, иные объекты, территории, которые необходимы для осуществления полномочий по вопросам, отнесенным к ведению </w:t>
      </w:r>
      <w:r w:rsidR="00BE2A52">
        <w:rPr>
          <w:bCs/>
          <w:lang w:eastAsia="ru-RU"/>
        </w:rPr>
        <w:t>Владимирской области</w:t>
      </w:r>
      <w:r w:rsidRPr="00277DA6">
        <w:rPr>
          <w:bCs/>
          <w:lang w:eastAsia="ru-RU"/>
        </w:rPr>
        <w:t xml:space="preserve">, органов государственной власти </w:t>
      </w:r>
      <w:r w:rsidR="00BE2A52">
        <w:rPr>
          <w:bCs/>
          <w:lang w:eastAsia="ru-RU"/>
        </w:rPr>
        <w:t>Владимирской области</w:t>
      </w:r>
      <w:r w:rsidRPr="00277DA6">
        <w:rPr>
          <w:bCs/>
          <w:lang w:eastAsia="ru-RU"/>
        </w:rPr>
        <w:t xml:space="preserve"> Конституцией Российской Федерации, федеральными конституционными законами, федеральными законами, конституцией (уставом) </w:t>
      </w:r>
      <w:r w:rsidR="00BE2A52">
        <w:rPr>
          <w:bCs/>
          <w:lang w:eastAsia="ru-RU"/>
        </w:rPr>
        <w:t>Владимирской области</w:t>
      </w:r>
      <w:r w:rsidRPr="00277DA6">
        <w:rPr>
          <w:bCs/>
          <w:lang w:eastAsia="ru-RU"/>
        </w:rPr>
        <w:t xml:space="preserve">, законами </w:t>
      </w:r>
      <w:r w:rsidR="00BE2A52">
        <w:rPr>
          <w:bCs/>
          <w:lang w:eastAsia="ru-RU"/>
        </w:rPr>
        <w:t>Владимирской области</w:t>
      </w:r>
      <w:r w:rsidRPr="00277DA6">
        <w:rPr>
          <w:bCs/>
          <w:lang w:eastAsia="ru-RU"/>
        </w:rPr>
        <w:t xml:space="preserve">, решениями высшего исполнительного органа государственной власти </w:t>
      </w:r>
      <w:r w:rsidR="00BE2A52">
        <w:rPr>
          <w:bCs/>
          <w:lang w:eastAsia="ru-RU"/>
        </w:rPr>
        <w:t>Владимирской области</w:t>
      </w:r>
      <w:r w:rsidRPr="00277DA6">
        <w:rPr>
          <w:bCs/>
          <w:lang w:eastAsia="ru-RU"/>
        </w:rPr>
        <w:t xml:space="preserve">, и оказывают существенное влияние на социально-экономическое развитие </w:t>
      </w:r>
      <w:r w:rsidR="00BE2A52">
        <w:rPr>
          <w:bCs/>
          <w:lang w:eastAsia="ru-RU"/>
        </w:rPr>
        <w:t>Владимирской области</w:t>
      </w:r>
      <w:r w:rsidRPr="00277DA6">
        <w:rPr>
          <w:bCs/>
          <w:lang w:eastAsia="ru-RU"/>
        </w:rPr>
        <w:t xml:space="preserve">. Виды объектов регионального значения в указанных в части 3 статьи 14 Градостроительного Кодекса РФ областях, подлежащих отображению на схеме территориального планирования </w:t>
      </w:r>
      <w:r w:rsidR="00BE2A52">
        <w:rPr>
          <w:bCs/>
          <w:lang w:eastAsia="ru-RU"/>
        </w:rPr>
        <w:t>Владимирской области</w:t>
      </w:r>
      <w:r w:rsidRPr="00277DA6">
        <w:rPr>
          <w:bCs/>
          <w:lang w:eastAsia="ru-RU"/>
        </w:rPr>
        <w:t xml:space="preserve">, определяются законом </w:t>
      </w:r>
      <w:r w:rsidR="00BE2A52">
        <w:rPr>
          <w:bCs/>
          <w:lang w:eastAsia="ru-RU"/>
        </w:rPr>
        <w:t>Владимирской области</w:t>
      </w:r>
      <w:r w:rsidRPr="00277DA6">
        <w:rPr>
          <w:bCs/>
          <w:lang w:eastAsia="ru-RU"/>
        </w:rPr>
        <w:t>;</w:t>
      </w:r>
    </w:p>
    <w:p w14:paraId="0F145EF1"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20) объекты местного значения </w:t>
      </w:r>
      <w:r w:rsidRPr="00277DA6">
        <w:rPr>
          <w:bCs/>
          <w:lang w:eastAsia="ru-RU"/>
        </w:rPr>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w:t>
      </w:r>
      <w:r w:rsidR="00BE2A52">
        <w:rPr>
          <w:bCs/>
          <w:lang w:eastAsia="ru-RU"/>
        </w:rPr>
        <w:t>Владимирской области</w:t>
      </w:r>
      <w:r w:rsidRPr="00277DA6">
        <w:rPr>
          <w:bCs/>
          <w:lang w:eastAsia="ru-RU"/>
        </w:rPr>
        <w:t xml:space="preserve">,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РФ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w:t>
      </w:r>
      <w:r w:rsidR="00BE2A52">
        <w:rPr>
          <w:bCs/>
          <w:lang w:eastAsia="ru-RU"/>
        </w:rPr>
        <w:t>Владимирской области</w:t>
      </w:r>
      <w:r w:rsidRPr="00277DA6">
        <w:rPr>
          <w:bCs/>
          <w:lang w:eastAsia="ru-RU"/>
        </w:rPr>
        <w:t>;</w:t>
      </w:r>
    </w:p>
    <w:p w14:paraId="1B8AF71B"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21) парковка (парковочное место) </w:t>
      </w:r>
      <w:r w:rsidRPr="00277DA6">
        <w:rPr>
          <w:bCs/>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w:t>
      </w:r>
      <w:r w:rsidRPr="00277DA6">
        <w:rPr>
          <w:bCs/>
          <w:lang w:eastAsia="ru-RU"/>
        </w:rPr>
        <w:lastRenderedPageBreak/>
        <w:t>(или)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3D367916"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22) технический заказчик</w:t>
      </w:r>
      <w:r w:rsidRPr="00277DA6">
        <w:rPr>
          <w:bCs/>
          <w:lang w:eastAsia="ru-RU"/>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случаев, предусмотренных частью 2.1 статьи 47, частью 4.1 статьи 48, частью 2.2 статьи 52 Градостроительного Кодекса РФ;</w:t>
      </w:r>
    </w:p>
    <w:p w14:paraId="6DD01642"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23) транспортно-пересадочный узел </w:t>
      </w:r>
      <w:r w:rsidRPr="00277DA6">
        <w:rPr>
          <w:bCs/>
          <w:lang w:eastAsia="ru-RU"/>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62F2D6F0"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24) машино-место </w:t>
      </w:r>
      <w:r w:rsidRPr="00277DA6">
        <w:rPr>
          <w:bCs/>
          <w:lang w:eastAsia="ru-RU"/>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192CA3DC"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25) сметная стоимость строительства, реконструкции, капитального ремонта (далее - сметная стоимость строительства) </w:t>
      </w:r>
      <w:r w:rsidRPr="00277DA6">
        <w:rPr>
          <w:bCs/>
          <w:lang w:eastAsia="ru-RU"/>
        </w:rPr>
        <w:t>- сумма денежных средств, необходимая для строительства, реконструкции, капитального ремонта объектов капитального строительства;</w:t>
      </w:r>
    </w:p>
    <w:p w14:paraId="6096ED43"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26) сметные нормы </w:t>
      </w:r>
      <w:r w:rsidRPr="00277DA6">
        <w:rPr>
          <w:bCs/>
          <w:lang w:eastAsia="ru-RU"/>
        </w:rPr>
        <w:t>-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14:paraId="191901F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27) сметные цены строительных ресурсов </w:t>
      </w:r>
      <w:r w:rsidRPr="00277DA6">
        <w:rPr>
          <w:bCs/>
          <w:lang w:eastAsia="ru-RU"/>
        </w:rPr>
        <w:t>-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14:paraId="6F6D971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28) сметные нормативы </w:t>
      </w:r>
      <w:r w:rsidRPr="00277DA6">
        <w:rPr>
          <w:bCs/>
          <w:lang w:eastAsia="ru-RU"/>
        </w:rPr>
        <w:t>- сметные нормы и методики применения сметных норм и сметных цен строительных ресурсов, используемые при определении сметной стоимости строительства;</w:t>
      </w:r>
    </w:p>
    <w:p w14:paraId="5A4AC4FE"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29) элемент планировочной структуры </w:t>
      </w:r>
      <w:r w:rsidRPr="00277DA6">
        <w:rPr>
          <w:bCs/>
          <w:lang w:eastAsia="ru-RU"/>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01742A8E" w14:textId="77777777" w:rsidR="00AB329D" w:rsidRPr="00277DA6" w:rsidRDefault="00AB329D" w:rsidP="00AB329D">
      <w:pPr>
        <w:autoSpaceDE w:val="0"/>
        <w:ind w:firstLine="540"/>
        <w:jc w:val="both"/>
        <w:rPr>
          <w:b/>
        </w:rPr>
      </w:pPr>
      <w:r w:rsidRPr="00277DA6">
        <w:rPr>
          <w:b/>
          <w:bCs/>
          <w:lang w:eastAsia="ru-RU"/>
        </w:rPr>
        <w:t xml:space="preserve">30) </w:t>
      </w:r>
      <w:r w:rsidRPr="00277DA6">
        <w:rPr>
          <w:b/>
        </w:rPr>
        <w:t>градостроительная документация</w:t>
      </w:r>
      <w:r w:rsidRPr="00277DA6">
        <w:t xml:space="preserve"> - документы территориального планирования, градостроительного зонирования и документация по планировке территории;</w:t>
      </w:r>
    </w:p>
    <w:p w14:paraId="60913ABD" w14:textId="77777777" w:rsidR="00AB329D" w:rsidRPr="00277DA6" w:rsidRDefault="00AB329D" w:rsidP="00AB329D">
      <w:pPr>
        <w:autoSpaceDE w:val="0"/>
        <w:ind w:firstLine="540"/>
        <w:jc w:val="both"/>
        <w:rPr>
          <w:b/>
        </w:rPr>
      </w:pPr>
      <w:r w:rsidRPr="00277DA6">
        <w:rPr>
          <w:b/>
          <w:bCs/>
          <w:lang w:eastAsia="ru-RU"/>
        </w:rPr>
        <w:t xml:space="preserve">31) </w:t>
      </w:r>
      <w:r w:rsidRPr="00277DA6">
        <w:rPr>
          <w:b/>
        </w:rPr>
        <w:t>линии градостроительного регулирования</w:t>
      </w:r>
      <w:r w:rsidRPr="00277DA6">
        <w:t xml:space="preserve"> - красные линии, линии регулирования застройки;</w:t>
      </w:r>
    </w:p>
    <w:p w14:paraId="3E87447F" w14:textId="77777777" w:rsidR="00AB329D" w:rsidRPr="00277DA6" w:rsidRDefault="00AB329D" w:rsidP="00AB329D">
      <w:pPr>
        <w:autoSpaceDE w:val="0"/>
        <w:ind w:firstLine="540"/>
        <w:jc w:val="both"/>
        <w:rPr>
          <w:b/>
        </w:rPr>
      </w:pPr>
      <w:r w:rsidRPr="00277DA6">
        <w:rPr>
          <w:b/>
          <w:bCs/>
          <w:lang w:eastAsia="ru-RU"/>
        </w:rPr>
        <w:lastRenderedPageBreak/>
        <w:t xml:space="preserve">32) </w:t>
      </w:r>
      <w:r w:rsidRPr="00277DA6">
        <w:rPr>
          <w:b/>
        </w:rPr>
        <w:t>линии регулирования застройки</w:t>
      </w:r>
      <w:r w:rsidRPr="00277DA6">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14:paraId="665B874A" w14:textId="77777777" w:rsidR="00AB329D" w:rsidRPr="00277DA6" w:rsidRDefault="00AB329D" w:rsidP="00AB329D">
      <w:pPr>
        <w:autoSpaceDE w:val="0"/>
        <w:autoSpaceDN w:val="0"/>
        <w:adjustRightInd w:val="0"/>
        <w:ind w:firstLine="540"/>
        <w:jc w:val="both"/>
        <w:rPr>
          <w:b/>
          <w:bCs/>
          <w:lang w:eastAsia="ru-RU"/>
        </w:rPr>
      </w:pPr>
      <w:r w:rsidRPr="00277DA6">
        <w:rPr>
          <w:b/>
          <w:bCs/>
          <w:lang w:eastAsia="ru-RU"/>
        </w:rPr>
        <w:t xml:space="preserve">33) </w:t>
      </w:r>
      <w:r w:rsidRPr="00277DA6">
        <w:rPr>
          <w:b/>
        </w:rPr>
        <w:t>технические регламенты</w:t>
      </w:r>
      <w:r w:rsidRPr="00277DA6">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14:paraId="606202D7" w14:textId="77777777" w:rsidR="007F5C2E" w:rsidRPr="003B198F" w:rsidRDefault="007F5C2E" w:rsidP="00D24C16">
      <w:pPr>
        <w:pStyle w:val="39"/>
      </w:pPr>
      <w:bookmarkStart w:id="26" w:name="_Toc13730432"/>
      <w:bookmarkStart w:id="27" w:name="_Toc13731570"/>
      <w:bookmarkStart w:id="28" w:name="_Toc184912500"/>
      <w:r w:rsidRPr="003B198F">
        <w:t>Статья 2. Основания введения, цели и назначение Правил</w:t>
      </w:r>
      <w:bookmarkEnd w:id="23"/>
      <w:bookmarkEnd w:id="24"/>
      <w:bookmarkEnd w:id="25"/>
      <w:bookmarkEnd w:id="26"/>
      <w:bookmarkEnd w:id="27"/>
      <w:bookmarkEnd w:id="28"/>
    </w:p>
    <w:p w14:paraId="2B13CD98" w14:textId="05A6BEF1" w:rsidR="007F5C2E" w:rsidRPr="003B198F" w:rsidRDefault="007F5C2E" w:rsidP="00506E09">
      <w:pPr>
        <w:pStyle w:val="1250"/>
      </w:pPr>
      <w:r w:rsidRPr="003B198F">
        <w:t xml:space="preserve">1. Настоящие Правила в соответствии с Градостроительным </w:t>
      </w:r>
      <w:hyperlink r:id="rId23" w:history="1">
        <w:r w:rsidRPr="003B198F">
          <w:t>кодексом</w:t>
        </w:r>
      </w:hyperlink>
      <w:r w:rsidRPr="003B198F">
        <w:t xml:space="preserve"> Российской Федерации, Земельным </w:t>
      </w:r>
      <w:hyperlink r:id="rId24" w:history="1">
        <w:r w:rsidRPr="003B198F">
          <w:t>кодексом</w:t>
        </w:r>
      </w:hyperlink>
      <w:r w:rsidRPr="003B198F">
        <w:t xml:space="preserve"> Российской Федерации вводят в</w:t>
      </w:r>
      <w:r w:rsidR="006F4B58">
        <w:t xml:space="preserve"> </w:t>
      </w:r>
      <w:r w:rsidR="003A434B">
        <w:t>м</w:t>
      </w:r>
      <w:r w:rsidR="003A434B" w:rsidRPr="003457BB">
        <w:t>униципальн</w:t>
      </w:r>
      <w:r w:rsidR="003A434B">
        <w:t>ом</w:t>
      </w:r>
      <w:r w:rsidR="003A434B" w:rsidRPr="003457BB">
        <w:t xml:space="preserve"> образовани</w:t>
      </w:r>
      <w:r w:rsidR="003A434B">
        <w:t xml:space="preserve">е </w:t>
      </w:r>
      <w:r w:rsidR="00017483">
        <w:t>Чебургольского</w:t>
      </w:r>
      <w:r w:rsidR="00653FCD">
        <w:t xml:space="preserve"> сельского поселения </w:t>
      </w:r>
      <w:r w:rsidR="009A14DA">
        <w:t>Красноармейского</w:t>
      </w:r>
      <w:r w:rsidR="00653FCD">
        <w:t xml:space="preserve"> района </w:t>
      </w:r>
      <w:r w:rsidR="009A14DA">
        <w:t>Краснодарской</w:t>
      </w:r>
      <w:r w:rsidR="00BE2A52">
        <w:t xml:space="preserve"> области</w:t>
      </w:r>
      <w:r w:rsidRPr="003B198F">
        <w:t xml:space="preserve"> систему регулирования землепользования и застройки, которая основана на градостроительном зонировании - делении всей территории в границах</w:t>
      </w:r>
      <w:r w:rsidR="006F4B58">
        <w:t xml:space="preserve"> </w:t>
      </w:r>
      <w:r w:rsidR="003A434B">
        <w:t>муниципального образования</w:t>
      </w:r>
      <w:r w:rsidR="006F4B58">
        <w:t xml:space="preserve"> </w:t>
      </w:r>
      <w:r w:rsidRPr="003B198F">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31C311BE" w14:textId="77777777" w:rsidR="007F5C2E" w:rsidRPr="003B198F" w:rsidRDefault="007F5C2E" w:rsidP="00506E09">
      <w:pPr>
        <w:pStyle w:val="1250"/>
      </w:pPr>
      <w:r w:rsidRPr="003B198F">
        <w:t>2. Целями введения Правил землепользования и застройки являются:</w:t>
      </w:r>
    </w:p>
    <w:p w14:paraId="238C717A" w14:textId="77777777" w:rsidR="007F5C2E" w:rsidRPr="003B198F" w:rsidRDefault="007F5C2E" w:rsidP="00506E09">
      <w:pPr>
        <w:pStyle w:val="1250"/>
      </w:pPr>
      <w:r w:rsidRPr="003B198F">
        <w:t>- создание условий для устойчивого развития территории</w:t>
      </w:r>
      <w:r w:rsidR="006F4B58">
        <w:t xml:space="preserve"> </w:t>
      </w:r>
      <w:r w:rsidR="003A434B">
        <w:t>муниципального образования</w:t>
      </w:r>
      <w:r w:rsidRPr="003B198F">
        <w:t>, сохранения окружающей среды и объектов культурного наследия;</w:t>
      </w:r>
    </w:p>
    <w:p w14:paraId="5DEA2BC9" w14:textId="77777777" w:rsidR="007F5C2E" w:rsidRPr="003B198F" w:rsidRDefault="007F5C2E" w:rsidP="00506E09">
      <w:pPr>
        <w:pStyle w:val="1250"/>
      </w:pPr>
      <w:r w:rsidRPr="003B198F">
        <w:t>- создание условий для планировки территории</w:t>
      </w:r>
      <w:r w:rsidR="006F4B58">
        <w:t xml:space="preserve"> </w:t>
      </w:r>
      <w:r w:rsidR="003A434B">
        <w:t>муниципального образования</w:t>
      </w:r>
      <w:r w:rsidR="00286D25" w:rsidRPr="003B198F">
        <w:t>;</w:t>
      </w:r>
    </w:p>
    <w:p w14:paraId="7B9EAF62" w14:textId="77777777" w:rsidR="007F5C2E" w:rsidRPr="003B198F" w:rsidRDefault="007F5C2E" w:rsidP="00506E09">
      <w:pPr>
        <w:pStyle w:val="1250"/>
      </w:pPr>
      <w:r w:rsidRPr="003B198F">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1BB3BFD" w14:textId="77777777" w:rsidR="007F5C2E" w:rsidRPr="003B198F" w:rsidRDefault="007F5C2E" w:rsidP="00506E09">
      <w:pPr>
        <w:pStyle w:val="1250"/>
      </w:pPr>
      <w:r w:rsidRPr="003B198F">
        <w:t>-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6F91646" w14:textId="77777777" w:rsidR="007F5C2E" w:rsidRPr="003B198F" w:rsidRDefault="007F5C2E" w:rsidP="00506E09">
      <w:pPr>
        <w:pStyle w:val="1250"/>
      </w:pPr>
      <w:r w:rsidRPr="003B198F">
        <w:t>3. Настоящие Правила регламентируют деятельность по:</w:t>
      </w:r>
    </w:p>
    <w:p w14:paraId="2CD87291" w14:textId="77777777" w:rsidR="007F5C2E" w:rsidRPr="003B198F" w:rsidRDefault="007F5C2E" w:rsidP="00506E09">
      <w:pPr>
        <w:pStyle w:val="1250"/>
      </w:pPr>
      <w:r w:rsidRPr="003B198F">
        <w:t>- проведению градостроительного зонирования территории</w:t>
      </w:r>
      <w:r w:rsidR="006F4B58">
        <w:t xml:space="preserve"> </w:t>
      </w:r>
      <w:r w:rsidR="003A434B">
        <w:t>муниципального образования</w:t>
      </w:r>
      <w:r w:rsidR="006F4B58">
        <w:t xml:space="preserve"> </w:t>
      </w:r>
      <w:r w:rsidRPr="003B198F">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14:paraId="06AFF72D" w14:textId="77777777" w:rsidR="007F5C2E" w:rsidRPr="003B198F" w:rsidRDefault="007F5C2E" w:rsidP="00506E09">
      <w:pPr>
        <w:pStyle w:val="1250"/>
      </w:pPr>
      <w:r w:rsidRPr="003B198F">
        <w:t>- формированию земельных участков, посредством подготовки планировки территории из состава муниципальных земель;</w:t>
      </w:r>
    </w:p>
    <w:p w14:paraId="27AA2C4D" w14:textId="77777777" w:rsidR="007F5C2E" w:rsidRPr="003B198F" w:rsidRDefault="007F5C2E" w:rsidP="00506E09">
      <w:pPr>
        <w:pStyle w:val="1250"/>
      </w:pPr>
      <w:r w:rsidRPr="003B198F">
        <w:t>- изменению видов разрешенного использования земельных участков и объектов капитального строительства;</w:t>
      </w:r>
    </w:p>
    <w:p w14:paraId="46724D3B" w14:textId="77777777" w:rsidR="007F5C2E" w:rsidRPr="003B198F" w:rsidRDefault="007F5C2E" w:rsidP="00506E09">
      <w:pPr>
        <w:pStyle w:val="1250"/>
      </w:pPr>
      <w:r w:rsidRPr="003B198F">
        <w:t>- предоставлению разрешений на строительство, разрешений на ввод в эксплуатацию вновь построенных, реконструированных объектов;</w:t>
      </w:r>
    </w:p>
    <w:p w14:paraId="2A09A04F" w14:textId="77777777" w:rsidR="007F5C2E" w:rsidRPr="003B198F" w:rsidRDefault="007F5C2E" w:rsidP="00506E09">
      <w:pPr>
        <w:pStyle w:val="1250"/>
      </w:pPr>
      <w:r w:rsidRPr="003B198F">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14:paraId="4E57C24D" w14:textId="77777777" w:rsidR="007F5C2E" w:rsidRPr="003B198F" w:rsidRDefault="007F5C2E" w:rsidP="00506E09">
      <w:pPr>
        <w:pStyle w:val="1250"/>
      </w:pPr>
      <w:r w:rsidRPr="003B198F">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14:paraId="17C5E861" w14:textId="77777777" w:rsidR="007F5C2E" w:rsidRPr="003B198F" w:rsidRDefault="007F5C2E" w:rsidP="00506E09">
      <w:pPr>
        <w:pStyle w:val="1250"/>
      </w:pPr>
      <w:r w:rsidRPr="003B198F">
        <w:t>4. Настоящие Правила применяются наряду с:</w:t>
      </w:r>
    </w:p>
    <w:p w14:paraId="1E709400" w14:textId="77777777" w:rsidR="007F5C2E" w:rsidRPr="003B198F" w:rsidRDefault="007F5C2E" w:rsidP="00506E09">
      <w:pPr>
        <w:pStyle w:val="1250"/>
      </w:pPr>
      <w:r w:rsidRPr="003B198F">
        <w:t>- техническими регламентами, СанПиНами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5FEA97C5" w14:textId="77777777" w:rsidR="007F5C2E" w:rsidRPr="003B198F" w:rsidRDefault="007F5C2E" w:rsidP="00506E09">
      <w:pPr>
        <w:pStyle w:val="1250"/>
      </w:pPr>
      <w:r w:rsidRPr="003B198F">
        <w:lastRenderedPageBreak/>
        <w:t>- иными нормативными правовыми актами</w:t>
      </w:r>
      <w:r w:rsidR="006F4B58">
        <w:t xml:space="preserve"> </w:t>
      </w:r>
      <w:r w:rsidR="003A434B">
        <w:t>муниципального образования</w:t>
      </w:r>
      <w:r w:rsidR="006F4B58">
        <w:t xml:space="preserve"> </w:t>
      </w:r>
      <w:r w:rsidRPr="003B198F">
        <w:t>по вопросам регулирования землепользования и застройки. Указанные акты применяются в части, не противоречащей настоящим Правилам.</w:t>
      </w:r>
    </w:p>
    <w:p w14:paraId="45CD3D41" w14:textId="77777777" w:rsidR="00A600E4" w:rsidRPr="003B198F" w:rsidRDefault="007F5C2E" w:rsidP="00506E09">
      <w:pPr>
        <w:pStyle w:val="1250"/>
      </w:pPr>
      <w:r w:rsidRPr="003B198F">
        <w:t>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w:t>
      </w:r>
      <w:r w:rsidR="006F4B58">
        <w:t xml:space="preserve"> </w:t>
      </w:r>
      <w:r w:rsidR="003A434B">
        <w:t>муниципального образования</w:t>
      </w:r>
      <w:r w:rsidRPr="003B198F">
        <w:t>.</w:t>
      </w:r>
    </w:p>
    <w:p w14:paraId="6DB3B489" w14:textId="77777777" w:rsidR="007F5C2E" w:rsidRPr="003B198F" w:rsidRDefault="007F5C2E" w:rsidP="00D24C16">
      <w:pPr>
        <w:pStyle w:val="39"/>
      </w:pPr>
      <w:bookmarkStart w:id="29" w:name="_Toc468262223"/>
      <w:bookmarkStart w:id="30" w:name="_Toc492973632"/>
      <w:bookmarkStart w:id="31" w:name="_Toc529951923"/>
      <w:bookmarkStart w:id="32" w:name="_Toc13730433"/>
      <w:bookmarkStart w:id="33" w:name="_Toc13731571"/>
      <w:bookmarkStart w:id="34" w:name="_Toc184912501"/>
      <w:r w:rsidRPr="003B198F">
        <w:t>Статья 3. Состав Правил землепользования и застройки</w:t>
      </w:r>
      <w:bookmarkEnd w:id="29"/>
      <w:bookmarkEnd w:id="30"/>
      <w:bookmarkEnd w:id="31"/>
      <w:bookmarkEnd w:id="32"/>
      <w:bookmarkEnd w:id="33"/>
      <w:bookmarkEnd w:id="34"/>
    </w:p>
    <w:p w14:paraId="2221E86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Настоящие Правила содержат </w:t>
      </w:r>
      <w:r w:rsidR="00DC379F" w:rsidRPr="003B198F">
        <w:rPr>
          <w:rFonts w:cs="Times New Roman"/>
        </w:rPr>
        <w:t>две</w:t>
      </w:r>
      <w:r w:rsidRPr="003B198F">
        <w:rPr>
          <w:rFonts w:cs="Times New Roman"/>
        </w:rPr>
        <w:t xml:space="preserve"> части:</w:t>
      </w:r>
    </w:p>
    <w:p w14:paraId="09DC876A" w14:textId="77777777" w:rsidR="007F5C2E" w:rsidRPr="003B198F" w:rsidRDefault="007F5C2E" w:rsidP="00506E09">
      <w:pPr>
        <w:widowControl w:val="0"/>
        <w:tabs>
          <w:tab w:val="num" w:pos="-2127"/>
        </w:tabs>
        <w:autoSpaceDE w:val="0"/>
        <w:ind w:firstLine="709"/>
        <w:contextualSpacing/>
        <w:jc w:val="both"/>
        <w:rPr>
          <w:rFonts w:cs="Times New Roman"/>
        </w:rPr>
      </w:pPr>
      <w:r w:rsidRPr="003B198F">
        <w:rPr>
          <w:rFonts w:cs="Times New Roman"/>
        </w:rPr>
        <w:t>-</w:t>
      </w:r>
      <w:r w:rsidR="00752296">
        <w:rPr>
          <w:rFonts w:cs="Times New Roman"/>
        </w:rPr>
        <w:t>Часть</w:t>
      </w:r>
      <w:r w:rsidRPr="003B198F">
        <w:rPr>
          <w:rFonts w:cs="Times New Roman"/>
        </w:rPr>
        <w:t xml:space="preserve"> </w:t>
      </w:r>
      <w:r w:rsidRPr="003B198F">
        <w:rPr>
          <w:rFonts w:cs="Times New Roman"/>
          <w:lang w:val="en-US"/>
        </w:rPr>
        <w:t>I</w:t>
      </w:r>
      <w:r w:rsidRPr="003B198F">
        <w:rPr>
          <w:rFonts w:cs="Times New Roman"/>
        </w:rPr>
        <w:t xml:space="preserve"> - "Порядок применения Правил землепользования и застройки и внесения в них изменений";</w:t>
      </w:r>
    </w:p>
    <w:p w14:paraId="6C43AD7F" w14:textId="77777777" w:rsidR="007F5C2E" w:rsidRPr="003B198F" w:rsidRDefault="007F5C2E" w:rsidP="00506E09">
      <w:pPr>
        <w:widowControl w:val="0"/>
        <w:tabs>
          <w:tab w:val="num" w:pos="-2127"/>
        </w:tabs>
        <w:autoSpaceDE w:val="0"/>
        <w:ind w:firstLine="709"/>
        <w:contextualSpacing/>
        <w:jc w:val="both"/>
        <w:rPr>
          <w:rFonts w:cs="Times New Roman"/>
        </w:rPr>
      </w:pPr>
      <w:r w:rsidRPr="003B198F">
        <w:rPr>
          <w:rFonts w:cs="Times New Roman"/>
        </w:rPr>
        <w:t xml:space="preserve">- </w:t>
      </w:r>
      <w:r w:rsidR="00752296">
        <w:rPr>
          <w:rFonts w:cs="Times New Roman"/>
        </w:rPr>
        <w:t>Часть</w:t>
      </w:r>
      <w:r w:rsidRPr="003B198F">
        <w:rPr>
          <w:rFonts w:cs="Times New Roman"/>
        </w:rPr>
        <w:t xml:space="preserve"> </w:t>
      </w:r>
      <w:r w:rsidRPr="003B198F">
        <w:rPr>
          <w:rFonts w:cs="Times New Roman"/>
          <w:lang w:val="en-US"/>
        </w:rPr>
        <w:t>II</w:t>
      </w:r>
      <w:r w:rsidRPr="003B198F">
        <w:rPr>
          <w:rFonts w:cs="Times New Roman"/>
        </w:rPr>
        <w:t xml:space="preserve"> - Градостроительные регламенты</w:t>
      </w:r>
    </w:p>
    <w:p w14:paraId="7B63BF9E" w14:textId="77777777" w:rsidR="007F5C2E" w:rsidRPr="003B198F" w:rsidRDefault="00752296" w:rsidP="00506E09">
      <w:pPr>
        <w:widowControl w:val="0"/>
        <w:tabs>
          <w:tab w:val="num" w:pos="-851"/>
          <w:tab w:val="left" w:pos="-426"/>
          <w:tab w:val="left" w:pos="1040"/>
        </w:tabs>
        <w:autoSpaceDE w:val="0"/>
        <w:ind w:firstLine="709"/>
        <w:contextualSpacing/>
        <w:jc w:val="both"/>
        <w:rPr>
          <w:rFonts w:cs="Times New Roman"/>
        </w:rPr>
      </w:pPr>
      <w:r>
        <w:rPr>
          <w:rFonts w:cs="Times New Roman"/>
        </w:rPr>
        <w:t>Часть</w:t>
      </w:r>
      <w:r w:rsidR="007F5C2E" w:rsidRPr="003B198F">
        <w:rPr>
          <w:rFonts w:cs="Times New Roman"/>
        </w:rPr>
        <w:t xml:space="preserve"> </w:t>
      </w:r>
      <w:r w:rsidR="007F5C2E" w:rsidRPr="003B198F">
        <w:rPr>
          <w:rFonts w:cs="Times New Roman"/>
          <w:lang w:val="en-US"/>
        </w:rPr>
        <w:t>I</w:t>
      </w:r>
      <w:r w:rsidR="007F5C2E" w:rsidRPr="003B198F">
        <w:rPr>
          <w:rFonts w:cs="Times New Roman"/>
        </w:rPr>
        <w:t xml:space="preserve"> Правил - "Порядок применения Правил землепользования и застройки и внесения в них изменений " - представлена в форме текста правовых и процедурных норм, регламентирующих:</w:t>
      </w:r>
    </w:p>
    <w:p w14:paraId="3CBB128D" w14:textId="77777777" w:rsidR="007F5C2E" w:rsidRPr="003B198F" w:rsidRDefault="007F5C2E" w:rsidP="00752296">
      <w:pPr>
        <w:pStyle w:val="ab"/>
        <w:widowControl w:val="0"/>
        <w:numPr>
          <w:ilvl w:val="0"/>
          <w:numId w:val="10"/>
        </w:numPr>
        <w:tabs>
          <w:tab w:val="num" w:pos="-851"/>
          <w:tab w:val="left" w:pos="-426"/>
          <w:tab w:val="left" w:pos="709"/>
        </w:tabs>
        <w:autoSpaceDE w:val="0"/>
        <w:ind w:left="709" w:hanging="218"/>
        <w:contextualSpacing/>
        <w:jc w:val="both"/>
        <w:rPr>
          <w:rFonts w:cs="Times New Roman"/>
        </w:rPr>
      </w:pPr>
      <w:r w:rsidRPr="003B198F">
        <w:rPr>
          <w:rFonts w:cs="Times New Roman"/>
        </w:rPr>
        <w:t>регулирование землепользования и застройки территории</w:t>
      </w:r>
      <w:r w:rsidR="006F4B58">
        <w:rPr>
          <w:rFonts w:cs="Times New Roman"/>
        </w:rPr>
        <w:t xml:space="preserve"> </w:t>
      </w:r>
      <w:r w:rsidR="003A434B">
        <w:rPr>
          <w:rFonts w:cs="Times New Roman"/>
        </w:rPr>
        <w:t>муниципального образования</w:t>
      </w:r>
      <w:r w:rsidR="006F4B58">
        <w:rPr>
          <w:rFonts w:cs="Times New Roman"/>
        </w:rPr>
        <w:t xml:space="preserve"> </w:t>
      </w:r>
      <w:r w:rsidRPr="003B198F">
        <w:rPr>
          <w:rFonts w:cs="Times New Roman"/>
        </w:rPr>
        <w:t>органами местного самоуправления;</w:t>
      </w:r>
    </w:p>
    <w:p w14:paraId="6FC37254" w14:textId="77777777" w:rsidR="007F5C2E" w:rsidRPr="003B198F" w:rsidRDefault="007F5C2E" w:rsidP="00752296">
      <w:pPr>
        <w:pStyle w:val="ab"/>
        <w:widowControl w:val="0"/>
        <w:numPr>
          <w:ilvl w:val="0"/>
          <w:numId w:val="10"/>
        </w:numPr>
        <w:tabs>
          <w:tab w:val="num" w:pos="-851"/>
          <w:tab w:val="left" w:pos="-426"/>
          <w:tab w:val="left" w:pos="709"/>
        </w:tabs>
        <w:autoSpaceDE w:val="0"/>
        <w:ind w:left="709" w:hanging="218"/>
        <w:contextualSpacing/>
        <w:jc w:val="both"/>
        <w:rPr>
          <w:rFonts w:cs="Times New Roman"/>
        </w:rPr>
      </w:pPr>
      <w:r w:rsidRPr="003B198F">
        <w:rPr>
          <w:rFonts w:cs="Times New Roman"/>
        </w:rPr>
        <w:t>изменение видов разрешенного использования земельных участков и объектов капитального строительства физическими и юридическими лицами;</w:t>
      </w:r>
    </w:p>
    <w:p w14:paraId="3805E8D1" w14:textId="77777777" w:rsidR="007F5C2E" w:rsidRPr="003B198F" w:rsidRDefault="007F5C2E" w:rsidP="00752296">
      <w:pPr>
        <w:pStyle w:val="1250"/>
        <w:numPr>
          <w:ilvl w:val="0"/>
          <w:numId w:val="10"/>
        </w:numPr>
        <w:tabs>
          <w:tab w:val="left" w:pos="709"/>
        </w:tabs>
        <w:ind w:left="709" w:hanging="218"/>
      </w:pPr>
      <w:r w:rsidRPr="003B198F">
        <w:t>подготовку документации по планировке территории органами местного самоуправления;</w:t>
      </w:r>
    </w:p>
    <w:p w14:paraId="55C16DC5" w14:textId="77777777" w:rsidR="007F5C2E" w:rsidRPr="003B198F" w:rsidRDefault="007F5C2E" w:rsidP="00752296">
      <w:pPr>
        <w:pStyle w:val="1250"/>
        <w:numPr>
          <w:ilvl w:val="0"/>
          <w:numId w:val="10"/>
        </w:numPr>
        <w:tabs>
          <w:tab w:val="left" w:pos="709"/>
        </w:tabs>
        <w:ind w:left="709" w:hanging="218"/>
      </w:pPr>
      <w:r w:rsidRPr="003B198F">
        <w:t>проведение публичных слушаний по вопросам землепользования и застройки;</w:t>
      </w:r>
    </w:p>
    <w:p w14:paraId="789D0238" w14:textId="77777777" w:rsidR="007F5C2E" w:rsidRPr="003B198F" w:rsidRDefault="007F5C2E" w:rsidP="00752296">
      <w:pPr>
        <w:pStyle w:val="1250"/>
        <w:numPr>
          <w:ilvl w:val="0"/>
          <w:numId w:val="10"/>
        </w:numPr>
        <w:tabs>
          <w:tab w:val="left" w:pos="709"/>
        </w:tabs>
        <w:ind w:left="709" w:hanging="218"/>
      </w:pPr>
      <w:r w:rsidRPr="003B198F">
        <w:t>внесение изменений в Правила землепользования и застройки;</w:t>
      </w:r>
    </w:p>
    <w:p w14:paraId="3A6B0E83" w14:textId="77777777" w:rsidR="007F5C2E" w:rsidRPr="003B198F" w:rsidRDefault="007F5C2E" w:rsidP="00752296">
      <w:pPr>
        <w:pStyle w:val="1250"/>
        <w:numPr>
          <w:ilvl w:val="0"/>
          <w:numId w:val="10"/>
        </w:numPr>
        <w:tabs>
          <w:tab w:val="left" w:pos="709"/>
        </w:tabs>
        <w:ind w:left="709" w:hanging="218"/>
      </w:pPr>
      <w:r w:rsidRPr="003B198F">
        <w:t>регулирование иных вопросов землепользования и застройки.</w:t>
      </w:r>
    </w:p>
    <w:p w14:paraId="38188E48" w14:textId="77777777" w:rsidR="007F5C2E" w:rsidRPr="003B198F" w:rsidRDefault="00752296" w:rsidP="00506E09">
      <w:pPr>
        <w:widowControl w:val="0"/>
        <w:tabs>
          <w:tab w:val="num" w:pos="-851"/>
          <w:tab w:val="left" w:pos="-426"/>
        </w:tabs>
        <w:autoSpaceDE w:val="0"/>
        <w:ind w:firstLine="709"/>
        <w:contextualSpacing/>
        <w:jc w:val="both"/>
        <w:rPr>
          <w:rFonts w:cs="Times New Roman"/>
        </w:rPr>
      </w:pPr>
      <w:r>
        <w:rPr>
          <w:rFonts w:cs="Times New Roman"/>
        </w:rPr>
        <w:t>Часть</w:t>
      </w:r>
      <w:r w:rsidR="007F5C2E" w:rsidRPr="003B198F">
        <w:rPr>
          <w:rFonts w:cs="Times New Roman"/>
        </w:rPr>
        <w:t xml:space="preserve"> </w:t>
      </w:r>
      <w:r w:rsidR="007F5C2E" w:rsidRPr="003B198F">
        <w:rPr>
          <w:rFonts w:cs="Times New Roman"/>
          <w:lang w:val="en-US"/>
        </w:rPr>
        <w:t>II</w:t>
      </w:r>
      <w:r w:rsidR="007F5C2E" w:rsidRPr="003B198F">
        <w:rPr>
          <w:rFonts w:cs="Times New Roman"/>
        </w:rPr>
        <w:t xml:space="preserve"> Правил — "Градостроительные регламенты" — содержит перечень видов разрешенного использования земельных участков, в пределах границ соответствующей территориальной зоны, в которых указывается:</w:t>
      </w:r>
    </w:p>
    <w:p w14:paraId="21174011" w14:textId="77777777" w:rsidR="007F5C2E" w:rsidRPr="003B198F" w:rsidRDefault="007F5C2E" w:rsidP="00506E09">
      <w:pPr>
        <w:pStyle w:val="1250"/>
      </w:pPr>
      <w:r w:rsidRPr="003B198F">
        <w:t>виды разрешенного использования земельных участков и объектов капитального строительства;</w:t>
      </w:r>
    </w:p>
    <w:p w14:paraId="140192D6" w14:textId="77777777" w:rsidR="007F5C2E" w:rsidRPr="003B198F" w:rsidRDefault="007F5C2E" w:rsidP="00506E09">
      <w:pPr>
        <w:pStyle w:val="1250"/>
      </w:pPr>
      <w:r w:rsidRPr="003B198F">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B6ADA3C" w14:textId="77777777" w:rsidR="007F5C2E" w:rsidRPr="003B198F" w:rsidRDefault="007F5C2E" w:rsidP="00506E09">
      <w:pPr>
        <w:pStyle w:val="1250"/>
      </w:pPr>
      <w:r w:rsidRPr="003B198F">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D42F601" w14:textId="77777777" w:rsidR="00A600E4" w:rsidRPr="003B198F" w:rsidRDefault="00A600E4" w:rsidP="00506E09">
      <w:pPr>
        <w:pStyle w:val="1250"/>
      </w:pPr>
      <w:r w:rsidRPr="003B198F">
        <w:t>Так же правила землепользования и застройки включают в себя карту градостроительного зонирования.</w:t>
      </w:r>
    </w:p>
    <w:p w14:paraId="3CE465C5" w14:textId="77777777" w:rsidR="007F5C2E" w:rsidRPr="003B198F" w:rsidRDefault="007F5C2E" w:rsidP="00D24C16">
      <w:pPr>
        <w:pStyle w:val="39"/>
      </w:pPr>
      <w:bookmarkStart w:id="35" w:name="_Toc468262224"/>
      <w:bookmarkStart w:id="36" w:name="_Toc492973633"/>
      <w:bookmarkStart w:id="37" w:name="_Toc529951924"/>
      <w:bookmarkStart w:id="38" w:name="_Toc13730434"/>
      <w:bookmarkStart w:id="39" w:name="_Toc13731572"/>
      <w:bookmarkStart w:id="40" w:name="_Toc184912502"/>
      <w:r w:rsidRPr="003B198F">
        <w:t>Статья 4. Открытость и доступность информации о землепользовании и застройке</w:t>
      </w:r>
      <w:bookmarkEnd w:id="35"/>
      <w:bookmarkEnd w:id="36"/>
      <w:bookmarkEnd w:id="37"/>
      <w:bookmarkEnd w:id="38"/>
      <w:bookmarkEnd w:id="39"/>
      <w:bookmarkEnd w:id="40"/>
    </w:p>
    <w:p w14:paraId="2121158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0D42AEAA" w14:textId="04E49188" w:rsidR="007F5C2E" w:rsidRPr="003B198F" w:rsidRDefault="00A11E27" w:rsidP="00506E09">
      <w:pPr>
        <w:widowControl w:val="0"/>
        <w:tabs>
          <w:tab w:val="num" w:pos="-851"/>
          <w:tab w:val="left" w:pos="-426"/>
        </w:tabs>
        <w:autoSpaceDE w:val="0"/>
        <w:ind w:firstLine="709"/>
        <w:contextualSpacing/>
        <w:jc w:val="both"/>
        <w:rPr>
          <w:rFonts w:cs="Times New Roman"/>
        </w:rPr>
      </w:pPr>
      <w:r>
        <w:rPr>
          <w:rFonts w:cs="Times New Roman"/>
        </w:rPr>
        <w:t xml:space="preserve">Администрация </w:t>
      </w:r>
      <w:r w:rsidR="00017483">
        <w:rPr>
          <w:rFonts w:cs="Times New Roman"/>
        </w:rPr>
        <w:t>Чебургольского</w:t>
      </w:r>
      <w:r w:rsidR="00A8398A">
        <w:rPr>
          <w:rFonts w:cs="Times New Roman"/>
        </w:rPr>
        <w:t xml:space="preserve"> сельского поселения</w:t>
      </w:r>
      <w:r w:rsidR="006F4B58">
        <w:rPr>
          <w:rFonts w:cs="Times New Roman"/>
        </w:rPr>
        <w:t xml:space="preserve"> </w:t>
      </w:r>
      <w:r w:rsidR="007F5C2E" w:rsidRPr="003B198F">
        <w:rPr>
          <w:rFonts w:cs="Times New Roman"/>
        </w:rPr>
        <w:t>обеспечивает возможность ознакомления с настоящими Правилами всем желающим путем:</w:t>
      </w:r>
    </w:p>
    <w:p w14:paraId="52335718"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публикации Правил;</w:t>
      </w:r>
    </w:p>
    <w:p w14:paraId="16A11B6C"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помещения Правил в сети Интернет;</w:t>
      </w:r>
    </w:p>
    <w:p w14:paraId="3DA5C0B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создания условий для ознакомления с настоящими Правилами, в полном комплекте входящими в их состав картографическими и иными документами, причастными к регулированию землепользования и застройки в муниципальном образовании;</w:t>
      </w:r>
    </w:p>
    <w:p w14:paraId="1ADE4AED"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w:t>
      </w:r>
    </w:p>
    <w:p w14:paraId="5CED2CE7" w14:textId="77777777" w:rsidR="007F5C2E" w:rsidRPr="003B198F" w:rsidRDefault="007F5C2E" w:rsidP="00D24C16">
      <w:pPr>
        <w:pStyle w:val="39"/>
      </w:pPr>
      <w:bookmarkStart w:id="41" w:name="_Toc468262225"/>
      <w:bookmarkStart w:id="42" w:name="_Toc492973634"/>
      <w:bookmarkStart w:id="43" w:name="_Toc529951925"/>
      <w:bookmarkStart w:id="44" w:name="_Toc13730435"/>
      <w:bookmarkStart w:id="45" w:name="_Toc13731573"/>
      <w:bookmarkStart w:id="46" w:name="_Toc184912503"/>
      <w:r w:rsidRPr="003B198F">
        <w:lastRenderedPageBreak/>
        <w:t>Статья 5. Ответственность за нарушение Правил землепользования и застройки</w:t>
      </w:r>
      <w:bookmarkEnd w:id="41"/>
      <w:bookmarkEnd w:id="42"/>
      <w:bookmarkEnd w:id="43"/>
      <w:bookmarkEnd w:id="44"/>
      <w:bookmarkEnd w:id="45"/>
      <w:bookmarkEnd w:id="46"/>
    </w:p>
    <w:p w14:paraId="11E08CB6"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За нарушение норм, установленных настоящими Правилами, физические, юридические и должностные лица несут ответственность в соответствии с действующим законодательством.</w:t>
      </w:r>
    </w:p>
    <w:p w14:paraId="6E82E015" w14:textId="77777777" w:rsidR="007F5C2E" w:rsidRPr="003B198F" w:rsidRDefault="007F5C2E" w:rsidP="00D24C16">
      <w:pPr>
        <w:pStyle w:val="39"/>
      </w:pPr>
      <w:bookmarkStart w:id="47" w:name="_Toc468262226"/>
      <w:bookmarkStart w:id="48" w:name="_Toc492973635"/>
      <w:bookmarkStart w:id="49" w:name="_Toc529951926"/>
      <w:bookmarkStart w:id="50" w:name="_Toc13730436"/>
      <w:bookmarkStart w:id="51" w:name="_Toc13731574"/>
      <w:bookmarkStart w:id="52" w:name="_Toc184912504"/>
      <w:r w:rsidRPr="003B198F">
        <w:t>Статья 6. Общие положения, относящиеся к ранее возникшим правам</w:t>
      </w:r>
      <w:bookmarkEnd w:id="47"/>
      <w:bookmarkEnd w:id="48"/>
      <w:bookmarkEnd w:id="49"/>
      <w:bookmarkEnd w:id="50"/>
      <w:bookmarkEnd w:id="51"/>
      <w:bookmarkEnd w:id="52"/>
    </w:p>
    <w:p w14:paraId="2DDB67C9" w14:textId="77777777" w:rsidR="007F5C2E" w:rsidRPr="003B198F" w:rsidRDefault="007F5C2E" w:rsidP="00506E09">
      <w:pPr>
        <w:pStyle w:val="1250"/>
      </w:pPr>
      <w:r w:rsidRPr="003B198F">
        <w:t>1.Настоящие Правила землепользования и застройки вступают в силу с момента их официального опубликования в порядке, установленном для официального опубликования муниципальных правовых актов.</w:t>
      </w:r>
    </w:p>
    <w:p w14:paraId="5529620F" w14:textId="77777777" w:rsidR="007F5C2E" w:rsidRPr="003B198F" w:rsidRDefault="007F5C2E" w:rsidP="00506E09">
      <w:pPr>
        <w:pStyle w:val="1250"/>
      </w:pPr>
      <w:r w:rsidRPr="003B198F">
        <w:t xml:space="preserve">2. Принятые до введения в действие настоящих Правил нормативные правовые </w:t>
      </w:r>
      <w:r w:rsidR="006F4B58" w:rsidRPr="003B198F">
        <w:t xml:space="preserve">акты </w:t>
      </w:r>
      <w:r w:rsidR="003A434B">
        <w:t>муниципального образования</w:t>
      </w:r>
      <w:r w:rsidR="006F4B58">
        <w:t xml:space="preserve"> </w:t>
      </w:r>
      <w:r w:rsidRPr="003B198F">
        <w:t>по вопросам землепользования и застройки применяются в части, не противоречащей настоящим Правилам.</w:t>
      </w:r>
    </w:p>
    <w:p w14:paraId="2FA3C3B3" w14:textId="77777777" w:rsidR="007F5C2E" w:rsidRPr="003B198F" w:rsidRDefault="007F5C2E" w:rsidP="00506E09">
      <w:pPr>
        <w:pStyle w:val="1250"/>
      </w:pPr>
      <w:r w:rsidRPr="003B198F">
        <w:t>3. Разрешения на строительство, реконструкцию, выданные до вступления в силу настоящих Правил, являются действительными (при условии, что срок разрешения на строительство не истек).</w:t>
      </w:r>
    </w:p>
    <w:p w14:paraId="3897733C" w14:textId="77777777" w:rsidR="007F5C2E" w:rsidRPr="003B198F" w:rsidRDefault="007F5C2E" w:rsidP="00506E09">
      <w:pPr>
        <w:pStyle w:val="1250"/>
      </w:pPr>
      <w:r w:rsidRPr="003B198F">
        <w:t>4.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252C8A08" w14:textId="77777777" w:rsidR="007F5C2E" w:rsidRPr="003B198F" w:rsidRDefault="007F5C2E" w:rsidP="00506E09">
      <w:pPr>
        <w:pStyle w:val="1250"/>
      </w:pPr>
      <w:r w:rsidRPr="003B198F">
        <w:t>1) имеют вид, виды использования, которые не поименованы как разрешенные для соответствующих территориальных зон;</w:t>
      </w:r>
    </w:p>
    <w:p w14:paraId="38B82874" w14:textId="77777777" w:rsidR="007F5C2E" w:rsidRPr="003B198F" w:rsidRDefault="007F5C2E" w:rsidP="00506E09">
      <w:pPr>
        <w:pStyle w:val="1250"/>
      </w:pPr>
      <w:r w:rsidRPr="003B198F">
        <w:t>2) имеют вид, виды использования, которые поименованы как разрешенные для соответствующих территориальных зон, но расположены в зонах с особыми условиями использования территорий, в пределах которых не предусмотрено размещение соответствующих объектов;</w:t>
      </w:r>
    </w:p>
    <w:p w14:paraId="0BF4B1ED" w14:textId="77777777" w:rsidR="007F5C2E" w:rsidRPr="003B198F" w:rsidRDefault="007F5C2E" w:rsidP="00506E09">
      <w:pPr>
        <w:pStyle w:val="1250"/>
      </w:pPr>
      <w:r w:rsidRPr="003B198F">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применительно к соответствующим зонам.</w:t>
      </w:r>
    </w:p>
    <w:p w14:paraId="455A8506" w14:textId="77777777" w:rsidR="007F5C2E" w:rsidRPr="003B198F" w:rsidRDefault="007F5C2E" w:rsidP="00506E09">
      <w:pPr>
        <w:pStyle w:val="1250"/>
      </w:pPr>
      <w:r w:rsidRPr="003B198F">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3CAE0C4C" w14:textId="77777777" w:rsidR="007F5C2E" w:rsidRPr="003B198F" w:rsidRDefault="007F5C2E" w:rsidP="00506E09">
      <w:pPr>
        <w:pStyle w:val="1250"/>
      </w:pPr>
      <w:r w:rsidRPr="003B198F">
        <w:t xml:space="preserve">5. Правовым актом </w:t>
      </w:r>
      <w:r w:rsidR="006F4B58" w:rsidRPr="003B198F">
        <w:t xml:space="preserve">главы </w:t>
      </w:r>
      <w:r w:rsidR="003A434B">
        <w:t>муниципального образования</w:t>
      </w:r>
      <w:r w:rsidR="006F4B58">
        <w:t xml:space="preserve"> </w:t>
      </w:r>
      <w:r w:rsidRPr="003B198F">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14:paraId="7C1AA6A2" w14:textId="77777777" w:rsidR="007F5C2E" w:rsidRPr="003B198F" w:rsidRDefault="007F5C2E" w:rsidP="00D24C16">
      <w:pPr>
        <w:pStyle w:val="39"/>
      </w:pPr>
      <w:bookmarkStart w:id="53" w:name="_Toc468262227"/>
      <w:bookmarkStart w:id="54" w:name="_Toc492973636"/>
      <w:bookmarkStart w:id="55" w:name="_Toc529951927"/>
      <w:bookmarkStart w:id="56" w:name="_Toc13730437"/>
      <w:bookmarkStart w:id="57" w:name="_Toc13731575"/>
      <w:bookmarkStart w:id="58" w:name="_Toc184912505"/>
      <w:r w:rsidRPr="003B198F">
        <w:t>Статья 7. Использование и строительные изменения объектов недвижимости, не соответствующих Правилам</w:t>
      </w:r>
      <w:bookmarkEnd w:id="53"/>
      <w:bookmarkEnd w:id="54"/>
      <w:bookmarkEnd w:id="55"/>
      <w:bookmarkEnd w:id="56"/>
      <w:bookmarkEnd w:id="57"/>
      <w:bookmarkEnd w:id="58"/>
    </w:p>
    <w:p w14:paraId="25778BB1" w14:textId="77777777" w:rsidR="007F5C2E" w:rsidRPr="003B198F" w:rsidRDefault="007F5C2E" w:rsidP="00506E09">
      <w:pPr>
        <w:pStyle w:val="1250"/>
      </w:pPr>
      <w:r w:rsidRPr="003B198F">
        <w:t xml:space="preserve">1. Объекты недвижимости, поименованные в </w:t>
      </w:r>
      <w:hyperlink r:id="rId25" w:history="1">
        <w:r w:rsidRPr="003B198F">
          <w:t>статье 6</w:t>
        </w:r>
      </w:hyperlink>
      <w:r w:rsidRPr="003B198F">
        <w:t>, а также ставшие не 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w:t>
      </w:r>
    </w:p>
    <w:p w14:paraId="7636BC12" w14:textId="77777777" w:rsidR="007F5C2E" w:rsidRPr="003B198F" w:rsidRDefault="007F5C2E" w:rsidP="00506E09">
      <w:pPr>
        <w:pStyle w:val="1250"/>
      </w:pPr>
      <w:r w:rsidRPr="003B198F">
        <w:t>Исключение составляют те не 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14:paraId="2CD9F647" w14:textId="77777777" w:rsidR="007F5C2E" w:rsidRPr="003B198F" w:rsidRDefault="007F5C2E" w:rsidP="00506E09">
      <w:pPr>
        <w:pStyle w:val="1250"/>
      </w:pPr>
      <w:r w:rsidRPr="003B198F">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14:paraId="40C9BF76" w14:textId="77777777" w:rsidR="007F5C2E" w:rsidRPr="003B198F" w:rsidRDefault="007F5C2E" w:rsidP="00506E09">
      <w:pPr>
        <w:pStyle w:val="1250"/>
      </w:pPr>
      <w:r w:rsidRPr="003B198F">
        <w:t xml:space="preserve">Не допускается увеличивать площадь и строительный объем объектов недвижимости, указанных в </w:t>
      </w:r>
      <w:hyperlink r:id="rId26" w:history="1">
        <w:r w:rsidRPr="003B198F">
          <w:t>подпунктах 1</w:t>
        </w:r>
      </w:hyperlink>
      <w:r w:rsidRPr="003B198F">
        <w:t xml:space="preserve">, </w:t>
      </w:r>
      <w:hyperlink r:id="rId27" w:history="1">
        <w:r w:rsidRPr="003B198F">
          <w:t>2 части 4 статьи 6</w:t>
        </w:r>
      </w:hyperlink>
      <w:r w:rsidRPr="003B198F">
        <w:t xml:space="preserve"> настоящих Правил. На этих объектах не допускается </w:t>
      </w:r>
      <w:r w:rsidRPr="003B198F">
        <w:lastRenderedPageBreak/>
        <w:t>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до их принятия - соответствующими нормативами и стандартами безопасности).</w:t>
      </w:r>
    </w:p>
    <w:p w14:paraId="16C2D827" w14:textId="77777777" w:rsidR="007F5C2E" w:rsidRPr="003B198F" w:rsidRDefault="007F5C2E" w:rsidP="00506E09">
      <w:pPr>
        <w:pStyle w:val="1250"/>
      </w:pPr>
      <w:r w:rsidRPr="003B198F">
        <w:t xml:space="preserve">Указанные в </w:t>
      </w:r>
      <w:hyperlink r:id="rId28" w:history="1">
        <w:r w:rsidRPr="003B198F">
          <w:t>подпункте 3 части 4 статьи 6</w:t>
        </w:r>
      </w:hyperlink>
      <w:r w:rsidRPr="003B198F">
        <w:t xml:space="preserve"> настоящих Правил объекты недвижимости, не 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4BEB122E" w14:textId="77777777" w:rsidR="007F5C2E" w:rsidRPr="003B198F" w:rsidRDefault="007F5C2E" w:rsidP="00506E09">
      <w:pPr>
        <w:pStyle w:val="1250"/>
      </w:pPr>
      <w:r w:rsidRPr="003B198F">
        <w:t>Несоответствующий вид использования недвижимости не может быть заменен на иной несоответствующий вид использования.</w:t>
      </w:r>
    </w:p>
    <w:p w14:paraId="14254987" w14:textId="77777777" w:rsidR="007F5C2E" w:rsidRPr="003B198F" w:rsidRDefault="007F5C2E" w:rsidP="00506E09">
      <w:pPr>
        <w:pStyle w:val="1250"/>
        <w:rPr>
          <w:lang w:eastAsia="ru-RU"/>
        </w:rPr>
      </w:pPr>
      <w:r w:rsidRPr="003B198F">
        <w:rPr>
          <w:lang w:eastAsia="ru-RU"/>
        </w:rPr>
        <w:t>Несоответствие объектов капитального строительства, построенных или реконструированных до даты утверждения градостроительного регламента, установленного применительно к территориальной зоне, расположенной в границах территории исторического</w:t>
      </w:r>
      <w:r w:rsidR="006F4B58">
        <w:rPr>
          <w:lang w:eastAsia="ru-RU"/>
        </w:rPr>
        <w:t xml:space="preserve"> </w:t>
      </w:r>
      <w:r w:rsidR="003A434B">
        <w:rPr>
          <w:lang w:eastAsia="ru-RU"/>
        </w:rPr>
        <w:t>муниципального образования</w:t>
      </w:r>
      <w:r w:rsidR="006F4B58">
        <w:rPr>
          <w:lang w:eastAsia="ru-RU"/>
        </w:rPr>
        <w:t xml:space="preserve"> </w:t>
      </w:r>
      <w:r w:rsidRPr="003B198F">
        <w:rPr>
          <w:lang w:eastAsia="ru-RU"/>
        </w:rPr>
        <w:t xml:space="preserve">федерального или регионального значения, и содержащего требования к архитектурным решениям объектов капитального строительства, объектов капитального строительства, строительство или реконструкция которых осуществляется на основании разрешения на строительство, выданного до указанной даты, не является основанием для привлечения собственников таких объектов, застройщиков к административной ответственности, предусмотренной </w:t>
      </w:r>
      <w:r w:rsidR="00CE5B63">
        <w:rPr>
          <w:lang w:eastAsia="ru-RU"/>
        </w:rPr>
        <w:t xml:space="preserve"> </w:t>
      </w:r>
      <w:r w:rsidRPr="003B198F">
        <w:rPr>
          <w:lang w:eastAsia="ru-RU"/>
        </w:rPr>
        <w:t>Кодекс</w:t>
      </w:r>
      <w:r w:rsidR="00CE5B63">
        <w:rPr>
          <w:lang w:eastAsia="ru-RU"/>
        </w:rPr>
        <w:t>ом</w:t>
      </w:r>
      <w:r w:rsidRPr="003B198F">
        <w:rPr>
          <w:lang w:eastAsia="ru-RU"/>
        </w:rPr>
        <w:t xml:space="preserve"> Российской Федерации об административных правонарушениях (в редакции настоящего Федерального закона).</w:t>
      </w:r>
    </w:p>
    <w:p w14:paraId="75827936" w14:textId="77777777" w:rsidR="007F5C2E" w:rsidRPr="003B198F" w:rsidRDefault="007F5C2E" w:rsidP="00D24C16">
      <w:pPr>
        <w:pStyle w:val="39"/>
      </w:pPr>
      <w:bookmarkStart w:id="59" w:name="_Toc468262228"/>
      <w:bookmarkStart w:id="60" w:name="_Toc492973637"/>
      <w:bookmarkStart w:id="61" w:name="_Toc529951928"/>
      <w:bookmarkStart w:id="62" w:name="_Toc13730438"/>
      <w:bookmarkStart w:id="63" w:name="_Toc13731576"/>
      <w:bookmarkStart w:id="64" w:name="_Toc184912506"/>
      <w:r w:rsidRPr="003B198F">
        <w:t>Статья 8. Градостроительное зонирование территории и установление градостроительных регламентов</w:t>
      </w:r>
      <w:bookmarkEnd w:id="59"/>
      <w:bookmarkEnd w:id="60"/>
      <w:bookmarkEnd w:id="61"/>
      <w:bookmarkEnd w:id="62"/>
      <w:bookmarkEnd w:id="63"/>
      <w:bookmarkEnd w:id="64"/>
    </w:p>
    <w:p w14:paraId="2970FD29" w14:textId="77777777" w:rsidR="007F5C2E" w:rsidRPr="003B198F" w:rsidRDefault="007F5C2E" w:rsidP="00506E09">
      <w:pPr>
        <w:pStyle w:val="1250"/>
      </w:pPr>
      <w:r w:rsidRPr="003B198F">
        <w:t>1. На территории</w:t>
      </w:r>
      <w:r w:rsidR="006F4B58">
        <w:t xml:space="preserve"> </w:t>
      </w:r>
      <w:r w:rsidR="003A434B">
        <w:t>муниципального образования</w:t>
      </w:r>
      <w:r w:rsidR="006F4B58">
        <w:t xml:space="preserve"> </w:t>
      </w:r>
      <w:r w:rsidRPr="003B198F">
        <w:t>вводится система регулирования землепользования и застройки, которая основана на градостроительном зонировании - делении всей территории в границах</w:t>
      </w:r>
      <w:r w:rsidR="006F4B58">
        <w:t xml:space="preserve"> </w:t>
      </w:r>
      <w:r w:rsidR="003A434B">
        <w:t>муниципального образования</w:t>
      </w:r>
      <w:r w:rsidR="006F4B58">
        <w:t xml:space="preserve"> </w:t>
      </w:r>
      <w:r w:rsidRPr="003B198F">
        <w:t>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14:paraId="6EACE123"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Градостроительное зонирование выполнено с учетом положений о территориальном планировании, содержащихся в документах территориального планирования</w:t>
      </w:r>
      <w:r w:rsidR="006F4B58">
        <w:rPr>
          <w:rFonts w:cs="Times New Roman"/>
        </w:rPr>
        <w:t xml:space="preserve"> </w:t>
      </w:r>
      <w:r w:rsidR="003A434B">
        <w:rPr>
          <w:rFonts w:cs="Times New Roman"/>
        </w:rPr>
        <w:t>муниципального образования</w:t>
      </w:r>
      <w:r w:rsidRPr="003B198F">
        <w:rPr>
          <w:rFonts w:cs="Times New Roman"/>
        </w:rPr>
        <w:t>. Градостроительное зонирование осуществляется путем выделения территориальных зон на карте градостроительного зонирования. Правилами землепользования и застройки определяются границы территориальных зон и устанавливаются градостроительные регламенты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w:t>
      </w:r>
    </w:p>
    <w:p w14:paraId="7945F459"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2. Границы зон на карте градостроительного зонирования устанавливаются по:</w:t>
      </w:r>
    </w:p>
    <w:p w14:paraId="0BBBE54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1) линиям магистралей, улиц, проездов, разделяющим транспортные потоки противоположных направлений;</w:t>
      </w:r>
    </w:p>
    <w:p w14:paraId="4256D03F"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2) красным линиям;</w:t>
      </w:r>
    </w:p>
    <w:p w14:paraId="177FCE5E"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3) границам земельных участков;</w:t>
      </w:r>
    </w:p>
    <w:p w14:paraId="1D1C9895"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4) границам населенных пунктов в пределах муниципальных образований;</w:t>
      </w:r>
    </w:p>
    <w:p w14:paraId="6D165AF3"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5) границам муниципальных образований;</w:t>
      </w:r>
    </w:p>
    <w:p w14:paraId="0DAC1FC8"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6) естественным границам природных объектов;</w:t>
      </w:r>
    </w:p>
    <w:p w14:paraId="1F4BE6BE"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7) иным границам.</w:t>
      </w:r>
    </w:p>
    <w:p w14:paraId="3DDFCB82"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3. Для каждой территориальной зоны устанавливаются градостроительные регламенты.</w:t>
      </w:r>
    </w:p>
    <w:p w14:paraId="4D8F14D0" w14:textId="77777777" w:rsidR="007F5C2E" w:rsidRPr="003B198F" w:rsidRDefault="007F5C2E" w:rsidP="00506E09">
      <w:pPr>
        <w:widowControl w:val="0"/>
        <w:tabs>
          <w:tab w:val="num" w:pos="-851"/>
          <w:tab w:val="left" w:pos="-426"/>
          <w:tab w:val="left" w:pos="851"/>
        </w:tabs>
        <w:autoSpaceDE w:val="0"/>
        <w:ind w:firstLine="709"/>
        <w:contextualSpacing/>
        <w:jc w:val="both"/>
        <w:rPr>
          <w:rFonts w:cs="Times New Roman"/>
        </w:rPr>
      </w:pPr>
      <w:r w:rsidRPr="003B198F">
        <w:rPr>
          <w:rFonts w:cs="Times New Roman"/>
        </w:rPr>
        <w:t xml:space="preserve">Градостроительные регламенты действуют в пределах территориальной зоны и </w:t>
      </w:r>
      <w:r w:rsidRPr="003B198F">
        <w:rPr>
          <w:rFonts w:cs="Times New Roman"/>
        </w:rPr>
        <w:lastRenderedPageBreak/>
        <w:t xml:space="preserve">распространяются в равной мере на все расположенные в одной и той же территориальной зоне земельные участки и объекты недвижимости независимо от форм собственности. </w:t>
      </w:r>
    </w:p>
    <w:p w14:paraId="051E608F"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 xml:space="preserve">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строений, сооружений.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w:t>
      </w:r>
    </w:p>
    <w:p w14:paraId="796AFE20"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4. Решения по землепользованию и застройке принимаются на основании установленных настоящими Правилами градостроительных регламентов с учетом технических регламентов, са</w:t>
      </w:r>
      <w:r w:rsidR="00255144" w:rsidRPr="003B198F">
        <w:rPr>
          <w:rFonts w:eastAsia="Arial" w:cs="Times New Roman"/>
        </w:rPr>
        <w:t>нитарных норм, правил</w:t>
      </w:r>
      <w:r w:rsidRPr="003B198F">
        <w:rPr>
          <w:rFonts w:eastAsia="Arial" w:cs="Times New Roman"/>
        </w:rPr>
        <w:t xml:space="preserve"> и ограничений, установленных в статье 24 настоящих Правил.</w:t>
      </w:r>
    </w:p>
    <w:p w14:paraId="18A409F6" w14:textId="77777777" w:rsidR="007F5C2E" w:rsidRPr="003B198F" w:rsidRDefault="007F5C2E" w:rsidP="00506E09">
      <w:pPr>
        <w:widowControl w:val="0"/>
        <w:tabs>
          <w:tab w:val="num" w:pos="-851"/>
          <w:tab w:val="left" w:pos="-426"/>
          <w:tab w:val="left" w:pos="851"/>
        </w:tabs>
        <w:autoSpaceDE w:val="0"/>
        <w:ind w:firstLine="709"/>
        <w:contextualSpacing/>
        <w:jc w:val="both"/>
        <w:rPr>
          <w:rFonts w:cs="Times New Roman"/>
        </w:rPr>
      </w:pPr>
      <w:r w:rsidRPr="003B198F">
        <w:rPr>
          <w:rFonts w:cs="Times New Roman"/>
        </w:rPr>
        <w:t>5. Градостроительный регламент по видам разрешенного использования земельных участков и объектов капитального строительства включает:</w:t>
      </w:r>
    </w:p>
    <w:p w14:paraId="681EF16A"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основные виды разрешенного использования, которые не могут быть запрещены при условии соблюдения технических регламентов по размещению, проектированию и строительству объектов недвижимости;</w:t>
      </w:r>
    </w:p>
    <w:p w14:paraId="0620618D"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условно разрешенные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с проведением публичных слушаний;</w:t>
      </w:r>
    </w:p>
    <w:p w14:paraId="234B233C"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4937371"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земельных участков и объектов капитального строительства.</w:t>
      </w:r>
    </w:p>
    <w:p w14:paraId="77C063D4"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Все иные виды использования земельных участков и объектов капитального строительства, отсутствующие в настоящих Правилах, являются неразрешенными для соответствующей территориальной зоны и могут быть разрешены только при внесении изменений в настоящие Правила.</w:t>
      </w:r>
    </w:p>
    <w:p w14:paraId="2AC2BB8C" w14:textId="77777777" w:rsidR="007F5C2E" w:rsidRPr="003B198F" w:rsidRDefault="007F5C2E" w:rsidP="00506E09">
      <w:pPr>
        <w:tabs>
          <w:tab w:val="num" w:pos="-851"/>
          <w:tab w:val="left" w:pos="-426"/>
        </w:tabs>
        <w:autoSpaceDE w:val="0"/>
        <w:ind w:firstLine="709"/>
        <w:contextualSpacing/>
        <w:jc w:val="both"/>
        <w:rPr>
          <w:rFonts w:eastAsia="Arial" w:cs="Times New Roman"/>
        </w:rPr>
      </w:pPr>
      <w:r w:rsidRPr="003B198F">
        <w:rPr>
          <w:rFonts w:eastAsia="Arial" w:cs="Times New Roman"/>
        </w:rPr>
        <w:t>6. В соответствии с Градостроительным кодексом Российской Федерации действие градостроительных регламентов не распространяется на земельные участки:</w:t>
      </w:r>
    </w:p>
    <w:p w14:paraId="0BA1A355" w14:textId="77777777" w:rsidR="007F5C2E" w:rsidRPr="003B198F" w:rsidRDefault="007F5C2E" w:rsidP="00506E09">
      <w:pPr>
        <w:tabs>
          <w:tab w:val="num" w:pos="-851"/>
          <w:tab w:val="left" w:pos="-426"/>
        </w:tabs>
        <w:autoSpaceDE w:val="0"/>
        <w:ind w:firstLine="709"/>
        <w:contextualSpacing/>
        <w:jc w:val="both"/>
        <w:rPr>
          <w:rFonts w:eastAsia="Arial" w:cs="Times New Roman"/>
        </w:rPr>
      </w:pPr>
      <w:r w:rsidRPr="003B198F">
        <w:rPr>
          <w:rFonts w:eastAsia="Arial" w:cs="Times New Roman"/>
        </w:rPr>
        <w:t xml:space="preserve">1) </w:t>
      </w:r>
      <w:r w:rsidRPr="003B198F">
        <w:rPr>
          <w:rFonts w:cs="Times New Roman"/>
          <w:lang w:eastAsia="ru-RU"/>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9" w:history="1">
        <w:r w:rsidRPr="003B198F">
          <w:rPr>
            <w:rFonts w:cs="Times New Roman"/>
            <w:lang w:eastAsia="ru-RU"/>
          </w:rPr>
          <w:t>законодательством</w:t>
        </w:r>
      </w:hyperlink>
      <w:r w:rsidRPr="003B198F">
        <w:rPr>
          <w:rFonts w:cs="Times New Roman"/>
          <w:lang w:eastAsia="ru-RU"/>
        </w:rPr>
        <w:t xml:space="preserve"> Российской Федерации об охране объектов культурного наследия</w:t>
      </w:r>
      <w:r w:rsidRPr="003B198F">
        <w:rPr>
          <w:rFonts w:eastAsia="Arial" w:cs="Times New Roman"/>
        </w:rPr>
        <w:t>;</w:t>
      </w:r>
    </w:p>
    <w:p w14:paraId="5303B391"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2) в границах территорий общего пользования;</w:t>
      </w:r>
    </w:p>
    <w:p w14:paraId="500CAAA6"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3) предназначенные для размещения линейных объектов и (или) занятые линейными объектами;</w:t>
      </w:r>
    </w:p>
    <w:p w14:paraId="10FB8E81" w14:textId="77777777" w:rsidR="007F5C2E" w:rsidRPr="003B198F" w:rsidRDefault="007F5C2E" w:rsidP="00506E09">
      <w:pPr>
        <w:widowControl w:val="0"/>
        <w:tabs>
          <w:tab w:val="num" w:pos="-851"/>
          <w:tab w:val="left" w:pos="-426"/>
        </w:tabs>
        <w:autoSpaceDE w:val="0"/>
        <w:ind w:firstLine="709"/>
        <w:contextualSpacing/>
        <w:jc w:val="both"/>
        <w:rPr>
          <w:rFonts w:eastAsia="Arial" w:cs="Times New Roman"/>
        </w:rPr>
      </w:pPr>
      <w:r w:rsidRPr="003B198F">
        <w:rPr>
          <w:rFonts w:eastAsia="Arial" w:cs="Times New Roman"/>
        </w:rPr>
        <w:t>4) предоставленные для добычи полезных ископаемых.</w:t>
      </w:r>
    </w:p>
    <w:p w14:paraId="1D96A96E" w14:textId="77777777" w:rsidR="007F5C2E" w:rsidRPr="003B198F" w:rsidRDefault="007F5C2E" w:rsidP="00506E09">
      <w:pPr>
        <w:tabs>
          <w:tab w:val="num" w:pos="-851"/>
          <w:tab w:val="left" w:pos="-426"/>
        </w:tabs>
        <w:autoSpaceDE w:val="0"/>
        <w:ind w:firstLine="709"/>
        <w:contextualSpacing/>
        <w:jc w:val="both"/>
        <w:rPr>
          <w:rFonts w:cs="Times New Roman"/>
          <w:lang w:eastAsia="ru-RU"/>
        </w:rPr>
      </w:pPr>
      <w:r w:rsidRPr="003B198F">
        <w:rPr>
          <w:rFonts w:cs="Times New Roman"/>
          <w:lang w:eastAsia="ru-RU"/>
        </w:rPr>
        <w:t>9. В соответствии с Градостроительным кодексом Российской Федерации градостроительные регламенты не подлежат установлению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7EEAE23" w14:textId="77777777" w:rsidR="007F5C2E" w:rsidRPr="001A39AD" w:rsidRDefault="007F5C2E" w:rsidP="00506E09">
      <w:pPr>
        <w:widowControl w:val="0"/>
        <w:tabs>
          <w:tab w:val="num" w:pos="-851"/>
          <w:tab w:val="left" w:pos="-426"/>
        </w:tabs>
        <w:autoSpaceDE w:val="0"/>
        <w:ind w:firstLine="709"/>
        <w:contextualSpacing/>
        <w:jc w:val="both"/>
        <w:rPr>
          <w:rFonts w:cs="Times New Roman"/>
        </w:rPr>
      </w:pPr>
      <w:r w:rsidRPr="001A39AD">
        <w:rPr>
          <w:rFonts w:cs="Times New Roman"/>
        </w:rPr>
        <w:t>10. На территории</w:t>
      </w:r>
      <w:r w:rsidR="006F4B58" w:rsidRPr="001A39AD">
        <w:rPr>
          <w:rFonts w:cs="Times New Roman"/>
        </w:rPr>
        <w:t xml:space="preserve"> </w:t>
      </w:r>
      <w:r w:rsidR="003A434B" w:rsidRPr="001A39AD">
        <w:rPr>
          <w:rFonts w:cs="Times New Roman"/>
        </w:rPr>
        <w:t>муниципального образования</w:t>
      </w:r>
      <w:r w:rsidR="006F4B58" w:rsidRPr="001A39AD">
        <w:rPr>
          <w:rFonts w:cs="Times New Roman"/>
        </w:rPr>
        <w:t xml:space="preserve"> </w:t>
      </w:r>
      <w:r w:rsidRPr="001A39AD">
        <w:rPr>
          <w:rFonts w:cs="Times New Roman"/>
        </w:rPr>
        <w:t>установлены следующие зоны с особыми условиями использования территорий:</w:t>
      </w:r>
    </w:p>
    <w:p w14:paraId="5A9B5200" w14:textId="77777777" w:rsidR="007F5C2E" w:rsidRPr="008A40EC" w:rsidRDefault="008931E8" w:rsidP="008931E8">
      <w:pPr>
        <w:widowControl w:val="0"/>
        <w:numPr>
          <w:ilvl w:val="0"/>
          <w:numId w:val="3"/>
        </w:numPr>
        <w:tabs>
          <w:tab w:val="left" w:pos="-1276"/>
        </w:tabs>
        <w:autoSpaceDE w:val="0"/>
        <w:contextualSpacing/>
        <w:jc w:val="both"/>
        <w:rPr>
          <w:i/>
        </w:rPr>
      </w:pPr>
      <w:r w:rsidRPr="008A40EC">
        <w:rPr>
          <w:i/>
        </w:rPr>
        <w:t>санитарно-защитная зона предприятий, сооружений и иных объектов</w:t>
      </w:r>
      <w:r w:rsidR="007F5C2E" w:rsidRPr="008A40EC">
        <w:rPr>
          <w:i/>
        </w:rPr>
        <w:t>;</w:t>
      </w:r>
    </w:p>
    <w:p w14:paraId="13A5A950" w14:textId="77777777" w:rsidR="00C8789B" w:rsidRPr="008A40EC" w:rsidRDefault="0057128F" w:rsidP="0057128F">
      <w:pPr>
        <w:widowControl w:val="0"/>
        <w:numPr>
          <w:ilvl w:val="0"/>
          <w:numId w:val="3"/>
        </w:numPr>
        <w:tabs>
          <w:tab w:val="left" w:pos="-1276"/>
        </w:tabs>
        <w:autoSpaceDE w:val="0"/>
        <w:contextualSpacing/>
        <w:jc w:val="both"/>
        <w:rPr>
          <w:i/>
        </w:rPr>
      </w:pPr>
      <w:r w:rsidRPr="008A40EC">
        <w:rPr>
          <w:i/>
        </w:rPr>
        <w:t>охранная зона нефтепроводов, газопроводов и систем газоснабжения</w:t>
      </w:r>
      <w:r w:rsidR="00C8789B" w:rsidRPr="008A40EC">
        <w:rPr>
          <w:i/>
        </w:rPr>
        <w:t>;</w:t>
      </w:r>
    </w:p>
    <w:p w14:paraId="555D1756" w14:textId="77777777" w:rsidR="00C8789B" w:rsidRPr="008A40EC" w:rsidRDefault="0057128F" w:rsidP="0057128F">
      <w:pPr>
        <w:widowControl w:val="0"/>
        <w:numPr>
          <w:ilvl w:val="0"/>
          <w:numId w:val="3"/>
        </w:numPr>
        <w:tabs>
          <w:tab w:val="left" w:pos="-1276"/>
        </w:tabs>
        <w:autoSpaceDE w:val="0"/>
        <w:contextualSpacing/>
        <w:jc w:val="both"/>
        <w:rPr>
          <w:i/>
        </w:rPr>
      </w:pPr>
      <w:r w:rsidRPr="008A40EC">
        <w:rPr>
          <w:i/>
        </w:rPr>
        <w:lastRenderedPageBreak/>
        <w:t>объектов электросетевого хозяйства, линий и сооружений связи</w:t>
      </w:r>
      <w:r w:rsidR="00C8789B" w:rsidRPr="008A40EC">
        <w:rPr>
          <w:i/>
        </w:rPr>
        <w:t>;</w:t>
      </w:r>
    </w:p>
    <w:p w14:paraId="6F551DB3" w14:textId="77777777" w:rsidR="00C8789B" w:rsidRPr="008A40EC" w:rsidRDefault="00C8789B" w:rsidP="0057128F">
      <w:pPr>
        <w:widowControl w:val="0"/>
        <w:numPr>
          <w:ilvl w:val="0"/>
          <w:numId w:val="3"/>
        </w:numPr>
        <w:tabs>
          <w:tab w:val="left" w:pos="-1276"/>
        </w:tabs>
        <w:autoSpaceDE w:val="0"/>
        <w:contextualSpacing/>
        <w:jc w:val="both"/>
        <w:rPr>
          <w:i/>
        </w:rPr>
      </w:pPr>
      <w:r w:rsidRPr="008A40EC">
        <w:rPr>
          <w:i/>
        </w:rPr>
        <w:t>первый пояс зоны санитарной охраны источника водоснабжения;</w:t>
      </w:r>
    </w:p>
    <w:p w14:paraId="2F61459A" w14:textId="77777777" w:rsidR="008A40EC" w:rsidRPr="008A40EC" w:rsidRDefault="008A40EC" w:rsidP="008A40EC">
      <w:pPr>
        <w:widowControl w:val="0"/>
        <w:numPr>
          <w:ilvl w:val="0"/>
          <w:numId w:val="3"/>
        </w:numPr>
        <w:tabs>
          <w:tab w:val="left" w:pos="-1276"/>
        </w:tabs>
        <w:autoSpaceDE w:val="0"/>
        <w:contextualSpacing/>
        <w:jc w:val="both"/>
        <w:rPr>
          <w:i/>
        </w:rPr>
      </w:pPr>
      <w:r w:rsidRPr="008A40EC">
        <w:rPr>
          <w:i/>
        </w:rPr>
        <w:t>второй пояс зоны санитарной охраны источника водоснабжения;</w:t>
      </w:r>
    </w:p>
    <w:p w14:paraId="41B7FC3D"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i/>
        </w:rPr>
        <w:t>придорожная полоса;</w:t>
      </w:r>
    </w:p>
    <w:p w14:paraId="4A547B17" w14:textId="77777777" w:rsidR="007F5C2E" w:rsidRPr="008A40EC" w:rsidRDefault="008931E8" w:rsidP="008A40EC">
      <w:pPr>
        <w:widowControl w:val="0"/>
        <w:numPr>
          <w:ilvl w:val="0"/>
          <w:numId w:val="3"/>
        </w:numPr>
        <w:tabs>
          <w:tab w:val="left" w:pos="-1276"/>
        </w:tabs>
        <w:autoSpaceDE w:val="0"/>
        <w:contextualSpacing/>
        <w:jc w:val="both"/>
        <w:rPr>
          <w:rFonts w:cs="Times New Roman"/>
          <w:i/>
        </w:rPr>
      </w:pPr>
      <w:r w:rsidRPr="008A40EC">
        <w:rPr>
          <w:rFonts w:cs="Times New Roman"/>
          <w:i/>
        </w:rPr>
        <w:t>водоохранная зона</w:t>
      </w:r>
      <w:r w:rsidR="007F5C2E" w:rsidRPr="008A40EC">
        <w:rPr>
          <w:rFonts w:cs="Times New Roman"/>
          <w:i/>
        </w:rPr>
        <w:t xml:space="preserve">; </w:t>
      </w:r>
    </w:p>
    <w:p w14:paraId="2602ED69" w14:textId="77777777" w:rsidR="007F5C2E" w:rsidRPr="008A40EC" w:rsidRDefault="008931E8" w:rsidP="008931E8">
      <w:pPr>
        <w:widowControl w:val="0"/>
        <w:numPr>
          <w:ilvl w:val="0"/>
          <w:numId w:val="3"/>
        </w:numPr>
        <w:tabs>
          <w:tab w:val="left" w:pos="-1276"/>
        </w:tabs>
        <w:autoSpaceDE w:val="0"/>
        <w:contextualSpacing/>
        <w:jc w:val="both"/>
        <w:rPr>
          <w:rFonts w:cs="Times New Roman"/>
          <w:i/>
        </w:rPr>
      </w:pPr>
      <w:r w:rsidRPr="008A40EC">
        <w:rPr>
          <w:i/>
        </w:rPr>
        <w:t>прибрежная защитная полоса</w:t>
      </w:r>
      <w:r w:rsidR="007F5C2E" w:rsidRPr="008A40EC">
        <w:rPr>
          <w:rFonts w:cs="Times New Roman"/>
          <w:i/>
        </w:rPr>
        <w:t>;</w:t>
      </w:r>
    </w:p>
    <w:p w14:paraId="595A96A1" w14:textId="77777777" w:rsidR="00585E93" w:rsidRPr="008A40EC" w:rsidRDefault="008931E8" w:rsidP="00585E93">
      <w:pPr>
        <w:widowControl w:val="0"/>
        <w:numPr>
          <w:ilvl w:val="0"/>
          <w:numId w:val="3"/>
        </w:numPr>
        <w:tabs>
          <w:tab w:val="left" w:pos="-1276"/>
        </w:tabs>
        <w:autoSpaceDE w:val="0"/>
        <w:contextualSpacing/>
        <w:jc w:val="both"/>
        <w:rPr>
          <w:rFonts w:cs="Times New Roman"/>
          <w:i/>
        </w:rPr>
      </w:pPr>
      <w:r w:rsidRPr="008A40EC">
        <w:rPr>
          <w:i/>
        </w:rPr>
        <w:t>береговая полоса</w:t>
      </w:r>
      <w:r w:rsidR="008A40EC" w:rsidRPr="008A40EC">
        <w:rPr>
          <w:rFonts w:cs="Times New Roman"/>
          <w:i/>
        </w:rPr>
        <w:t>;</w:t>
      </w:r>
    </w:p>
    <w:p w14:paraId="03519541"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затопления;</w:t>
      </w:r>
    </w:p>
    <w:p w14:paraId="6BD78E44"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охранная зона объекта культурного наследия;</w:t>
      </w:r>
    </w:p>
    <w:p w14:paraId="4779B4A0"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регулирования застройки и хозяйственной деятельности;</w:t>
      </w:r>
    </w:p>
    <w:p w14:paraId="23133A84"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зона охраняемого природного ландшафта;</w:t>
      </w:r>
    </w:p>
    <w:p w14:paraId="33B88C02" w14:textId="77777777" w:rsidR="008A40EC" w:rsidRPr="008A40EC" w:rsidRDefault="008A40EC" w:rsidP="008A40EC">
      <w:pPr>
        <w:widowControl w:val="0"/>
        <w:numPr>
          <w:ilvl w:val="0"/>
          <w:numId w:val="3"/>
        </w:numPr>
        <w:tabs>
          <w:tab w:val="left" w:pos="-1276"/>
        </w:tabs>
        <w:autoSpaceDE w:val="0"/>
        <w:contextualSpacing/>
        <w:jc w:val="both"/>
        <w:rPr>
          <w:rFonts w:cs="Times New Roman"/>
          <w:i/>
        </w:rPr>
      </w:pPr>
      <w:r w:rsidRPr="008A40EC">
        <w:rPr>
          <w:rFonts w:cs="Times New Roman"/>
          <w:i/>
        </w:rPr>
        <w:t>защитная зона объекта культурного наследия.</w:t>
      </w:r>
    </w:p>
    <w:p w14:paraId="49DFE917" w14:textId="77777777" w:rsidR="007F5C2E" w:rsidRPr="003B198F" w:rsidRDefault="007F5C2E" w:rsidP="00506E09">
      <w:pPr>
        <w:widowControl w:val="0"/>
        <w:tabs>
          <w:tab w:val="num" w:pos="-851"/>
          <w:tab w:val="left" w:pos="-426"/>
        </w:tabs>
        <w:autoSpaceDE w:val="0"/>
        <w:ind w:firstLine="709"/>
        <w:contextualSpacing/>
        <w:jc w:val="both"/>
        <w:rPr>
          <w:rFonts w:cs="Times New Roman"/>
        </w:rPr>
      </w:pPr>
      <w:r w:rsidRPr="003B198F">
        <w:rPr>
          <w:rFonts w:cs="Times New Roman"/>
        </w:rPr>
        <w:t>11. В отношении земельных участков и объектов капитального строительства, расположенных в пределах вышеперечисленных зон с особыми условиями использования территорий, ограничения использования земельных участков и объектов капитального строительства для данной зоны установлены федеральным законодательством.</w:t>
      </w:r>
    </w:p>
    <w:p w14:paraId="2DFDF252" w14:textId="77777777" w:rsidR="007F5C2E" w:rsidRPr="003B198F" w:rsidRDefault="007F5C2E" w:rsidP="00D24C16">
      <w:pPr>
        <w:pStyle w:val="39"/>
      </w:pPr>
      <w:bookmarkStart w:id="65" w:name="_Toc468262229"/>
      <w:bookmarkStart w:id="66" w:name="_Toc492973638"/>
      <w:bookmarkStart w:id="67" w:name="_Toc529951929"/>
      <w:bookmarkStart w:id="68" w:name="_Toc13730439"/>
      <w:bookmarkStart w:id="69" w:name="_Toc13731577"/>
      <w:bookmarkStart w:id="70" w:name="_Toc184912507"/>
      <w:r w:rsidRPr="003B198F">
        <w:t>Статья 9. Комиссия по подготовке проекта правил землепользования и застройки</w:t>
      </w:r>
      <w:bookmarkEnd w:id="65"/>
      <w:bookmarkEnd w:id="66"/>
      <w:bookmarkEnd w:id="67"/>
      <w:bookmarkEnd w:id="68"/>
      <w:bookmarkEnd w:id="69"/>
      <w:bookmarkEnd w:id="70"/>
    </w:p>
    <w:p w14:paraId="0245FAE6"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bookmarkStart w:id="71" w:name="_Toc192221218"/>
      <w:bookmarkStart w:id="72" w:name="_Toc244677427"/>
      <w:bookmarkStart w:id="73" w:name="_Toc246411583"/>
      <w:bookmarkStart w:id="74" w:name="_Toc364069228"/>
      <w:bookmarkStart w:id="75" w:name="_Toc463273756"/>
      <w:bookmarkStart w:id="76" w:name="_Toc468262230"/>
      <w:bookmarkStart w:id="77" w:name="_Toc492973639"/>
      <w:bookmarkStart w:id="78" w:name="_Toc529951930"/>
      <w:bookmarkStart w:id="79" w:name="_Toc13730440"/>
      <w:bookmarkStart w:id="80" w:name="_Toc13731578"/>
      <w:r w:rsidRPr="009A3986">
        <w:rPr>
          <w:rFonts w:cs="Times New Roman"/>
        </w:rPr>
        <w:t xml:space="preserve">1. 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14:paraId="51B70B7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Положением о Комиссии, утверждаемым Главой Администрации. </w:t>
      </w:r>
    </w:p>
    <w:p w14:paraId="7640B49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2. К полномочиям Комиссии в области регулирования отношений по вопросам землепользования и застройки относятся:</w:t>
      </w:r>
    </w:p>
    <w:p w14:paraId="2B5E0C0F" w14:textId="25BC009E"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1) разработка проекта правил землепользования и застройки муниципального образования </w:t>
      </w:r>
      <w:r w:rsidR="00017483">
        <w:rPr>
          <w:rFonts w:cs="Times New Roman"/>
        </w:rPr>
        <w:t>Чебургольского</w:t>
      </w:r>
      <w:r w:rsidR="00A8398A">
        <w:rPr>
          <w:rFonts w:cs="Times New Roman"/>
        </w:rPr>
        <w:t xml:space="preserve"> сельского поселения</w:t>
      </w:r>
      <w:r w:rsidRPr="009A3986">
        <w:rPr>
          <w:rFonts w:cs="Times New Roman"/>
        </w:rPr>
        <w:t>;</w:t>
      </w:r>
    </w:p>
    <w:p w14:paraId="52015C43"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2) рассмотрение предложений и подготовка заключений о внесении изменений в настоящие Правила;</w:t>
      </w:r>
    </w:p>
    <w:p w14:paraId="193D54C1"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3) подготовка рекомендаций о предоставлении разрешений на условно разрешённый вид использования земельного участка или объекта капитального строительства;</w:t>
      </w:r>
    </w:p>
    <w:p w14:paraId="60E91E7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4) подготовка рекомендаций о предоставлении разрешений на отклонение от предельных параметров разрешённого строительства, реконструкции объектов капитального строительства;</w:t>
      </w:r>
    </w:p>
    <w:p w14:paraId="6A43B252"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5) подготовка рекомендаций об изменении одного вида разрешённого использования земельных участков и объектов капитального строительства на другой вид такого использования;</w:t>
      </w:r>
    </w:p>
    <w:p w14:paraId="421CD8DE"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6) рассмотрение иных вопросов градостроительной деятельности, отнесенных федеральным или областным законодательством к компетенции органов местного самоуправления, проведение по ним публичных слушаний и подготовка рекомендаций;</w:t>
      </w:r>
    </w:p>
    <w:p w14:paraId="67B897C2" w14:textId="77777777" w:rsidR="00CB1487" w:rsidRPr="009A3986" w:rsidRDefault="00CB1487" w:rsidP="00CB1487">
      <w:pPr>
        <w:widowControl w:val="0"/>
        <w:tabs>
          <w:tab w:val="num" w:pos="-851"/>
          <w:tab w:val="left" w:pos="-426"/>
          <w:tab w:val="num" w:pos="0"/>
        </w:tabs>
        <w:autoSpaceDE w:val="0"/>
        <w:ind w:firstLine="709"/>
        <w:contextualSpacing/>
        <w:jc w:val="both"/>
        <w:rPr>
          <w:rFonts w:cs="Times New Roman"/>
        </w:rPr>
      </w:pPr>
      <w:r w:rsidRPr="009A3986">
        <w:rPr>
          <w:rFonts w:cs="Times New Roman"/>
        </w:rPr>
        <w:t xml:space="preserve">3. Персональный состав членов Комиссии устанавливается постановлением Главы Администрации. </w:t>
      </w:r>
    </w:p>
    <w:p w14:paraId="2FA2E8E3" w14:textId="77777777" w:rsidR="00CB1487" w:rsidRPr="009A3986" w:rsidRDefault="00CB1487" w:rsidP="00CB1487">
      <w:pPr>
        <w:spacing w:before="120"/>
        <w:ind w:right="-284" w:firstLine="851"/>
        <w:jc w:val="both"/>
        <w:rPr>
          <w:rFonts w:cs="Times New Roman"/>
        </w:rPr>
      </w:pPr>
      <w:r w:rsidRPr="009A3986">
        <w:rPr>
          <w:rFonts w:cs="Times New Roman"/>
        </w:rPr>
        <w:t>4.</w:t>
      </w:r>
      <w:r>
        <w:rPr>
          <w:rFonts w:cs="Times New Roman"/>
        </w:rPr>
        <w:t xml:space="preserve"> </w:t>
      </w:r>
      <w:r w:rsidRPr="009A3986">
        <w:rPr>
          <w:rFonts w:cs="Times New Roman"/>
        </w:rPr>
        <w:t>Протоколы заседаний Комиссии являются открытыми для всех заинтересованных лиц.</w:t>
      </w:r>
    </w:p>
    <w:p w14:paraId="17CD062A" w14:textId="77777777" w:rsidR="007F5C2E" w:rsidRPr="003B198F" w:rsidRDefault="007F5C2E" w:rsidP="00D24C16">
      <w:pPr>
        <w:pStyle w:val="39"/>
      </w:pPr>
      <w:bookmarkStart w:id="81" w:name="_Toc184912508"/>
      <w:r w:rsidRPr="003B198F">
        <w:t>Статья 10. Полномочия органов местного самоуправления в области землепользования и застройки</w:t>
      </w:r>
      <w:bookmarkEnd w:id="71"/>
      <w:bookmarkEnd w:id="72"/>
      <w:bookmarkEnd w:id="73"/>
      <w:bookmarkEnd w:id="74"/>
      <w:bookmarkEnd w:id="75"/>
      <w:bookmarkEnd w:id="76"/>
      <w:bookmarkEnd w:id="77"/>
      <w:bookmarkEnd w:id="78"/>
      <w:bookmarkEnd w:id="79"/>
      <w:bookmarkEnd w:id="80"/>
      <w:bookmarkEnd w:id="81"/>
    </w:p>
    <w:p w14:paraId="2F72277D" w14:textId="0EDBA46D" w:rsidR="00CB1487" w:rsidRPr="009A3986" w:rsidRDefault="00CB1487" w:rsidP="00CB1487">
      <w:pPr>
        <w:tabs>
          <w:tab w:val="num" w:pos="-851"/>
          <w:tab w:val="left" w:pos="-426"/>
        </w:tabs>
        <w:ind w:firstLine="709"/>
        <w:contextualSpacing/>
        <w:jc w:val="both"/>
        <w:rPr>
          <w:rFonts w:cs="Times New Roman"/>
        </w:rPr>
      </w:pPr>
      <w:bookmarkStart w:id="82" w:name="_Toc13730441"/>
      <w:bookmarkStart w:id="83" w:name="_Toc13731579"/>
      <w:r w:rsidRPr="009A3986">
        <w:rPr>
          <w:rFonts w:cs="Times New Roman"/>
        </w:rPr>
        <w:t xml:space="preserve">К полномочиям Совета депутатов городского поселения </w:t>
      </w:r>
      <w:r w:rsidR="00017483">
        <w:rPr>
          <w:rFonts w:cs="Times New Roman"/>
        </w:rPr>
        <w:t>Чебургольского</w:t>
      </w:r>
      <w:r w:rsidR="00A8398A">
        <w:rPr>
          <w:rFonts w:cs="Times New Roman"/>
        </w:rPr>
        <w:t xml:space="preserve"> сельского поселения</w:t>
      </w:r>
      <w:r w:rsidRPr="009A3986">
        <w:rPr>
          <w:rFonts w:cs="Times New Roman"/>
        </w:rPr>
        <w:t xml:space="preserve"> (далее – Совет) в области регулирования отношений по вопросам землепользования и застройки относятся:</w:t>
      </w:r>
    </w:p>
    <w:p w14:paraId="4961C305"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1) утверждение и внесение изменений в правила землепользования и застройки;</w:t>
      </w:r>
    </w:p>
    <w:p w14:paraId="46838423" w14:textId="77777777" w:rsidR="00CB1487" w:rsidRDefault="00CB1487" w:rsidP="00CB1487">
      <w:pPr>
        <w:tabs>
          <w:tab w:val="num" w:pos="-851"/>
          <w:tab w:val="left" w:pos="-426"/>
        </w:tabs>
        <w:ind w:firstLine="709"/>
        <w:contextualSpacing/>
        <w:jc w:val="both"/>
        <w:rPr>
          <w:rFonts w:cs="Times New Roman"/>
        </w:rPr>
      </w:pPr>
      <w:r w:rsidRPr="009A3986">
        <w:rPr>
          <w:rFonts w:cs="Times New Roman"/>
        </w:rPr>
        <w:t>2) иные полномочия в соответствии с действующим законодательством.</w:t>
      </w:r>
    </w:p>
    <w:p w14:paraId="3E710D14" w14:textId="77777777" w:rsidR="00CB1487" w:rsidRDefault="00CB1487" w:rsidP="00CB1487">
      <w:pPr>
        <w:tabs>
          <w:tab w:val="num" w:pos="-851"/>
          <w:tab w:val="left" w:pos="-426"/>
        </w:tabs>
        <w:ind w:firstLine="709"/>
        <w:contextualSpacing/>
        <w:jc w:val="both"/>
        <w:rPr>
          <w:rFonts w:cs="Times New Roman"/>
        </w:rPr>
      </w:pPr>
    </w:p>
    <w:p w14:paraId="120F945B"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lastRenderedPageBreak/>
        <w:t xml:space="preserve">К полномочиям Администрации </w:t>
      </w:r>
      <w:r w:rsidR="00834B59">
        <w:rPr>
          <w:rFonts w:cs="Times New Roman"/>
        </w:rPr>
        <w:t>сельского</w:t>
      </w:r>
      <w:r w:rsidRPr="009A3986">
        <w:rPr>
          <w:rFonts w:cs="Times New Roman"/>
        </w:rPr>
        <w:t xml:space="preserve"> поселения </w:t>
      </w:r>
      <w:r w:rsidR="00834B59">
        <w:rPr>
          <w:rFonts w:cs="Times New Roman"/>
        </w:rPr>
        <w:t>с</w:t>
      </w:r>
      <w:r>
        <w:rPr>
          <w:rFonts w:cs="Times New Roman"/>
        </w:rPr>
        <w:t xml:space="preserve">. </w:t>
      </w:r>
      <w:r w:rsidR="00834B59">
        <w:rPr>
          <w:rFonts w:cs="Times New Roman"/>
        </w:rPr>
        <w:t xml:space="preserve">Русское </w:t>
      </w:r>
      <w:r w:rsidRPr="009A3986">
        <w:rPr>
          <w:rFonts w:cs="Times New Roman"/>
        </w:rPr>
        <w:t>(далее – Администрации) в области регулирования отношений по вопросам землепользования и застройки относятся:</w:t>
      </w:r>
    </w:p>
    <w:p w14:paraId="7ABB2399"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1) принятие решений о подготовке документации по планировке территорий;</w:t>
      </w:r>
    </w:p>
    <w:p w14:paraId="78519BCA"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2) утверждение документации по планировке территорий;</w:t>
      </w:r>
    </w:p>
    <w:p w14:paraId="6DD29448"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3) принятие решений о предоставлении разрешений на условно разрешённый вид использования объектов капитального строительства и земельного участка;</w:t>
      </w:r>
    </w:p>
    <w:p w14:paraId="428F90C2"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4) принятие решений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 и земельных участков;</w:t>
      </w:r>
    </w:p>
    <w:p w14:paraId="18B12D08"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5) принятие решений о развитии застроенных территорий;</w:t>
      </w:r>
    </w:p>
    <w:p w14:paraId="60195B7A"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6) принятие решений о резервировании земельных участков для муниципальных нужд;</w:t>
      </w:r>
    </w:p>
    <w:p w14:paraId="47D753C7"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7) принятие решений о предоставлении земельных участков из состава земель, находящихся в муниципальной собственности и земельных участков собственность на которые не разграничена;</w:t>
      </w:r>
    </w:p>
    <w:p w14:paraId="2AB5C7D2"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8) принятие решений об изъятии земельных участков для муниципальных нужд;</w:t>
      </w:r>
    </w:p>
    <w:p w14:paraId="1ABF848E" w14:textId="77777777" w:rsidR="00CB1487" w:rsidRPr="009A3986" w:rsidRDefault="00CB1487" w:rsidP="00CB1487">
      <w:pPr>
        <w:tabs>
          <w:tab w:val="num" w:pos="-851"/>
          <w:tab w:val="left" w:pos="-426"/>
        </w:tabs>
        <w:ind w:firstLine="709"/>
        <w:contextualSpacing/>
        <w:jc w:val="both"/>
        <w:rPr>
          <w:rFonts w:cs="Times New Roman"/>
        </w:rPr>
      </w:pPr>
      <w:r w:rsidRPr="009A3986">
        <w:rPr>
          <w:rFonts w:cs="Times New Roman"/>
        </w:rPr>
        <w:t>9) иные вопросы землепользования и застройки, не относящиеся к ведению Совета.</w:t>
      </w:r>
    </w:p>
    <w:p w14:paraId="404CF714" w14:textId="77777777" w:rsidR="00D072C6" w:rsidRPr="003B198F" w:rsidRDefault="00D072C6" w:rsidP="00D072C6">
      <w:pPr>
        <w:pStyle w:val="39"/>
      </w:pPr>
      <w:bookmarkStart w:id="84" w:name="_Toc184912509"/>
      <w:r w:rsidRPr="003B198F">
        <w:t>Статья 1</w:t>
      </w:r>
      <w:r w:rsidR="00C8789B">
        <w:t>1</w:t>
      </w:r>
      <w:r w:rsidR="009070AA">
        <w:t>.1</w:t>
      </w:r>
      <w:r w:rsidRPr="003B198F">
        <w:t xml:space="preserve">. </w:t>
      </w:r>
      <w:r w:rsidRPr="00D072C6">
        <w:t>Резервирование земель для государственных или муниципальных нужд</w:t>
      </w:r>
      <w:bookmarkEnd w:id="82"/>
      <w:bookmarkEnd w:id="83"/>
      <w:bookmarkEnd w:id="84"/>
    </w:p>
    <w:p w14:paraId="63AF9CA5" w14:textId="77777777" w:rsidR="00D072C6" w:rsidRPr="00D072C6" w:rsidRDefault="00D072C6" w:rsidP="00D072C6">
      <w:pPr>
        <w:tabs>
          <w:tab w:val="num" w:pos="-851"/>
          <w:tab w:val="left" w:pos="-426"/>
        </w:tabs>
        <w:ind w:firstLine="709"/>
        <w:contextualSpacing/>
        <w:jc w:val="both"/>
        <w:rPr>
          <w:rFonts w:cs="Times New Roman"/>
        </w:rPr>
      </w:pPr>
      <w:r w:rsidRPr="00D072C6">
        <w:rPr>
          <w:rFonts w:cs="Times New Roman"/>
        </w:rPr>
        <w:t>1. Резервирование земель для государственных или муниципальных нужд осуществляется в случаях, предусмотренных</w:t>
      </w:r>
      <w:r w:rsidR="00CE5B63">
        <w:rPr>
          <w:rFonts w:cs="Times New Roman"/>
        </w:rPr>
        <w:t xml:space="preserve"> </w:t>
      </w:r>
      <w:hyperlink r:id="rId30" w:history="1">
        <w:r w:rsidRPr="00D072C6">
          <w:rPr>
            <w:rFonts w:cs="Times New Roman"/>
          </w:rPr>
          <w:t>"Земельны</w:t>
        </w:r>
        <w:r w:rsidR="00CE5B63">
          <w:rPr>
            <w:rFonts w:cs="Times New Roman"/>
          </w:rPr>
          <w:t>м</w:t>
        </w:r>
        <w:r w:rsidRPr="00D072C6">
          <w:rPr>
            <w:rFonts w:cs="Times New Roman"/>
          </w:rPr>
          <w:t xml:space="preserve"> кодекс</w:t>
        </w:r>
        <w:r w:rsidR="00CE5B63">
          <w:rPr>
            <w:rFonts w:cs="Times New Roman"/>
          </w:rPr>
          <w:t>ом</w:t>
        </w:r>
        <w:r w:rsidRPr="00D072C6">
          <w:rPr>
            <w:rFonts w:cs="Times New Roman"/>
          </w:rPr>
          <w:t xml:space="preserve"> Российской Федерации"</w:t>
        </w:r>
      </w:hyperlink>
      <w:r w:rsidRPr="00D072C6">
        <w:rPr>
          <w:rFonts w:cs="Times New Roman"/>
        </w:rPr>
        <w:t>,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631952BC" w14:textId="77777777" w:rsidR="00D072C6" w:rsidRPr="00D072C6" w:rsidRDefault="00D072C6" w:rsidP="00D072C6">
      <w:pPr>
        <w:tabs>
          <w:tab w:val="num" w:pos="-851"/>
          <w:tab w:val="left" w:pos="-426"/>
        </w:tabs>
        <w:ind w:firstLine="709"/>
        <w:contextualSpacing/>
        <w:jc w:val="both"/>
        <w:rPr>
          <w:rFonts w:cs="Times New Roman"/>
        </w:rPr>
      </w:pPr>
      <w:bookmarkStart w:id="85" w:name="dst240"/>
      <w:bookmarkEnd w:id="85"/>
      <w:r w:rsidRPr="00D072C6">
        <w:rPr>
          <w:rFonts w:cs="Times New Roman"/>
        </w:rPr>
        <w:t>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w:t>
      </w:r>
      <w:r w:rsidR="00FD6CBC">
        <w:rPr>
          <w:rFonts w:cs="Times New Roman"/>
        </w:rPr>
        <w:t xml:space="preserve"> </w:t>
      </w:r>
      <w:hyperlink r:id="rId31" w:anchor="dst0" w:history="1">
        <w:r w:rsidRPr="00D072C6">
          <w:rPr>
            <w:rFonts w:cs="Times New Roman"/>
          </w:rPr>
          <w:t>законом</w:t>
        </w:r>
      </w:hyperlink>
      <w:r w:rsidR="00FD6CBC">
        <w:rPr>
          <w:rFonts w:cs="Times New Roman"/>
        </w:rPr>
        <w:t xml:space="preserve"> </w:t>
      </w:r>
      <w:r w:rsidRPr="00D072C6">
        <w:rPr>
          <w:rFonts w:cs="Times New Roman"/>
        </w:rPr>
        <w:t>от 22 июля 2005 года N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14:paraId="5D87EC9B" w14:textId="77777777" w:rsidR="00D072C6" w:rsidRPr="00D072C6" w:rsidRDefault="00D072C6" w:rsidP="00D072C6">
      <w:pPr>
        <w:tabs>
          <w:tab w:val="num" w:pos="-851"/>
          <w:tab w:val="left" w:pos="-426"/>
        </w:tabs>
        <w:ind w:firstLine="709"/>
        <w:contextualSpacing/>
        <w:jc w:val="both"/>
        <w:rPr>
          <w:rFonts w:cs="Times New Roman"/>
        </w:rPr>
      </w:pPr>
      <w:bookmarkStart w:id="86" w:name="dst1486"/>
      <w:bookmarkEnd w:id="86"/>
      <w:r w:rsidRPr="00D072C6">
        <w:rPr>
          <w:rFonts w:cs="Times New Roman"/>
        </w:rPr>
        <w:t>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w:t>
      </w:r>
      <w:r w:rsidR="00FD6CBC">
        <w:rPr>
          <w:rFonts w:cs="Times New Roman"/>
        </w:rPr>
        <w:t xml:space="preserve"> </w:t>
      </w:r>
      <w:hyperlink r:id="rId32" w:anchor="dst100034" w:history="1">
        <w:r w:rsidRPr="00D072C6">
          <w:rPr>
            <w:rFonts w:cs="Times New Roman"/>
          </w:rPr>
          <w:t>законом</w:t>
        </w:r>
      </w:hyperlink>
      <w:r w:rsidR="00FD6CBC">
        <w:rPr>
          <w:rFonts w:cs="Times New Roman"/>
        </w:rPr>
        <w:t xml:space="preserve"> </w:t>
      </w:r>
      <w:r w:rsidRPr="00D072C6">
        <w:rPr>
          <w:rFonts w:cs="Times New Roman"/>
        </w:rPr>
        <w:t>от 22 июля 2005 года N 116-ФЗ "Об особых экономических зонах в Российской Федерации",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14:paraId="428CEF3E" w14:textId="77777777" w:rsidR="00D072C6" w:rsidRDefault="00D072C6" w:rsidP="00D072C6">
      <w:pPr>
        <w:tabs>
          <w:tab w:val="num" w:pos="-851"/>
          <w:tab w:val="left" w:pos="-426"/>
        </w:tabs>
        <w:ind w:firstLine="709"/>
        <w:contextualSpacing/>
        <w:jc w:val="both"/>
        <w:rPr>
          <w:rFonts w:cs="Times New Roman"/>
        </w:rPr>
      </w:pPr>
      <w:bookmarkStart w:id="87" w:name="dst101068"/>
      <w:bookmarkEnd w:id="87"/>
      <w:r w:rsidRPr="00D072C6">
        <w:rPr>
          <w:rFonts w:cs="Times New Roman"/>
        </w:rPr>
        <w:lastRenderedPageBreak/>
        <w:t>4.</w:t>
      </w:r>
      <w:r w:rsidR="00FD6CBC">
        <w:rPr>
          <w:rFonts w:cs="Times New Roman"/>
        </w:rPr>
        <w:t xml:space="preserve"> </w:t>
      </w:r>
      <w:hyperlink r:id="rId33" w:anchor="dst100013" w:history="1">
        <w:r w:rsidRPr="00D072C6">
          <w:rPr>
            <w:rFonts w:cs="Times New Roman"/>
          </w:rPr>
          <w:t>Порядок</w:t>
        </w:r>
      </w:hyperlink>
      <w:r w:rsidR="00FD6CBC">
        <w:rPr>
          <w:rFonts w:cs="Times New Roman"/>
        </w:rPr>
        <w:t xml:space="preserve"> </w:t>
      </w:r>
      <w:r w:rsidRPr="00D072C6">
        <w:rPr>
          <w:rFonts w:cs="Times New Roman"/>
        </w:rPr>
        <w:t>резервирования земель для государственных или муниципальных нужд определяется Правительством Российской Федерации.</w:t>
      </w:r>
    </w:p>
    <w:p w14:paraId="33C2FDCF" w14:textId="77777777" w:rsidR="00F77A21" w:rsidRDefault="00F77A21" w:rsidP="00D072C6">
      <w:pPr>
        <w:tabs>
          <w:tab w:val="num" w:pos="-851"/>
          <w:tab w:val="left" w:pos="-426"/>
        </w:tabs>
        <w:ind w:firstLine="709"/>
        <w:contextualSpacing/>
        <w:jc w:val="both"/>
        <w:rPr>
          <w:rFonts w:cs="Times New Roman"/>
        </w:rPr>
      </w:pPr>
      <w:r>
        <w:rPr>
          <w:rFonts w:cs="Times New Roman"/>
        </w:rPr>
        <w:t xml:space="preserve">5. </w:t>
      </w:r>
      <w:r w:rsidRPr="00F77A21">
        <w:rPr>
          <w:rFonts w:cs="Times New Roman"/>
        </w:rPr>
        <w:t>Основания изъятия земельных участков для государственных или муниципальных нужд</w:t>
      </w:r>
      <w:r>
        <w:rPr>
          <w:rFonts w:cs="Times New Roman"/>
        </w:rPr>
        <w:t>.</w:t>
      </w:r>
    </w:p>
    <w:p w14:paraId="5A8FB155" w14:textId="77777777" w:rsidR="00F77A21" w:rsidRPr="00F77A21" w:rsidRDefault="00F77A21" w:rsidP="00F77A21">
      <w:pPr>
        <w:tabs>
          <w:tab w:val="num" w:pos="-851"/>
          <w:tab w:val="left" w:pos="-426"/>
        </w:tabs>
        <w:ind w:firstLine="709"/>
        <w:contextualSpacing/>
        <w:jc w:val="both"/>
        <w:rPr>
          <w:rFonts w:cs="Times New Roman"/>
        </w:rPr>
      </w:pPr>
      <w:r w:rsidRPr="00F77A21">
        <w:rPr>
          <w:rFonts w:cs="Times New Roman"/>
        </w:rPr>
        <w:t>Изъятие земельных участков для государственных или муниципальных нужд осуществляется в исключительных случаях по основаниям, связанным с:</w:t>
      </w:r>
    </w:p>
    <w:p w14:paraId="5593007D" w14:textId="77777777" w:rsidR="00F77A21" w:rsidRPr="00F77A21" w:rsidRDefault="00F77A21" w:rsidP="00F77A21">
      <w:pPr>
        <w:tabs>
          <w:tab w:val="num" w:pos="-851"/>
          <w:tab w:val="left" w:pos="-426"/>
        </w:tabs>
        <w:ind w:firstLine="709"/>
        <w:contextualSpacing/>
        <w:jc w:val="both"/>
        <w:rPr>
          <w:rFonts w:cs="Times New Roman"/>
        </w:rPr>
      </w:pPr>
      <w:bookmarkStart w:id="88" w:name="dst1266"/>
      <w:bookmarkEnd w:id="88"/>
      <w:r w:rsidRPr="00F77A21">
        <w:rPr>
          <w:rFonts w:cs="Times New Roman"/>
        </w:rPr>
        <w:t>1) выполнением международных договоров Российской Федерации;</w:t>
      </w:r>
    </w:p>
    <w:p w14:paraId="0386A9DC" w14:textId="77777777" w:rsidR="00F77A21" w:rsidRPr="00F77A21" w:rsidRDefault="00F77A21" w:rsidP="00F77A21">
      <w:pPr>
        <w:tabs>
          <w:tab w:val="num" w:pos="-851"/>
          <w:tab w:val="left" w:pos="-426"/>
        </w:tabs>
        <w:ind w:firstLine="709"/>
        <w:contextualSpacing/>
        <w:jc w:val="both"/>
        <w:rPr>
          <w:rFonts w:cs="Times New Roman"/>
        </w:rPr>
      </w:pPr>
      <w:bookmarkStart w:id="89" w:name="dst1267"/>
      <w:bookmarkEnd w:id="89"/>
      <w:r w:rsidRPr="00F77A21">
        <w:rPr>
          <w:rFonts w:cs="Times New Roman"/>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14:paraId="602F065B" w14:textId="77777777" w:rsidR="00F77A21" w:rsidRPr="00F77A21" w:rsidRDefault="00F77A21" w:rsidP="00F77A21">
      <w:pPr>
        <w:tabs>
          <w:tab w:val="num" w:pos="-851"/>
          <w:tab w:val="left" w:pos="-426"/>
        </w:tabs>
        <w:ind w:firstLine="709"/>
        <w:contextualSpacing/>
        <w:jc w:val="both"/>
        <w:rPr>
          <w:rFonts w:cs="Times New Roman"/>
        </w:rPr>
      </w:pPr>
      <w:bookmarkStart w:id="90" w:name="dst1268"/>
      <w:bookmarkEnd w:id="90"/>
      <w:r w:rsidRPr="00F77A21">
        <w:rPr>
          <w:rFonts w:cs="Times New Roman"/>
        </w:rPr>
        <w:t>объекты федеральных энергетических систем и объекты энергетических систем регионального значения;</w:t>
      </w:r>
    </w:p>
    <w:p w14:paraId="0713BC0F" w14:textId="77777777" w:rsidR="00F77A21" w:rsidRPr="00F77A21" w:rsidRDefault="00F77A21" w:rsidP="00F77A21">
      <w:pPr>
        <w:tabs>
          <w:tab w:val="num" w:pos="-851"/>
          <w:tab w:val="left" w:pos="-426"/>
        </w:tabs>
        <w:ind w:firstLine="709"/>
        <w:contextualSpacing/>
        <w:jc w:val="both"/>
        <w:rPr>
          <w:rFonts w:cs="Times New Roman"/>
        </w:rPr>
      </w:pPr>
      <w:bookmarkStart w:id="91" w:name="dst1269"/>
      <w:bookmarkEnd w:id="91"/>
      <w:r w:rsidRPr="00F77A21">
        <w:rPr>
          <w:rFonts w:cs="Times New Roman"/>
        </w:rPr>
        <w:t>объекты использования атомной энергии;</w:t>
      </w:r>
    </w:p>
    <w:p w14:paraId="1B224D9D" w14:textId="77777777" w:rsidR="00F77A21" w:rsidRPr="00F77A21" w:rsidRDefault="00F77A21" w:rsidP="00F77A21">
      <w:pPr>
        <w:tabs>
          <w:tab w:val="num" w:pos="-851"/>
          <w:tab w:val="left" w:pos="-426"/>
        </w:tabs>
        <w:ind w:firstLine="709"/>
        <w:contextualSpacing/>
        <w:jc w:val="both"/>
        <w:rPr>
          <w:rFonts w:cs="Times New Roman"/>
        </w:rPr>
      </w:pPr>
      <w:bookmarkStart w:id="92" w:name="dst1270"/>
      <w:bookmarkEnd w:id="92"/>
      <w:r w:rsidRPr="00F77A21">
        <w:rPr>
          <w:rFonts w:cs="Times New Roman"/>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14:paraId="0E08426D" w14:textId="77777777" w:rsidR="00F77A21" w:rsidRPr="00F77A21" w:rsidRDefault="00F77A21" w:rsidP="00F77A21">
      <w:pPr>
        <w:tabs>
          <w:tab w:val="num" w:pos="-851"/>
          <w:tab w:val="left" w:pos="-426"/>
        </w:tabs>
        <w:ind w:firstLine="709"/>
        <w:contextualSpacing/>
        <w:jc w:val="both"/>
        <w:rPr>
          <w:rFonts w:cs="Times New Roman"/>
        </w:rPr>
      </w:pPr>
      <w:bookmarkStart w:id="93" w:name="dst1271"/>
      <w:bookmarkEnd w:id="93"/>
      <w:r w:rsidRPr="00F77A21">
        <w:rPr>
          <w:rFonts w:cs="Times New Roman"/>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14:paraId="6DE90086" w14:textId="77777777" w:rsidR="00F77A21" w:rsidRPr="00F77A21" w:rsidRDefault="00F77A21" w:rsidP="00F77A21">
      <w:pPr>
        <w:tabs>
          <w:tab w:val="num" w:pos="-851"/>
          <w:tab w:val="left" w:pos="-426"/>
        </w:tabs>
        <w:ind w:firstLine="709"/>
        <w:contextualSpacing/>
        <w:jc w:val="both"/>
        <w:rPr>
          <w:rFonts w:cs="Times New Roman"/>
        </w:rPr>
      </w:pPr>
      <w:bookmarkStart w:id="94" w:name="dst1272"/>
      <w:bookmarkEnd w:id="94"/>
      <w:r w:rsidRPr="00F77A21">
        <w:rPr>
          <w:rFonts w:cs="Times New Roman"/>
        </w:rPr>
        <w:t>объекты, обеспечивающие космическую деятельность;</w:t>
      </w:r>
    </w:p>
    <w:p w14:paraId="1EC605F9" w14:textId="77777777" w:rsidR="00F77A21" w:rsidRPr="00F77A21" w:rsidRDefault="00F77A21" w:rsidP="00F77A21">
      <w:pPr>
        <w:tabs>
          <w:tab w:val="num" w:pos="-851"/>
          <w:tab w:val="left" w:pos="-426"/>
        </w:tabs>
        <w:ind w:firstLine="709"/>
        <w:contextualSpacing/>
        <w:jc w:val="both"/>
        <w:rPr>
          <w:rFonts w:cs="Times New Roman"/>
        </w:rPr>
      </w:pPr>
      <w:bookmarkStart w:id="95" w:name="dst1273"/>
      <w:bookmarkEnd w:id="95"/>
      <w:r w:rsidRPr="00F77A21">
        <w:rPr>
          <w:rFonts w:cs="Times New Roman"/>
        </w:rPr>
        <w:t>линейные объекты федерального и регионального значения, обеспечивающие деятельность субъектов естественных монополий;</w:t>
      </w:r>
    </w:p>
    <w:p w14:paraId="2DDFED83" w14:textId="77777777" w:rsidR="00F77A21" w:rsidRPr="00F77A21" w:rsidRDefault="00F77A21" w:rsidP="00F77A21">
      <w:pPr>
        <w:tabs>
          <w:tab w:val="num" w:pos="-851"/>
          <w:tab w:val="left" w:pos="-426"/>
        </w:tabs>
        <w:ind w:firstLine="709"/>
        <w:contextualSpacing/>
        <w:jc w:val="both"/>
        <w:rPr>
          <w:rFonts w:cs="Times New Roman"/>
        </w:rPr>
      </w:pPr>
      <w:bookmarkStart w:id="96" w:name="dst1274"/>
      <w:bookmarkEnd w:id="96"/>
      <w:r w:rsidRPr="00F77A21">
        <w:rPr>
          <w:rFonts w:cs="Times New Roman"/>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14:paraId="02A77C15" w14:textId="77777777" w:rsidR="00F77A21" w:rsidRDefault="00F77A21" w:rsidP="00F77A21">
      <w:pPr>
        <w:tabs>
          <w:tab w:val="num" w:pos="-851"/>
          <w:tab w:val="left" w:pos="-426"/>
        </w:tabs>
        <w:ind w:firstLine="709"/>
        <w:contextualSpacing/>
        <w:jc w:val="both"/>
        <w:rPr>
          <w:rFonts w:cs="Times New Roman"/>
        </w:rPr>
      </w:pPr>
      <w:bookmarkStart w:id="97" w:name="dst1275"/>
      <w:bookmarkEnd w:id="97"/>
      <w:r w:rsidRPr="00F77A21">
        <w:rPr>
          <w:rFonts w:cs="Times New Roman"/>
        </w:rPr>
        <w:t>автомобильные дороги федерального, регионального или межму</w:t>
      </w:r>
      <w:r w:rsidR="008F47A6">
        <w:rPr>
          <w:rFonts w:cs="Times New Roman"/>
        </w:rPr>
        <w:t>ниципального, местного значения.</w:t>
      </w:r>
    </w:p>
    <w:p w14:paraId="6E4FDBA9" w14:textId="77777777" w:rsidR="009070AA" w:rsidRDefault="009070AA" w:rsidP="009070AA">
      <w:pPr>
        <w:pStyle w:val="39"/>
      </w:pPr>
      <w:bookmarkStart w:id="98" w:name="_Toc13730442"/>
      <w:bookmarkStart w:id="99" w:name="_Toc13731580"/>
      <w:bookmarkStart w:id="100" w:name="_Toc184912510"/>
      <w:r w:rsidRPr="00277DA6">
        <w:t xml:space="preserve">Статья </w:t>
      </w:r>
      <w:r>
        <w:t>1</w:t>
      </w:r>
      <w:r w:rsidR="00C8789B">
        <w:t>1.</w:t>
      </w:r>
      <w:r>
        <w:t>2</w:t>
      </w:r>
      <w:r w:rsidRPr="00277DA6">
        <w:t>. Изъятие земельных участков для государственных или муниципальных нужд</w:t>
      </w:r>
      <w:bookmarkEnd w:id="98"/>
      <w:bookmarkEnd w:id="99"/>
      <w:bookmarkEnd w:id="100"/>
    </w:p>
    <w:p w14:paraId="08AADEC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Изъятие земельных участков для государственных или муниципальных нужд осуществляется в исключительных случаях по основаниям, связанным с:</w:t>
      </w:r>
    </w:p>
    <w:p w14:paraId="1E3156E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выполнением международных договоров Российской Федерации;</w:t>
      </w:r>
    </w:p>
    <w:p w14:paraId="65E0ABB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14:paraId="77299C9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федеральных энергетических систем и объекты энергетических систем регионального значения;</w:t>
      </w:r>
    </w:p>
    <w:p w14:paraId="1268733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использования атомной энергии;</w:t>
      </w:r>
    </w:p>
    <w:p w14:paraId="4C19E21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14:paraId="1802B07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14:paraId="3A39B774"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обеспечивающие космическую деятельность;</w:t>
      </w:r>
    </w:p>
    <w:p w14:paraId="533FA34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линейные объекты федерального и регионального значения, обеспечивающие деятельность субъектов естественных монополий;</w:t>
      </w:r>
    </w:p>
    <w:p w14:paraId="4B678ED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14:paraId="5EE0BDB4"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lastRenderedPageBreak/>
        <w:t>автомобильные дороги федерального, регионального или межмуниципального, местного значения;</w:t>
      </w:r>
    </w:p>
    <w:p w14:paraId="6EDA812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иными основаниями, предусмотренными федеральными законами.</w:t>
      </w:r>
    </w:p>
    <w:p w14:paraId="4F9A6C9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Изъятие земельного участка для государственных или муниципальных нужд осуществляется в порядке, предусмотренном главой VII.1 Земельного кодекса РФ.</w:t>
      </w:r>
    </w:p>
    <w:p w14:paraId="7243F2F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В результате изъятия земельного участка для государственных или муниципальных нужд осуществляется:</w:t>
      </w:r>
    </w:p>
    <w:p w14:paraId="33CD6E23"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прекращение права собственности гражданина или юридического лица на такой земельный участок;</w:t>
      </w:r>
    </w:p>
    <w:p w14:paraId="6B06FE5E"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прекращение права постоянного (бессрочного) пользования, пожизненного наследуемого владения земельным участком, находящимся в государственной или муниципальной собственности;</w:t>
      </w:r>
    </w:p>
    <w:p w14:paraId="06594B3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досрочное прекращение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14:paraId="2AA67822"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Решение об изъятии земельного участка для государственных или муниципальных нужд принимается федеральными органами исполнительной власти, органами исполнительной власти субъектов Российской Федерации или органами местного самоуправления, определяемыми в соответствии с земельным законодательством.</w:t>
      </w:r>
    </w:p>
    <w:p w14:paraId="4F5B885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4. Со дня прекращения прав на изъятый земельный участок прежнего правообладателя прекращаются сервитут, залог, установленные в отношении такого земельного участка, а также договоры, заключенные данным правообладателем в отношении такого земельного участка. Сервитуты, установленные в отношении изъятого земельного участка, сохраняются в случае, если использование такого земельного участка на условиях сервитута не противоречит целям, для которых осуществляется изъятие земельного участка.</w:t>
      </w:r>
    </w:p>
    <w:p w14:paraId="05896EB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изъятие земельного участка для государственных или муниципальных нужд делает невозможным исполнение правообладателем земельного участка иных обязательств перед третьими лицами, в том числе обязательств, основанных на заключенных правообладателем земельного участка с такими лицами договорах, решение об изъятии земельного участка для государственных или муниципальных нужд является основанием для прекращения этих обязательств.</w:t>
      </w:r>
    </w:p>
    <w:p w14:paraId="0468E31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Правообладатель земельного участка должен быть уведомлен о принятом решении об изъятии земельного участка для государственных или муниципальных нужд в соответствии с земельным законодательством.</w:t>
      </w:r>
    </w:p>
    <w:p w14:paraId="46DC617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Лица, права которых на земельный участок прекращаются в силу его изъятия для государственных или муниципальных нужд, до дня прекращения данных прав владеют, пользуются и распоряжаются в соответствии с законом таким земельным участком по своему усмотрению. При этом лица, указанные в настоящей статье, несут риск отнесения на них затрат и убытков, связанных со строительством, с реконструкцией зданий, сооружений, осуществлением неотделимых улучшений, со дня уведомления их о принятом решении об изъятии земельного участка для государственных или муниципальных нужд в соответствии с земельным законодательством.</w:t>
      </w:r>
    </w:p>
    <w:p w14:paraId="0F94CF7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За земельный участок, изымаемый для государственных или муниципальных нужд, его правообладателю предоставляется возмещение.</w:t>
      </w:r>
    </w:p>
    <w:p w14:paraId="5AE857B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При определении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14:paraId="1E79932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В случае,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w:t>
      </w:r>
      <w:r w:rsidRPr="009070AA">
        <w:rPr>
          <w:rFonts w:ascii="Times New Roman" w:hAnsi="Times New Roman" w:cs="Times New Roman"/>
          <w:sz w:val="24"/>
          <w:szCs w:val="24"/>
        </w:rPr>
        <w:lastRenderedPageBreak/>
        <w:t>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14:paraId="390FBF5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законодательством,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14:paraId="2C2C944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10.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14:paraId="4541EEB7"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11. За земельный участок, изымаемый для государственных или муниципальных нужд, его правообладателю предоставляется возмещение.</w:t>
      </w:r>
    </w:p>
    <w:p w14:paraId="0D6FCAC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12. При определении размера возмещения при изъятии земельного участка для государственных или муниципальных нужд в него включаются рыночная стоимость земельного участка, право собственности на который подлежит прекращению, или рыночная стоимость иных прав на земельный участок, подлежащих прекращению, и убытки, причиненные изъятием такого земельного участка, в том числе упущенная выгода, и определяемые в соответствии с федеральным законодательством.</w:t>
      </w:r>
    </w:p>
    <w:p w14:paraId="14C32E8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В случае, если одновременно с изъятием земельного участка для государственных или муниципальных нужд осуществляется изъятие расположенных на таком земельном участке и принадлежащих правообладателю данного земельного участка объектов недвижимого имущества, в возмещение за изымаемое имущество включается рыночная стоимость объектов недвижимого имущества, право собственности на которые подлежит прекращению, или рыночная стоимость иных прав на объекты недвижимого имущества, подлежащих прекращению.</w:t>
      </w:r>
    </w:p>
    <w:p w14:paraId="1EDBC82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13. При наличии согласия лица, у которого изымается земельный участок, в соглашении об изъятии может быть предусмотрено предоставление этому лицу иного земельного участка и (или) иного недвижимого имущества на условиях и в порядке, которые определены законодательством, с зачетом стоимости такого земельного участка и (или) иного недвижимого имущества или прав на них в размер возмещения за изымаемый земельный участок.</w:t>
      </w:r>
    </w:p>
    <w:p w14:paraId="709A705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14. Принудительное изъятие земельного участка для государственных или муниципальных нужд допускается при условии предварительного и равноценного возмещения.</w:t>
      </w:r>
    </w:p>
    <w:p w14:paraId="6FD469D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15. Если правообладатель изымаемого земельного участка не заключил соглашение об изъятии, в том числе по причине несогласия с решением об изъятии у него земельного участка, допускается принудительное изъятие земельного участка для государственных или муниципальных нужд.</w:t>
      </w:r>
    </w:p>
    <w:p w14:paraId="42EDF5DD" w14:textId="77777777" w:rsid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16. Принудительное изъятие земельного участка для государственных или муниципальных нужд осуществляется по решению суда. Иск о принудительном изъятии земельного участка для государственных или муниципальных нужд может быть предъявлен в суд в течение срока действия решения об изъятии земельного участка для государственных или муниципальных нужд. При этом указанный иск не может быть подан ранее чем до истечения девяноста дней со дня получения правообладателем такого земельного участка проекта соглашения об изъятии.</w:t>
      </w:r>
    </w:p>
    <w:p w14:paraId="3DFDEA24" w14:textId="77777777" w:rsidR="009070AA" w:rsidRDefault="009070AA" w:rsidP="009070AA">
      <w:pPr>
        <w:pStyle w:val="39"/>
      </w:pPr>
      <w:bookmarkStart w:id="101" w:name="_Toc13730443"/>
      <w:bookmarkStart w:id="102" w:name="_Toc13731581"/>
      <w:bookmarkStart w:id="103" w:name="_Toc184912511"/>
      <w:r w:rsidRPr="00277DA6">
        <w:t xml:space="preserve">Статья </w:t>
      </w:r>
      <w:r>
        <w:t>1</w:t>
      </w:r>
      <w:r w:rsidR="00C8789B">
        <w:t>2</w:t>
      </w:r>
      <w:r w:rsidRPr="00277DA6">
        <w:t>. Право ограниченного пользования чужим земельным участком (сервитут)</w:t>
      </w:r>
      <w:bookmarkEnd w:id="101"/>
      <w:bookmarkEnd w:id="102"/>
      <w:bookmarkEnd w:id="103"/>
    </w:p>
    <w:p w14:paraId="510C2C29" w14:textId="47D18343"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1. Под публичным сервитутом понимается право ограниченного пользования чужим земельным участком, установленное для обеспечения интересов государства, местного самоуправления или населения муниципального образования </w:t>
      </w:r>
      <w:r w:rsidR="00017483">
        <w:rPr>
          <w:rFonts w:ascii="Times New Roman" w:hAnsi="Times New Roman" w:cs="Times New Roman"/>
          <w:sz w:val="24"/>
          <w:szCs w:val="24"/>
        </w:rPr>
        <w:t>Чебургольского</w:t>
      </w:r>
      <w:r w:rsidR="00471FB1">
        <w:rPr>
          <w:rFonts w:ascii="Times New Roman" w:hAnsi="Times New Roman" w:cs="Times New Roman"/>
          <w:sz w:val="24"/>
          <w:szCs w:val="24"/>
        </w:rPr>
        <w:t xml:space="preserve"> сельского поселения</w:t>
      </w:r>
      <w:r w:rsidR="00BE2A52">
        <w:rPr>
          <w:rFonts w:ascii="Times New Roman" w:hAnsi="Times New Roman" w:cs="Times New Roman"/>
          <w:sz w:val="24"/>
          <w:szCs w:val="24"/>
        </w:rPr>
        <w:t xml:space="preserve"> </w:t>
      </w:r>
      <w:r w:rsidR="009A14DA">
        <w:rPr>
          <w:rFonts w:ascii="Times New Roman" w:hAnsi="Times New Roman" w:cs="Times New Roman"/>
          <w:sz w:val="24"/>
          <w:szCs w:val="24"/>
        </w:rPr>
        <w:t>Красноармейского</w:t>
      </w:r>
      <w:r w:rsidR="00BE2A52">
        <w:rPr>
          <w:rFonts w:ascii="Times New Roman" w:hAnsi="Times New Roman" w:cs="Times New Roman"/>
          <w:sz w:val="24"/>
          <w:szCs w:val="24"/>
        </w:rPr>
        <w:t xml:space="preserve"> района</w:t>
      </w:r>
      <w:r w:rsidRPr="009070AA">
        <w:rPr>
          <w:rFonts w:ascii="Times New Roman" w:hAnsi="Times New Roman" w:cs="Times New Roman"/>
          <w:sz w:val="24"/>
          <w:szCs w:val="24"/>
        </w:rPr>
        <w:t>, без изъятия земельного участка.</w:t>
      </w:r>
    </w:p>
    <w:p w14:paraId="5B070CD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Публичные сервитуты устанавливаются в соответствии с законодательством РФ законом или иным нормативным правовым актом Российской Федерации, нормативным правовым актом </w:t>
      </w:r>
      <w:r w:rsidR="00BE2A52">
        <w:rPr>
          <w:rFonts w:ascii="Times New Roman" w:hAnsi="Times New Roman" w:cs="Times New Roman"/>
          <w:sz w:val="24"/>
          <w:szCs w:val="24"/>
        </w:rPr>
        <w:t>Владимирской области</w:t>
      </w:r>
      <w:r w:rsidRPr="009070AA">
        <w:rPr>
          <w:rFonts w:ascii="Times New Roman" w:hAnsi="Times New Roman" w:cs="Times New Roman"/>
          <w:sz w:val="24"/>
          <w:szCs w:val="24"/>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388570A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lastRenderedPageBreak/>
        <w:t>2. Публичный сервитут может быть установлен для:</w:t>
      </w:r>
    </w:p>
    <w:p w14:paraId="7240500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284AD25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14:paraId="59743DA1"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размещения на земельном участке межевых и геодезических знаков и подъездов к ним;</w:t>
      </w:r>
    </w:p>
    <w:p w14:paraId="5B6D2426"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4) проведения дренажных работ на земельном участке;</w:t>
      </w:r>
    </w:p>
    <w:p w14:paraId="0510BDC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забора (изъятия) водных ресурсов из водных объектов воды и водопоя;</w:t>
      </w:r>
    </w:p>
    <w:p w14:paraId="6E4CDA9F"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прогона сельскохозяйственных животных через земельный участок;</w:t>
      </w:r>
    </w:p>
    <w:p w14:paraId="156BFE79"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6B0E3368"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использования земельного участка в целях охоты и рыболовства, аквакультуры (рыбоводства);</w:t>
      </w:r>
    </w:p>
    <w:p w14:paraId="1AD7199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временного пользования земельным участком в целях проведения изыскательских, исследовательских и других работ.</w:t>
      </w:r>
    </w:p>
    <w:p w14:paraId="48FE6730"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3. Сервитут может быть срочным или постоянным.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62C97D65"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 xml:space="preserve">4. Обременение земельного участка сервитутом не лишает собственника участка прав владения, пользования и распоряжения этим участком. Сервитут устанавливается по соглашению между лицом, требующим установления сервитута, и собственником соседнего участка и подлежит регистрации в порядке, установленном для регистрации прав на недвижимое имущество. В случае </w:t>
      </w:r>
      <w:r w:rsidR="00833F37" w:rsidRPr="009070AA">
        <w:rPr>
          <w:rFonts w:ascii="Times New Roman" w:hAnsi="Times New Roman" w:cs="Times New Roman"/>
          <w:sz w:val="24"/>
          <w:szCs w:val="24"/>
        </w:rPr>
        <w:t>не достижения</w:t>
      </w:r>
      <w:r w:rsidRPr="009070AA">
        <w:rPr>
          <w:rFonts w:ascii="Times New Roman" w:hAnsi="Times New Roman" w:cs="Times New Roman"/>
          <w:sz w:val="24"/>
          <w:szCs w:val="24"/>
        </w:rPr>
        <w:t xml:space="preserve"> соглашения об установлении или условиях сервитута спор разрешается судом по иску лица, требующего установления сервитута.</w:t>
      </w:r>
    </w:p>
    <w:p w14:paraId="66DC672D"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5. Собственник участка, обремененного сервитутом, вправе, если иное не предусмотрено законом, требовать от лиц, в интересах которых установлен сервитут, соразмерную плату за пользование участком.</w:t>
      </w:r>
    </w:p>
    <w:p w14:paraId="306F213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6. В случаях, предусмотренных законом, сервитут устанавливается по соглашению между лицом, требующим установления сервитута, и лицом, которому предоставлен земельный участок, находящийся в государственной или муниципальной собственности, если это допускается земельным законодательством. В этом случае к лицу, которому предоставлен земельный участок, в отношении которого устанавливается сервитут, применяются правила, предусмотренные настоящей статьей и Гражданск</w:t>
      </w:r>
      <w:r w:rsidR="00CE5B63">
        <w:rPr>
          <w:rFonts w:ascii="Times New Roman" w:hAnsi="Times New Roman" w:cs="Times New Roman"/>
          <w:sz w:val="24"/>
          <w:szCs w:val="24"/>
        </w:rPr>
        <w:t>им</w:t>
      </w:r>
      <w:r w:rsidRPr="009070AA">
        <w:rPr>
          <w:rFonts w:ascii="Times New Roman" w:hAnsi="Times New Roman" w:cs="Times New Roman"/>
          <w:sz w:val="24"/>
          <w:szCs w:val="24"/>
        </w:rPr>
        <w:t xml:space="preserve"> кодек</w:t>
      </w:r>
      <w:r w:rsidR="00CE5B63">
        <w:rPr>
          <w:rFonts w:ascii="Times New Roman" w:hAnsi="Times New Roman" w:cs="Times New Roman"/>
          <w:sz w:val="24"/>
          <w:szCs w:val="24"/>
        </w:rPr>
        <w:t>ом</w:t>
      </w:r>
      <w:r w:rsidRPr="009070AA">
        <w:rPr>
          <w:rFonts w:ascii="Times New Roman" w:hAnsi="Times New Roman" w:cs="Times New Roman"/>
          <w:sz w:val="24"/>
          <w:szCs w:val="24"/>
        </w:rPr>
        <w:t xml:space="preserve"> РФ для собственника такого земельного участка.</w:t>
      </w:r>
    </w:p>
    <w:p w14:paraId="325AC640"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7. Сервитут сохраняется в случае перехода прав на земельный участок, который обременен этим сервитутом, к другому лицу, если иное не предусмотрено Гражданским кодексом РФ.</w:t>
      </w:r>
    </w:p>
    <w:p w14:paraId="5F745BB7"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8. Сервитут не может быть самостоятельным предметом купли-продажи, залога и не может передаваться каким-либо способом лицам, не являющимся собственниками недвижимого имущества, для обеспечения использования которого сервитут установлен.</w:t>
      </w:r>
    </w:p>
    <w:p w14:paraId="0DEF6CDA"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9.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52F93DB"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10. По требованию собственника земельного участка, обремененного сервитутом, сервитут может быть прекращен ввиду отпадения оснований, по которым он был установлен.</w:t>
      </w:r>
    </w:p>
    <w:p w14:paraId="7D47F5EC" w14:textId="77777777" w:rsidR="009070AA" w:rsidRPr="009070AA" w:rsidRDefault="009070AA" w:rsidP="009070AA">
      <w:pPr>
        <w:pStyle w:val="ConsPlusNormal"/>
        <w:ind w:firstLine="709"/>
        <w:contextualSpacing/>
        <w:jc w:val="both"/>
        <w:rPr>
          <w:rFonts w:ascii="Times New Roman" w:hAnsi="Times New Roman" w:cs="Times New Roman"/>
          <w:sz w:val="24"/>
          <w:szCs w:val="24"/>
        </w:rPr>
      </w:pPr>
      <w:r w:rsidRPr="009070AA">
        <w:rPr>
          <w:rFonts w:ascii="Times New Roman" w:hAnsi="Times New Roman" w:cs="Times New Roman"/>
          <w:sz w:val="24"/>
          <w:szCs w:val="24"/>
        </w:rPr>
        <w:t>11. В случаях, когда земельный участок, принадлежащий гражданину или юридическому лицу, в результате обременения сервитутом не может использоваться в соответствии с целевым назначением участка, собственник вправе требовать по суду прекращения сервитута.</w:t>
      </w:r>
    </w:p>
    <w:p w14:paraId="4CB255DF" w14:textId="77777777" w:rsidR="008F47A6" w:rsidRPr="003B198F" w:rsidRDefault="008F47A6" w:rsidP="008F47A6">
      <w:pPr>
        <w:pStyle w:val="2"/>
      </w:pPr>
      <w:bookmarkStart w:id="104" w:name="_Toc13730444"/>
      <w:bookmarkStart w:id="105" w:name="_Toc13731582"/>
      <w:bookmarkStart w:id="106" w:name="_Toc184912512"/>
      <w:r w:rsidRPr="003B198F">
        <w:lastRenderedPageBreak/>
        <w:t>РАЗДЕЛ</w:t>
      </w:r>
      <w:r>
        <w:t xml:space="preserve"> 2</w:t>
      </w:r>
      <w:r w:rsidRPr="003B198F">
        <w:t xml:space="preserve">. </w:t>
      </w:r>
      <w:r>
        <w:t>Об изменении видов разрешенного использования земельных участков и объектов капитального строительства физическими и юридическими лицами</w:t>
      </w:r>
      <w:r w:rsidRPr="003B198F">
        <w:t>.</w:t>
      </w:r>
      <w:bookmarkEnd w:id="104"/>
      <w:bookmarkEnd w:id="105"/>
      <w:bookmarkEnd w:id="106"/>
    </w:p>
    <w:p w14:paraId="70951EA8" w14:textId="77777777" w:rsidR="0039418F" w:rsidRDefault="0039418F" w:rsidP="0039418F">
      <w:pPr>
        <w:pStyle w:val="39"/>
      </w:pPr>
      <w:bookmarkStart w:id="107" w:name="_Toc13730445"/>
      <w:bookmarkStart w:id="108" w:name="_Toc13731583"/>
      <w:bookmarkStart w:id="109" w:name="_Toc184912513"/>
      <w:r w:rsidRPr="003B198F">
        <w:t xml:space="preserve">Статья </w:t>
      </w:r>
      <w:r w:rsidR="00064955">
        <w:t>13</w:t>
      </w:r>
      <w:r w:rsidRPr="003B198F">
        <w:t xml:space="preserve">. </w:t>
      </w:r>
      <w:r>
        <w:t>Виды разрешенного использования земельных участков и объектов капитального строительства</w:t>
      </w:r>
      <w:bookmarkEnd w:id="107"/>
      <w:bookmarkEnd w:id="108"/>
      <w:bookmarkEnd w:id="109"/>
    </w:p>
    <w:p w14:paraId="23C5FA49"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14:paraId="7D1F81AE"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основные виды разрешенного использования;</w:t>
      </w:r>
    </w:p>
    <w:p w14:paraId="3CBEF522"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условно разрешенные виды использования;</w:t>
      </w:r>
    </w:p>
    <w:p w14:paraId="04CEFC30"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3AD60F5"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7D6D4E39"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55EDBE3"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032684FC"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77C87223"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FCFAA91"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w:t>
      </w:r>
      <w:r w:rsidR="00CE5B63">
        <w:rPr>
          <w:rFonts w:ascii="Times New Roman" w:hAnsi="Times New Roman" w:cs="Times New Roman"/>
          <w:sz w:val="24"/>
          <w:szCs w:val="24"/>
        </w:rPr>
        <w:t>в</w:t>
      </w:r>
      <w:r w:rsidRPr="0039418F">
        <w:rPr>
          <w:rFonts w:ascii="Times New Roman" w:hAnsi="Times New Roman" w:cs="Times New Roman"/>
          <w:sz w:val="24"/>
          <w:szCs w:val="24"/>
        </w:rPr>
        <w:t xml:space="preserve">м </w:t>
      </w:r>
      <w:r w:rsidR="00EC7785">
        <w:rPr>
          <w:rFonts w:ascii="Times New Roman" w:hAnsi="Times New Roman" w:cs="Times New Roman"/>
          <w:sz w:val="24"/>
          <w:szCs w:val="24"/>
        </w:rPr>
        <w:t>Градостроительны</w:t>
      </w:r>
      <w:r w:rsidR="00CE5B63">
        <w:rPr>
          <w:rFonts w:ascii="Times New Roman" w:hAnsi="Times New Roman" w:cs="Times New Roman"/>
          <w:sz w:val="24"/>
          <w:szCs w:val="24"/>
        </w:rPr>
        <w:t>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w:t>
      </w:r>
    </w:p>
    <w:p w14:paraId="3CCF6534" w14:textId="77777777" w:rsidR="0039418F" w:rsidRPr="0039418F" w:rsidRDefault="0039418F" w:rsidP="0039418F">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7B6A3E46" w14:textId="77777777" w:rsidR="00064955" w:rsidRPr="003B198F" w:rsidRDefault="00064955" w:rsidP="00064955">
      <w:pPr>
        <w:pStyle w:val="39"/>
      </w:pPr>
      <w:bookmarkStart w:id="110" w:name="_Toc468262238"/>
      <w:bookmarkStart w:id="111" w:name="_Toc492973647"/>
      <w:bookmarkStart w:id="112" w:name="_Toc529951938"/>
      <w:bookmarkStart w:id="113" w:name="_Toc13730446"/>
      <w:bookmarkStart w:id="114" w:name="_Toc13731584"/>
      <w:bookmarkStart w:id="115" w:name="_Toc184912514"/>
      <w:r w:rsidRPr="003B198F">
        <w:t>Статья 1</w:t>
      </w:r>
      <w:r>
        <w:t>4</w:t>
      </w:r>
      <w:r w:rsidRPr="003B198F">
        <w:t>. Изменение видов разрешенного использования земельных участков и объектов капитального строительства</w:t>
      </w:r>
      <w:bookmarkEnd w:id="110"/>
      <w:bookmarkEnd w:id="111"/>
      <w:bookmarkEnd w:id="112"/>
      <w:bookmarkEnd w:id="113"/>
      <w:bookmarkEnd w:id="114"/>
      <w:bookmarkEnd w:id="115"/>
    </w:p>
    <w:p w14:paraId="35E40116"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1. Положения настоящей статьи не применяются в отношении земельных участков, на которые, в соответствии с Градостроительн</w:t>
      </w:r>
      <w:r w:rsidR="00CE5B63">
        <w:rPr>
          <w:rFonts w:cs="Times New Roman"/>
        </w:rPr>
        <w:t>ым</w:t>
      </w:r>
      <w:r w:rsidRPr="003B198F">
        <w:rPr>
          <w:rFonts w:cs="Times New Roman"/>
        </w:rPr>
        <w:t xml:space="preserve"> кодекс</w:t>
      </w:r>
      <w:r w:rsidR="00CE5B63">
        <w:rPr>
          <w:rFonts w:cs="Times New Roman"/>
        </w:rPr>
        <w:t>ом</w:t>
      </w:r>
      <w:r w:rsidRPr="003B198F">
        <w:rPr>
          <w:rFonts w:cs="Times New Roman"/>
        </w:rPr>
        <w:t xml:space="preserve"> Российской Федерации, не распространяется действие градостроительных регламентов и на земельные участки, для которых, в соответствии с Градостроительн</w:t>
      </w:r>
      <w:r w:rsidR="00CE5B63">
        <w:rPr>
          <w:rFonts w:cs="Times New Roman"/>
        </w:rPr>
        <w:t>ым</w:t>
      </w:r>
      <w:r w:rsidRPr="003B198F">
        <w:rPr>
          <w:rFonts w:cs="Times New Roman"/>
        </w:rPr>
        <w:t xml:space="preserve"> кодекс</w:t>
      </w:r>
      <w:r w:rsidR="00CE5B63">
        <w:rPr>
          <w:rFonts w:cs="Times New Roman"/>
        </w:rPr>
        <w:t>ом</w:t>
      </w:r>
      <w:r w:rsidRPr="003B198F">
        <w:rPr>
          <w:rFonts w:cs="Times New Roman"/>
        </w:rPr>
        <w:t xml:space="preserve"> Российской Федерации, градостроительные регламенты не подлежит установлению, а также на объекты капитального строительства, расположенные на таких земельных участках.</w:t>
      </w:r>
    </w:p>
    <w:p w14:paraId="070A7400"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 xml:space="preserve">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собственниками земельных участков, землепользователями, землевладельцами и арендаторами земельных участков, в соответствии с градостроительными регламентами, установленными </w:t>
      </w:r>
      <w:r w:rsidRPr="003B198F">
        <w:rPr>
          <w:rFonts w:cs="Times New Roman"/>
        </w:rPr>
        <w:lastRenderedPageBreak/>
        <w:t>настоящими Правилами для каждой территориальной зоны, при условии соблюдения требований технических регламентов.</w:t>
      </w:r>
    </w:p>
    <w:p w14:paraId="3710D0A8"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землепользователями, землевладельцами и арендаторами земельных участков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14:paraId="1B21A0C3"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4.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подлежит установлению,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7421299C" w14:textId="77777777" w:rsidR="00064955" w:rsidRPr="003B198F" w:rsidRDefault="00064955" w:rsidP="00064955">
      <w:pPr>
        <w:widowControl w:val="0"/>
        <w:tabs>
          <w:tab w:val="num" w:pos="-851"/>
          <w:tab w:val="left" w:pos="-426"/>
        </w:tabs>
        <w:autoSpaceDE w:val="0"/>
        <w:ind w:firstLine="709"/>
        <w:contextualSpacing/>
        <w:jc w:val="both"/>
        <w:rPr>
          <w:rFonts w:cs="Times New Roman"/>
        </w:rPr>
      </w:pPr>
      <w:r w:rsidRPr="003B198F">
        <w:rPr>
          <w:rFonts w:cs="Times New Roman"/>
        </w:rPr>
        <w:t xml:space="preserve">5. Самостоятельный выбор вида разрешенного использования или получение разрешения на условно-разрешенный вид использования не исключает прохождения правообладателем процедур, связанных с оформлением проектной, разрешительной, правоустанавливающей, правоудостоверяющей документации, предусмотренной законодательством Российской Федерации. </w:t>
      </w:r>
    </w:p>
    <w:p w14:paraId="37463E88"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6.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в настоящих правилах землепользования и застройки, при условии соблюдения требований технических регламентов, санитарных норм и правил, и ограничений, установленных в зонах с особыми условиями использования территорий.</w:t>
      </w:r>
    </w:p>
    <w:p w14:paraId="1CD9C0CC"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7. Вид разрешенного использования земельных участков и объектов капитального строительства может быть изменен только на вид разрешенного использования, предусмотренный градостроительным регламентом территориальной зоны, к которой отнесены данные земельные участки и объекты капитального строительства.</w:t>
      </w:r>
    </w:p>
    <w:p w14:paraId="68C62055"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8. Изменение вида разрешенного использования земельных участков и объектов капитального строительства не может быть осуществлено в следующих случаях:</w:t>
      </w:r>
    </w:p>
    <w:p w14:paraId="13D34EF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в случае, если после такого изменения размеры земельного участка не будут соответствовать градостроительному регламенту;</w:t>
      </w:r>
    </w:p>
    <w:p w14:paraId="2C8A589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в случае, если после такого изменения параметры объекта капитального строительства не будут соответствовать градостроительному регламенту.</w:t>
      </w:r>
    </w:p>
    <w:p w14:paraId="52765FE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 xml:space="preserve">9. Изменение видов разрешенного использования земельных участков и объектов капитального строительства, на которые действие градостроительного регламента не распространяется или для которых градостроительные регламенты не подлежит установлению, указанных </w:t>
      </w:r>
      <w:r w:rsidR="00CE5B63">
        <w:rPr>
          <w:rFonts w:cs="Times New Roman"/>
          <w:lang w:eastAsia="zh-CN"/>
        </w:rPr>
        <w:t>в</w:t>
      </w:r>
      <w:r w:rsidRPr="003B198F">
        <w:rPr>
          <w:rFonts w:cs="Times New Roman"/>
          <w:lang w:eastAsia="zh-CN"/>
        </w:rPr>
        <w:t xml:space="preserve">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 а также объектов капитального строительства, расположенных на таких земельных участках, осуществляется в соответствии с федеральными законами.</w:t>
      </w:r>
    </w:p>
    <w:p w14:paraId="224A8EE4" w14:textId="77777777" w:rsidR="00064955" w:rsidRDefault="00064955" w:rsidP="00064955">
      <w:pPr>
        <w:pStyle w:val="39"/>
      </w:pPr>
      <w:bookmarkStart w:id="116" w:name="_Toc13730447"/>
      <w:bookmarkStart w:id="117" w:name="_Toc13731585"/>
      <w:bookmarkStart w:id="118" w:name="_Toc184912515"/>
      <w:r w:rsidRPr="003B198F">
        <w:t xml:space="preserve">Статья </w:t>
      </w:r>
      <w:r>
        <w:t>15</w:t>
      </w:r>
      <w:r w:rsidRPr="003B198F">
        <w:t xml:space="preserve">. </w:t>
      </w:r>
      <w:r>
        <w:t>Порядок предоставления разрешения на условно разрешенный вид использования земельного участка или объекта капитального строительства</w:t>
      </w:r>
      <w:bookmarkEnd w:id="116"/>
      <w:bookmarkEnd w:id="117"/>
      <w:bookmarkEnd w:id="118"/>
    </w:p>
    <w:p w14:paraId="2158967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14:paraId="5E916B0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064955">
        <w:rPr>
          <w:rFonts w:ascii="Times New Roman" w:hAnsi="Times New Roman" w:cs="Times New Roman"/>
          <w:sz w:val="24"/>
          <w:szCs w:val="24"/>
        </w:rPr>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w:t>
      </w:r>
      <w:r w:rsidR="00CE5B63">
        <w:rPr>
          <w:rFonts w:ascii="Times New Roman" w:hAnsi="Times New Roman" w:cs="Times New Roman"/>
          <w:sz w:val="24"/>
          <w:szCs w:val="24"/>
        </w:rPr>
        <w:t>ым</w:t>
      </w:r>
      <w:r w:rsidRPr="00064955">
        <w:rPr>
          <w:rFonts w:ascii="Times New Roman" w:hAnsi="Times New Roman" w:cs="Times New Roman"/>
          <w:sz w:val="24"/>
          <w:szCs w:val="24"/>
        </w:rPr>
        <w:t xml:space="preserve"> Градостроительн</w:t>
      </w:r>
      <w:r w:rsidR="00CE5B63">
        <w:rPr>
          <w:rFonts w:ascii="Times New Roman" w:hAnsi="Times New Roman" w:cs="Times New Roman"/>
          <w:sz w:val="24"/>
          <w:szCs w:val="24"/>
        </w:rPr>
        <w:t>ым</w:t>
      </w:r>
      <w:r w:rsidRPr="0006495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Pr="0006495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с учетом положений настоящей статьи.</w:t>
      </w:r>
    </w:p>
    <w:p w14:paraId="0BC4124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bookmarkStart w:id="119" w:name="Par1553"/>
      <w:bookmarkEnd w:id="119"/>
      <w:r w:rsidRPr="0039418F">
        <w:rPr>
          <w:rFonts w:ascii="Times New Roman" w:hAnsi="Times New Roman" w:cs="Times New Roman"/>
          <w:sz w:val="24"/>
          <w:szCs w:val="24"/>
        </w:rPr>
        <w:lastRenderedPageBreak/>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BFD4D9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3F9644A4"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5</w:t>
      </w:r>
      <w:r w:rsidRPr="0039418F">
        <w:rPr>
          <w:rFonts w:ascii="Times New Roman" w:hAnsi="Times New Roman" w:cs="Times New Roman"/>
          <w:sz w:val="24"/>
          <w:szCs w:val="24"/>
        </w:rPr>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02D416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bookmarkStart w:id="120" w:name="Par1560"/>
      <w:bookmarkEnd w:id="120"/>
      <w:r>
        <w:rPr>
          <w:rFonts w:ascii="Times New Roman" w:hAnsi="Times New Roman" w:cs="Times New Roman"/>
          <w:sz w:val="24"/>
          <w:szCs w:val="24"/>
        </w:rPr>
        <w:t>6</w:t>
      </w:r>
      <w:r w:rsidRPr="0039418F">
        <w:rPr>
          <w:rFonts w:ascii="Times New Roman" w:hAnsi="Times New Roman" w:cs="Times New Roman"/>
          <w:sz w:val="24"/>
          <w:szCs w:val="24"/>
        </w:rPr>
        <w:t>.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14:paraId="1D74EA2B"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Pr="0039418F">
        <w:rPr>
          <w:rFonts w:ascii="Times New Roman" w:hAnsi="Times New Roman" w:cs="Times New Roman"/>
          <w:sz w:val="24"/>
          <w:szCs w:val="24"/>
        </w:rPr>
        <w:t xml:space="preserve">. На основании указанных в </w:t>
      </w:r>
      <w:hyperlink w:anchor="Par1560" w:tooltip="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w:history="1">
        <w:r w:rsidRPr="0039418F">
          <w:rPr>
            <w:rFonts w:ascii="Times New Roman" w:hAnsi="Times New Roman" w:cs="Times New Roman"/>
            <w:sz w:val="24"/>
            <w:szCs w:val="24"/>
          </w:rPr>
          <w:t xml:space="preserve">части </w:t>
        </w:r>
        <w:r>
          <w:rPr>
            <w:rFonts w:ascii="Times New Roman" w:hAnsi="Times New Roman" w:cs="Times New Roman"/>
            <w:sz w:val="24"/>
            <w:szCs w:val="24"/>
          </w:rPr>
          <w:t>6</w:t>
        </w:r>
      </w:hyperlink>
      <w:r w:rsidRPr="0039418F">
        <w:rPr>
          <w:rFonts w:ascii="Times New Roman" w:hAnsi="Times New Roman" w:cs="Times New Roman"/>
          <w:sz w:val="24"/>
          <w:szCs w:val="24"/>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294838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39418F">
        <w:rPr>
          <w:rFonts w:ascii="Times New Roman" w:hAnsi="Times New Roman" w:cs="Times New Roman"/>
          <w:sz w:val="24"/>
          <w:szCs w:val="24"/>
        </w:rPr>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52B1747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39418F">
        <w:rPr>
          <w:rFonts w:ascii="Times New Roman" w:hAnsi="Times New Roman" w:cs="Times New Roman"/>
          <w:sz w:val="24"/>
          <w:szCs w:val="24"/>
        </w:rPr>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7CCEF73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39418F">
        <w:rPr>
          <w:rFonts w:ascii="Times New Roman" w:hAnsi="Times New Roman" w:cs="Times New Roman"/>
          <w:sz w:val="24"/>
          <w:szCs w:val="24"/>
        </w:rPr>
        <w:t xml:space="preserve">.1.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EC7785">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w:t>
      </w:r>
      <w:r w:rsidRPr="0039418F">
        <w:rPr>
          <w:rFonts w:ascii="Times New Roman" w:hAnsi="Times New Roman" w:cs="Times New Roman"/>
          <w:sz w:val="24"/>
          <w:szCs w:val="24"/>
        </w:rPr>
        <w:lastRenderedPageBreak/>
        <w:t xml:space="preserve">самоуправления, которые указаны в </w:t>
      </w:r>
      <w:r w:rsidRPr="00064955">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sidRPr="00064955">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Pr="0006495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EED2F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10</w:t>
      </w:r>
      <w:r w:rsidRPr="0039418F">
        <w:rPr>
          <w:rFonts w:ascii="Times New Roman" w:hAnsi="Times New Roman" w:cs="Times New Roman"/>
          <w:sz w:val="24"/>
          <w:szCs w:val="24"/>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72053C7" w14:textId="77777777" w:rsidR="00064955" w:rsidRPr="003B198F" w:rsidRDefault="00064955" w:rsidP="00064955">
      <w:pPr>
        <w:pStyle w:val="39"/>
      </w:pPr>
      <w:bookmarkStart w:id="121" w:name="_Toc468262240"/>
      <w:bookmarkStart w:id="122" w:name="_Toc492973649"/>
      <w:bookmarkStart w:id="123" w:name="_Toc529951940"/>
      <w:bookmarkStart w:id="124" w:name="_Toc13730448"/>
      <w:bookmarkStart w:id="125" w:name="_Toc13731586"/>
      <w:bookmarkStart w:id="126" w:name="_Toc184912516"/>
      <w:r w:rsidRPr="003B198F">
        <w:t>Статья 1</w:t>
      </w:r>
      <w:r>
        <w:t>6</w:t>
      </w:r>
      <w:r w:rsidRPr="003B198F">
        <w:t>.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21"/>
      <w:bookmarkEnd w:id="122"/>
      <w:bookmarkEnd w:id="123"/>
      <w:bookmarkEnd w:id="124"/>
      <w:bookmarkEnd w:id="125"/>
      <w:bookmarkEnd w:id="126"/>
    </w:p>
    <w:p w14:paraId="1E3AD16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27" w:name="_Toc13730449"/>
      <w:bookmarkStart w:id="128" w:name="_Toc13731587"/>
      <w:r w:rsidRPr="00501780">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18073F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29" w:name="Par1585"/>
      <w:bookmarkEnd w:id="129"/>
      <w:r w:rsidRPr="00501780">
        <w:rPr>
          <w:rFonts w:ascii="Times New Roman" w:hAnsi="Times New Roman" w:cs="Times New Roman"/>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7EEE91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3370B69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061A01F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r>
        <w:rPr>
          <w:rFonts w:ascii="Times New Roman" w:hAnsi="Times New Roman" w:cs="Times New Roman"/>
          <w:sz w:val="24"/>
          <w:szCs w:val="24"/>
        </w:rPr>
        <w:t>Градостроительн</w:t>
      </w:r>
      <w:r w:rsidR="00CE5B63">
        <w:rPr>
          <w:rFonts w:ascii="Times New Roman" w:hAnsi="Times New Roman" w:cs="Times New Roman"/>
          <w:sz w:val="24"/>
          <w:szCs w:val="24"/>
        </w:rPr>
        <w:t>ым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за исключением случая, указанного в </w:t>
      </w:r>
      <w:hyperlink w:anchor="Par1585" w:tooltip="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 w:history="1">
        <w:r w:rsidRPr="00501780">
          <w:rPr>
            <w:rFonts w:ascii="Times New Roman" w:hAnsi="Times New Roman" w:cs="Times New Roman"/>
            <w:sz w:val="24"/>
            <w:szCs w:val="24"/>
          </w:rPr>
          <w:t>части 1.1</w:t>
        </w:r>
      </w:hyperlink>
      <w:r w:rsidRPr="00501780">
        <w:rPr>
          <w:rFonts w:ascii="Times New Roman" w:hAnsi="Times New Roman" w:cs="Times New Roman"/>
          <w:sz w:val="24"/>
          <w:szCs w:val="24"/>
        </w:rP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2ECA60A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0" w:name="Par1592"/>
      <w:bookmarkEnd w:id="130"/>
      <w:r w:rsidRPr="00501780">
        <w:rPr>
          <w:rFonts w:ascii="Times New Roman" w:hAnsi="Times New Roman" w:cs="Times New Roman"/>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24EA030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6. Глава местной администрации в течение семи дней со дня поступления указанных в </w:t>
      </w:r>
      <w:hyperlink w:anchor="Par1592" w:tooltip="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history="1">
        <w:r w:rsidRPr="00501780">
          <w:rPr>
            <w:rFonts w:ascii="Times New Roman" w:hAnsi="Times New Roman" w:cs="Times New Roman"/>
            <w:sz w:val="24"/>
            <w:szCs w:val="24"/>
          </w:rPr>
          <w:t>части 5</w:t>
        </w:r>
      </w:hyperlink>
      <w:r w:rsidRPr="00501780">
        <w:rPr>
          <w:rFonts w:ascii="Times New Roman" w:hAnsi="Times New Roman" w:cs="Times New Roman"/>
          <w:sz w:val="24"/>
          <w:szCs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408273F7"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lastRenderedPageBreak/>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r>
        <w:rPr>
          <w:rFonts w:ascii="Times New Roman" w:hAnsi="Times New Roman" w:cs="Times New Roman"/>
          <w:sz w:val="24"/>
          <w:szCs w:val="24"/>
        </w:rPr>
        <w:t>Градостроительн</w:t>
      </w:r>
      <w:r w:rsidR="00CE5B63">
        <w:rPr>
          <w:rFonts w:ascii="Times New Roman" w:hAnsi="Times New Roman" w:cs="Times New Roman"/>
          <w:sz w:val="24"/>
          <w:szCs w:val="24"/>
        </w:rPr>
        <w:t>ом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7A7977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236A3D5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3DC02AA4" w14:textId="77777777" w:rsidR="008F47A6" w:rsidRPr="003B198F" w:rsidRDefault="008F47A6" w:rsidP="008F47A6">
      <w:pPr>
        <w:pStyle w:val="2"/>
      </w:pPr>
      <w:bookmarkStart w:id="131" w:name="_Toc184912517"/>
      <w:r w:rsidRPr="003B198F">
        <w:t xml:space="preserve">РАЗДЕЛ </w:t>
      </w:r>
      <w:r>
        <w:t>3</w:t>
      </w:r>
      <w:r w:rsidRPr="003B198F">
        <w:t xml:space="preserve">. </w:t>
      </w:r>
      <w:r>
        <w:t>О подготовке документации по планировке территории органами местного самоуправления</w:t>
      </w:r>
      <w:r w:rsidRPr="003B198F">
        <w:t>.</w:t>
      </w:r>
      <w:bookmarkEnd w:id="127"/>
      <w:bookmarkEnd w:id="128"/>
      <w:bookmarkEnd w:id="131"/>
    </w:p>
    <w:p w14:paraId="1030AEF9" w14:textId="77777777" w:rsidR="008F47A6" w:rsidRDefault="008F47A6" w:rsidP="008F47A6">
      <w:pPr>
        <w:pStyle w:val="39"/>
      </w:pPr>
      <w:bookmarkStart w:id="132" w:name="_Toc13730450"/>
      <w:bookmarkStart w:id="133" w:name="_Toc13731588"/>
      <w:bookmarkStart w:id="134" w:name="_Toc184912518"/>
      <w:r w:rsidRPr="003B198F">
        <w:t xml:space="preserve">Статья </w:t>
      </w:r>
      <w:r w:rsidR="00064955">
        <w:t>17</w:t>
      </w:r>
      <w:r w:rsidRPr="003B198F">
        <w:t xml:space="preserve">. </w:t>
      </w:r>
      <w:r>
        <w:t>Порядок подготовки проекта правил землепользования и застройки</w:t>
      </w:r>
      <w:bookmarkEnd w:id="132"/>
      <w:bookmarkEnd w:id="133"/>
      <w:bookmarkEnd w:id="134"/>
    </w:p>
    <w:p w14:paraId="36B52E5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5" w:name="_Toc13730451"/>
      <w:bookmarkStart w:id="136" w:name="_Toc13731589"/>
      <w:r w:rsidRPr="00501780">
        <w:rPr>
          <w:rFonts w:ascii="Times New Roman" w:hAnsi="Times New Roman" w:cs="Times New Roman"/>
          <w:sz w:val="24"/>
          <w:szCs w:val="24"/>
        </w:rP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14:paraId="5FBECB8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35935F7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14:paraId="71C285D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7" w:name="Par1330"/>
      <w:bookmarkEnd w:id="137"/>
      <w:r w:rsidRPr="00501780">
        <w:rPr>
          <w:rFonts w:ascii="Times New Roman" w:hAnsi="Times New Roman" w:cs="Times New Roman"/>
          <w:sz w:val="24"/>
          <w:szCs w:val="24"/>
        </w:rP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E955DA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14:paraId="533598C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lastRenderedPageBreak/>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4A3288A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0FB0FBE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8" w:name="Par1336"/>
      <w:bookmarkEnd w:id="138"/>
      <w:r w:rsidRPr="00501780">
        <w:rPr>
          <w:rFonts w:ascii="Times New Roman" w:hAnsi="Times New Roman" w:cs="Times New Roman"/>
          <w:sz w:val="24"/>
          <w:szCs w:val="24"/>
        </w:rPr>
        <w:t>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13BDB913"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071B8A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8. В указанном в </w:t>
      </w:r>
      <w:hyperlink w:anchor="Par1336" w:tooltip="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 w:history="1">
        <w:r w:rsidRPr="00501780">
          <w:rPr>
            <w:rFonts w:ascii="Times New Roman" w:hAnsi="Times New Roman" w:cs="Times New Roman"/>
            <w:sz w:val="24"/>
            <w:szCs w:val="24"/>
          </w:rPr>
          <w:t>части 7</w:t>
        </w:r>
      </w:hyperlink>
      <w:r w:rsidRPr="00501780">
        <w:rPr>
          <w:rFonts w:ascii="Times New Roman" w:hAnsi="Times New Roman" w:cs="Times New Roman"/>
          <w:sz w:val="24"/>
          <w:szCs w:val="24"/>
        </w:rPr>
        <w:t xml:space="preserve"> настоящей статьи сообщении о принятии решения о подготовке проекта правил землепользования и застройки указываются:</w:t>
      </w:r>
    </w:p>
    <w:p w14:paraId="55C706E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состав и порядок деятельности комиссии;</w:t>
      </w:r>
    </w:p>
    <w:p w14:paraId="4F6103D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14:paraId="57DE32B7"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порядок и сроки проведения работ по подготовке проекта правил землепользования и застройки;</w:t>
      </w:r>
    </w:p>
    <w:p w14:paraId="024C72D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порядок направления в комиссию предложений заинтересованных лиц по подготовке проекта правил землепользования и застройки;</w:t>
      </w:r>
    </w:p>
    <w:p w14:paraId="49DF871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иные вопросы организации работ.</w:t>
      </w:r>
    </w:p>
    <w:p w14:paraId="1F4D578B"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14:paraId="75243B1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8.2.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приаэродромная территория, не позднее чем по истечении десяти дней с даты принятия решения о проведении общественных обсуждений или публичных слушаний по такому проекту в соответствии с </w:t>
      </w:r>
      <w:hyperlink w:anchor="Par1355" w:tooltip="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 w:history="1">
        <w:r w:rsidRPr="00501780">
          <w:rPr>
            <w:rFonts w:ascii="Times New Roman" w:hAnsi="Times New Roman" w:cs="Times New Roman"/>
            <w:sz w:val="24"/>
            <w:szCs w:val="24"/>
          </w:rPr>
          <w:t>частью 11</w:t>
        </w:r>
      </w:hyperlink>
      <w:r w:rsidRPr="00501780">
        <w:rPr>
          <w:rFonts w:ascii="Times New Roman" w:hAnsi="Times New Roman" w:cs="Times New Roman"/>
          <w:sz w:val="24"/>
          <w:szCs w:val="24"/>
        </w:rPr>
        <w:t xml:space="preserve"> настоящей статьи подлежит направлению в уполномоченный Правительством Российской Федерации федеральный орган исполнительной власти.</w:t>
      </w:r>
    </w:p>
    <w:p w14:paraId="09FC127D"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8.3.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w:t>
      </w:r>
      <w:r w:rsidRPr="00501780">
        <w:rPr>
          <w:rFonts w:ascii="Times New Roman" w:hAnsi="Times New Roman" w:cs="Times New Roman"/>
          <w:sz w:val="24"/>
          <w:szCs w:val="24"/>
        </w:rPr>
        <w:lastRenderedPageBreak/>
        <w:t>приаэродромной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14:paraId="265E082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39" w:name="Par1352"/>
      <w:bookmarkEnd w:id="139"/>
      <w:r w:rsidRPr="00501780">
        <w:rPr>
          <w:rFonts w:ascii="Times New Roman" w:hAnsi="Times New Roman" w:cs="Times New Roman"/>
          <w:sz w:val="24"/>
          <w:szCs w:val="24"/>
        </w:rP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006C53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10. По результатам указанной в </w:t>
      </w:r>
      <w:hyperlink w:anchor="Par1352" w:tooltip="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 w:history="1">
        <w:r w:rsidRPr="00501780">
          <w:rPr>
            <w:rFonts w:ascii="Times New Roman" w:hAnsi="Times New Roman" w:cs="Times New Roman"/>
            <w:sz w:val="24"/>
            <w:szCs w:val="24"/>
          </w:rPr>
          <w:t>части 9</w:t>
        </w:r>
      </w:hyperlink>
      <w:r w:rsidRPr="00501780">
        <w:rPr>
          <w:rFonts w:ascii="Times New Roman" w:hAnsi="Times New Roman" w:cs="Times New Roman"/>
          <w:sz w:val="24"/>
          <w:szCs w:val="24"/>
        </w:rPr>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w:anchor="Par1352" w:tooltip="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 w:history="1">
        <w:r w:rsidRPr="00501780">
          <w:rPr>
            <w:rFonts w:ascii="Times New Roman" w:hAnsi="Times New Roman" w:cs="Times New Roman"/>
            <w:sz w:val="24"/>
            <w:szCs w:val="24"/>
          </w:rPr>
          <w:t>части 9</w:t>
        </w:r>
      </w:hyperlink>
      <w:r w:rsidRPr="00501780">
        <w:rPr>
          <w:rFonts w:ascii="Times New Roman" w:hAnsi="Times New Roman" w:cs="Times New Roman"/>
          <w:sz w:val="24"/>
          <w:szCs w:val="24"/>
        </w:rPr>
        <w:t xml:space="preserve"> настоящей статьи, в комиссию на доработку.</w:t>
      </w:r>
    </w:p>
    <w:p w14:paraId="56D5EFC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0" w:name="Par1355"/>
      <w:bookmarkEnd w:id="140"/>
      <w:r w:rsidRPr="00501780">
        <w:rPr>
          <w:rFonts w:ascii="Times New Roman" w:hAnsi="Times New Roman" w:cs="Times New Roman"/>
          <w:sz w:val="24"/>
          <w:szCs w:val="24"/>
        </w:rPr>
        <w:t>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685D596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w:t>
      </w:r>
      <w:r w:rsidR="00CE5B63">
        <w:rPr>
          <w:rFonts w:ascii="Times New Roman" w:hAnsi="Times New Roman" w:cs="Times New Roman"/>
          <w:sz w:val="24"/>
          <w:szCs w:val="24"/>
        </w:rPr>
        <w:t xml:space="preserve"> </w:t>
      </w:r>
      <w:r>
        <w:rPr>
          <w:rFonts w:ascii="Times New Roman" w:hAnsi="Times New Roman" w:cs="Times New Roman"/>
          <w:sz w:val="24"/>
          <w:szCs w:val="24"/>
        </w:rPr>
        <w:t>Градостроительн</w:t>
      </w:r>
      <w:r w:rsidR="00CE5B63">
        <w:rPr>
          <w:rFonts w:ascii="Times New Roman" w:hAnsi="Times New Roman" w:cs="Times New Roman"/>
          <w:sz w:val="24"/>
          <w:szCs w:val="24"/>
        </w:rPr>
        <w:t>ым</w:t>
      </w:r>
      <w:r>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с </w:t>
      </w:r>
      <w:hyperlink w:anchor="Par1359" w:tooltip="13.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 w:history="1">
        <w:r w:rsidRPr="00501780">
          <w:rPr>
            <w:rFonts w:ascii="Times New Roman" w:hAnsi="Times New Roman" w:cs="Times New Roman"/>
            <w:sz w:val="24"/>
            <w:szCs w:val="24"/>
          </w:rPr>
          <w:t>частями 13</w:t>
        </w:r>
      </w:hyperlink>
      <w:r w:rsidRPr="00501780">
        <w:rPr>
          <w:rFonts w:ascii="Times New Roman" w:hAnsi="Times New Roman" w:cs="Times New Roman"/>
          <w:sz w:val="24"/>
          <w:szCs w:val="24"/>
        </w:rPr>
        <w:t xml:space="preserve"> и </w:t>
      </w:r>
      <w:hyperlink w:anchor="Par1361" w:tooltip="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w:history="1">
        <w:r w:rsidRPr="00501780">
          <w:rPr>
            <w:rFonts w:ascii="Times New Roman" w:hAnsi="Times New Roman" w:cs="Times New Roman"/>
            <w:sz w:val="24"/>
            <w:szCs w:val="24"/>
          </w:rPr>
          <w:t>14</w:t>
        </w:r>
      </w:hyperlink>
      <w:r w:rsidRPr="00501780">
        <w:rPr>
          <w:rFonts w:ascii="Times New Roman" w:hAnsi="Times New Roman" w:cs="Times New Roman"/>
          <w:sz w:val="24"/>
          <w:szCs w:val="24"/>
        </w:rPr>
        <w:t xml:space="preserve"> настоящей статьи.</w:t>
      </w:r>
    </w:p>
    <w:p w14:paraId="603B7F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1" w:name="Par1359"/>
      <w:bookmarkEnd w:id="141"/>
      <w:r w:rsidRPr="00501780">
        <w:rPr>
          <w:rFonts w:ascii="Times New Roman" w:hAnsi="Times New Roman" w:cs="Times New Roman"/>
          <w:sz w:val="24"/>
          <w:szCs w:val="24"/>
        </w:rPr>
        <w:t>13.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65A1304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2" w:name="Par1361"/>
      <w:bookmarkEnd w:id="142"/>
      <w:r w:rsidRPr="00501780">
        <w:rPr>
          <w:rFonts w:ascii="Times New Roman" w:hAnsi="Times New Roman" w:cs="Times New Roman"/>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14:paraId="73C62F31"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43" w:name="Par1363"/>
      <w:bookmarkEnd w:id="143"/>
      <w:r w:rsidRPr="00501780">
        <w:rPr>
          <w:rFonts w:ascii="Times New Roman" w:hAnsi="Times New Roman" w:cs="Times New Roman"/>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14:paraId="150D605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16. Глава местной администрации в течение десяти дней после представления ему проекта правил землепользования и застройки и указанных в </w:t>
      </w:r>
      <w:hyperlink w:anchor="Par1363" w:tooltip="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 w:history="1">
        <w:r w:rsidRPr="00501780">
          <w:rPr>
            <w:rFonts w:ascii="Times New Roman" w:hAnsi="Times New Roman" w:cs="Times New Roman"/>
            <w:sz w:val="24"/>
            <w:szCs w:val="24"/>
          </w:rPr>
          <w:t>части 15</w:t>
        </w:r>
      </w:hyperlink>
      <w:r w:rsidRPr="00501780">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3D36A97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17. Требования к составу и порядку деятельности комиссии устанавливаются в </w:t>
      </w:r>
      <w:r w:rsidRPr="00501780">
        <w:rPr>
          <w:rFonts w:ascii="Times New Roman" w:hAnsi="Times New Roman" w:cs="Times New Roman"/>
          <w:sz w:val="24"/>
          <w:szCs w:val="24"/>
        </w:rPr>
        <w:lastRenderedPageBreak/>
        <w:t>соответствии с настоящим Кодексом законами субъектов Российской Федерации, нормативными правовыми актами органов местного самоуправления.</w:t>
      </w:r>
    </w:p>
    <w:p w14:paraId="7510710D" w14:textId="77777777" w:rsidR="005A26C0" w:rsidRDefault="005A26C0" w:rsidP="005A26C0">
      <w:pPr>
        <w:pStyle w:val="39"/>
      </w:pPr>
      <w:bookmarkStart w:id="144" w:name="_Toc184912519"/>
      <w:r w:rsidRPr="003B198F">
        <w:t xml:space="preserve">Статья </w:t>
      </w:r>
      <w:r w:rsidR="00064955">
        <w:t>18</w:t>
      </w:r>
      <w:r w:rsidRPr="003B198F">
        <w:t xml:space="preserve">. </w:t>
      </w:r>
      <w:r>
        <w:t>Порядок утверждения правил землепользования и застройки</w:t>
      </w:r>
      <w:bookmarkEnd w:id="135"/>
      <w:bookmarkEnd w:id="136"/>
      <w:bookmarkEnd w:id="144"/>
    </w:p>
    <w:p w14:paraId="12CE07B8" w14:textId="77777777" w:rsidR="00501780" w:rsidRPr="00501780" w:rsidRDefault="00501780" w:rsidP="00501780">
      <w:pPr>
        <w:suppressAutoHyphens w:val="0"/>
        <w:ind w:firstLine="709"/>
        <w:contextualSpacing/>
        <w:jc w:val="both"/>
        <w:rPr>
          <w:rFonts w:cs="Times New Roman"/>
          <w:lang w:eastAsia="zh-CN"/>
        </w:rPr>
      </w:pPr>
      <w:bookmarkStart w:id="145" w:name="_Toc529951944"/>
      <w:bookmarkStart w:id="146" w:name="_Toc13730452"/>
      <w:bookmarkStart w:id="147" w:name="_Toc13731590"/>
      <w:r w:rsidRPr="00501780">
        <w:rPr>
          <w:rFonts w:cs="Times New Roman"/>
          <w:lang w:eastAsia="zh-CN"/>
        </w:rPr>
        <w:t xml:space="preserve">1. Правила землепользования и застройки утверждаются представительным органом местного самоуправления, за исключением случаев, предусмотренных </w:t>
      </w:r>
      <w:r w:rsidR="001F5D01">
        <w:rPr>
          <w:rFonts w:cs="Times New Roman"/>
          <w:lang w:eastAsia="zh-CN"/>
        </w:rPr>
        <w:t>Градостроительн</w:t>
      </w:r>
      <w:r w:rsidR="00CE5B63">
        <w:rPr>
          <w:rFonts w:cs="Times New Roman"/>
          <w:lang w:eastAsia="zh-CN"/>
        </w:rPr>
        <w:t>ым</w:t>
      </w:r>
      <w:r w:rsidR="001F5D01">
        <w:rPr>
          <w:rFonts w:cs="Times New Roman"/>
          <w:lang w:eastAsia="zh-CN"/>
        </w:rPr>
        <w:t xml:space="preserve"> кодекс</w:t>
      </w:r>
      <w:r w:rsidR="00CE5B63">
        <w:rPr>
          <w:rFonts w:cs="Times New Roman"/>
          <w:lang w:eastAsia="zh-CN"/>
        </w:rPr>
        <w:t>ом</w:t>
      </w:r>
      <w:r w:rsidR="001F5D01">
        <w:rPr>
          <w:rFonts w:cs="Times New Roman"/>
          <w:lang w:eastAsia="zh-CN"/>
        </w:rPr>
        <w:t xml:space="preserve"> Российской Федерации»</w:t>
      </w:r>
      <w:r w:rsidRPr="00501780">
        <w:rPr>
          <w:rFonts w:cs="Times New Roman"/>
          <w:lang w:eastAsia="zh-CN"/>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14:paraId="050AEB66"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w:t>
      </w:r>
    </w:p>
    <w:p w14:paraId="0EF55B75"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городского округа (при наличии официального сайта городского округа) в сети "Интернет".</w:t>
      </w:r>
    </w:p>
    <w:p w14:paraId="75C26234"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В случае, если установленная в соответствии с Воздушным кодексом Российской Федерации приаэродромная территория полностью или частично расположена в границах муниципального образования, орган местного самоуправления такого муниципального образования не позднее чем по истечении пяти дней с даты размещения утвержденных правил землепользования и застройки в федеральной государственной информационной системе территориального планирования уведомляет в электронной форме и (или) посредством почтового отправления уполномоченный Правительством Российской Федерации федеральный орган исполнительной власти о размещении указанных правил в федеральной государственной информационной системе территориального планирования.</w:t>
      </w:r>
    </w:p>
    <w:p w14:paraId="3D3E68C4"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4. Физические и юридические лица вправе оспорить решение об утверждении правил землепользования и застройки в судебном порядке.</w:t>
      </w:r>
    </w:p>
    <w:p w14:paraId="1E45F50E"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14:paraId="7CD6E95B" w14:textId="77777777" w:rsidR="00501780" w:rsidRPr="00501780" w:rsidRDefault="00501780" w:rsidP="00501780">
      <w:pPr>
        <w:suppressAutoHyphens w:val="0"/>
        <w:ind w:firstLine="709"/>
        <w:contextualSpacing/>
        <w:jc w:val="both"/>
        <w:rPr>
          <w:rFonts w:cs="Times New Roman"/>
          <w:lang w:eastAsia="zh-CN"/>
        </w:rPr>
      </w:pPr>
      <w:r w:rsidRPr="00501780">
        <w:rPr>
          <w:rFonts w:cs="Times New Roman"/>
          <w:lang w:eastAsia="zh-CN"/>
        </w:rPr>
        <w:lastRenderedPageBreak/>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5BC34F01" w14:textId="77777777" w:rsidR="00064955" w:rsidRPr="003B198F" w:rsidRDefault="00064955" w:rsidP="00064955">
      <w:pPr>
        <w:pStyle w:val="39"/>
      </w:pPr>
      <w:bookmarkStart w:id="148" w:name="_Toc184912520"/>
      <w:r w:rsidRPr="003B198F">
        <w:t xml:space="preserve">Статья </w:t>
      </w:r>
      <w:r>
        <w:t>19</w:t>
      </w:r>
      <w:r w:rsidRPr="003B198F">
        <w:t xml:space="preserve">. Применение правил землепользования и застройки при подготовке </w:t>
      </w:r>
      <w:r w:rsidRPr="003B198F">
        <w:br/>
        <w:t>проектов планировки территорий</w:t>
      </w:r>
      <w:bookmarkEnd w:id="145"/>
      <w:bookmarkEnd w:id="146"/>
      <w:bookmarkEnd w:id="147"/>
      <w:bookmarkEnd w:id="148"/>
    </w:p>
    <w:p w14:paraId="6EBAB872"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Подготовка документации по планировке территории</w:t>
      </w:r>
      <w:r>
        <w:rPr>
          <w:rFonts w:cs="Times New Roman"/>
          <w:lang w:eastAsia="zh-CN"/>
        </w:rPr>
        <w:t xml:space="preserve"> муниципального образования </w:t>
      </w:r>
      <w:r w:rsidRPr="003B198F">
        <w:rPr>
          <w:rFonts w:cs="Times New Roman"/>
          <w:lang w:eastAsia="zh-CN"/>
        </w:rPr>
        <w:t>осуществляется на основании настоящих правил землепользования и застройки и Генерального плана</w:t>
      </w:r>
      <w:r>
        <w:rPr>
          <w:rFonts w:cs="Times New Roman"/>
          <w:lang w:eastAsia="zh-CN"/>
        </w:rPr>
        <w:t xml:space="preserve"> муниципального образования</w:t>
      </w:r>
      <w:r w:rsidRPr="003B198F">
        <w:rPr>
          <w:rFonts w:cs="Times New Roman"/>
          <w:lang w:eastAsia="zh-CN"/>
        </w:rPr>
        <w:t>.</w:t>
      </w:r>
    </w:p>
    <w:p w14:paraId="0C42DA8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Настоящие правила землепользования и застройки применяются при подготовке документации по планировке территории в части, не касающейся земельных участков, указанных в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 и земельных участков, расположенных на землях, указанных в Градостроительно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w:t>
      </w:r>
    </w:p>
    <w:p w14:paraId="7BC5990C"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Настоящие правила землепользования и застройки применяются при подготовке планировки территорий</w:t>
      </w:r>
      <w:r>
        <w:rPr>
          <w:rFonts w:cs="Times New Roman"/>
          <w:lang w:eastAsia="zh-CN"/>
        </w:rPr>
        <w:t xml:space="preserve"> муниципального образования</w:t>
      </w:r>
      <w:r w:rsidRPr="003B198F">
        <w:rPr>
          <w:rFonts w:cs="Times New Roman"/>
          <w:lang w:eastAsia="zh-CN"/>
        </w:rPr>
        <w:t xml:space="preserve"> следующим образом:</w:t>
      </w:r>
    </w:p>
    <w:p w14:paraId="668D49C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границы зон планируемого размещения объектов социально-культурного и коммунально-бытового назначения должны устанавливаться с учетом необходимости обеспечения соответствия данных объектов и земельных участков для их размещения градостроительным регламентам соответствующих территориальных зон;</w:t>
      </w:r>
    </w:p>
    <w:p w14:paraId="55556C21"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границы зон планируемого размещения объектов федерального значения, объектов регионального значения, объектов местного значения должны устанавливаться с учетом необходимости обеспечения соответствия данных объектов и земельных участков для их размещения градостроительным регламентам соответствующих территориальных зон;</w:t>
      </w:r>
    </w:p>
    <w:p w14:paraId="4922175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характеристики планируемого развития территорий (в том числе параметры застройки), должны устанавливаться в соответствии с градостроительными регламентами соответствующих территориальных зон.</w:t>
      </w:r>
    </w:p>
    <w:p w14:paraId="3BE626EB" w14:textId="77777777" w:rsidR="00064955" w:rsidRPr="003B198F" w:rsidRDefault="00064955" w:rsidP="00064955">
      <w:pPr>
        <w:pStyle w:val="39"/>
      </w:pPr>
      <w:bookmarkStart w:id="149" w:name="_Toc421696718"/>
      <w:bookmarkStart w:id="150" w:name="_Toc468262244"/>
      <w:bookmarkStart w:id="151" w:name="_Toc492973653"/>
      <w:bookmarkStart w:id="152" w:name="_Toc529951945"/>
      <w:bookmarkStart w:id="153" w:name="_Toc13730453"/>
      <w:bookmarkStart w:id="154" w:name="_Toc13731591"/>
      <w:bookmarkStart w:id="155" w:name="_Toc184912521"/>
      <w:r w:rsidRPr="003B198F">
        <w:t>Статья 2</w:t>
      </w:r>
      <w:r>
        <w:t>0</w:t>
      </w:r>
      <w:r w:rsidRPr="003B198F">
        <w:t>. Применение правил землепользования и застройки при подготовке проектов межевания территорий</w:t>
      </w:r>
      <w:bookmarkEnd w:id="149"/>
      <w:bookmarkEnd w:id="150"/>
      <w:bookmarkEnd w:id="151"/>
      <w:bookmarkEnd w:id="152"/>
      <w:bookmarkEnd w:id="153"/>
      <w:bookmarkEnd w:id="154"/>
      <w:bookmarkEnd w:id="155"/>
    </w:p>
    <w:p w14:paraId="076FD5B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Настоящие правила землепользования и застройки применяются при подготовке проектов межевания территорий</w:t>
      </w:r>
      <w:r>
        <w:rPr>
          <w:rFonts w:cs="Times New Roman"/>
          <w:lang w:eastAsia="zh-CN"/>
        </w:rPr>
        <w:t xml:space="preserve"> муниципального образования </w:t>
      </w:r>
      <w:r w:rsidRPr="003B198F">
        <w:rPr>
          <w:rFonts w:cs="Times New Roman"/>
          <w:lang w:eastAsia="zh-CN"/>
        </w:rPr>
        <w:t>следующим образом:</w:t>
      </w:r>
    </w:p>
    <w:p w14:paraId="6865DCB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линии минимального отступа от красных линий в целях определения мест допустимого размещения зданий, строений, сооружений, должны устанавливаться в соответствии с требованиями градостроительных регламентов соответствующих территориальных зон о минимальных отступах от красных линий;</w:t>
      </w:r>
    </w:p>
    <w:p w14:paraId="26D1242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образуемые и изменяемые земельные участки, должны соответствовать требованиям градостроительных регламентов соответствующих территориальных зон о предельных размерах земельных участков;</w:t>
      </w:r>
    </w:p>
    <w:p w14:paraId="4064FDE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границы образуемых и изменяемых земельных участков не должны пересекать границы территориальных зон (за исключением случаев, указанных в Земельно</w:t>
      </w:r>
      <w:r w:rsidR="00CE5B63">
        <w:rPr>
          <w:rFonts w:cs="Times New Roman"/>
          <w:lang w:eastAsia="zh-CN"/>
        </w:rPr>
        <w:t>м</w:t>
      </w:r>
      <w:r w:rsidRPr="003B198F">
        <w:rPr>
          <w:rFonts w:cs="Times New Roman"/>
          <w:lang w:eastAsia="zh-CN"/>
        </w:rPr>
        <w:t xml:space="preserve"> кодекс</w:t>
      </w:r>
      <w:r w:rsidR="00CE5B63">
        <w:rPr>
          <w:rFonts w:cs="Times New Roman"/>
          <w:lang w:eastAsia="zh-CN"/>
        </w:rPr>
        <w:t>е</w:t>
      </w:r>
      <w:r w:rsidRPr="003B198F">
        <w:rPr>
          <w:rFonts w:cs="Times New Roman"/>
          <w:lang w:eastAsia="zh-CN"/>
        </w:rPr>
        <w:t xml:space="preserve"> Российской Федерации);</w:t>
      </w:r>
    </w:p>
    <w:p w14:paraId="7D6D6BE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виды разрешенного использования образуемых земельных участков должны соответствовать градостроительным регламентам соответствующих территориальных зон.</w:t>
      </w:r>
    </w:p>
    <w:p w14:paraId="69D210E0" w14:textId="77777777" w:rsidR="00064955" w:rsidRPr="003B198F" w:rsidRDefault="00064955" w:rsidP="00064955">
      <w:pPr>
        <w:pStyle w:val="39"/>
      </w:pPr>
      <w:bookmarkStart w:id="156" w:name="_Toc421696719"/>
      <w:bookmarkStart w:id="157" w:name="_Toc468262245"/>
      <w:bookmarkStart w:id="158" w:name="_Toc492973654"/>
      <w:bookmarkStart w:id="159" w:name="_Toc529951946"/>
      <w:bookmarkStart w:id="160" w:name="_Toc13730454"/>
      <w:bookmarkStart w:id="161" w:name="_Toc13731592"/>
      <w:bookmarkStart w:id="162" w:name="_Toc184912522"/>
      <w:r w:rsidRPr="003B198F">
        <w:lastRenderedPageBreak/>
        <w:t>Статья 2</w:t>
      </w:r>
      <w:r>
        <w:t>1</w:t>
      </w:r>
      <w:r w:rsidRPr="003B198F">
        <w:t>. Применение правил землепользования и застройки при подготовке градостроительных планов земельных участков</w:t>
      </w:r>
      <w:bookmarkEnd w:id="156"/>
      <w:bookmarkEnd w:id="157"/>
      <w:bookmarkEnd w:id="158"/>
      <w:bookmarkEnd w:id="159"/>
      <w:bookmarkEnd w:id="160"/>
      <w:bookmarkEnd w:id="161"/>
      <w:bookmarkEnd w:id="162"/>
    </w:p>
    <w:p w14:paraId="3ADE60FB"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Настоящие правила землепользования и застройки применяются при подготовке градостроительных планов земельных участков, расположенных на территории</w:t>
      </w:r>
      <w:r>
        <w:rPr>
          <w:rFonts w:cs="Times New Roman"/>
          <w:lang w:eastAsia="zh-CN"/>
        </w:rPr>
        <w:t xml:space="preserve"> муниципального образования</w:t>
      </w:r>
      <w:r w:rsidRPr="003B198F">
        <w:rPr>
          <w:rFonts w:cs="Times New Roman"/>
          <w:lang w:eastAsia="zh-CN"/>
        </w:rPr>
        <w:t>, следующим образом:</w:t>
      </w:r>
    </w:p>
    <w:p w14:paraId="003B3D7A"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минимальные отступы от границ земельного участка в целях определения мест допустимого размещения зданий, строений, сооружений в составе градостроительного плана земельного участка определяются в соответствии с градостроительным регламентом соответствующей территориальной зоны;</w:t>
      </w:r>
    </w:p>
    <w:p w14:paraId="7BB21EF3"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информация о градостроительном регламенте в составе градостроительного плана земельного участка (в случае, если на земельный участок распространяется действие градостроительного регламента) приводится в соответствии с настоящими правилами землепользования и застройки.</w:t>
      </w:r>
    </w:p>
    <w:p w14:paraId="7B5A41DE" w14:textId="77777777" w:rsidR="008F47A6" w:rsidRPr="003B198F" w:rsidRDefault="008F47A6" w:rsidP="008F47A6">
      <w:pPr>
        <w:pStyle w:val="2"/>
      </w:pPr>
      <w:bookmarkStart w:id="163" w:name="_Toc13730455"/>
      <w:bookmarkStart w:id="164" w:name="_Toc13731593"/>
      <w:bookmarkStart w:id="165" w:name="_Toc184912523"/>
      <w:r w:rsidRPr="003B198F">
        <w:t xml:space="preserve">РАЗДЕЛ </w:t>
      </w:r>
      <w:r>
        <w:t>4</w:t>
      </w:r>
      <w:r w:rsidRPr="003B198F">
        <w:t xml:space="preserve">. </w:t>
      </w:r>
      <w:r>
        <w:t>О проведении общественных обсуждений или публичных слушаний по вопросам землепользования и застройки</w:t>
      </w:r>
      <w:r w:rsidRPr="003B198F">
        <w:t>.</w:t>
      </w:r>
      <w:bookmarkEnd w:id="163"/>
      <w:bookmarkEnd w:id="164"/>
      <w:bookmarkEnd w:id="165"/>
    </w:p>
    <w:p w14:paraId="509DD7F6" w14:textId="77777777" w:rsidR="00064955" w:rsidRPr="00707B56" w:rsidRDefault="00064955" w:rsidP="00064955">
      <w:pPr>
        <w:pStyle w:val="39"/>
      </w:pPr>
      <w:bookmarkStart w:id="166" w:name="_Toc13730456"/>
      <w:bookmarkStart w:id="167" w:name="_Toc13731594"/>
      <w:bookmarkStart w:id="168" w:name="_Toc468262233"/>
      <w:bookmarkStart w:id="169" w:name="_Toc492973642"/>
      <w:bookmarkStart w:id="170" w:name="_Toc529951933"/>
      <w:bookmarkStart w:id="171" w:name="_Toc184912524"/>
      <w:r w:rsidRPr="00707B56">
        <w:t xml:space="preserve">Статья </w:t>
      </w:r>
      <w:r>
        <w:t>22</w:t>
      </w:r>
      <w:r w:rsidRPr="00707B56">
        <w:t>. Проведение публичных слушаний по вопросам землепользования и застройки</w:t>
      </w:r>
      <w:bookmarkEnd w:id="166"/>
      <w:bookmarkEnd w:id="167"/>
      <w:bookmarkEnd w:id="171"/>
    </w:p>
    <w:p w14:paraId="5272CB03"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1. 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18E31958"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2. Публичные слушания по проекту правил землепользования и застройки проводятся Комиссией по землепользованию и застройки. </w:t>
      </w:r>
    </w:p>
    <w:p w14:paraId="5B5003F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3. Порядок организации и проведения публичных слушаний определяется Градостроительным кодексом. </w:t>
      </w:r>
    </w:p>
    <w:p w14:paraId="27B5AB2C"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4.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14:paraId="7F747B8A"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5. Обсуждению на публичных слушаниях подлежат:</w:t>
      </w:r>
    </w:p>
    <w:p w14:paraId="32B4650E"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проекты правил землепользования и застройки, проект нормативного правового акта о внесении в них изменений;</w:t>
      </w:r>
    </w:p>
    <w:p w14:paraId="4D9590BE"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проекты планировки территорий и проекты межевания территорий, </w:t>
      </w:r>
    </w:p>
    <w:p w14:paraId="7DDEADE0"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вопросы предоставления разрешений на условно разрешенный вид использования земельных участков и объектов капитального строительства, </w:t>
      </w:r>
    </w:p>
    <w:p w14:paraId="62C156F2"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вопросы отклонения от предельных параметров разрешенного строительства, реконструкции объектов капитального строительства.</w:t>
      </w:r>
    </w:p>
    <w:p w14:paraId="2E316366"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6. Предложения физических и юридических лиц, заинтересованных по проекту Правил, а также в период реализации Правил направляются в администрацию муниципального образования на имя председателя Комиссии.</w:t>
      </w:r>
    </w:p>
    <w:p w14:paraId="37BEFF98"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7. Правом обсуждения документации по планировке территории на публичных слушаниях обладают лица:</w:t>
      </w:r>
    </w:p>
    <w:p w14:paraId="35604542"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проживающие на территории, применительно к которой подготовлена документация по планировке территории;</w:t>
      </w:r>
    </w:p>
    <w:p w14:paraId="494DC30D"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14:paraId="4740ADE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14:paraId="175C4B24"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иные лица, чьи интересы затрагиваются в связи с планируемой реализацией документации по планировке территории.</w:t>
      </w:r>
    </w:p>
    <w:p w14:paraId="4ABB5DD9"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lastRenderedPageBreak/>
        <w:t>8. В случае если внесение изменений в правила землепользования и застройки связано с размещением или реконструкцией отдельного объекта капитального строительства, публичные слушания по внесению изменений в правила землепользования и застройки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правил землепользования и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решения о проведении публичных слушаний по предложениям о внесении изменений в правила землепользования и застройки.</w:t>
      </w:r>
    </w:p>
    <w:p w14:paraId="110C2966"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9. Комиссия по землепользованию и застройке осуществляет проверку документации по планировке территории на соответствие требованиям. По результатам проверки комиссия принимает соответствующее решение о направлении документации по планировке территории главе муниципального образования.</w:t>
      </w:r>
    </w:p>
    <w:p w14:paraId="1A9CE02F"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Глава поселения в течение семи дней со дня поступления документации обеспечивает информирование граждан путем публикации сообщения в местной прессе или путем распространения его иным способом. В сообщении указывается:</w:t>
      </w:r>
    </w:p>
    <w:p w14:paraId="0F513269"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14:paraId="390796A0"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дата, время и место проведения публичного слушания, телефон лица, ответственного за проведение публичного слушания;</w:t>
      </w:r>
    </w:p>
    <w:p w14:paraId="732A3F9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дата, время и место предварительного ознакомления с документацией по планировке территории.</w:t>
      </w:r>
    </w:p>
    <w:p w14:paraId="36D7021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14:paraId="7177EBAB"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Дата проведения публичного слушания назначается не позднее двадцати дней со дня публикации, распространения сообщения о его проведении. Срок проведения публичных слушаний со дня оповещения жителей муниципального образования о месте и времени их проведения до дня опубликования заключения о результатах публичных слушаний не может быть менее одного месяца и более трех месяцев. </w:t>
      </w:r>
    </w:p>
    <w:p w14:paraId="2098EB9F"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10. Во время проведения публичного слушания ведется протокол. Участники публичных слушаний вправе представить в Комиссию свои предложения и замечания, касающиеся обсуждаемого вопроса для включения их протокол слушаний. По итогам обсуждений Комиссия готовит заключение, которое вместе с материалами и протоколами публичных слушаний передается Главе муниципального образования </w:t>
      </w:r>
      <w:r>
        <w:rPr>
          <w:rFonts w:cs="Times New Roman"/>
        </w:rPr>
        <w:t>для</w:t>
      </w:r>
      <w:r w:rsidRPr="00707B56">
        <w:rPr>
          <w:rFonts w:cs="Times New Roman"/>
        </w:rPr>
        <w:t xml:space="preserve"> принятия окончательного решения.</w:t>
      </w:r>
    </w:p>
    <w:p w14:paraId="2593E6D7"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11. Г</w:t>
      </w:r>
      <w:r>
        <w:rPr>
          <w:rFonts w:cs="Times New Roman"/>
        </w:rPr>
        <w:t>лава муниципального образования</w:t>
      </w:r>
      <w:r w:rsidRPr="00707B56">
        <w:rPr>
          <w:rFonts w:cs="Times New Roman"/>
        </w:rPr>
        <w:t xml:space="preserve"> в течение десяти дней после представления ему проекта правил землепользования и застройки с учетом протокола публичных слушаний и заключения о результатах публичных слушаний может принять решение о:</w:t>
      </w:r>
    </w:p>
    <w:p w14:paraId="360B82CC"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утверждение документации по планировке территории;</w:t>
      </w:r>
    </w:p>
    <w:p w14:paraId="72A5AAE4"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доработке документации по планировке территории с учетом рекомендаций Комиссии;</w:t>
      </w:r>
    </w:p>
    <w:p w14:paraId="5899E46A" w14:textId="77777777" w:rsidR="00064955" w:rsidRPr="00707B56" w:rsidRDefault="00064955" w:rsidP="00064955">
      <w:pPr>
        <w:tabs>
          <w:tab w:val="num" w:pos="-851"/>
          <w:tab w:val="left" w:pos="-426"/>
        </w:tabs>
        <w:ind w:firstLine="709"/>
        <w:contextualSpacing/>
        <w:jc w:val="both"/>
        <w:rPr>
          <w:rFonts w:cs="Times New Roman"/>
        </w:rPr>
      </w:pPr>
      <w:r w:rsidRPr="00707B56">
        <w:rPr>
          <w:rFonts w:cs="Times New Roman"/>
        </w:rPr>
        <w:t xml:space="preserve">- отклонение документации по планировке территории. </w:t>
      </w:r>
    </w:p>
    <w:p w14:paraId="22DC8C74" w14:textId="77777777" w:rsidR="00064955" w:rsidRDefault="00064955" w:rsidP="00064955">
      <w:pPr>
        <w:tabs>
          <w:tab w:val="num" w:pos="-851"/>
          <w:tab w:val="left" w:pos="-426"/>
        </w:tabs>
        <w:ind w:firstLine="709"/>
        <w:contextualSpacing/>
        <w:jc w:val="both"/>
        <w:rPr>
          <w:rFonts w:cs="Times New Roman"/>
        </w:rPr>
      </w:pPr>
      <w:r w:rsidRPr="00707B56">
        <w:rPr>
          <w:rFonts w:cs="Times New Roman"/>
        </w:rPr>
        <w:t>12. Физические и юридические лица могут оспорить в суде решение об утверждении документации по планировке территории.</w:t>
      </w:r>
    </w:p>
    <w:p w14:paraId="0204FEBC" w14:textId="77777777" w:rsidR="008F47A6" w:rsidRPr="003B198F" w:rsidRDefault="008F47A6" w:rsidP="008F47A6">
      <w:pPr>
        <w:pStyle w:val="2"/>
      </w:pPr>
      <w:bookmarkStart w:id="172" w:name="_Toc13730457"/>
      <w:bookmarkStart w:id="173" w:name="_Toc13731595"/>
      <w:bookmarkStart w:id="174" w:name="_Toc184912525"/>
      <w:bookmarkEnd w:id="168"/>
      <w:bookmarkEnd w:id="169"/>
      <w:bookmarkEnd w:id="170"/>
      <w:r w:rsidRPr="003B198F">
        <w:lastRenderedPageBreak/>
        <w:t xml:space="preserve">РАЗДЕЛ </w:t>
      </w:r>
      <w:r>
        <w:t>5</w:t>
      </w:r>
      <w:r w:rsidRPr="003B198F">
        <w:t xml:space="preserve">. </w:t>
      </w:r>
      <w:r>
        <w:t>О внесении изменений в правила землепользования и застройки</w:t>
      </w:r>
      <w:r w:rsidRPr="003B198F">
        <w:t>.</w:t>
      </w:r>
      <w:bookmarkEnd w:id="172"/>
      <w:bookmarkEnd w:id="173"/>
      <w:bookmarkEnd w:id="174"/>
    </w:p>
    <w:p w14:paraId="14AD1571" w14:textId="77777777" w:rsidR="0049612F" w:rsidRDefault="0049612F" w:rsidP="0049612F">
      <w:pPr>
        <w:pStyle w:val="39"/>
        <w:rPr>
          <w:b w:val="0"/>
          <w:bCs w:val="0"/>
        </w:rPr>
      </w:pPr>
      <w:bookmarkStart w:id="175" w:name="_Toc13730458"/>
      <w:bookmarkStart w:id="176" w:name="_Toc13731596"/>
      <w:bookmarkStart w:id="177" w:name="_Toc184912526"/>
      <w:r w:rsidRPr="0049612F">
        <w:t>Статья 2</w:t>
      </w:r>
      <w:r>
        <w:t>3</w:t>
      </w:r>
      <w:r w:rsidRPr="0049612F">
        <w:t>. Основания и право инициативы внесения изменений в настоящие Правила</w:t>
      </w:r>
      <w:bookmarkEnd w:id="175"/>
      <w:bookmarkEnd w:id="176"/>
      <w:bookmarkEnd w:id="177"/>
    </w:p>
    <w:p w14:paraId="4F1C4ACC" w14:textId="3057912E" w:rsidR="0049612F" w:rsidRPr="00277DA6" w:rsidRDefault="0049612F" w:rsidP="0049612F">
      <w:pPr>
        <w:autoSpaceDE w:val="0"/>
        <w:autoSpaceDN w:val="0"/>
        <w:adjustRightInd w:val="0"/>
        <w:ind w:firstLine="540"/>
        <w:jc w:val="both"/>
        <w:rPr>
          <w:lang w:eastAsia="ru-RU"/>
        </w:rPr>
      </w:pPr>
      <w:r w:rsidRPr="00277DA6">
        <w:t xml:space="preserve">1. Правом инициативы внесения изменений в настоящие Правила обладают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 органы исполнительной власти </w:t>
      </w:r>
      <w:r w:rsidR="009A14DA">
        <w:t>Краснодарской</w:t>
      </w:r>
      <w:r w:rsidR="00BE2A52">
        <w:t xml:space="preserve"> области</w:t>
      </w:r>
      <w:r w:rsidRPr="00277DA6">
        <w:rPr>
          <w:lang w:eastAsia="ru-RU"/>
        </w:rPr>
        <w:t xml:space="preserve">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r w:rsidRPr="00277DA6">
        <w:t xml:space="preserve">, органы местного самоуправления </w:t>
      </w:r>
      <w:r w:rsidR="009A14DA">
        <w:t>Красноармейского</w:t>
      </w:r>
      <w:r w:rsidR="00BE2A52">
        <w:t xml:space="preserve"> района</w:t>
      </w:r>
      <w:r w:rsidR="00EC7785">
        <w:t xml:space="preserve"> </w:t>
      </w:r>
      <w:r w:rsidRPr="00277DA6">
        <w:rPr>
          <w:lang w:eastAsia="ru-RU"/>
        </w:rPr>
        <w:t xml:space="preserve">в случаях, если настоящие Правила могут воспрепятствовать функционированию, размещению объектов капитального строительства местного значения, органами местного самоуправления муниципального образования </w:t>
      </w:r>
      <w:r w:rsidR="00017483">
        <w:rPr>
          <w:lang w:eastAsia="ru-RU"/>
        </w:rPr>
        <w:t>Чебургольского</w:t>
      </w:r>
      <w:r w:rsidR="00927F8B">
        <w:rPr>
          <w:lang w:eastAsia="ru-RU"/>
        </w:rPr>
        <w:t xml:space="preserve"> сельского поселения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в случаях, если необходимо совершенствовать порядок регулирования землепользования и застройки на соответствующих территории муниципального образования </w:t>
      </w:r>
      <w:r w:rsidR="00017483">
        <w:rPr>
          <w:lang w:eastAsia="ru-RU"/>
        </w:rPr>
        <w:t>Чебургольского</w:t>
      </w:r>
      <w:r w:rsidR="00927F8B">
        <w:rPr>
          <w:lang w:eastAsia="ru-RU"/>
        </w:rPr>
        <w:t xml:space="preserve"> сельского поскления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межселенных территориях</w:t>
      </w:r>
      <w:r w:rsidRPr="00277DA6">
        <w:t xml:space="preserve">, физические или юридические лица </w:t>
      </w:r>
      <w:r w:rsidRPr="00277DA6">
        <w:rPr>
          <w:lang w:eastAsia="ru-RU"/>
        </w:rPr>
        <w:t>в инициативном порядке либо в случаях, если в результате применения</w:t>
      </w:r>
      <w:r>
        <w:rPr>
          <w:lang w:eastAsia="ru-RU"/>
        </w:rPr>
        <w:t xml:space="preserve"> настоящих</w:t>
      </w:r>
      <w:r w:rsidRPr="00277DA6">
        <w:rPr>
          <w:lang w:eastAsia="ru-RU"/>
        </w:rPr>
        <w:t xml:space="preserve"> </w:t>
      </w:r>
      <w:r>
        <w:rPr>
          <w:lang w:eastAsia="ru-RU"/>
        </w:rPr>
        <w:t>П</w:t>
      </w:r>
      <w:r w:rsidRPr="00277DA6">
        <w:rPr>
          <w:lang w:eastAsia="ru-RU"/>
        </w:rPr>
        <w:t>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0B6E4E2D" w14:textId="0406B89E" w:rsidR="0049612F" w:rsidRPr="00277DA6" w:rsidRDefault="0049612F" w:rsidP="0049612F">
      <w:pPr>
        <w:autoSpaceDE w:val="0"/>
        <w:autoSpaceDN w:val="0"/>
        <w:adjustRightInd w:val="0"/>
        <w:ind w:firstLine="540"/>
        <w:jc w:val="both"/>
      </w:pPr>
      <w:r w:rsidRPr="00277DA6">
        <w:rPr>
          <w:lang w:eastAsia="ru-RU"/>
        </w:rPr>
        <w:t xml:space="preserve">В случае, если настоящими </w:t>
      </w:r>
      <w:r>
        <w:rPr>
          <w:lang w:eastAsia="ru-RU"/>
        </w:rPr>
        <w:t>П</w:t>
      </w:r>
      <w:r w:rsidRPr="00277DA6">
        <w:rPr>
          <w:lang w:eastAsia="ru-RU"/>
        </w:rPr>
        <w:t xml:space="preserve">равилами не обеспечена возможность размещения на территории муниципального образования </w:t>
      </w:r>
      <w:r w:rsidR="00017483">
        <w:rPr>
          <w:lang w:eastAsia="ru-RU"/>
        </w:rPr>
        <w:t>Чебургольского</w:t>
      </w:r>
      <w:r w:rsidR="00927F8B">
        <w:rPr>
          <w:lang w:eastAsia="ru-RU"/>
        </w:rPr>
        <w:t xml:space="preserve"> сельского поселения</w:t>
      </w:r>
      <w:r w:rsidR="00BE2A52">
        <w:rPr>
          <w:lang w:eastAsia="ru-RU"/>
        </w:rPr>
        <w:t xml:space="preserve"> </w:t>
      </w:r>
      <w:r w:rsidR="009A14DA">
        <w:rPr>
          <w:lang w:eastAsia="ru-RU"/>
        </w:rPr>
        <w:t>Красноармейского</w:t>
      </w:r>
      <w:r w:rsidR="00BE2A52">
        <w:rPr>
          <w:lang w:eastAsia="ru-RU"/>
        </w:rPr>
        <w:t xml:space="preserve"> района</w:t>
      </w:r>
      <w:r w:rsidRPr="00277DA6">
        <w:rPr>
          <w:lang w:eastAsia="ru-RU"/>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образования </w:t>
      </w:r>
      <w:r w:rsidR="00927F8B">
        <w:rPr>
          <w:lang w:eastAsia="ru-RU"/>
        </w:rPr>
        <w:t>Шумячский</w:t>
      </w:r>
      <w:r w:rsidR="00BE2A52">
        <w:rPr>
          <w:lang w:eastAsia="ru-RU"/>
        </w:rPr>
        <w:t xml:space="preserve"> район</w:t>
      </w:r>
      <w:r w:rsidRPr="00277DA6">
        <w:rPr>
          <w:lang w:eastAsia="ru-RU"/>
        </w:rPr>
        <w:t xml:space="preserve"> (за исключением линейных объектов), уполномоченный федеральный орган исполнительной власти, уполномоченный орган исполнительной власти </w:t>
      </w:r>
      <w:r w:rsidR="009A14DA">
        <w:rPr>
          <w:lang w:eastAsia="ru-RU"/>
        </w:rPr>
        <w:t>Краснодарской</w:t>
      </w:r>
      <w:r w:rsidR="00BE2A52">
        <w:rPr>
          <w:lang w:eastAsia="ru-RU"/>
        </w:rPr>
        <w:t xml:space="preserve"> области</w:t>
      </w:r>
      <w:r w:rsidRPr="00277DA6">
        <w:rPr>
          <w:lang w:eastAsia="ru-RU"/>
        </w:rPr>
        <w:t>, уполномоченный орган местного самоуправления муниципального образования</w:t>
      </w:r>
      <w:r w:rsidR="0039733E">
        <w:rPr>
          <w:lang w:eastAsia="ru-RU"/>
        </w:rPr>
        <w:t xml:space="preserve"> Шумячский </w:t>
      </w:r>
      <w:r w:rsidR="00BE2A52">
        <w:rPr>
          <w:lang w:eastAsia="ru-RU"/>
        </w:rPr>
        <w:t>район</w:t>
      </w:r>
      <w:r w:rsidRPr="00277DA6">
        <w:rPr>
          <w:lang w:eastAsia="ru-RU"/>
        </w:rPr>
        <w:t xml:space="preserve"> направляют главе муниципального образования </w:t>
      </w:r>
      <w:r w:rsidR="00017483">
        <w:rPr>
          <w:lang w:eastAsia="ru-RU"/>
        </w:rPr>
        <w:t>Чебургольского</w:t>
      </w:r>
      <w:r w:rsidR="00A8398A">
        <w:rPr>
          <w:lang w:eastAsia="ru-RU"/>
        </w:rPr>
        <w:t xml:space="preserve"> сельского поселения </w:t>
      </w:r>
      <w:r w:rsidR="009A14DA">
        <w:rPr>
          <w:lang w:eastAsia="ru-RU"/>
        </w:rPr>
        <w:t>Красноармейского</w:t>
      </w:r>
      <w:r w:rsidR="00BE2A52">
        <w:rPr>
          <w:lang w:eastAsia="ru-RU"/>
        </w:rPr>
        <w:t xml:space="preserve"> района</w:t>
      </w:r>
      <w:r w:rsidRPr="00277DA6">
        <w:rPr>
          <w:lang w:eastAsia="ru-RU"/>
        </w:rPr>
        <w:t xml:space="preserve"> требование о внесении изменений в</w:t>
      </w:r>
      <w:r>
        <w:rPr>
          <w:lang w:eastAsia="ru-RU"/>
        </w:rPr>
        <w:t xml:space="preserve"> настоящие</w:t>
      </w:r>
      <w:r w:rsidRPr="00277DA6">
        <w:rPr>
          <w:lang w:eastAsia="ru-RU"/>
        </w:rPr>
        <w:t xml:space="preserve"> </w:t>
      </w:r>
      <w:r>
        <w:rPr>
          <w:lang w:eastAsia="ru-RU"/>
        </w:rPr>
        <w:t>П</w:t>
      </w:r>
      <w:r w:rsidRPr="00277DA6">
        <w:rPr>
          <w:lang w:eastAsia="ru-RU"/>
        </w:rPr>
        <w:t xml:space="preserve">равила в целях обеспечения размещения указанных объектов. В этом случае глава муниципального образования </w:t>
      </w:r>
      <w:r w:rsidR="00017483">
        <w:rPr>
          <w:lang w:eastAsia="ru-RU"/>
        </w:rPr>
        <w:t>Чебургольского</w:t>
      </w:r>
      <w:r w:rsidR="0039733E">
        <w:rPr>
          <w:lang w:eastAsia="ru-RU"/>
        </w:rPr>
        <w:t xml:space="preserve"> сельского поселения </w:t>
      </w:r>
      <w:r w:rsidR="009A14DA">
        <w:rPr>
          <w:lang w:eastAsia="ru-RU"/>
        </w:rPr>
        <w:t>Красноармейского</w:t>
      </w:r>
      <w:r w:rsidR="00BE2A52">
        <w:rPr>
          <w:lang w:eastAsia="ru-RU"/>
        </w:rPr>
        <w:t xml:space="preserve"> района</w:t>
      </w:r>
      <w:r w:rsidRPr="00277DA6">
        <w:rPr>
          <w:lang w:eastAsia="ru-RU"/>
        </w:rPr>
        <w:t xml:space="preserve"> обеспечивает внесение изменений в</w:t>
      </w:r>
      <w:r>
        <w:rPr>
          <w:lang w:eastAsia="ru-RU"/>
        </w:rPr>
        <w:t xml:space="preserve"> настоящие</w:t>
      </w:r>
      <w:r w:rsidRPr="00277DA6">
        <w:rPr>
          <w:lang w:eastAsia="ru-RU"/>
        </w:rPr>
        <w:t xml:space="preserve"> </w:t>
      </w:r>
      <w:r>
        <w:rPr>
          <w:lang w:eastAsia="ru-RU"/>
        </w:rPr>
        <w:t>П</w:t>
      </w:r>
      <w:r w:rsidRPr="00277DA6">
        <w:rPr>
          <w:lang w:eastAsia="ru-RU"/>
        </w:rPr>
        <w:t>равила в течение тридцати дней со дня получения указанного требования. Проведение публичных слушаний при этом не требуется.</w:t>
      </w:r>
    </w:p>
    <w:p w14:paraId="21B9D490" w14:textId="4755FD6E" w:rsidR="0049612F" w:rsidRPr="00277DA6" w:rsidRDefault="0049612F" w:rsidP="0049612F">
      <w:pPr>
        <w:autoSpaceDE w:val="0"/>
        <w:autoSpaceDN w:val="0"/>
        <w:adjustRightInd w:val="0"/>
        <w:ind w:firstLine="540"/>
        <w:jc w:val="both"/>
      </w:pPr>
      <w:r w:rsidRPr="00277DA6">
        <w:t xml:space="preserve">2. Основаниями для </w:t>
      </w:r>
      <w:r w:rsidRPr="00277DA6">
        <w:rPr>
          <w:lang w:eastAsia="ru-RU"/>
        </w:rPr>
        <w:t xml:space="preserve">рассмотрения главой </w:t>
      </w:r>
      <w:r w:rsidR="00A11E27">
        <w:rPr>
          <w:lang w:eastAsia="ru-RU"/>
        </w:rPr>
        <w:t xml:space="preserve">Администрации </w:t>
      </w:r>
      <w:r w:rsidR="00017483">
        <w:rPr>
          <w:lang w:eastAsia="ru-RU"/>
        </w:rPr>
        <w:t>Чебургольского</w:t>
      </w:r>
      <w:r w:rsidR="00927F8B">
        <w:rPr>
          <w:lang w:eastAsia="ru-RU"/>
        </w:rPr>
        <w:t xml:space="preserve"> сельского поселения</w:t>
      </w:r>
      <w:r w:rsidRPr="00277DA6">
        <w:rPr>
          <w:lang w:eastAsia="ru-RU"/>
        </w:rPr>
        <w:t xml:space="preserve"> </w:t>
      </w:r>
      <w:r w:rsidR="009A14DA">
        <w:rPr>
          <w:lang w:eastAsia="ru-RU"/>
        </w:rPr>
        <w:t>Красноармейского</w:t>
      </w:r>
      <w:r w:rsidR="00927F8B">
        <w:rPr>
          <w:lang w:eastAsia="ru-RU"/>
        </w:rPr>
        <w:t xml:space="preserve"> </w:t>
      </w:r>
      <w:r w:rsidR="00BE2A52">
        <w:rPr>
          <w:lang w:eastAsia="ru-RU"/>
        </w:rPr>
        <w:t>район</w:t>
      </w:r>
      <w:r w:rsidR="00927F8B">
        <w:rPr>
          <w:lang w:eastAsia="ru-RU"/>
        </w:rPr>
        <w:t>а</w:t>
      </w:r>
      <w:r w:rsidRPr="00277DA6">
        <w:rPr>
          <w:lang w:eastAsia="ru-RU"/>
        </w:rPr>
        <w:t xml:space="preserve"> вопроса о внесении изменений в настоящие Правила </w:t>
      </w:r>
      <w:r w:rsidRPr="00277DA6">
        <w:t>являются:</w:t>
      </w:r>
    </w:p>
    <w:p w14:paraId="711C6556" w14:textId="6E50A72B" w:rsidR="0049612F" w:rsidRPr="00277DA6" w:rsidRDefault="0049612F" w:rsidP="0049612F">
      <w:pPr>
        <w:autoSpaceDE w:val="0"/>
        <w:ind w:firstLine="540"/>
        <w:jc w:val="both"/>
      </w:pPr>
      <w:r w:rsidRPr="00277DA6">
        <w:t xml:space="preserve">1) несоответствие настоящих Правил Генеральному плану муниципального образования </w:t>
      </w:r>
      <w:r w:rsidR="00017483">
        <w:t>Чебургольского</w:t>
      </w:r>
      <w:r w:rsidR="0039733E">
        <w:t xml:space="preserve"> сельского поселения</w:t>
      </w:r>
      <w:r w:rsidR="00BE2A52">
        <w:t xml:space="preserve"> </w:t>
      </w:r>
      <w:r w:rsidR="009A14DA">
        <w:t>Красноармейского</w:t>
      </w:r>
      <w:r w:rsidR="00BE2A52">
        <w:t xml:space="preserve"> района</w:t>
      </w:r>
      <w:r w:rsidRPr="00277DA6">
        <w:t xml:space="preserve">, возникшее в результате внесения в Генеральный план муниципального образования </w:t>
      </w:r>
      <w:r w:rsidR="00017483">
        <w:t>Чебургольского</w:t>
      </w:r>
      <w:r w:rsidR="0039733E">
        <w:t xml:space="preserve"> сельского поселения</w:t>
      </w:r>
      <w:r w:rsidR="00BE2A52">
        <w:t xml:space="preserve"> </w:t>
      </w:r>
      <w:r w:rsidR="009A14DA">
        <w:t>Красноармейского</w:t>
      </w:r>
      <w:r w:rsidR="00BE2A52">
        <w:t xml:space="preserve"> района</w:t>
      </w:r>
      <w:r w:rsidRPr="00277DA6">
        <w:t xml:space="preserve"> изменений, несоответствие настоящих Правил схеме территориального планирования муниципального образования </w:t>
      </w:r>
      <w:r w:rsidR="00017483">
        <w:t>Чебургольского</w:t>
      </w:r>
      <w:r w:rsidR="0039733E">
        <w:t xml:space="preserve"> сельского поселения</w:t>
      </w:r>
      <w:r w:rsidRPr="00277DA6">
        <w:t xml:space="preserve">, возникшее в результате внесения в схему территориального планирования муниципального образования </w:t>
      </w:r>
      <w:r w:rsidR="0039733E">
        <w:t>Шумячский</w:t>
      </w:r>
      <w:r w:rsidR="00BE2A52">
        <w:t xml:space="preserve"> район</w:t>
      </w:r>
      <w:r w:rsidRPr="00277DA6">
        <w:t xml:space="preserve"> изменений;</w:t>
      </w:r>
    </w:p>
    <w:p w14:paraId="696889F4" w14:textId="77777777" w:rsidR="0049612F" w:rsidRDefault="0049612F" w:rsidP="0049612F">
      <w:pPr>
        <w:autoSpaceDE w:val="0"/>
        <w:ind w:firstLine="540"/>
        <w:jc w:val="both"/>
      </w:pPr>
      <w:r w:rsidRPr="00277DA6">
        <w:t>2) поступление предложений об изменении границ территориальных зон, изменении градостроительных регламентов.</w:t>
      </w:r>
    </w:p>
    <w:p w14:paraId="6A813D44" w14:textId="77777777" w:rsidR="002B4439" w:rsidRPr="002B4439" w:rsidRDefault="002B4439" w:rsidP="002B4439">
      <w:pPr>
        <w:autoSpaceDE w:val="0"/>
        <w:autoSpaceDN w:val="0"/>
        <w:adjustRightInd w:val="0"/>
        <w:ind w:firstLine="540"/>
        <w:jc w:val="both"/>
        <w:rPr>
          <w:lang w:eastAsia="ru-RU"/>
        </w:rPr>
      </w:pPr>
      <w:r w:rsidRPr="002B4439">
        <w:rPr>
          <w:lang w:eastAsia="ru-RU"/>
        </w:rPr>
        <w:t>Настоящие Правила могут быть изменены по иным, основанным на действующем законодательстве, основаниям по инициативе</w:t>
      </w:r>
      <w:r w:rsidR="00FD6CBC">
        <w:rPr>
          <w:lang w:eastAsia="ru-RU"/>
        </w:rPr>
        <w:t xml:space="preserve"> </w:t>
      </w:r>
      <w:r w:rsidRPr="002B4439">
        <w:rPr>
          <w:lang w:eastAsia="ru-RU"/>
        </w:rPr>
        <w:t xml:space="preserve">органов государственной власти или органов местного самоуправления. </w:t>
      </w:r>
    </w:p>
    <w:p w14:paraId="7B183B8E" w14:textId="77777777" w:rsidR="002B4439" w:rsidRPr="002B4439" w:rsidRDefault="002B4439" w:rsidP="002B4439">
      <w:pPr>
        <w:autoSpaceDE w:val="0"/>
        <w:autoSpaceDN w:val="0"/>
        <w:adjustRightInd w:val="0"/>
        <w:ind w:firstLine="540"/>
        <w:jc w:val="both"/>
        <w:rPr>
          <w:lang w:eastAsia="ru-RU"/>
        </w:rPr>
      </w:pPr>
      <w:r w:rsidRPr="002B4439">
        <w:rPr>
          <w:lang w:eastAsia="ru-RU"/>
        </w:rPr>
        <w:t>2. Предложения о внесении изменений в правила землепользования и застройки в комиссию направляются:</w:t>
      </w:r>
    </w:p>
    <w:p w14:paraId="6BB1BF54" w14:textId="77777777" w:rsidR="002B4439" w:rsidRPr="002B4439" w:rsidRDefault="002B4439" w:rsidP="002B4439">
      <w:pPr>
        <w:autoSpaceDE w:val="0"/>
        <w:autoSpaceDN w:val="0"/>
        <w:adjustRightInd w:val="0"/>
        <w:ind w:firstLine="540"/>
        <w:jc w:val="both"/>
        <w:rPr>
          <w:lang w:eastAsia="ru-RU"/>
        </w:rPr>
      </w:pPr>
      <w:r w:rsidRPr="002B4439">
        <w:rPr>
          <w:lang w:eastAsia="ru-RU"/>
        </w:rPr>
        <w:lastRenderedPageBreak/>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1D05E664" w14:textId="77777777" w:rsidR="002B4439" w:rsidRPr="002B4439" w:rsidRDefault="002B4439" w:rsidP="002B4439">
      <w:pPr>
        <w:autoSpaceDE w:val="0"/>
        <w:autoSpaceDN w:val="0"/>
        <w:adjustRightInd w:val="0"/>
        <w:ind w:firstLine="540"/>
        <w:jc w:val="both"/>
        <w:rPr>
          <w:lang w:eastAsia="ru-RU"/>
        </w:rPr>
      </w:pPr>
      <w:r w:rsidRPr="002B4439">
        <w:rPr>
          <w:lang w:eastAsia="ru-RU"/>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6643AF6" w14:textId="77777777" w:rsidR="002B4439" w:rsidRPr="002B4439" w:rsidRDefault="002B4439" w:rsidP="002B4439">
      <w:pPr>
        <w:autoSpaceDE w:val="0"/>
        <w:autoSpaceDN w:val="0"/>
        <w:adjustRightInd w:val="0"/>
        <w:ind w:firstLine="540"/>
        <w:jc w:val="both"/>
        <w:rPr>
          <w:lang w:eastAsia="ru-RU"/>
        </w:rPr>
      </w:pPr>
      <w:r w:rsidRPr="002B4439">
        <w:rPr>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4E369E6C" w14:textId="77777777" w:rsidR="002B4439" w:rsidRPr="002B4439" w:rsidRDefault="002B4439" w:rsidP="002B4439">
      <w:pPr>
        <w:autoSpaceDE w:val="0"/>
        <w:autoSpaceDN w:val="0"/>
        <w:adjustRightInd w:val="0"/>
        <w:ind w:firstLine="540"/>
        <w:jc w:val="both"/>
        <w:rPr>
          <w:lang w:eastAsia="ru-RU"/>
        </w:rPr>
      </w:pPr>
      <w:r w:rsidRPr="002B4439">
        <w:rPr>
          <w:lang w:eastAsia="ru-RU"/>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206871C6" w14:textId="77777777" w:rsidR="002B4439" w:rsidRPr="002B4439" w:rsidRDefault="002B4439" w:rsidP="002B4439">
      <w:pPr>
        <w:autoSpaceDE w:val="0"/>
        <w:autoSpaceDN w:val="0"/>
        <w:adjustRightInd w:val="0"/>
        <w:ind w:firstLine="540"/>
        <w:jc w:val="both"/>
        <w:rPr>
          <w:lang w:eastAsia="ru-RU"/>
        </w:rPr>
      </w:pPr>
      <w:r w:rsidRPr="002B4439">
        <w:rPr>
          <w:lang w:eastAsia="ru-RU"/>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1E178EB" w14:textId="77777777" w:rsidR="005A26C0" w:rsidRDefault="005A26C0" w:rsidP="005A26C0">
      <w:pPr>
        <w:pStyle w:val="39"/>
      </w:pPr>
      <w:bookmarkStart w:id="178" w:name="_Toc13730459"/>
      <w:bookmarkStart w:id="179" w:name="_Toc13731597"/>
      <w:bookmarkStart w:id="180" w:name="_Toc184912527"/>
      <w:r w:rsidRPr="003B198F">
        <w:t xml:space="preserve">Статья </w:t>
      </w:r>
      <w:r w:rsidR="00064955">
        <w:t>2</w:t>
      </w:r>
      <w:r w:rsidR="0049612F">
        <w:t>4</w:t>
      </w:r>
      <w:r w:rsidRPr="003B198F">
        <w:t xml:space="preserve">. </w:t>
      </w:r>
      <w:r>
        <w:t>Порядок внесения изменений в правила землепользования и застройки</w:t>
      </w:r>
      <w:bookmarkEnd w:id="178"/>
      <w:bookmarkEnd w:id="179"/>
      <w:bookmarkEnd w:id="180"/>
    </w:p>
    <w:p w14:paraId="21E8ADD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1" w:name="_Toc13730460"/>
      <w:bookmarkStart w:id="182" w:name="_Toc13731598"/>
      <w:r w:rsidRPr="00501780">
        <w:rPr>
          <w:rFonts w:ascii="Times New Roman" w:hAnsi="Times New Roman" w:cs="Times New Roman"/>
          <w:sz w:val="24"/>
          <w:szCs w:val="24"/>
        </w:rPr>
        <w:t xml:space="preserve">1. Внесение изменений в правила землепользования и застройки осуществляется в порядке, предусмотренном </w:t>
      </w:r>
      <w:hyperlink w:anchor="Par1324" w:tooltip="Статья 31. Порядок подготовки проекта правил землепользования и застройки" w:history="1">
        <w:r w:rsidRPr="00501780">
          <w:rPr>
            <w:rFonts w:ascii="Times New Roman" w:hAnsi="Times New Roman" w:cs="Times New Roman"/>
            <w:sz w:val="24"/>
            <w:szCs w:val="24"/>
          </w:rPr>
          <w:t xml:space="preserve">статьями </w:t>
        </w:r>
        <w:r>
          <w:rPr>
            <w:rFonts w:ascii="Times New Roman" w:hAnsi="Times New Roman" w:cs="Times New Roman"/>
            <w:sz w:val="24"/>
            <w:szCs w:val="24"/>
          </w:rPr>
          <w:t>17</w:t>
        </w:r>
      </w:hyperlink>
      <w:r w:rsidRPr="00501780">
        <w:rPr>
          <w:rFonts w:ascii="Times New Roman" w:hAnsi="Times New Roman" w:cs="Times New Roman"/>
          <w:sz w:val="24"/>
          <w:szCs w:val="24"/>
        </w:rPr>
        <w:t xml:space="preserve"> и </w:t>
      </w:r>
      <w:hyperlink w:anchor="Par1369" w:tooltip="Статья 32. Порядок утверждения правил землепользования и застройки" w:history="1">
        <w:r>
          <w:rPr>
            <w:rFonts w:ascii="Times New Roman" w:hAnsi="Times New Roman" w:cs="Times New Roman"/>
            <w:sz w:val="24"/>
            <w:szCs w:val="24"/>
          </w:rPr>
          <w:t>18</w:t>
        </w:r>
      </w:hyperlink>
      <w:r w:rsidRPr="00501780">
        <w:rPr>
          <w:rFonts w:ascii="Times New Roman" w:hAnsi="Times New Roman" w:cs="Times New Roman"/>
          <w:sz w:val="24"/>
          <w:szCs w:val="24"/>
        </w:rPr>
        <w:t xml:space="preserve"> настоящ</w:t>
      </w:r>
      <w:r>
        <w:rPr>
          <w:rFonts w:ascii="Times New Roman" w:hAnsi="Times New Roman" w:cs="Times New Roman"/>
          <w:sz w:val="24"/>
          <w:szCs w:val="24"/>
        </w:rPr>
        <w:t>их ПРАВИЛ</w:t>
      </w:r>
      <w:r w:rsidRPr="00501780">
        <w:rPr>
          <w:rFonts w:ascii="Times New Roman" w:hAnsi="Times New Roman" w:cs="Times New Roman"/>
          <w:sz w:val="24"/>
          <w:szCs w:val="24"/>
        </w:rPr>
        <w:t>, с учетом особенностей, установленных настоящей статьей.</w:t>
      </w:r>
    </w:p>
    <w:p w14:paraId="7662864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14:paraId="3CC5EB7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0FE8264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3" w:name="Par1393"/>
      <w:bookmarkEnd w:id="183"/>
      <w:r w:rsidRPr="00501780">
        <w:rPr>
          <w:rFonts w:ascii="Times New Roman" w:hAnsi="Times New Roman" w:cs="Times New Roman"/>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14:paraId="58123688"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14:paraId="4DC2E21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4" w:name="Par1396"/>
      <w:bookmarkEnd w:id="184"/>
      <w:r w:rsidRPr="00501780">
        <w:rPr>
          <w:rFonts w:ascii="Times New Roman" w:hAnsi="Times New Roman" w:cs="Times New Roman"/>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868484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3AA716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5" w:name="Par1400"/>
      <w:bookmarkEnd w:id="185"/>
      <w:r w:rsidRPr="00501780">
        <w:rPr>
          <w:rFonts w:ascii="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1CCEA9C2"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Предложения о внесении изменений в правила землепользования и застройки в комиссию направляются:</w:t>
      </w:r>
    </w:p>
    <w:p w14:paraId="3F5349A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 федеральными органами исполнительной власти в случаях, если правила </w:t>
      </w:r>
      <w:r w:rsidRPr="00501780">
        <w:rPr>
          <w:rFonts w:ascii="Times New Roman" w:hAnsi="Times New Roman" w:cs="Times New Roman"/>
          <w:sz w:val="24"/>
          <w:szCs w:val="24"/>
        </w:rPr>
        <w:lastRenderedPageBreak/>
        <w:t>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793E2F49"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61A9019F"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2BB0259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14:paraId="1F9E5910"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8CB7A6E"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6" w:name="Par1408"/>
      <w:bookmarkEnd w:id="186"/>
      <w:r w:rsidRPr="00501780">
        <w:rPr>
          <w:rFonts w:ascii="Times New Roman" w:hAnsi="Times New Roman" w:cs="Times New Roman"/>
          <w:sz w:val="24"/>
          <w:szCs w:val="24"/>
        </w:rPr>
        <w:t xml:space="preserve">3.1. В случае, если правилами землепользования и застройки не обеспечена в соответствии с </w:t>
      </w:r>
      <w:hyperlink w:anchor="Par1330" w:tooltip="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 w:history="1">
        <w:r w:rsidRPr="00501780">
          <w:rPr>
            <w:rFonts w:ascii="Times New Roman" w:hAnsi="Times New Roman" w:cs="Times New Roman"/>
            <w:sz w:val="24"/>
            <w:szCs w:val="24"/>
          </w:rPr>
          <w:t xml:space="preserve">частью 3.1 статьи </w:t>
        </w:r>
        <w:r>
          <w:rPr>
            <w:rFonts w:ascii="Times New Roman" w:hAnsi="Times New Roman" w:cs="Times New Roman"/>
            <w:sz w:val="24"/>
            <w:szCs w:val="24"/>
          </w:rPr>
          <w:t>17</w:t>
        </w:r>
      </w:hyperlink>
      <w:r w:rsidRPr="00501780">
        <w:rPr>
          <w:rFonts w:ascii="Times New Roman" w:hAnsi="Times New Roman" w:cs="Times New Roman"/>
          <w:sz w:val="24"/>
          <w:szCs w:val="24"/>
        </w:rPr>
        <w:t xml:space="preserve"> настоящ</w:t>
      </w:r>
      <w:r>
        <w:rPr>
          <w:rFonts w:ascii="Times New Roman" w:hAnsi="Times New Roman" w:cs="Times New Roman"/>
          <w:sz w:val="24"/>
          <w:szCs w:val="24"/>
        </w:rPr>
        <w:t>их ПРАВИЛ</w:t>
      </w:r>
      <w:r w:rsidRPr="00501780">
        <w:rPr>
          <w:rFonts w:ascii="Times New Roman" w:hAnsi="Times New Roman" w:cs="Times New Roman"/>
          <w:sz w:val="24"/>
          <w:szCs w:val="24"/>
        </w:rPr>
        <w:t xml:space="preserve">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14:paraId="5124899A"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3.2. В случае, предусмотренном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частью 3.1</w:t>
        </w:r>
      </w:hyperlink>
      <w:r w:rsidRPr="00501780">
        <w:rPr>
          <w:rFonts w:ascii="Times New Roman" w:hAnsi="Times New Roman" w:cs="Times New Roman"/>
          <w:sz w:val="24"/>
          <w:szCs w:val="24"/>
        </w:rP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части 3.1</w:t>
        </w:r>
      </w:hyperlink>
      <w:r w:rsidRPr="00501780">
        <w:rPr>
          <w:rFonts w:ascii="Times New Roman" w:hAnsi="Times New Roman" w:cs="Times New Roman"/>
          <w:sz w:val="24"/>
          <w:szCs w:val="24"/>
        </w:rPr>
        <w:t xml:space="preserve"> настоящей статьи требования.</w:t>
      </w:r>
    </w:p>
    <w:p w14:paraId="01BFC94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3.3. В целях внесения изменений в правила землепользования и застройки в случаях,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и </w:t>
      </w:r>
      <w:hyperlink w:anchor="Par1408"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501780">
          <w:rPr>
            <w:rFonts w:ascii="Times New Roman" w:hAnsi="Times New Roman" w:cs="Times New Roman"/>
            <w:sz w:val="24"/>
            <w:szCs w:val="24"/>
          </w:rPr>
          <w:t>частью 3.1</w:t>
        </w:r>
      </w:hyperlink>
      <w:r w:rsidRPr="00501780">
        <w:rPr>
          <w:rFonts w:ascii="Times New Roman" w:hAnsi="Times New Roman" w:cs="Times New Roman"/>
          <w:sz w:val="24"/>
          <w:szCs w:val="24"/>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Par1414" w:tooltip="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 w:history="1">
        <w:r w:rsidRPr="00501780">
          <w:rPr>
            <w:rFonts w:ascii="Times New Roman" w:hAnsi="Times New Roman" w:cs="Times New Roman"/>
            <w:sz w:val="24"/>
            <w:szCs w:val="24"/>
          </w:rPr>
          <w:t>частью 4</w:t>
        </w:r>
      </w:hyperlink>
      <w:r w:rsidRPr="00501780">
        <w:rPr>
          <w:rFonts w:ascii="Times New Roman" w:hAnsi="Times New Roman" w:cs="Times New Roman"/>
          <w:sz w:val="24"/>
          <w:szCs w:val="24"/>
        </w:rPr>
        <w:t xml:space="preserve"> настоящей статьи заключения комиссии не требуются.</w:t>
      </w:r>
    </w:p>
    <w:p w14:paraId="3598F3E5"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7" w:name="Par1414"/>
      <w:bookmarkEnd w:id="187"/>
      <w:r w:rsidRPr="00501780">
        <w:rPr>
          <w:rFonts w:ascii="Times New Roman" w:hAnsi="Times New Roman" w:cs="Times New Roman"/>
          <w:sz w:val="24"/>
          <w:szCs w:val="24"/>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47D168E4"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47B1D55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0C52FECB"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lastRenderedPageBreak/>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ar1393"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501780">
          <w:rPr>
            <w:rFonts w:ascii="Times New Roman" w:hAnsi="Times New Roman" w:cs="Times New Roman"/>
            <w:sz w:val="24"/>
            <w:szCs w:val="24"/>
          </w:rPr>
          <w:t>пункте 1.1 части 2</w:t>
        </w:r>
      </w:hyperlink>
      <w:r w:rsidRPr="00501780">
        <w:rPr>
          <w:rFonts w:ascii="Times New Roman" w:hAnsi="Times New Roman" w:cs="Times New Roman"/>
          <w:sz w:val="24"/>
          <w:szCs w:val="24"/>
        </w:rPr>
        <w:t xml:space="preserve"> настоящей статьи, обязан принять решение о внесении изменений в правила землепользования и застройки. Предписание, указанное в </w:t>
      </w:r>
      <w:hyperlink w:anchor="Par1393" w:tooltip="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 w:history="1">
        <w:r w:rsidRPr="00501780">
          <w:rPr>
            <w:rFonts w:ascii="Times New Roman" w:hAnsi="Times New Roman" w:cs="Times New Roman"/>
            <w:sz w:val="24"/>
            <w:szCs w:val="24"/>
          </w:rPr>
          <w:t>пункте 1.1 части 2</w:t>
        </w:r>
      </w:hyperlink>
      <w:r w:rsidRPr="00501780">
        <w:rPr>
          <w:rFonts w:ascii="Times New Roman" w:hAnsi="Times New Roman" w:cs="Times New Roman"/>
          <w:sz w:val="24"/>
          <w:szCs w:val="24"/>
        </w:rPr>
        <w:t xml:space="preserve"> настоящей статьи, может быть обжаловано главой местной администрации в суд.</w:t>
      </w:r>
    </w:p>
    <w:p w14:paraId="67057973"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r w:rsidR="001F5D01">
        <w:rPr>
          <w:rFonts w:ascii="Times New Roman" w:hAnsi="Times New Roman" w:cs="Times New Roman"/>
          <w:sz w:val="24"/>
          <w:szCs w:val="24"/>
        </w:rPr>
        <w:t>Градостроительно</w:t>
      </w:r>
      <w:r w:rsidR="00CE5B63">
        <w:rPr>
          <w:rFonts w:ascii="Times New Roman" w:hAnsi="Times New Roman" w:cs="Times New Roman"/>
          <w:sz w:val="24"/>
          <w:szCs w:val="24"/>
        </w:rPr>
        <w:t>м</w:t>
      </w:r>
      <w:r w:rsidR="001F5D01">
        <w:rPr>
          <w:rFonts w:ascii="Times New Roman" w:hAnsi="Times New Roman" w:cs="Times New Roman"/>
          <w:sz w:val="24"/>
          <w:szCs w:val="24"/>
        </w:rPr>
        <w:t xml:space="preserve"> кодекс</w:t>
      </w:r>
      <w:r w:rsidR="00CE5B63">
        <w:rPr>
          <w:rFonts w:ascii="Times New Roman" w:hAnsi="Times New Roman" w:cs="Times New Roman"/>
          <w:sz w:val="24"/>
          <w:szCs w:val="24"/>
        </w:rPr>
        <w:t>е</w:t>
      </w:r>
      <w:r w:rsidR="001F5D01">
        <w:rPr>
          <w:rFonts w:ascii="Times New Roman" w:hAnsi="Times New Roman" w:cs="Times New Roman"/>
          <w:sz w:val="24"/>
          <w:szCs w:val="24"/>
        </w:rPr>
        <w:t xml:space="preserve"> Российской Федерации»</w:t>
      </w:r>
      <w:r w:rsidRPr="00501780">
        <w:rPr>
          <w:rFonts w:ascii="Times New Roman" w:hAnsi="Times New Roman" w:cs="Times New Roman"/>
          <w:sz w:val="24"/>
          <w:szCs w:val="24"/>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8112A7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8" w:name="Par1422"/>
      <w:bookmarkEnd w:id="188"/>
      <w:r w:rsidRPr="00501780">
        <w:rPr>
          <w:rFonts w:ascii="Times New Roman" w:hAnsi="Times New Roman" w:cs="Times New Roman"/>
          <w:sz w:val="24"/>
          <w:szCs w:val="24"/>
        </w:rPr>
        <w:t xml:space="preserve">8. В случаях,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2596CA1C"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bookmarkStart w:id="189" w:name="Par1424"/>
      <w:bookmarkEnd w:id="189"/>
      <w:r w:rsidRPr="00501780">
        <w:rPr>
          <w:rFonts w:ascii="Times New Roman" w:hAnsi="Times New Roman" w:cs="Times New Roman"/>
          <w:sz w:val="24"/>
          <w:szCs w:val="24"/>
        </w:rPr>
        <w:t xml:space="preserve">9. В случае поступления требования, предусмотренного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не требуется.</w:t>
      </w:r>
    </w:p>
    <w:p w14:paraId="24D45476" w14:textId="77777777" w:rsidR="00501780" w:rsidRPr="00501780" w:rsidRDefault="00501780" w:rsidP="00501780">
      <w:pPr>
        <w:pStyle w:val="ConsPlusNormal"/>
        <w:ind w:firstLine="709"/>
        <w:contextualSpacing/>
        <w:jc w:val="both"/>
        <w:rPr>
          <w:rFonts w:ascii="Times New Roman" w:hAnsi="Times New Roman" w:cs="Times New Roman"/>
          <w:sz w:val="24"/>
          <w:szCs w:val="24"/>
        </w:rPr>
      </w:pPr>
      <w:r w:rsidRPr="00501780">
        <w:rPr>
          <w:rFonts w:ascii="Times New Roman" w:hAnsi="Times New Roman" w:cs="Times New Roman"/>
          <w:sz w:val="24"/>
          <w:szCs w:val="24"/>
        </w:rPr>
        <w:t xml:space="preserve">10. Срок уточнения правил землепользования и застройки в соответствии с </w:t>
      </w:r>
      <w:hyperlink w:anchor="Par1424" w:tooltip="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 w:history="1">
        <w:r w:rsidRPr="00501780">
          <w:rPr>
            <w:rFonts w:ascii="Times New Roman" w:hAnsi="Times New Roman" w:cs="Times New Roman"/>
            <w:sz w:val="24"/>
            <w:szCs w:val="24"/>
          </w:rPr>
          <w:t>частью 9</w:t>
        </w:r>
      </w:hyperlink>
      <w:r w:rsidRPr="00501780">
        <w:rPr>
          <w:rFonts w:ascii="Times New Roman" w:hAnsi="Times New Roman" w:cs="Times New Roman"/>
          <w:sz w:val="24"/>
          <w:szCs w:val="24"/>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142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 w:history="1">
        <w:r w:rsidRPr="00501780">
          <w:rPr>
            <w:rFonts w:ascii="Times New Roman" w:hAnsi="Times New Roman" w:cs="Times New Roman"/>
            <w:sz w:val="24"/>
            <w:szCs w:val="24"/>
          </w:rPr>
          <w:t>частью 8</w:t>
        </w:r>
      </w:hyperlink>
      <w:r w:rsidRPr="00501780">
        <w:rPr>
          <w:rFonts w:ascii="Times New Roman" w:hAnsi="Times New Roman" w:cs="Times New Roman"/>
          <w:sz w:val="24"/>
          <w:szCs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Par1396"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 w:history="1">
        <w:r w:rsidRPr="00501780">
          <w:rPr>
            <w:rFonts w:ascii="Times New Roman" w:hAnsi="Times New Roman" w:cs="Times New Roman"/>
            <w:sz w:val="24"/>
            <w:szCs w:val="24"/>
          </w:rPr>
          <w:t>пунктами 3</w:t>
        </w:r>
      </w:hyperlink>
      <w:r w:rsidRPr="00501780">
        <w:rPr>
          <w:rFonts w:ascii="Times New Roman" w:hAnsi="Times New Roman" w:cs="Times New Roman"/>
          <w:sz w:val="24"/>
          <w:szCs w:val="24"/>
        </w:rPr>
        <w:t xml:space="preserve"> - </w:t>
      </w:r>
      <w:hyperlink w:anchor="Par140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 w:history="1">
        <w:r w:rsidRPr="00501780">
          <w:rPr>
            <w:rFonts w:ascii="Times New Roman" w:hAnsi="Times New Roman" w:cs="Times New Roman"/>
            <w:sz w:val="24"/>
            <w:szCs w:val="24"/>
          </w:rPr>
          <w:t>5 части 2</w:t>
        </w:r>
      </w:hyperlink>
      <w:r w:rsidRPr="00501780">
        <w:rPr>
          <w:rFonts w:ascii="Times New Roman" w:hAnsi="Times New Roman" w:cs="Times New Roman"/>
          <w:sz w:val="24"/>
          <w:szCs w:val="24"/>
        </w:rPr>
        <w:t xml:space="preserve"> настоящей статьи оснований для внесения изменений в правила землепользования и застройки.</w:t>
      </w:r>
    </w:p>
    <w:p w14:paraId="00B906DE" w14:textId="77777777" w:rsidR="008F47A6" w:rsidRPr="003B198F" w:rsidRDefault="008F47A6" w:rsidP="008F47A6">
      <w:pPr>
        <w:pStyle w:val="2"/>
      </w:pPr>
      <w:bookmarkStart w:id="190" w:name="_Toc184912528"/>
      <w:r w:rsidRPr="003B198F">
        <w:lastRenderedPageBreak/>
        <w:t xml:space="preserve">РАЗДЕЛ </w:t>
      </w:r>
      <w:r>
        <w:t>6</w:t>
      </w:r>
      <w:r w:rsidRPr="003B198F">
        <w:t xml:space="preserve">. </w:t>
      </w:r>
      <w:r>
        <w:t>О регулировании иных вопросов землепользования и застройки</w:t>
      </w:r>
      <w:r w:rsidRPr="003B198F">
        <w:t>.</w:t>
      </w:r>
      <w:bookmarkEnd w:id="181"/>
      <w:bookmarkEnd w:id="182"/>
      <w:bookmarkEnd w:id="190"/>
    </w:p>
    <w:p w14:paraId="55491783" w14:textId="77777777" w:rsidR="00064955" w:rsidRDefault="00064955" w:rsidP="00064955">
      <w:pPr>
        <w:pStyle w:val="39"/>
      </w:pPr>
      <w:bookmarkStart w:id="191" w:name="_Toc13730461"/>
      <w:bookmarkStart w:id="192" w:name="_Toc13731599"/>
      <w:bookmarkStart w:id="193" w:name="_Toc184912529"/>
      <w:r w:rsidRPr="003B198F">
        <w:t xml:space="preserve">Статья </w:t>
      </w:r>
      <w:r>
        <w:t>2</w:t>
      </w:r>
      <w:r w:rsidR="0049612F">
        <w:t>5</w:t>
      </w:r>
      <w:r w:rsidRPr="003B198F">
        <w:t xml:space="preserve">. </w:t>
      </w:r>
      <w:r>
        <w:t>Порядок установления территориальных зон</w:t>
      </w:r>
      <w:bookmarkEnd w:id="191"/>
      <w:bookmarkEnd w:id="192"/>
      <w:bookmarkEnd w:id="193"/>
    </w:p>
    <w:p w14:paraId="7017E484"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При подготовке правил землепользования и застройки границы территориальных зон устанавливаются с учетом:</w:t>
      </w:r>
    </w:p>
    <w:p w14:paraId="5FA67EC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115AAEFA"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r w:rsidR="00EC7785">
        <w:rPr>
          <w:rFonts w:ascii="Times New Roman" w:hAnsi="Times New Roman" w:cs="Times New Roman"/>
          <w:sz w:val="24"/>
          <w:szCs w:val="24"/>
        </w:rPr>
        <w:t>Градостроительны</w:t>
      </w:r>
      <w:r w:rsidR="00CE5B63">
        <w:rPr>
          <w:rFonts w:ascii="Times New Roman" w:hAnsi="Times New Roman" w:cs="Times New Roman"/>
          <w:sz w:val="24"/>
          <w:szCs w:val="24"/>
        </w:rPr>
        <w:t>м</w:t>
      </w:r>
      <w:r w:rsidR="00EC7785">
        <w:rPr>
          <w:rFonts w:ascii="Times New Roman" w:hAnsi="Times New Roman" w:cs="Times New Roman"/>
          <w:sz w:val="24"/>
          <w:szCs w:val="24"/>
        </w:rPr>
        <w:t xml:space="preserve"> кодекс</w:t>
      </w:r>
      <w:r w:rsidR="00CE5B63">
        <w:rPr>
          <w:rFonts w:ascii="Times New Roman" w:hAnsi="Times New Roman" w:cs="Times New Roman"/>
          <w:sz w:val="24"/>
          <w:szCs w:val="24"/>
        </w:rPr>
        <w:t>ом</w:t>
      </w:r>
      <w:r w:rsidR="00EC7785">
        <w:rPr>
          <w:rFonts w:ascii="Times New Roman" w:hAnsi="Times New Roman" w:cs="Times New Roman"/>
          <w:sz w:val="24"/>
          <w:szCs w:val="24"/>
        </w:rPr>
        <w:t xml:space="preserve"> Российской Федерации</w:t>
      </w:r>
      <w:r w:rsidRPr="0039418F">
        <w:rPr>
          <w:rFonts w:ascii="Times New Roman" w:hAnsi="Times New Roman" w:cs="Times New Roman"/>
          <w:sz w:val="24"/>
          <w:szCs w:val="24"/>
        </w:rPr>
        <w:t>), генеральным планом городского округа, схемой территориального планирования муниципального района;</w:t>
      </w:r>
    </w:p>
    <w:p w14:paraId="5EF76B0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определенных</w:t>
      </w:r>
      <w:r w:rsidR="00EC7785">
        <w:rPr>
          <w:rFonts w:ascii="Times New Roman" w:hAnsi="Times New Roman" w:cs="Times New Roman"/>
          <w:sz w:val="24"/>
          <w:szCs w:val="24"/>
        </w:rPr>
        <w:t xml:space="preserve"> настоящими ПРАВИЛАМИ</w:t>
      </w:r>
      <w:r w:rsidRPr="0039418F">
        <w:rPr>
          <w:rFonts w:ascii="Times New Roman" w:hAnsi="Times New Roman" w:cs="Times New Roman"/>
          <w:sz w:val="24"/>
          <w:szCs w:val="24"/>
        </w:rPr>
        <w:t xml:space="preserve"> территориальных зон;</w:t>
      </w:r>
    </w:p>
    <w:p w14:paraId="54D122C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сложившейся планировки территории и существующего землепользования;</w:t>
      </w:r>
    </w:p>
    <w:p w14:paraId="76306AE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планируемых изменений границ земель различных категорий;</w:t>
      </w:r>
    </w:p>
    <w:p w14:paraId="3A824A1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3360CE9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23E22AD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Границы территориальных зон могут устанавливаться по:</w:t>
      </w:r>
    </w:p>
    <w:p w14:paraId="3692EFA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линиям магистралей, улиц, проездов, разделяющим транспортные потоки противоположных направлений;</w:t>
      </w:r>
    </w:p>
    <w:p w14:paraId="3E006FD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красным линиям;</w:t>
      </w:r>
    </w:p>
    <w:p w14:paraId="31CFA8A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границам земельных участков;</w:t>
      </w:r>
    </w:p>
    <w:p w14:paraId="0686F4A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границам населенных пунктов в пределах муниципальных образований;</w:t>
      </w:r>
    </w:p>
    <w:p w14:paraId="0265660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границам муниципальных образований, в том числе границам внутригородских территорий городов федерального значения Москвы и Санкт-Петербурга;</w:t>
      </w:r>
    </w:p>
    <w:p w14:paraId="07087BA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естественным границам природных объектов;</w:t>
      </w:r>
    </w:p>
    <w:p w14:paraId="6B7B9BD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иным границам.</w:t>
      </w:r>
    </w:p>
    <w:p w14:paraId="00167B7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798B2BDD" w14:textId="77777777" w:rsidR="00064955" w:rsidRDefault="00064955" w:rsidP="00064955">
      <w:pPr>
        <w:pStyle w:val="39"/>
      </w:pPr>
      <w:bookmarkStart w:id="194" w:name="_Toc13730462"/>
      <w:bookmarkStart w:id="195" w:name="_Toc13731600"/>
      <w:bookmarkStart w:id="196" w:name="_Toc184912530"/>
      <w:r w:rsidRPr="003B198F">
        <w:t xml:space="preserve">Статья </w:t>
      </w:r>
      <w:r>
        <w:t>2</w:t>
      </w:r>
      <w:r w:rsidR="0049612F">
        <w:t>6</w:t>
      </w:r>
      <w:r w:rsidRPr="003B198F">
        <w:t xml:space="preserve">. </w:t>
      </w:r>
      <w:r>
        <w:t>Виды и состав территориальных зон</w:t>
      </w:r>
      <w:bookmarkEnd w:id="194"/>
      <w:bookmarkEnd w:id="195"/>
      <w:bookmarkEnd w:id="196"/>
    </w:p>
    <w:p w14:paraId="6B1EC0DC"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14:paraId="15D99E0D"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В состав жилых зон могут включаться:</w:t>
      </w:r>
    </w:p>
    <w:p w14:paraId="58912260"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застройки индивидуальными жилыми домами;</w:t>
      </w:r>
    </w:p>
    <w:p w14:paraId="52E0ABEB"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застройки индивидуальными жилыми домами и малоэтажными жилыми домами блокированной застройки;</w:t>
      </w:r>
    </w:p>
    <w:p w14:paraId="1030378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зоны застройки среднеэтажными жилыми домами блокированной застройки и многоквартирными домами;</w:t>
      </w:r>
    </w:p>
    <w:p w14:paraId="24D00C9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зоны застройки многоэтажными многоквартирными домами;</w:t>
      </w:r>
    </w:p>
    <w:p w14:paraId="5C80CE8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зоны жилой застройки иных видов.</w:t>
      </w:r>
    </w:p>
    <w:p w14:paraId="54811086"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 xml:space="preserve">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w:t>
      </w:r>
      <w:r w:rsidRPr="0039418F">
        <w:rPr>
          <w:rFonts w:ascii="Times New Roman" w:hAnsi="Times New Roman" w:cs="Times New Roman"/>
          <w:sz w:val="24"/>
          <w:szCs w:val="24"/>
        </w:rPr>
        <w:lastRenderedPageBreak/>
        <w:t>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7663D6F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В состав общественно-деловых зон могут включаться:</w:t>
      </w:r>
    </w:p>
    <w:p w14:paraId="6F39DBD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делового, общественного и коммерческого назначения;</w:t>
      </w:r>
    </w:p>
    <w:p w14:paraId="19B32CA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размещения объектов социального и коммунально-бытового назначения;</w:t>
      </w:r>
    </w:p>
    <w:p w14:paraId="09C4FE6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зоны обслуживания объектов, необходимых для осуществления производственной и предпринимательской деятельности;</w:t>
      </w:r>
    </w:p>
    <w:p w14:paraId="655F7E7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4) общественно-деловые зоны иных видов.</w:t>
      </w:r>
    </w:p>
    <w:p w14:paraId="1B829F8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7D2EB5C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6. 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14:paraId="0400E59F"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7. В состав производственных зон, зон инженерной и транспортной инфраструктур могут включаться:</w:t>
      </w:r>
    </w:p>
    <w:p w14:paraId="3175B325"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0B6656A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производственные зоны - зоны размещения производственных объектов с различными нормативами воздействия на окружающую среду;</w:t>
      </w:r>
    </w:p>
    <w:p w14:paraId="70161D33"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3) иные виды производственной, инженерной и транспортной инфраструктур.</w:t>
      </w:r>
    </w:p>
    <w:p w14:paraId="1B6B2F0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79F70E67"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9. В состав зон сельскохозяйственного использования могут включаться:</w:t>
      </w:r>
    </w:p>
    <w:p w14:paraId="15F08BD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
    <w:p w14:paraId="48318BD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2) зоны,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p>
    <w:p w14:paraId="2FCEEE62"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развития объектов сельскохозяйственного назначения.</w:t>
      </w:r>
    </w:p>
    <w:p w14:paraId="309BE451"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792D289"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14:paraId="06A3CD2E"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 xml:space="preserve">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w:t>
      </w:r>
      <w:r w:rsidRPr="0039418F">
        <w:rPr>
          <w:rFonts w:ascii="Times New Roman" w:hAnsi="Times New Roman" w:cs="Times New Roman"/>
          <w:sz w:val="24"/>
          <w:szCs w:val="24"/>
        </w:rPr>
        <w:lastRenderedPageBreak/>
        <w:t>только путем выделения указанных зон и недопустимо в других территориальных зонах.</w:t>
      </w:r>
    </w:p>
    <w:p w14:paraId="55031768"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14. В состав территориальных зон могут включаться зоны размещения военных объектов и иные зоны специального назначения.</w:t>
      </w:r>
    </w:p>
    <w:p w14:paraId="72A5C55F" w14:textId="77777777" w:rsidR="00064955" w:rsidRPr="0039418F" w:rsidRDefault="00064955" w:rsidP="00064955">
      <w:pPr>
        <w:pStyle w:val="ConsPlusNormal"/>
        <w:ind w:firstLine="709"/>
        <w:contextualSpacing/>
        <w:jc w:val="both"/>
        <w:rPr>
          <w:rFonts w:ascii="Times New Roman" w:hAnsi="Times New Roman" w:cs="Times New Roman"/>
          <w:sz w:val="24"/>
          <w:szCs w:val="24"/>
        </w:rPr>
      </w:pPr>
      <w:r w:rsidRPr="0039418F">
        <w:rPr>
          <w:rFonts w:ascii="Times New Roman" w:hAnsi="Times New Roman" w:cs="Times New Roman"/>
          <w:sz w:val="24"/>
          <w:szCs w:val="24"/>
        </w:rP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14:paraId="5C91D07C" w14:textId="77777777" w:rsidR="00064955" w:rsidRDefault="00064955" w:rsidP="00064955">
      <w:pPr>
        <w:tabs>
          <w:tab w:val="num" w:pos="-851"/>
          <w:tab w:val="left" w:pos="-426"/>
        </w:tabs>
        <w:ind w:firstLine="709"/>
        <w:contextualSpacing/>
        <w:jc w:val="both"/>
        <w:rPr>
          <w:rFonts w:cs="Times New Roman"/>
        </w:rPr>
      </w:pPr>
    </w:p>
    <w:p w14:paraId="60F8125E" w14:textId="77777777" w:rsidR="00064955" w:rsidRPr="003B198F" w:rsidRDefault="00064955" w:rsidP="00064955">
      <w:pPr>
        <w:pStyle w:val="39"/>
      </w:pPr>
      <w:bookmarkStart w:id="197" w:name="_Toc468262249"/>
      <w:bookmarkStart w:id="198" w:name="_Toc492973658"/>
      <w:bookmarkStart w:id="199" w:name="_Toc529951950"/>
      <w:bookmarkStart w:id="200" w:name="_Toc13730463"/>
      <w:bookmarkStart w:id="201" w:name="_Toc13731601"/>
      <w:bookmarkStart w:id="202" w:name="_Toc184912531"/>
      <w:r w:rsidRPr="003B198F">
        <w:t>Статья 2</w:t>
      </w:r>
      <w:r w:rsidR="0049612F">
        <w:t>7</w:t>
      </w:r>
      <w:r w:rsidRPr="003B198F">
        <w:t>. Особенности применения видов разрешенного использования земельных участков и объектов капитального строительства</w:t>
      </w:r>
      <w:bookmarkEnd w:id="197"/>
      <w:bookmarkEnd w:id="198"/>
      <w:bookmarkEnd w:id="199"/>
      <w:bookmarkEnd w:id="200"/>
      <w:bookmarkEnd w:id="201"/>
      <w:bookmarkEnd w:id="202"/>
    </w:p>
    <w:p w14:paraId="27E57A84"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Наименования, описания и коды видов разрешенного использования земельных участков и объектов капитального строительства, установленных в градостроительных регламентах, применяются в соответствии с Классификатором видов разрешенного использования земельных участков.</w:t>
      </w:r>
    </w:p>
    <w:p w14:paraId="2999CFA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На земельных участках может размещаться несколько зданий, строений, сооружений, если при этом не нарушаются предельные размеры земельных участков и предельные параметры разрешенного строительства, реконструкции объектов капитального строительства, технические регламенты и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CC102C2" w14:textId="77777777" w:rsidR="00064955" w:rsidRPr="005526CD" w:rsidRDefault="00064955" w:rsidP="00064955">
      <w:pPr>
        <w:suppressAutoHyphens w:val="0"/>
        <w:ind w:firstLine="709"/>
        <w:contextualSpacing/>
        <w:jc w:val="both"/>
        <w:rPr>
          <w:rFonts w:cs="Times New Roman"/>
          <w:lang w:eastAsia="zh-CN"/>
        </w:rPr>
      </w:pPr>
      <w:r w:rsidRPr="003B198F">
        <w:rPr>
          <w:rFonts w:cs="Times New Roman"/>
          <w:lang w:eastAsia="zh-CN"/>
        </w:rPr>
        <w:t>3. Содержание видов разрешенного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r w:rsidRPr="005526CD">
        <w:rPr>
          <w:rFonts w:cs="Times New Roman"/>
          <w:lang w:eastAsia="zh-CN"/>
        </w:rPr>
        <w:t>.</w:t>
      </w:r>
    </w:p>
    <w:p w14:paraId="639376F6"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4</w:t>
      </w:r>
      <w:r w:rsidRPr="000339DA">
        <w:rPr>
          <w:rFonts w:cs="Times New Roman"/>
          <w:lang w:eastAsia="zh-CN"/>
        </w:rPr>
        <w:t>. В пределах любых территориальных зон в качестве основных разрешённых видов использования земельных участков могут располагаться:</w:t>
      </w:r>
    </w:p>
    <w:p w14:paraId="2B4794D5"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инженерной инфраструктуры (мобильные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и топочные,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w:t>
      </w:r>
    </w:p>
    <w:p w14:paraId="74258492"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пожарной охраны (гидрантов, резервуаров, противопожарных водоемов);</w:t>
      </w:r>
    </w:p>
    <w:p w14:paraId="5E5BC308"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площадок для сбора мусора;</w:t>
      </w:r>
    </w:p>
    <w:p w14:paraId="0155FCA0"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14:paraId="5AC93D1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объектов гражданской обороны;</w:t>
      </w:r>
    </w:p>
    <w:p w14:paraId="753AB489"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общественных туалетов;</w:t>
      </w:r>
    </w:p>
    <w:p w14:paraId="682CF51C"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декоративного и защитного озеленения;</w:t>
      </w:r>
    </w:p>
    <w:p w14:paraId="1FC4316E"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для размещения памятников, монументов, мемориалов;</w:t>
      </w:r>
    </w:p>
    <w:p w14:paraId="44A8FEE9"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улиц, проспектов, площадей, шоссе, аллей, бульваров, набережных, застав, переулков, проездов, тупиков; </w:t>
      </w:r>
    </w:p>
    <w:p w14:paraId="22480218"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для размещения рекламных конструкций (кроме </w:t>
      </w:r>
      <w:r w:rsidRPr="00451BF3">
        <w:rPr>
          <w:rFonts w:cs="Times New Roman"/>
          <w:lang w:eastAsia="zh-CN"/>
        </w:rPr>
        <w:t>территориальных зон О</w:t>
      </w:r>
      <w:r w:rsidR="00D53103">
        <w:rPr>
          <w:rFonts w:cs="Times New Roman"/>
          <w:lang w:eastAsia="zh-CN"/>
        </w:rPr>
        <w:t>1</w:t>
      </w:r>
      <w:r w:rsidRPr="00451BF3">
        <w:rPr>
          <w:rFonts w:cs="Times New Roman"/>
          <w:lang w:eastAsia="zh-CN"/>
        </w:rPr>
        <w:t>, О</w:t>
      </w:r>
      <w:r w:rsidR="00D53103">
        <w:rPr>
          <w:rFonts w:cs="Times New Roman"/>
          <w:lang w:eastAsia="zh-CN"/>
        </w:rPr>
        <w:t>2</w:t>
      </w:r>
      <w:r w:rsidRPr="00451BF3">
        <w:rPr>
          <w:rFonts w:cs="Times New Roman"/>
          <w:lang w:eastAsia="zh-CN"/>
        </w:rPr>
        <w:t>, Сп1).</w:t>
      </w:r>
    </w:p>
    <w:p w14:paraId="3F851734"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улиц, проспектов, площадей, шоссе, аллей, бульваров, застав, переулков, проездов, тупиков; </w:t>
      </w:r>
    </w:p>
    <w:p w14:paraId="6FD8007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резерва; </w:t>
      </w:r>
    </w:p>
    <w:p w14:paraId="4C973950"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земельные участки, занятые водными объектами; </w:t>
      </w:r>
    </w:p>
    <w:p w14:paraId="607E889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под полосами отвода водоемов, каналов и коллекторов, набережные;</w:t>
      </w:r>
    </w:p>
    <w:p w14:paraId="714B7447"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земельные участки спортивных площадок и скверов;</w:t>
      </w:r>
    </w:p>
    <w:p w14:paraId="76B8BD0E"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lastRenderedPageBreak/>
        <w:t>5</w:t>
      </w:r>
      <w:r w:rsidRPr="000339DA">
        <w:rPr>
          <w:rFonts w:cs="Times New Roman"/>
          <w:lang w:eastAsia="zh-CN"/>
        </w:rPr>
        <w:t>. В пределах любых территориальных зон в качестве основных разрешённых видов использования объектов капитального строительства могут располагаться:</w:t>
      </w:r>
    </w:p>
    <w:p w14:paraId="2839A644"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инженерной инфраструктуры (мобильные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w:t>
      </w:r>
    </w:p>
    <w:p w14:paraId="46AC52F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гражданской обороны;</w:t>
      </w:r>
    </w:p>
    <w:p w14:paraId="5BF8E7BD"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общественные туалеты.</w:t>
      </w:r>
    </w:p>
    <w:p w14:paraId="76DF1519"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6</w:t>
      </w:r>
      <w:r w:rsidRPr="000339DA">
        <w:rPr>
          <w:rFonts w:cs="Times New Roman"/>
          <w:lang w:eastAsia="zh-CN"/>
        </w:rPr>
        <w:t>. В пределах любых территориальных зон в качестве вспомогательных видов использования земельных участков могут располагаться:</w:t>
      </w:r>
    </w:p>
    <w:p w14:paraId="67395F4F"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наземных открытых автостоянок при зданиях, в том числе и гостевых автостоянок</w:t>
      </w:r>
      <w:r w:rsidRPr="00451BF3">
        <w:rPr>
          <w:rFonts w:cs="Times New Roman"/>
          <w:lang w:eastAsia="zh-CN"/>
        </w:rPr>
        <w:t>;</w:t>
      </w:r>
    </w:p>
    <w:p w14:paraId="1F0A4406"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объектов пожарной охраны (кроме пожарных депо);</w:t>
      </w:r>
    </w:p>
    <w:p w14:paraId="67E06A5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 xml:space="preserve">размещение площадок для сбора мусора; </w:t>
      </w:r>
    </w:p>
    <w:p w14:paraId="275CE62C"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размещение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14:paraId="31F6F9E8" w14:textId="77777777" w:rsidR="005526CD" w:rsidRPr="000339DA" w:rsidRDefault="005526CD" w:rsidP="005526CD">
      <w:pPr>
        <w:suppressAutoHyphens w:val="0"/>
        <w:ind w:firstLine="709"/>
        <w:contextualSpacing/>
        <w:jc w:val="both"/>
        <w:rPr>
          <w:rFonts w:cs="Times New Roman"/>
          <w:lang w:eastAsia="zh-CN"/>
        </w:rPr>
      </w:pPr>
      <w:r>
        <w:rPr>
          <w:rFonts w:cs="Times New Roman"/>
          <w:lang w:eastAsia="zh-CN"/>
        </w:rPr>
        <w:t>7</w:t>
      </w:r>
      <w:r w:rsidRPr="000339DA">
        <w:rPr>
          <w:rFonts w:cs="Times New Roman"/>
          <w:lang w:eastAsia="zh-CN"/>
        </w:rPr>
        <w:t>. В пределах любых территориальных зон в качестве вспомогательных видов использования объектов капитального строительства могут располагаться:</w:t>
      </w:r>
    </w:p>
    <w:p w14:paraId="6ADDFD8A"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объекты пожарной охраны (кроме пожарных депо);</w:t>
      </w:r>
    </w:p>
    <w:p w14:paraId="6154832D" w14:textId="77777777" w:rsidR="005526CD" w:rsidRPr="000339DA" w:rsidRDefault="005526CD" w:rsidP="005526CD">
      <w:pPr>
        <w:suppressAutoHyphens w:val="0"/>
        <w:ind w:firstLine="709"/>
        <w:contextualSpacing/>
        <w:jc w:val="both"/>
        <w:rPr>
          <w:rFonts w:cs="Times New Roman"/>
          <w:lang w:eastAsia="zh-CN"/>
        </w:rPr>
      </w:pPr>
      <w:r w:rsidRPr="000339DA">
        <w:rPr>
          <w:rFonts w:cs="Times New Roman"/>
          <w:lang w:eastAsia="zh-CN"/>
        </w:rPr>
        <w:t>элементы благоустройства и вертикальной планировки (открытые лестницы, подпорные стенки, декоративные пешеходные мостики  и т.п. малые архитектурные формы).</w:t>
      </w:r>
    </w:p>
    <w:p w14:paraId="023952DB" w14:textId="77777777" w:rsidR="005526CD" w:rsidRDefault="005526CD" w:rsidP="005526CD">
      <w:pPr>
        <w:suppressAutoHyphens w:val="0"/>
        <w:ind w:firstLine="709"/>
        <w:contextualSpacing/>
        <w:jc w:val="both"/>
        <w:rPr>
          <w:rFonts w:cs="Times New Roman"/>
          <w:lang w:eastAsia="zh-CN"/>
        </w:rPr>
      </w:pPr>
      <w:r>
        <w:rPr>
          <w:rFonts w:cs="Times New Roman"/>
          <w:lang w:eastAsia="zh-CN"/>
        </w:rPr>
        <w:t>8</w:t>
      </w:r>
      <w:r w:rsidRPr="000339DA">
        <w:rPr>
          <w:rFonts w:cs="Times New Roman"/>
          <w:lang w:eastAsia="zh-CN"/>
        </w:rPr>
        <w:t xml:space="preserve">. 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14:paraId="6C2C588C" w14:textId="77777777" w:rsidR="00064955" w:rsidRPr="003B198F" w:rsidRDefault="00064955" w:rsidP="00064955">
      <w:pPr>
        <w:pStyle w:val="39"/>
      </w:pPr>
      <w:bookmarkStart w:id="203" w:name="_Toc468262250"/>
      <w:bookmarkStart w:id="204" w:name="_Toc492973659"/>
      <w:bookmarkStart w:id="205" w:name="_Toc529951951"/>
      <w:bookmarkStart w:id="206" w:name="_Toc13730464"/>
      <w:bookmarkStart w:id="207" w:name="_Toc13731602"/>
      <w:bookmarkStart w:id="208" w:name="_Toc184912532"/>
      <w:r w:rsidRPr="003B198F">
        <w:t>Статья 2</w:t>
      </w:r>
      <w:r w:rsidR="0049612F">
        <w:t>8</w:t>
      </w:r>
      <w:r w:rsidRPr="003B198F">
        <w:t>. Особенности применения предельных параметров разрешенного строительства, реконструкции объектов капитального строительства</w:t>
      </w:r>
      <w:bookmarkEnd w:id="203"/>
      <w:bookmarkEnd w:id="204"/>
      <w:bookmarkEnd w:id="205"/>
      <w:bookmarkEnd w:id="206"/>
      <w:bookmarkEnd w:id="207"/>
      <w:bookmarkEnd w:id="208"/>
    </w:p>
    <w:p w14:paraId="7C4DED84"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Размеры образуемых и изменяемых земельных участков должны соответствовать требованиям градостроительных регламентов о максимальной и минимальной площади земельных участков.</w:t>
      </w:r>
    </w:p>
    <w:p w14:paraId="549DDF0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Минимальные отступы от красных линий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определяются только в том случае, если красные линии установлены в проекте планировки территории.</w:t>
      </w:r>
    </w:p>
    <w:p w14:paraId="478310E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В случае, если границы земельных участков совпадают с красными линиями, минимальные отступы от границ таких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равны минимальным отступам от красных линий.</w:t>
      </w:r>
    </w:p>
    <w:p w14:paraId="0A2C283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Предельная (максимальная) высота объектов капитального строительства определяется в метрах по вертикали от максимальной планировочной отметки земли по периметру отмостки объекта капитального строительства до наивысшей точки конька или плоской кровли объекта капитального строительства.</w:t>
      </w:r>
    </w:p>
    <w:p w14:paraId="5B0F8598"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Требования градостроительных регламентов в части предельной (максимальной) высоты объектов капитального строительства не распространяются на:</w:t>
      </w:r>
    </w:p>
    <w:p w14:paraId="7D84FA3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1) антенны;</w:t>
      </w:r>
    </w:p>
    <w:p w14:paraId="71804D0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2) вентиляционные и дымовые трубы;</w:t>
      </w:r>
    </w:p>
    <w:p w14:paraId="6217C3C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3) шпили;</w:t>
      </w:r>
    </w:p>
    <w:p w14:paraId="44BFB3F1"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4) аттики;</w:t>
      </w:r>
    </w:p>
    <w:p w14:paraId="0966F2EE"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5) балюстрады (ограждения);</w:t>
      </w:r>
    </w:p>
    <w:p w14:paraId="4D8247C9"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6) выходы на кровлю максимальной площадью 16 м</w:t>
      </w:r>
      <w:r w:rsidRPr="003B198F">
        <w:rPr>
          <w:rFonts w:cs="Times New Roman"/>
          <w:vertAlign w:val="superscript"/>
          <w:lang w:eastAsia="zh-CN"/>
        </w:rPr>
        <w:t>2</w:t>
      </w:r>
      <w:r w:rsidRPr="003B198F">
        <w:rPr>
          <w:rFonts w:cs="Times New Roman"/>
          <w:lang w:eastAsia="zh-CN"/>
        </w:rPr>
        <w:t xml:space="preserve"> и высотой 2,5 м;</w:t>
      </w:r>
    </w:p>
    <w:p w14:paraId="1A08D41F"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lastRenderedPageBreak/>
        <w:t>7) остекленные световые фонари, максимальной высотой 2,5 м, суммарная площадь которых не превышает 25 % площади кровли;</w:t>
      </w:r>
    </w:p>
    <w:p w14:paraId="5FBE6487"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8) машинные помещения лифтов высотой до 5 м.</w:t>
      </w:r>
    </w:p>
    <w:p w14:paraId="262382E2"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5.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 При этом площадь земельного участка, которая может быть застроена, определяется как сумма площадей горизонтальных сечений по внешним обводам объектов капитального строительства на уровне цоколей, включая выступающие части, в том числе крыльца и террасы.</w:t>
      </w:r>
    </w:p>
    <w:p w14:paraId="3B60EAE6" w14:textId="77777777" w:rsidR="00064955" w:rsidRPr="003B198F" w:rsidRDefault="00064955" w:rsidP="00064955">
      <w:pPr>
        <w:suppressAutoHyphens w:val="0"/>
        <w:ind w:firstLine="709"/>
        <w:contextualSpacing/>
        <w:jc w:val="both"/>
        <w:rPr>
          <w:rFonts w:cs="Times New Roman"/>
          <w:lang w:eastAsia="zh-CN"/>
        </w:rPr>
      </w:pPr>
      <w:r w:rsidRPr="003B198F">
        <w:rPr>
          <w:rFonts w:cs="Times New Roman"/>
          <w:lang w:eastAsia="zh-CN"/>
        </w:rPr>
        <w:t>В площадь земельного участка, которая может быть застроена, включается площадь под зданием, расположенным на столбах, а также проезды под таким зданием.</w:t>
      </w:r>
    </w:p>
    <w:p w14:paraId="10204862" w14:textId="77777777" w:rsidR="00064955" w:rsidRDefault="00064955" w:rsidP="00064955">
      <w:pPr>
        <w:suppressAutoHyphens w:val="0"/>
        <w:ind w:firstLine="709"/>
        <w:contextualSpacing/>
        <w:jc w:val="both"/>
        <w:rPr>
          <w:rFonts w:cs="Times New Roman"/>
          <w:lang w:eastAsia="zh-CN"/>
        </w:rPr>
      </w:pPr>
      <w:r w:rsidRPr="003B198F">
        <w:rPr>
          <w:rFonts w:cs="Times New Roman"/>
          <w:lang w:eastAsia="zh-CN"/>
        </w:rPr>
        <w:t>В случае размещения парковки в подземных, цокольном и (или) первых двух надземных этажах здания, площадь земельного участка, которая может быть застроена, определяется как площадь горизонтального сечения по внешнему обводу данного здания (включая выступающие части) на уровне верха перекрытия парковки.</w:t>
      </w:r>
    </w:p>
    <w:p w14:paraId="41858E60" w14:textId="77777777" w:rsidR="00FD6CBC" w:rsidRPr="009E36F3" w:rsidRDefault="00FD6CBC" w:rsidP="00FD6CBC">
      <w:pPr>
        <w:pStyle w:val="39"/>
      </w:pPr>
      <w:bookmarkStart w:id="209" w:name="_Toc13730470"/>
      <w:bookmarkStart w:id="210" w:name="_Toc15896489"/>
      <w:bookmarkStart w:id="211" w:name="_Toc184912533"/>
      <w:r w:rsidRPr="009E36F3">
        <w:t xml:space="preserve">Статья </w:t>
      </w:r>
      <w:r w:rsidR="00791ABF">
        <w:t>29</w:t>
      </w:r>
      <w:r w:rsidRPr="009E36F3">
        <w:t>. Линии градостроительного регулирования</w:t>
      </w:r>
      <w:bookmarkEnd w:id="209"/>
      <w:bookmarkEnd w:id="210"/>
      <w:bookmarkEnd w:id="211"/>
    </w:p>
    <w:p w14:paraId="3BB3CA3F"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1. Линии градостроительного регулирования устанавливаются документацией по планировке территории.</w:t>
      </w:r>
    </w:p>
    <w:p w14:paraId="7B62B6C3"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2. На территории муниципального образования действуют следующие линии градостроительного регулирования:</w:t>
      </w:r>
    </w:p>
    <w:p w14:paraId="150A5BEA"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1) красные линии;</w:t>
      </w:r>
    </w:p>
    <w:p w14:paraId="4974EA43" w14:textId="77777777" w:rsidR="00FD6CBC" w:rsidRPr="009E36F3" w:rsidRDefault="00FD6CBC" w:rsidP="00FD6CBC">
      <w:pPr>
        <w:widowControl w:val="0"/>
        <w:autoSpaceDE w:val="0"/>
        <w:autoSpaceDN w:val="0"/>
        <w:adjustRightInd w:val="0"/>
        <w:ind w:firstLine="709"/>
        <w:contextualSpacing/>
        <w:jc w:val="both"/>
        <w:rPr>
          <w:rFonts w:cs="Times New Roman"/>
        </w:rPr>
      </w:pPr>
      <w:r w:rsidRPr="009E36F3">
        <w:rPr>
          <w:rFonts w:cs="Times New Roman"/>
        </w:rPr>
        <w:t>2) линии регулирования застройки.</w:t>
      </w:r>
    </w:p>
    <w:p w14:paraId="6D08BECF" w14:textId="7FFCAE36" w:rsidR="00CD4365" w:rsidRDefault="00FD6CBC" w:rsidP="00102A59">
      <w:pPr>
        <w:widowControl w:val="0"/>
        <w:autoSpaceDE w:val="0"/>
        <w:autoSpaceDN w:val="0"/>
        <w:adjustRightInd w:val="0"/>
        <w:ind w:firstLine="709"/>
        <w:contextualSpacing/>
        <w:jc w:val="both"/>
        <w:rPr>
          <w:rFonts w:cs="Times New Roman"/>
        </w:rPr>
      </w:pPr>
      <w:r w:rsidRPr="009E36F3">
        <w:rPr>
          <w:rFonts w:cs="Times New Roman"/>
        </w:rPr>
        <w:t>3. Линии градостроительного регулирования обязательны для исполнения всеми участниками градостроительной деятельности.</w:t>
      </w:r>
    </w:p>
    <w:p w14:paraId="16E1F919" w14:textId="779CCF46" w:rsidR="00CD4365" w:rsidRPr="00102A59" w:rsidRDefault="00CD4365" w:rsidP="00102A59">
      <w:pPr>
        <w:pStyle w:val="39"/>
      </w:pPr>
      <w:bookmarkStart w:id="212" w:name="_Toc184912534"/>
      <w:r w:rsidRPr="00CD4365">
        <w:t xml:space="preserve">Статья </w:t>
      </w:r>
      <w:r w:rsidR="006458C9">
        <w:t>30</w:t>
      </w:r>
      <w:r w:rsidRPr="00CD4365">
        <w:t>. Требования к архитектурно-градостроительному облику объекта капитального строительства</w:t>
      </w:r>
      <w:bookmarkEnd w:id="212"/>
    </w:p>
    <w:p w14:paraId="761DF69E" w14:textId="77777777" w:rsidR="00CD4365" w:rsidRPr="002C0845" w:rsidRDefault="00CD4365" w:rsidP="00CD4365">
      <w:pPr>
        <w:widowControl w:val="0"/>
        <w:ind w:firstLine="709"/>
        <w:jc w:val="center"/>
        <w:outlineLvl w:val="2"/>
      </w:pPr>
    </w:p>
    <w:p w14:paraId="768AF0A0" w14:textId="77777777" w:rsidR="00CD4365" w:rsidRPr="00A23B03" w:rsidRDefault="00CD4365" w:rsidP="00CD4365">
      <w:pPr>
        <w:ind w:firstLine="680"/>
        <w:contextualSpacing/>
      </w:pPr>
      <w:r>
        <w:t>1.</w:t>
      </w:r>
      <w:r w:rsidRPr="00A23B03">
        <w:t>В соответствии с Постановлением Правительств</w:t>
      </w:r>
      <w:r>
        <w:t xml:space="preserve">а Российской Федерации                      от 29 мая </w:t>
      </w:r>
      <w:r w:rsidRPr="00A23B03">
        <w:t>2023</w:t>
      </w:r>
      <w:r>
        <w:t xml:space="preserve"> г. №</w:t>
      </w:r>
      <w:r w:rsidRPr="00A23B03">
        <w:t xml:space="preserve">857 </w:t>
      </w:r>
      <w:r>
        <w:t>"</w:t>
      </w:r>
      <w:r w:rsidRPr="00A23B03">
        <w:t>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t>"</w:t>
      </w:r>
      <w:r w:rsidRPr="00A23B03">
        <w:t xml:space="preserve"> к архитектурно-градостроительному облику объекта капитального строительства устанавливаются следующие требования:</w:t>
      </w:r>
    </w:p>
    <w:p w14:paraId="4B3E1340" w14:textId="77777777" w:rsidR="00CD4365" w:rsidRPr="00A23B03" w:rsidRDefault="00CD4365" w:rsidP="00CD4365">
      <w:pPr>
        <w:ind w:firstLine="680"/>
        <w:contextualSpacing/>
      </w:pPr>
      <w:r>
        <w:t>а)</w:t>
      </w:r>
      <w:r w:rsidRPr="00A23B03">
        <w:t>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14:paraId="27755219" w14:textId="77777777" w:rsidR="00CD4365" w:rsidRPr="00A23B03" w:rsidRDefault="00CD4365" w:rsidP="00CD4365">
      <w:pPr>
        <w:ind w:firstLine="680"/>
        <w:contextualSpacing/>
      </w:pPr>
      <w:r>
        <w:t>б)</w:t>
      </w:r>
      <w:r w:rsidRPr="00A23B03">
        <w:t>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14:paraId="5ADB465F" w14:textId="77777777" w:rsidR="00CD4365" w:rsidRPr="00A23B03" w:rsidRDefault="00CD4365" w:rsidP="00CD4365">
      <w:pPr>
        <w:ind w:firstLine="680"/>
        <w:contextualSpacing/>
      </w:pPr>
      <w:r>
        <w:t>в)</w:t>
      </w:r>
      <w:r w:rsidRPr="00A23B03">
        <w:t>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14:paraId="29279AAE" w14:textId="77777777" w:rsidR="00CD4365" w:rsidRPr="00A23B03" w:rsidRDefault="00CD4365" w:rsidP="00CD4365">
      <w:pPr>
        <w:ind w:firstLine="680"/>
        <w:contextualSpacing/>
      </w:pPr>
      <w:r>
        <w:t>г)</w:t>
      </w:r>
      <w:r w:rsidRPr="00A23B03">
        <w:t>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14:paraId="6F65DBD3" w14:textId="77777777" w:rsidR="00CD4365" w:rsidRPr="00A23B03" w:rsidRDefault="00CD4365" w:rsidP="00CD4365">
      <w:pPr>
        <w:ind w:firstLine="680"/>
        <w:contextualSpacing/>
      </w:pPr>
      <w:r>
        <w:t>д)</w:t>
      </w:r>
      <w:r w:rsidRPr="00A23B03">
        <w:t xml:space="preserve">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w:t>
      </w:r>
      <w:r w:rsidRPr="00A23B03">
        <w:lastRenderedPageBreak/>
        <w:t>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14:paraId="31AF2CF5" w14:textId="77777777" w:rsidR="00CD4365" w:rsidRPr="00A23B03" w:rsidRDefault="00CD4365" w:rsidP="00CD4365">
      <w:pPr>
        <w:ind w:firstLine="680"/>
        <w:contextualSpacing/>
      </w:pPr>
      <w:r>
        <w:t>е)</w:t>
      </w:r>
      <w:r w:rsidRPr="00A23B03">
        <w:t>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14:paraId="4CAC4642" w14:textId="285C7DDC" w:rsidR="00CD4365" w:rsidRDefault="00CD4365" w:rsidP="00CD4365">
      <w:pPr>
        <w:widowControl w:val="0"/>
        <w:autoSpaceDE w:val="0"/>
        <w:ind w:firstLine="709"/>
        <w:contextualSpacing/>
        <w:jc w:val="both"/>
        <w:rPr>
          <w:rFonts w:cs="Times New Roman"/>
        </w:rPr>
        <w:sectPr w:rsidR="00CD4365" w:rsidSect="00CF0BA1">
          <w:pgSz w:w="11905" w:h="16837" w:code="9"/>
          <w:pgMar w:top="397" w:right="851" w:bottom="295" w:left="1134" w:header="567" w:footer="454" w:gutter="0"/>
          <w:cols w:space="720"/>
          <w:docGrid w:linePitch="360"/>
        </w:sectPr>
      </w:pPr>
      <w:r>
        <w:t>2.</w:t>
      </w:r>
      <w:r w:rsidRPr="00A23B03">
        <w:t xml:space="preserve">Требования к архитектурно-градостроительному облику объекта капитального строительства распространяются на следующие виды разрешенного использования, сгруппированные по функциональному признаку на </w:t>
      </w:r>
      <w:r>
        <w:t>"</w:t>
      </w:r>
      <w:r w:rsidRPr="00A23B03">
        <w:t>Многоквартирные жилые</w:t>
      </w:r>
      <w:r>
        <w:t>"</w:t>
      </w:r>
      <w:r w:rsidRPr="00A23B03">
        <w:t xml:space="preserve">, </w:t>
      </w:r>
      <w:r>
        <w:t>"</w:t>
      </w:r>
      <w:r w:rsidRPr="00A23B03">
        <w:t>Социальные</w:t>
      </w:r>
      <w:r>
        <w:t>"</w:t>
      </w:r>
      <w:r w:rsidRPr="00A23B03">
        <w:t xml:space="preserve">, </w:t>
      </w:r>
      <w:r>
        <w:t>"</w:t>
      </w:r>
      <w:r w:rsidRPr="00A23B03">
        <w:t>Общественные</w:t>
      </w:r>
      <w:r>
        <w:t>"</w:t>
      </w:r>
      <w:r w:rsidRPr="00A23B03">
        <w:t xml:space="preserve">, </w:t>
      </w:r>
      <w:r w:rsidRPr="00B82FB3">
        <w:t xml:space="preserve">"Индивидуальные жилые", </w:t>
      </w:r>
      <w:r>
        <w:t>"</w:t>
      </w:r>
      <w:r w:rsidRPr="00A23B03">
        <w:t>Обслуживающие</w:t>
      </w:r>
      <w:r>
        <w:t>"</w:t>
      </w:r>
    </w:p>
    <w:p w14:paraId="08103DA7" w14:textId="77777777" w:rsidR="0033601E" w:rsidRPr="003B198F" w:rsidRDefault="0033601E" w:rsidP="0033601E">
      <w:pPr>
        <w:pStyle w:val="1"/>
        <w:spacing w:before="0" w:after="0"/>
        <w:ind w:firstLine="709"/>
        <w:contextualSpacing/>
        <w:rPr>
          <w:lang w:val="ru-RU"/>
        </w:rPr>
      </w:pPr>
      <w:bookmarkStart w:id="213" w:name="_Toc364069274"/>
      <w:bookmarkStart w:id="214" w:name="_Toc464038306"/>
      <w:bookmarkStart w:id="215" w:name="_Toc468262251"/>
      <w:bookmarkStart w:id="216" w:name="_Toc492973669"/>
      <w:bookmarkStart w:id="217" w:name="_Toc529951959"/>
      <w:bookmarkStart w:id="218" w:name="_Toc4763299"/>
      <w:bookmarkStart w:id="219" w:name="_Toc181886224"/>
      <w:bookmarkStart w:id="220" w:name="_Toc184912535"/>
      <w:r>
        <w:rPr>
          <w:lang w:val="ru-RU"/>
        </w:rPr>
        <w:lastRenderedPageBreak/>
        <w:t xml:space="preserve">Часть </w:t>
      </w:r>
      <w:r>
        <w:t>II</w:t>
      </w:r>
      <w:r w:rsidRPr="003B198F">
        <w:rPr>
          <w:lang w:val="ru-RU"/>
        </w:rPr>
        <w:t>. ГРАДОСТРОИТЕЛЬНЫЕ РЕГЛАМЕНТЫ</w:t>
      </w:r>
      <w:bookmarkEnd w:id="213"/>
      <w:bookmarkEnd w:id="214"/>
      <w:bookmarkEnd w:id="215"/>
      <w:bookmarkEnd w:id="216"/>
      <w:bookmarkEnd w:id="217"/>
      <w:bookmarkEnd w:id="218"/>
      <w:bookmarkEnd w:id="219"/>
      <w:bookmarkEnd w:id="220"/>
    </w:p>
    <w:p w14:paraId="7219E3D1" w14:textId="0F8624AB" w:rsidR="0033601E" w:rsidRPr="003B198F" w:rsidRDefault="0033601E" w:rsidP="0033601E">
      <w:pPr>
        <w:pStyle w:val="39"/>
      </w:pPr>
      <w:bookmarkStart w:id="221" w:name="_Toc364069275"/>
      <w:bookmarkStart w:id="222" w:name="_Toc464038307"/>
      <w:bookmarkStart w:id="223" w:name="_Toc468262252"/>
      <w:bookmarkStart w:id="224" w:name="_Toc492973670"/>
      <w:bookmarkStart w:id="225" w:name="_Toc529951960"/>
      <w:bookmarkStart w:id="226" w:name="_Toc4763300"/>
      <w:bookmarkStart w:id="227" w:name="_Toc181886225"/>
      <w:bookmarkStart w:id="228" w:name="_Toc184912536"/>
      <w:r w:rsidRPr="003B198F">
        <w:t xml:space="preserve">Статья </w:t>
      </w:r>
      <w:r>
        <w:t>3</w:t>
      </w:r>
      <w:r w:rsidR="006458C9">
        <w:t>1</w:t>
      </w:r>
      <w:r w:rsidRPr="003B198F">
        <w:t>.</w:t>
      </w:r>
      <w:r>
        <w:t xml:space="preserve"> </w:t>
      </w:r>
      <w:bookmarkEnd w:id="221"/>
      <w:bookmarkEnd w:id="222"/>
      <w:bookmarkEnd w:id="223"/>
      <w:bookmarkEnd w:id="224"/>
      <w:r w:rsidRPr="003B198F">
        <w:t>Градостроительные регламенты. Порядок установления и применения</w:t>
      </w:r>
      <w:bookmarkEnd w:id="225"/>
      <w:bookmarkEnd w:id="226"/>
      <w:bookmarkEnd w:id="227"/>
      <w:bookmarkEnd w:id="228"/>
    </w:p>
    <w:p w14:paraId="6645B2F3" w14:textId="77777777" w:rsidR="0033601E" w:rsidRDefault="0033601E" w:rsidP="0033601E">
      <w:pPr>
        <w:pStyle w:val="afffffc"/>
        <w:contextualSpacing/>
      </w:pPr>
      <w: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1AEEEF05" w14:textId="77777777" w:rsidR="0033601E" w:rsidRDefault="0033601E" w:rsidP="0033601E">
      <w:pPr>
        <w:pStyle w:val="afffffc"/>
        <w:contextualSpacing/>
      </w:pPr>
      <w:r>
        <w:t>2. Градостроительные регламенты устанавливаются с учетом:</w:t>
      </w:r>
    </w:p>
    <w:p w14:paraId="5B544504" w14:textId="77777777" w:rsidR="0033601E" w:rsidRDefault="0033601E" w:rsidP="0033601E">
      <w:pPr>
        <w:pStyle w:val="afffffc"/>
        <w:contextualSpacing/>
      </w:pPr>
      <w:r>
        <w:t>1) фактического использования земельных участков и объектов капитального строительства в границах территориальной зоны;</w:t>
      </w:r>
    </w:p>
    <w:p w14:paraId="4AE89F1E" w14:textId="77777777" w:rsidR="0033601E" w:rsidRDefault="0033601E" w:rsidP="0033601E">
      <w:pPr>
        <w:pStyle w:val="afffffc"/>
        <w:contextualSpacing/>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592D149E" w14:textId="77777777" w:rsidR="0033601E" w:rsidRDefault="0033601E" w:rsidP="0033601E">
      <w:pPr>
        <w:pStyle w:val="afffffc"/>
        <w:contextualSpacing/>
      </w:pPr>
      <w: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317CDF9F" w14:textId="77777777" w:rsidR="0033601E" w:rsidRDefault="0033601E" w:rsidP="0033601E">
      <w:pPr>
        <w:pStyle w:val="afffffc"/>
        <w:contextualSpacing/>
      </w:pPr>
      <w:r>
        <w:t>4) видов территориальных зон;</w:t>
      </w:r>
    </w:p>
    <w:p w14:paraId="1E9B91A8" w14:textId="77777777" w:rsidR="0033601E" w:rsidRDefault="0033601E" w:rsidP="0033601E">
      <w:pPr>
        <w:pStyle w:val="afffffc"/>
        <w:contextualSpacing/>
      </w:pPr>
      <w:r>
        <w:t>5) требований охраны объектов культурного наследия, а также особо охраняемых природных территорий, иных природных объектов.</w:t>
      </w:r>
    </w:p>
    <w:p w14:paraId="512FAB07" w14:textId="77777777" w:rsidR="0033601E" w:rsidRDefault="0033601E" w:rsidP="0033601E">
      <w:pPr>
        <w:pStyle w:val="afffffc"/>
        <w:contextualSpacing/>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2CC112F2" w14:textId="77777777" w:rsidR="0033601E" w:rsidRDefault="0033601E" w:rsidP="0033601E">
      <w:pPr>
        <w:pStyle w:val="afffffc"/>
        <w:contextualSpacing/>
      </w:pPr>
      <w:bookmarkStart w:id="229" w:name="Par1494"/>
      <w:bookmarkEnd w:id="229"/>
      <w:r>
        <w:t>4. Действие градостроительного регламента не распространяется на земельные участки:</w:t>
      </w:r>
    </w:p>
    <w:p w14:paraId="06009ADF" w14:textId="77777777" w:rsidR="0033601E" w:rsidRDefault="0033601E" w:rsidP="0033601E">
      <w:pPr>
        <w:pStyle w:val="afffffc"/>
        <w:contextualSpacing/>
      </w:pPr>
      <w: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6041FF07" w14:textId="77777777" w:rsidR="0033601E" w:rsidRDefault="0033601E" w:rsidP="0033601E">
      <w:pPr>
        <w:pStyle w:val="afffffc"/>
        <w:contextualSpacing/>
      </w:pPr>
      <w:r>
        <w:t>2) в границах территорий общего пользования;</w:t>
      </w:r>
    </w:p>
    <w:p w14:paraId="5EE19B37" w14:textId="77777777" w:rsidR="0033601E" w:rsidRDefault="0033601E" w:rsidP="0033601E">
      <w:pPr>
        <w:pStyle w:val="afffffc"/>
        <w:contextualSpacing/>
      </w:pPr>
      <w:r>
        <w:t>3) предназначенные для размещения линейных объектов и (или) занятые линейными объектами;</w:t>
      </w:r>
    </w:p>
    <w:p w14:paraId="100C677F" w14:textId="77777777" w:rsidR="0033601E" w:rsidRDefault="0033601E" w:rsidP="0033601E">
      <w:pPr>
        <w:pStyle w:val="afffffc"/>
        <w:contextualSpacing/>
      </w:pPr>
      <w:r>
        <w:t>4) предоставленные для добычи полезных ископаемых.</w:t>
      </w:r>
    </w:p>
    <w:p w14:paraId="46EB36CC" w14:textId="77777777" w:rsidR="0033601E" w:rsidRDefault="0033601E" w:rsidP="0033601E">
      <w:pPr>
        <w:pStyle w:val="afffffc"/>
        <w:contextualSpacing/>
      </w:pPr>
      <w: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48A20AC6" w14:textId="77777777" w:rsidR="0033601E" w:rsidRDefault="0033601E" w:rsidP="0033601E">
      <w:pPr>
        <w:pStyle w:val="afffffc"/>
        <w:contextualSpacing/>
      </w:pPr>
      <w:bookmarkStart w:id="230" w:name="Par1503"/>
      <w:bookmarkEnd w:id="230"/>
      <w: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0B841F88" w14:textId="77777777" w:rsidR="0033601E" w:rsidRDefault="0033601E" w:rsidP="0033601E">
      <w:pPr>
        <w:pStyle w:val="afffffc"/>
        <w:contextualSpacing/>
      </w:pPr>
      <w:bookmarkStart w:id="231" w:name="Par1505"/>
      <w:bookmarkEnd w:id="231"/>
      <w: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66BA5076" w14:textId="77777777" w:rsidR="0033601E" w:rsidRDefault="0033601E" w:rsidP="0033601E">
      <w:pPr>
        <w:pStyle w:val="afffffc"/>
        <w:contextualSpacing/>
      </w:pPr>
      <w:bookmarkStart w:id="232" w:name="Par1509"/>
      <w:bookmarkEnd w:id="232"/>
      <w: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w:t>
      </w:r>
      <w:r>
        <w:lastRenderedPageBreak/>
        <w:t>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14ADB794" w14:textId="77777777" w:rsidR="0033601E" w:rsidRDefault="0033601E" w:rsidP="0033601E">
      <w:pPr>
        <w:pStyle w:val="afffffc"/>
        <w:contextualSpacing/>
      </w:pPr>
      <w:bookmarkStart w:id="233" w:name="Par1511"/>
      <w:bookmarkEnd w:id="233"/>
      <w: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67687424" w14:textId="77777777" w:rsidR="0033601E" w:rsidRDefault="0033601E" w:rsidP="0033601E">
      <w:pPr>
        <w:pStyle w:val="afffffc"/>
        <w:contextualSpacing/>
      </w:pPr>
      <w:r>
        <w:t xml:space="preserve">9. Реконструкция указанных в </w:t>
      </w:r>
      <w:hyperlink w:anchor="Par1511"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A82A1A">
          <w:t>части 8</w:t>
        </w:r>
      </w:hyperlink>
      <w: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D3C7EF1" w14:textId="77777777" w:rsidR="0033601E" w:rsidRDefault="0033601E" w:rsidP="0033601E">
      <w:pPr>
        <w:pStyle w:val="afffffc"/>
        <w:contextualSpacing/>
      </w:pPr>
      <w:r>
        <w:t xml:space="preserve">10. В случае, если использование указанных в </w:t>
      </w:r>
      <w:hyperlink w:anchor="Par1511"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A82A1A">
          <w:t>части 8</w:t>
        </w:r>
      </w:hyperlink>
      <w: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04DEB2AE" w14:textId="77777777" w:rsidR="0033601E" w:rsidRDefault="0033601E" w:rsidP="0033601E">
      <w:pPr>
        <w:pStyle w:val="afffffc"/>
        <w:contextualSpacing/>
      </w:pPr>
    </w:p>
    <w:p w14:paraId="6E79697E" w14:textId="77777777" w:rsidR="0033601E" w:rsidRPr="003B198F" w:rsidRDefault="0033601E" w:rsidP="0033601E">
      <w:pPr>
        <w:pStyle w:val="afffffc"/>
        <w:contextualSpacing/>
      </w:pPr>
      <w:r>
        <w:t>11</w:t>
      </w:r>
      <w:r w:rsidRPr="003B198F">
        <w:t>. Территориальные зоны определены с учетом:</w:t>
      </w:r>
    </w:p>
    <w:p w14:paraId="42D0EE06" w14:textId="77777777" w:rsidR="0033601E" w:rsidRPr="003B198F" w:rsidRDefault="0033601E" w:rsidP="0033601E">
      <w:pPr>
        <w:pStyle w:val="afffffc"/>
        <w:contextualSpacing/>
      </w:pPr>
      <w:r w:rsidRPr="003B198F">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44841B5" w14:textId="77777777" w:rsidR="0033601E" w:rsidRPr="003B198F" w:rsidRDefault="0033601E" w:rsidP="0033601E">
      <w:pPr>
        <w:pStyle w:val="afffffc"/>
        <w:contextualSpacing/>
      </w:pPr>
      <w:bookmarkStart w:id="234" w:name="dst101767"/>
      <w:bookmarkEnd w:id="234"/>
      <w:r w:rsidRPr="003B198F">
        <w:t>2) функциональных зон и параметров их планируемого развития, определенных генеральным планом поселения (за исключением случая, установленного</w:t>
      </w:r>
      <w:r>
        <w:t xml:space="preserve"> Градостроительным кодексом</w:t>
      </w:r>
      <w:r w:rsidRPr="003B198F">
        <w:t>), генеральным планом городского округа, схемой территориального планирования муниципального района;</w:t>
      </w:r>
    </w:p>
    <w:p w14:paraId="430D9B50" w14:textId="77777777" w:rsidR="0033601E" w:rsidRPr="003B198F" w:rsidRDefault="0033601E" w:rsidP="0033601E">
      <w:pPr>
        <w:pStyle w:val="afffffc"/>
        <w:contextualSpacing/>
      </w:pPr>
      <w:bookmarkStart w:id="235" w:name="dst100533"/>
      <w:bookmarkEnd w:id="235"/>
      <w:r w:rsidRPr="003B198F">
        <w:t xml:space="preserve">3) определенных настоящим </w:t>
      </w:r>
      <w:r>
        <w:t>Градостроительным кодексом</w:t>
      </w:r>
      <w:r w:rsidRPr="003B198F">
        <w:t xml:space="preserve"> территориальных зон;</w:t>
      </w:r>
    </w:p>
    <w:p w14:paraId="7C0C2EBD" w14:textId="77777777" w:rsidR="0033601E" w:rsidRPr="003B198F" w:rsidRDefault="0033601E" w:rsidP="0033601E">
      <w:pPr>
        <w:pStyle w:val="afffffc"/>
        <w:contextualSpacing/>
      </w:pPr>
      <w:bookmarkStart w:id="236" w:name="dst100534"/>
      <w:bookmarkEnd w:id="236"/>
      <w:r w:rsidRPr="003B198F">
        <w:t>4) сложившейся планировки территории и существующего землепользования;</w:t>
      </w:r>
    </w:p>
    <w:p w14:paraId="7A6A1153" w14:textId="77777777" w:rsidR="0033601E" w:rsidRPr="003B198F" w:rsidRDefault="0033601E" w:rsidP="0033601E">
      <w:pPr>
        <w:pStyle w:val="afffffc"/>
        <w:contextualSpacing/>
      </w:pPr>
      <w:bookmarkStart w:id="237" w:name="dst101768"/>
      <w:bookmarkEnd w:id="237"/>
      <w:r w:rsidRPr="003B198F">
        <w:t>5) планируемых изменений границ земель различных категорий;</w:t>
      </w:r>
    </w:p>
    <w:p w14:paraId="5227A958" w14:textId="77777777" w:rsidR="0033601E" w:rsidRPr="003B198F" w:rsidRDefault="0033601E" w:rsidP="0033601E">
      <w:pPr>
        <w:pStyle w:val="afffffc"/>
        <w:contextualSpacing/>
      </w:pPr>
      <w:bookmarkStart w:id="238" w:name="dst100536"/>
      <w:bookmarkEnd w:id="238"/>
      <w:r w:rsidRPr="003B198F">
        <w:t>6) предотвращения возможности причинения вреда объектам капитального строительства, расположенным на смежных земельных участках;</w:t>
      </w:r>
    </w:p>
    <w:p w14:paraId="5698691D" w14:textId="77777777" w:rsidR="0033601E" w:rsidRPr="003B198F" w:rsidRDefault="0033601E" w:rsidP="0033601E">
      <w:pPr>
        <w:pStyle w:val="afffffc"/>
        <w:contextualSpacing/>
      </w:pPr>
      <w:bookmarkStart w:id="239" w:name="dst628"/>
      <w:bookmarkEnd w:id="239"/>
      <w:r w:rsidRPr="003B198F">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300556B3" w14:textId="77777777" w:rsidR="0033601E" w:rsidRPr="003B198F" w:rsidRDefault="0033601E" w:rsidP="0033601E">
      <w:pPr>
        <w:pStyle w:val="afffffc"/>
        <w:contextualSpacing/>
      </w:pPr>
      <w:r>
        <w:t>1</w:t>
      </w:r>
      <w:r w:rsidRPr="003B198F">
        <w:t>2. Границы территориальных зон установлены по:</w:t>
      </w:r>
    </w:p>
    <w:p w14:paraId="57DBF0B6" w14:textId="77777777" w:rsidR="0033601E" w:rsidRPr="003B198F" w:rsidRDefault="0033601E" w:rsidP="0033601E">
      <w:pPr>
        <w:pStyle w:val="afffffc"/>
        <w:contextualSpacing/>
      </w:pPr>
      <w:r w:rsidRPr="003B198F">
        <w:t>1) линиям магистралей, улиц, проездов, разделяющим транспортные потоки противоположных направлений;</w:t>
      </w:r>
    </w:p>
    <w:p w14:paraId="2BAE4E3C" w14:textId="77777777" w:rsidR="0033601E" w:rsidRPr="003B198F" w:rsidRDefault="0033601E" w:rsidP="0033601E">
      <w:pPr>
        <w:pStyle w:val="afffffc"/>
        <w:contextualSpacing/>
      </w:pPr>
      <w:bookmarkStart w:id="240" w:name="dst100539"/>
      <w:bookmarkEnd w:id="240"/>
      <w:r w:rsidRPr="003B198F">
        <w:t>2) красным линиям;</w:t>
      </w:r>
    </w:p>
    <w:p w14:paraId="58FC1EA6" w14:textId="77777777" w:rsidR="0033601E" w:rsidRPr="003B198F" w:rsidRDefault="0033601E" w:rsidP="0033601E">
      <w:pPr>
        <w:pStyle w:val="afffffc"/>
        <w:contextualSpacing/>
      </w:pPr>
      <w:bookmarkStart w:id="241" w:name="dst100540"/>
      <w:bookmarkEnd w:id="241"/>
      <w:r w:rsidRPr="003B198F">
        <w:t>3) границам земельных участков;</w:t>
      </w:r>
    </w:p>
    <w:p w14:paraId="5B30B1C0" w14:textId="77777777" w:rsidR="0033601E" w:rsidRPr="003B198F" w:rsidRDefault="0033601E" w:rsidP="0033601E">
      <w:pPr>
        <w:pStyle w:val="afffffc"/>
        <w:contextualSpacing/>
      </w:pPr>
      <w:bookmarkStart w:id="242" w:name="dst100541"/>
      <w:bookmarkEnd w:id="242"/>
      <w:r w:rsidRPr="003B198F">
        <w:t>4) границам населенных пунктов в пределах муниципальных образований;</w:t>
      </w:r>
    </w:p>
    <w:p w14:paraId="761FFEB8" w14:textId="77777777" w:rsidR="0033601E" w:rsidRPr="003B198F" w:rsidRDefault="0033601E" w:rsidP="0033601E">
      <w:pPr>
        <w:pStyle w:val="afffffc"/>
        <w:contextualSpacing/>
      </w:pPr>
      <w:bookmarkStart w:id="243" w:name="dst100542"/>
      <w:bookmarkEnd w:id="243"/>
      <w:r w:rsidRPr="003B198F">
        <w:t>5) границам муниципальных образований, в том числе границам внутригородских территорий городов федерального значения Москвы и Санкт-Петербурга;</w:t>
      </w:r>
    </w:p>
    <w:p w14:paraId="447BCF3B" w14:textId="77777777" w:rsidR="0033601E" w:rsidRPr="003B198F" w:rsidRDefault="0033601E" w:rsidP="0033601E">
      <w:pPr>
        <w:pStyle w:val="afffffc"/>
        <w:contextualSpacing/>
      </w:pPr>
      <w:bookmarkStart w:id="244" w:name="dst100543"/>
      <w:bookmarkEnd w:id="244"/>
      <w:r w:rsidRPr="003B198F">
        <w:t>6) естественным границам природных объектов;</w:t>
      </w:r>
    </w:p>
    <w:p w14:paraId="5CC9E3F9" w14:textId="77777777" w:rsidR="0033601E" w:rsidRPr="003B198F" w:rsidRDefault="0033601E" w:rsidP="0033601E">
      <w:pPr>
        <w:pStyle w:val="afffffc"/>
        <w:contextualSpacing/>
      </w:pPr>
      <w:bookmarkStart w:id="245" w:name="dst100544"/>
      <w:bookmarkEnd w:id="245"/>
      <w:r w:rsidRPr="003B198F">
        <w:lastRenderedPageBreak/>
        <w:t>7) иным границам.</w:t>
      </w:r>
    </w:p>
    <w:p w14:paraId="483BA39E" w14:textId="77777777" w:rsidR="0033601E" w:rsidRPr="003B198F" w:rsidRDefault="0033601E" w:rsidP="0033601E">
      <w:pPr>
        <w:pStyle w:val="afffffc"/>
        <w:contextualSpacing/>
      </w:pPr>
      <w:r w:rsidRPr="003B198F">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3300CE46" w14:textId="77777777" w:rsidR="0033601E" w:rsidRPr="003B198F" w:rsidRDefault="0033601E" w:rsidP="0033601E">
      <w:pPr>
        <w:pStyle w:val="afffffc"/>
        <w:contextualSpacing/>
      </w:pPr>
      <w:r>
        <w:t>1</w:t>
      </w:r>
      <w:r w:rsidRPr="003B198F">
        <w:t>3. Градостроительные регламенты установлены настоящими Правилами применительно к земельным участкам и объектам капитального строительства, расположенным в границах, отображенных на карте градостроительного зонирования, территориальных зон.</w:t>
      </w:r>
    </w:p>
    <w:p w14:paraId="40F62028" w14:textId="77777777" w:rsidR="0033601E" w:rsidRPr="003B198F" w:rsidRDefault="0033601E" w:rsidP="0033601E">
      <w:pPr>
        <w:pStyle w:val="afffffc"/>
        <w:contextualSpacing/>
      </w:pPr>
      <w:r w:rsidRPr="003B198F">
        <w:t>Действие градостроительного регламента не распространяется на земельные участки:</w:t>
      </w:r>
    </w:p>
    <w:p w14:paraId="3D3C785F" w14:textId="77777777" w:rsidR="0033601E" w:rsidRPr="003B198F" w:rsidRDefault="0033601E" w:rsidP="0033601E">
      <w:pPr>
        <w:pStyle w:val="afffffc"/>
        <w:contextualSpacing/>
      </w:pPr>
      <w:r w:rsidRPr="003B198F">
        <w:t xml:space="preserve"> 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53E2A62F" w14:textId="77777777" w:rsidR="0033601E" w:rsidRPr="003B198F" w:rsidRDefault="0033601E" w:rsidP="0033601E">
      <w:pPr>
        <w:pStyle w:val="afffffc"/>
        <w:contextualSpacing/>
      </w:pPr>
      <w:bookmarkStart w:id="246" w:name="dst100587"/>
      <w:bookmarkEnd w:id="246"/>
      <w:r w:rsidRPr="003B198F">
        <w:t>2) в границах территорий общего пользования;</w:t>
      </w:r>
    </w:p>
    <w:p w14:paraId="390E3277" w14:textId="77777777" w:rsidR="0033601E" w:rsidRPr="003B198F" w:rsidRDefault="0033601E" w:rsidP="0033601E">
      <w:pPr>
        <w:pStyle w:val="afffffc"/>
        <w:contextualSpacing/>
      </w:pPr>
      <w:bookmarkStart w:id="247" w:name="dst101769"/>
      <w:bookmarkEnd w:id="247"/>
      <w:r w:rsidRPr="003B198F">
        <w:t>3) предназначенные для размещения линейных объектов и (или) занятые линейными объектами;</w:t>
      </w:r>
    </w:p>
    <w:p w14:paraId="70B2CD74" w14:textId="77777777" w:rsidR="0033601E" w:rsidRPr="003B198F" w:rsidRDefault="0033601E" w:rsidP="0033601E">
      <w:pPr>
        <w:pStyle w:val="afffffc"/>
        <w:contextualSpacing/>
      </w:pPr>
      <w:bookmarkStart w:id="248" w:name="dst101025"/>
      <w:bookmarkEnd w:id="248"/>
      <w:r w:rsidRPr="003B198F">
        <w:t>4) предоставленные для добычи полезных ископаемых.</w:t>
      </w:r>
    </w:p>
    <w:p w14:paraId="1680CD42" w14:textId="77777777" w:rsidR="0033601E" w:rsidRPr="003B198F" w:rsidRDefault="0033601E" w:rsidP="0033601E">
      <w:pPr>
        <w:pStyle w:val="afffffc"/>
        <w:contextualSpacing/>
      </w:pPr>
      <w:r>
        <w:t>1</w:t>
      </w:r>
      <w:r w:rsidRPr="003B198F">
        <w:t>4. В границах территориальных зон, для которых в соответствии с федеральным законодательством градостроительные регламенты не установлены, решения об использовании земельных участков принимают органы местного самоуправления в соответствии с федеральным законодательством.</w:t>
      </w:r>
    </w:p>
    <w:p w14:paraId="664F2907" w14:textId="77777777" w:rsidR="0033601E" w:rsidRPr="003B198F" w:rsidRDefault="0033601E" w:rsidP="0033601E">
      <w:pPr>
        <w:pStyle w:val="afffffc"/>
        <w:contextualSpacing/>
      </w:pPr>
      <w:r>
        <w:t>1</w:t>
      </w:r>
      <w:r w:rsidRPr="003B198F">
        <w:t>5. В</w:t>
      </w:r>
      <w:r>
        <w:t xml:space="preserve"> </w:t>
      </w:r>
      <w:r w:rsidRPr="003B198F">
        <w:t>составе территориальных зон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14:paraId="05E5D966" w14:textId="77777777" w:rsidR="0033601E" w:rsidRPr="003B198F" w:rsidRDefault="0033601E" w:rsidP="0033601E">
      <w:pPr>
        <w:pStyle w:val="afffffc"/>
        <w:contextualSpacing/>
      </w:pPr>
      <w:r>
        <w:t>1</w:t>
      </w:r>
      <w:r w:rsidRPr="003B198F">
        <w:t>6. В границах территорий линейных объектов решения об использовании земельных участков, использовании и строительстве, реконструкции объектов капитального строительства принимают органы местного самоуправления в соответствии с техническими регламентами на основе проектной документации линейных объектов.</w:t>
      </w:r>
    </w:p>
    <w:p w14:paraId="5DD1C817" w14:textId="77777777" w:rsidR="0033601E" w:rsidRPr="003B198F" w:rsidRDefault="0033601E" w:rsidP="0033601E">
      <w:pPr>
        <w:pStyle w:val="afffffc"/>
        <w:contextualSpacing/>
      </w:pPr>
      <w:r>
        <w:t>1</w:t>
      </w:r>
      <w:r w:rsidRPr="003B198F">
        <w:t>7.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53F5F05F" w14:textId="77777777" w:rsidR="0033601E" w:rsidRPr="003B198F" w:rsidRDefault="0033601E" w:rsidP="0033601E">
      <w:pPr>
        <w:pStyle w:val="afffffc"/>
        <w:contextualSpacing/>
      </w:pPr>
      <w:r w:rsidRPr="003B198F">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1D135A6F" w14:textId="77777777" w:rsidR="0033601E" w:rsidRPr="003B198F" w:rsidRDefault="0033601E" w:rsidP="0033601E">
      <w:pPr>
        <w:pStyle w:val="afffffc"/>
        <w:contextualSpacing/>
      </w:pPr>
      <w:r w:rsidRPr="003B198F">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w:t>
      </w:r>
      <w:r>
        <w:t xml:space="preserve"> </w:t>
      </w:r>
      <w:r w:rsidRPr="003B198F">
        <w:t xml:space="preserve">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w:t>
      </w:r>
      <w:r w:rsidRPr="003B198F">
        <w:lastRenderedPageBreak/>
        <w:t>расположенных в границах особо охраняемых природных территорий, определяется соответственно лесохозяйственным</w:t>
      </w:r>
      <w:r>
        <w:t xml:space="preserve"> </w:t>
      </w:r>
      <w:hyperlink r:id="rId34" w:anchor="dst100581" w:history="1">
        <w:r w:rsidRPr="003B198F">
          <w:t>регламентом</w:t>
        </w:r>
      </w:hyperlink>
      <w:r w:rsidRPr="003B198F">
        <w:t>, положением об особо охраняемой природной территории в соответствии с лесным</w:t>
      </w:r>
      <w:r>
        <w:t xml:space="preserve"> </w:t>
      </w:r>
      <w:hyperlink r:id="rId35" w:anchor="dst0" w:history="1">
        <w:r w:rsidRPr="003B198F">
          <w:t>законодательством</w:t>
        </w:r>
      </w:hyperlink>
      <w:r w:rsidRPr="003B198F">
        <w:t>,</w:t>
      </w:r>
      <w:r>
        <w:t xml:space="preserve"> </w:t>
      </w:r>
      <w:hyperlink r:id="rId36" w:anchor="dst0" w:history="1">
        <w:r w:rsidRPr="003B198F">
          <w:t>законодательством</w:t>
        </w:r>
      </w:hyperlink>
      <w:r>
        <w:t xml:space="preserve"> </w:t>
      </w:r>
      <w:r w:rsidRPr="003B198F">
        <w:t>об особо охраняемых природных территориях.</w:t>
      </w:r>
    </w:p>
    <w:p w14:paraId="0A8119B6" w14:textId="77777777" w:rsidR="0033601E" w:rsidRPr="003B198F" w:rsidRDefault="0033601E" w:rsidP="0033601E">
      <w:pPr>
        <w:pStyle w:val="afffffc"/>
        <w:contextualSpacing/>
      </w:pPr>
      <w:r>
        <w:t>1</w:t>
      </w:r>
      <w:r w:rsidRPr="003B198F">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15C4163D" w14:textId="77777777" w:rsidR="0033601E" w:rsidRPr="003B198F" w:rsidRDefault="0033601E" w:rsidP="0033601E">
      <w:pPr>
        <w:pStyle w:val="afffffc"/>
        <w:contextualSpacing/>
      </w:pPr>
      <w:r>
        <w:t>1</w:t>
      </w:r>
      <w:r w:rsidRPr="003B198F">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1E95E1B4" w14:textId="77777777" w:rsidR="0033601E" w:rsidRPr="003B198F" w:rsidRDefault="0033601E" w:rsidP="0033601E">
      <w:pPr>
        <w:pStyle w:val="afffffc"/>
        <w:contextualSpacing/>
      </w:pPr>
      <w:r>
        <w:t>2</w:t>
      </w:r>
      <w:r w:rsidRPr="003B198F">
        <w:t>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77006B10" w14:textId="77777777" w:rsidR="0033601E" w:rsidRPr="003B198F" w:rsidRDefault="0033601E" w:rsidP="0033601E">
      <w:pPr>
        <w:pStyle w:val="afffffc"/>
        <w:contextualSpacing/>
      </w:pPr>
      <w:r>
        <w:t>2</w:t>
      </w:r>
      <w:r w:rsidRPr="003B198F">
        <w:t>1. Если земельные участки, иные объекты недвижимости попадают в территориальные зоны и зоны с особыми условиями использования территорий, то к этим участкам и объектам применяются суммарные требования по регламентам использования недвижимости.</w:t>
      </w:r>
    </w:p>
    <w:p w14:paraId="0C28A786" w14:textId="3D67C8D5" w:rsidR="0033601E" w:rsidRDefault="0033601E" w:rsidP="0033601E">
      <w:pPr>
        <w:pStyle w:val="39"/>
      </w:pPr>
      <w:bookmarkStart w:id="249" w:name="_Toc181886226"/>
      <w:bookmarkStart w:id="250" w:name="_Toc184912537"/>
      <w:r>
        <w:t>Статья 3</w:t>
      </w:r>
      <w:r w:rsidR="006458C9">
        <w:t>2</w:t>
      </w:r>
      <w:r>
        <w:t>. Виды разрешенного использования земельных участков и объектов капитального строительства</w:t>
      </w:r>
      <w:bookmarkEnd w:id="249"/>
      <w:bookmarkEnd w:id="250"/>
    </w:p>
    <w:p w14:paraId="0EAF8956" w14:textId="77777777" w:rsidR="0033601E" w:rsidRDefault="0033601E" w:rsidP="0033601E">
      <w:pPr>
        <w:shd w:val="clear" w:color="auto" w:fill="FFFFFF"/>
        <w:spacing w:line="290" w:lineRule="atLeast"/>
        <w:ind w:firstLine="540"/>
        <w:jc w:val="both"/>
      </w:pPr>
      <w:r>
        <w:t>1. Разрешенное использование земельных участков и объектов капитального строительства может быть следующих видов:</w:t>
      </w:r>
    </w:p>
    <w:p w14:paraId="7F3470EB" w14:textId="77777777" w:rsidR="0033601E" w:rsidRDefault="0033601E" w:rsidP="0033601E">
      <w:pPr>
        <w:shd w:val="clear" w:color="auto" w:fill="FFFFFF"/>
        <w:spacing w:line="290" w:lineRule="atLeast"/>
        <w:ind w:firstLine="540"/>
        <w:jc w:val="both"/>
      </w:pPr>
      <w:r>
        <w:t>1) основные виды разрешенного использования;</w:t>
      </w:r>
    </w:p>
    <w:p w14:paraId="19DCEEEB" w14:textId="77777777" w:rsidR="0033601E" w:rsidRDefault="0033601E" w:rsidP="0033601E">
      <w:pPr>
        <w:shd w:val="clear" w:color="auto" w:fill="FFFFFF"/>
        <w:spacing w:line="290" w:lineRule="atLeast"/>
        <w:ind w:firstLine="540"/>
        <w:jc w:val="both"/>
      </w:pPr>
      <w:r>
        <w:t>2) условно разрешенные виды использования;</w:t>
      </w:r>
    </w:p>
    <w:p w14:paraId="4BC6777A" w14:textId="77777777" w:rsidR="0033601E" w:rsidRDefault="0033601E" w:rsidP="0033601E">
      <w:pPr>
        <w:shd w:val="clear" w:color="auto" w:fill="FFFFFF"/>
        <w:spacing w:line="290" w:lineRule="atLeast"/>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7E24F73" w14:textId="77777777" w:rsidR="0033601E" w:rsidRDefault="0033601E" w:rsidP="0033601E">
      <w:pPr>
        <w:shd w:val="clear" w:color="auto" w:fill="FFFFFF"/>
        <w:spacing w:line="290" w:lineRule="atLeast"/>
        <w:ind w:firstLine="540"/>
        <w:jc w:val="both"/>
      </w:pPr>
      <w: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600EB73B" w14:textId="77777777" w:rsidR="0033601E" w:rsidRDefault="0033601E" w:rsidP="0033601E">
      <w:pPr>
        <w:shd w:val="clear" w:color="auto" w:fill="FFFFFF"/>
        <w:spacing w:line="290" w:lineRule="atLeast"/>
        <w:ind w:firstLine="540"/>
        <w:jc w:val="both"/>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2F984513" w14:textId="77777777" w:rsidR="0033601E" w:rsidRDefault="0033601E" w:rsidP="0033601E">
      <w:pPr>
        <w:shd w:val="clear" w:color="auto" w:fill="FFFFFF"/>
        <w:spacing w:line="290" w:lineRule="atLeast"/>
        <w:ind w:firstLine="540"/>
        <w:jc w:val="both"/>
      </w:pPr>
      <w: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7F9EC04B" w14:textId="77777777" w:rsidR="0033601E" w:rsidRDefault="0033601E" w:rsidP="0033601E">
      <w:pPr>
        <w:shd w:val="clear" w:color="auto" w:fill="FFFFFF"/>
        <w:spacing w:line="290" w:lineRule="atLeast"/>
        <w:ind w:firstLine="540"/>
        <w:jc w:val="both"/>
      </w:pPr>
      <w: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0843E7A6" w14:textId="77777777" w:rsidR="0033601E" w:rsidRDefault="0033601E" w:rsidP="0033601E">
      <w:pPr>
        <w:shd w:val="clear" w:color="auto" w:fill="FFFFFF"/>
        <w:spacing w:line="290" w:lineRule="atLeast"/>
        <w:ind w:firstLine="540"/>
        <w:jc w:val="both"/>
      </w:pPr>
      <w:r>
        <w:lastRenderedPageBreak/>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301A7C16" w14:textId="77777777" w:rsidR="0033601E" w:rsidRDefault="0033601E" w:rsidP="0033601E">
      <w:pPr>
        <w:shd w:val="clear" w:color="auto" w:fill="FFFFFF"/>
        <w:spacing w:line="290" w:lineRule="atLeast"/>
        <w:ind w:firstLine="540"/>
        <w:jc w:val="both"/>
      </w:pPr>
      <w: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Градостроительным кодексом.</w:t>
      </w:r>
    </w:p>
    <w:p w14:paraId="031714FD" w14:textId="77777777" w:rsidR="0033601E" w:rsidRDefault="0033601E" w:rsidP="0033601E">
      <w:pPr>
        <w:shd w:val="clear" w:color="auto" w:fill="FFFFFF"/>
        <w:spacing w:line="290" w:lineRule="atLeast"/>
        <w:ind w:firstLine="540"/>
        <w:jc w:val="both"/>
      </w:pPr>
      <w: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78CDBD8" w14:textId="2B9E3BD2" w:rsidR="0033601E" w:rsidRDefault="0033601E" w:rsidP="0033601E">
      <w:pPr>
        <w:pStyle w:val="39"/>
      </w:pPr>
      <w:bookmarkStart w:id="251" w:name="_Toc181886227"/>
      <w:bookmarkStart w:id="252" w:name="_Toc184912538"/>
      <w:r>
        <w:t>Статья 3</w:t>
      </w:r>
      <w:r w:rsidR="006458C9">
        <w:t>3</w:t>
      </w:r>
      <w: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51"/>
      <w:bookmarkEnd w:id="252"/>
    </w:p>
    <w:p w14:paraId="61DAAE35" w14:textId="77777777" w:rsidR="0033601E" w:rsidRDefault="0033601E" w:rsidP="0033601E">
      <w:pPr>
        <w:shd w:val="clear" w:color="auto" w:fill="FFFFFF"/>
        <w:spacing w:line="290" w:lineRule="atLeast"/>
        <w:ind w:firstLine="540"/>
        <w:jc w:val="both"/>
      </w:pPr>
      <w:bookmarkStart w:id="253" w:name="Par1532"/>
      <w:bookmarkEnd w:id="253"/>
      <w: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1D5A15B3" w14:textId="77777777" w:rsidR="0033601E" w:rsidRDefault="0033601E" w:rsidP="0033601E">
      <w:pPr>
        <w:shd w:val="clear" w:color="auto" w:fill="FFFFFF"/>
        <w:spacing w:line="290" w:lineRule="atLeast"/>
        <w:ind w:firstLine="540"/>
        <w:jc w:val="both"/>
      </w:pPr>
      <w:r>
        <w:t>1) предельные (минимальные и (или) максимальные) размеры земельных участков, в том числе их площадь;</w:t>
      </w:r>
    </w:p>
    <w:p w14:paraId="23FF43D4" w14:textId="77777777" w:rsidR="0033601E" w:rsidRDefault="0033601E" w:rsidP="0033601E">
      <w:pPr>
        <w:shd w:val="clear" w:color="auto" w:fill="FFFFFF"/>
        <w:spacing w:line="290" w:lineRule="atLeast"/>
        <w:ind w:firstLine="540"/>
        <w:jc w:val="both"/>
      </w:pPr>
      <w:bookmarkStart w:id="254" w:name="Par1535"/>
      <w:bookmarkEnd w:id="254"/>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D9E0A7" w14:textId="77777777" w:rsidR="0033601E" w:rsidRDefault="0033601E" w:rsidP="0033601E">
      <w:pPr>
        <w:shd w:val="clear" w:color="auto" w:fill="FFFFFF"/>
        <w:spacing w:line="290" w:lineRule="atLeast"/>
        <w:ind w:firstLine="540"/>
        <w:jc w:val="both"/>
      </w:pPr>
      <w:r>
        <w:t>3) предельное количество этажей или предельную высоту зданий, строений, сооружений;</w:t>
      </w:r>
    </w:p>
    <w:p w14:paraId="4B8C28D4" w14:textId="77777777" w:rsidR="0033601E" w:rsidRDefault="0033601E" w:rsidP="0033601E">
      <w:pPr>
        <w:shd w:val="clear" w:color="auto" w:fill="FFFFFF"/>
        <w:spacing w:line="290" w:lineRule="atLeast"/>
        <w:ind w:firstLine="540"/>
        <w:jc w:val="both"/>
      </w:pPr>
      <w:bookmarkStart w:id="255" w:name="Par1537"/>
      <w:bookmarkEnd w:id="255"/>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B0735C4" w14:textId="77777777" w:rsidR="0033601E" w:rsidRDefault="0033601E" w:rsidP="0033601E">
      <w:pPr>
        <w:shd w:val="clear" w:color="auto" w:fill="FFFFFF"/>
        <w:spacing w:line="290" w:lineRule="atLeast"/>
        <w:ind w:firstLine="540"/>
        <w:jc w:val="both"/>
      </w:pPr>
      <w: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ar1535"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history="1">
        <w:r w:rsidRPr="00463A02">
          <w:t>пунктами 2</w:t>
        </w:r>
      </w:hyperlink>
      <w:r>
        <w:t xml:space="preserve"> - </w:t>
      </w:r>
      <w:hyperlink w:anchor="Par1537"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history="1">
        <w:r w:rsidRPr="00463A02">
          <w:t>4 части 1</w:t>
        </w:r>
      </w:hyperlink>
      <w: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EA6777F" w14:textId="77777777" w:rsidR="0033601E" w:rsidRDefault="0033601E" w:rsidP="0033601E">
      <w:pPr>
        <w:shd w:val="clear" w:color="auto" w:fill="FFFFFF"/>
        <w:spacing w:line="290" w:lineRule="atLeast"/>
        <w:ind w:firstLine="540"/>
        <w:jc w:val="both"/>
      </w:pPr>
      <w:r>
        <w:t xml:space="preserve">1.2. Наряду с указанными в </w:t>
      </w:r>
      <w:hyperlink w:anchor="Par1535"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history="1">
        <w:r w:rsidRPr="00463A02">
          <w:t>пунктах 2</w:t>
        </w:r>
      </w:hyperlink>
      <w:r>
        <w:t xml:space="preserve"> - </w:t>
      </w:r>
      <w:hyperlink w:anchor="Par1537"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history="1">
        <w:r w:rsidRPr="00463A02">
          <w:t>4 части 1</w:t>
        </w:r>
      </w:hyperlink>
      <w: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13430E11" w14:textId="77777777" w:rsidR="0033601E" w:rsidRDefault="0033601E" w:rsidP="0033601E">
      <w:pPr>
        <w:shd w:val="clear" w:color="auto" w:fill="FFFFFF"/>
        <w:spacing w:line="290" w:lineRule="atLeast"/>
        <w:ind w:firstLine="540"/>
        <w:jc w:val="both"/>
      </w:pPr>
      <w:r>
        <w:t xml:space="preserve">2. Применительно к каждой территориальной зоне устанавливаются указанные в </w:t>
      </w:r>
      <w:hyperlink w:anchor="Par1532" w:tooltip="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 w:history="1">
        <w:r w:rsidRPr="00463A02">
          <w:t>части 1</w:t>
        </w:r>
      </w:hyperlink>
      <w:r>
        <w:t xml:space="preserve"> настоящей статьи размеры и параметры, их сочетания.</w:t>
      </w:r>
    </w:p>
    <w:p w14:paraId="0E7F6E3B" w14:textId="77777777" w:rsidR="0033601E" w:rsidRDefault="0033601E" w:rsidP="0033601E">
      <w:pPr>
        <w:shd w:val="clear" w:color="auto" w:fill="FFFFFF"/>
        <w:spacing w:line="290" w:lineRule="atLeast"/>
        <w:ind w:firstLine="540"/>
        <w:jc w:val="both"/>
      </w:pPr>
      <w:r>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w:t>
      </w:r>
      <w:r>
        <w:lastRenderedPageBreak/>
        <w:t>капитального строительства, влияющим на его внешний облик и (или) на композицию и силуэт застройки исторического поселения.</w:t>
      </w:r>
    </w:p>
    <w:p w14:paraId="49B48EEC" w14:textId="77777777" w:rsidR="0033601E" w:rsidRDefault="0033601E" w:rsidP="0033601E">
      <w:pPr>
        <w:shd w:val="clear" w:color="auto" w:fill="FFFFFF"/>
        <w:spacing w:line="290" w:lineRule="atLeast"/>
        <w:ind w:firstLine="540"/>
        <w:jc w:val="both"/>
      </w:pPr>
      <w: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2EDBC422" w14:textId="21F8199F" w:rsidR="0033601E" w:rsidRPr="00951A18" w:rsidRDefault="0033601E" w:rsidP="0033601E">
      <w:pPr>
        <w:pStyle w:val="39"/>
      </w:pPr>
      <w:bookmarkStart w:id="256" w:name="_Toc536627459"/>
      <w:bookmarkStart w:id="257" w:name="_Toc4763301"/>
      <w:bookmarkStart w:id="258" w:name="_Toc181886228"/>
      <w:bookmarkStart w:id="259" w:name="_Toc184912539"/>
      <w:r w:rsidRPr="00951A18">
        <w:t xml:space="preserve">Статья </w:t>
      </w:r>
      <w:r>
        <w:t>3</w:t>
      </w:r>
      <w:r w:rsidR="006458C9">
        <w:t>4</w:t>
      </w:r>
      <w:r w:rsidRPr="00951A18">
        <w:t>. Земельные участки, на которые действие градостроительного регламента не распространяется.</w:t>
      </w:r>
      <w:bookmarkEnd w:id="256"/>
      <w:bookmarkEnd w:id="257"/>
      <w:bookmarkEnd w:id="258"/>
      <w:bookmarkEnd w:id="259"/>
    </w:p>
    <w:p w14:paraId="4000225F" w14:textId="77777777" w:rsidR="0033601E" w:rsidRPr="00E641B3" w:rsidRDefault="0033601E" w:rsidP="0033601E">
      <w:pPr>
        <w:shd w:val="clear" w:color="auto" w:fill="FFFFFF"/>
        <w:suppressAutoHyphens w:val="0"/>
        <w:spacing w:line="290" w:lineRule="atLeast"/>
        <w:ind w:firstLine="540"/>
        <w:jc w:val="both"/>
      </w:pPr>
      <w:r w:rsidRPr="00E641B3">
        <w:t>Действие градостроительного регламента не распространяется на земельные участки:</w:t>
      </w:r>
    </w:p>
    <w:p w14:paraId="60335E11" w14:textId="77777777" w:rsidR="0033601E" w:rsidRPr="00E641B3" w:rsidRDefault="0033601E" w:rsidP="0033601E">
      <w:pPr>
        <w:shd w:val="clear" w:color="auto" w:fill="FFFFFF"/>
        <w:spacing w:line="290" w:lineRule="atLeast"/>
        <w:ind w:firstLine="540"/>
        <w:jc w:val="both"/>
      </w:pPr>
      <w:bookmarkStart w:id="260" w:name="dst1103"/>
      <w:bookmarkEnd w:id="260"/>
      <w:r w:rsidRPr="00E641B3">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2DAC9DED" w14:textId="77777777" w:rsidR="0033601E" w:rsidRPr="00E641B3" w:rsidRDefault="0033601E" w:rsidP="0033601E">
      <w:pPr>
        <w:shd w:val="clear" w:color="auto" w:fill="FFFFFF"/>
        <w:spacing w:line="290" w:lineRule="atLeast"/>
        <w:ind w:firstLine="540"/>
        <w:jc w:val="both"/>
      </w:pPr>
      <w:r w:rsidRPr="00E641B3">
        <w:t>2) в границах территорий общего пользования;</w:t>
      </w:r>
    </w:p>
    <w:p w14:paraId="52334837" w14:textId="77777777" w:rsidR="0033601E" w:rsidRPr="00E641B3" w:rsidRDefault="0033601E" w:rsidP="0033601E">
      <w:pPr>
        <w:shd w:val="clear" w:color="auto" w:fill="FFFFFF"/>
        <w:spacing w:line="290" w:lineRule="atLeast"/>
        <w:ind w:firstLine="540"/>
        <w:jc w:val="both"/>
      </w:pPr>
      <w:r w:rsidRPr="00E641B3">
        <w:t>3) предназначенные для размещения линейных объектов и (или) занятые линейными объектами;</w:t>
      </w:r>
    </w:p>
    <w:p w14:paraId="14664BE3" w14:textId="77777777" w:rsidR="0033601E" w:rsidRDefault="0033601E" w:rsidP="0033601E">
      <w:pPr>
        <w:shd w:val="clear" w:color="auto" w:fill="FFFFFF"/>
        <w:spacing w:line="290" w:lineRule="atLeast"/>
        <w:ind w:firstLine="540"/>
        <w:jc w:val="both"/>
      </w:pPr>
      <w:r w:rsidRPr="00E641B3">
        <w:t>4) предоставленные для добычи полезных ископаемых.</w:t>
      </w:r>
    </w:p>
    <w:p w14:paraId="3379F824" w14:textId="77777777" w:rsidR="0033601E" w:rsidRDefault="0033601E" w:rsidP="0033601E">
      <w:pPr>
        <w:shd w:val="clear" w:color="auto" w:fill="FFFFFF"/>
        <w:spacing w:line="290" w:lineRule="atLeast"/>
        <w:ind w:firstLine="540"/>
        <w:jc w:val="both"/>
      </w:pPr>
      <w:r w:rsidRPr="00E641B3">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CCC3E5F" w14:textId="77777777" w:rsidR="0033601E" w:rsidRDefault="0033601E" w:rsidP="0033601E">
      <w:pPr>
        <w:shd w:val="clear" w:color="auto" w:fill="FFFFFF"/>
        <w:spacing w:line="290" w:lineRule="atLeast"/>
        <w:ind w:firstLine="540"/>
        <w:jc w:val="both"/>
      </w:pPr>
      <w:r w:rsidRPr="00E641B3">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w:t>
      </w:r>
      <w:r>
        <w:t xml:space="preserve"> законами</w:t>
      </w:r>
      <w:r w:rsidRPr="00E641B3">
        <w:t>.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w:t>
      </w:r>
      <w:r>
        <w:t xml:space="preserve"> </w:t>
      </w:r>
      <w:hyperlink r:id="rId37" w:anchor="dst100581" w:history="1">
        <w:r w:rsidRPr="00E641B3">
          <w:t>регламентом</w:t>
        </w:r>
      </w:hyperlink>
      <w:r w:rsidRPr="00E641B3">
        <w:t>, положением об особо охраняемой природной территории в соответствии с лесным</w:t>
      </w:r>
      <w:r>
        <w:t xml:space="preserve"> </w:t>
      </w:r>
      <w:hyperlink r:id="rId38" w:anchor="dst0" w:history="1">
        <w:r w:rsidRPr="00E641B3">
          <w:t>законодательством</w:t>
        </w:r>
      </w:hyperlink>
      <w:r w:rsidRPr="00E641B3">
        <w:t>,</w:t>
      </w:r>
      <w:r>
        <w:t xml:space="preserve"> </w:t>
      </w:r>
      <w:hyperlink r:id="rId39" w:anchor="dst0" w:history="1">
        <w:r w:rsidRPr="00E641B3">
          <w:t>законодательством</w:t>
        </w:r>
      </w:hyperlink>
      <w:r>
        <w:t xml:space="preserve"> </w:t>
      </w:r>
      <w:r w:rsidRPr="00E641B3">
        <w:t>об особо охраняемых природных территориях.</w:t>
      </w:r>
    </w:p>
    <w:p w14:paraId="369A5CD9" w14:textId="388EC76A" w:rsidR="00C6685C" w:rsidRDefault="00C6685C" w:rsidP="0033601E">
      <w:pPr>
        <w:shd w:val="clear" w:color="auto" w:fill="FFFFFF"/>
        <w:spacing w:line="290" w:lineRule="atLeast"/>
        <w:ind w:firstLine="540"/>
        <w:jc w:val="both"/>
      </w:pPr>
    </w:p>
    <w:p w14:paraId="58850D44" w14:textId="035AC8CB" w:rsidR="00C6685C" w:rsidRDefault="00C6685C" w:rsidP="0033601E">
      <w:pPr>
        <w:shd w:val="clear" w:color="auto" w:fill="FFFFFF"/>
        <w:spacing w:line="290" w:lineRule="atLeast"/>
        <w:ind w:firstLine="540"/>
        <w:jc w:val="both"/>
      </w:pPr>
    </w:p>
    <w:p w14:paraId="4CD5B41D" w14:textId="3D6BA85C" w:rsidR="00C6685C" w:rsidRDefault="00C6685C" w:rsidP="0033601E">
      <w:pPr>
        <w:shd w:val="clear" w:color="auto" w:fill="FFFFFF"/>
        <w:spacing w:line="290" w:lineRule="atLeast"/>
        <w:ind w:firstLine="540"/>
        <w:jc w:val="both"/>
      </w:pPr>
    </w:p>
    <w:p w14:paraId="66269382" w14:textId="70F5C401" w:rsidR="00C6685C" w:rsidRDefault="00C6685C" w:rsidP="0033601E">
      <w:pPr>
        <w:shd w:val="clear" w:color="auto" w:fill="FFFFFF"/>
        <w:spacing w:line="290" w:lineRule="atLeast"/>
        <w:ind w:firstLine="540"/>
        <w:jc w:val="both"/>
      </w:pPr>
    </w:p>
    <w:p w14:paraId="1F6D5C24" w14:textId="41749BA2" w:rsidR="00C6685C" w:rsidRDefault="00C6685C" w:rsidP="0033601E">
      <w:pPr>
        <w:shd w:val="clear" w:color="auto" w:fill="FFFFFF"/>
        <w:spacing w:line="290" w:lineRule="atLeast"/>
        <w:ind w:firstLine="540"/>
        <w:jc w:val="both"/>
      </w:pPr>
    </w:p>
    <w:p w14:paraId="3183656D" w14:textId="18D6DCB1" w:rsidR="00C6685C" w:rsidRDefault="00C6685C" w:rsidP="0033601E">
      <w:pPr>
        <w:shd w:val="clear" w:color="auto" w:fill="FFFFFF"/>
        <w:spacing w:line="290" w:lineRule="atLeast"/>
        <w:ind w:firstLine="540"/>
        <w:jc w:val="both"/>
      </w:pPr>
    </w:p>
    <w:p w14:paraId="05DD40D4" w14:textId="140CC648" w:rsidR="00C6685C" w:rsidRDefault="00C6685C" w:rsidP="0033601E">
      <w:pPr>
        <w:shd w:val="clear" w:color="auto" w:fill="FFFFFF"/>
        <w:spacing w:line="290" w:lineRule="atLeast"/>
        <w:ind w:firstLine="540"/>
        <w:jc w:val="both"/>
      </w:pPr>
    </w:p>
    <w:p w14:paraId="491F73A6" w14:textId="56A489AF" w:rsidR="00C6685C" w:rsidRDefault="00C6685C" w:rsidP="0033601E">
      <w:pPr>
        <w:shd w:val="clear" w:color="auto" w:fill="FFFFFF"/>
        <w:spacing w:line="290" w:lineRule="atLeast"/>
        <w:ind w:firstLine="540"/>
        <w:jc w:val="both"/>
      </w:pPr>
    </w:p>
    <w:p w14:paraId="0142EB60" w14:textId="7F4C6B75" w:rsidR="00C6685C" w:rsidRDefault="00C6685C" w:rsidP="0033601E">
      <w:pPr>
        <w:shd w:val="clear" w:color="auto" w:fill="FFFFFF"/>
        <w:spacing w:line="290" w:lineRule="atLeast"/>
        <w:ind w:firstLine="540"/>
        <w:jc w:val="both"/>
      </w:pPr>
    </w:p>
    <w:p w14:paraId="31C36071" w14:textId="2F579483" w:rsidR="00C6685C" w:rsidRDefault="00C6685C" w:rsidP="0033601E">
      <w:pPr>
        <w:shd w:val="clear" w:color="auto" w:fill="FFFFFF"/>
        <w:spacing w:line="290" w:lineRule="atLeast"/>
        <w:ind w:firstLine="540"/>
        <w:jc w:val="both"/>
      </w:pPr>
    </w:p>
    <w:p w14:paraId="4DE927AD" w14:textId="04A3F9A2" w:rsidR="00C6685C" w:rsidRDefault="00C6685C" w:rsidP="0033601E">
      <w:pPr>
        <w:shd w:val="clear" w:color="auto" w:fill="FFFFFF"/>
        <w:spacing w:line="290" w:lineRule="atLeast"/>
        <w:ind w:firstLine="540"/>
        <w:jc w:val="both"/>
      </w:pPr>
    </w:p>
    <w:p w14:paraId="5AE8B025" w14:textId="150E02EC" w:rsidR="00C6685C" w:rsidRDefault="00C6685C" w:rsidP="00C6685C">
      <w:pPr>
        <w:pStyle w:val="39"/>
      </w:pPr>
      <w:bookmarkStart w:id="261" w:name="_Toc184912540"/>
      <w:r w:rsidRPr="00951A18">
        <w:lastRenderedPageBreak/>
        <w:t xml:space="preserve">Статья </w:t>
      </w:r>
      <w:r>
        <w:t>3</w:t>
      </w:r>
      <w:r w:rsidR="006458C9">
        <w:t>5</w:t>
      </w:r>
      <w:r w:rsidRPr="00951A18">
        <w:t xml:space="preserve">. </w:t>
      </w:r>
      <w:r>
        <w:t xml:space="preserve">Виды территориальных зон </w:t>
      </w:r>
      <w:r w:rsidR="00017483">
        <w:t>Чебургольского</w:t>
      </w:r>
      <w:r>
        <w:t xml:space="preserve"> сельского поселения Красноармейского района Краснодарского края</w:t>
      </w:r>
      <w:bookmarkEnd w:id="261"/>
    </w:p>
    <w:tbl>
      <w:tblPr>
        <w:tblW w:w="9640" w:type="dxa"/>
        <w:tblInd w:w="108" w:type="dxa"/>
        <w:tblLayout w:type="fixed"/>
        <w:tblLook w:val="04A0" w:firstRow="1" w:lastRow="0" w:firstColumn="1" w:lastColumn="0" w:noHBand="0" w:noVBand="1"/>
      </w:tblPr>
      <w:tblGrid>
        <w:gridCol w:w="1560"/>
        <w:gridCol w:w="8080"/>
      </w:tblGrid>
      <w:tr w:rsidR="00C6685C" w:rsidRPr="00C6685C" w14:paraId="074CA92F"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2BBA67F0" w14:textId="77777777" w:rsidR="00C6685C" w:rsidRPr="00C6685C" w:rsidRDefault="00C6685C" w:rsidP="003834BD">
            <w:pPr>
              <w:jc w:val="center"/>
              <w:rPr>
                <w:rFonts w:cs="Times New Roman"/>
                <w:lang w:eastAsia="ru-RU"/>
              </w:rPr>
            </w:pPr>
            <w:r w:rsidRPr="00C6685C">
              <w:t>Кодовые обозначения территориальных зон</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9323CA1" w14:textId="77777777" w:rsidR="00C6685C" w:rsidRPr="00C6685C" w:rsidRDefault="00C6685C" w:rsidP="003834BD">
            <w:pPr>
              <w:jc w:val="center"/>
            </w:pPr>
            <w:r w:rsidRPr="00C6685C">
              <w:t>Наименование территориальных зон</w:t>
            </w:r>
          </w:p>
        </w:tc>
      </w:tr>
      <w:tr w:rsidR="00C6685C" w:rsidRPr="00C6685C" w14:paraId="59E4DC5D" w14:textId="77777777" w:rsidTr="003834BD">
        <w:trPr>
          <w:cantSplit/>
          <w:trHeight w:val="193"/>
        </w:trPr>
        <w:tc>
          <w:tcPr>
            <w:tcW w:w="1560" w:type="dxa"/>
            <w:tcBorders>
              <w:top w:val="nil"/>
              <w:left w:val="single" w:sz="4" w:space="0" w:color="000000"/>
              <w:bottom w:val="single" w:sz="4" w:space="0" w:color="000000"/>
              <w:right w:val="nil"/>
            </w:tcBorders>
            <w:vAlign w:val="center"/>
          </w:tcPr>
          <w:p w14:paraId="2303287F" w14:textId="77777777" w:rsidR="00C6685C" w:rsidRPr="00C6685C" w:rsidRDefault="00C6685C" w:rsidP="003834BD">
            <w:pPr>
              <w:jc w:val="center"/>
            </w:pPr>
          </w:p>
        </w:tc>
        <w:tc>
          <w:tcPr>
            <w:tcW w:w="8080" w:type="dxa"/>
            <w:tcBorders>
              <w:top w:val="nil"/>
              <w:left w:val="single" w:sz="4" w:space="0" w:color="000000"/>
              <w:bottom w:val="single" w:sz="4" w:space="0" w:color="000000"/>
              <w:right w:val="single" w:sz="4" w:space="0" w:color="000000"/>
            </w:tcBorders>
            <w:vAlign w:val="center"/>
            <w:hideMark/>
          </w:tcPr>
          <w:p w14:paraId="4B35615C" w14:textId="77777777" w:rsidR="00C6685C" w:rsidRPr="00C6685C" w:rsidRDefault="00C6685C" w:rsidP="00C6685C">
            <w:pPr>
              <w:jc w:val="center"/>
            </w:pPr>
            <w:r w:rsidRPr="00C6685C">
              <w:t>ЖИЛЫЕ ЗОНЫ:</w:t>
            </w:r>
          </w:p>
        </w:tc>
      </w:tr>
      <w:tr w:rsidR="00C6685C" w:rsidRPr="00C6685C" w14:paraId="3692AA5E" w14:textId="77777777" w:rsidTr="003834BD">
        <w:tc>
          <w:tcPr>
            <w:tcW w:w="1560" w:type="dxa"/>
            <w:tcBorders>
              <w:top w:val="single" w:sz="4" w:space="0" w:color="000000"/>
              <w:left w:val="single" w:sz="4" w:space="0" w:color="000000"/>
              <w:bottom w:val="single" w:sz="4" w:space="0" w:color="000000"/>
              <w:right w:val="nil"/>
            </w:tcBorders>
            <w:vAlign w:val="center"/>
            <w:hideMark/>
          </w:tcPr>
          <w:p w14:paraId="3BE6C2BD" w14:textId="77777777" w:rsidR="00C6685C" w:rsidRPr="00C6685C" w:rsidRDefault="00C6685C" w:rsidP="003834BD">
            <w:pPr>
              <w:jc w:val="center"/>
            </w:pPr>
            <w:r w:rsidRPr="00C6685C">
              <w:t>Ж1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EC9962B" w14:textId="77777777" w:rsidR="00C6685C" w:rsidRPr="00C6685C" w:rsidRDefault="00C6685C" w:rsidP="003834BD">
            <w:r w:rsidRPr="00C6685C">
              <w:t xml:space="preserve">Зона застройки индивидуальными жилыми домами </w:t>
            </w:r>
          </w:p>
        </w:tc>
      </w:tr>
      <w:tr w:rsidR="00C6685C" w:rsidRPr="00C6685C" w14:paraId="4FFB56C2" w14:textId="77777777" w:rsidTr="003834BD">
        <w:tc>
          <w:tcPr>
            <w:tcW w:w="1560" w:type="dxa"/>
            <w:tcBorders>
              <w:top w:val="single" w:sz="4" w:space="0" w:color="000000"/>
              <w:left w:val="single" w:sz="4" w:space="0" w:color="000000"/>
              <w:bottom w:val="single" w:sz="4" w:space="0" w:color="000000"/>
              <w:right w:val="nil"/>
            </w:tcBorders>
            <w:vAlign w:val="center"/>
          </w:tcPr>
          <w:p w14:paraId="339E9B36" w14:textId="77777777" w:rsidR="00C6685C" w:rsidRPr="00C6685C" w:rsidRDefault="00C6685C" w:rsidP="003834BD">
            <w:pPr>
              <w:jc w:val="center"/>
            </w:pPr>
            <w:r w:rsidRPr="00C6685C">
              <w:t>Ж2</w:t>
            </w:r>
          </w:p>
        </w:tc>
        <w:tc>
          <w:tcPr>
            <w:tcW w:w="8080" w:type="dxa"/>
            <w:tcBorders>
              <w:top w:val="single" w:sz="4" w:space="0" w:color="000000"/>
              <w:left w:val="single" w:sz="4" w:space="0" w:color="000000"/>
              <w:bottom w:val="single" w:sz="4" w:space="0" w:color="000000"/>
              <w:right w:val="single" w:sz="4" w:space="0" w:color="000000"/>
            </w:tcBorders>
            <w:vAlign w:val="center"/>
          </w:tcPr>
          <w:p w14:paraId="66B52FE5" w14:textId="77777777" w:rsidR="00C6685C" w:rsidRPr="00C6685C" w:rsidRDefault="00C6685C" w:rsidP="003834BD">
            <w:r w:rsidRPr="00C6685C">
              <w:rPr>
                <w:rFonts w:eastAsia="SimSun" w:cs="Times New Roman"/>
                <w:color w:val="000000" w:themeColor="text1"/>
                <w:lang w:eastAsia="zh-CN"/>
              </w:rPr>
              <w:t>Зона застройки</w:t>
            </w:r>
            <w:r w:rsidRPr="00C6685C">
              <w:rPr>
                <w:rFonts w:eastAsia="SimSun" w:cs="Times New Roman"/>
                <w:bCs/>
                <w:color w:val="000000" w:themeColor="text1"/>
                <w:lang w:eastAsia="zh-CN"/>
              </w:rPr>
              <w:t xml:space="preserve"> малоэтажными жилыми домами</w:t>
            </w:r>
          </w:p>
        </w:tc>
      </w:tr>
      <w:tr w:rsidR="00C6685C" w:rsidRPr="00C6685C" w14:paraId="6F8314BE" w14:textId="77777777" w:rsidTr="003834BD">
        <w:tc>
          <w:tcPr>
            <w:tcW w:w="1560" w:type="dxa"/>
            <w:tcBorders>
              <w:top w:val="single" w:sz="4" w:space="0" w:color="000000"/>
              <w:left w:val="single" w:sz="4" w:space="0" w:color="000000"/>
              <w:bottom w:val="single" w:sz="4" w:space="0" w:color="000000"/>
              <w:right w:val="nil"/>
            </w:tcBorders>
            <w:vAlign w:val="center"/>
          </w:tcPr>
          <w:p w14:paraId="783C1FE6" w14:textId="77777777" w:rsidR="00C6685C" w:rsidRPr="00C6685C" w:rsidRDefault="00C6685C" w:rsidP="003834BD">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35A0A913" w14:textId="77777777" w:rsidR="00C6685C" w:rsidRPr="00C6685C" w:rsidRDefault="00C6685C" w:rsidP="00C6685C">
            <w:pPr>
              <w:jc w:val="center"/>
            </w:pPr>
            <w:r w:rsidRPr="00C6685C">
              <w:t>ОБЩЕСТВЕННО - ДЕЛОВЫЕ ЗОНЫ:</w:t>
            </w:r>
          </w:p>
        </w:tc>
      </w:tr>
      <w:tr w:rsidR="00C6685C" w:rsidRPr="00C6685C" w14:paraId="63FC59F1" w14:textId="77777777" w:rsidTr="003834BD">
        <w:tc>
          <w:tcPr>
            <w:tcW w:w="1560" w:type="dxa"/>
            <w:tcBorders>
              <w:top w:val="single" w:sz="4" w:space="0" w:color="000000"/>
              <w:left w:val="single" w:sz="4" w:space="0" w:color="000000"/>
              <w:bottom w:val="single" w:sz="4" w:space="0" w:color="000000"/>
              <w:right w:val="nil"/>
            </w:tcBorders>
            <w:vAlign w:val="center"/>
            <w:hideMark/>
          </w:tcPr>
          <w:p w14:paraId="12BFAADF" w14:textId="77777777" w:rsidR="00C6685C" w:rsidRPr="00C6685C" w:rsidRDefault="00C6685C" w:rsidP="003834BD">
            <w:pPr>
              <w:jc w:val="center"/>
            </w:pPr>
            <w:r w:rsidRPr="00C6685C">
              <w:t>ОД1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5E0AEB93" w14:textId="77777777" w:rsidR="00C6685C" w:rsidRPr="00C6685C" w:rsidRDefault="00C6685C" w:rsidP="003834BD">
            <w:r w:rsidRPr="00C6685C">
              <w:t>Общественно-деловая зона</w:t>
            </w:r>
          </w:p>
        </w:tc>
      </w:tr>
      <w:tr w:rsidR="00C6685C" w:rsidRPr="00C6685C" w14:paraId="22A4625D" w14:textId="77777777" w:rsidTr="003834BD">
        <w:tc>
          <w:tcPr>
            <w:tcW w:w="1560" w:type="dxa"/>
            <w:tcBorders>
              <w:top w:val="single" w:sz="4" w:space="0" w:color="000000"/>
              <w:left w:val="single" w:sz="4" w:space="0" w:color="000000"/>
              <w:bottom w:val="single" w:sz="4" w:space="0" w:color="000000"/>
              <w:right w:val="nil"/>
            </w:tcBorders>
            <w:vAlign w:val="center"/>
          </w:tcPr>
          <w:p w14:paraId="63134FD6" w14:textId="77777777" w:rsidR="00C6685C" w:rsidRPr="00C6685C" w:rsidRDefault="00C6685C" w:rsidP="003834BD">
            <w:pPr>
              <w:jc w:val="center"/>
            </w:pPr>
            <w:r w:rsidRPr="00C6685C">
              <w:t>ОД2.2</w:t>
            </w:r>
          </w:p>
        </w:tc>
        <w:tc>
          <w:tcPr>
            <w:tcW w:w="8080" w:type="dxa"/>
            <w:tcBorders>
              <w:top w:val="single" w:sz="4" w:space="0" w:color="000000"/>
              <w:left w:val="single" w:sz="4" w:space="0" w:color="000000"/>
              <w:bottom w:val="single" w:sz="4" w:space="0" w:color="000000"/>
              <w:right w:val="single" w:sz="4" w:space="0" w:color="000000"/>
            </w:tcBorders>
            <w:vAlign w:val="center"/>
          </w:tcPr>
          <w:p w14:paraId="76EAA40C" w14:textId="77777777" w:rsidR="00C6685C" w:rsidRPr="00C6685C" w:rsidRDefault="00C6685C" w:rsidP="003834BD">
            <w:r w:rsidRPr="00C6685C">
              <w:t>Многофункциональная общественно-деловая зона при транспортных коридорах и узлах</w:t>
            </w:r>
          </w:p>
        </w:tc>
      </w:tr>
      <w:tr w:rsidR="00C6685C" w:rsidRPr="00C6685C" w14:paraId="02F18D2C"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175E42F5" w14:textId="77777777" w:rsidR="00C6685C" w:rsidRPr="00C6685C" w:rsidRDefault="00C6685C" w:rsidP="003834BD">
            <w:pPr>
              <w:jc w:val="center"/>
            </w:pPr>
            <w:r w:rsidRPr="00C6685C">
              <w:t>ОД3.1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63B7B30" w14:textId="77777777" w:rsidR="00C6685C" w:rsidRPr="00C6685C" w:rsidRDefault="00C6685C" w:rsidP="003834BD">
            <w:r w:rsidRPr="00C6685C">
              <w:t>Зона специализированной общественной застройки объектами образования и научной деятельности</w:t>
            </w:r>
          </w:p>
        </w:tc>
      </w:tr>
      <w:tr w:rsidR="00C6685C" w:rsidRPr="00C6685C" w14:paraId="597DD3EA"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07C19553" w14:textId="77777777" w:rsidR="00C6685C" w:rsidRPr="00C6685C" w:rsidRDefault="00C6685C" w:rsidP="003834BD">
            <w:pPr>
              <w:jc w:val="center"/>
            </w:pPr>
            <w:r w:rsidRPr="00C6685C">
              <w:t>ОД3.2</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88A3772" w14:textId="77777777" w:rsidR="00C6685C" w:rsidRPr="00C6685C" w:rsidRDefault="00C6685C" w:rsidP="003834BD">
            <w:r w:rsidRPr="00C6685C">
              <w:t>Зона специализированной общественной застройки объектами здравоохранения</w:t>
            </w:r>
          </w:p>
        </w:tc>
      </w:tr>
      <w:tr w:rsidR="00C6685C" w:rsidRPr="00C6685C" w14:paraId="7AC3ED97"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4B379BD9" w14:textId="77777777" w:rsidR="00C6685C" w:rsidRPr="00C6685C" w:rsidRDefault="00C6685C" w:rsidP="003834BD">
            <w:pPr>
              <w:jc w:val="center"/>
            </w:pPr>
            <w:r w:rsidRPr="00C6685C">
              <w:t>ОД3.4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F62C247" w14:textId="77777777" w:rsidR="00C6685C" w:rsidRPr="00C6685C" w:rsidRDefault="00C6685C" w:rsidP="003834BD">
            <w:r w:rsidRPr="00C6685C">
              <w:rPr>
                <w:rFonts w:eastAsia="SimSun" w:cs="Times New Roman"/>
                <w:color w:val="000000" w:themeColor="text1"/>
                <w:lang w:eastAsia="zh-CN"/>
              </w:rPr>
              <w:t>Зона физической культуры и спорта</w:t>
            </w:r>
          </w:p>
        </w:tc>
      </w:tr>
      <w:tr w:rsidR="00C6685C" w:rsidRPr="00C6685C" w14:paraId="4E0BA698"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497EA4DA" w14:textId="77777777" w:rsidR="00C6685C" w:rsidRPr="00C6685C" w:rsidRDefault="00C6685C" w:rsidP="003834BD">
            <w:pPr>
              <w:jc w:val="center"/>
            </w:pPr>
            <w:r w:rsidRPr="00C6685C">
              <w:t>ОД4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A8727B9" w14:textId="77777777" w:rsidR="00C6685C" w:rsidRPr="00C6685C" w:rsidRDefault="00C6685C" w:rsidP="003834BD">
            <w:r w:rsidRPr="00C6685C">
              <w:t>Зона религиозного использования</w:t>
            </w:r>
          </w:p>
        </w:tc>
      </w:tr>
      <w:tr w:rsidR="00C6685C" w:rsidRPr="00C6685C" w14:paraId="3477425F" w14:textId="77777777" w:rsidTr="003834BD">
        <w:trPr>
          <w:cantSplit/>
        </w:trPr>
        <w:tc>
          <w:tcPr>
            <w:tcW w:w="1560" w:type="dxa"/>
            <w:tcBorders>
              <w:top w:val="single" w:sz="4" w:space="0" w:color="000000"/>
              <w:left w:val="single" w:sz="4" w:space="0" w:color="000000"/>
              <w:bottom w:val="single" w:sz="4" w:space="0" w:color="000000"/>
              <w:right w:val="nil"/>
            </w:tcBorders>
            <w:vAlign w:val="center"/>
          </w:tcPr>
          <w:p w14:paraId="3002EC83" w14:textId="77777777" w:rsidR="00C6685C" w:rsidRPr="00C6685C" w:rsidRDefault="00C6685C" w:rsidP="003834BD">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7B382884" w14:textId="77777777" w:rsidR="00C6685C" w:rsidRPr="00C6685C" w:rsidRDefault="00C6685C" w:rsidP="00C6685C">
            <w:pPr>
              <w:jc w:val="center"/>
            </w:pPr>
            <w:r w:rsidRPr="00C6685C">
              <w:t>ПРОИЗВОДСТВЕННЫЕ ЗОНЫ:</w:t>
            </w:r>
          </w:p>
        </w:tc>
      </w:tr>
      <w:tr w:rsidR="00C6685C" w:rsidRPr="00C6685C" w14:paraId="1385D0F7"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5E39F813" w14:textId="77777777" w:rsidR="00C6685C" w:rsidRPr="00C6685C" w:rsidRDefault="00C6685C" w:rsidP="003834BD">
            <w:pPr>
              <w:jc w:val="center"/>
            </w:pPr>
            <w:r w:rsidRPr="00C6685C">
              <w:t>П1.3</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70EEC844" w14:textId="77777777" w:rsidR="00C6685C" w:rsidRPr="00C6685C" w:rsidRDefault="00C6685C" w:rsidP="003834BD">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III</w:t>
            </w:r>
            <w:r w:rsidRPr="00C6685C">
              <w:rPr>
                <w:rFonts w:eastAsia="SimSun" w:cs="Times New Roman"/>
                <w:bCs/>
                <w:color w:val="000000" w:themeColor="text1"/>
                <w:lang w:eastAsia="zh-CN"/>
              </w:rPr>
              <w:t xml:space="preserve"> класса опасности</w:t>
            </w:r>
          </w:p>
        </w:tc>
      </w:tr>
      <w:tr w:rsidR="00C6685C" w:rsidRPr="00C6685C" w14:paraId="0124EC88"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0FAE5BBD" w14:textId="77777777" w:rsidR="00C6685C" w:rsidRPr="00C6685C" w:rsidRDefault="00C6685C" w:rsidP="003834BD">
            <w:pPr>
              <w:jc w:val="center"/>
            </w:pPr>
            <w:r w:rsidRPr="00C6685C">
              <w:t>П1.4</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F022A7E" w14:textId="77777777" w:rsidR="00C6685C" w:rsidRPr="00C6685C" w:rsidRDefault="00C6685C" w:rsidP="003834BD">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IV</w:t>
            </w:r>
            <w:r w:rsidRPr="00C6685C">
              <w:rPr>
                <w:rFonts w:eastAsia="SimSun" w:cs="Times New Roman"/>
                <w:bCs/>
                <w:color w:val="000000" w:themeColor="text1"/>
                <w:lang w:eastAsia="zh-CN"/>
              </w:rPr>
              <w:t xml:space="preserve"> класса опасности</w:t>
            </w:r>
          </w:p>
        </w:tc>
      </w:tr>
      <w:tr w:rsidR="00C6685C" w:rsidRPr="00C6685C" w14:paraId="367874F0"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0092DF33" w14:textId="77777777" w:rsidR="00C6685C" w:rsidRPr="00C6685C" w:rsidRDefault="00C6685C" w:rsidP="003834BD">
            <w:pPr>
              <w:jc w:val="center"/>
            </w:pPr>
            <w:r w:rsidRPr="00C6685C">
              <w:t>П1.5</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D894713" w14:textId="77777777" w:rsidR="00C6685C" w:rsidRPr="00C6685C" w:rsidRDefault="00C6685C" w:rsidP="003834BD">
            <w:r w:rsidRPr="00C6685C">
              <w:rPr>
                <w:rFonts w:eastAsia="SimSun" w:cs="Times New Roman"/>
                <w:bCs/>
                <w:color w:val="000000" w:themeColor="text1"/>
                <w:lang w:eastAsia="zh-CN"/>
              </w:rPr>
              <w:t xml:space="preserve">Производственная зона размещения предприятий, производств и объектов </w:t>
            </w:r>
            <w:r w:rsidRPr="00C6685C">
              <w:rPr>
                <w:rFonts w:eastAsia="SimSun" w:cs="Times New Roman"/>
                <w:bCs/>
                <w:color w:val="000000" w:themeColor="text1"/>
                <w:lang w:val="en-US" w:eastAsia="zh-CN"/>
              </w:rPr>
              <w:t>V</w:t>
            </w:r>
            <w:r w:rsidRPr="00C6685C">
              <w:rPr>
                <w:rFonts w:eastAsia="SimSun" w:cs="Times New Roman"/>
                <w:bCs/>
                <w:color w:val="000000" w:themeColor="text1"/>
                <w:lang w:eastAsia="zh-CN"/>
              </w:rPr>
              <w:t xml:space="preserve"> класса опасности</w:t>
            </w:r>
          </w:p>
        </w:tc>
      </w:tr>
      <w:tr w:rsidR="00C6685C" w:rsidRPr="00C6685C" w14:paraId="1264E41F" w14:textId="77777777" w:rsidTr="003834BD">
        <w:trPr>
          <w:cantSplit/>
        </w:trPr>
        <w:tc>
          <w:tcPr>
            <w:tcW w:w="1560" w:type="dxa"/>
            <w:tcBorders>
              <w:top w:val="single" w:sz="4" w:space="0" w:color="000000"/>
              <w:left w:val="single" w:sz="4" w:space="0" w:color="000000"/>
              <w:bottom w:val="single" w:sz="4" w:space="0" w:color="000000"/>
              <w:right w:val="nil"/>
            </w:tcBorders>
            <w:vAlign w:val="center"/>
          </w:tcPr>
          <w:p w14:paraId="462ADBE3" w14:textId="77777777" w:rsidR="00C6685C" w:rsidRPr="00C6685C" w:rsidRDefault="00C6685C" w:rsidP="003834BD">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75427A90" w14:textId="77777777" w:rsidR="00C6685C" w:rsidRPr="00C6685C" w:rsidRDefault="00C6685C" w:rsidP="00C6685C">
            <w:pPr>
              <w:jc w:val="center"/>
            </w:pPr>
            <w:r w:rsidRPr="00C6685C">
              <w:t>ЗОНЫ ИНЖЕНЕРНОЙ И ТРАНСПОРТНОЙ ИНФРАСТРУКТУР:</w:t>
            </w:r>
          </w:p>
        </w:tc>
      </w:tr>
      <w:tr w:rsidR="00C6685C" w:rsidRPr="00C6685C" w14:paraId="39C53F95"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43902BD7" w14:textId="77777777" w:rsidR="00C6685C" w:rsidRPr="00C6685C" w:rsidRDefault="00C6685C" w:rsidP="003834BD">
            <w:pPr>
              <w:jc w:val="center"/>
            </w:pPr>
            <w:r w:rsidRPr="00C6685C">
              <w:t>И1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0CEEA1E3" w14:textId="77777777" w:rsidR="00C6685C" w:rsidRPr="00C6685C" w:rsidRDefault="00C6685C" w:rsidP="003834BD">
            <w:r w:rsidRPr="00C6685C">
              <w:t>Зона объектов инженерной инфраструктуры</w:t>
            </w:r>
          </w:p>
        </w:tc>
      </w:tr>
      <w:tr w:rsidR="00C6685C" w:rsidRPr="00C6685C" w14:paraId="4B5B091A"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5F2500DB" w14:textId="77777777" w:rsidR="00C6685C" w:rsidRPr="00C6685C" w:rsidRDefault="00C6685C" w:rsidP="003834BD">
            <w:pPr>
              <w:jc w:val="center"/>
            </w:pPr>
            <w:r w:rsidRPr="00C6685C">
              <w:t>Т1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299EC793" w14:textId="77777777" w:rsidR="00C6685C" w:rsidRPr="00C6685C" w:rsidRDefault="00C6685C" w:rsidP="003834BD">
            <w:r w:rsidRPr="00C6685C">
              <w:t>Зона объектов транспортной инфраструктуры</w:t>
            </w:r>
          </w:p>
        </w:tc>
      </w:tr>
      <w:tr w:rsidR="00C6685C" w:rsidRPr="00C6685C" w14:paraId="5DD099B6" w14:textId="77777777" w:rsidTr="003834BD">
        <w:trPr>
          <w:cantSplit/>
        </w:trPr>
        <w:tc>
          <w:tcPr>
            <w:tcW w:w="1560" w:type="dxa"/>
            <w:tcBorders>
              <w:top w:val="single" w:sz="4" w:space="0" w:color="000000"/>
              <w:left w:val="single" w:sz="4" w:space="0" w:color="000000"/>
              <w:bottom w:val="single" w:sz="4" w:space="0" w:color="000000"/>
              <w:right w:val="nil"/>
            </w:tcBorders>
            <w:vAlign w:val="center"/>
          </w:tcPr>
          <w:p w14:paraId="7E78F4D8" w14:textId="77777777" w:rsidR="00C6685C" w:rsidRPr="00C6685C" w:rsidRDefault="00C6685C" w:rsidP="003834BD">
            <w:pPr>
              <w:jc w:val="center"/>
            </w:pPr>
            <w:r w:rsidRPr="00C6685C">
              <w:t>УДС1</w:t>
            </w:r>
          </w:p>
        </w:tc>
        <w:tc>
          <w:tcPr>
            <w:tcW w:w="8080" w:type="dxa"/>
            <w:tcBorders>
              <w:top w:val="single" w:sz="4" w:space="0" w:color="000000"/>
              <w:left w:val="single" w:sz="4" w:space="0" w:color="000000"/>
              <w:bottom w:val="single" w:sz="4" w:space="0" w:color="000000"/>
              <w:right w:val="single" w:sz="4" w:space="0" w:color="000000"/>
            </w:tcBorders>
            <w:vAlign w:val="center"/>
          </w:tcPr>
          <w:p w14:paraId="015610D6" w14:textId="78D4B2BE" w:rsidR="00C6685C" w:rsidRPr="00C6685C" w:rsidRDefault="00531D98" w:rsidP="003834BD">
            <w:r>
              <w:t>Зона у</w:t>
            </w:r>
            <w:r w:rsidR="00C6685C" w:rsidRPr="00C6685C">
              <w:t>лично-дорожн</w:t>
            </w:r>
            <w:r>
              <w:t>ой</w:t>
            </w:r>
            <w:r w:rsidR="00C6685C" w:rsidRPr="00C6685C">
              <w:t xml:space="preserve"> сет</w:t>
            </w:r>
            <w:r>
              <w:t>и</w:t>
            </w:r>
          </w:p>
        </w:tc>
      </w:tr>
      <w:tr w:rsidR="00C6685C" w:rsidRPr="00C6685C" w14:paraId="04967E14" w14:textId="77777777" w:rsidTr="003834BD">
        <w:trPr>
          <w:cantSplit/>
        </w:trPr>
        <w:tc>
          <w:tcPr>
            <w:tcW w:w="1560" w:type="dxa"/>
            <w:tcBorders>
              <w:top w:val="single" w:sz="4" w:space="0" w:color="000000"/>
              <w:left w:val="single" w:sz="4" w:space="0" w:color="000000"/>
              <w:bottom w:val="single" w:sz="4" w:space="0" w:color="000000"/>
              <w:right w:val="nil"/>
            </w:tcBorders>
            <w:vAlign w:val="center"/>
          </w:tcPr>
          <w:p w14:paraId="26A5CF42" w14:textId="77777777" w:rsidR="00C6685C" w:rsidRPr="00C6685C" w:rsidRDefault="00C6685C" w:rsidP="003834BD">
            <w:pPr>
              <w:jc w:val="center"/>
            </w:pP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420CEABF" w14:textId="77777777" w:rsidR="00C6685C" w:rsidRPr="00C6685C" w:rsidRDefault="00C6685C" w:rsidP="00C6685C">
            <w:pPr>
              <w:jc w:val="center"/>
            </w:pPr>
            <w:r w:rsidRPr="00C6685C">
              <w:t>ЗОНЫ СЕЛЬСКОХОЗЯЙСТВЕННОГО ИСПОЛЬЗОВАНИЯ:</w:t>
            </w:r>
          </w:p>
        </w:tc>
      </w:tr>
      <w:tr w:rsidR="00C6685C" w:rsidRPr="00C6685C" w14:paraId="4384DB70" w14:textId="77777777" w:rsidTr="003834BD">
        <w:trPr>
          <w:cantSplit/>
        </w:trPr>
        <w:tc>
          <w:tcPr>
            <w:tcW w:w="1560" w:type="dxa"/>
            <w:tcBorders>
              <w:top w:val="single" w:sz="4" w:space="0" w:color="000000"/>
              <w:left w:val="single" w:sz="4" w:space="0" w:color="000000"/>
              <w:bottom w:val="single" w:sz="4" w:space="0" w:color="000000"/>
              <w:right w:val="nil"/>
            </w:tcBorders>
            <w:vAlign w:val="center"/>
          </w:tcPr>
          <w:p w14:paraId="1C6F6CD5" w14:textId="77777777" w:rsidR="00C6685C" w:rsidRPr="00C6685C" w:rsidRDefault="00C6685C" w:rsidP="003834BD">
            <w:pPr>
              <w:jc w:val="center"/>
            </w:pPr>
            <w:r w:rsidRPr="00C6685C">
              <w:t>СХУ1</w:t>
            </w:r>
          </w:p>
        </w:tc>
        <w:tc>
          <w:tcPr>
            <w:tcW w:w="8080" w:type="dxa"/>
            <w:tcBorders>
              <w:top w:val="single" w:sz="4" w:space="0" w:color="000000"/>
              <w:left w:val="single" w:sz="4" w:space="0" w:color="000000"/>
              <w:bottom w:val="single" w:sz="4" w:space="0" w:color="000000"/>
              <w:right w:val="single" w:sz="4" w:space="0" w:color="000000"/>
            </w:tcBorders>
            <w:vAlign w:val="center"/>
          </w:tcPr>
          <w:p w14:paraId="79AED741" w14:textId="77777777" w:rsidR="00C6685C" w:rsidRPr="00C6685C" w:rsidRDefault="00C6685C" w:rsidP="003834BD">
            <w:r w:rsidRPr="00C6685C">
              <w:t>Зона сельскохозяйственных угодий в составе земель сельскохозяйственного назначения</w:t>
            </w:r>
          </w:p>
        </w:tc>
      </w:tr>
      <w:tr w:rsidR="00C6685C" w:rsidRPr="00C6685C" w14:paraId="41678A90" w14:textId="77777777" w:rsidTr="003834BD">
        <w:trPr>
          <w:cantSplit/>
        </w:trPr>
        <w:tc>
          <w:tcPr>
            <w:tcW w:w="1560" w:type="dxa"/>
            <w:tcBorders>
              <w:top w:val="single" w:sz="4" w:space="0" w:color="000000"/>
              <w:left w:val="single" w:sz="4" w:space="0" w:color="000000"/>
              <w:bottom w:val="single" w:sz="4" w:space="0" w:color="000000"/>
              <w:right w:val="nil"/>
            </w:tcBorders>
            <w:vAlign w:val="center"/>
          </w:tcPr>
          <w:p w14:paraId="5AE33738" w14:textId="77777777" w:rsidR="00C6685C" w:rsidRPr="00C6685C" w:rsidRDefault="00C6685C" w:rsidP="003834BD">
            <w:pPr>
              <w:jc w:val="center"/>
            </w:pPr>
            <w:r w:rsidRPr="00C6685C">
              <w:t>СХ1</w:t>
            </w:r>
          </w:p>
        </w:tc>
        <w:tc>
          <w:tcPr>
            <w:tcW w:w="8080" w:type="dxa"/>
            <w:tcBorders>
              <w:top w:val="single" w:sz="4" w:space="0" w:color="000000"/>
              <w:left w:val="single" w:sz="4" w:space="0" w:color="000000"/>
              <w:bottom w:val="single" w:sz="4" w:space="0" w:color="000000"/>
              <w:right w:val="single" w:sz="4" w:space="0" w:color="000000"/>
            </w:tcBorders>
            <w:vAlign w:val="center"/>
          </w:tcPr>
          <w:p w14:paraId="59CA4FE3" w14:textId="77777777" w:rsidR="00C6685C" w:rsidRPr="00C6685C" w:rsidRDefault="00C6685C" w:rsidP="003834BD">
            <w:r w:rsidRPr="00C6685C">
              <w:t>Зона сельскохозяйственных угодий в составе границ населенного пункта</w:t>
            </w:r>
          </w:p>
        </w:tc>
      </w:tr>
      <w:tr w:rsidR="00C6685C" w:rsidRPr="00C6685C" w14:paraId="492DCFE0" w14:textId="77777777" w:rsidTr="003834BD">
        <w:trPr>
          <w:cantSplit/>
        </w:trPr>
        <w:tc>
          <w:tcPr>
            <w:tcW w:w="1560" w:type="dxa"/>
            <w:tcBorders>
              <w:top w:val="single" w:sz="4" w:space="0" w:color="000000"/>
              <w:left w:val="single" w:sz="4" w:space="0" w:color="000000"/>
              <w:bottom w:val="single" w:sz="4" w:space="0" w:color="000000"/>
              <w:right w:val="nil"/>
            </w:tcBorders>
            <w:vAlign w:val="center"/>
          </w:tcPr>
          <w:p w14:paraId="3C3B7AA6" w14:textId="77777777" w:rsidR="00C6685C" w:rsidRPr="00C6685C" w:rsidRDefault="00C6685C" w:rsidP="003834BD">
            <w:pPr>
              <w:jc w:val="center"/>
            </w:pPr>
            <w:r w:rsidRPr="00C6685C">
              <w:t>СХ2</w:t>
            </w:r>
          </w:p>
        </w:tc>
        <w:tc>
          <w:tcPr>
            <w:tcW w:w="8080" w:type="dxa"/>
            <w:tcBorders>
              <w:top w:val="single" w:sz="4" w:space="0" w:color="000000"/>
              <w:left w:val="single" w:sz="4" w:space="0" w:color="000000"/>
              <w:bottom w:val="single" w:sz="4" w:space="0" w:color="000000"/>
              <w:right w:val="single" w:sz="4" w:space="0" w:color="000000"/>
            </w:tcBorders>
            <w:vAlign w:val="center"/>
          </w:tcPr>
          <w:p w14:paraId="50DCFEF5" w14:textId="77777777" w:rsidR="00C6685C" w:rsidRPr="00C6685C" w:rsidRDefault="00C6685C" w:rsidP="003834BD">
            <w:r w:rsidRPr="00C6685C">
              <w:t>Зона объектов сельскохозяйственного назначения</w:t>
            </w:r>
          </w:p>
        </w:tc>
      </w:tr>
      <w:tr w:rsidR="00C6685C" w:rsidRPr="00C6685C" w14:paraId="153A0AF7" w14:textId="77777777" w:rsidTr="003834BD">
        <w:trPr>
          <w:cantSplit/>
        </w:trPr>
        <w:tc>
          <w:tcPr>
            <w:tcW w:w="1560" w:type="dxa"/>
            <w:tcBorders>
              <w:top w:val="single" w:sz="4" w:space="0" w:color="000000"/>
              <w:left w:val="single" w:sz="4" w:space="0" w:color="000000"/>
              <w:bottom w:val="single" w:sz="4" w:space="0" w:color="000000"/>
              <w:right w:val="nil"/>
            </w:tcBorders>
            <w:vAlign w:val="center"/>
          </w:tcPr>
          <w:p w14:paraId="7D8C9A2A" w14:textId="77777777" w:rsidR="00C6685C" w:rsidRPr="00C6685C" w:rsidRDefault="00C6685C" w:rsidP="003834BD">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16033CA4" w14:textId="77777777" w:rsidR="00C6685C" w:rsidRPr="00C6685C" w:rsidRDefault="00C6685C" w:rsidP="00C6685C">
            <w:pPr>
              <w:jc w:val="center"/>
            </w:pPr>
            <w:r w:rsidRPr="00C6685C">
              <w:t>ЗОНЫ РЕКРЕАЦИОННОГО НАЗНАЧЕНИЯ:</w:t>
            </w:r>
          </w:p>
        </w:tc>
      </w:tr>
      <w:tr w:rsidR="00C6685C" w:rsidRPr="00C6685C" w14:paraId="178AB50D"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6EC35FB9" w14:textId="77777777" w:rsidR="00C6685C" w:rsidRPr="00C6685C" w:rsidRDefault="00C6685C" w:rsidP="003834BD">
            <w:pPr>
              <w:jc w:val="center"/>
            </w:pPr>
            <w:r w:rsidRPr="00C6685C">
              <w:t>Р1</w:t>
            </w:r>
          </w:p>
        </w:tc>
        <w:tc>
          <w:tcPr>
            <w:tcW w:w="8080" w:type="dxa"/>
            <w:tcBorders>
              <w:top w:val="single" w:sz="4" w:space="0" w:color="000000"/>
              <w:left w:val="single" w:sz="4" w:space="0" w:color="000000"/>
              <w:bottom w:val="single" w:sz="4" w:space="0" w:color="000000"/>
              <w:right w:val="single" w:sz="4" w:space="0" w:color="000000"/>
            </w:tcBorders>
            <w:hideMark/>
          </w:tcPr>
          <w:p w14:paraId="583C2CAC" w14:textId="77777777" w:rsidR="00C6685C" w:rsidRPr="00C6685C" w:rsidRDefault="00C6685C" w:rsidP="003834BD">
            <w:r w:rsidRPr="00C6685C">
              <w:rPr>
                <w:rFonts w:cs="Times New Roman"/>
                <w:color w:val="000000" w:themeColor="text1"/>
              </w:rPr>
              <w:t>Зона рекреационного назначения</w:t>
            </w:r>
          </w:p>
        </w:tc>
      </w:tr>
      <w:tr w:rsidR="00C6685C" w:rsidRPr="00C6685C" w14:paraId="12CB8423" w14:textId="77777777" w:rsidTr="003834BD">
        <w:trPr>
          <w:cantSplit/>
        </w:trPr>
        <w:tc>
          <w:tcPr>
            <w:tcW w:w="1560" w:type="dxa"/>
            <w:tcBorders>
              <w:top w:val="single" w:sz="4" w:space="0" w:color="000000"/>
              <w:left w:val="single" w:sz="4" w:space="0" w:color="000000"/>
              <w:bottom w:val="single" w:sz="4" w:space="0" w:color="000000"/>
              <w:right w:val="nil"/>
            </w:tcBorders>
            <w:vAlign w:val="center"/>
          </w:tcPr>
          <w:p w14:paraId="3F508326" w14:textId="77777777" w:rsidR="00C6685C" w:rsidRPr="00C6685C" w:rsidRDefault="00C6685C" w:rsidP="003834BD">
            <w:pPr>
              <w:jc w:val="center"/>
            </w:pPr>
          </w:p>
        </w:tc>
        <w:tc>
          <w:tcPr>
            <w:tcW w:w="8080" w:type="dxa"/>
            <w:tcBorders>
              <w:top w:val="single" w:sz="4" w:space="0" w:color="000000"/>
              <w:left w:val="single" w:sz="4" w:space="0" w:color="000000"/>
              <w:bottom w:val="single" w:sz="4" w:space="0" w:color="000000"/>
              <w:right w:val="single" w:sz="4" w:space="0" w:color="000000"/>
            </w:tcBorders>
            <w:hideMark/>
          </w:tcPr>
          <w:p w14:paraId="0EC410F7" w14:textId="77777777" w:rsidR="00C6685C" w:rsidRPr="00C6685C" w:rsidRDefault="00C6685C" w:rsidP="00C6685C">
            <w:pPr>
              <w:jc w:val="center"/>
            </w:pPr>
            <w:r w:rsidRPr="00C6685C">
              <w:t>ЗОНЫ СПЕЦИАЛЬНОГО НАЗНАЧЕНИЯ:</w:t>
            </w:r>
          </w:p>
        </w:tc>
      </w:tr>
      <w:tr w:rsidR="00C6685C" w:rsidRPr="00C6685C" w14:paraId="1B3E6F53"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2498F33B" w14:textId="77777777" w:rsidR="00C6685C" w:rsidRPr="00C6685C" w:rsidRDefault="00C6685C" w:rsidP="003834BD">
            <w:pPr>
              <w:jc w:val="center"/>
            </w:pPr>
            <w:r w:rsidRPr="00C6685C">
              <w:t>К1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1AB7E0F9" w14:textId="77777777" w:rsidR="00C6685C" w:rsidRPr="00C6685C" w:rsidRDefault="00C6685C" w:rsidP="003834BD">
            <w:r w:rsidRPr="00C6685C">
              <w:t>Зона ритуальной деятельности</w:t>
            </w:r>
          </w:p>
        </w:tc>
      </w:tr>
      <w:tr w:rsidR="00C6685C" w:rsidRPr="00C6685C" w14:paraId="23C48617" w14:textId="77777777" w:rsidTr="003834BD">
        <w:trPr>
          <w:cantSplit/>
        </w:trPr>
        <w:tc>
          <w:tcPr>
            <w:tcW w:w="1560" w:type="dxa"/>
            <w:tcBorders>
              <w:top w:val="single" w:sz="4" w:space="0" w:color="000000"/>
              <w:left w:val="single" w:sz="4" w:space="0" w:color="000000"/>
              <w:bottom w:val="single" w:sz="4" w:space="0" w:color="000000"/>
              <w:right w:val="nil"/>
            </w:tcBorders>
            <w:vAlign w:val="center"/>
            <w:hideMark/>
          </w:tcPr>
          <w:p w14:paraId="454185D7" w14:textId="77777777" w:rsidR="00C6685C" w:rsidRPr="00C6685C" w:rsidRDefault="00C6685C" w:rsidP="003834BD">
            <w:pPr>
              <w:jc w:val="center"/>
            </w:pPr>
            <w:r w:rsidRPr="00C6685C">
              <w:t>ОС1</w:t>
            </w:r>
          </w:p>
        </w:tc>
        <w:tc>
          <w:tcPr>
            <w:tcW w:w="8080" w:type="dxa"/>
            <w:tcBorders>
              <w:top w:val="single" w:sz="4" w:space="0" w:color="000000"/>
              <w:left w:val="single" w:sz="4" w:space="0" w:color="000000"/>
              <w:bottom w:val="single" w:sz="4" w:space="0" w:color="000000"/>
              <w:right w:val="single" w:sz="4" w:space="0" w:color="000000"/>
            </w:tcBorders>
            <w:vAlign w:val="center"/>
            <w:hideMark/>
          </w:tcPr>
          <w:p w14:paraId="7DB855E7" w14:textId="77777777" w:rsidR="00C6685C" w:rsidRPr="00C6685C" w:rsidRDefault="00C6685C" w:rsidP="003834BD">
            <w:r w:rsidRPr="00C6685C">
              <w:t>Зона озелененных территорий специального назначения</w:t>
            </w:r>
          </w:p>
        </w:tc>
      </w:tr>
      <w:tr w:rsidR="00C6685C" w:rsidRPr="00C6685C" w14:paraId="799A120F" w14:textId="77777777" w:rsidTr="003834BD">
        <w:tc>
          <w:tcPr>
            <w:tcW w:w="1560" w:type="dxa"/>
            <w:tcBorders>
              <w:top w:val="single" w:sz="4" w:space="0" w:color="auto"/>
              <w:left w:val="single" w:sz="4" w:space="0" w:color="000000"/>
              <w:bottom w:val="single" w:sz="4" w:space="0" w:color="auto"/>
              <w:right w:val="nil"/>
            </w:tcBorders>
            <w:vAlign w:val="center"/>
          </w:tcPr>
          <w:p w14:paraId="4558EDE8" w14:textId="77777777" w:rsidR="00C6685C" w:rsidRPr="00C6685C" w:rsidRDefault="00C6685C" w:rsidP="003834BD">
            <w:pPr>
              <w:jc w:val="center"/>
            </w:pPr>
          </w:p>
        </w:tc>
        <w:tc>
          <w:tcPr>
            <w:tcW w:w="8080" w:type="dxa"/>
            <w:tcBorders>
              <w:top w:val="single" w:sz="4" w:space="0" w:color="auto"/>
              <w:left w:val="single" w:sz="4" w:space="0" w:color="000000"/>
              <w:bottom w:val="single" w:sz="4" w:space="0" w:color="auto"/>
              <w:right w:val="single" w:sz="4" w:space="0" w:color="000000"/>
            </w:tcBorders>
            <w:hideMark/>
          </w:tcPr>
          <w:p w14:paraId="7FABB70B" w14:textId="77777777" w:rsidR="00C6685C" w:rsidRPr="00C6685C" w:rsidRDefault="00C6685C" w:rsidP="00C6685C">
            <w:pPr>
              <w:jc w:val="center"/>
            </w:pPr>
            <w:r w:rsidRPr="00C6685C">
              <w:t>ЗОНЫ РЕЖИМНЫХ ТЕРРИТОРИЙ</w:t>
            </w:r>
          </w:p>
        </w:tc>
      </w:tr>
      <w:tr w:rsidR="00C6685C" w:rsidRPr="00C6685C" w14:paraId="353ABA66" w14:textId="77777777" w:rsidTr="003834BD">
        <w:trPr>
          <w:trHeight w:val="96"/>
        </w:trPr>
        <w:tc>
          <w:tcPr>
            <w:tcW w:w="1560" w:type="dxa"/>
            <w:tcBorders>
              <w:top w:val="single" w:sz="4" w:space="0" w:color="auto"/>
              <w:left w:val="single" w:sz="4" w:space="0" w:color="000000"/>
              <w:bottom w:val="single" w:sz="4" w:space="0" w:color="auto"/>
              <w:right w:val="nil"/>
            </w:tcBorders>
            <w:vAlign w:val="center"/>
          </w:tcPr>
          <w:p w14:paraId="26B3CD66" w14:textId="77777777" w:rsidR="00C6685C" w:rsidRPr="00C6685C" w:rsidRDefault="00C6685C" w:rsidP="003834BD">
            <w:pPr>
              <w:jc w:val="center"/>
            </w:pPr>
            <w:r w:rsidRPr="00C6685C">
              <w:t>РТ1</w:t>
            </w:r>
          </w:p>
        </w:tc>
        <w:tc>
          <w:tcPr>
            <w:tcW w:w="8080" w:type="dxa"/>
            <w:tcBorders>
              <w:top w:val="single" w:sz="4" w:space="0" w:color="auto"/>
              <w:left w:val="single" w:sz="4" w:space="0" w:color="000000"/>
              <w:bottom w:val="single" w:sz="4" w:space="0" w:color="auto"/>
              <w:right w:val="single" w:sz="4" w:space="0" w:color="000000"/>
            </w:tcBorders>
          </w:tcPr>
          <w:p w14:paraId="5ADB96F2" w14:textId="77777777" w:rsidR="00C6685C" w:rsidRPr="00C6685C" w:rsidRDefault="00C6685C" w:rsidP="003834BD">
            <w:r w:rsidRPr="00C6685C">
              <w:rPr>
                <w:rFonts w:eastAsia="SimSun"/>
                <w:bCs/>
              </w:rPr>
              <w:t>Зона режимных объектов</w:t>
            </w:r>
          </w:p>
        </w:tc>
      </w:tr>
    </w:tbl>
    <w:p w14:paraId="290DB7E4" w14:textId="77777777" w:rsidR="00C6685C" w:rsidRPr="003B198F" w:rsidRDefault="00C6685C" w:rsidP="00C6685C">
      <w:pPr>
        <w:ind w:firstLine="709"/>
        <w:contextualSpacing/>
        <w:jc w:val="center"/>
      </w:pPr>
    </w:p>
    <w:p w14:paraId="0E5481B2" w14:textId="77777777" w:rsidR="00C6685C" w:rsidRPr="003B198F" w:rsidRDefault="00C6685C" w:rsidP="00C6685C">
      <w:pPr>
        <w:widowControl w:val="0"/>
        <w:autoSpaceDE w:val="0"/>
        <w:ind w:firstLine="709"/>
        <w:contextualSpacing/>
        <w:jc w:val="both"/>
        <w:rPr>
          <w:rFonts w:cs="Times New Roman"/>
        </w:rPr>
      </w:pPr>
      <w:r w:rsidRPr="003B198F">
        <w:rPr>
          <w:rFonts w:cs="Times New Roman"/>
        </w:rPr>
        <w:t>1. Для каждой территориальной зоны установлен градостроительный регламент, представляющий собой перечень видов разрешенного использования: основные (для всех территориальных зон), вспомогательные и условно разрешенные виды использования (при необходимости).</w:t>
      </w:r>
    </w:p>
    <w:p w14:paraId="5B00314D" w14:textId="77777777" w:rsidR="00C6685C" w:rsidRPr="003B198F" w:rsidRDefault="00C6685C" w:rsidP="00C6685C">
      <w:pPr>
        <w:suppressAutoHyphens w:val="0"/>
        <w:autoSpaceDE w:val="0"/>
        <w:autoSpaceDN w:val="0"/>
        <w:adjustRightInd w:val="0"/>
        <w:ind w:firstLine="709"/>
        <w:contextualSpacing/>
        <w:jc w:val="both"/>
        <w:rPr>
          <w:rFonts w:cs="Times New Roman"/>
          <w:lang w:eastAsia="ru-RU"/>
        </w:rPr>
      </w:pPr>
      <w:r w:rsidRPr="003B198F">
        <w:rPr>
          <w:rFonts w:cs="Times New Roman"/>
        </w:rPr>
        <w:t>2. П</w:t>
      </w:r>
      <w:r w:rsidRPr="003B198F">
        <w:rPr>
          <w:rFonts w:cs="Times New Roman"/>
          <w:lang w:eastAsia="ru-RU"/>
        </w:rPr>
        <w:t xml:space="preserve">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как то предельные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w:t>
      </w:r>
      <w:r w:rsidRPr="003B198F">
        <w:rPr>
          <w:rFonts w:cs="Times New Roman"/>
          <w:lang w:eastAsia="ru-RU"/>
        </w:rPr>
        <w:lastRenderedPageBreak/>
        <w:t>которых запрещено строительство зданий, строений, сооружений; предельное количество этажей или предельную высоту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устанавливается для каждой из зон устанавливается применительно к каждой территориальной зоне настоящих Правил.</w:t>
      </w:r>
    </w:p>
    <w:p w14:paraId="3170342F" w14:textId="77777777" w:rsidR="00C6685C" w:rsidRDefault="00C6685C" w:rsidP="00C6685C">
      <w:pPr>
        <w:suppressAutoHyphens w:val="0"/>
        <w:autoSpaceDE w:val="0"/>
        <w:autoSpaceDN w:val="0"/>
        <w:adjustRightInd w:val="0"/>
        <w:ind w:firstLine="709"/>
        <w:contextualSpacing/>
        <w:jc w:val="both"/>
        <w:rPr>
          <w:rFonts w:cs="Times New Roman"/>
          <w:lang w:eastAsia="ru-RU"/>
        </w:rPr>
      </w:pPr>
      <w:r w:rsidRPr="003B198F">
        <w:rPr>
          <w:rFonts w:cs="Times New Roman"/>
        </w:rPr>
        <w:t xml:space="preserve">3. На </w:t>
      </w:r>
      <w:r w:rsidRPr="003B198F">
        <w:rPr>
          <w:rFonts w:cs="Times New Roman"/>
          <w:lang w:eastAsia="ru-RU"/>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градостроительный регламент, установленный настоящими Правилами, не распространяется.</w:t>
      </w:r>
    </w:p>
    <w:p w14:paraId="69314B27" w14:textId="2C258635" w:rsidR="00C6685C" w:rsidRDefault="00C6685C" w:rsidP="0033601E">
      <w:pPr>
        <w:shd w:val="clear" w:color="auto" w:fill="FFFFFF"/>
        <w:spacing w:line="290" w:lineRule="atLeast"/>
        <w:ind w:firstLine="540"/>
        <w:jc w:val="both"/>
        <w:sectPr w:rsidR="00C6685C" w:rsidSect="00D21311">
          <w:pgSz w:w="11905" w:h="16837" w:code="9"/>
          <w:pgMar w:top="397" w:right="851" w:bottom="295" w:left="1134" w:header="567" w:footer="454" w:gutter="0"/>
          <w:cols w:space="720"/>
          <w:docGrid w:linePitch="360"/>
        </w:sectPr>
      </w:pPr>
    </w:p>
    <w:p w14:paraId="0EB4F1DE" w14:textId="77777777" w:rsidR="00820E00" w:rsidRPr="00991DB9" w:rsidRDefault="00820E00" w:rsidP="00820E00">
      <w:pPr>
        <w:pStyle w:val="39"/>
      </w:pPr>
      <w:bookmarkStart w:id="262" w:name="_Toc184912541"/>
      <w:r w:rsidRPr="003B198F">
        <w:lastRenderedPageBreak/>
        <w:t xml:space="preserve">Статья </w:t>
      </w:r>
      <w:r>
        <w:t>36</w:t>
      </w:r>
      <w:r w:rsidRPr="003B198F">
        <w:t>. Градостроительные регламенты. Жилые зоны</w:t>
      </w:r>
      <w:r>
        <w:t>.</w:t>
      </w:r>
      <w:bookmarkEnd w:id="262"/>
    </w:p>
    <w:p w14:paraId="4EAF98E8" w14:textId="77777777" w:rsidR="00820E00" w:rsidRPr="00991DB9" w:rsidRDefault="00820E00" w:rsidP="00820E00">
      <w:pPr>
        <w:jc w:val="center"/>
        <w:rPr>
          <w:rFonts w:cs="Times New Roman"/>
          <w:b/>
          <w:bCs/>
        </w:rPr>
      </w:pPr>
      <w:r w:rsidRPr="00991DB9">
        <w:rPr>
          <w:rFonts w:cs="Times New Roman"/>
          <w:b/>
          <w:bCs/>
        </w:rPr>
        <w:t>Зона застройки индивидуальными жилыми домами (Ж1)</w:t>
      </w:r>
    </w:p>
    <w:p w14:paraId="4189CC28" w14:textId="77777777" w:rsidR="00820E00" w:rsidRPr="00E014FB" w:rsidRDefault="00820E00" w:rsidP="00820E00">
      <w:pPr>
        <w:jc w:val="both"/>
        <w:rPr>
          <w:rFonts w:cs="Times New Roman"/>
        </w:rPr>
      </w:pPr>
      <w:r w:rsidRPr="00E014FB">
        <w:rPr>
          <w:rFonts w:eastAsia="Tahoma" w:cs="Times New Roman"/>
          <w:color w:val="000000"/>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14:paraId="5E69E622" w14:textId="77777777" w:rsidR="00820E00" w:rsidRPr="00E014FB" w:rsidRDefault="00820E00" w:rsidP="00820E00">
      <w:pPr>
        <w:rPr>
          <w:rFonts w:cs="Times New Roman"/>
        </w:rPr>
      </w:pPr>
    </w:p>
    <w:p w14:paraId="1FAE8AC2" w14:textId="77777777" w:rsidR="00820E00" w:rsidRPr="00E014FB" w:rsidRDefault="00820E00" w:rsidP="00820E00">
      <w:pPr>
        <w:rPr>
          <w:rFonts w:cs="Times New Roman"/>
          <w:b/>
          <w:bCs/>
        </w:rPr>
      </w:pPr>
      <w:r>
        <w:rPr>
          <w:rFonts w:cs="Times New Roman"/>
          <w:b/>
          <w:bCs/>
        </w:rPr>
        <w:t>Основные</w:t>
      </w:r>
      <w:r w:rsidRPr="00E014FB">
        <w:rPr>
          <w:rFonts w:cs="Times New Roman"/>
          <w:b/>
          <w:bCs/>
        </w:rPr>
        <w:t xml:space="preserve"> виды </w:t>
      </w:r>
      <w:r>
        <w:rPr>
          <w:rFonts w:cs="Times New Roman"/>
          <w:b/>
          <w:bCs/>
        </w:rPr>
        <w:t xml:space="preserve">разрешенного </w:t>
      </w:r>
      <w:r w:rsidRPr="00E014FB">
        <w:rPr>
          <w:rFonts w:cs="Times New Roman"/>
          <w:b/>
          <w:bCs/>
        </w:rPr>
        <w:t>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BE832CE" w14:textId="77777777" w:rsidTr="003834BD">
        <w:trPr>
          <w:tblHeader/>
        </w:trPr>
        <w:tc>
          <w:tcPr>
            <w:tcW w:w="272" w:type="dxa"/>
          </w:tcPr>
          <w:p w14:paraId="060DF73E"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60D2B2EE"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E273127"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0954CBC"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AAD782D"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3805202" w14:textId="77777777" w:rsidTr="003834BD">
        <w:trPr>
          <w:tblHeader/>
        </w:trPr>
        <w:tc>
          <w:tcPr>
            <w:tcW w:w="272" w:type="dxa"/>
          </w:tcPr>
          <w:p w14:paraId="15F20E96"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02264CD0"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125D8382"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288AD1B2"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709B5E5F"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4990F9AC" w14:textId="77777777" w:rsidTr="003834BD">
        <w:tc>
          <w:tcPr>
            <w:tcW w:w="272" w:type="dxa"/>
            <w:vMerge w:val="restart"/>
          </w:tcPr>
          <w:p w14:paraId="3CD6D4F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18B5EBF1" w14:textId="77777777" w:rsidR="00820E00" w:rsidRPr="00E014FB" w:rsidRDefault="00820E00" w:rsidP="003834BD">
            <w:pPr>
              <w:rPr>
                <w:rFonts w:cs="Times New Roman"/>
              </w:rPr>
            </w:pPr>
            <w:r w:rsidRPr="00E014FB">
              <w:rPr>
                <w:rFonts w:eastAsia="Tahoma" w:cs="Times New Roman"/>
                <w:color w:val="000000"/>
                <w:sz w:val="20"/>
                <w:szCs w:val="20"/>
              </w:rPr>
              <w:t>Для индивидуального жилищного строительства</w:t>
            </w:r>
          </w:p>
        </w:tc>
        <w:tc>
          <w:tcPr>
            <w:tcW w:w="1224" w:type="dxa"/>
            <w:vMerge w:val="restart"/>
          </w:tcPr>
          <w:p w14:paraId="162943F6" w14:textId="77777777" w:rsidR="00820E00" w:rsidRPr="00E014FB" w:rsidRDefault="00820E00" w:rsidP="003834BD">
            <w:pPr>
              <w:rPr>
                <w:rFonts w:cs="Times New Roman"/>
              </w:rPr>
            </w:pPr>
            <w:r w:rsidRPr="00E014FB">
              <w:rPr>
                <w:rFonts w:eastAsia="Tahoma" w:cs="Times New Roman"/>
                <w:color w:val="000000"/>
                <w:sz w:val="20"/>
                <w:szCs w:val="20"/>
              </w:rPr>
              <w:t>2.1</w:t>
            </w:r>
          </w:p>
        </w:tc>
        <w:tc>
          <w:tcPr>
            <w:tcW w:w="4080" w:type="dxa"/>
            <w:vMerge w:val="restart"/>
          </w:tcPr>
          <w:p w14:paraId="4820EBD0"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3203744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- 400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- 400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- 400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BAE668E" w14:textId="77777777" w:rsidTr="003834BD">
        <w:tc>
          <w:tcPr>
            <w:tcW w:w="272" w:type="dxa"/>
            <w:vMerge/>
          </w:tcPr>
          <w:p w14:paraId="59C71D90" w14:textId="77777777" w:rsidR="00820E00" w:rsidRPr="00E014FB" w:rsidRDefault="00820E00" w:rsidP="003834BD">
            <w:pPr>
              <w:rPr>
                <w:rFonts w:cs="Times New Roman"/>
              </w:rPr>
            </w:pPr>
          </w:p>
        </w:tc>
        <w:tc>
          <w:tcPr>
            <w:tcW w:w="1903" w:type="dxa"/>
            <w:vMerge/>
          </w:tcPr>
          <w:p w14:paraId="46C61499" w14:textId="77777777" w:rsidR="00820E00" w:rsidRPr="00E014FB" w:rsidRDefault="00820E00" w:rsidP="003834BD">
            <w:pPr>
              <w:rPr>
                <w:rFonts w:cs="Times New Roman"/>
              </w:rPr>
            </w:pPr>
          </w:p>
        </w:tc>
        <w:tc>
          <w:tcPr>
            <w:tcW w:w="1224" w:type="dxa"/>
            <w:vMerge/>
          </w:tcPr>
          <w:p w14:paraId="38111204" w14:textId="77777777" w:rsidR="00820E00" w:rsidRPr="00E014FB" w:rsidRDefault="00820E00" w:rsidP="003834BD">
            <w:pPr>
              <w:rPr>
                <w:rFonts w:cs="Times New Roman"/>
              </w:rPr>
            </w:pPr>
          </w:p>
        </w:tc>
        <w:tc>
          <w:tcPr>
            <w:tcW w:w="4080" w:type="dxa"/>
            <w:vMerge/>
          </w:tcPr>
          <w:p w14:paraId="01ECF488" w14:textId="77777777" w:rsidR="00820E00" w:rsidRPr="00E014FB" w:rsidRDefault="00820E00" w:rsidP="003834BD">
            <w:pPr>
              <w:rPr>
                <w:rFonts w:cs="Times New Roman"/>
              </w:rPr>
            </w:pPr>
          </w:p>
        </w:tc>
        <w:tc>
          <w:tcPr>
            <w:tcW w:w="6800" w:type="dxa"/>
          </w:tcPr>
          <w:p w14:paraId="7A6DA70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3673D182" w14:textId="77777777" w:rsidTr="003834BD">
        <w:tc>
          <w:tcPr>
            <w:tcW w:w="272" w:type="dxa"/>
            <w:vMerge/>
          </w:tcPr>
          <w:p w14:paraId="4CA1356B" w14:textId="77777777" w:rsidR="00820E00" w:rsidRPr="00E014FB" w:rsidRDefault="00820E00" w:rsidP="003834BD">
            <w:pPr>
              <w:rPr>
                <w:rFonts w:cs="Times New Roman"/>
              </w:rPr>
            </w:pPr>
          </w:p>
        </w:tc>
        <w:tc>
          <w:tcPr>
            <w:tcW w:w="1903" w:type="dxa"/>
            <w:vMerge/>
          </w:tcPr>
          <w:p w14:paraId="5F8B2FEC" w14:textId="77777777" w:rsidR="00820E00" w:rsidRPr="00E014FB" w:rsidRDefault="00820E00" w:rsidP="003834BD">
            <w:pPr>
              <w:rPr>
                <w:rFonts w:cs="Times New Roman"/>
              </w:rPr>
            </w:pPr>
          </w:p>
        </w:tc>
        <w:tc>
          <w:tcPr>
            <w:tcW w:w="1224" w:type="dxa"/>
            <w:vMerge/>
          </w:tcPr>
          <w:p w14:paraId="79BA59B5" w14:textId="77777777" w:rsidR="00820E00" w:rsidRPr="00E014FB" w:rsidRDefault="00820E00" w:rsidP="003834BD">
            <w:pPr>
              <w:rPr>
                <w:rFonts w:cs="Times New Roman"/>
              </w:rPr>
            </w:pPr>
          </w:p>
        </w:tc>
        <w:tc>
          <w:tcPr>
            <w:tcW w:w="4080" w:type="dxa"/>
            <w:vMerge/>
          </w:tcPr>
          <w:p w14:paraId="7D1060F2" w14:textId="77777777" w:rsidR="00820E00" w:rsidRPr="00E014FB" w:rsidRDefault="00820E00" w:rsidP="003834BD">
            <w:pPr>
              <w:rPr>
                <w:rFonts w:cs="Times New Roman"/>
              </w:rPr>
            </w:pPr>
          </w:p>
        </w:tc>
        <w:tc>
          <w:tcPr>
            <w:tcW w:w="6800" w:type="dxa"/>
          </w:tcPr>
          <w:p w14:paraId="78642F3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151DCB71" w14:textId="77777777" w:rsidTr="003834BD">
        <w:tc>
          <w:tcPr>
            <w:tcW w:w="272" w:type="dxa"/>
            <w:vMerge/>
          </w:tcPr>
          <w:p w14:paraId="14392632" w14:textId="77777777" w:rsidR="00820E00" w:rsidRPr="00E014FB" w:rsidRDefault="00820E00" w:rsidP="003834BD">
            <w:pPr>
              <w:rPr>
                <w:rFonts w:cs="Times New Roman"/>
              </w:rPr>
            </w:pPr>
          </w:p>
        </w:tc>
        <w:tc>
          <w:tcPr>
            <w:tcW w:w="1903" w:type="dxa"/>
            <w:vMerge/>
          </w:tcPr>
          <w:p w14:paraId="6F7B07F4" w14:textId="77777777" w:rsidR="00820E00" w:rsidRPr="00E014FB" w:rsidRDefault="00820E00" w:rsidP="003834BD">
            <w:pPr>
              <w:rPr>
                <w:rFonts w:cs="Times New Roman"/>
              </w:rPr>
            </w:pPr>
          </w:p>
        </w:tc>
        <w:tc>
          <w:tcPr>
            <w:tcW w:w="1224" w:type="dxa"/>
            <w:vMerge/>
          </w:tcPr>
          <w:p w14:paraId="5DED19E5" w14:textId="77777777" w:rsidR="00820E00" w:rsidRPr="00E014FB" w:rsidRDefault="00820E00" w:rsidP="003834BD">
            <w:pPr>
              <w:rPr>
                <w:rFonts w:cs="Times New Roman"/>
              </w:rPr>
            </w:pPr>
          </w:p>
        </w:tc>
        <w:tc>
          <w:tcPr>
            <w:tcW w:w="4080" w:type="dxa"/>
            <w:vMerge/>
          </w:tcPr>
          <w:p w14:paraId="6C074293" w14:textId="77777777" w:rsidR="00820E00" w:rsidRPr="00E014FB" w:rsidRDefault="00820E00" w:rsidP="003834BD">
            <w:pPr>
              <w:rPr>
                <w:rFonts w:cs="Times New Roman"/>
              </w:rPr>
            </w:pPr>
          </w:p>
        </w:tc>
        <w:tc>
          <w:tcPr>
            <w:tcW w:w="6800" w:type="dxa"/>
          </w:tcPr>
          <w:p w14:paraId="6D92002E"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25917D" w14:textId="77777777" w:rsidTr="003834BD">
        <w:tc>
          <w:tcPr>
            <w:tcW w:w="272" w:type="dxa"/>
            <w:vMerge/>
          </w:tcPr>
          <w:p w14:paraId="331262BA" w14:textId="77777777" w:rsidR="00820E00" w:rsidRPr="00E014FB" w:rsidRDefault="00820E00" w:rsidP="003834BD">
            <w:pPr>
              <w:rPr>
                <w:rFonts w:cs="Times New Roman"/>
              </w:rPr>
            </w:pPr>
          </w:p>
        </w:tc>
        <w:tc>
          <w:tcPr>
            <w:tcW w:w="1903" w:type="dxa"/>
            <w:vMerge/>
          </w:tcPr>
          <w:p w14:paraId="636247A5" w14:textId="77777777" w:rsidR="00820E00" w:rsidRPr="00E014FB" w:rsidRDefault="00820E00" w:rsidP="003834BD">
            <w:pPr>
              <w:rPr>
                <w:rFonts w:cs="Times New Roman"/>
              </w:rPr>
            </w:pPr>
          </w:p>
        </w:tc>
        <w:tc>
          <w:tcPr>
            <w:tcW w:w="1224" w:type="dxa"/>
            <w:vMerge/>
          </w:tcPr>
          <w:p w14:paraId="4C63691F" w14:textId="77777777" w:rsidR="00820E00" w:rsidRPr="00E014FB" w:rsidRDefault="00820E00" w:rsidP="003834BD">
            <w:pPr>
              <w:rPr>
                <w:rFonts w:cs="Times New Roman"/>
              </w:rPr>
            </w:pPr>
          </w:p>
        </w:tc>
        <w:tc>
          <w:tcPr>
            <w:tcW w:w="4080" w:type="dxa"/>
            <w:vMerge/>
          </w:tcPr>
          <w:p w14:paraId="1CC49E7C" w14:textId="77777777" w:rsidR="00820E00" w:rsidRPr="00E014FB" w:rsidRDefault="00820E00" w:rsidP="003834BD">
            <w:pPr>
              <w:rPr>
                <w:rFonts w:cs="Times New Roman"/>
              </w:rPr>
            </w:pPr>
          </w:p>
        </w:tc>
        <w:tc>
          <w:tcPr>
            <w:tcW w:w="6800" w:type="dxa"/>
          </w:tcPr>
          <w:p w14:paraId="3E00B4D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FFE95EF" w14:textId="77777777" w:rsidTr="003834BD">
        <w:tc>
          <w:tcPr>
            <w:tcW w:w="272" w:type="dxa"/>
            <w:vMerge/>
          </w:tcPr>
          <w:p w14:paraId="084B40E7" w14:textId="77777777" w:rsidR="00820E00" w:rsidRPr="00E014FB" w:rsidRDefault="00820E00" w:rsidP="003834BD">
            <w:pPr>
              <w:rPr>
                <w:rFonts w:cs="Times New Roman"/>
              </w:rPr>
            </w:pPr>
          </w:p>
        </w:tc>
        <w:tc>
          <w:tcPr>
            <w:tcW w:w="1903" w:type="dxa"/>
            <w:vMerge/>
          </w:tcPr>
          <w:p w14:paraId="4A05A540" w14:textId="77777777" w:rsidR="00820E00" w:rsidRPr="00E014FB" w:rsidRDefault="00820E00" w:rsidP="003834BD">
            <w:pPr>
              <w:rPr>
                <w:rFonts w:cs="Times New Roman"/>
              </w:rPr>
            </w:pPr>
          </w:p>
        </w:tc>
        <w:tc>
          <w:tcPr>
            <w:tcW w:w="1224" w:type="dxa"/>
            <w:vMerge/>
          </w:tcPr>
          <w:p w14:paraId="55A15F17" w14:textId="77777777" w:rsidR="00820E00" w:rsidRPr="00E014FB" w:rsidRDefault="00820E00" w:rsidP="003834BD">
            <w:pPr>
              <w:rPr>
                <w:rFonts w:cs="Times New Roman"/>
              </w:rPr>
            </w:pPr>
          </w:p>
        </w:tc>
        <w:tc>
          <w:tcPr>
            <w:tcW w:w="4080" w:type="dxa"/>
            <w:vMerge/>
          </w:tcPr>
          <w:p w14:paraId="2AC9E334" w14:textId="77777777" w:rsidR="00820E00" w:rsidRPr="00E014FB" w:rsidRDefault="00820E00" w:rsidP="003834BD">
            <w:pPr>
              <w:rPr>
                <w:rFonts w:cs="Times New Roman"/>
              </w:rPr>
            </w:pPr>
          </w:p>
        </w:tc>
        <w:tc>
          <w:tcPr>
            <w:tcW w:w="6800" w:type="dxa"/>
          </w:tcPr>
          <w:p w14:paraId="1E1E004F"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w:t>
            </w:r>
            <w:r w:rsidRPr="00E014FB">
              <w:rPr>
                <w:rFonts w:eastAsia="Tahoma" w:cs="Times New Roman"/>
                <w:color w:val="000000"/>
                <w:sz w:val="20"/>
                <w:szCs w:val="20"/>
              </w:rPr>
              <w:lastRenderedPageBreak/>
              <w:t>которых запрещено строительство зданий, строений, сооружений в случае размещения на смежном участке пристроенного здания – 5 м.</w:t>
            </w:r>
          </w:p>
        </w:tc>
      </w:tr>
      <w:tr w:rsidR="00820E00" w:rsidRPr="00E014FB" w14:paraId="23AEC643" w14:textId="77777777" w:rsidTr="003834BD">
        <w:tc>
          <w:tcPr>
            <w:tcW w:w="272" w:type="dxa"/>
            <w:vMerge/>
          </w:tcPr>
          <w:p w14:paraId="64CAFDB7" w14:textId="77777777" w:rsidR="00820E00" w:rsidRPr="00E014FB" w:rsidRDefault="00820E00" w:rsidP="003834BD">
            <w:pPr>
              <w:rPr>
                <w:rFonts w:cs="Times New Roman"/>
              </w:rPr>
            </w:pPr>
          </w:p>
        </w:tc>
        <w:tc>
          <w:tcPr>
            <w:tcW w:w="1903" w:type="dxa"/>
            <w:vMerge/>
          </w:tcPr>
          <w:p w14:paraId="5A74341D" w14:textId="77777777" w:rsidR="00820E00" w:rsidRPr="00E014FB" w:rsidRDefault="00820E00" w:rsidP="003834BD">
            <w:pPr>
              <w:rPr>
                <w:rFonts w:cs="Times New Roman"/>
              </w:rPr>
            </w:pPr>
          </w:p>
        </w:tc>
        <w:tc>
          <w:tcPr>
            <w:tcW w:w="1224" w:type="dxa"/>
            <w:vMerge/>
          </w:tcPr>
          <w:p w14:paraId="3700262F" w14:textId="77777777" w:rsidR="00820E00" w:rsidRPr="00E014FB" w:rsidRDefault="00820E00" w:rsidP="003834BD">
            <w:pPr>
              <w:rPr>
                <w:rFonts w:cs="Times New Roman"/>
              </w:rPr>
            </w:pPr>
          </w:p>
        </w:tc>
        <w:tc>
          <w:tcPr>
            <w:tcW w:w="4080" w:type="dxa"/>
            <w:vMerge/>
          </w:tcPr>
          <w:p w14:paraId="1BC5B743" w14:textId="77777777" w:rsidR="00820E00" w:rsidRPr="00E014FB" w:rsidRDefault="00820E00" w:rsidP="003834BD">
            <w:pPr>
              <w:rPr>
                <w:rFonts w:cs="Times New Roman"/>
              </w:rPr>
            </w:pPr>
          </w:p>
        </w:tc>
        <w:tc>
          <w:tcPr>
            <w:tcW w:w="6800" w:type="dxa"/>
          </w:tcPr>
          <w:p w14:paraId="0B14452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012CC64D" w14:textId="77777777" w:rsidTr="003834BD">
        <w:tc>
          <w:tcPr>
            <w:tcW w:w="272" w:type="dxa"/>
            <w:vMerge/>
          </w:tcPr>
          <w:p w14:paraId="02F8B5EF" w14:textId="77777777" w:rsidR="00820E00" w:rsidRPr="00E014FB" w:rsidRDefault="00820E00" w:rsidP="003834BD">
            <w:pPr>
              <w:rPr>
                <w:rFonts w:cs="Times New Roman"/>
              </w:rPr>
            </w:pPr>
          </w:p>
        </w:tc>
        <w:tc>
          <w:tcPr>
            <w:tcW w:w="1903" w:type="dxa"/>
            <w:vMerge/>
          </w:tcPr>
          <w:p w14:paraId="1A685124" w14:textId="77777777" w:rsidR="00820E00" w:rsidRPr="00E014FB" w:rsidRDefault="00820E00" w:rsidP="003834BD">
            <w:pPr>
              <w:rPr>
                <w:rFonts w:cs="Times New Roman"/>
              </w:rPr>
            </w:pPr>
          </w:p>
        </w:tc>
        <w:tc>
          <w:tcPr>
            <w:tcW w:w="1224" w:type="dxa"/>
            <w:vMerge/>
          </w:tcPr>
          <w:p w14:paraId="2EFD9837" w14:textId="77777777" w:rsidR="00820E00" w:rsidRPr="00E014FB" w:rsidRDefault="00820E00" w:rsidP="003834BD">
            <w:pPr>
              <w:rPr>
                <w:rFonts w:cs="Times New Roman"/>
              </w:rPr>
            </w:pPr>
          </w:p>
        </w:tc>
        <w:tc>
          <w:tcPr>
            <w:tcW w:w="4080" w:type="dxa"/>
            <w:vMerge/>
          </w:tcPr>
          <w:p w14:paraId="51C5410F" w14:textId="77777777" w:rsidR="00820E00" w:rsidRPr="00E014FB" w:rsidRDefault="00820E00" w:rsidP="003834BD">
            <w:pPr>
              <w:rPr>
                <w:rFonts w:cs="Times New Roman"/>
              </w:rPr>
            </w:pPr>
          </w:p>
        </w:tc>
        <w:tc>
          <w:tcPr>
            <w:tcW w:w="6800" w:type="dxa"/>
          </w:tcPr>
          <w:p w14:paraId="175DB67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6659D65" w14:textId="77777777" w:rsidTr="003834BD">
        <w:tc>
          <w:tcPr>
            <w:tcW w:w="272" w:type="dxa"/>
            <w:vMerge/>
          </w:tcPr>
          <w:p w14:paraId="2DC022C2" w14:textId="77777777" w:rsidR="00820E00" w:rsidRPr="00E014FB" w:rsidRDefault="00820E00" w:rsidP="003834BD">
            <w:pPr>
              <w:rPr>
                <w:rFonts w:cs="Times New Roman"/>
              </w:rPr>
            </w:pPr>
          </w:p>
        </w:tc>
        <w:tc>
          <w:tcPr>
            <w:tcW w:w="1903" w:type="dxa"/>
            <w:vMerge/>
          </w:tcPr>
          <w:p w14:paraId="3F023B74" w14:textId="77777777" w:rsidR="00820E00" w:rsidRPr="00E014FB" w:rsidRDefault="00820E00" w:rsidP="003834BD">
            <w:pPr>
              <w:rPr>
                <w:rFonts w:cs="Times New Roman"/>
              </w:rPr>
            </w:pPr>
          </w:p>
        </w:tc>
        <w:tc>
          <w:tcPr>
            <w:tcW w:w="1224" w:type="dxa"/>
            <w:vMerge/>
          </w:tcPr>
          <w:p w14:paraId="53AFA15A" w14:textId="77777777" w:rsidR="00820E00" w:rsidRPr="00E014FB" w:rsidRDefault="00820E00" w:rsidP="003834BD">
            <w:pPr>
              <w:rPr>
                <w:rFonts w:cs="Times New Roman"/>
              </w:rPr>
            </w:pPr>
          </w:p>
        </w:tc>
        <w:tc>
          <w:tcPr>
            <w:tcW w:w="4080" w:type="dxa"/>
            <w:vMerge/>
          </w:tcPr>
          <w:p w14:paraId="13CDD184" w14:textId="77777777" w:rsidR="00820E00" w:rsidRPr="00E014FB" w:rsidRDefault="00820E00" w:rsidP="003834BD">
            <w:pPr>
              <w:rPr>
                <w:rFonts w:cs="Times New Roman"/>
              </w:rPr>
            </w:pPr>
          </w:p>
        </w:tc>
        <w:tc>
          <w:tcPr>
            <w:tcW w:w="6800" w:type="dxa"/>
          </w:tcPr>
          <w:p w14:paraId="59EB63EF"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B139316" w14:textId="77777777" w:rsidTr="003834BD">
        <w:tc>
          <w:tcPr>
            <w:tcW w:w="272" w:type="dxa"/>
            <w:vMerge/>
          </w:tcPr>
          <w:p w14:paraId="7353EFCC" w14:textId="77777777" w:rsidR="00820E00" w:rsidRPr="00E014FB" w:rsidRDefault="00820E00" w:rsidP="003834BD">
            <w:pPr>
              <w:rPr>
                <w:rFonts w:cs="Times New Roman"/>
              </w:rPr>
            </w:pPr>
          </w:p>
        </w:tc>
        <w:tc>
          <w:tcPr>
            <w:tcW w:w="1903" w:type="dxa"/>
            <w:vMerge/>
          </w:tcPr>
          <w:p w14:paraId="76236994" w14:textId="77777777" w:rsidR="00820E00" w:rsidRPr="00E014FB" w:rsidRDefault="00820E00" w:rsidP="003834BD">
            <w:pPr>
              <w:rPr>
                <w:rFonts w:cs="Times New Roman"/>
              </w:rPr>
            </w:pPr>
          </w:p>
        </w:tc>
        <w:tc>
          <w:tcPr>
            <w:tcW w:w="1224" w:type="dxa"/>
            <w:vMerge/>
          </w:tcPr>
          <w:p w14:paraId="4796585D" w14:textId="77777777" w:rsidR="00820E00" w:rsidRPr="00E014FB" w:rsidRDefault="00820E00" w:rsidP="003834BD">
            <w:pPr>
              <w:rPr>
                <w:rFonts w:cs="Times New Roman"/>
              </w:rPr>
            </w:pPr>
          </w:p>
        </w:tc>
        <w:tc>
          <w:tcPr>
            <w:tcW w:w="4080" w:type="dxa"/>
            <w:vMerge/>
          </w:tcPr>
          <w:p w14:paraId="6DC8BC87" w14:textId="77777777" w:rsidR="00820E00" w:rsidRPr="00E014FB" w:rsidRDefault="00820E00" w:rsidP="003834BD">
            <w:pPr>
              <w:rPr>
                <w:rFonts w:cs="Times New Roman"/>
              </w:rPr>
            </w:pPr>
          </w:p>
        </w:tc>
        <w:tc>
          <w:tcPr>
            <w:tcW w:w="6800" w:type="dxa"/>
          </w:tcPr>
          <w:p w14:paraId="48F57197"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0ACAE00E" w14:textId="77777777" w:rsidTr="003834BD">
        <w:tc>
          <w:tcPr>
            <w:tcW w:w="272" w:type="dxa"/>
            <w:vMerge/>
          </w:tcPr>
          <w:p w14:paraId="08FE75AF" w14:textId="77777777" w:rsidR="00820E00" w:rsidRPr="00E014FB" w:rsidRDefault="00820E00" w:rsidP="003834BD">
            <w:pPr>
              <w:rPr>
                <w:rFonts w:cs="Times New Roman"/>
              </w:rPr>
            </w:pPr>
          </w:p>
        </w:tc>
        <w:tc>
          <w:tcPr>
            <w:tcW w:w="1903" w:type="dxa"/>
            <w:vMerge/>
          </w:tcPr>
          <w:p w14:paraId="24F56104" w14:textId="77777777" w:rsidR="00820E00" w:rsidRPr="00E014FB" w:rsidRDefault="00820E00" w:rsidP="003834BD">
            <w:pPr>
              <w:rPr>
                <w:rFonts w:cs="Times New Roman"/>
              </w:rPr>
            </w:pPr>
          </w:p>
        </w:tc>
        <w:tc>
          <w:tcPr>
            <w:tcW w:w="1224" w:type="dxa"/>
            <w:vMerge/>
          </w:tcPr>
          <w:p w14:paraId="749790E5" w14:textId="77777777" w:rsidR="00820E00" w:rsidRPr="00E014FB" w:rsidRDefault="00820E00" w:rsidP="003834BD">
            <w:pPr>
              <w:rPr>
                <w:rFonts w:cs="Times New Roman"/>
              </w:rPr>
            </w:pPr>
          </w:p>
        </w:tc>
        <w:tc>
          <w:tcPr>
            <w:tcW w:w="4080" w:type="dxa"/>
            <w:vMerge/>
          </w:tcPr>
          <w:p w14:paraId="759E951A" w14:textId="77777777" w:rsidR="00820E00" w:rsidRPr="00E014FB" w:rsidRDefault="00820E00" w:rsidP="003834BD">
            <w:pPr>
              <w:rPr>
                <w:rFonts w:cs="Times New Roman"/>
              </w:rPr>
            </w:pPr>
          </w:p>
        </w:tc>
        <w:tc>
          <w:tcPr>
            <w:tcW w:w="6800" w:type="dxa"/>
          </w:tcPr>
          <w:p w14:paraId="5FCB06A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0B9B32E" w14:textId="77777777" w:rsidTr="003834BD">
        <w:tc>
          <w:tcPr>
            <w:tcW w:w="272" w:type="dxa"/>
            <w:vMerge/>
          </w:tcPr>
          <w:p w14:paraId="24023315" w14:textId="77777777" w:rsidR="00820E00" w:rsidRPr="00E014FB" w:rsidRDefault="00820E00" w:rsidP="003834BD">
            <w:pPr>
              <w:rPr>
                <w:rFonts w:cs="Times New Roman"/>
              </w:rPr>
            </w:pPr>
          </w:p>
        </w:tc>
        <w:tc>
          <w:tcPr>
            <w:tcW w:w="1903" w:type="dxa"/>
            <w:vMerge/>
          </w:tcPr>
          <w:p w14:paraId="036E76BD" w14:textId="77777777" w:rsidR="00820E00" w:rsidRPr="00E014FB" w:rsidRDefault="00820E00" w:rsidP="003834BD">
            <w:pPr>
              <w:rPr>
                <w:rFonts w:cs="Times New Roman"/>
              </w:rPr>
            </w:pPr>
          </w:p>
        </w:tc>
        <w:tc>
          <w:tcPr>
            <w:tcW w:w="1224" w:type="dxa"/>
            <w:vMerge/>
          </w:tcPr>
          <w:p w14:paraId="3FCDD66D" w14:textId="77777777" w:rsidR="00820E00" w:rsidRPr="00E014FB" w:rsidRDefault="00820E00" w:rsidP="003834BD">
            <w:pPr>
              <w:rPr>
                <w:rFonts w:cs="Times New Roman"/>
              </w:rPr>
            </w:pPr>
          </w:p>
        </w:tc>
        <w:tc>
          <w:tcPr>
            <w:tcW w:w="4080" w:type="dxa"/>
            <w:vMerge/>
          </w:tcPr>
          <w:p w14:paraId="56A7DC0D" w14:textId="77777777" w:rsidR="00820E00" w:rsidRPr="00E014FB" w:rsidRDefault="00820E00" w:rsidP="003834BD">
            <w:pPr>
              <w:rPr>
                <w:rFonts w:cs="Times New Roman"/>
              </w:rPr>
            </w:pPr>
          </w:p>
        </w:tc>
        <w:tc>
          <w:tcPr>
            <w:tcW w:w="6800" w:type="dxa"/>
          </w:tcPr>
          <w:p w14:paraId="00B1D15E"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BDE0E39" w14:textId="77777777" w:rsidTr="003834BD">
        <w:tc>
          <w:tcPr>
            <w:tcW w:w="272" w:type="dxa"/>
            <w:vMerge/>
          </w:tcPr>
          <w:p w14:paraId="2F1BAFC0" w14:textId="77777777" w:rsidR="00820E00" w:rsidRPr="00E014FB" w:rsidRDefault="00820E00" w:rsidP="003834BD">
            <w:pPr>
              <w:rPr>
                <w:rFonts w:cs="Times New Roman"/>
              </w:rPr>
            </w:pPr>
          </w:p>
        </w:tc>
        <w:tc>
          <w:tcPr>
            <w:tcW w:w="1903" w:type="dxa"/>
            <w:vMerge/>
          </w:tcPr>
          <w:p w14:paraId="543214FE" w14:textId="77777777" w:rsidR="00820E00" w:rsidRPr="00E014FB" w:rsidRDefault="00820E00" w:rsidP="003834BD">
            <w:pPr>
              <w:rPr>
                <w:rFonts w:cs="Times New Roman"/>
              </w:rPr>
            </w:pPr>
          </w:p>
        </w:tc>
        <w:tc>
          <w:tcPr>
            <w:tcW w:w="1224" w:type="dxa"/>
            <w:vMerge/>
          </w:tcPr>
          <w:p w14:paraId="205C2F9D" w14:textId="77777777" w:rsidR="00820E00" w:rsidRPr="00E014FB" w:rsidRDefault="00820E00" w:rsidP="003834BD">
            <w:pPr>
              <w:rPr>
                <w:rFonts w:cs="Times New Roman"/>
              </w:rPr>
            </w:pPr>
          </w:p>
        </w:tc>
        <w:tc>
          <w:tcPr>
            <w:tcW w:w="4080" w:type="dxa"/>
            <w:vMerge/>
          </w:tcPr>
          <w:p w14:paraId="0B9B5DA0" w14:textId="77777777" w:rsidR="00820E00" w:rsidRPr="00E014FB" w:rsidRDefault="00820E00" w:rsidP="003834BD">
            <w:pPr>
              <w:rPr>
                <w:rFonts w:cs="Times New Roman"/>
              </w:rPr>
            </w:pPr>
          </w:p>
        </w:tc>
        <w:tc>
          <w:tcPr>
            <w:tcW w:w="6800" w:type="dxa"/>
          </w:tcPr>
          <w:p w14:paraId="62637074"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09AD0A59" w14:textId="77777777" w:rsidTr="003834BD">
        <w:tc>
          <w:tcPr>
            <w:tcW w:w="272" w:type="dxa"/>
            <w:vMerge/>
          </w:tcPr>
          <w:p w14:paraId="30D472C1" w14:textId="77777777" w:rsidR="00820E00" w:rsidRPr="00E014FB" w:rsidRDefault="00820E00" w:rsidP="003834BD">
            <w:pPr>
              <w:rPr>
                <w:rFonts w:cs="Times New Roman"/>
              </w:rPr>
            </w:pPr>
          </w:p>
        </w:tc>
        <w:tc>
          <w:tcPr>
            <w:tcW w:w="1903" w:type="dxa"/>
            <w:vMerge/>
          </w:tcPr>
          <w:p w14:paraId="61432BFB" w14:textId="77777777" w:rsidR="00820E00" w:rsidRPr="00E014FB" w:rsidRDefault="00820E00" w:rsidP="003834BD">
            <w:pPr>
              <w:rPr>
                <w:rFonts w:cs="Times New Roman"/>
              </w:rPr>
            </w:pPr>
          </w:p>
        </w:tc>
        <w:tc>
          <w:tcPr>
            <w:tcW w:w="1224" w:type="dxa"/>
            <w:vMerge/>
          </w:tcPr>
          <w:p w14:paraId="68FB1C2A" w14:textId="77777777" w:rsidR="00820E00" w:rsidRPr="00E014FB" w:rsidRDefault="00820E00" w:rsidP="003834BD">
            <w:pPr>
              <w:rPr>
                <w:rFonts w:cs="Times New Roman"/>
              </w:rPr>
            </w:pPr>
          </w:p>
        </w:tc>
        <w:tc>
          <w:tcPr>
            <w:tcW w:w="4080" w:type="dxa"/>
            <w:vMerge/>
          </w:tcPr>
          <w:p w14:paraId="04746B40" w14:textId="77777777" w:rsidR="00820E00" w:rsidRPr="00E014FB" w:rsidRDefault="00820E00" w:rsidP="003834BD">
            <w:pPr>
              <w:rPr>
                <w:rFonts w:cs="Times New Roman"/>
              </w:rPr>
            </w:pPr>
          </w:p>
        </w:tc>
        <w:tc>
          <w:tcPr>
            <w:tcW w:w="6800" w:type="dxa"/>
          </w:tcPr>
          <w:p w14:paraId="014330A0" w14:textId="77777777" w:rsidR="00820E00" w:rsidRPr="00E014FB" w:rsidRDefault="00820E00" w:rsidP="003834BD">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p>
        </w:tc>
      </w:tr>
      <w:tr w:rsidR="00820E00" w:rsidRPr="00E014FB" w14:paraId="06C01FA2" w14:textId="77777777" w:rsidTr="003834BD">
        <w:tc>
          <w:tcPr>
            <w:tcW w:w="272" w:type="dxa"/>
            <w:vMerge w:val="restart"/>
          </w:tcPr>
          <w:p w14:paraId="4E72AFDB"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20D13A64" w14:textId="77777777" w:rsidR="00820E00" w:rsidRPr="00E014FB" w:rsidRDefault="00820E00" w:rsidP="003834BD">
            <w:pPr>
              <w:rPr>
                <w:rFonts w:cs="Times New Roman"/>
              </w:rPr>
            </w:pPr>
            <w:r w:rsidRPr="00E014FB">
              <w:rPr>
                <w:rFonts w:eastAsia="Tahoma" w:cs="Times New Roman"/>
                <w:color w:val="000000"/>
                <w:sz w:val="20"/>
                <w:szCs w:val="20"/>
              </w:rPr>
              <w:t>Блокированная жилая застройка</w:t>
            </w:r>
          </w:p>
        </w:tc>
        <w:tc>
          <w:tcPr>
            <w:tcW w:w="1224" w:type="dxa"/>
            <w:vMerge w:val="restart"/>
          </w:tcPr>
          <w:p w14:paraId="15B9D79C" w14:textId="77777777" w:rsidR="00820E00" w:rsidRPr="00E014FB" w:rsidRDefault="00820E00" w:rsidP="003834BD">
            <w:pPr>
              <w:rPr>
                <w:rFonts w:cs="Times New Roman"/>
              </w:rPr>
            </w:pPr>
            <w:r w:rsidRPr="00E014FB">
              <w:rPr>
                <w:rFonts w:eastAsia="Tahoma" w:cs="Times New Roman"/>
                <w:color w:val="000000"/>
                <w:sz w:val="20"/>
                <w:szCs w:val="20"/>
              </w:rPr>
              <w:t>2.3</w:t>
            </w:r>
          </w:p>
        </w:tc>
        <w:tc>
          <w:tcPr>
            <w:tcW w:w="4080" w:type="dxa"/>
            <w:vMerge w:val="restart"/>
          </w:tcPr>
          <w:p w14:paraId="159147E0" w14:textId="77777777" w:rsidR="00820E00" w:rsidRPr="00E014FB" w:rsidRDefault="00820E00" w:rsidP="003834BD">
            <w:pPr>
              <w:rPr>
                <w:rFonts w:cs="Times New Roman"/>
              </w:rPr>
            </w:pPr>
            <w:r w:rsidRPr="00E014FB">
              <w:rPr>
                <w:rFonts w:eastAsia="Tahoma" w:cs="Times New Roman"/>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14:paraId="017F2BCE"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2665A2CE" w14:textId="77777777" w:rsidTr="003834BD">
        <w:tc>
          <w:tcPr>
            <w:tcW w:w="272" w:type="dxa"/>
            <w:vMerge/>
          </w:tcPr>
          <w:p w14:paraId="138A3A42" w14:textId="77777777" w:rsidR="00820E00" w:rsidRPr="00E014FB" w:rsidRDefault="00820E00" w:rsidP="003834BD">
            <w:pPr>
              <w:rPr>
                <w:rFonts w:cs="Times New Roman"/>
              </w:rPr>
            </w:pPr>
          </w:p>
        </w:tc>
        <w:tc>
          <w:tcPr>
            <w:tcW w:w="1903" w:type="dxa"/>
            <w:vMerge/>
          </w:tcPr>
          <w:p w14:paraId="38E9C1FE" w14:textId="77777777" w:rsidR="00820E00" w:rsidRPr="00E014FB" w:rsidRDefault="00820E00" w:rsidP="003834BD">
            <w:pPr>
              <w:rPr>
                <w:rFonts w:cs="Times New Roman"/>
              </w:rPr>
            </w:pPr>
          </w:p>
        </w:tc>
        <w:tc>
          <w:tcPr>
            <w:tcW w:w="1224" w:type="dxa"/>
            <w:vMerge/>
          </w:tcPr>
          <w:p w14:paraId="7AC3FE74" w14:textId="77777777" w:rsidR="00820E00" w:rsidRPr="00E014FB" w:rsidRDefault="00820E00" w:rsidP="003834BD">
            <w:pPr>
              <w:rPr>
                <w:rFonts w:cs="Times New Roman"/>
              </w:rPr>
            </w:pPr>
          </w:p>
        </w:tc>
        <w:tc>
          <w:tcPr>
            <w:tcW w:w="4080" w:type="dxa"/>
            <w:vMerge/>
          </w:tcPr>
          <w:p w14:paraId="4C05B41B" w14:textId="77777777" w:rsidR="00820E00" w:rsidRPr="00E014FB" w:rsidRDefault="00820E00" w:rsidP="003834BD">
            <w:pPr>
              <w:rPr>
                <w:rFonts w:cs="Times New Roman"/>
              </w:rPr>
            </w:pPr>
          </w:p>
        </w:tc>
        <w:tc>
          <w:tcPr>
            <w:tcW w:w="6800" w:type="dxa"/>
          </w:tcPr>
          <w:p w14:paraId="11DB5557"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w:t>
            </w:r>
            <w:r w:rsidRPr="00E014FB">
              <w:rPr>
                <w:rFonts w:eastAsia="Tahoma" w:cs="Times New Roman"/>
                <w:color w:val="000000"/>
                <w:sz w:val="20"/>
                <w:szCs w:val="20"/>
              </w:rPr>
              <w:lastRenderedPageBreak/>
              <w:t>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117B3BEC" w14:textId="77777777" w:rsidTr="003834BD">
        <w:tc>
          <w:tcPr>
            <w:tcW w:w="272" w:type="dxa"/>
            <w:vMerge/>
          </w:tcPr>
          <w:p w14:paraId="24237528" w14:textId="77777777" w:rsidR="00820E00" w:rsidRPr="00E014FB" w:rsidRDefault="00820E00" w:rsidP="003834BD">
            <w:pPr>
              <w:rPr>
                <w:rFonts w:cs="Times New Roman"/>
              </w:rPr>
            </w:pPr>
          </w:p>
        </w:tc>
        <w:tc>
          <w:tcPr>
            <w:tcW w:w="1903" w:type="dxa"/>
            <w:vMerge/>
          </w:tcPr>
          <w:p w14:paraId="7F523B78" w14:textId="77777777" w:rsidR="00820E00" w:rsidRPr="00E014FB" w:rsidRDefault="00820E00" w:rsidP="003834BD">
            <w:pPr>
              <w:rPr>
                <w:rFonts w:cs="Times New Roman"/>
              </w:rPr>
            </w:pPr>
          </w:p>
        </w:tc>
        <w:tc>
          <w:tcPr>
            <w:tcW w:w="1224" w:type="dxa"/>
            <w:vMerge/>
          </w:tcPr>
          <w:p w14:paraId="10C076CA" w14:textId="77777777" w:rsidR="00820E00" w:rsidRPr="00E014FB" w:rsidRDefault="00820E00" w:rsidP="003834BD">
            <w:pPr>
              <w:rPr>
                <w:rFonts w:cs="Times New Roman"/>
              </w:rPr>
            </w:pPr>
          </w:p>
        </w:tc>
        <w:tc>
          <w:tcPr>
            <w:tcW w:w="4080" w:type="dxa"/>
            <w:vMerge/>
          </w:tcPr>
          <w:p w14:paraId="4299D12A" w14:textId="77777777" w:rsidR="00820E00" w:rsidRPr="00E014FB" w:rsidRDefault="00820E00" w:rsidP="003834BD">
            <w:pPr>
              <w:rPr>
                <w:rFonts w:cs="Times New Roman"/>
              </w:rPr>
            </w:pPr>
          </w:p>
        </w:tc>
        <w:tc>
          <w:tcPr>
            <w:tcW w:w="6800" w:type="dxa"/>
          </w:tcPr>
          <w:p w14:paraId="21FA116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820E00" w:rsidRPr="00E014FB" w14:paraId="38FC4C26" w14:textId="77777777" w:rsidTr="003834BD">
        <w:tc>
          <w:tcPr>
            <w:tcW w:w="272" w:type="dxa"/>
            <w:vMerge/>
          </w:tcPr>
          <w:p w14:paraId="3FB67E7D" w14:textId="77777777" w:rsidR="00820E00" w:rsidRPr="00E014FB" w:rsidRDefault="00820E00" w:rsidP="003834BD">
            <w:pPr>
              <w:rPr>
                <w:rFonts w:cs="Times New Roman"/>
              </w:rPr>
            </w:pPr>
          </w:p>
        </w:tc>
        <w:tc>
          <w:tcPr>
            <w:tcW w:w="1903" w:type="dxa"/>
            <w:vMerge/>
          </w:tcPr>
          <w:p w14:paraId="571F4C43" w14:textId="77777777" w:rsidR="00820E00" w:rsidRPr="00E014FB" w:rsidRDefault="00820E00" w:rsidP="003834BD">
            <w:pPr>
              <w:rPr>
                <w:rFonts w:cs="Times New Roman"/>
              </w:rPr>
            </w:pPr>
          </w:p>
        </w:tc>
        <w:tc>
          <w:tcPr>
            <w:tcW w:w="1224" w:type="dxa"/>
            <w:vMerge/>
          </w:tcPr>
          <w:p w14:paraId="66BD91C9" w14:textId="77777777" w:rsidR="00820E00" w:rsidRPr="00E014FB" w:rsidRDefault="00820E00" w:rsidP="003834BD">
            <w:pPr>
              <w:rPr>
                <w:rFonts w:cs="Times New Roman"/>
              </w:rPr>
            </w:pPr>
          </w:p>
        </w:tc>
        <w:tc>
          <w:tcPr>
            <w:tcW w:w="4080" w:type="dxa"/>
            <w:vMerge/>
          </w:tcPr>
          <w:p w14:paraId="118EB7FF" w14:textId="77777777" w:rsidR="00820E00" w:rsidRPr="00E014FB" w:rsidRDefault="00820E00" w:rsidP="003834BD">
            <w:pPr>
              <w:rPr>
                <w:rFonts w:cs="Times New Roman"/>
              </w:rPr>
            </w:pPr>
          </w:p>
        </w:tc>
        <w:tc>
          <w:tcPr>
            <w:tcW w:w="6800" w:type="dxa"/>
          </w:tcPr>
          <w:p w14:paraId="2B355B4C"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29FFEEDC" w14:textId="77777777" w:rsidTr="003834BD">
        <w:tc>
          <w:tcPr>
            <w:tcW w:w="272" w:type="dxa"/>
            <w:vMerge/>
          </w:tcPr>
          <w:p w14:paraId="420229F7" w14:textId="77777777" w:rsidR="00820E00" w:rsidRPr="00E014FB" w:rsidRDefault="00820E00" w:rsidP="003834BD">
            <w:pPr>
              <w:rPr>
                <w:rFonts w:cs="Times New Roman"/>
              </w:rPr>
            </w:pPr>
          </w:p>
        </w:tc>
        <w:tc>
          <w:tcPr>
            <w:tcW w:w="1903" w:type="dxa"/>
            <w:vMerge/>
          </w:tcPr>
          <w:p w14:paraId="6810D29A" w14:textId="77777777" w:rsidR="00820E00" w:rsidRPr="00E014FB" w:rsidRDefault="00820E00" w:rsidP="003834BD">
            <w:pPr>
              <w:rPr>
                <w:rFonts w:cs="Times New Roman"/>
              </w:rPr>
            </w:pPr>
          </w:p>
        </w:tc>
        <w:tc>
          <w:tcPr>
            <w:tcW w:w="1224" w:type="dxa"/>
            <w:vMerge/>
          </w:tcPr>
          <w:p w14:paraId="686C5108" w14:textId="77777777" w:rsidR="00820E00" w:rsidRPr="00E014FB" w:rsidRDefault="00820E00" w:rsidP="003834BD">
            <w:pPr>
              <w:rPr>
                <w:rFonts w:cs="Times New Roman"/>
              </w:rPr>
            </w:pPr>
          </w:p>
        </w:tc>
        <w:tc>
          <w:tcPr>
            <w:tcW w:w="4080" w:type="dxa"/>
            <w:vMerge/>
          </w:tcPr>
          <w:p w14:paraId="1E6DA01C" w14:textId="77777777" w:rsidR="00820E00" w:rsidRPr="00E014FB" w:rsidRDefault="00820E00" w:rsidP="003834BD">
            <w:pPr>
              <w:rPr>
                <w:rFonts w:cs="Times New Roman"/>
              </w:rPr>
            </w:pPr>
          </w:p>
        </w:tc>
        <w:tc>
          <w:tcPr>
            <w:tcW w:w="6800" w:type="dxa"/>
          </w:tcPr>
          <w:p w14:paraId="6EA423D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820E00" w:rsidRPr="00E014FB" w14:paraId="663658F0" w14:textId="77777777" w:rsidTr="003834BD">
        <w:tc>
          <w:tcPr>
            <w:tcW w:w="272" w:type="dxa"/>
            <w:vMerge/>
          </w:tcPr>
          <w:p w14:paraId="5A7B3C38" w14:textId="77777777" w:rsidR="00820E00" w:rsidRPr="00E014FB" w:rsidRDefault="00820E00" w:rsidP="003834BD">
            <w:pPr>
              <w:rPr>
                <w:rFonts w:cs="Times New Roman"/>
              </w:rPr>
            </w:pPr>
          </w:p>
        </w:tc>
        <w:tc>
          <w:tcPr>
            <w:tcW w:w="1903" w:type="dxa"/>
            <w:vMerge/>
          </w:tcPr>
          <w:p w14:paraId="44C2296E" w14:textId="77777777" w:rsidR="00820E00" w:rsidRPr="00E014FB" w:rsidRDefault="00820E00" w:rsidP="003834BD">
            <w:pPr>
              <w:rPr>
                <w:rFonts w:cs="Times New Roman"/>
              </w:rPr>
            </w:pPr>
          </w:p>
        </w:tc>
        <w:tc>
          <w:tcPr>
            <w:tcW w:w="1224" w:type="dxa"/>
            <w:vMerge/>
          </w:tcPr>
          <w:p w14:paraId="67BC28D1" w14:textId="77777777" w:rsidR="00820E00" w:rsidRPr="00E014FB" w:rsidRDefault="00820E00" w:rsidP="003834BD">
            <w:pPr>
              <w:rPr>
                <w:rFonts w:cs="Times New Roman"/>
              </w:rPr>
            </w:pPr>
          </w:p>
        </w:tc>
        <w:tc>
          <w:tcPr>
            <w:tcW w:w="4080" w:type="dxa"/>
            <w:vMerge/>
          </w:tcPr>
          <w:p w14:paraId="3876BB2F" w14:textId="77777777" w:rsidR="00820E00" w:rsidRPr="00E014FB" w:rsidRDefault="00820E00" w:rsidP="003834BD">
            <w:pPr>
              <w:rPr>
                <w:rFonts w:cs="Times New Roman"/>
              </w:rPr>
            </w:pPr>
          </w:p>
        </w:tc>
        <w:tc>
          <w:tcPr>
            <w:tcW w:w="6800" w:type="dxa"/>
          </w:tcPr>
          <w:p w14:paraId="3DF7CB1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0E00" w:rsidRPr="00E014FB" w14:paraId="3F7010AD" w14:textId="77777777" w:rsidTr="003834BD">
        <w:tc>
          <w:tcPr>
            <w:tcW w:w="272" w:type="dxa"/>
            <w:vMerge/>
          </w:tcPr>
          <w:p w14:paraId="4DFEE280" w14:textId="77777777" w:rsidR="00820E00" w:rsidRPr="00E014FB" w:rsidRDefault="00820E00" w:rsidP="003834BD">
            <w:pPr>
              <w:rPr>
                <w:rFonts w:cs="Times New Roman"/>
              </w:rPr>
            </w:pPr>
          </w:p>
        </w:tc>
        <w:tc>
          <w:tcPr>
            <w:tcW w:w="1903" w:type="dxa"/>
            <w:vMerge/>
          </w:tcPr>
          <w:p w14:paraId="4644373E" w14:textId="77777777" w:rsidR="00820E00" w:rsidRPr="00E014FB" w:rsidRDefault="00820E00" w:rsidP="003834BD">
            <w:pPr>
              <w:rPr>
                <w:rFonts w:cs="Times New Roman"/>
              </w:rPr>
            </w:pPr>
          </w:p>
        </w:tc>
        <w:tc>
          <w:tcPr>
            <w:tcW w:w="1224" w:type="dxa"/>
            <w:vMerge/>
          </w:tcPr>
          <w:p w14:paraId="42083132" w14:textId="77777777" w:rsidR="00820E00" w:rsidRPr="00E014FB" w:rsidRDefault="00820E00" w:rsidP="003834BD">
            <w:pPr>
              <w:rPr>
                <w:rFonts w:cs="Times New Roman"/>
              </w:rPr>
            </w:pPr>
          </w:p>
        </w:tc>
        <w:tc>
          <w:tcPr>
            <w:tcW w:w="4080" w:type="dxa"/>
            <w:vMerge/>
          </w:tcPr>
          <w:p w14:paraId="4F5425AD" w14:textId="77777777" w:rsidR="00820E00" w:rsidRPr="00E014FB" w:rsidRDefault="00820E00" w:rsidP="003834BD">
            <w:pPr>
              <w:rPr>
                <w:rFonts w:cs="Times New Roman"/>
              </w:rPr>
            </w:pPr>
          </w:p>
        </w:tc>
        <w:tc>
          <w:tcPr>
            <w:tcW w:w="6800" w:type="dxa"/>
          </w:tcPr>
          <w:p w14:paraId="6A3647D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28CBF63C" w14:textId="77777777" w:rsidTr="003834BD">
        <w:tc>
          <w:tcPr>
            <w:tcW w:w="272" w:type="dxa"/>
            <w:vMerge/>
          </w:tcPr>
          <w:p w14:paraId="493C8E72" w14:textId="77777777" w:rsidR="00820E00" w:rsidRPr="00E014FB" w:rsidRDefault="00820E00" w:rsidP="003834BD">
            <w:pPr>
              <w:rPr>
                <w:rFonts w:cs="Times New Roman"/>
              </w:rPr>
            </w:pPr>
          </w:p>
        </w:tc>
        <w:tc>
          <w:tcPr>
            <w:tcW w:w="1903" w:type="dxa"/>
            <w:vMerge/>
          </w:tcPr>
          <w:p w14:paraId="33317DD6" w14:textId="77777777" w:rsidR="00820E00" w:rsidRPr="00E014FB" w:rsidRDefault="00820E00" w:rsidP="003834BD">
            <w:pPr>
              <w:rPr>
                <w:rFonts w:cs="Times New Roman"/>
              </w:rPr>
            </w:pPr>
          </w:p>
        </w:tc>
        <w:tc>
          <w:tcPr>
            <w:tcW w:w="1224" w:type="dxa"/>
            <w:vMerge/>
          </w:tcPr>
          <w:p w14:paraId="0CB54D18" w14:textId="77777777" w:rsidR="00820E00" w:rsidRPr="00E014FB" w:rsidRDefault="00820E00" w:rsidP="003834BD">
            <w:pPr>
              <w:rPr>
                <w:rFonts w:cs="Times New Roman"/>
              </w:rPr>
            </w:pPr>
          </w:p>
        </w:tc>
        <w:tc>
          <w:tcPr>
            <w:tcW w:w="4080" w:type="dxa"/>
            <w:vMerge/>
          </w:tcPr>
          <w:p w14:paraId="225B36BC" w14:textId="77777777" w:rsidR="00820E00" w:rsidRPr="00E014FB" w:rsidRDefault="00820E00" w:rsidP="003834BD">
            <w:pPr>
              <w:rPr>
                <w:rFonts w:cs="Times New Roman"/>
              </w:rPr>
            </w:pPr>
          </w:p>
        </w:tc>
        <w:tc>
          <w:tcPr>
            <w:tcW w:w="6800" w:type="dxa"/>
          </w:tcPr>
          <w:p w14:paraId="204F99CC"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4A2C39E3" w14:textId="77777777" w:rsidTr="003834BD">
        <w:tc>
          <w:tcPr>
            <w:tcW w:w="272" w:type="dxa"/>
            <w:vMerge/>
          </w:tcPr>
          <w:p w14:paraId="33B22E72" w14:textId="77777777" w:rsidR="00820E00" w:rsidRPr="00E014FB" w:rsidRDefault="00820E00" w:rsidP="003834BD">
            <w:pPr>
              <w:rPr>
                <w:rFonts w:cs="Times New Roman"/>
              </w:rPr>
            </w:pPr>
          </w:p>
        </w:tc>
        <w:tc>
          <w:tcPr>
            <w:tcW w:w="1903" w:type="dxa"/>
            <w:vMerge/>
          </w:tcPr>
          <w:p w14:paraId="55AC8C4D" w14:textId="77777777" w:rsidR="00820E00" w:rsidRPr="00E014FB" w:rsidRDefault="00820E00" w:rsidP="003834BD">
            <w:pPr>
              <w:rPr>
                <w:rFonts w:cs="Times New Roman"/>
              </w:rPr>
            </w:pPr>
          </w:p>
        </w:tc>
        <w:tc>
          <w:tcPr>
            <w:tcW w:w="1224" w:type="dxa"/>
            <w:vMerge/>
          </w:tcPr>
          <w:p w14:paraId="578F4B59" w14:textId="77777777" w:rsidR="00820E00" w:rsidRPr="00E014FB" w:rsidRDefault="00820E00" w:rsidP="003834BD">
            <w:pPr>
              <w:rPr>
                <w:rFonts w:cs="Times New Roman"/>
              </w:rPr>
            </w:pPr>
          </w:p>
        </w:tc>
        <w:tc>
          <w:tcPr>
            <w:tcW w:w="4080" w:type="dxa"/>
            <w:vMerge/>
          </w:tcPr>
          <w:p w14:paraId="2F4A8C52" w14:textId="77777777" w:rsidR="00820E00" w:rsidRPr="00E014FB" w:rsidRDefault="00820E00" w:rsidP="003834BD">
            <w:pPr>
              <w:rPr>
                <w:rFonts w:cs="Times New Roman"/>
              </w:rPr>
            </w:pPr>
          </w:p>
        </w:tc>
        <w:tc>
          <w:tcPr>
            <w:tcW w:w="6800" w:type="dxa"/>
          </w:tcPr>
          <w:p w14:paraId="59F5EA59"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91CFE73" w14:textId="77777777" w:rsidTr="003834BD">
        <w:tc>
          <w:tcPr>
            <w:tcW w:w="272" w:type="dxa"/>
            <w:vMerge/>
          </w:tcPr>
          <w:p w14:paraId="1DB5A657" w14:textId="77777777" w:rsidR="00820E00" w:rsidRPr="00E014FB" w:rsidRDefault="00820E00" w:rsidP="003834BD">
            <w:pPr>
              <w:rPr>
                <w:rFonts w:cs="Times New Roman"/>
              </w:rPr>
            </w:pPr>
          </w:p>
        </w:tc>
        <w:tc>
          <w:tcPr>
            <w:tcW w:w="1903" w:type="dxa"/>
            <w:vMerge/>
          </w:tcPr>
          <w:p w14:paraId="5CBB0828" w14:textId="77777777" w:rsidR="00820E00" w:rsidRPr="00E014FB" w:rsidRDefault="00820E00" w:rsidP="003834BD">
            <w:pPr>
              <w:rPr>
                <w:rFonts w:cs="Times New Roman"/>
              </w:rPr>
            </w:pPr>
          </w:p>
        </w:tc>
        <w:tc>
          <w:tcPr>
            <w:tcW w:w="1224" w:type="dxa"/>
            <w:vMerge/>
          </w:tcPr>
          <w:p w14:paraId="0E34DB59" w14:textId="77777777" w:rsidR="00820E00" w:rsidRPr="00E014FB" w:rsidRDefault="00820E00" w:rsidP="003834BD">
            <w:pPr>
              <w:rPr>
                <w:rFonts w:cs="Times New Roman"/>
              </w:rPr>
            </w:pPr>
          </w:p>
        </w:tc>
        <w:tc>
          <w:tcPr>
            <w:tcW w:w="4080" w:type="dxa"/>
            <w:vMerge/>
          </w:tcPr>
          <w:p w14:paraId="1CCF9FA1" w14:textId="77777777" w:rsidR="00820E00" w:rsidRPr="00E014FB" w:rsidRDefault="00820E00" w:rsidP="003834BD">
            <w:pPr>
              <w:rPr>
                <w:rFonts w:cs="Times New Roman"/>
              </w:rPr>
            </w:pPr>
          </w:p>
        </w:tc>
        <w:tc>
          <w:tcPr>
            <w:tcW w:w="6800" w:type="dxa"/>
          </w:tcPr>
          <w:p w14:paraId="642BA31A"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72B2E15C" w14:textId="77777777" w:rsidTr="003834BD">
        <w:tc>
          <w:tcPr>
            <w:tcW w:w="272" w:type="dxa"/>
            <w:vMerge/>
          </w:tcPr>
          <w:p w14:paraId="685A7218" w14:textId="77777777" w:rsidR="00820E00" w:rsidRPr="00E014FB" w:rsidRDefault="00820E00" w:rsidP="003834BD">
            <w:pPr>
              <w:rPr>
                <w:rFonts w:cs="Times New Roman"/>
              </w:rPr>
            </w:pPr>
          </w:p>
        </w:tc>
        <w:tc>
          <w:tcPr>
            <w:tcW w:w="1903" w:type="dxa"/>
            <w:vMerge/>
          </w:tcPr>
          <w:p w14:paraId="70D7E758" w14:textId="77777777" w:rsidR="00820E00" w:rsidRPr="00E014FB" w:rsidRDefault="00820E00" w:rsidP="003834BD">
            <w:pPr>
              <w:rPr>
                <w:rFonts w:cs="Times New Roman"/>
              </w:rPr>
            </w:pPr>
          </w:p>
        </w:tc>
        <w:tc>
          <w:tcPr>
            <w:tcW w:w="1224" w:type="dxa"/>
            <w:vMerge/>
          </w:tcPr>
          <w:p w14:paraId="25D31900" w14:textId="77777777" w:rsidR="00820E00" w:rsidRPr="00E014FB" w:rsidRDefault="00820E00" w:rsidP="003834BD">
            <w:pPr>
              <w:rPr>
                <w:rFonts w:cs="Times New Roman"/>
              </w:rPr>
            </w:pPr>
          </w:p>
        </w:tc>
        <w:tc>
          <w:tcPr>
            <w:tcW w:w="4080" w:type="dxa"/>
            <w:vMerge/>
          </w:tcPr>
          <w:p w14:paraId="2E72DC8F" w14:textId="77777777" w:rsidR="00820E00" w:rsidRPr="00E014FB" w:rsidRDefault="00820E00" w:rsidP="003834BD">
            <w:pPr>
              <w:rPr>
                <w:rFonts w:cs="Times New Roman"/>
              </w:rPr>
            </w:pPr>
          </w:p>
        </w:tc>
        <w:tc>
          <w:tcPr>
            <w:tcW w:w="6800" w:type="dxa"/>
          </w:tcPr>
          <w:p w14:paraId="07841F56"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70C5AF7" w14:textId="77777777" w:rsidTr="003834BD">
        <w:tc>
          <w:tcPr>
            <w:tcW w:w="272" w:type="dxa"/>
            <w:vMerge/>
          </w:tcPr>
          <w:p w14:paraId="537C6C53" w14:textId="77777777" w:rsidR="00820E00" w:rsidRPr="00E014FB" w:rsidRDefault="00820E00" w:rsidP="003834BD">
            <w:pPr>
              <w:rPr>
                <w:rFonts w:cs="Times New Roman"/>
              </w:rPr>
            </w:pPr>
          </w:p>
        </w:tc>
        <w:tc>
          <w:tcPr>
            <w:tcW w:w="1903" w:type="dxa"/>
            <w:vMerge/>
          </w:tcPr>
          <w:p w14:paraId="67548730" w14:textId="77777777" w:rsidR="00820E00" w:rsidRPr="00E014FB" w:rsidRDefault="00820E00" w:rsidP="003834BD">
            <w:pPr>
              <w:rPr>
                <w:rFonts w:cs="Times New Roman"/>
              </w:rPr>
            </w:pPr>
          </w:p>
        </w:tc>
        <w:tc>
          <w:tcPr>
            <w:tcW w:w="1224" w:type="dxa"/>
            <w:vMerge/>
          </w:tcPr>
          <w:p w14:paraId="30D330E1" w14:textId="77777777" w:rsidR="00820E00" w:rsidRPr="00E014FB" w:rsidRDefault="00820E00" w:rsidP="003834BD">
            <w:pPr>
              <w:rPr>
                <w:rFonts w:cs="Times New Roman"/>
              </w:rPr>
            </w:pPr>
          </w:p>
        </w:tc>
        <w:tc>
          <w:tcPr>
            <w:tcW w:w="4080" w:type="dxa"/>
            <w:vMerge/>
          </w:tcPr>
          <w:p w14:paraId="3106E58E" w14:textId="77777777" w:rsidR="00820E00" w:rsidRPr="00E014FB" w:rsidRDefault="00820E00" w:rsidP="003834BD">
            <w:pPr>
              <w:rPr>
                <w:rFonts w:cs="Times New Roman"/>
              </w:rPr>
            </w:pPr>
          </w:p>
        </w:tc>
        <w:tc>
          <w:tcPr>
            <w:tcW w:w="6800" w:type="dxa"/>
          </w:tcPr>
          <w:p w14:paraId="70A14CCD"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C8B0463" w14:textId="77777777" w:rsidTr="003834BD">
        <w:tc>
          <w:tcPr>
            <w:tcW w:w="272" w:type="dxa"/>
            <w:vMerge/>
          </w:tcPr>
          <w:p w14:paraId="300AB7BB" w14:textId="77777777" w:rsidR="00820E00" w:rsidRPr="00E014FB" w:rsidRDefault="00820E00" w:rsidP="003834BD">
            <w:pPr>
              <w:rPr>
                <w:rFonts w:cs="Times New Roman"/>
              </w:rPr>
            </w:pPr>
          </w:p>
        </w:tc>
        <w:tc>
          <w:tcPr>
            <w:tcW w:w="1903" w:type="dxa"/>
            <w:vMerge/>
          </w:tcPr>
          <w:p w14:paraId="26376078" w14:textId="77777777" w:rsidR="00820E00" w:rsidRPr="00E014FB" w:rsidRDefault="00820E00" w:rsidP="003834BD">
            <w:pPr>
              <w:rPr>
                <w:rFonts w:cs="Times New Roman"/>
              </w:rPr>
            </w:pPr>
          </w:p>
        </w:tc>
        <w:tc>
          <w:tcPr>
            <w:tcW w:w="1224" w:type="dxa"/>
            <w:vMerge/>
          </w:tcPr>
          <w:p w14:paraId="357CA5C6" w14:textId="77777777" w:rsidR="00820E00" w:rsidRPr="00E014FB" w:rsidRDefault="00820E00" w:rsidP="003834BD">
            <w:pPr>
              <w:rPr>
                <w:rFonts w:cs="Times New Roman"/>
              </w:rPr>
            </w:pPr>
          </w:p>
        </w:tc>
        <w:tc>
          <w:tcPr>
            <w:tcW w:w="4080" w:type="dxa"/>
            <w:vMerge/>
          </w:tcPr>
          <w:p w14:paraId="09F07007" w14:textId="77777777" w:rsidR="00820E00" w:rsidRPr="00E014FB" w:rsidRDefault="00820E00" w:rsidP="003834BD">
            <w:pPr>
              <w:rPr>
                <w:rFonts w:cs="Times New Roman"/>
              </w:rPr>
            </w:pPr>
          </w:p>
        </w:tc>
        <w:tc>
          <w:tcPr>
            <w:tcW w:w="6800" w:type="dxa"/>
          </w:tcPr>
          <w:p w14:paraId="680680E0"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2752C476" w14:textId="77777777" w:rsidTr="003834BD">
        <w:tc>
          <w:tcPr>
            <w:tcW w:w="272" w:type="dxa"/>
            <w:vMerge/>
          </w:tcPr>
          <w:p w14:paraId="5C344333" w14:textId="77777777" w:rsidR="00820E00" w:rsidRPr="00E014FB" w:rsidRDefault="00820E00" w:rsidP="003834BD">
            <w:pPr>
              <w:rPr>
                <w:rFonts w:cs="Times New Roman"/>
              </w:rPr>
            </w:pPr>
          </w:p>
        </w:tc>
        <w:tc>
          <w:tcPr>
            <w:tcW w:w="1903" w:type="dxa"/>
            <w:vMerge/>
          </w:tcPr>
          <w:p w14:paraId="5C02D152" w14:textId="77777777" w:rsidR="00820E00" w:rsidRPr="00E014FB" w:rsidRDefault="00820E00" w:rsidP="003834BD">
            <w:pPr>
              <w:rPr>
                <w:rFonts w:cs="Times New Roman"/>
              </w:rPr>
            </w:pPr>
          </w:p>
        </w:tc>
        <w:tc>
          <w:tcPr>
            <w:tcW w:w="1224" w:type="dxa"/>
            <w:vMerge/>
          </w:tcPr>
          <w:p w14:paraId="73250FCD" w14:textId="77777777" w:rsidR="00820E00" w:rsidRPr="00E014FB" w:rsidRDefault="00820E00" w:rsidP="003834BD">
            <w:pPr>
              <w:rPr>
                <w:rFonts w:cs="Times New Roman"/>
              </w:rPr>
            </w:pPr>
          </w:p>
        </w:tc>
        <w:tc>
          <w:tcPr>
            <w:tcW w:w="4080" w:type="dxa"/>
            <w:vMerge/>
          </w:tcPr>
          <w:p w14:paraId="6FDC2395" w14:textId="77777777" w:rsidR="00820E00" w:rsidRPr="00E014FB" w:rsidRDefault="00820E00" w:rsidP="003834BD">
            <w:pPr>
              <w:rPr>
                <w:rFonts w:cs="Times New Roman"/>
              </w:rPr>
            </w:pPr>
          </w:p>
        </w:tc>
        <w:tc>
          <w:tcPr>
            <w:tcW w:w="6800" w:type="dxa"/>
          </w:tcPr>
          <w:p w14:paraId="6B4DEB8F" w14:textId="77777777" w:rsidR="00820E00" w:rsidRPr="00E014FB" w:rsidRDefault="00820E00" w:rsidP="003834BD">
            <w:pPr>
              <w:rPr>
                <w:rFonts w:cs="Times New Roman"/>
              </w:rPr>
            </w:pPr>
            <w:r w:rsidRPr="00E014FB">
              <w:rPr>
                <w:rFonts w:eastAsia="Tahoma" w:cs="Times New Roman"/>
                <w:color w:val="000000"/>
                <w:sz w:val="20"/>
                <w:szCs w:val="20"/>
              </w:rP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75DAF21E" w14:textId="77777777" w:rsidTr="003834BD">
        <w:tc>
          <w:tcPr>
            <w:tcW w:w="272" w:type="dxa"/>
          </w:tcPr>
          <w:p w14:paraId="2D47B1EB"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3281500D" w14:textId="77777777" w:rsidR="00820E00" w:rsidRPr="00E014FB" w:rsidRDefault="00820E00" w:rsidP="003834BD">
            <w:pPr>
              <w:rPr>
                <w:rFonts w:cs="Times New Roman"/>
              </w:rPr>
            </w:pPr>
            <w:r w:rsidRPr="00E014FB">
              <w:rPr>
                <w:rFonts w:eastAsia="Tahoma" w:cs="Times New Roman"/>
                <w:color w:val="000000"/>
                <w:sz w:val="20"/>
                <w:szCs w:val="20"/>
              </w:rPr>
              <w:t xml:space="preserve">Земельные участки (территории) </w:t>
            </w:r>
            <w:r w:rsidRPr="00E014FB">
              <w:rPr>
                <w:rFonts w:eastAsia="Tahoma" w:cs="Times New Roman"/>
                <w:color w:val="000000"/>
                <w:sz w:val="20"/>
                <w:szCs w:val="20"/>
              </w:rPr>
              <w:lastRenderedPageBreak/>
              <w:t>общего пользования</w:t>
            </w:r>
          </w:p>
        </w:tc>
        <w:tc>
          <w:tcPr>
            <w:tcW w:w="1224" w:type="dxa"/>
          </w:tcPr>
          <w:p w14:paraId="25E8C7BC" w14:textId="77777777" w:rsidR="00820E00" w:rsidRPr="00E014FB" w:rsidRDefault="00820E00" w:rsidP="003834BD">
            <w:pPr>
              <w:rPr>
                <w:rFonts w:cs="Times New Roman"/>
              </w:rPr>
            </w:pPr>
            <w:r w:rsidRPr="00E014FB">
              <w:rPr>
                <w:rFonts w:eastAsia="Tahoma" w:cs="Times New Roman"/>
                <w:color w:val="000000"/>
                <w:sz w:val="20"/>
                <w:szCs w:val="20"/>
              </w:rPr>
              <w:lastRenderedPageBreak/>
              <w:t>12.0</w:t>
            </w:r>
          </w:p>
        </w:tc>
        <w:tc>
          <w:tcPr>
            <w:tcW w:w="4080" w:type="dxa"/>
          </w:tcPr>
          <w:p w14:paraId="6E4335EF" w14:textId="77777777" w:rsidR="00820E00" w:rsidRPr="00E014FB" w:rsidRDefault="00820E00" w:rsidP="003834BD">
            <w:pPr>
              <w:rPr>
                <w:rFonts w:cs="Times New Roman"/>
              </w:rPr>
            </w:pPr>
            <w:r w:rsidRPr="00E014FB">
              <w:rPr>
                <w:rFonts w:eastAsia="Tahoma" w:cs="Times New Roman"/>
                <w:color w:val="000000"/>
                <w:sz w:val="20"/>
                <w:szCs w:val="20"/>
              </w:rPr>
              <w:t xml:space="preserve">Земельные участки общего пользования. Содержание данного вида разрешенного использования включает в себя содержание </w:t>
            </w:r>
            <w:r w:rsidRPr="00E014FB">
              <w:rPr>
                <w:rFonts w:eastAsia="Tahoma" w:cs="Times New Roman"/>
                <w:color w:val="000000"/>
                <w:sz w:val="20"/>
                <w:szCs w:val="20"/>
              </w:rPr>
              <w:lastRenderedPageBreak/>
              <w:t>видов разрешенного использования с кодами 12.0.1 - 12.0.2</w:t>
            </w:r>
          </w:p>
        </w:tc>
        <w:tc>
          <w:tcPr>
            <w:tcW w:w="6800" w:type="dxa"/>
            <w:vMerge w:val="restart"/>
          </w:tcPr>
          <w:p w14:paraId="23790C56"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не подлежит установлению.</w:t>
            </w:r>
          </w:p>
        </w:tc>
      </w:tr>
      <w:tr w:rsidR="00820E00" w:rsidRPr="00E014FB" w14:paraId="04EA39EC" w14:textId="77777777" w:rsidTr="003834BD">
        <w:tc>
          <w:tcPr>
            <w:tcW w:w="272" w:type="dxa"/>
          </w:tcPr>
          <w:p w14:paraId="6B874F8C"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4103A85E"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445EF763"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0A45779F"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260ABC65" w14:textId="77777777" w:rsidR="00820E00" w:rsidRPr="00E014FB" w:rsidRDefault="00820E00" w:rsidP="003834BD">
            <w:pPr>
              <w:rPr>
                <w:rFonts w:cs="Times New Roman"/>
              </w:rPr>
            </w:pPr>
          </w:p>
        </w:tc>
      </w:tr>
      <w:tr w:rsidR="00820E00" w:rsidRPr="00E014FB" w14:paraId="3DC2A94C" w14:textId="77777777" w:rsidTr="003834BD">
        <w:tc>
          <w:tcPr>
            <w:tcW w:w="272" w:type="dxa"/>
          </w:tcPr>
          <w:p w14:paraId="28BCD44C"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6F293EF9"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1C61CEB8"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6F4430D9"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612E407" w14:textId="77777777" w:rsidR="00820E00" w:rsidRPr="00E014FB" w:rsidRDefault="00820E00" w:rsidP="003834BD">
            <w:pPr>
              <w:rPr>
                <w:rFonts w:cs="Times New Roman"/>
              </w:rPr>
            </w:pPr>
          </w:p>
        </w:tc>
      </w:tr>
    </w:tbl>
    <w:p w14:paraId="6FE5B0C2" w14:textId="77777777" w:rsidR="00820E00" w:rsidRDefault="00820E00" w:rsidP="00820E00">
      <w:pPr>
        <w:rPr>
          <w:rFonts w:cs="Times New Roman"/>
        </w:rPr>
      </w:pPr>
    </w:p>
    <w:p w14:paraId="59BAEEBF" w14:textId="77777777" w:rsidR="00820E00" w:rsidRDefault="00820E00" w:rsidP="00820E00">
      <w:pPr>
        <w:rPr>
          <w:rFonts w:cs="Times New Roman"/>
        </w:rPr>
      </w:pPr>
    </w:p>
    <w:p w14:paraId="7366015B" w14:textId="77777777" w:rsidR="00820E00" w:rsidRDefault="00820E00" w:rsidP="00820E00">
      <w:pPr>
        <w:rPr>
          <w:rFonts w:cs="Times New Roman"/>
        </w:rPr>
      </w:pPr>
    </w:p>
    <w:p w14:paraId="2B4EF672" w14:textId="77777777" w:rsidR="00820E00" w:rsidRDefault="00820E00" w:rsidP="00820E00">
      <w:pPr>
        <w:rPr>
          <w:rFonts w:cs="Times New Roman"/>
        </w:rPr>
      </w:pPr>
    </w:p>
    <w:p w14:paraId="0F514CF5" w14:textId="77777777" w:rsidR="00820E00" w:rsidRPr="00E014FB" w:rsidRDefault="00820E00" w:rsidP="00820E00">
      <w:pPr>
        <w:rPr>
          <w:rFonts w:cs="Times New Roman"/>
        </w:rPr>
      </w:pPr>
    </w:p>
    <w:p w14:paraId="3D0208CE"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w:t>
      </w:r>
    </w:p>
    <w:tbl>
      <w:tblPr>
        <w:tblStyle w:val="af5"/>
        <w:tblW w:w="0" w:type="auto"/>
        <w:tblLook w:val="04A0" w:firstRow="1" w:lastRow="0" w:firstColumn="1" w:lastColumn="0" w:noHBand="0" w:noVBand="1"/>
      </w:tblPr>
      <w:tblGrid>
        <w:gridCol w:w="6941"/>
        <w:gridCol w:w="7619"/>
      </w:tblGrid>
      <w:tr w:rsidR="00820E00" w:rsidRPr="00E014FB" w14:paraId="1DE62A4A"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12188A59" w14:textId="77777777" w:rsidR="00820E00" w:rsidRPr="00946C8A" w:rsidRDefault="00820E00" w:rsidP="003834BD">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0450F" w14:textId="77777777" w:rsidR="00820E00" w:rsidRPr="00946C8A" w:rsidRDefault="00820E00" w:rsidP="003834BD">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31BBE73E" w14:textId="77777777" w:rsidTr="003834BD">
        <w:tc>
          <w:tcPr>
            <w:tcW w:w="6941" w:type="dxa"/>
          </w:tcPr>
          <w:p w14:paraId="21F12A8F"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BFA62FA"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объекты предназначены только для обслуживания основного объекта и технологически связаны с ними.</w:t>
            </w:r>
          </w:p>
          <w:p w14:paraId="0FB3DF0C"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02809B1E"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p>
        </w:tc>
        <w:tc>
          <w:tcPr>
            <w:tcW w:w="7619" w:type="dxa"/>
          </w:tcPr>
          <w:p w14:paraId="1ACB7384" w14:textId="77777777" w:rsidR="00820E00" w:rsidRPr="00E014FB" w:rsidRDefault="00820E00" w:rsidP="003834BD">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0A1B497A" w14:textId="77777777" w:rsidR="00820E00" w:rsidRPr="00E014FB" w:rsidRDefault="00820E00" w:rsidP="003834BD">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Максимальная общая площадь объектов вспомогательного характера (за исключением навесов) - не более 50% от общей площади объекта индивидуального жилищного строительства.</w:t>
            </w:r>
          </w:p>
          <w:p w14:paraId="53DE927A" w14:textId="77777777" w:rsidR="00820E00" w:rsidRPr="00E014FB" w:rsidRDefault="00820E00" w:rsidP="003834BD">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1CA64543" w14:textId="77777777" w:rsidR="00820E00" w:rsidRPr="00E014FB" w:rsidRDefault="00820E00" w:rsidP="003834BD">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w:t>
            </w:r>
          </w:p>
        </w:tc>
      </w:tr>
      <w:tr w:rsidR="00820E00" w:rsidRPr="00E014FB" w14:paraId="32E0A315" w14:textId="77777777" w:rsidTr="003834BD">
        <w:tc>
          <w:tcPr>
            <w:tcW w:w="6941" w:type="dxa"/>
          </w:tcPr>
          <w:p w14:paraId="10A30F71"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5A941454"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 летние кухни, хозяйственные постройки для инвентаря, кладовые, подвалы, бани индивидуального использования, бассейны, теплицы, оранжереи</w:t>
            </w:r>
          </w:p>
        </w:tc>
        <w:tc>
          <w:tcPr>
            <w:tcW w:w="7619" w:type="dxa"/>
          </w:tcPr>
          <w:p w14:paraId="7DDCAFC8"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6 м;</w:t>
            </w:r>
          </w:p>
          <w:p w14:paraId="1650809F"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 1м;</w:t>
            </w:r>
          </w:p>
          <w:p w14:paraId="29631C12" w14:textId="77777777" w:rsidR="00820E00" w:rsidRPr="00E014FB" w:rsidRDefault="00820E00" w:rsidP="003834BD">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5A389CE1" w14:textId="77777777" w:rsidR="00820E00" w:rsidRPr="00E014FB" w:rsidRDefault="00820E00" w:rsidP="003834BD">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48E7425F" w14:textId="77777777" w:rsidR="00820E00" w:rsidRPr="00E014FB" w:rsidRDefault="00820E00" w:rsidP="003834BD">
            <w:pPr>
              <w:jc w:val="both"/>
              <w:rPr>
                <w:rFonts w:eastAsia="SimSun"/>
                <w:color w:val="000000" w:themeColor="text1"/>
                <w:sz w:val="20"/>
                <w:szCs w:val="20"/>
                <w:lang w:eastAsia="zh-CN"/>
              </w:rPr>
            </w:pPr>
            <w:r w:rsidRPr="00E014FB">
              <w:rPr>
                <w:rFonts w:eastAsia="SimSun"/>
                <w:color w:val="000000" w:themeColor="text1"/>
                <w:sz w:val="20"/>
                <w:szCs w:val="20"/>
                <w:lang w:eastAsia="zh-CN"/>
              </w:rPr>
              <w:t>- размещать со стороны улиц не допускается.</w:t>
            </w:r>
          </w:p>
          <w:p w14:paraId="6AEA2029" w14:textId="77777777" w:rsidR="00820E00" w:rsidRPr="00E014FB" w:rsidRDefault="00820E00" w:rsidP="003834BD">
            <w:pPr>
              <w:jc w:val="both"/>
              <w:rPr>
                <w:rFonts w:eastAsia="SimSun"/>
                <w:color w:val="000000" w:themeColor="text1"/>
                <w:sz w:val="20"/>
                <w:szCs w:val="20"/>
                <w:lang w:eastAsia="zh-CN"/>
              </w:rPr>
            </w:pPr>
            <w:r w:rsidRPr="00E014FB">
              <w:rPr>
                <w:rFonts w:eastAsia="SimSun"/>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17811479" w14:textId="77777777" w:rsidTr="003834BD">
        <w:tc>
          <w:tcPr>
            <w:tcW w:w="6941" w:type="dxa"/>
          </w:tcPr>
          <w:p w14:paraId="6EDD1C8A"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навесы</w:t>
            </w:r>
          </w:p>
        </w:tc>
        <w:tc>
          <w:tcPr>
            <w:tcW w:w="7619" w:type="dxa"/>
          </w:tcPr>
          <w:p w14:paraId="339CD803"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минимальные отступы от границ смежных земельных участков – 1м;</w:t>
            </w:r>
          </w:p>
          <w:p w14:paraId="2317CAED"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допускается размещать по красной линии при условии устройства организованного сбора ливневых вод, предотвращающего попадание ливневых вод на территорию общего пользования;</w:t>
            </w:r>
          </w:p>
          <w:p w14:paraId="62D0A5C9" w14:textId="77777777" w:rsidR="00820E00" w:rsidRPr="00E014FB" w:rsidRDefault="00820E00" w:rsidP="003834BD">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7974F8FE"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xml:space="preserve">- в случае примыкания навеса выполненного из горючих материалов к жилому дому или иной постройке, расстояние от строений, расположенных на смежном земельном участке – 6 м. </w:t>
            </w:r>
          </w:p>
        </w:tc>
      </w:tr>
      <w:tr w:rsidR="00820E00" w:rsidRPr="00E014FB" w14:paraId="1FF83CE0" w14:textId="77777777" w:rsidTr="003834BD">
        <w:tc>
          <w:tcPr>
            <w:tcW w:w="6941" w:type="dxa"/>
          </w:tcPr>
          <w:p w14:paraId="4DFB2486"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гаражи для хранения индивидуального автотранспорта</w:t>
            </w:r>
          </w:p>
        </w:tc>
        <w:tc>
          <w:tcPr>
            <w:tcW w:w="7619" w:type="dxa"/>
          </w:tcPr>
          <w:p w14:paraId="36B4F5DB"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6 м;</w:t>
            </w:r>
          </w:p>
          <w:p w14:paraId="5748AFD8"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- 1 м;</w:t>
            </w:r>
          </w:p>
          <w:p w14:paraId="1A8ED0C8"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минимальные отступы от красной линии при устройстве распашных ворот – 3 м, допускается размещать по красной линии при устройстве подъёмных или раздвижных ворот;</w:t>
            </w:r>
          </w:p>
          <w:p w14:paraId="73EC3DED" w14:textId="77777777" w:rsidR="00820E00" w:rsidRPr="00E014FB" w:rsidRDefault="00820E00" w:rsidP="003834BD">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4910B2EB" w14:textId="77777777" w:rsidR="00820E00" w:rsidRPr="00E014FB" w:rsidRDefault="00820E00" w:rsidP="003834BD">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до конька кровли - 6 м.</w:t>
            </w:r>
          </w:p>
          <w:p w14:paraId="20ACCB19" w14:textId="77777777" w:rsidR="00820E00" w:rsidRPr="00E014FB" w:rsidRDefault="00820E00" w:rsidP="003834BD">
            <w:pPr>
              <w:jc w:val="both"/>
              <w:rPr>
                <w:color w:val="000000" w:themeColor="text1"/>
                <w:sz w:val="20"/>
                <w:szCs w:val="20"/>
                <w:lang w:eastAsia="zh-CN"/>
              </w:rPr>
            </w:pPr>
            <w:r w:rsidRPr="00E014FB">
              <w:rPr>
                <w:rFonts w:eastAsia="SimSun"/>
                <w:color w:val="000000" w:themeColor="text1"/>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820E00" w:rsidRPr="00E014FB" w14:paraId="6418DA11" w14:textId="77777777" w:rsidTr="003834BD">
        <w:tc>
          <w:tcPr>
            <w:tcW w:w="6941" w:type="dxa"/>
          </w:tcPr>
          <w:p w14:paraId="11441919"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хозяйственные постройки для содержания домашних животных и птиц</w:t>
            </w:r>
          </w:p>
        </w:tc>
        <w:tc>
          <w:tcPr>
            <w:tcW w:w="7619" w:type="dxa"/>
          </w:tcPr>
          <w:p w14:paraId="7C837EA3"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5B9E3A02"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lastRenderedPageBreak/>
              <w:t>- минимальные отступы от границ смежных земельных участков– 4 м;</w:t>
            </w:r>
          </w:p>
          <w:p w14:paraId="6024563C" w14:textId="77777777" w:rsidR="00820E00" w:rsidRPr="00E014FB" w:rsidRDefault="00820E00" w:rsidP="003834BD">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максимальное количество надземных этажей зданий – 1 этаж;</w:t>
            </w:r>
          </w:p>
          <w:p w14:paraId="6D0D3122" w14:textId="77777777" w:rsidR="00820E00" w:rsidRPr="00E014FB" w:rsidRDefault="00820E00" w:rsidP="003834BD">
            <w:pPr>
              <w:jc w:val="both"/>
              <w:rPr>
                <w:rFonts w:eastAsia="SimSun"/>
                <w:color w:val="000000" w:themeColor="text1"/>
                <w:sz w:val="20"/>
                <w:szCs w:val="20"/>
                <w:lang w:eastAsia="zh-CN"/>
              </w:rPr>
            </w:pPr>
            <w:r w:rsidRPr="00E014FB">
              <w:rPr>
                <w:rFonts w:eastAsia="SimSun"/>
                <w:color w:val="000000" w:themeColor="text1"/>
                <w:sz w:val="20"/>
                <w:szCs w:val="20"/>
                <w:lang w:eastAsia="zh-CN"/>
              </w:rPr>
              <w:t>- максимальная высота строений, сооружений от уровня земли - 5 м;</w:t>
            </w:r>
          </w:p>
          <w:p w14:paraId="2E22D06D" w14:textId="77777777" w:rsidR="00820E00" w:rsidRPr="00E014FB" w:rsidRDefault="00820E00" w:rsidP="003834BD">
            <w:pPr>
              <w:jc w:val="both"/>
              <w:rPr>
                <w:rFonts w:eastAsia="SimSun"/>
                <w:color w:val="000000" w:themeColor="text1"/>
                <w:sz w:val="20"/>
                <w:szCs w:val="20"/>
                <w:lang w:eastAsia="zh-CN"/>
              </w:rPr>
            </w:pPr>
            <w:r w:rsidRPr="00E014FB">
              <w:rPr>
                <w:rFonts w:eastAsia="SimSun"/>
                <w:color w:val="000000" w:themeColor="text1"/>
                <w:sz w:val="20"/>
                <w:szCs w:val="20"/>
                <w:lang w:eastAsia="zh-CN"/>
              </w:rPr>
              <w:t>- размещать со стороны улиц не допускается.</w:t>
            </w:r>
          </w:p>
          <w:p w14:paraId="08A2AECE"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58C57CAA" w14:textId="77777777" w:rsidTr="003834BD">
        <w:tc>
          <w:tcPr>
            <w:tcW w:w="6941" w:type="dxa"/>
          </w:tcPr>
          <w:p w14:paraId="2872B816"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lastRenderedPageBreak/>
              <w:t>- контейнерные площадки для накопления твердых коммунальных отходов (ТКО)</w:t>
            </w:r>
          </w:p>
        </w:tc>
        <w:tc>
          <w:tcPr>
            <w:tcW w:w="7619" w:type="dxa"/>
          </w:tcPr>
          <w:p w14:paraId="540CEBC6"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w:t>
            </w:r>
            <w:r w:rsidRPr="00E014FB">
              <w:rPr>
                <w:color w:val="000000" w:themeColor="text1"/>
                <w:sz w:val="20"/>
                <w:szCs w:val="20"/>
                <w:lang w:eastAsia="ru-RU"/>
              </w:rPr>
              <w:t>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15 метров</w:t>
            </w:r>
            <w:r w:rsidRPr="00E014FB">
              <w:rPr>
                <w:color w:val="000000" w:themeColor="text1"/>
                <w:sz w:val="20"/>
                <w:szCs w:val="20"/>
                <w:lang w:eastAsia="zh-CN"/>
              </w:rPr>
              <w:t>;</w:t>
            </w:r>
          </w:p>
          <w:p w14:paraId="0EBDE539"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w:t>
            </w:r>
            <w:r w:rsidRPr="00E014FB">
              <w:rPr>
                <w:color w:val="000000" w:themeColor="text1"/>
                <w:sz w:val="20"/>
                <w:szCs w:val="20"/>
              </w:rPr>
              <w:t xml:space="preserve"> в</w:t>
            </w:r>
            <w:r w:rsidRPr="00E014FB">
              <w:rPr>
                <w:color w:val="000000" w:themeColor="text1"/>
                <w:sz w:val="20"/>
                <w:szCs w:val="20"/>
                <w:lang w:eastAsia="zh-CN"/>
              </w:rPr>
              <w:t xml:space="preserve">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 не менее 15 метров.</w:t>
            </w:r>
          </w:p>
          <w:p w14:paraId="260F6A77"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14:paraId="387417E5"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мусоросборников до границ смежных земельных участков не менее - 4 м.</w:t>
            </w:r>
          </w:p>
        </w:tc>
      </w:tr>
      <w:tr w:rsidR="00820E00" w:rsidRPr="00E014FB" w14:paraId="515F46DD" w14:textId="77777777" w:rsidTr="003834BD">
        <w:tc>
          <w:tcPr>
            <w:tcW w:w="6941" w:type="dxa"/>
          </w:tcPr>
          <w:p w14:paraId="2B4C62BF"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выгребы, помойницы, дворовые уборные, летние души  </w:t>
            </w:r>
          </w:p>
          <w:p w14:paraId="2C74FCD3"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Для сбора жидких бытовых отходов (ЖБО) и помоев на территории неканализованных домовладений следует устраивать помойницы, как правило, объединенные с дворовыми уборными общим выгребом, с их последующим транспортированием транспортным средством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или очистки сточных вод.</w:t>
            </w:r>
          </w:p>
          <w:p w14:paraId="1F13F06A"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color w:val="000000" w:themeColor="text1"/>
                <w:sz w:val="20"/>
                <w:szCs w:val="20"/>
              </w:rPr>
              <w:t xml:space="preserve"> </w:t>
            </w:r>
            <w:r w:rsidRPr="00E014FB">
              <w:rPr>
                <w:rFonts w:eastAsia="SimSun"/>
                <w:color w:val="000000" w:themeColor="text1"/>
                <w:sz w:val="20"/>
                <w:szCs w:val="20"/>
                <w:lang w:eastAsia="zh-CN"/>
              </w:rPr>
              <w:t>Помойницы должны иметь открывающиеся загрузочные люки с установленными под ними решетками с отверстиями до 25 мм.</w:t>
            </w:r>
            <w:r w:rsidRPr="00E014FB">
              <w:rPr>
                <w:color w:val="000000" w:themeColor="text1"/>
                <w:sz w:val="20"/>
                <w:szCs w:val="20"/>
              </w:rPr>
              <w:t xml:space="preserve"> </w:t>
            </w:r>
            <w:r w:rsidRPr="00E014FB">
              <w:rPr>
                <w:rFonts w:eastAsia="SimSun"/>
                <w:color w:val="000000" w:themeColor="text1"/>
                <w:sz w:val="20"/>
                <w:szCs w:val="20"/>
                <w:lang w:eastAsia="zh-CN"/>
              </w:rPr>
              <w:t>Глубину выгребов следует принимать от 1,5 до 3 м в зависимости от местных условий.</w:t>
            </w:r>
          </w:p>
          <w:p w14:paraId="5AFACA1A"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Выгребы и помойницы должны иметь подземную водонепроницаемую емкостную часть для накопления ЖБО -  кирпичную или бетонную. Выгреба должны иметь плотные двойные люки -стандартные круглые чугунные. Объем выгребов и помойниц определяется их владельцами с учетом количества образующихся ЖБО. </w:t>
            </w:r>
          </w:p>
          <w:p w14:paraId="62283F1B"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p>
          <w:p w14:paraId="3D09CBB8"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lastRenderedPageBreak/>
              <w:t>Не допускается наполнение выгреба выше, чем 0,35 метров до поверхности земли. Выгреб следует очищать по мере заполнения, но не реже 1 раза в 6 месяцев.</w:t>
            </w:r>
          </w:p>
        </w:tc>
        <w:tc>
          <w:tcPr>
            <w:tcW w:w="7619" w:type="dxa"/>
          </w:tcPr>
          <w:p w14:paraId="3BD934AD"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lastRenderedPageBreak/>
              <w:t>- расстояние от границы смежного земельного участка не менее - 4 м;</w:t>
            </w:r>
          </w:p>
          <w:p w14:paraId="16C69ABB"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фундамента жилого дома, расположенного в границах земельного участка  - 5м;</w:t>
            </w:r>
          </w:p>
          <w:p w14:paraId="5C2AAF28"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выгребов и дворовых уборных с помойницами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12 м;</w:t>
            </w:r>
          </w:p>
          <w:p w14:paraId="6C8E6659"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дворовые уборные должны находиться на расстоянии не менее 50 м от нецентрализованных источников питьевого водоснабжения, предназначенных для общественного пользования.</w:t>
            </w:r>
          </w:p>
          <w:p w14:paraId="2DF955DA" w14:textId="77777777" w:rsidR="00820E00" w:rsidRPr="00E014FB" w:rsidRDefault="00820E00" w:rsidP="003834BD">
            <w:pPr>
              <w:jc w:val="both"/>
              <w:rPr>
                <w:color w:val="000000" w:themeColor="text1"/>
                <w:sz w:val="20"/>
                <w:szCs w:val="20"/>
                <w:lang w:eastAsia="zh-CN"/>
              </w:rPr>
            </w:pPr>
          </w:p>
        </w:tc>
      </w:tr>
      <w:tr w:rsidR="00820E00" w:rsidRPr="00E014FB" w14:paraId="3E8D4E42" w14:textId="77777777" w:rsidTr="003834BD">
        <w:tc>
          <w:tcPr>
            <w:tcW w:w="6941" w:type="dxa"/>
          </w:tcPr>
          <w:p w14:paraId="4F2E6EBE"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локальные очистные сооружения (ЛОС)</w:t>
            </w:r>
          </w:p>
        </w:tc>
        <w:tc>
          <w:tcPr>
            <w:tcW w:w="7619" w:type="dxa"/>
          </w:tcPr>
          <w:p w14:paraId="435B3C6D"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- 1 м;</w:t>
            </w:r>
          </w:p>
          <w:p w14:paraId="1E29ED6D"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p>
          <w:p w14:paraId="4986418B"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p>
        </w:tc>
      </w:tr>
      <w:tr w:rsidR="00820E00" w:rsidRPr="00E014FB" w14:paraId="124D1C31" w14:textId="77777777" w:rsidTr="003834BD">
        <w:tc>
          <w:tcPr>
            <w:tcW w:w="6941" w:type="dxa"/>
          </w:tcPr>
          <w:p w14:paraId="4E000EDF"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73475321"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границ земельного участка не менее - 1 м.</w:t>
            </w:r>
          </w:p>
        </w:tc>
      </w:tr>
      <w:tr w:rsidR="00820E00" w:rsidRPr="00E014FB" w14:paraId="01F52A86" w14:textId="77777777" w:rsidTr="003834BD">
        <w:tc>
          <w:tcPr>
            <w:tcW w:w="6941" w:type="dxa"/>
          </w:tcPr>
          <w:p w14:paraId="333F3960"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детские площадки, площадки для отдыха, спортивных занятий, хозяйственные площадки, площадки для выгула собак</w:t>
            </w:r>
          </w:p>
          <w:p w14:paraId="1B88ECD9" w14:textId="77777777" w:rsidR="00820E00" w:rsidRPr="00E014FB" w:rsidRDefault="00820E00" w:rsidP="003834BD">
            <w:pPr>
              <w:tabs>
                <w:tab w:val="left" w:pos="2520"/>
              </w:tabs>
              <w:jc w:val="both"/>
              <w:rPr>
                <w:rFonts w:eastAsia="SimSun"/>
                <w:color w:val="000000" w:themeColor="text1"/>
                <w:sz w:val="20"/>
                <w:szCs w:val="20"/>
                <w:lang w:eastAsia="zh-CN"/>
              </w:rPr>
            </w:pPr>
          </w:p>
        </w:tc>
        <w:tc>
          <w:tcPr>
            <w:tcW w:w="7619" w:type="dxa"/>
          </w:tcPr>
          <w:p w14:paraId="6EF2F38E"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расстояние до окон жилых и общественных зданий:</w:t>
            </w:r>
          </w:p>
          <w:p w14:paraId="79768DA9"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для игр детей дошкольного и младшего школьного возраста - не менее 12 м;</w:t>
            </w:r>
          </w:p>
          <w:p w14:paraId="54258EFE"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для отдыха взрослого населения - не менее 10 м;</w:t>
            </w:r>
          </w:p>
          <w:p w14:paraId="3FEB9731"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4C140260"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- 10 - 40 м;</w:t>
            </w:r>
          </w:p>
          <w:p w14:paraId="36ABF2F8"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для хозяйственных целей - не менее 20 м;</w:t>
            </w:r>
          </w:p>
          <w:p w14:paraId="7D94E29D"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для выгула собак - не менее 40 м;</w:t>
            </w:r>
          </w:p>
          <w:p w14:paraId="53C6AF06"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для сушки белья - не нормируются.</w:t>
            </w:r>
          </w:p>
          <w:p w14:paraId="08355B1D"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820E00" w:rsidRPr="00E014FB" w14:paraId="6F3F0BA2" w14:textId="77777777" w:rsidTr="003834BD">
        <w:tc>
          <w:tcPr>
            <w:tcW w:w="6941" w:type="dxa"/>
          </w:tcPr>
          <w:p w14:paraId="356D18FE"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гостевые автостоянки жилых домов </w:t>
            </w:r>
          </w:p>
        </w:tc>
        <w:tc>
          <w:tcPr>
            <w:tcW w:w="7619" w:type="dxa"/>
          </w:tcPr>
          <w:p w14:paraId="3564989A"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xml:space="preserve">- разрывы до зданий различного назначения не устанавливаются </w:t>
            </w:r>
          </w:p>
        </w:tc>
      </w:tr>
      <w:tr w:rsidR="00820E00" w:rsidRPr="00E014FB" w14:paraId="35B6D4E8" w14:textId="77777777" w:rsidTr="003834BD">
        <w:tc>
          <w:tcPr>
            <w:tcW w:w="6941" w:type="dxa"/>
          </w:tcPr>
          <w:p w14:paraId="60AE2ED3"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154740ED"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699289A1"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4212A5F1" w14:textId="77777777" w:rsidR="00820E00" w:rsidRPr="00E014FB" w:rsidRDefault="00820E00" w:rsidP="00820E00">
      <w:pPr>
        <w:rPr>
          <w:rFonts w:cs="Times New Roman"/>
          <w:b/>
          <w:bCs/>
        </w:rPr>
      </w:pPr>
    </w:p>
    <w:p w14:paraId="6074EA56" w14:textId="77777777" w:rsidR="00820E00" w:rsidRPr="00E014FB" w:rsidRDefault="00820E00" w:rsidP="00820E00">
      <w:pPr>
        <w:rPr>
          <w:rFonts w:cs="Times New Roman"/>
          <w:b/>
          <w:bCs/>
        </w:rPr>
      </w:pPr>
    </w:p>
    <w:p w14:paraId="004ED2A4"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611D08B" w14:textId="77777777" w:rsidTr="003834BD">
        <w:trPr>
          <w:tblHeader/>
        </w:trPr>
        <w:tc>
          <w:tcPr>
            <w:tcW w:w="272" w:type="dxa"/>
          </w:tcPr>
          <w:p w14:paraId="6AF3988B"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1E300AD4"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41C3252"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8C33C52"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4EDE909"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841374" w14:textId="77777777" w:rsidTr="003834BD">
        <w:trPr>
          <w:tblHeader/>
        </w:trPr>
        <w:tc>
          <w:tcPr>
            <w:tcW w:w="272" w:type="dxa"/>
          </w:tcPr>
          <w:p w14:paraId="147A28E9"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2D801FE7"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2754AFAB"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76E40949"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25453161"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3B393F32" w14:textId="77777777" w:rsidTr="003834BD">
        <w:tc>
          <w:tcPr>
            <w:tcW w:w="272" w:type="dxa"/>
            <w:vMerge w:val="restart"/>
          </w:tcPr>
          <w:p w14:paraId="67EB3256"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44F70E58" w14:textId="77777777" w:rsidR="00820E00" w:rsidRPr="00E014FB" w:rsidRDefault="00820E00" w:rsidP="003834BD">
            <w:pPr>
              <w:rPr>
                <w:rFonts w:cs="Times New Roman"/>
              </w:rPr>
            </w:pPr>
            <w:r w:rsidRPr="00E014FB">
              <w:rPr>
                <w:rFonts w:eastAsia="Tahoma" w:cs="Times New Roman"/>
                <w:color w:val="000000"/>
                <w:sz w:val="20"/>
                <w:szCs w:val="20"/>
              </w:rPr>
              <w:t>Малоэтажная многоквартирная жилая застройка</w:t>
            </w:r>
          </w:p>
        </w:tc>
        <w:tc>
          <w:tcPr>
            <w:tcW w:w="1224" w:type="dxa"/>
            <w:vMerge w:val="restart"/>
          </w:tcPr>
          <w:p w14:paraId="54EE1E88" w14:textId="77777777" w:rsidR="00820E00" w:rsidRPr="00E014FB" w:rsidRDefault="00820E00" w:rsidP="003834BD">
            <w:pPr>
              <w:rPr>
                <w:rFonts w:cs="Times New Roman"/>
              </w:rPr>
            </w:pPr>
            <w:r w:rsidRPr="00E014FB">
              <w:rPr>
                <w:rFonts w:eastAsia="Tahoma" w:cs="Times New Roman"/>
                <w:color w:val="000000"/>
                <w:sz w:val="20"/>
                <w:szCs w:val="20"/>
              </w:rPr>
              <w:t>2.1.1</w:t>
            </w:r>
          </w:p>
        </w:tc>
        <w:tc>
          <w:tcPr>
            <w:tcW w:w="4080" w:type="dxa"/>
            <w:vMerge w:val="restart"/>
          </w:tcPr>
          <w:p w14:paraId="4E163C12"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малоэтажных многоквартирных домов (многоквартирные дома высотой до 4 </w:t>
            </w:r>
            <w:r w:rsidRPr="00E014FB">
              <w:rPr>
                <w:rFonts w:eastAsia="Tahoma" w:cs="Times New Roman"/>
                <w:color w:val="000000"/>
                <w:sz w:val="20"/>
                <w:szCs w:val="20"/>
              </w:rPr>
              <w:lastRenderedPageBreak/>
              <w:t xml:space="preserve">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14:paraId="460B5143"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400 кв.м.</w:t>
            </w:r>
          </w:p>
        </w:tc>
      </w:tr>
      <w:tr w:rsidR="00820E00" w:rsidRPr="00E014FB" w14:paraId="77D330AA" w14:textId="77777777" w:rsidTr="003834BD">
        <w:tc>
          <w:tcPr>
            <w:tcW w:w="272" w:type="dxa"/>
            <w:vMerge/>
          </w:tcPr>
          <w:p w14:paraId="1E3A426C" w14:textId="77777777" w:rsidR="00820E00" w:rsidRPr="00E014FB" w:rsidRDefault="00820E00" w:rsidP="003834BD">
            <w:pPr>
              <w:rPr>
                <w:rFonts w:cs="Times New Roman"/>
              </w:rPr>
            </w:pPr>
          </w:p>
        </w:tc>
        <w:tc>
          <w:tcPr>
            <w:tcW w:w="1903" w:type="dxa"/>
            <w:vMerge/>
          </w:tcPr>
          <w:p w14:paraId="3C12FA3C" w14:textId="77777777" w:rsidR="00820E00" w:rsidRPr="00E014FB" w:rsidRDefault="00820E00" w:rsidP="003834BD">
            <w:pPr>
              <w:rPr>
                <w:rFonts w:cs="Times New Roman"/>
              </w:rPr>
            </w:pPr>
          </w:p>
        </w:tc>
        <w:tc>
          <w:tcPr>
            <w:tcW w:w="1224" w:type="dxa"/>
            <w:vMerge/>
          </w:tcPr>
          <w:p w14:paraId="3F1690D6" w14:textId="77777777" w:rsidR="00820E00" w:rsidRPr="00E014FB" w:rsidRDefault="00820E00" w:rsidP="003834BD">
            <w:pPr>
              <w:rPr>
                <w:rFonts w:cs="Times New Roman"/>
              </w:rPr>
            </w:pPr>
          </w:p>
        </w:tc>
        <w:tc>
          <w:tcPr>
            <w:tcW w:w="4080" w:type="dxa"/>
            <w:vMerge/>
          </w:tcPr>
          <w:p w14:paraId="5FBF2EB1" w14:textId="77777777" w:rsidR="00820E00" w:rsidRPr="00E014FB" w:rsidRDefault="00820E00" w:rsidP="003834BD">
            <w:pPr>
              <w:rPr>
                <w:rFonts w:cs="Times New Roman"/>
              </w:rPr>
            </w:pPr>
          </w:p>
        </w:tc>
        <w:tc>
          <w:tcPr>
            <w:tcW w:w="6800" w:type="dxa"/>
          </w:tcPr>
          <w:p w14:paraId="446F2B0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548A49FF" w14:textId="77777777" w:rsidTr="003834BD">
        <w:tc>
          <w:tcPr>
            <w:tcW w:w="272" w:type="dxa"/>
            <w:vMerge/>
          </w:tcPr>
          <w:p w14:paraId="7BFEEAA2" w14:textId="77777777" w:rsidR="00820E00" w:rsidRPr="00E014FB" w:rsidRDefault="00820E00" w:rsidP="003834BD">
            <w:pPr>
              <w:rPr>
                <w:rFonts w:cs="Times New Roman"/>
              </w:rPr>
            </w:pPr>
          </w:p>
        </w:tc>
        <w:tc>
          <w:tcPr>
            <w:tcW w:w="1903" w:type="dxa"/>
            <w:vMerge/>
          </w:tcPr>
          <w:p w14:paraId="7D7C32DF" w14:textId="77777777" w:rsidR="00820E00" w:rsidRPr="00E014FB" w:rsidRDefault="00820E00" w:rsidP="003834BD">
            <w:pPr>
              <w:rPr>
                <w:rFonts w:cs="Times New Roman"/>
              </w:rPr>
            </w:pPr>
          </w:p>
        </w:tc>
        <w:tc>
          <w:tcPr>
            <w:tcW w:w="1224" w:type="dxa"/>
            <w:vMerge/>
          </w:tcPr>
          <w:p w14:paraId="20B8961E" w14:textId="77777777" w:rsidR="00820E00" w:rsidRPr="00E014FB" w:rsidRDefault="00820E00" w:rsidP="003834BD">
            <w:pPr>
              <w:rPr>
                <w:rFonts w:cs="Times New Roman"/>
              </w:rPr>
            </w:pPr>
          </w:p>
        </w:tc>
        <w:tc>
          <w:tcPr>
            <w:tcW w:w="4080" w:type="dxa"/>
            <w:vMerge/>
          </w:tcPr>
          <w:p w14:paraId="6463AF2C" w14:textId="77777777" w:rsidR="00820E00" w:rsidRPr="00E014FB" w:rsidRDefault="00820E00" w:rsidP="003834BD">
            <w:pPr>
              <w:rPr>
                <w:rFonts w:cs="Times New Roman"/>
              </w:rPr>
            </w:pPr>
          </w:p>
        </w:tc>
        <w:tc>
          <w:tcPr>
            <w:tcW w:w="6800" w:type="dxa"/>
          </w:tcPr>
          <w:p w14:paraId="5F44269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191F5409" w14:textId="77777777" w:rsidTr="003834BD">
        <w:tc>
          <w:tcPr>
            <w:tcW w:w="272" w:type="dxa"/>
            <w:vMerge/>
          </w:tcPr>
          <w:p w14:paraId="5845AA3B" w14:textId="77777777" w:rsidR="00820E00" w:rsidRPr="00E014FB" w:rsidRDefault="00820E00" w:rsidP="003834BD">
            <w:pPr>
              <w:rPr>
                <w:rFonts w:cs="Times New Roman"/>
              </w:rPr>
            </w:pPr>
          </w:p>
        </w:tc>
        <w:tc>
          <w:tcPr>
            <w:tcW w:w="1903" w:type="dxa"/>
            <w:vMerge/>
          </w:tcPr>
          <w:p w14:paraId="03A0772C" w14:textId="77777777" w:rsidR="00820E00" w:rsidRPr="00E014FB" w:rsidRDefault="00820E00" w:rsidP="003834BD">
            <w:pPr>
              <w:rPr>
                <w:rFonts w:cs="Times New Roman"/>
              </w:rPr>
            </w:pPr>
          </w:p>
        </w:tc>
        <w:tc>
          <w:tcPr>
            <w:tcW w:w="1224" w:type="dxa"/>
            <w:vMerge/>
          </w:tcPr>
          <w:p w14:paraId="3E088F61" w14:textId="77777777" w:rsidR="00820E00" w:rsidRPr="00E014FB" w:rsidRDefault="00820E00" w:rsidP="003834BD">
            <w:pPr>
              <w:rPr>
                <w:rFonts w:cs="Times New Roman"/>
              </w:rPr>
            </w:pPr>
          </w:p>
        </w:tc>
        <w:tc>
          <w:tcPr>
            <w:tcW w:w="4080" w:type="dxa"/>
            <w:vMerge/>
          </w:tcPr>
          <w:p w14:paraId="69713F26" w14:textId="77777777" w:rsidR="00820E00" w:rsidRPr="00E014FB" w:rsidRDefault="00820E00" w:rsidP="003834BD">
            <w:pPr>
              <w:rPr>
                <w:rFonts w:cs="Times New Roman"/>
              </w:rPr>
            </w:pPr>
          </w:p>
        </w:tc>
        <w:tc>
          <w:tcPr>
            <w:tcW w:w="6800" w:type="dxa"/>
          </w:tcPr>
          <w:p w14:paraId="38907683"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8DC18DF" w14:textId="77777777" w:rsidTr="003834BD">
        <w:tc>
          <w:tcPr>
            <w:tcW w:w="272" w:type="dxa"/>
            <w:vMerge/>
          </w:tcPr>
          <w:p w14:paraId="61E7ABF1" w14:textId="77777777" w:rsidR="00820E00" w:rsidRPr="00E014FB" w:rsidRDefault="00820E00" w:rsidP="003834BD">
            <w:pPr>
              <w:rPr>
                <w:rFonts w:cs="Times New Roman"/>
              </w:rPr>
            </w:pPr>
          </w:p>
        </w:tc>
        <w:tc>
          <w:tcPr>
            <w:tcW w:w="1903" w:type="dxa"/>
            <w:vMerge/>
          </w:tcPr>
          <w:p w14:paraId="0FBC321E" w14:textId="77777777" w:rsidR="00820E00" w:rsidRPr="00E014FB" w:rsidRDefault="00820E00" w:rsidP="003834BD">
            <w:pPr>
              <w:rPr>
                <w:rFonts w:cs="Times New Roman"/>
              </w:rPr>
            </w:pPr>
          </w:p>
        </w:tc>
        <w:tc>
          <w:tcPr>
            <w:tcW w:w="1224" w:type="dxa"/>
            <w:vMerge/>
          </w:tcPr>
          <w:p w14:paraId="41DB5C26" w14:textId="77777777" w:rsidR="00820E00" w:rsidRPr="00E014FB" w:rsidRDefault="00820E00" w:rsidP="003834BD">
            <w:pPr>
              <w:rPr>
                <w:rFonts w:cs="Times New Roman"/>
              </w:rPr>
            </w:pPr>
          </w:p>
        </w:tc>
        <w:tc>
          <w:tcPr>
            <w:tcW w:w="4080" w:type="dxa"/>
            <w:vMerge/>
          </w:tcPr>
          <w:p w14:paraId="176B00F0" w14:textId="77777777" w:rsidR="00820E00" w:rsidRPr="00E014FB" w:rsidRDefault="00820E00" w:rsidP="003834BD">
            <w:pPr>
              <w:rPr>
                <w:rFonts w:cs="Times New Roman"/>
              </w:rPr>
            </w:pPr>
          </w:p>
        </w:tc>
        <w:tc>
          <w:tcPr>
            <w:tcW w:w="6800" w:type="dxa"/>
          </w:tcPr>
          <w:p w14:paraId="7F0FB69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2064D09" w14:textId="77777777" w:rsidTr="003834BD">
        <w:tc>
          <w:tcPr>
            <w:tcW w:w="272" w:type="dxa"/>
            <w:vMerge/>
          </w:tcPr>
          <w:p w14:paraId="4EB2D30A" w14:textId="77777777" w:rsidR="00820E00" w:rsidRPr="00E014FB" w:rsidRDefault="00820E00" w:rsidP="003834BD">
            <w:pPr>
              <w:rPr>
                <w:rFonts w:cs="Times New Roman"/>
              </w:rPr>
            </w:pPr>
          </w:p>
        </w:tc>
        <w:tc>
          <w:tcPr>
            <w:tcW w:w="1903" w:type="dxa"/>
            <w:vMerge/>
          </w:tcPr>
          <w:p w14:paraId="3D571108" w14:textId="77777777" w:rsidR="00820E00" w:rsidRPr="00E014FB" w:rsidRDefault="00820E00" w:rsidP="003834BD">
            <w:pPr>
              <w:rPr>
                <w:rFonts w:cs="Times New Roman"/>
              </w:rPr>
            </w:pPr>
          </w:p>
        </w:tc>
        <w:tc>
          <w:tcPr>
            <w:tcW w:w="1224" w:type="dxa"/>
            <w:vMerge/>
          </w:tcPr>
          <w:p w14:paraId="5035370C" w14:textId="77777777" w:rsidR="00820E00" w:rsidRPr="00E014FB" w:rsidRDefault="00820E00" w:rsidP="003834BD">
            <w:pPr>
              <w:rPr>
                <w:rFonts w:cs="Times New Roman"/>
              </w:rPr>
            </w:pPr>
          </w:p>
        </w:tc>
        <w:tc>
          <w:tcPr>
            <w:tcW w:w="4080" w:type="dxa"/>
            <w:vMerge/>
          </w:tcPr>
          <w:p w14:paraId="248DAAB7" w14:textId="77777777" w:rsidR="00820E00" w:rsidRPr="00E014FB" w:rsidRDefault="00820E00" w:rsidP="003834BD">
            <w:pPr>
              <w:rPr>
                <w:rFonts w:cs="Times New Roman"/>
              </w:rPr>
            </w:pPr>
          </w:p>
        </w:tc>
        <w:tc>
          <w:tcPr>
            <w:tcW w:w="6800" w:type="dxa"/>
          </w:tcPr>
          <w:p w14:paraId="69DB02C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8F12DD3" w14:textId="77777777" w:rsidTr="003834BD">
        <w:tc>
          <w:tcPr>
            <w:tcW w:w="272" w:type="dxa"/>
            <w:vMerge/>
          </w:tcPr>
          <w:p w14:paraId="16C6035A" w14:textId="77777777" w:rsidR="00820E00" w:rsidRPr="00E014FB" w:rsidRDefault="00820E00" w:rsidP="003834BD">
            <w:pPr>
              <w:rPr>
                <w:rFonts w:cs="Times New Roman"/>
              </w:rPr>
            </w:pPr>
          </w:p>
        </w:tc>
        <w:tc>
          <w:tcPr>
            <w:tcW w:w="1903" w:type="dxa"/>
            <w:vMerge/>
          </w:tcPr>
          <w:p w14:paraId="457B4632" w14:textId="77777777" w:rsidR="00820E00" w:rsidRPr="00E014FB" w:rsidRDefault="00820E00" w:rsidP="003834BD">
            <w:pPr>
              <w:rPr>
                <w:rFonts w:cs="Times New Roman"/>
              </w:rPr>
            </w:pPr>
          </w:p>
        </w:tc>
        <w:tc>
          <w:tcPr>
            <w:tcW w:w="1224" w:type="dxa"/>
            <w:vMerge/>
          </w:tcPr>
          <w:p w14:paraId="2540D657" w14:textId="77777777" w:rsidR="00820E00" w:rsidRPr="00E014FB" w:rsidRDefault="00820E00" w:rsidP="003834BD">
            <w:pPr>
              <w:rPr>
                <w:rFonts w:cs="Times New Roman"/>
              </w:rPr>
            </w:pPr>
          </w:p>
        </w:tc>
        <w:tc>
          <w:tcPr>
            <w:tcW w:w="4080" w:type="dxa"/>
            <w:vMerge/>
          </w:tcPr>
          <w:p w14:paraId="436B89D8" w14:textId="77777777" w:rsidR="00820E00" w:rsidRPr="00E014FB" w:rsidRDefault="00820E00" w:rsidP="003834BD">
            <w:pPr>
              <w:rPr>
                <w:rFonts w:cs="Times New Roman"/>
              </w:rPr>
            </w:pPr>
          </w:p>
        </w:tc>
        <w:tc>
          <w:tcPr>
            <w:tcW w:w="6800" w:type="dxa"/>
          </w:tcPr>
          <w:p w14:paraId="0F93ECD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946BAE2" w14:textId="77777777" w:rsidTr="003834BD">
        <w:tc>
          <w:tcPr>
            <w:tcW w:w="272" w:type="dxa"/>
            <w:vMerge/>
          </w:tcPr>
          <w:p w14:paraId="1777C2F5" w14:textId="77777777" w:rsidR="00820E00" w:rsidRPr="00E014FB" w:rsidRDefault="00820E00" w:rsidP="003834BD">
            <w:pPr>
              <w:rPr>
                <w:rFonts w:cs="Times New Roman"/>
              </w:rPr>
            </w:pPr>
          </w:p>
        </w:tc>
        <w:tc>
          <w:tcPr>
            <w:tcW w:w="1903" w:type="dxa"/>
            <w:vMerge/>
          </w:tcPr>
          <w:p w14:paraId="687EF988" w14:textId="77777777" w:rsidR="00820E00" w:rsidRPr="00E014FB" w:rsidRDefault="00820E00" w:rsidP="003834BD">
            <w:pPr>
              <w:rPr>
                <w:rFonts w:cs="Times New Roman"/>
              </w:rPr>
            </w:pPr>
          </w:p>
        </w:tc>
        <w:tc>
          <w:tcPr>
            <w:tcW w:w="1224" w:type="dxa"/>
            <w:vMerge/>
          </w:tcPr>
          <w:p w14:paraId="6A37D003" w14:textId="77777777" w:rsidR="00820E00" w:rsidRPr="00E014FB" w:rsidRDefault="00820E00" w:rsidP="003834BD">
            <w:pPr>
              <w:rPr>
                <w:rFonts w:cs="Times New Roman"/>
              </w:rPr>
            </w:pPr>
          </w:p>
        </w:tc>
        <w:tc>
          <w:tcPr>
            <w:tcW w:w="4080" w:type="dxa"/>
            <w:vMerge/>
          </w:tcPr>
          <w:p w14:paraId="7A33FBB9" w14:textId="77777777" w:rsidR="00820E00" w:rsidRPr="00E014FB" w:rsidRDefault="00820E00" w:rsidP="003834BD">
            <w:pPr>
              <w:rPr>
                <w:rFonts w:cs="Times New Roman"/>
              </w:rPr>
            </w:pPr>
          </w:p>
        </w:tc>
        <w:tc>
          <w:tcPr>
            <w:tcW w:w="6800" w:type="dxa"/>
          </w:tcPr>
          <w:p w14:paraId="374CD2FB"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40C1509" w14:textId="77777777" w:rsidTr="003834BD">
        <w:tc>
          <w:tcPr>
            <w:tcW w:w="272" w:type="dxa"/>
            <w:vMerge/>
          </w:tcPr>
          <w:p w14:paraId="497C1F75" w14:textId="77777777" w:rsidR="00820E00" w:rsidRPr="00E014FB" w:rsidRDefault="00820E00" w:rsidP="003834BD">
            <w:pPr>
              <w:rPr>
                <w:rFonts w:cs="Times New Roman"/>
              </w:rPr>
            </w:pPr>
          </w:p>
        </w:tc>
        <w:tc>
          <w:tcPr>
            <w:tcW w:w="1903" w:type="dxa"/>
            <w:vMerge/>
          </w:tcPr>
          <w:p w14:paraId="39CF9D8D" w14:textId="77777777" w:rsidR="00820E00" w:rsidRPr="00E014FB" w:rsidRDefault="00820E00" w:rsidP="003834BD">
            <w:pPr>
              <w:rPr>
                <w:rFonts w:cs="Times New Roman"/>
              </w:rPr>
            </w:pPr>
          </w:p>
        </w:tc>
        <w:tc>
          <w:tcPr>
            <w:tcW w:w="1224" w:type="dxa"/>
            <w:vMerge/>
          </w:tcPr>
          <w:p w14:paraId="6CDC0017" w14:textId="77777777" w:rsidR="00820E00" w:rsidRPr="00E014FB" w:rsidRDefault="00820E00" w:rsidP="003834BD">
            <w:pPr>
              <w:rPr>
                <w:rFonts w:cs="Times New Roman"/>
              </w:rPr>
            </w:pPr>
          </w:p>
        </w:tc>
        <w:tc>
          <w:tcPr>
            <w:tcW w:w="4080" w:type="dxa"/>
            <w:vMerge/>
          </w:tcPr>
          <w:p w14:paraId="4EFC5257" w14:textId="77777777" w:rsidR="00820E00" w:rsidRPr="00E014FB" w:rsidRDefault="00820E00" w:rsidP="003834BD">
            <w:pPr>
              <w:rPr>
                <w:rFonts w:cs="Times New Roman"/>
              </w:rPr>
            </w:pPr>
          </w:p>
        </w:tc>
        <w:tc>
          <w:tcPr>
            <w:tcW w:w="6800" w:type="dxa"/>
          </w:tcPr>
          <w:p w14:paraId="40EFA14E"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F342838" w14:textId="77777777" w:rsidTr="003834BD">
        <w:tc>
          <w:tcPr>
            <w:tcW w:w="272" w:type="dxa"/>
            <w:vMerge/>
          </w:tcPr>
          <w:p w14:paraId="1E8FE319" w14:textId="77777777" w:rsidR="00820E00" w:rsidRPr="00E014FB" w:rsidRDefault="00820E00" w:rsidP="003834BD">
            <w:pPr>
              <w:rPr>
                <w:rFonts w:cs="Times New Roman"/>
              </w:rPr>
            </w:pPr>
          </w:p>
        </w:tc>
        <w:tc>
          <w:tcPr>
            <w:tcW w:w="1903" w:type="dxa"/>
            <w:vMerge/>
          </w:tcPr>
          <w:p w14:paraId="1107EDFB" w14:textId="77777777" w:rsidR="00820E00" w:rsidRPr="00E014FB" w:rsidRDefault="00820E00" w:rsidP="003834BD">
            <w:pPr>
              <w:rPr>
                <w:rFonts w:cs="Times New Roman"/>
              </w:rPr>
            </w:pPr>
          </w:p>
        </w:tc>
        <w:tc>
          <w:tcPr>
            <w:tcW w:w="1224" w:type="dxa"/>
            <w:vMerge/>
          </w:tcPr>
          <w:p w14:paraId="78417CFD" w14:textId="77777777" w:rsidR="00820E00" w:rsidRPr="00E014FB" w:rsidRDefault="00820E00" w:rsidP="003834BD">
            <w:pPr>
              <w:rPr>
                <w:rFonts w:cs="Times New Roman"/>
              </w:rPr>
            </w:pPr>
          </w:p>
        </w:tc>
        <w:tc>
          <w:tcPr>
            <w:tcW w:w="4080" w:type="dxa"/>
            <w:vMerge/>
          </w:tcPr>
          <w:p w14:paraId="0364E8B4" w14:textId="77777777" w:rsidR="00820E00" w:rsidRPr="00E014FB" w:rsidRDefault="00820E00" w:rsidP="003834BD">
            <w:pPr>
              <w:rPr>
                <w:rFonts w:cs="Times New Roman"/>
              </w:rPr>
            </w:pPr>
          </w:p>
        </w:tc>
        <w:tc>
          <w:tcPr>
            <w:tcW w:w="6800" w:type="dxa"/>
          </w:tcPr>
          <w:p w14:paraId="513FFF5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40%.</w:t>
            </w:r>
          </w:p>
        </w:tc>
      </w:tr>
      <w:tr w:rsidR="00820E00" w:rsidRPr="00E014FB" w14:paraId="3898C0E4" w14:textId="77777777" w:rsidTr="003834BD">
        <w:tc>
          <w:tcPr>
            <w:tcW w:w="272" w:type="dxa"/>
            <w:vMerge/>
          </w:tcPr>
          <w:p w14:paraId="2EF79DDF" w14:textId="77777777" w:rsidR="00820E00" w:rsidRPr="00E014FB" w:rsidRDefault="00820E00" w:rsidP="003834BD">
            <w:pPr>
              <w:rPr>
                <w:rFonts w:cs="Times New Roman"/>
              </w:rPr>
            </w:pPr>
          </w:p>
        </w:tc>
        <w:tc>
          <w:tcPr>
            <w:tcW w:w="1903" w:type="dxa"/>
            <w:vMerge/>
          </w:tcPr>
          <w:p w14:paraId="6C705052" w14:textId="77777777" w:rsidR="00820E00" w:rsidRPr="00E014FB" w:rsidRDefault="00820E00" w:rsidP="003834BD">
            <w:pPr>
              <w:rPr>
                <w:rFonts w:cs="Times New Roman"/>
              </w:rPr>
            </w:pPr>
          </w:p>
        </w:tc>
        <w:tc>
          <w:tcPr>
            <w:tcW w:w="1224" w:type="dxa"/>
            <w:vMerge/>
          </w:tcPr>
          <w:p w14:paraId="2BC6519A" w14:textId="77777777" w:rsidR="00820E00" w:rsidRPr="00E014FB" w:rsidRDefault="00820E00" w:rsidP="003834BD">
            <w:pPr>
              <w:rPr>
                <w:rFonts w:cs="Times New Roman"/>
              </w:rPr>
            </w:pPr>
          </w:p>
        </w:tc>
        <w:tc>
          <w:tcPr>
            <w:tcW w:w="4080" w:type="dxa"/>
            <w:vMerge/>
          </w:tcPr>
          <w:p w14:paraId="72354581" w14:textId="77777777" w:rsidR="00820E00" w:rsidRPr="00E014FB" w:rsidRDefault="00820E00" w:rsidP="003834BD">
            <w:pPr>
              <w:rPr>
                <w:rFonts w:cs="Times New Roman"/>
              </w:rPr>
            </w:pPr>
          </w:p>
        </w:tc>
        <w:tc>
          <w:tcPr>
            <w:tcW w:w="6800" w:type="dxa"/>
          </w:tcPr>
          <w:p w14:paraId="00B8476D"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9527E9" w14:textId="77777777" w:rsidTr="003834BD">
        <w:tc>
          <w:tcPr>
            <w:tcW w:w="272" w:type="dxa"/>
            <w:vMerge/>
          </w:tcPr>
          <w:p w14:paraId="572CCFAF" w14:textId="77777777" w:rsidR="00820E00" w:rsidRPr="00E014FB" w:rsidRDefault="00820E00" w:rsidP="003834BD">
            <w:pPr>
              <w:rPr>
                <w:rFonts w:cs="Times New Roman"/>
              </w:rPr>
            </w:pPr>
          </w:p>
        </w:tc>
        <w:tc>
          <w:tcPr>
            <w:tcW w:w="1903" w:type="dxa"/>
            <w:vMerge/>
          </w:tcPr>
          <w:p w14:paraId="6D283E3E" w14:textId="77777777" w:rsidR="00820E00" w:rsidRPr="00E014FB" w:rsidRDefault="00820E00" w:rsidP="003834BD">
            <w:pPr>
              <w:rPr>
                <w:rFonts w:cs="Times New Roman"/>
              </w:rPr>
            </w:pPr>
          </w:p>
        </w:tc>
        <w:tc>
          <w:tcPr>
            <w:tcW w:w="1224" w:type="dxa"/>
            <w:vMerge/>
          </w:tcPr>
          <w:p w14:paraId="3BE8D047" w14:textId="77777777" w:rsidR="00820E00" w:rsidRPr="00E014FB" w:rsidRDefault="00820E00" w:rsidP="003834BD">
            <w:pPr>
              <w:rPr>
                <w:rFonts w:cs="Times New Roman"/>
              </w:rPr>
            </w:pPr>
          </w:p>
        </w:tc>
        <w:tc>
          <w:tcPr>
            <w:tcW w:w="4080" w:type="dxa"/>
            <w:vMerge/>
          </w:tcPr>
          <w:p w14:paraId="6D8B0217" w14:textId="77777777" w:rsidR="00820E00" w:rsidRPr="00E014FB" w:rsidRDefault="00820E00" w:rsidP="003834BD">
            <w:pPr>
              <w:rPr>
                <w:rFonts w:cs="Times New Roman"/>
              </w:rPr>
            </w:pPr>
          </w:p>
        </w:tc>
        <w:tc>
          <w:tcPr>
            <w:tcW w:w="6800" w:type="dxa"/>
          </w:tcPr>
          <w:p w14:paraId="08DC257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58A359F2" w14:textId="77777777" w:rsidTr="003834BD">
        <w:tc>
          <w:tcPr>
            <w:tcW w:w="272" w:type="dxa"/>
            <w:vMerge/>
          </w:tcPr>
          <w:p w14:paraId="7528D089" w14:textId="77777777" w:rsidR="00820E00" w:rsidRPr="00E014FB" w:rsidRDefault="00820E00" w:rsidP="003834BD">
            <w:pPr>
              <w:rPr>
                <w:rFonts w:cs="Times New Roman"/>
              </w:rPr>
            </w:pPr>
          </w:p>
        </w:tc>
        <w:tc>
          <w:tcPr>
            <w:tcW w:w="1903" w:type="dxa"/>
            <w:vMerge/>
          </w:tcPr>
          <w:p w14:paraId="39D50F22" w14:textId="77777777" w:rsidR="00820E00" w:rsidRPr="00E014FB" w:rsidRDefault="00820E00" w:rsidP="003834BD">
            <w:pPr>
              <w:rPr>
                <w:rFonts w:cs="Times New Roman"/>
              </w:rPr>
            </w:pPr>
          </w:p>
        </w:tc>
        <w:tc>
          <w:tcPr>
            <w:tcW w:w="1224" w:type="dxa"/>
            <w:vMerge/>
          </w:tcPr>
          <w:p w14:paraId="3DB25801" w14:textId="77777777" w:rsidR="00820E00" w:rsidRPr="00E014FB" w:rsidRDefault="00820E00" w:rsidP="003834BD">
            <w:pPr>
              <w:rPr>
                <w:rFonts w:cs="Times New Roman"/>
              </w:rPr>
            </w:pPr>
          </w:p>
        </w:tc>
        <w:tc>
          <w:tcPr>
            <w:tcW w:w="4080" w:type="dxa"/>
            <w:vMerge/>
          </w:tcPr>
          <w:p w14:paraId="7DE6F13B" w14:textId="77777777" w:rsidR="00820E00" w:rsidRPr="00E014FB" w:rsidRDefault="00820E00" w:rsidP="003834BD">
            <w:pPr>
              <w:rPr>
                <w:rFonts w:cs="Times New Roman"/>
              </w:rPr>
            </w:pPr>
          </w:p>
        </w:tc>
        <w:tc>
          <w:tcPr>
            <w:tcW w:w="6800" w:type="dxa"/>
          </w:tcPr>
          <w:p w14:paraId="1FC16098" w14:textId="77777777" w:rsidR="00820E00" w:rsidRPr="00E014FB" w:rsidRDefault="00820E00" w:rsidP="003834BD">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w:t>
            </w:r>
          </w:p>
        </w:tc>
      </w:tr>
      <w:tr w:rsidR="00820E00" w:rsidRPr="00E014FB" w14:paraId="35220216" w14:textId="77777777" w:rsidTr="003834BD">
        <w:tc>
          <w:tcPr>
            <w:tcW w:w="272" w:type="dxa"/>
            <w:vMerge w:val="restart"/>
          </w:tcPr>
          <w:p w14:paraId="0DBE71A2"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5E1A09B9" w14:textId="77777777" w:rsidR="00820E00" w:rsidRPr="00E014FB" w:rsidRDefault="00820E00" w:rsidP="003834BD">
            <w:pPr>
              <w:rPr>
                <w:rFonts w:cs="Times New Roman"/>
              </w:rPr>
            </w:pPr>
            <w:r w:rsidRPr="00E014FB">
              <w:rPr>
                <w:rFonts w:eastAsia="Tahoma" w:cs="Times New Roman"/>
                <w:color w:val="000000"/>
                <w:sz w:val="20"/>
                <w:szCs w:val="20"/>
              </w:rPr>
              <w:t xml:space="preserve">Для ведения личного подсобного хозяйства (приусадебный </w:t>
            </w:r>
            <w:r w:rsidRPr="00E014FB">
              <w:rPr>
                <w:rFonts w:eastAsia="Tahoma" w:cs="Times New Roman"/>
                <w:color w:val="000000"/>
                <w:sz w:val="20"/>
                <w:szCs w:val="20"/>
              </w:rPr>
              <w:lastRenderedPageBreak/>
              <w:t>земельный участок)</w:t>
            </w:r>
          </w:p>
        </w:tc>
        <w:tc>
          <w:tcPr>
            <w:tcW w:w="1224" w:type="dxa"/>
            <w:vMerge w:val="restart"/>
          </w:tcPr>
          <w:p w14:paraId="27F3EF0D" w14:textId="77777777" w:rsidR="00820E00" w:rsidRPr="00E014FB" w:rsidRDefault="00820E00" w:rsidP="003834BD">
            <w:pPr>
              <w:rPr>
                <w:rFonts w:cs="Times New Roman"/>
              </w:rPr>
            </w:pPr>
            <w:r w:rsidRPr="00E014FB">
              <w:rPr>
                <w:rFonts w:eastAsia="Tahoma" w:cs="Times New Roman"/>
                <w:color w:val="000000"/>
                <w:sz w:val="20"/>
                <w:szCs w:val="20"/>
              </w:rPr>
              <w:lastRenderedPageBreak/>
              <w:t>2.2</w:t>
            </w:r>
          </w:p>
        </w:tc>
        <w:tc>
          <w:tcPr>
            <w:tcW w:w="4080" w:type="dxa"/>
            <w:vMerge w:val="restart"/>
          </w:tcPr>
          <w:p w14:paraId="54268E54"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w:t>
            </w:r>
            <w:r w:rsidRPr="00E014FB">
              <w:rPr>
                <w:rFonts w:eastAsia="Tahoma" w:cs="Times New Roman"/>
                <w:color w:val="000000"/>
                <w:sz w:val="20"/>
                <w:szCs w:val="20"/>
              </w:rPr>
              <w:lastRenderedPageBreak/>
              <w:t xml:space="preserve">вспомогательных сооружений; содержание сельскохозяйственных животных </w:t>
            </w:r>
          </w:p>
        </w:tc>
        <w:tc>
          <w:tcPr>
            <w:tcW w:w="6800" w:type="dxa"/>
          </w:tcPr>
          <w:p w14:paraId="662F06BA"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- 1000 кв.м образуемых при перераспределении земельных участков, </w:t>
            </w:r>
            <w:r w:rsidRPr="00E014FB">
              <w:rPr>
                <w:rFonts w:eastAsia="Tahoma" w:cs="Times New Roman"/>
                <w:color w:val="000000"/>
                <w:sz w:val="20"/>
                <w:szCs w:val="20"/>
              </w:rPr>
              <w:lastRenderedPageBreak/>
              <w:t>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79DC78B0" w14:textId="77777777" w:rsidTr="003834BD">
        <w:tc>
          <w:tcPr>
            <w:tcW w:w="272" w:type="dxa"/>
            <w:vMerge/>
          </w:tcPr>
          <w:p w14:paraId="74B6CAC6" w14:textId="77777777" w:rsidR="00820E00" w:rsidRPr="00E014FB" w:rsidRDefault="00820E00" w:rsidP="003834BD">
            <w:pPr>
              <w:rPr>
                <w:rFonts w:cs="Times New Roman"/>
              </w:rPr>
            </w:pPr>
          </w:p>
        </w:tc>
        <w:tc>
          <w:tcPr>
            <w:tcW w:w="1903" w:type="dxa"/>
            <w:vMerge/>
          </w:tcPr>
          <w:p w14:paraId="238E0465" w14:textId="77777777" w:rsidR="00820E00" w:rsidRPr="00E014FB" w:rsidRDefault="00820E00" w:rsidP="003834BD">
            <w:pPr>
              <w:rPr>
                <w:rFonts w:cs="Times New Roman"/>
              </w:rPr>
            </w:pPr>
          </w:p>
        </w:tc>
        <w:tc>
          <w:tcPr>
            <w:tcW w:w="1224" w:type="dxa"/>
            <w:vMerge/>
          </w:tcPr>
          <w:p w14:paraId="1A4B50EA" w14:textId="77777777" w:rsidR="00820E00" w:rsidRPr="00E014FB" w:rsidRDefault="00820E00" w:rsidP="003834BD">
            <w:pPr>
              <w:rPr>
                <w:rFonts w:cs="Times New Roman"/>
              </w:rPr>
            </w:pPr>
          </w:p>
        </w:tc>
        <w:tc>
          <w:tcPr>
            <w:tcW w:w="4080" w:type="dxa"/>
            <w:vMerge/>
          </w:tcPr>
          <w:p w14:paraId="566BD9A7" w14:textId="77777777" w:rsidR="00820E00" w:rsidRPr="00E014FB" w:rsidRDefault="00820E00" w:rsidP="003834BD">
            <w:pPr>
              <w:rPr>
                <w:rFonts w:cs="Times New Roman"/>
              </w:rPr>
            </w:pPr>
          </w:p>
        </w:tc>
        <w:tc>
          <w:tcPr>
            <w:tcW w:w="6800" w:type="dxa"/>
          </w:tcPr>
          <w:p w14:paraId="0289C1C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- 1500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- 3500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- 3500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2A2F1C9D" w14:textId="77777777" w:rsidTr="003834BD">
        <w:tc>
          <w:tcPr>
            <w:tcW w:w="272" w:type="dxa"/>
            <w:vMerge/>
          </w:tcPr>
          <w:p w14:paraId="1A0EE005" w14:textId="77777777" w:rsidR="00820E00" w:rsidRPr="00E014FB" w:rsidRDefault="00820E00" w:rsidP="003834BD">
            <w:pPr>
              <w:rPr>
                <w:rFonts w:cs="Times New Roman"/>
              </w:rPr>
            </w:pPr>
          </w:p>
        </w:tc>
        <w:tc>
          <w:tcPr>
            <w:tcW w:w="1903" w:type="dxa"/>
            <w:vMerge/>
          </w:tcPr>
          <w:p w14:paraId="47B4CF65" w14:textId="77777777" w:rsidR="00820E00" w:rsidRPr="00E014FB" w:rsidRDefault="00820E00" w:rsidP="003834BD">
            <w:pPr>
              <w:rPr>
                <w:rFonts w:cs="Times New Roman"/>
              </w:rPr>
            </w:pPr>
          </w:p>
        </w:tc>
        <w:tc>
          <w:tcPr>
            <w:tcW w:w="1224" w:type="dxa"/>
            <w:vMerge/>
          </w:tcPr>
          <w:p w14:paraId="7E853CA4" w14:textId="77777777" w:rsidR="00820E00" w:rsidRPr="00E014FB" w:rsidRDefault="00820E00" w:rsidP="003834BD">
            <w:pPr>
              <w:rPr>
                <w:rFonts w:cs="Times New Roman"/>
              </w:rPr>
            </w:pPr>
          </w:p>
        </w:tc>
        <w:tc>
          <w:tcPr>
            <w:tcW w:w="4080" w:type="dxa"/>
            <w:vMerge/>
          </w:tcPr>
          <w:p w14:paraId="58744F72" w14:textId="77777777" w:rsidR="00820E00" w:rsidRPr="00E014FB" w:rsidRDefault="00820E00" w:rsidP="003834BD">
            <w:pPr>
              <w:rPr>
                <w:rFonts w:cs="Times New Roman"/>
              </w:rPr>
            </w:pPr>
          </w:p>
        </w:tc>
        <w:tc>
          <w:tcPr>
            <w:tcW w:w="6800" w:type="dxa"/>
          </w:tcPr>
          <w:p w14:paraId="0118A99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0B9F0973" w14:textId="77777777" w:rsidTr="003834BD">
        <w:tc>
          <w:tcPr>
            <w:tcW w:w="272" w:type="dxa"/>
            <w:vMerge/>
          </w:tcPr>
          <w:p w14:paraId="6C697831" w14:textId="77777777" w:rsidR="00820E00" w:rsidRPr="00E014FB" w:rsidRDefault="00820E00" w:rsidP="003834BD">
            <w:pPr>
              <w:rPr>
                <w:rFonts w:cs="Times New Roman"/>
              </w:rPr>
            </w:pPr>
          </w:p>
        </w:tc>
        <w:tc>
          <w:tcPr>
            <w:tcW w:w="1903" w:type="dxa"/>
            <w:vMerge/>
          </w:tcPr>
          <w:p w14:paraId="2534EE3F" w14:textId="77777777" w:rsidR="00820E00" w:rsidRPr="00E014FB" w:rsidRDefault="00820E00" w:rsidP="003834BD">
            <w:pPr>
              <w:rPr>
                <w:rFonts w:cs="Times New Roman"/>
              </w:rPr>
            </w:pPr>
          </w:p>
        </w:tc>
        <w:tc>
          <w:tcPr>
            <w:tcW w:w="1224" w:type="dxa"/>
            <w:vMerge/>
          </w:tcPr>
          <w:p w14:paraId="7AA49B1C" w14:textId="77777777" w:rsidR="00820E00" w:rsidRPr="00E014FB" w:rsidRDefault="00820E00" w:rsidP="003834BD">
            <w:pPr>
              <w:rPr>
                <w:rFonts w:cs="Times New Roman"/>
              </w:rPr>
            </w:pPr>
          </w:p>
        </w:tc>
        <w:tc>
          <w:tcPr>
            <w:tcW w:w="4080" w:type="dxa"/>
            <w:vMerge/>
          </w:tcPr>
          <w:p w14:paraId="17DF722B" w14:textId="77777777" w:rsidR="00820E00" w:rsidRPr="00E014FB" w:rsidRDefault="00820E00" w:rsidP="003834BD">
            <w:pPr>
              <w:rPr>
                <w:rFonts w:cs="Times New Roman"/>
              </w:rPr>
            </w:pPr>
          </w:p>
        </w:tc>
        <w:tc>
          <w:tcPr>
            <w:tcW w:w="6800" w:type="dxa"/>
          </w:tcPr>
          <w:p w14:paraId="722B8BCC"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6DF0F0E" w14:textId="77777777" w:rsidTr="003834BD">
        <w:tc>
          <w:tcPr>
            <w:tcW w:w="272" w:type="dxa"/>
            <w:vMerge/>
          </w:tcPr>
          <w:p w14:paraId="6F3A2976" w14:textId="77777777" w:rsidR="00820E00" w:rsidRPr="00E014FB" w:rsidRDefault="00820E00" w:rsidP="003834BD">
            <w:pPr>
              <w:rPr>
                <w:rFonts w:cs="Times New Roman"/>
              </w:rPr>
            </w:pPr>
          </w:p>
        </w:tc>
        <w:tc>
          <w:tcPr>
            <w:tcW w:w="1903" w:type="dxa"/>
            <w:vMerge/>
          </w:tcPr>
          <w:p w14:paraId="255585E9" w14:textId="77777777" w:rsidR="00820E00" w:rsidRPr="00E014FB" w:rsidRDefault="00820E00" w:rsidP="003834BD">
            <w:pPr>
              <w:rPr>
                <w:rFonts w:cs="Times New Roman"/>
              </w:rPr>
            </w:pPr>
          </w:p>
        </w:tc>
        <w:tc>
          <w:tcPr>
            <w:tcW w:w="1224" w:type="dxa"/>
            <w:vMerge/>
          </w:tcPr>
          <w:p w14:paraId="5CFF00CD" w14:textId="77777777" w:rsidR="00820E00" w:rsidRPr="00E014FB" w:rsidRDefault="00820E00" w:rsidP="003834BD">
            <w:pPr>
              <w:rPr>
                <w:rFonts w:cs="Times New Roman"/>
              </w:rPr>
            </w:pPr>
          </w:p>
        </w:tc>
        <w:tc>
          <w:tcPr>
            <w:tcW w:w="4080" w:type="dxa"/>
            <w:vMerge/>
          </w:tcPr>
          <w:p w14:paraId="3DCEAB6A" w14:textId="77777777" w:rsidR="00820E00" w:rsidRPr="00E014FB" w:rsidRDefault="00820E00" w:rsidP="003834BD">
            <w:pPr>
              <w:rPr>
                <w:rFonts w:cs="Times New Roman"/>
              </w:rPr>
            </w:pPr>
          </w:p>
        </w:tc>
        <w:tc>
          <w:tcPr>
            <w:tcW w:w="6800" w:type="dxa"/>
          </w:tcPr>
          <w:p w14:paraId="3C92CD6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7C8FF03" w14:textId="77777777" w:rsidTr="003834BD">
        <w:tc>
          <w:tcPr>
            <w:tcW w:w="272" w:type="dxa"/>
            <w:vMerge/>
          </w:tcPr>
          <w:p w14:paraId="16518B18" w14:textId="77777777" w:rsidR="00820E00" w:rsidRPr="00E014FB" w:rsidRDefault="00820E00" w:rsidP="003834BD">
            <w:pPr>
              <w:rPr>
                <w:rFonts w:cs="Times New Roman"/>
              </w:rPr>
            </w:pPr>
          </w:p>
        </w:tc>
        <w:tc>
          <w:tcPr>
            <w:tcW w:w="1903" w:type="dxa"/>
            <w:vMerge/>
          </w:tcPr>
          <w:p w14:paraId="5151C6A0" w14:textId="77777777" w:rsidR="00820E00" w:rsidRPr="00E014FB" w:rsidRDefault="00820E00" w:rsidP="003834BD">
            <w:pPr>
              <w:rPr>
                <w:rFonts w:cs="Times New Roman"/>
              </w:rPr>
            </w:pPr>
          </w:p>
        </w:tc>
        <w:tc>
          <w:tcPr>
            <w:tcW w:w="1224" w:type="dxa"/>
            <w:vMerge/>
          </w:tcPr>
          <w:p w14:paraId="493DB6B9" w14:textId="77777777" w:rsidR="00820E00" w:rsidRPr="00E014FB" w:rsidRDefault="00820E00" w:rsidP="003834BD">
            <w:pPr>
              <w:rPr>
                <w:rFonts w:cs="Times New Roman"/>
              </w:rPr>
            </w:pPr>
          </w:p>
        </w:tc>
        <w:tc>
          <w:tcPr>
            <w:tcW w:w="4080" w:type="dxa"/>
            <w:vMerge/>
          </w:tcPr>
          <w:p w14:paraId="5F97C5CD" w14:textId="77777777" w:rsidR="00820E00" w:rsidRPr="00E014FB" w:rsidRDefault="00820E00" w:rsidP="003834BD">
            <w:pPr>
              <w:rPr>
                <w:rFonts w:cs="Times New Roman"/>
              </w:rPr>
            </w:pPr>
          </w:p>
        </w:tc>
        <w:tc>
          <w:tcPr>
            <w:tcW w:w="6800" w:type="dxa"/>
          </w:tcPr>
          <w:p w14:paraId="5C8C273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789A2C9" w14:textId="77777777" w:rsidTr="003834BD">
        <w:tc>
          <w:tcPr>
            <w:tcW w:w="272" w:type="dxa"/>
            <w:vMerge/>
          </w:tcPr>
          <w:p w14:paraId="44EBD900" w14:textId="77777777" w:rsidR="00820E00" w:rsidRPr="00E014FB" w:rsidRDefault="00820E00" w:rsidP="003834BD">
            <w:pPr>
              <w:rPr>
                <w:rFonts w:cs="Times New Roman"/>
              </w:rPr>
            </w:pPr>
          </w:p>
        </w:tc>
        <w:tc>
          <w:tcPr>
            <w:tcW w:w="1903" w:type="dxa"/>
            <w:vMerge/>
          </w:tcPr>
          <w:p w14:paraId="26F0B6B5" w14:textId="77777777" w:rsidR="00820E00" w:rsidRPr="00E014FB" w:rsidRDefault="00820E00" w:rsidP="003834BD">
            <w:pPr>
              <w:rPr>
                <w:rFonts w:cs="Times New Roman"/>
              </w:rPr>
            </w:pPr>
          </w:p>
        </w:tc>
        <w:tc>
          <w:tcPr>
            <w:tcW w:w="1224" w:type="dxa"/>
            <w:vMerge/>
          </w:tcPr>
          <w:p w14:paraId="7B9E1232" w14:textId="77777777" w:rsidR="00820E00" w:rsidRPr="00E014FB" w:rsidRDefault="00820E00" w:rsidP="003834BD">
            <w:pPr>
              <w:rPr>
                <w:rFonts w:cs="Times New Roman"/>
              </w:rPr>
            </w:pPr>
          </w:p>
        </w:tc>
        <w:tc>
          <w:tcPr>
            <w:tcW w:w="4080" w:type="dxa"/>
            <w:vMerge/>
          </w:tcPr>
          <w:p w14:paraId="7A2CFD33" w14:textId="77777777" w:rsidR="00820E00" w:rsidRPr="00E014FB" w:rsidRDefault="00820E00" w:rsidP="003834BD">
            <w:pPr>
              <w:rPr>
                <w:rFonts w:cs="Times New Roman"/>
              </w:rPr>
            </w:pPr>
          </w:p>
        </w:tc>
        <w:tc>
          <w:tcPr>
            <w:tcW w:w="6800" w:type="dxa"/>
          </w:tcPr>
          <w:p w14:paraId="2AFA833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13CB1AA" w14:textId="77777777" w:rsidTr="003834BD">
        <w:tc>
          <w:tcPr>
            <w:tcW w:w="272" w:type="dxa"/>
            <w:vMerge/>
          </w:tcPr>
          <w:p w14:paraId="2636DAE1" w14:textId="77777777" w:rsidR="00820E00" w:rsidRPr="00E014FB" w:rsidRDefault="00820E00" w:rsidP="003834BD">
            <w:pPr>
              <w:rPr>
                <w:rFonts w:cs="Times New Roman"/>
              </w:rPr>
            </w:pPr>
          </w:p>
        </w:tc>
        <w:tc>
          <w:tcPr>
            <w:tcW w:w="1903" w:type="dxa"/>
            <w:vMerge/>
          </w:tcPr>
          <w:p w14:paraId="2177A5C2" w14:textId="77777777" w:rsidR="00820E00" w:rsidRPr="00E014FB" w:rsidRDefault="00820E00" w:rsidP="003834BD">
            <w:pPr>
              <w:rPr>
                <w:rFonts w:cs="Times New Roman"/>
              </w:rPr>
            </w:pPr>
          </w:p>
        </w:tc>
        <w:tc>
          <w:tcPr>
            <w:tcW w:w="1224" w:type="dxa"/>
            <w:vMerge/>
          </w:tcPr>
          <w:p w14:paraId="061EC9EA" w14:textId="77777777" w:rsidR="00820E00" w:rsidRPr="00E014FB" w:rsidRDefault="00820E00" w:rsidP="003834BD">
            <w:pPr>
              <w:rPr>
                <w:rFonts w:cs="Times New Roman"/>
              </w:rPr>
            </w:pPr>
          </w:p>
        </w:tc>
        <w:tc>
          <w:tcPr>
            <w:tcW w:w="4080" w:type="dxa"/>
            <w:vMerge/>
          </w:tcPr>
          <w:p w14:paraId="6634BF97" w14:textId="77777777" w:rsidR="00820E00" w:rsidRPr="00E014FB" w:rsidRDefault="00820E00" w:rsidP="003834BD">
            <w:pPr>
              <w:rPr>
                <w:rFonts w:cs="Times New Roman"/>
              </w:rPr>
            </w:pPr>
          </w:p>
        </w:tc>
        <w:tc>
          <w:tcPr>
            <w:tcW w:w="6800" w:type="dxa"/>
          </w:tcPr>
          <w:p w14:paraId="10A6FCCB"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C0071E1" w14:textId="77777777" w:rsidTr="003834BD">
        <w:tc>
          <w:tcPr>
            <w:tcW w:w="272" w:type="dxa"/>
            <w:vMerge/>
          </w:tcPr>
          <w:p w14:paraId="4078B042" w14:textId="77777777" w:rsidR="00820E00" w:rsidRPr="00E014FB" w:rsidRDefault="00820E00" w:rsidP="003834BD">
            <w:pPr>
              <w:rPr>
                <w:rFonts w:cs="Times New Roman"/>
              </w:rPr>
            </w:pPr>
          </w:p>
        </w:tc>
        <w:tc>
          <w:tcPr>
            <w:tcW w:w="1903" w:type="dxa"/>
            <w:vMerge/>
          </w:tcPr>
          <w:p w14:paraId="710EA439" w14:textId="77777777" w:rsidR="00820E00" w:rsidRPr="00E014FB" w:rsidRDefault="00820E00" w:rsidP="003834BD">
            <w:pPr>
              <w:rPr>
                <w:rFonts w:cs="Times New Roman"/>
              </w:rPr>
            </w:pPr>
          </w:p>
        </w:tc>
        <w:tc>
          <w:tcPr>
            <w:tcW w:w="1224" w:type="dxa"/>
            <w:vMerge/>
          </w:tcPr>
          <w:p w14:paraId="59BF0D26" w14:textId="77777777" w:rsidR="00820E00" w:rsidRPr="00E014FB" w:rsidRDefault="00820E00" w:rsidP="003834BD">
            <w:pPr>
              <w:rPr>
                <w:rFonts w:cs="Times New Roman"/>
              </w:rPr>
            </w:pPr>
          </w:p>
        </w:tc>
        <w:tc>
          <w:tcPr>
            <w:tcW w:w="4080" w:type="dxa"/>
            <w:vMerge/>
          </w:tcPr>
          <w:p w14:paraId="1168611F" w14:textId="77777777" w:rsidR="00820E00" w:rsidRPr="00E014FB" w:rsidRDefault="00820E00" w:rsidP="003834BD">
            <w:pPr>
              <w:rPr>
                <w:rFonts w:cs="Times New Roman"/>
              </w:rPr>
            </w:pPr>
          </w:p>
        </w:tc>
        <w:tc>
          <w:tcPr>
            <w:tcW w:w="6800" w:type="dxa"/>
          </w:tcPr>
          <w:p w14:paraId="6C628E78"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77FBB5" w14:textId="77777777" w:rsidTr="003834BD">
        <w:tc>
          <w:tcPr>
            <w:tcW w:w="272" w:type="dxa"/>
            <w:vMerge/>
          </w:tcPr>
          <w:p w14:paraId="581D87F3" w14:textId="77777777" w:rsidR="00820E00" w:rsidRPr="00E014FB" w:rsidRDefault="00820E00" w:rsidP="003834BD">
            <w:pPr>
              <w:rPr>
                <w:rFonts w:cs="Times New Roman"/>
              </w:rPr>
            </w:pPr>
          </w:p>
        </w:tc>
        <w:tc>
          <w:tcPr>
            <w:tcW w:w="1903" w:type="dxa"/>
            <w:vMerge/>
          </w:tcPr>
          <w:p w14:paraId="7FF54C7E" w14:textId="77777777" w:rsidR="00820E00" w:rsidRPr="00E014FB" w:rsidRDefault="00820E00" w:rsidP="003834BD">
            <w:pPr>
              <w:rPr>
                <w:rFonts w:cs="Times New Roman"/>
              </w:rPr>
            </w:pPr>
          </w:p>
        </w:tc>
        <w:tc>
          <w:tcPr>
            <w:tcW w:w="1224" w:type="dxa"/>
            <w:vMerge/>
          </w:tcPr>
          <w:p w14:paraId="0084681A" w14:textId="77777777" w:rsidR="00820E00" w:rsidRPr="00E014FB" w:rsidRDefault="00820E00" w:rsidP="003834BD">
            <w:pPr>
              <w:rPr>
                <w:rFonts w:cs="Times New Roman"/>
              </w:rPr>
            </w:pPr>
          </w:p>
        </w:tc>
        <w:tc>
          <w:tcPr>
            <w:tcW w:w="4080" w:type="dxa"/>
            <w:vMerge/>
          </w:tcPr>
          <w:p w14:paraId="729A5754" w14:textId="77777777" w:rsidR="00820E00" w:rsidRPr="00E014FB" w:rsidRDefault="00820E00" w:rsidP="003834BD">
            <w:pPr>
              <w:rPr>
                <w:rFonts w:cs="Times New Roman"/>
              </w:rPr>
            </w:pPr>
          </w:p>
        </w:tc>
        <w:tc>
          <w:tcPr>
            <w:tcW w:w="6800" w:type="dxa"/>
          </w:tcPr>
          <w:p w14:paraId="26151FF7"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6849DAB6" w14:textId="77777777" w:rsidTr="003834BD">
        <w:tc>
          <w:tcPr>
            <w:tcW w:w="272" w:type="dxa"/>
            <w:vMerge/>
          </w:tcPr>
          <w:p w14:paraId="7D001256" w14:textId="77777777" w:rsidR="00820E00" w:rsidRPr="00E014FB" w:rsidRDefault="00820E00" w:rsidP="003834BD">
            <w:pPr>
              <w:rPr>
                <w:rFonts w:cs="Times New Roman"/>
              </w:rPr>
            </w:pPr>
          </w:p>
        </w:tc>
        <w:tc>
          <w:tcPr>
            <w:tcW w:w="1903" w:type="dxa"/>
            <w:vMerge/>
          </w:tcPr>
          <w:p w14:paraId="06CC674E" w14:textId="77777777" w:rsidR="00820E00" w:rsidRPr="00E014FB" w:rsidRDefault="00820E00" w:rsidP="003834BD">
            <w:pPr>
              <w:rPr>
                <w:rFonts w:cs="Times New Roman"/>
              </w:rPr>
            </w:pPr>
          </w:p>
        </w:tc>
        <w:tc>
          <w:tcPr>
            <w:tcW w:w="1224" w:type="dxa"/>
            <w:vMerge/>
          </w:tcPr>
          <w:p w14:paraId="6AA3CAC3" w14:textId="77777777" w:rsidR="00820E00" w:rsidRPr="00E014FB" w:rsidRDefault="00820E00" w:rsidP="003834BD">
            <w:pPr>
              <w:rPr>
                <w:rFonts w:cs="Times New Roman"/>
              </w:rPr>
            </w:pPr>
          </w:p>
        </w:tc>
        <w:tc>
          <w:tcPr>
            <w:tcW w:w="4080" w:type="dxa"/>
            <w:vMerge/>
          </w:tcPr>
          <w:p w14:paraId="28A69A38" w14:textId="77777777" w:rsidR="00820E00" w:rsidRPr="00E014FB" w:rsidRDefault="00820E00" w:rsidP="003834BD">
            <w:pPr>
              <w:rPr>
                <w:rFonts w:cs="Times New Roman"/>
              </w:rPr>
            </w:pPr>
          </w:p>
        </w:tc>
        <w:tc>
          <w:tcPr>
            <w:tcW w:w="6800" w:type="dxa"/>
          </w:tcPr>
          <w:p w14:paraId="1A772818"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FBF1875" w14:textId="77777777" w:rsidTr="003834BD">
        <w:tc>
          <w:tcPr>
            <w:tcW w:w="272" w:type="dxa"/>
            <w:vMerge/>
          </w:tcPr>
          <w:p w14:paraId="74586895" w14:textId="77777777" w:rsidR="00820E00" w:rsidRPr="00E014FB" w:rsidRDefault="00820E00" w:rsidP="003834BD">
            <w:pPr>
              <w:rPr>
                <w:rFonts w:cs="Times New Roman"/>
              </w:rPr>
            </w:pPr>
          </w:p>
        </w:tc>
        <w:tc>
          <w:tcPr>
            <w:tcW w:w="1903" w:type="dxa"/>
            <w:vMerge/>
          </w:tcPr>
          <w:p w14:paraId="7EB10E9E" w14:textId="77777777" w:rsidR="00820E00" w:rsidRPr="00E014FB" w:rsidRDefault="00820E00" w:rsidP="003834BD">
            <w:pPr>
              <w:rPr>
                <w:rFonts w:cs="Times New Roman"/>
              </w:rPr>
            </w:pPr>
          </w:p>
        </w:tc>
        <w:tc>
          <w:tcPr>
            <w:tcW w:w="1224" w:type="dxa"/>
            <w:vMerge/>
          </w:tcPr>
          <w:p w14:paraId="698AB237" w14:textId="77777777" w:rsidR="00820E00" w:rsidRPr="00E014FB" w:rsidRDefault="00820E00" w:rsidP="003834BD">
            <w:pPr>
              <w:rPr>
                <w:rFonts w:cs="Times New Roman"/>
              </w:rPr>
            </w:pPr>
          </w:p>
        </w:tc>
        <w:tc>
          <w:tcPr>
            <w:tcW w:w="4080" w:type="dxa"/>
            <w:vMerge/>
          </w:tcPr>
          <w:p w14:paraId="08E3DAB3" w14:textId="77777777" w:rsidR="00820E00" w:rsidRPr="00E014FB" w:rsidRDefault="00820E00" w:rsidP="003834BD">
            <w:pPr>
              <w:rPr>
                <w:rFonts w:cs="Times New Roman"/>
              </w:rPr>
            </w:pPr>
          </w:p>
        </w:tc>
        <w:tc>
          <w:tcPr>
            <w:tcW w:w="6800" w:type="dxa"/>
          </w:tcPr>
          <w:p w14:paraId="2849BC07"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5D9B227" w14:textId="77777777" w:rsidTr="003834BD">
        <w:tc>
          <w:tcPr>
            <w:tcW w:w="272" w:type="dxa"/>
            <w:vMerge/>
          </w:tcPr>
          <w:p w14:paraId="511A1805" w14:textId="77777777" w:rsidR="00820E00" w:rsidRPr="00E014FB" w:rsidRDefault="00820E00" w:rsidP="003834BD">
            <w:pPr>
              <w:rPr>
                <w:rFonts w:cs="Times New Roman"/>
              </w:rPr>
            </w:pPr>
          </w:p>
        </w:tc>
        <w:tc>
          <w:tcPr>
            <w:tcW w:w="1903" w:type="dxa"/>
            <w:vMerge/>
          </w:tcPr>
          <w:p w14:paraId="711857A6" w14:textId="77777777" w:rsidR="00820E00" w:rsidRPr="00E014FB" w:rsidRDefault="00820E00" w:rsidP="003834BD">
            <w:pPr>
              <w:rPr>
                <w:rFonts w:cs="Times New Roman"/>
              </w:rPr>
            </w:pPr>
          </w:p>
        </w:tc>
        <w:tc>
          <w:tcPr>
            <w:tcW w:w="1224" w:type="dxa"/>
            <w:vMerge/>
          </w:tcPr>
          <w:p w14:paraId="4DE7615B" w14:textId="77777777" w:rsidR="00820E00" w:rsidRPr="00E014FB" w:rsidRDefault="00820E00" w:rsidP="003834BD">
            <w:pPr>
              <w:rPr>
                <w:rFonts w:cs="Times New Roman"/>
              </w:rPr>
            </w:pPr>
          </w:p>
        </w:tc>
        <w:tc>
          <w:tcPr>
            <w:tcW w:w="4080" w:type="dxa"/>
            <w:vMerge/>
          </w:tcPr>
          <w:p w14:paraId="408EC92F" w14:textId="77777777" w:rsidR="00820E00" w:rsidRPr="00E014FB" w:rsidRDefault="00820E00" w:rsidP="003834BD">
            <w:pPr>
              <w:rPr>
                <w:rFonts w:cs="Times New Roman"/>
              </w:rPr>
            </w:pPr>
          </w:p>
        </w:tc>
        <w:tc>
          <w:tcPr>
            <w:tcW w:w="6800" w:type="dxa"/>
          </w:tcPr>
          <w:p w14:paraId="40C8E3D8"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59A4DCD4" w14:textId="77777777" w:rsidTr="003834BD">
        <w:tc>
          <w:tcPr>
            <w:tcW w:w="272" w:type="dxa"/>
            <w:vMerge/>
          </w:tcPr>
          <w:p w14:paraId="3B947675" w14:textId="77777777" w:rsidR="00820E00" w:rsidRPr="00E014FB" w:rsidRDefault="00820E00" w:rsidP="003834BD">
            <w:pPr>
              <w:rPr>
                <w:rFonts w:cs="Times New Roman"/>
              </w:rPr>
            </w:pPr>
          </w:p>
        </w:tc>
        <w:tc>
          <w:tcPr>
            <w:tcW w:w="1903" w:type="dxa"/>
            <w:vMerge/>
          </w:tcPr>
          <w:p w14:paraId="49913CBF" w14:textId="77777777" w:rsidR="00820E00" w:rsidRPr="00E014FB" w:rsidRDefault="00820E00" w:rsidP="003834BD">
            <w:pPr>
              <w:rPr>
                <w:rFonts w:cs="Times New Roman"/>
              </w:rPr>
            </w:pPr>
          </w:p>
        </w:tc>
        <w:tc>
          <w:tcPr>
            <w:tcW w:w="1224" w:type="dxa"/>
            <w:vMerge/>
          </w:tcPr>
          <w:p w14:paraId="63D447D9" w14:textId="77777777" w:rsidR="00820E00" w:rsidRPr="00E014FB" w:rsidRDefault="00820E00" w:rsidP="003834BD">
            <w:pPr>
              <w:rPr>
                <w:rFonts w:cs="Times New Roman"/>
              </w:rPr>
            </w:pPr>
          </w:p>
        </w:tc>
        <w:tc>
          <w:tcPr>
            <w:tcW w:w="4080" w:type="dxa"/>
            <w:vMerge/>
          </w:tcPr>
          <w:p w14:paraId="61D52F37" w14:textId="77777777" w:rsidR="00820E00" w:rsidRPr="00E014FB" w:rsidRDefault="00820E00" w:rsidP="003834BD">
            <w:pPr>
              <w:rPr>
                <w:rFonts w:cs="Times New Roman"/>
              </w:rPr>
            </w:pPr>
          </w:p>
        </w:tc>
        <w:tc>
          <w:tcPr>
            <w:tcW w:w="6800" w:type="dxa"/>
          </w:tcPr>
          <w:p w14:paraId="4A813396" w14:textId="77777777" w:rsidR="00820E00" w:rsidRPr="00E014FB" w:rsidRDefault="00820E00" w:rsidP="003834BD">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2BE986A3" w14:textId="77777777" w:rsidTr="003834BD">
        <w:tc>
          <w:tcPr>
            <w:tcW w:w="272" w:type="dxa"/>
            <w:vMerge w:val="restart"/>
          </w:tcPr>
          <w:p w14:paraId="24B89AF7"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591DC96D" w14:textId="77777777" w:rsidR="00820E00" w:rsidRPr="00E014FB" w:rsidRDefault="00820E00" w:rsidP="003834BD">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66C53050" w14:textId="77777777" w:rsidR="00820E00" w:rsidRPr="00E014FB" w:rsidRDefault="00820E00" w:rsidP="003834BD">
            <w:pPr>
              <w:rPr>
                <w:rFonts w:cs="Times New Roman"/>
              </w:rPr>
            </w:pPr>
            <w:r w:rsidRPr="00E014FB">
              <w:rPr>
                <w:rFonts w:eastAsia="Tahoma" w:cs="Times New Roman"/>
                <w:color w:val="000000"/>
                <w:sz w:val="20"/>
                <w:szCs w:val="20"/>
              </w:rPr>
              <w:t>2.7.2</w:t>
            </w:r>
          </w:p>
        </w:tc>
        <w:tc>
          <w:tcPr>
            <w:tcW w:w="4080" w:type="dxa"/>
            <w:vMerge w:val="restart"/>
          </w:tcPr>
          <w:p w14:paraId="35DB6579" w14:textId="77777777" w:rsidR="00820E00" w:rsidRPr="00E014FB" w:rsidRDefault="00820E00" w:rsidP="003834BD">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3CD0A8D3"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44256116" w14:textId="77777777" w:rsidTr="003834BD">
        <w:tc>
          <w:tcPr>
            <w:tcW w:w="272" w:type="dxa"/>
            <w:vMerge/>
          </w:tcPr>
          <w:p w14:paraId="38DEE8D7" w14:textId="77777777" w:rsidR="00820E00" w:rsidRPr="00E014FB" w:rsidRDefault="00820E00" w:rsidP="003834BD">
            <w:pPr>
              <w:rPr>
                <w:rFonts w:cs="Times New Roman"/>
              </w:rPr>
            </w:pPr>
          </w:p>
        </w:tc>
        <w:tc>
          <w:tcPr>
            <w:tcW w:w="1903" w:type="dxa"/>
            <w:vMerge/>
          </w:tcPr>
          <w:p w14:paraId="5A9760D6" w14:textId="77777777" w:rsidR="00820E00" w:rsidRPr="00E014FB" w:rsidRDefault="00820E00" w:rsidP="003834BD">
            <w:pPr>
              <w:rPr>
                <w:rFonts w:cs="Times New Roman"/>
              </w:rPr>
            </w:pPr>
          </w:p>
        </w:tc>
        <w:tc>
          <w:tcPr>
            <w:tcW w:w="1224" w:type="dxa"/>
            <w:vMerge/>
          </w:tcPr>
          <w:p w14:paraId="7C6ADEAF" w14:textId="77777777" w:rsidR="00820E00" w:rsidRPr="00E014FB" w:rsidRDefault="00820E00" w:rsidP="003834BD">
            <w:pPr>
              <w:rPr>
                <w:rFonts w:cs="Times New Roman"/>
              </w:rPr>
            </w:pPr>
          </w:p>
        </w:tc>
        <w:tc>
          <w:tcPr>
            <w:tcW w:w="4080" w:type="dxa"/>
            <w:vMerge/>
          </w:tcPr>
          <w:p w14:paraId="2AEDE3D3" w14:textId="77777777" w:rsidR="00820E00" w:rsidRPr="00E014FB" w:rsidRDefault="00820E00" w:rsidP="003834BD">
            <w:pPr>
              <w:rPr>
                <w:rFonts w:cs="Times New Roman"/>
              </w:rPr>
            </w:pPr>
          </w:p>
        </w:tc>
        <w:tc>
          <w:tcPr>
            <w:tcW w:w="6800" w:type="dxa"/>
          </w:tcPr>
          <w:p w14:paraId="0349E00F"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600 кв.м.</w:t>
            </w:r>
          </w:p>
        </w:tc>
      </w:tr>
      <w:tr w:rsidR="00820E00" w:rsidRPr="00E014FB" w14:paraId="692DD503" w14:textId="77777777" w:rsidTr="003834BD">
        <w:tc>
          <w:tcPr>
            <w:tcW w:w="272" w:type="dxa"/>
            <w:vMerge/>
          </w:tcPr>
          <w:p w14:paraId="690A6754" w14:textId="77777777" w:rsidR="00820E00" w:rsidRPr="00E014FB" w:rsidRDefault="00820E00" w:rsidP="003834BD">
            <w:pPr>
              <w:rPr>
                <w:rFonts w:cs="Times New Roman"/>
              </w:rPr>
            </w:pPr>
          </w:p>
        </w:tc>
        <w:tc>
          <w:tcPr>
            <w:tcW w:w="1903" w:type="dxa"/>
            <w:vMerge/>
          </w:tcPr>
          <w:p w14:paraId="4F2AE64B" w14:textId="77777777" w:rsidR="00820E00" w:rsidRPr="00E014FB" w:rsidRDefault="00820E00" w:rsidP="003834BD">
            <w:pPr>
              <w:rPr>
                <w:rFonts w:cs="Times New Roman"/>
              </w:rPr>
            </w:pPr>
          </w:p>
        </w:tc>
        <w:tc>
          <w:tcPr>
            <w:tcW w:w="1224" w:type="dxa"/>
            <w:vMerge/>
          </w:tcPr>
          <w:p w14:paraId="3BD1B0D9" w14:textId="77777777" w:rsidR="00820E00" w:rsidRPr="00E014FB" w:rsidRDefault="00820E00" w:rsidP="003834BD">
            <w:pPr>
              <w:rPr>
                <w:rFonts w:cs="Times New Roman"/>
              </w:rPr>
            </w:pPr>
          </w:p>
        </w:tc>
        <w:tc>
          <w:tcPr>
            <w:tcW w:w="4080" w:type="dxa"/>
            <w:vMerge/>
          </w:tcPr>
          <w:p w14:paraId="767A5A5B" w14:textId="77777777" w:rsidR="00820E00" w:rsidRPr="00E014FB" w:rsidRDefault="00820E00" w:rsidP="003834BD">
            <w:pPr>
              <w:rPr>
                <w:rFonts w:cs="Times New Roman"/>
              </w:rPr>
            </w:pPr>
          </w:p>
        </w:tc>
        <w:tc>
          <w:tcPr>
            <w:tcW w:w="6800" w:type="dxa"/>
          </w:tcPr>
          <w:p w14:paraId="4EE959FB"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1FE8E75E" w14:textId="77777777" w:rsidTr="003834BD">
        <w:tc>
          <w:tcPr>
            <w:tcW w:w="272" w:type="dxa"/>
            <w:vMerge/>
          </w:tcPr>
          <w:p w14:paraId="1E51C456" w14:textId="77777777" w:rsidR="00820E00" w:rsidRPr="00E014FB" w:rsidRDefault="00820E00" w:rsidP="003834BD">
            <w:pPr>
              <w:rPr>
                <w:rFonts w:cs="Times New Roman"/>
              </w:rPr>
            </w:pPr>
          </w:p>
        </w:tc>
        <w:tc>
          <w:tcPr>
            <w:tcW w:w="1903" w:type="dxa"/>
            <w:vMerge/>
          </w:tcPr>
          <w:p w14:paraId="41E5CE77" w14:textId="77777777" w:rsidR="00820E00" w:rsidRPr="00E014FB" w:rsidRDefault="00820E00" w:rsidP="003834BD">
            <w:pPr>
              <w:rPr>
                <w:rFonts w:cs="Times New Roman"/>
              </w:rPr>
            </w:pPr>
          </w:p>
        </w:tc>
        <w:tc>
          <w:tcPr>
            <w:tcW w:w="1224" w:type="dxa"/>
            <w:vMerge/>
          </w:tcPr>
          <w:p w14:paraId="282E800D" w14:textId="77777777" w:rsidR="00820E00" w:rsidRPr="00E014FB" w:rsidRDefault="00820E00" w:rsidP="003834BD">
            <w:pPr>
              <w:rPr>
                <w:rFonts w:cs="Times New Roman"/>
              </w:rPr>
            </w:pPr>
          </w:p>
        </w:tc>
        <w:tc>
          <w:tcPr>
            <w:tcW w:w="4080" w:type="dxa"/>
            <w:vMerge/>
          </w:tcPr>
          <w:p w14:paraId="1AF33DE1" w14:textId="77777777" w:rsidR="00820E00" w:rsidRPr="00E014FB" w:rsidRDefault="00820E00" w:rsidP="003834BD">
            <w:pPr>
              <w:rPr>
                <w:rFonts w:cs="Times New Roman"/>
              </w:rPr>
            </w:pPr>
          </w:p>
        </w:tc>
        <w:tc>
          <w:tcPr>
            <w:tcW w:w="6800" w:type="dxa"/>
          </w:tcPr>
          <w:p w14:paraId="00999B56"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BAEC5DB" w14:textId="77777777" w:rsidTr="003834BD">
        <w:tc>
          <w:tcPr>
            <w:tcW w:w="272" w:type="dxa"/>
            <w:vMerge/>
          </w:tcPr>
          <w:p w14:paraId="4500D2AC" w14:textId="77777777" w:rsidR="00820E00" w:rsidRPr="00E014FB" w:rsidRDefault="00820E00" w:rsidP="003834BD">
            <w:pPr>
              <w:rPr>
                <w:rFonts w:cs="Times New Roman"/>
              </w:rPr>
            </w:pPr>
          </w:p>
        </w:tc>
        <w:tc>
          <w:tcPr>
            <w:tcW w:w="1903" w:type="dxa"/>
            <w:vMerge/>
          </w:tcPr>
          <w:p w14:paraId="4B9EE770" w14:textId="77777777" w:rsidR="00820E00" w:rsidRPr="00E014FB" w:rsidRDefault="00820E00" w:rsidP="003834BD">
            <w:pPr>
              <w:rPr>
                <w:rFonts w:cs="Times New Roman"/>
              </w:rPr>
            </w:pPr>
          </w:p>
        </w:tc>
        <w:tc>
          <w:tcPr>
            <w:tcW w:w="1224" w:type="dxa"/>
            <w:vMerge/>
          </w:tcPr>
          <w:p w14:paraId="2A2198D8" w14:textId="77777777" w:rsidR="00820E00" w:rsidRPr="00E014FB" w:rsidRDefault="00820E00" w:rsidP="003834BD">
            <w:pPr>
              <w:rPr>
                <w:rFonts w:cs="Times New Roman"/>
              </w:rPr>
            </w:pPr>
          </w:p>
        </w:tc>
        <w:tc>
          <w:tcPr>
            <w:tcW w:w="4080" w:type="dxa"/>
            <w:vMerge/>
          </w:tcPr>
          <w:p w14:paraId="65F1522F" w14:textId="77777777" w:rsidR="00820E00" w:rsidRPr="00E014FB" w:rsidRDefault="00820E00" w:rsidP="003834BD">
            <w:pPr>
              <w:rPr>
                <w:rFonts w:cs="Times New Roman"/>
              </w:rPr>
            </w:pPr>
          </w:p>
        </w:tc>
        <w:tc>
          <w:tcPr>
            <w:tcW w:w="6800" w:type="dxa"/>
          </w:tcPr>
          <w:p w14:paraId="75EACC5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- 1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4A17649" w14:textId="77777777" w:rsidTr="003834BD">
        <w:tc>
          <w:tcPr>
            <w:tcW w:w="272" w:type="dxa"/>
            <w:vMerge/>
          </w:tcPr>
          <w:p w14:paraId="0AE933B6" w14:textId="77777777" w:rsidR="00820E00" w:rsidRPr="00E014FB" w:rsidRDefault="00820E00" w:rsidP="003834BD">
            <w:pPr>
              <w:rPr>
                <w:rFonts w:cs="Times New Roman"/>
              </w:rPr>
            </w:pPr>
          </w:p>
        </w:tc>
        <w:tc>
          <w:tcPr>
            <w:tcW w:w="1903" w:type="dxa"/>
            <w:vMerge/>
          </w:tcPr>
          <w:p w14:paraId="2F7175BB" w14:textId="77777777" w:rsidR="00820E00" w:rsidRPr="00E014FB" w:rsidRDefault="00820E00" w:rsidP="003834BD">
            <w:pPr>
              <w:rPr>
                <w:rFonts w:cs="Times New Roman"/>
              </w:rPr>
            </w:pPr>
          </w:p>
        </w:tc>
        <w:tc>
          <w:tcPr>
            <w:tcW w:w="1224" w:type="dxa"/>
            <w:vMerge/>
          </w:tcPr>
          <w:p w14:paraId="2EBE4BA5" w14:textId="77777777" w:rsidR="00820E00" w:rsidRPr="00E014FB" w:rsidRDefault="00820E00" w:rsidP="003834BD">
            <w:pPr>
              <w:rPr>
                <w:rFonts w:cs="Times New Roman"/>
              </w:rPr>
            </w:pPr>
          </w:p>
        </w:tc>
        <w:tc>
          <w:tcPr>
            <w:tcW w:w="4080" w:type="dxa"/>
            <w:vMerge/>
          </w:tcPr>
          <w:p w14:paraId="5568C212" w14:textId="77777777" w:rsidR="00820E00" w:rsidRPr="00E014FB" w:rsidRDefault="00820E00" w:rsidP="003834BD">
            <w:pPr>
              <w:rPr>
                <w:rFonts w:cs="Times New Roman"/>
              </w:rPr>
            </w:pPr>
          </w:p>
        </w:tc>
        <w:tc>
          <w:tcPr>
            <w:tcW w:w="6800" w:type="dxa"/>
          </w:tcPr>
          <w:p w14:paraId="2EEA112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5D6BE74A" w14:textId="77777777" w:rsidTr="003834BD">
        <w:tc>
          <w:tcPr>
            <w:tcW w:w="272" w:type="dxa"/>
            <w:vMerge/>
          </w:tcPr>
          <w:p w14:paraId="2143BC4B" w14:textId="77777777" w:rsidR="00820E00" w:rsidRPr="00E014FB" w:rsidRDefault="00820E00" w:rsidP="003834BD">
            <w:pPr>
              <w:rPr>
                <w:rFonts w:cs="Times New Roman"/>
              </w:rPr>
            </w:pPr>
          </w:p>
        </w:tc>
        <w:tc>
          <w:tcPr>
            <w:tcW w:w="1903" w:type="dxa"/>
            <w:vMerge/>
          </w:tcPr>
          <w:p w14:paraId="3E9B40B2" w14:textId="77777777" w:rsidR="00820E00" w:rsidRPr="00E014FB" w:rsidRDefault="00820E00" w:rsidP="003834BD">
            <w:pPr>
              <w:rPr>
                <w:rFonts w:cs="Times New Roman"/>
              </w:rPr>
            </w:pPr>
          </w:p>
        </w:tc>
        <w:tc>
          <w:tcPr>
            <w:tcW w:w="1224" w:type="dxa"/>
            <w:vMerge/>
          </w:tcPr>
          <w:p w14:paraId="650DB006" w14:textId="77777777" w:rsidR="00820E00" w:rsidRPr="00E014FB" w:rsidRDefault="00820E00" w:rsidP="003834BD">
            <w:pPr>
              <w:rPr>
                <w:rFonts w:cs="Times New Roman"/>
              </w:rPr>
            </w:pPr>
          </w:p>
        </w:tc>
        <w:tc>
          <w:tcPr>
            <w:tcW w:w="4080" w:type="dxa"/>
            <w:vMerge/>
          </w:tcPr>
          <w:p w14:paraId="5926BB55" w14:textId="77777777" w:rsidR="00820E00" w:rsidRPr="00E014FB" w:rsidRDefault="00820E00" w:rsidP="003834BD">
            <w:pPr>
              <w:rPr>
                <w:rFonts w:cs="Times New Roman"/>
              </w:rPr>
            </w:pPr>
          </w:p>
        </w:tc>
        <w:tc>
          <w:tcPr>
            <w:tcW w:w="6800" w:type="dxa"/>
          </w:tcPr>
          <w:p w14:paraId="3DED8DF6"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4F6C3B0A" w14:textId="77777777" w:rsidTr="003834BD">
        <w:tc>
          <w:tcPr>
            <w:tcW w:w="272" w:type="dxa"/>
            <w:vMerge/>
          </w:tcPr>
          <w:p w14:paraId="0F94E252" w14:textId="77777777" w:rsidR="00820E00" w:rsidRPr="00E014FB" w:rsidRDefault="00820E00" w:rsidP="003834BD">
            <w:pPr>
              <w:rPr>
                <w:rFonts w:cs="Times New Roman"/>
              </w:rPr>
            </w:pPr>
          </w:p>
        </w:tc>
        <w:tc>
          <w:tcPr>
            <w:tcW w:w="1903" w:type="dxa"/>
            <w:vMerge/>
          </w:tcPr>
          <w:p w14:paraId="5DBB0E7F" w14:textId="77777777" w:rsidR="00820E00" w:rsidRPr="00E014FB" w:rsidRDefault="00820E00" w:rsidP="003834BD">
            <w:pPr>
              <w:rPr>
                <w:rFonts w:cs="Times New Roman"/>
              </w:rPr>
            </w:pPr>
          </w:p>
        </w:tc>
        <w:tc>
          <w:tcPr>
            <w:tcW w:w="1224" w:type="dxa"/>
            <w:vMerge/>
          </w:tcPr>
          <w:p w14:paraId="6C280C81" w14:textId="77777777" w:rsidR="00820E00" w:rsidRPr="00E014FB" w:rsidRDefault="00820E00" w:rsidP="003834BD">
            <w:pPr>
              <w:rPr>
                <w:rFonts w:cs="Times New Roman"/>
              </w:rPr>
            </w:pPr>
          </w:p>
        </w:tc>
        <w:tc>
          <w:tcPr>
            <w:tcW w:w="4080" w:type="dxa"/>
            <w:vMerge/>
          </w:tcPr>
          <w:p w14:paraId="5774A00E" w14:textId="77777777" w:rsidR="00820E00" w:rsidRPr="00E014FB" w:rsidRDefault="00820E00" w:rsidP="003834BD">
            <w:pPr>
              <w:rPr>
                <w:rFonts w:cs="Times New Roman"/>
              </w:rPr>
            </w:pPr>
          </w:p>
        </w:tc>
        <w:tc>
          <w:tcPr>
            <w:tcW w:w="6800" w:type="dxa"/>
          </w:tcPr>
          <w:p w14:paraId="302D2835"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76373D3" w14:textId="77777777" w:rsidTr="003834BD">
        <w:tc>
          <w:tcPr>
            <w:tcW w:w="272" w:type="dxa"/>
            <w:vMerge/>
          </w:tcPr>
          <w:p w14:paraId="0621DAE8" w14:textId="77777777" w:rsidR="00820E00" w:rsidRPr="00E014FB" w:rsidRDefault="00820E00" w:rsidP="003834BD">
            <w:pPr>
              <w:rPr>
                <w:rFonts w:cs="Times New Roman"/>
              </w:rPr>
            </w:pPr>
          </w:p>
        </w:tc>
        <w:tc>
          <w:tcPr>
            <w:tcW w:w="1903" w:type="dxa"/>
            <w:vMerge/>
          </w:tcPr>
          <w:p w14:paraId="5BD7BBD0" w14:textId="77777777" w:rsidR="00820E00" w:rsidRPr="00E014FB" w:rsidRDefault="00820E00" w:rsidP="003834BD">
            <w:pPr>
              <w:rPr>
                <w:rFonts w:cs="Times New Roman"/>
              </w:rPr>
            </w:pPr>
          </w:p>
        </w:tc>
        <w:tc>
          <w:tcPr>
            <w:tcW w:w="1224" w:type="dxa"/>
            <w:vMerge/>
          </w:tcPr>
          <w:p w14:paraId="7E4D09FA" w14:textId="77777777" w:rsidR="00820E00" w:rsidRPr="00E014FB" w:rsidRDefault="00820E00" w:rsidP="003834BD">
            <w:pPr>
              <w:rPr>
                <w:rFonts w:cs="Times New Roman"/>
              </w:rPr>
            </w:pPr>
          </w:p>
        </w:tc>
        <w:tc>
          <w:tcPr>
            <w:tcW w:w="4080" w:type="dxa"/>
            <w:vMerge/>
          </w:tcPr>
          <w:p w14:paraId="6C84BFD7" w14:textId="77777777" w:rsidR="00820E00" w:rsidRPr="00E014FB" w:rsidRDefault="00820E00" w:rsidP="003834BD">
            <w:pPr>
              <w:rPr>
                <w:rFonts w:cs="Times New Roman"/>
              </w:rPr>
            </w:pPr>
          </w:p>
        </w:tc>
        <w:tc>
          <w:tcPr>
            <w:tcW w:w="6800" w:type="dxa"/>
          </w:tcPr>
          <w:p w14:paraId="3BC09D68"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2188AFFC" w14:textId="77777777" w:rsidTr="003834BD">
        <w:tc>
          <w:tcPr>
            <w:tcW w:w="272" w:type="dxa"/>
            <w:vMerge/>
          </w:tcPr>
          <w:p w14:paraId="6D5F45B5" w14:textId="77777777" w:rsidR="00820E00" w:rsidRPr="00E014FB" w:rsidRDefault="00820E00" w:rsidP="003834BD">
            <w:pPr>
              <w:rPr>
                <w:rFonts w:cs="Times New Roman"/>
              </w:rPr>
            </w:pPr>
          </w:p>
        </w:tc>
        <w:tc>
          <w:tcPr>
            <w:tcW w:w="1903" w:type="dxa"/>
            <w:vMerge/>
          </w:tcPr>
          <w:p w14:paraId="7B022BB5" w14:textId="77777777" w:rsidR="00820E00" w:rsidRPr="00E014FB" w:rsidRDefault="00820E00" w:rsidP="003834BD">
            <w:pPr>
              <w:rPr>
                <w:rFonts w:cs="Times New Roman"/>
              </w:rPr>
            </w:pPr>
          </w:p>
        </w:tc>
        <w:tc>
          <w:tcPr>
            <w:tcW w:w="1224" w:type="dxa"/>
            <w:vMerge/>
          </w:tcPr>
          <w:p w14:paraId="1D53C1CE" w14:textId="77777777" w:rsidR="00820E00" w:rsidRPr="00E014FB" w:rsidRDefault="00820E00" w:rsidP="003834BD">
            <w:pPr>
              <w:rPr>
                <w:rFonts w:cs="Times New Roman"/>
              </w:rPr>
            </w:pPr>
          </w:p>
        </w:tc>
        <w:tc>
          <w:tcPr>
            <w:tcW w:w="4080" w:type="dxa"/>
            <w:vMerge/>
          </w:tcPr>
          <w:p w14:paraId="313EC9D6" w14:textId="77777777" w:rsidR="00820E00" w:rsidRPr="00E014FB" w:rsidRDefault="00820E00" w:rsidP="003834BD">
            <w:pPr>
              <w:rPr>
                <w:rFonts w:cs="Times New Roman"/>
              </w:rPr>
            </w:pPr>
          </w:p>
        </w:tc>
        <w:tc>
          <w:tcPr>
            <w:tcW w:w="6800" w:type="dxa"/>
          </w:tcPr>
          <w:p w14:paraId="50D1F3F4"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DA84A52" w14:textId="77777777" w:rsidTr="003834BD">
        <w:tc>
          <w:tcPr>
            <w:tcW w:w="272" w:type="dxa"/>
            <w:vMerge/>
          </w:tcPr>
          <w:p w14:paraId="13D40FF2" w14:textId="77777777" w:rsidR="00820E00" w:rsidRPr="00E014FB" w:rsidRDefault="00820E00" w:rsidP="003834BD">
            <w:pPr>
              <w:rPr>
                <w:rFonts w:cs="Times New Roman"/>
              </w:rPr>
            </w:pPr>
          </w:p>
        </w:tc>
        <w:tc>
          <w:tcPr>
            <w:tcW w:w="1903" w:type="dxa"/>
            <w:vMerge/>
          </w:tcPr>
          <w:p w14:paraId="49746FA2" w14:textId="77777777" w:rsidR="00820E00" w:rsidRPr="00E014FB" w:rsidRDefault="00820E00" w:rsidP="003834BD">
            <w:pPr>
              <w:rPr>
                <w:rFonts w:cs="Times New Roman"/>
              </w:rPr>
            </w:pPr>
          </w:p>
        </w:tc>
        <w:tc>
          <w:tcPr>
            <w:tcW w:w="1224" w:type="dxa"/>
            <w:vMerge/>
          </w:tcPr>
          <w:p w14:paraId="12EB86F3" w14:textId="77777777" w:rsidR="00820E00" w:rsidRPr="00E014FB" w:rsidRDefault="00820E00" w:rsidP="003834BD">
            <w:pPr>
              <w:rPr>
                <w:rFonts w:cs="Times New Roman"/>
              </w:rPr>
            </w:pPr>
          </w:p>
        </w:tc>
        <w:tc>
          <w:tcPr>
            <w:tcW w:w="4080" w:type="dxa"/>
            <w:vMerge/>
          </w:tcPr>
          <w:p w14:paraId="70A4DDBC" w14:textId="77777777" w:rsidR="00820E00" w:rsidRPr="00E014FB" w:rsidRDefault="00820E00" w:rsidP="003834BD">
            <w:pPr>
              <w:rPr>
                <w:rFonts w:cs="Times New Roman"/>
              </w:rPr>
            </w:pPr>
          </w:p>
        </w:tc>
        <w:tc>
          <w:tcPr>
            <w:tcW w:w="6800" w:type="dxa"/>
          </w:tcPr>
          <w:p w14:paraId="7FDB5DBE"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C59F380" w14:textId="77777777" w:rsidTr="003834BD">
        <w:tc>
          <w:tcPr>
            <w:tcW w:w="272" w:type="dxa"/>
            <w:vMerge/>
          </w:tcPr>
          <w:p w14:paraId="5C37EED9" w14:textId="77777777" w:rsidR="00820E00" w:rsidRPr="00E014FB" w:rsidRDefault="00820E00" w:rsidP="003834BD">
            <w:pPr>
              <w:rPr>
                <w:rFonts w:cs="Times New Roman"/>
              </w:rPr>
            </w:pPr>
          </w:p>
        </w:tc>
        <w:tc>
          <w:tcPr>
            <w:tcW w:w="1903" w:type="dxa"/>
            <w:vMerge/>
          </w:tcPr>
          <w:p w14:paraId="68D2EA79" w14:textId="77777777" w:rsidR="00820E00" w:rsidRPr="00E014FB" w:rsidRDefault="00820E00" w:rsidP="003834BD">
            <w:pPr>
              <w:rPr>
                <w:rFonts w:cs="Times New Roman"/>
              </w:rPr>
            </w:pPr>
          </w:p>
        </w:tc>
        <w:tc>
          <w:tcPr>
            <w:tcW w:w="1224" w:type="dxa"/>
            <w:vMerge/>
          </w:tcPr>
          <w:p w14:paraId="7E7A1685" w14:textId="77777777" w:rsidR="00820E00" w:rsidRPr="00E014FB" w:rsidRDefault="00820E00" w:rsidP="003834BD">
            <w:pPr>
              <w:rPr>
                <w:rFonts w:cs="Times New Roman"/>
              </w:rPr>
            </w:pPr>
          </w:p>
        </w:tc>
        <w:tc>
          <w:tcPr>
            <w:tcW w:w="4080" w:type="dxa"/>
            <w:vMerge/>
          </w:tcPr>
          <w:p w14:paraId="2CBEE21B" w14:textId="77777777" w:rsidR="00820E00" w:rsidRPr="00E014FB" w:rsidRDefault="00820E00" w:rsidP="003834BD">
            <w:pPr>
              <w:rPr>
                <w:rFonts w:cs="Times New Roman"/>
              </w:rPr>
            </w:pPr>
          </w:p>
        </w:tc>
        <w:tc>
          <w:tcPr>
            <w:tcW w:w="6800" w:type="dxa"/>
          </w:tcPr>
          <w:p w14:paraId="31F4EDF7"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4479F62C" w14:textId="77777777" w:rsidTr="003834BD">
        <w:tc>
          <w:tcPr>
            <w:tcW w:w="272" w:type="dxa"/>
            <w:vMerge/>
          </w:tcPr>
          <w:p w14:paraId="41DF3603" w14:textId="77777777" w:rsidR="00820E00" w:rsidRPr="00E014FB" w:rsidRDefault="00820E00" w:rsidP="003834BD">
            <w:pPr>
              <w:rPr>
                <w:rFonts w:cs="Times New Roman"/>
              </w:rPr>
            </w:pPr>
          </w:p>
        </w:tc>
        <w:tc>
          <w:tcPr>
            <w:tcW w:w="1903" w:type="dxa"/>
            <w:vMerge/>
          </w:tcPr>
          <w:p w14:paraId="2B27F9FE" w14:textId="77777777" w:rsidR="00820E00" w:rsidRPr="00E014FB" w:rsidRDefault="00820E00" w:rsidP="003834BD">
            <w:pPr>
              <w:rPr>
                <w:rFonts w:cs="Times New Roman"/>
              </w:rPr>
            </w:pPr>
          </w:p>
        </w:tc>
        <w:tc>
          <w:tcPr>
            <w:tcW w:w="1224" w:type="dxa"/>
            <w:vMerge/>
          </w:tcPr>
          <w:p w14:paraId="37AE4424" w14:textId="77777777" w:rsidR="00820E00" w:rsidRPr="00E014FB" w:rsidRDefault="00820E00" w:rsidP="003834BD">
            <w:pPr>
              <w:rPr>
                <w:rFonts w:cs="Times New Roman"/>
              </w:rPr>
            </w:pPr>
          </w:p>
        </w:tc>
        <w:tc>
          <w:tcPr>
            <w:tcW w:w="4080" w:type="dxa"/>
            <w:vMerge/>
          </w:tcPr>
          <w:p w14:paraId="3378DBC4" w14:textId="77777777" w:rsidR="00820E00" w:rsidRPr="00E014FB" w:rsidRDefault="00820E00" w:rsidP="003834BD">
            <w:pPr>
              <w:rPr>
                <w:rFonts w:cs="Times New Roman"/>
              </w:rPr>
            </w:pPr>
          </w:p>
        </w:tc>
        <w:tc>
          <w:tcPr>
            <w:tcW w:w="6800" w:type="dxa"/>
          </w:tcPr>
          <w:p w14:paraId="3E93BB01" w14:textId="77777777" w:rsidR="00820E00" w:rsidRPr="00E014FB" w:rsidRDefault="00820E00" w:rsidP="003834BD">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5AA372B0" w14:textId="77777777" w:rsidTr="003834BD">
        <w:tc>
          <w:tcPr>
            <w:tcW w:w="272" w:type="dxa"/>
            <w:vMerge w:val="restart"/>
          </w:tcPr>
          <w:p w14:paraId="15E5C38A"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2A8B3889"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A04AA79"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600CC177"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6466E67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E63DD0" w14:textId="77777777" w:rsidTr="003834BD">
        <w:tc>
          <w:tcPr>
            <w:tcW w:w="272" w:type="dxa"/>
            <w:vMerge/>
          </w:tcPr>
          <w:p w14:paraId="4B73AA85" w14:textId="77777777" w:rsidR="00820E00" w:rsidRPr="00E014FB" w:rsidRDefault="00820E00" w:rsidP="003834BD">
            <w:pPr>
              <w:rPr>
                <w:rFonts w:cs="Times New Roman"/>
              </w:rPr>
            </w:pPr>
          </w:p>
        </w:tc>
        <w:tc>
          <w:tcPr>
            <w:tcW w:w="1903" w:type="dxa"/>
            <w:vMerge/>
          </w:tcPr>
          <w:p w14:paraId="2F618F54" w14:textId="77777777" w:rsidR="00820E00" w:rsidRPr="00E014FB" w:rsidRDefault="00820E00" w:rsidP="003834BD">
            <w:pPr>
              <w:rPr>
                <w:rFonts w:cs="Times New Roman"/>
              </w:rPr>
            </w:pPr>
          </w:p>
        </w:tc>
        <w:tc>
          <w:tcPr>
            <w:tcW w:w="1224" w:type="dxa"/>
            <w:vMerge/>
          </w:tcPr>
          <w:p w14:paraId="4CC44947" w14:textId="77777777" w:rsidR="00820E00" w:rsidRPr="00E014FB" w:rsidRDefault="00820E00" w:rsidP="003834BD">
            <w:pPr>
              <w:rPr>
                <w:rFonts w:cs="Times New Roman"/>
              </w:rPr>
            </w:pPr>
          </w:p>
        </w:tc>
        <w:tc>
          <w:tcPr>
            <w:tcW w:w="4080" w:type="dxa"/>
            <w:vMerge/>
          </w:tcPr>
          <w:p w14:paraId="213C18BD" w14:textId="77777777" w:rsidR="00820E00" w:rsidRPr="00E014FB" w:rsidRDefault="00820E00" w:rsidP="003834BD">
            <w:pPr>
              <w:rPr>
                <w:rFonts w:cs="Times New Roman"/>
              </w:rPr>
            </w:pPr>
          </w:p>
        </w:tc>
        <w:tc>
          <w:tcPr>
            <w:tcW w:w="6800" w:type="dxa"/>
          </w:tcPr>
          <w:p w14:paraId="198DCC60"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1C4D123E" w14:textId="77777777" w:rsidTr="003834BD">
        <w:tc>
          <w:tcPr>
            <w:tcW w:w="272" w:type="dxa"/>
            <w:vMerge/>
          </w:tcPr>
          <w:p w14:paraId="6EDE4494" w14:textId="77777777" w:rsidR="00820E00" w:rsidRPr="00E014FB" w:rsidRDefault="00820E00" w:rsidP="003834BD">
            <w:pPr>
              <w:rPr>
                <w:rFonts w:cs="Times New Roman"/>
              </w:rPr>
            </w:pPr>
          </w:p>
        </w:tc>
        <w:tc>
          <w:tcPr>
            <w:tcW w:w="1903" w:type="dxa"/>
            <w:vMerge/>
          </w:tcPr>
          <w:p w14:paraId="5FF9D0E2" w14:textId="77777777" w:rsidR="00820E00" w:rsidRPr="00E014FB" w:rsidRDefault="00820E00" w:rsidP="003834BD">
            <w:pPr>
              <w:rPr>
                <w:rFonts w:cs="Times New Roman"/>
              </w:rPr>
            </w:pPr>
          </w:p>
        </w:tc>
        <w:tc>
          <w:tcPr>
            <w:tcW w:w="1224" w:type="dxa"/>
            <w:vMerge/>
          </w:tcPr>
          <w:p w14:paraId="0DCF5655" w14:textId="77777777" w:rsidR="00820E00" w:rsidRPr="00E014FB" w:rsidRDefault="00820E00" w:rsidP="003834BD">
            <w:pPr>
              <w:rPr>
                <w:rFonts w:cs="Times New Roman"/>
              </w:rPr>
            </w:pPr>
          </w:p>
        </w:tc>
        <w:tc>
          <w:tcPr>
            <w:tcW w:w="4080" w:type="dxa"/>
            <w:vMerge/>
          </w:tcPr>
          <w:p w14:paraId="662FA164" w14:textId="77777777" w:rsidR="00820E00" w:rsidRPr="00E014FB" w:rsidRDefault="00820E00" w:rsidP="003834BD">
            <w:pPr>
              <w:rPr>
                <w:rFonts w:cs="Times New Roman"/>
              </w:rPr>
            </w:pPr>
          </w:p>
        </w:tc>
        <w:tc>
          <w:tcPr>
            <w:tcW w:w="6800" w:type="dxa"/>
          </w:tcPr>
          <w:p w14:paraId="4C4F611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18FFE8A2" w14:textId="77777777" w:rsidTr="003834BD">
        <w:tc>
          <w:tcPr>
            <w:tcW w:w="272" w:type="dxa"/>
            <w:vMerge/>
          </w:tcPr>
          <w:p w14:paraId="53C1884C" w14:textId="77777777" w:rsidR="00820E00" w:rsidRPr="00E014FB" w:rsidRDefault="00820E00" w:rsidP="003834BD">
            <w:pPr>
              <w:rPr>
                <w:rFonts w:cs="Times New Roman"/>
              </w:rPr>
            </w:pPr>
          </w:p>
        </w:tc>
        <w:tc>
          <w:tcPr>
            <w:tcW w:w="1903" w:type="dxa"/>
            <w:vMerge/>
          </w:tcPr>
          <w:p w14:paraId="4296B928" w14:textId="77777777" w:rsidR="00820E00" w:rsidRPr="00E014FB" w:rsidRDefault="00820E00" w:rsidP="003834BD">
            <w:pPr>
              <w:rPr>
                <w:rFonts w:cs="Times New Roman"/>
              </w:rPr>
            </w:pPr>
          </w:p>
        </w:tc>
        <w:tc>
          <w:tcPr>
            <w:tcW w:w="1224" w:type="dxa"/>
            <w:vMerge/>
          </w:tcPr>
          <w:p w14:paraId="2B49FC70" w14:textId="77777777" w:rsidR="00820E00" w:rsidRPr="00E014FB" w:rsidRDefault="00820E00" w:rsidP="003834BD">
            <w:pPr>
              <w:rPr>
                <w:rFonts w:cs="Times New Roman"/>
              </w:rPr>
            </w:pPr>
          </w:p>
        </w:tc>
        <w:tc>
          <w:tcPr>
            <w:tcW w:w="4080" w:type="dxa"/>
            <w:vMerge/>
          </w:tcPr>
          <w:p w14:paraId="50662469" w14:textId="77777777" w:rsidR="00820E00" w:rsidRPr="00E014FB" w:rsidRDefault="00820E00" w:rsidP="003834BD">
            <w:pPr>
              <w:rPr>
                <w:rFonts w:cs="Times New Roman"/>
              </w:rPr>
            </w:pPr>
          </w:p>
        </w:tc>
        <w:tc>
          <w:tcPr>
            <w:tcW w:w="6800" w:type="dxa"/>
          </w:tcPr>
          <w:p w14:paraId="798FB42C"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34E466E" w14:textId="77777777" w:rsidTr="003834BD">
        <w:tc>
          <w:tcPr>
            <w:tcW w:w="272" w:type="dxa"/>
            <w:vMerge/>
          </w:tcPr>
          <w:p w14:paraId="2C8C5104" w14:textId="77777777" w:rsidR="00820E00" w:rsidRPr="00E014FB" w:rsidRDefault="00820E00" w:rsidP="003834BD">
            <w:pPr>
              <w:rPr>
                <w:rFonts w:cs="Times New Roman"/>
              </w:rPr>
            </w:pPr>
          </w:p>
        </w:tc>
        <w:tc>
          <w:tcPr>
            <w:tcW w:w="1903" w:type="dxa"/>
            <w:vMerge/>
          </w:tcPr>
          <w:p w14:paraId="1E0CC8D8" w14:textId="77777777" w:rsidR="00820E00" w:rsidRPr="00E014FB" w:rsidRDefault="00820E00" w:rsidP="003834BD">
            <w:pPr>
              <w:rPr>
                <w:rFonts w:cs="Times New Roman"/>
              </w:rPr>
            </w:pPr>
          </w:p>
        </w:tc>
        <w:tc>
          <w:tcPr>
            <w:tcW w:w="1224" w:type="dxa"/>
            <w:vMerge/>
          </w:tcPr>
          <w:p w14:paraId="6B81B765" w14:textId="77777777" w:rsidR="00820E00" w:rsidRPr="00E014FB" w:rsidRDefault="00820E00" w:rsidP="003834BD">
            <w:pPr>
              <w:rPr>
                <w:rFonts w:cs="Times New Roman"/>
              </w:rPr>
            </w:pPr>
          </w:p>
        </w:tc>
        <w:tc>
          <w:tcPr>
            <w:tcW w:w="4080" w:type="dxa"/>
            <w:vMerge/>
          </w:tcPr>
          <w:p w14:paraId="6A658EFB" w14:textId="77777777" w:rsidR="00820E00" w:rsidRPr="00E014FB" w:rsidRDefault="00820E00" w:rsidP="003834BD">
            <w:pPr>
              <w:rPr>
                <w:rFonts w:cs="Times New Roman"/>
              </w:rPr>
            </w:pPr>
          </w:p>
        </w:tc>
        <w:tc>
          <w:tcPr>
            <w:tcW w:w="6800" w:type="dxa"/>
          </w:tcPr>
          <w:p w14:paraId="552B259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B337F0B" w14:textId="77777777" w:rsidTr="003834BD">
        <w:tc>
          <w:tcPr>
            <w:tcW w:w="272" w:type="dxa"/>
            <w:vMerge/>
          </w:tcPr>
          <w:p w14:paraId="1CF0E0BA" w14:textId="77777777" w:rsidR="00820E00" w:rsidRPr="00E014FB" w:rsidRDefault="00820E00" w:rsidP="003834BD">
            <w:pPr>
              <w:rPr>
                <w:rFonts w:cs="Times New Roman"/>
              </w:rPr>
            </w:pPr>
          </w:p>
        </w:tc>
        <w:tc>
          <w:tcPr>
            <w:tcW w:w="1903" w:type="dxa"/>
            <w:vMerge/>
          </w:tcPr>
          <w:p w14:paraId="5FE9EF4C" w14:textId="77777777" w:rsidR="00820E00" w:rsidRPr="00E014FB" w:rsidRDefault="00820E00" w:rsidP="003834BD">
            <w:pPr>
              <w:rPr>
                <w:rFonts w:cs="Times New Roman"/>
              </w:rPr>
            </w:pPr>
          </w:p>
        </w:tc>
        <w:tc>
          <w:tcPr>
            <w:tcW w:w="1224" w:type="dxa"/>
            <w:vMerge/>
          </w:tcPr>
          <w:p w14:paraId="2C8E2B80" w14:textId="77777777" w:rsidR="00820E00" w:rsidRPr="00E014FB" w:rsidRDefault="00820E00" w:rsidP="003834BD">
            <w:pPr>
              <w:rPr>
                <w:rFonts w:cs="Times New Roman"/>
              </w:rPr>
            </w:pPr>
          </w:p>
        </w:tc>
        <w:tc>
          <w:tcPr>
            <w:tcW w:w="4080" w:type="dxa"/>
            <w:vMerge/>
          </w:tcPr>
          <w:p w14:paraId="65278EC3" w14:textId="77777777" w:rsidR="00820E00" w:rsidRPr="00E014FB" w:rsidRDefault="00820E00" w:rsidP="003834BD">
            <w:pPr>
              <w:rPr>
                <w:rFonts w:cs="Times New Roman"/>
              </w:rPr>
            </w:pPr>
          </w:p>
        </w:tc>
        <w:tc>
          <w:tcPr>
            <w:tcW w:w="6800" w:type="dxa"/>
          </w:tcPr>
          <w:p w14:paraId="399CB0B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064FC75" w14:textId="77777777" w:rsidTr="003834BD">
        <w:tc>
          <w:tcPr>
            <w:tcW w:w="272" w:type="dxa"/>
            <w:vMerge/>
          </w:tcPr>
          <w:p w14:paraId="119DB5CC" w14:textId="77777777" w:rsidR="00820E00" w:rsidRPr="00E014FB" w:rsidRDefault="00820E00" w:rsidP="003834BD">
            <w:pPr>
              <w:rPr>
                <w:rFonts w:cs="Times New Roman"/>
              </w:rPr>
            </w:pPr>
          </w:p>
        </w:tc>
        <w:tc>
          <w:tcPr>
            <w:tcW w:w="1903" w:type="dxa"/>
            <w:vMerge/>
          </w:tcPr>
          <w:p w14:paraId="6A53FCB1" w14:textId="77777777" w:rsidR="00820E00" w:rsidRPr="00E014FB" w:rsidRDefault="00820E00" w:rsidP="003834BD">
            <w:pPr>
              <w:rPr>
                <w:rFonts w:cs="Times New Roman"/>
              </w:rPr>
            </w:pPr>
          </w:p>
        </w:tc>
        <w:tc>
          <w:tcPr>
            <w:tcW w:w="1224" w:type="dxa"/>
            <w:vMerge/>
          </w:tcPr>
          <w:p w14:paraId="33120B3C" w14:textId="77777777" w:rsidR="00820E00" w:rsidRPr="00E014FB" w:rsidRDefault="00820E00" w:rsidP="003834BD">
            <w:pPr>
              <w:rPr>
                <w:rFonts w:cs="Times New Roman"/>
              </w:rPr>
            </w:pPr>
          </w:p>
        </w:tc>
        <w:tc>
          <w:tcPr>
            <w:tcW w:w="4080" w:type="dxa"/>
            <w:vMerge/>
          </w:tcPr>
          <w:p w14:paraId="5645DD14" w14:textId="77777777" w:rsidR="00820E00" w:rsidRPr="00E014FB" w:rsidRDefault="00820E00" w:rsidP="003834BD">
            <w:pPr>
              <w:rPr>
                <w:rFonts w:cs="Times New Roman"/>
              </w:rPr>
            </w:pPr>
          </w:p>
        </w:tc>
        <w:tc>
          <w:tcPr>
            <w:tcW w:w="6800" w:type="dxa"/>
          </w:tcPr>
          <w:p w14:paraId="513F31C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12CA27C" w14:textId="77777777" w:rsidTr="003834BD">
        <w:tc>
          <w:tcPr>
            <w:tcW w:w="272" w:type="dxa"/>
            <w:vMerge/>
          </w:tcPr>
          <w:p w14:paraId="3D35B639" w14:textId="77777777" w:rsidR="00820E00" w:rsidRPr="00E014FB" w:rsidRDefault="00820E00" w:rsidP="003834BD">
            <w:pPr>
              <w:rPr>
                <w:rFonts w:cs="Times New Roman"/>
              </w:rPr>
            </w:pPr>
          </w:p>
        </w:tc>
        <w:tc>
          <w:tcPr>
            <w:tcW w:w="1903" w:type="dxa"/>
            <w:vMerge/>
          </w:tcPr>
          <w:p w14:paraId="509C7882" w14:textId="77777777" w:rsidR="00820E00" w:rsidRPr="00E014FB" w:rsidRDefault="00820E00" w:rsidP="003834BD">
            <w:pPr>
              <w:rPr>
                <w:rFonts w:cs="Times New Roman"/>
              </w:rPr>
            </w:pPr>
          </w:p>
        </w:tc>
        <w:tc>
          <w:tcPr>
            <w:tcW w:w="1224" w:type="dxa"/>
            <w:vMerge/>
          </w:tcPr>
          <w:p w14:paraId="1DC7E640" w14:textId="77777777" w:rsidR="00820E00" w:rsidRPr="00E014FB" w:rsidRDefault="00820E00" w:rsidP="003834BD">
            <w:pPr>
              <w:rPr>
                <w:rFonts w:cs="Times New Roman"/>
              </w:rPr>
            </w:pPr>
          </w:p>
        </w:tc>
        <w:tc>
          <w:tcPr>
            <w:tcW w:w="4080" w:type="dxa"/>
            <w:vMerge/>
          </w:tcPr>
          <w:p w14:paraId="18D8E29E" w14:textId="77777777" w:rsidR="00820E00" w:rsidRPr="00E014FB" w:rsidRDefault="00820E00" w:rsidP="003834BD">
            <w:pPr>
              <w:rPr>
                <w:rFonts w:cs="Times New Roman"/>
              </w:rPr>
            </w:pPr>
          </w:p>
        </w:tc>
        <w:tc>
          <w:tcPr>
            <w:tcW w:w="6800" w:type="dxa"/>
          </w:tcPr>
          <w:p w14:paraId="537A982C"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068325E" w14:textId="77777777" w:rsidTr="003834BD">
        <w:tc>
          <w:tcPr>
            <w:tcW w:w="272" w:type="dxa"/>
            <w:vMerge/>
          </w:tcPr>
          <w:p w14:paraId="486221FF" w14:textId="77777777" w:rsidR="00820E00" w:rsidRPr="00E014FB" w:rsidRDefault="00820E00" w:rsidP="003834BD">
            <w:pPr>
              <w:rPr>
                <w:rFonts w:cs="Times New Roman"/>
              </w:rPr>
            </w:pPr>
          </w:p>
        </w:tc>
        <w:tc>
          <w:tcPr>
            <w:tcW w:w="1903" w:type="dxa"/>
            <w:vMerge/>
          </w:tcPr>
          <w:p w14:paraId="77BF2141" w14:textId="77777777" w:rsidR="00820E00" w:rsidRPr="00E014FB" w:rsidRDefault="00820E00" w:rsidP="003834BD">
            <w:pPr>
              <w:rPr>
                <w:rFonts w:cs="Times New Roman"/>
              </w:rPr>
            </w:pPr>
          </w:p>
        </w:tc>
        <w:tc>
          <w:tcPr>
            <w:tcW w:w="1224" w:type="dxa"/>
            <w:vMerge/>
          </w:tcPr>
          <w:p w14:paraId="7A6BB0D9" w14:textId="77777777" w:rsidR="00820E00" w:rsidRPr="00E014FB" w:rsidRDefault="00820E00" w:rsidP="003834BD">
            <w:pPr>
              <w:rPr>
                <w:rFonts w:cs="Times New Roman"/>
              </w:rPr>
            </w:pPr>
          </w:p>
        </w:tc>
        <w:tc>
          <w:tcPr>
            <w:tcW w:w="4080" w:type="dxa"/>
            <w:vMerge/>
          </w:tcPr>
          <w:p w14:paraId="106C66F3" w14:textId="77777777" w:rsidR="00820E00" w:rsidRPr="00E014FB" w:rsidRDefault="00820E00" w:rsidP="003834BD">
            <w:pPr>
              <w:rPr>
                <w:rFonts w:cs="Times New Roman"/>
              </w:rPr>
            </w:pPr>
          </w:p>
        </w:tc>
        <w:tc>
          <w:tcPr>
            <w:tcW w:w="6800" w:type="dxa"/>
          </w:tcPr>
          <w:p w14:paraId="29B6445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2F7E203" w14:textId="77777777" w:rsidTr="003834BD">
        <w:tc>
          <w:tcPr>
            <w:tcW w:w="272" w:type="dxa"/>
            <w:vMerge/>
          </w:tcPr>
          <w:p w14:paraId="4861108C" w14:textId="77777777" w:rsidR="00820E00" w:rsidRPr="00E014FB" w:rsidRDefault="00820E00" w:rsidP="003834BD">
            <w:pPr>
              <w:rPr>
                <w:rFonts w:cs="Times New Roman"/>
              </w:rPr>
            </w:pPr>
          </w:p>
        </w:tc>
        <w:tc>
          <w:tcPr>
            <w:tcW w:w="1903" w:type="dxa"/>
            <w:vMerge/>
          </w:tcPr>
          <w:p w14:paraId="4EC4A0E0" w14:textId="77777777" w:rsidR="00820E00" w:rsidRPr="00E014FB" w:rsidRDefault="00820E00" w:rsidP="003834BD">
            <w:pPr>
              <w:rPr>
                <w:rFonts w:cs="Times New Roman"/>
              </w:rPr>
            </w:pPr>
          </w:p>
        </w:tc>
        <w:tc>
          <w:tcPr>
            <w:tcW w:w="1224" w:type="dxa"/>
            <w:vMerge/>
          </w:tcPr>
          <w:p w14:paraId="685C9F4B" w14:textId="77777777" w:rsidR="00820E00" w:rsidRPr="00E014FB" w:rsidRDefault="00820E00" w:rsidP="003834BD">
            <w:pPr>
              <w:rPr>
                <w:rFonts w:cs="Times New Roman"/>
              </w:rPr>
            </w:pPr>
          </w:p>
        </w:tc>
        <w:tc>
          <w:tcPr>
            <w:tcW w:w="4080" w:type="dxa"/>
            <w:vMerge/>
          </w:tcPr>
          <w:p w14:paraId="4457EBFE" w14:textId="77777777" w:rsidR="00820E00" w:rsidRPr="00E014FB" w:rsidRDefault="00820E00" w:rsidP="003834BD">
            <w:pPr>
              <w:rPr>
                <w:rFonts w:cs="Times New Roman"/>
              </w:rPr>
            </w:pPr>
          </w:p>
        </w:tc>
        <w:tc>
          <w:tcPr>
            <w:tcW w:w="6800" w:type="dxa"/>
          </w:tcPr>
          <w:p w14:paraId="7C0550C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A4EDD4F" w14:textId="77777777" w:rsidTr="003834BD">
        <w:tc>
          <w:tcPr>
            <w:tcW w:w="272" w:type="dxa"/>
            <w:vMerge/>
          </w:tcPr>
          <w:p w14:paraId="2AA68E7E" w14:textId="77777777" w:rsidR="00820E00" w:rsidRPr="00E014FB" w:rsidRDefault="00820E00" w:rsidP="003834BD">
            <w:pPr>
              <w:rPr>
                <w:rFonts w:cs="Times New Roman"/>
              </w:rPr>
            </w:pPr>
          </w:p>
        </w:tc>
        <w:tc>
          <w:tcPr>
            <w:tcW w:w="1903" w:type="dxa"/>
            <w:vMerge/>
          </w:tcPr>
          <w:p w14:paraId="52B545EC" w14:textId="77777777" w:rsidR="00820E00" w:rsidRPr="00E014FB" w:rsidRDefault="00820E00" w:rsidP="003834BD">
            <w:pPr>
              <w:rPr>
                <w:rFonts w:cs="Times New Roman"/>
              </w:rPr>
            </w:pPr>
          </w:p>
        </w:tc>
        <w:tc>
          <w:tcPr>
            <w:tcW w:w="1224" w:type="dxa"/>
            <w:vMerge/>
          </w:tcPr>
          <w:p w14:paraId="0F4859E3" w14:textId="77777777" w:rsidR="00820E00" w:rsidRPr="00E014FB" w:rsidRDefault="00820E00" w:rsidP="003834BD">
            <w:pPr>
              <w:rPr>
                <w:rFonts w:cs="Times New Roman"/>
              </w:rPr>
            </w:pPr>
          </w:p>
        </w:tc>
        <w:tc>
          <w:tcPr>
            <w:tcW w:w="4080" w:type="dxa"/>
            <w:vMerge/>
          </w:tcPr>
          <w:p w14:paraId="65AD0333" w14:textId="77777777" w:rsidR="00820E00" w:rsidRPr="00E014FB" w:rsidRDefault="00820E00" w:rsidP="003834BD">
            <w:pPr>
              <w:rPr>
                <w:rFonts w:cs="Times New Roman"/>
              </w:rPr>
            </w:pPr>
          </w:p>
        </w:tc>
        <w:tc>
          <w:tcPr>
            <w:tcW w:w="6800" w:type="dxa"/>
          </w:tcPr>
          <w:p w14:paraId="39609C09"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2678E6D" w14:textId="77777777" w:rsidTr="003834BD">
        <w:tc>
          <w:tcPr>
            <w:tcW w:w="272" w:type="dxa"/>
            <w:vMerge/>
          </w:tcPr>
          <w:p w14:paraId="4E8D09F2" w14:textId="77777777" w:rsidR="00820E00" w:rsidRPr="00E014FB" w:rsidRDefault="00820E00" w:rsidP="003834BD">
            <w:pPr>
              <w:rPr>
                <w:rFonts w:cs="Times New Roman"/>
              </w:rPr>
            </w:pPr>
          </w:p>
        </w:tc>
        <w:tc>
          <w:tcPr>
            <w:tcW w:w="1903" w:type="dxa"/>
            <w:vMerge/>
          </w:tcPr>
          <w:p w14:paraId="13C3787C" w14:textId="77777777" w:rsidR="00820E00" w:rsidRPr="00E014FB" w:rsidRDefault="00820E00" w:rsidP="003834BD">
            <w:pPr>
              <w:rPr>
                <w:rFonts w:cs="Times New Roman"/>
              </w:rPr>
            </w:pPr>
          </w:p>
        </w:tc>
        <w:tc>
          <w:tcPr>
            <w:tcW w:w="1224" w:type="dxa"/>
            <w:vMerge/>
          </w:tcPr>
          <w:p w14:paraId="4CF1F248" w14:textId="77777777" w:rsidR="00820E00" w:rsidRPr="00E014FB" w:rsidRDefault="00820E00" w:rsidP="003834BD">
            <w:pPr>
              <w:rPr>
                <w:rFonts w:cs="Times New Roman"/>
              </w:rPr>
            </w:pPr>
          </w:p>
        </w:tc>
        <w:tc>
          <w:tcPr>
            <w:tcW w:w="4080" w:type="dxa"/>
            <w:vMerge/>
          </w:tcPr>
          <w:p w14:paraId="78E887B3" w14:textId="77777777" w:rsidR="00820E00" w:rsidRPr="00E014FB" w:rsidRDefault="00820E00" w:rsidP="003834BD">
            <w:pPr>
              <w:rPr>
                <w:rFonts w:cs="Times New Roman"/>
              </w:rPr>
            </w:pPr>
          </w:p>
        </w:tc>
        <w:tc>
          <w:tcPr>
            <w:tcW w:w="6800" w:type="dxa"/>
          </w:tcPr>
          <w:p w14:paraId="0BAACC2D"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02ECAD8" w14:textId="77777777" w:rsidTr="003834BD">
        <w:trPr>
          <w:trHeight w:val="276"/>
        </w:trPr>
        <w:tc>
          <w:tcPr>
            <w:tcW w:w="272" w:type="dxa"/>
            <w:vMerge w:val="restart"/>
          </w:tcPr>
          <w:p w14:paraId="49CFA84A"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vMerge w:val="restart"/>
          </w:tcPr>
          <w:p w14:paraId="3E77FDAB" w14:textId="77777777" w:rsidR="00820E00" w:rsidRPr="00E014FB" w:rsidRDefault="00820E00" w:rsidP="003834BD">
            <w:pPr>
              <w:rPr>
                <w:rFonts w:cs="Times New Roman"/>
              </w:rPr>
            </w:pPr>
            <w:r w:rsidRPr="00E014FB">
              <w:rPr>
                <w:rFonts w:eastAsia="Tahoma" w:cs="Times New Roman"/>
                <w:color w:val="000000"/>
                <w:sz w:val="20"/>
                <w:szCs w:val="20"/>
              </w:rPr>
              <w:t>Дома социального обслуживания</w:t>
            </w:r>
          </w:p>
        </w:tc>
        <w:tc>
          <w:tcPr>
            <w:tcW w:w="1224" w:type="dxa"/>
            <w:vMerge w:val="restart"/>
          </w:tcPr>
          <w:p w14:paraId="1C4B5A59" w14:textId="77777777" w:rsidR="00820E00" w:rsidRPr="00E014FB" w:rsidRDefault="00820E00" w:rsidP="003834BD">
            <w:pPr>
              <w:rPr>
                <w:rFonts w:cs="Times New Roman"/>
              </w:rPr>
            </w:pPr>
            <w:r w:rsidRPr="00E014FB">
              <w:rPr>
                <w:rFonts w:eastAsia="Tahoma" w:cs="Times New Roman"/>
                <w:color w:val="000000"/>
                <w:sz w:val="20"/>
                <w:szCs w:val="20"/>
              </w:rPr>
              <w:t>3.2.1</w:t>
            </w:r>
          </w:p>
        </w:tc>
        <w:tc>
          <w:tcPr>
            <w:tcW w:w="4080" w:type="dxa"/>
            <w:vMerge w:val="restart"/>
          </w:tcPr>
          <w:p w14:paraId="11D5B7EA"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14:paraId="4EFD4C98"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6705316"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p w14:paraId="7E305419"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1F172C82"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713409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18A1674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0304C04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p w14:paraId="68512C52"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0D1E3F67"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p w14:paraId="5C731554"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46061939"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73027426"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30A3D51" w14:textId="77777777" w:rsidTr="003834BD">
        <w:trPr>
          <w:trHeight w:val="276"/>
        </w:trPr>
        <w:tc>
          <w:tcPr>
            <w:tcW w:w="272" w:type="dxa"/>
            <w:vMerge/>
          </w:tcPr>
          <w:p w14:paraId="5E288FD1" w14:textId="77777777" w:rsidR="00820E00" w:rsidRPr="00E014FB" w:rsidRDefault="00820E00" w:rsidP="003834BD">
            <w:pPr>
              <w:rPr>
                <w:rFonts w:cs="Times New Roman"/>
              </w:rPr>
            </w:pPr>
          </w:p>
        </w:tc>
        <w:tc>
          <w:tcPr>
            <w:tcW w:w="1903" w:type="dxa"/>
            <w:vMerge/>
          </w:tcPr>
          <w:p w14:paraId="55222C7A" w14:textId="77777777" w:rsidR="00820E00" w:rsidRPr="00E014FB" w:rsidRDefault="00820E00" w:rsidP="003834BD">
            <w:pPr>
              <w:rPr>
                <w:rFonts w:cs="Times New Roman"/>
              </w:rPr>
            </w:pPr>
          </w:p>
        </w:tc>
        <w:tc>
          <w:tcPr>
            <w:tcW w:w="1224" w:type="dxa"/>
            <w:vMerge/>
          </w:tcPr>
          <w:p w14:paraId="1B111F36" w14:textId="77777777" w:rsidR="00820E00" w:rsidRPr="00E014FB" w:rsidRDefault="00820E00" w:rsidP="003834BD">
            <w:pPr>
              <w:rPr>
                <w:rFonts w:cs="Times New Roman"/>
              </w:rPr>
            </w:pPr>
          </w:p>
        </w:tc>
        <w:tc>
          <w:tcPr>
            <w:tcW w:w="4080" w:type="dxa"/>
            <w:vMerge/>
          </w:tcPr>
          <w:p w14:paraId="7AE71AC1" w14:textId="77777777" w:rsidR="00820E00" w:rsidRPr="00E014FB" w:rsidRDefault="00820E00" w:rsidP="003834BD">
            <w:pPr>
              <w:rPr>
                <w:rFonts w:cs="Times New Roman"/>
              </w:rPr>
            </w:pPr>
          </w:p>
        </w:tc>
        <w:tc>
          <w:tcPr>
            <w:tcW w:w="6800" w:type="dxa"/>
            <w:vMerge/>
          </w:tcPr>
          <w:p w14:paraId="0EFA4A8A"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BFF5582" w14:textId="77777777" w:rsidTr="003834BD">
        <w:trPr>
          <w:trHeight w:val="276"/>
        </w:trPr>
        <w:tc>
          <w:tcPr>
            <w:tcW w:w="272" w:type="dxa"/>
            <w:vMerge/>
          </w:tcPr>
          <w:p w14:paraId="2ADF1435" w14:textId="77777777" w:rsidR="00820E00" w:rsidRPr="00E014FB" w:rsidRDefault="00820E00" w:rsidP="003834BD">
            <w:pPr>
              <w:rPr>
                <w:rFonts w:cs="Times New Roman"/>
              </w:rPr>
            </w:pPr>
          </w:p>
        </w:tc>
        <w:tc>
          <w:tcPr>
            <w:tcW w:w="1903" w:type="dxa"/>
            <w:vMerge/>
          </w:tcPr>
          <w:p w14:paraId="4B170F8B" w14:textId="77777777" w:rsidR="00820E00" w:rsidRPr="00E014FB" w:rsidRDefault="00820E00" w:rsidP="003834BD">
            <w:pPr>
              <w:rPr>
                <w:rFonts w:cs="Times New Roman"/>
              </w:rPr>
            </w:pPr>
          </w:p>
        </w:tc>
        <w:tc>
          <w:tcPr>
            <w:tcW w:w="1224" w:type="dxa"/>
            <w:vMerge/>
          </w:tcPr>
          <w:p w14:paraId="4EBC1C9D" w14:textId="77777777" w:rsidR="00820E00" w:rsidRPr="00E014FB" w:rsidRDefault="00820E00" w:rsidP="003834BD">
            <w:pPr>
              <w:rPr>
                <w:rFonts w:cs="Times New Roman"/>
              </w:rPr>
            </w:pPr>
          </w:p>
        </w:tc>
        <w:tc>
          <w:tcPr>
            <w:tcW w:w="4080" w:type="dxa"/>
            <w:vMerge/>
          </w:tcPr>
          <w:p w14:paraId="21A29A10" w14:textId="77777777" w:rsidR="00820E00" w:rsidRPr="00E014FB" w:rsidRDefault="00820E00" w:rsidP="003834BD">
            <w:pPr>
              <w:rPr>
                <w:rFonts w:cs="Times New Roman"/>
              </w:rPr>
            </w:pPr>
          </w:p>
        </w:tc>
        <w:tc>
          <w:tcPr>
            <w:tcW w:w="6800" w:type="dxa"/>
            <w:vMerge/>
          </w:tcPr>
          <w:p w14:paraId="75FD284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E469C9F" w14:textId="77777777" w:rsidTr="003834BD">
        <w:trPr>
          <w:trHeight w:val="276"/>
        </w:trPr>
        <w:tc>
          <w:tcPr>
            <w:tcW w:w="272" w:type="dxa"/>
            <w:vMerge/>
          </w:tcPr>
          <w:p w14:paraId="5D801FBC" w14:textId="77777777" w:rsidR="00820E00" w:rsidRPr="00E014FB" w:rsidRDefault="00820E00" w:rsidP="003834BD">
            <w:pPr>
              <w:rPr>
                <w:rFonts w:cs="Times New Roman"/>
              </w:rPr>
            </w:pPr>
          </w:p>
        </w:tc>
        <w:tc>
          <w:tcPr>
            <w:tcW w:w="1903" w:type="dxa"/>
            <w:vMerge/>
          </w:tcPr>
          <w:p w14:paraId="174E6264" w14:textId="77777777" w:rsidR="00820E00" w:rsidRPr="00E014FB" w:rsidRDefault="00820E00" w:rsidP="003834BD">
            <w:pPr>
              <w:rPr>
                <w:rFonts w:cs="Times New Roman"/>
              </w:rPr>
            </w:pPr>
          </w:p>
        </w:tc>
        <w:tc>
          <w:tcPr>
            <w:tcW w:w="1224" w:type="dxa"/>
            <w:vMerge/>
          </w:tcPr>
          <w:p w14:paraId="352149CE" w14:textId="77777777" w:rsidR="00820E00" w:rsidRPr="00E014FB" w:rsidRDefault="00820E00" w:rsidP="003834BD">
            <w:pPr>
              <w:rPr>
                <w:rFonts w:cs="Times New Roman"/>
              </w:rPr>
            </w:pPr>
          </w:p>
        </w:tc>
        <w:tc>
          <w:tcPr>
            <w:tcW w:w="4080" w:type="dxa"/>
            <w:vMerge/>
          </w:tcPr>
          <w:p w14:paraId="59193582" w14:textId="77777777" w:rsidR="00820E00" w:rsidRPr="00E014FB" w:rsidRDefault="00820E00" w:rsidP="003834BD">
            <w:pPr>
              <w:rPr>
                <w:rFonts w:cs="Times New Roman"/>
              </w:rPr>
            </w:pPr>
          </w:p>
        </w:tc>
        <w:tc>
          <w:tcPr>
            <w:tcW w:w="6800" w:type="dxa"/>
            <w:vMerge/>
          </w:tcPr>
          <w:p w14:paraId="3726959E"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5D21827" w14:textId="77777777" w:rsidTr="003834BD">
        <w:trPr>
          <w:trHeight w:val="276"/>
        </w:trPr>
        <w:tc>
          <w:tcPr>
            <w:tcW w:w="272" w:type="dxa"/>
            <w:vMerge/>
          </w:tcPr>
          <w:p w14:paraId="55F371E0" w14:textId="77777777" w:rsidR="00820E00" w:rsidRPr="00E014FB" w:rsidRDefault="00820E00" w:rsidP="003834BD">
            <w:pPr>
              <w:rPr>
                <w:rFonts w:cs="Times New Roman"/>
              </w:rPr>
            </w:pPr>
          </w:p>
        </w:tc>
        <w:tc>
          <w:tcPr>
            <w:tcW w:w="1903" w:type="dxa"/>
            <w:vMerge/>
          </w:tcPr>
          <w:p w14:paraId="776490B6" w14:textId="77777777" w:rsidR="00820E00" w:rsidRPr="00E014FB" w:rsidRDefault="00820E00" w:rsidP="003834BD">
            <w:pPr>
              <w:rPr>
                <w:rFonts w:cs="Times New Roman"/>
              </w:rPr>
            </w:pPr>
          </w:p>
        </w:tc>
        <w:tc>
          <w:tcPr>
            <w:tcW w:w="1224" w:type="dxa"/>
            <w:vMerge/>
          </w:tcPr>
          <w:p w14:paraId="68109D5C" w14:textId="77777777" w:rsidR="00820E00" w:rsidRPr="00E014FB" w:rsidRDefault="00820E00" w:rsidP="003834BD">
            <w:pPr>
              <w:rPr>
                <w:rFonts w:cs="Times New Roman"/>
              </w:rPr>
            </w:pPr>
          </w:p>
        </w:tc>
        <w:tc>
          <w:tcPr>
            <w:tcW w:w="4080" w:type="dxa"/>
            <w:vMerge/>
          </w:tcPr>
          <w:p w14:paraId="6071CD61" w14:textId="77777777" w:rsidR="00820E00" w:rsidRPr="00E014FB" w:rsidRDefault="00820E00" w:rsidP="003834BD">
            <w:pPr>
              <w:rPr>
                <w:rFonts w:cs="Times New Roman"/>
              </w:rPr>
            </w:pPr>
          </w:p>
        </w:tc>
        <w:tc>
          <w:tcPr>
            <w:tcW w:w="6800" w:type="dxa"/>
            <w:vMerge/>
          </w:tcPr>
          <w:p w14:paraId="08E0DED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F906534" w14:textId="77777777" w:rsidTr="003834BD">
        <w:trPr>
          <w:trHeight w:val="276"/>
        </w:trPr>
        <w:tc>
          <w:tcPr>
            <w:tcW w:w="272" w:type="dxa"/>
            <w:vMerge/>
          </w:tcPr>
          <w:p w14:paraId="57F56A88" w14:textId="77777777" w:rsidR="00820E00" w:rsidRPr="00E014FB" w:rsidRDefault="00820E00" w:rsidP="003834BD">
            <w:pPr>
              <w:rPr>
                <w:rFonts w:cs="Times New Roman"/>
              </w:rPr>
            </w:pPr>
          </w:p>
        </w:tc>
        <w:tc>
          <w:tcPr>
            <w:tcW w:w="1903" w:type="dxa"/>
            <w:vMerge/>
          </w:tcPr>
          <w:p w14:paraId="7D04BF7D" w14:textId="77777777" w:rsidR="00820E00" w:rsidRPr="00E014FB" w:rsidRDefault="00820E00" w:rsidP="003834BD">
            <w:pPr>
              <w:rPr>
                <w:rFonts w:cs="Times New Roman"/>
              </w:rPr>
            </w:pPr>
          </w:p>
        </w:tc>
        <w:tc>
          <w:tcPr>
            <w:tcW w:w="1224" w:type="dxa"/>
            <w:vMerge/>
          </w:tcPr>
          <w:p w14:paraId="3A3327AE" w14:textId="77777777" w:rsidR="00820E00" w:rsidRPr="00E014FB" w:rsidRDefault="00820E00" w:rsidP="003834BD">
            <w:pPr>
              <w:rPr>
                <w:rFonts w:cs="Times New Roman"/>
              </w:rPr>
            </w:pPr>
          </w:p>
        </w:tc>
        <w:tc>
          <w:tcPr>
            <w:tcW w:w="4080" w:type="dxa"/>
            <w:vMerge/>
          </w:tcPr>
          <w:p w14:paraId="57860F0F" w14:textId="77777777" w:rsidR="00820E00" w:rsidRPr="00E014FB" w:rsidRDefault="00820E00" w:rsidP="003834BD">
            <w:pPr>
              <w:rPr>
                <w:rFonts w:cs="Times New Roman"/>
              </w:rPr>
            </w:pPr>
          </w:p>
        </w:tc>
        <w:tc>
          <w:tcPr>
            <w:tcW w:w="6800" w:type="dxa"/>
            <w:vMerge/>
          </w:tcPr>
          <w:p w14:paraId="4CFC8BE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A424DD" w14:textId="77777777" w:rsidTr="003834BD">
        <w:trPr>
          <w:trHeight w:val="276"/>
        </w:trPr>
        <w:tc>
          <w:tcPr>
            <w:tcW w:w="272" w:type="dxa"/>
            <w:vMerge/>
          </w:tcPr>
          <w:p w14:paraId="31874386" w14:textId="77777777" w:rsidR="00820E00" w:rsidRPr="00E014FB" w:rsidRDefault="00820E00" w:rsidP="003834BD">
            <w:pPr>
              <w:rPr>
                <w:rFonts w:cs="Times New Roman"/>
              </w:rPr>
            </w:pPr>
          </w:p>
        </w:tc>
        <w:tc>
          <w:tcPr>
            <w:tcW w:w="1903" w:type="dxa"/>
            <w:vMerge/>
          </w:tcPr>
          <w:p w14:paraId="2D363808" w14:textId="77777777" w:rsidR="00820E00" w:rsidRPr="00E014FB" w:rsidRDefault="00820E00" w:rsidP="003834BD">
            <w:pPr>
              <w:rPr>
                <w:rFonts w:cs="Times New Roman"/>
              </w:rPr>
            </w:pPr>
          </w:p>
        </w:tc>
        <w:tc>
          <w:tcPr>
            <w:tcW w:w="1224" w:type="dxa"/>
            <w:vMerge/>
          </w:tcPr>
          <w:p w14:paraId="14106845" w14:textId="77777777" w:rsidR="00820E00" w:rsidRPr="00E014FB" w:rsidRDefault="00820E00" w:rsidP="003834BD">
            <w:pPr>
              <w:rPr>
                <w:rFonts w:cs="Times New Roman"/>
              </w:rPr>
            </w:pPr>
          </w:p>
        </w:tc>
        <w:tc>
          <w:tcPr>
            <w:tcW w:w="4080" w:type="dxa"/>
            <w:vMerge/>
          </w:tcPr>
          <w:p w14:paraId="547CDEFB" w14:textId="77777777" w:rsidR="00820E00" w:rsidRPr="00E014FB" w:rsidRDefault="00820E00" w:rsidP="003834BD">
            <w:pPr>
              <w:rPr>
                <w:rFonts w:cs="Times New Roman"/>
              </w:rPr>
            </w:pPr>
          </w:p>
        </w:tc>
        <w:tc>
          <w:tcPr>
            <w:tcW w:w="6800" w:type="dxa"/>
            <w:vMerge/>
          </w:tcPr>
          <w:p w14:paraId="55831AB3"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5C07848" w14:textId="77777777" w:rsidTr="003834BD">
        <w:trPr>
          <w:trHeight w:val="276"/>
        </w:trPr>
        <w:tc>
          <w:tcPr>
            <w:tcW w:w="272" w:type="dxa"/>
            <w:vMerge/>
          </w:tcPr>
          <w:p w14:paraId="3126F1FA" w14:textId="77777777" w:rsidR="00820E00" w:rsidRPr="00E014FB" w:rsidRDefault="00820E00" w:rsidP="003834BD">
            <w:pPr>
              <w:rPr>
                <w:rFonts w:cs="Times New Roman"/>
              </w:rPr>
            </w:pPr>
          </w:p>
        </w:tc>
        <w:tc>
          <w:tcPr>
            <w:tcW w:w="1903" w:type="dxa"/>
            <w:vMerge/>
          </w:tcPr>
          <w:p w14:paraId="3E1DC66F" w14:textId="77777777" w:rsidR="00820E00" w:rsidRPr="00E014FB" w:rsidRDefault="00820E00" w:rsidP="003834BD">
            <w:pPr>
              <w:rPr>
                <w:rFonts w:cs="Times New Roman"/>
              </w:rPr>
            </w:pPr>
          </w:p>
        </w:tc>
        <w:tc>
          <w:tcPr>
            <w:tcW w:w="1224" w:type="dxa"/>
            <w:vMerge/>
          </w:tcPr>
          <w:p w14:paraId="17525629" w14:textId="77777777" w:rsidR="00820E00" w:rsidRPr="00E014FB" w:rsidRDefault="00820E00" w:rsidP="003834BD">
            <w:pPr>
              <w:rPr>
                <w:rFonts w:cs="Times New Roman"/>
              </w:rPr>
            </w:pPr>
          </w:p>
        </w:tc>
        <w:tc>
          <w:tcPr>
            <w:tcW w:w="4080" w:type="dxa"/>
            <w:vMerge/>
          </w:tcPr>
          <w:p w14:paraId="4CC02176" w14:textId="77777777" w:rsidR="00820E00" w:rsidRPr="00E014FB" w:rsidRDefault="00820E00" w:rsidP="003834BD">
            <w:pPr>
              <w:rPr>
                <w:rFonts w:cs="Times New Roman"/>
              </w:rPr>
            </w:pPr>
          </w:p>
        </w:tc>
        <w:tc>
          <w:tcPr>
            <w:tcW w:w="6800" w:type="dxa"/>
            <w:vMerge/>
          </w:tcPr>
          <w:p w14:paraId="01D0790C"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6571E9C" w14:textId="77777777" w:rsidTr="003834BD">
        <w:trPr>
          <w:trHeight w:val="276"/>
        </w:trPr>
        <w:tc>
          <w:tcPr>
            <w:tcW w:w="272" w:type="dxa"/>
            <w:vMerge/>
          </w:tcPr>
          <w:p w14:paraId="33D34178" w14:textId="77777777" w:rsidR="00820E00" w:rsidRPr="00E014FB" w:rsidRDefault="00820E00" w:rsidP="003834BD">
            <w:pPr>
              <w:rPr>
                <w:rFonts w:cs="Times New Roman"/>
              </w:rPr>
            </w:pPr>
          </w:p>
        </w:tc>
        <w:tc>
          <w:tcPr>
            <w:tcW w:w="1903" w:type="dxa"/>
            <w:vMerge/>
          </w:tcPr>
          <w:p w14:paraId="4A8364DF" w14:textId="77777777" w:rsidR="00820E00" w:rsidRPr="00E014FB" w:rsidRDefault="00820E00" w:rsidP="003834BD">
            <w:pPr>
              <w:rPr>
                <w:rFonts w:cs="Times New Roman"/>
              </w:rPr>
            </w:pPr>
          </w:p>
        </w:tc>
        <w:tc>
          <w:tcPr>
            <w:tcW w:w="1224" w:type="dxa"/>
            <w:vMerge/>
          </w:tcPr>
          <w:p w14:paraId="2DC19568" w14:textId="77777777" w:rsidR="00820E00" w:rsidRPr="00E014FB" w:rsidRDefault="00820E00" w:rsidP="003834BD">
            <w:pPr>
              <w:rPr>
                <w:rFonts w:cs="Times New Roman"/>
              </w:rPr>
            </w:pPr>
          </w:p>
        </w:tc>
        <w:tc>
          <w:tcPr>
            <w:tcW w:w="4080" w:type="dxa"/>
            <w:vMerge/>
          </w:tcPr>
          <w:p w14:paraId="768D7AD0" w14:textId="77777777" w:rsidR="00820E00" w:rsidRPr="00E014FB" w:rsidRDefault="00820E00" w:rsidP="003834BD">
            <w:pPr>
              <w:rPr>
                <w:rFonts w:cs="Times New Roman"/>
              </w:rPr>
            </w:pPr>
          </w:p>
        </w:tc>
        <w:tc>
          <w:tcPr>
            <w:tcW w:w="6800" w:type="dxa"/>
            <w:vMerge/>
          </w:tcPr>
          <w:p w14:paraId="2CAD7B1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0DE4947" w14:textId="77777777" w:rsidTr="003834BD">
        <w:trPr>
          <w:trHeight w:val="276"/>
        </w:trPr>
        <w:tc>
          <w:tcPr>
            <w:tcW w:w="272" w:type="dxa"/>
            <w:vMerge/>
          </w:tcPr>
          <w:p w14:paraId="273DFB93" w14:textId="77777777" w:rsidR="00820E00" w:rsidRPr="00E014FB" w:rsidRDefault="00820E00" w:rsidP="003834BD">
            <w:pPr>
              <w:rPr>
                <w:rFonts w:cs="Times New Roman"/>
              </w:rPr>
            </w:pPr>
          </w:p>
        </w:tc>
        <w:tc>
          <w:tcPr>
            <w:tcW w:w="1903" w:type="dxa"/>
            <w:vMerge/>
          </w:tcPr>
          <w:p w14:paraId="0FE8F306" w14:textId="77777777" w:rsidR="00820E00" w:rsidRPr="00E014FB" w:rsidRDefault="00820E00" w:rsidP="003834BD">
            <w:pPr>
              <w:rPr>
                <w:rFonts w:cs="Times New Roman"/>
              </w:rPr>
            </w:pPr>
          </w:p>
        </w:tc>
        <w:tc>
          <w:tcPr>
            <w:tcW w:w="1224" w:type="dxa"/>
            <w:vMerge/>
          </w:tcPr>
          <w:p w14:paraId="76BFDEA1" w14:textId="77777777" w:rsidR="00820E00" w:rsidRPr="00E014FB" w:rsidRDefault="00820E00" w:rsidP="003834BD">
            <w:pPr>
              <w:rPr>
                <w:rFonts w:cs="Times New Roman"/>
              </w:rPr>
            </w:pPr>
          </w:p>
        </w:tc>
        <w:tc>
          <w:tcPr>
            <w:tcW w:w="4080" w:type="dxa"/>
            <w:vMerge/>
          </w:tcPr>
          <w:p w14:paraId="39CCC232" w14:textId="77777777" w:rsidR="00820E00" w:rsidRPr="00E014FB" w:rsidRDefault="00820E00" w:rsidP="003834BD">
            <w:pPr>
              <w:rPr>
                <w:rFonts w:cs="Times New Roman"/>
              </w:rPr>
            </w:pPr>
          </w:p>
        </w:tc>
        <w:tc>
          <w:tcPr>
            <w:tcW w:w="6800" w:type="dxa"/>
            <w:vMerge/>
          </w:tcPr>
          <w:p w14:paraId="7F42CDCE"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5ED280" w14:textId="77777777" w:rsidTr="003834BD">
        <w:trPr>
          <w:trHeight w:val="276"/>
        </w:trPr>
        <w:tc>
          <w:tcPr>
            <w:tcW w:w="272" w:type="dxa"/>
            <w:vMerge/>
          </w:tcPr>
          <w:p w14:paraId="2AAE02EF" w14:textId="77777777" w:rsidR="00820E00" w:rsidRPr="00E014FB" w:rsidRDefault="00820E00" w:rsidP="003834BD">
            <w:pPr>
              <w:rPr>
                <w:rFonts w:cs="Times New Roman"/>
              </w:rPr>
            </w:pPr>
          </w:p>
        </w:tc>
        <w:tc>
          <w:tcPr>
            <w:tcW w:w="1903" w:type="dxa"/>
            <w:vMerge/>
          </w:tcPr>
          <w:p w14:paraId="70B35201" w14:textId="77777777" w:rsidR="00820E00" w:rsidRPr="00E014FB" w:rsidRDefault="00820E00" w:rsidP="003834BD">
            <w:pPr>
              <w:rPr>
                <w:rFonts w:cs="Times New Roman"/>
              </w:rPr>
            </w:pPr>
          </w:p>
        </w:tc>
        <w:tc>
          <w:tcPr>
            <w:tcW w:w="1224" w:type="dxa"/>
            <w:vMerge/>
          </w:tcPr>
          <w:p w14:paraId="2A5DDFA2" w14:textId="77777777" w:rsidR="00820E00" w:rsidRPr="00E014FB" w:rsidRDefault="00820E00" w:rsidP="003834BD">
            <w:pPr>
              <w:rPr>
                <w:rFonts w:cs="Times New Roman"/>
              </w:rPr>
            </w:pPr>
          </w:p>
        </w:tc>
        <w:tc>
          <w:tcPr>
            <w:tcW w:w="4080" w:type="dxa"/>
            <w:vMerge/>
          </w:tcPr>
          <w:p w14:paraId="6E5919A6" w14:textId="77777777" w:rsidR="00820E00" w:rsidRPr="00E014FB" w:rsidRDefault="00820E00" w:rsidP="003834BD">
            <w:pPr>
              <w:rPr>
                <w:rFonts w:cs="Times New Roman"/>
              </w:rPr>
            </w:pPr>
          </w:p>
        </w:tc>
        <w:tc>
          <w:tcPr>
            <w:tcW w:w="6800" w:type="dxa"/>
            <w:vMerge/>
          </w:tcPr>
          <w:p w14:paraId="6B39E04D"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CF90108" w14:textId="77777777" w:rsidTr="003834BD">
        <w:trPr>
          <w:trHeight w:val="276"/>
        </w:trPr>
        <w:tc>
          <w:tcPr>
            <w:tcW w:w="272" w:type="dxa"/>
            <w:vMerge/>
          </w:tcPr>
          <w:p w14:paraId="1EBE3AF7" w14:textId="77777777" w:rsidR="00820E00" w:rsidRPr="00E014FB" w:rsidRDefault="00820E00" w:rsidP="003834BD">
            <w:pPr>
              <w:rPr>
                <w:rFonts w:cs="Times New Roman"/>
              </w:rPr>
            </w:pPr>
          </w:p>
        </w:tc>
        <w:tc>
          <w:tcPr>
            <w:tcW w:w="1903" w:type="dxa"/>
            <w:vMerge/>
          </w:tcPr>
          <w:p w14:paraId="02E8CDA2" w14:textId="77777777" w:rsidR="00820E00" w:rsidRPr="00E014FB" w:rsidRDefault="00820E00" w:rsidP="003834BD">
            <w:pPr>
              <w:rPr>
                <w:rFonts w:cs="Times New Roman"/>
              </w:rPr>
            </w:pPr>
          </w:p>
        </w:tc>
        <w:tc>
          <w:tcPr>
            <w:tcW w:w="1224" w:type="dxa"/>
            <w:vMerge/>
          </w:tcPr>
          <w:p w14:paraId="3825604C" w14:textId="77777777" w:rsidR="00820E00" w:rsidRPr="00E014FB" w:rsidRDefault="00820E00" w:rsidP="003834BD">
            <w:pPr>
              <w:rPr>
                <w:rFonts w:cs="Times New Roman"/>
              </w:rPr>
            </w:pPr>
          </w:p>
        </w:tc>
        <w:tc>
          <w:tcPr>
            <w:tcW w:w="4080" w:type="dxa"/>
            <w:vMerge/>
          </w:tcPr>
          <w:p w14:paraId="0CEC100B" w14:textId="77777777" w:rsidR="00820E00" w:rsidRPr="00E014FB" w:rsidRDefault="00820E00" w:rsidP="003834BD">
            <w:pPr>
              <w:rPr>
                <w:rFonts w:cs="Times New Roman"/>
              </w:rPr>
            </w:pPr>
          </w:p>
        </w:tc>
        <w:tc>
          <w:tcPr>
            <w:tcW w:w="6800" w:type="dxa"/>
            <w:vMerge/>
          </w:tcPr>
          <w:p w14:paraId="5730249A"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350354" w14:textId="77777777" w:rsidTr="003834BD">
        <w:tc>
          <w:tcPr>
            <w:tcW w:w="272" w:type="dxa"/>
          </w:tcPr>
          <w:p w14:paraId="27A98EFD"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2EDF35C9" w14:textId="77777777" w:rsidR="00820E00" w:rsidRPr="00E014FB" w:rsidRDefault="00820E00" w:rsidP="003834BD">
            <w:pPr>
              <w:rPr>
                <w:rFonts w:cs="Times New Roman"/>
              </w:rPr>
            </w:pPr>
            <w:r w:rsidRPr="00E014FB">
              <w:rPr>
                <w:rFonts w:eastAsia="Tahoma" w:cs="Times New Roman"/>
                <w:color w:val="000000"/>
                <w:sz w:val="20"/>
                <w:szCs w:val="20"/>
              </w:rPr>
              <w:t>Оказание социальной помощи населению</w:t>
            </w:r>
          </w:p>
        </w:tc>
        <w:tc>
          <w:tcPr>
            <w:tcW w:w="1224" w:type="dxa"/>
          </w:tcPr>
          <w:p w14:paraId="441F2A80" w14:textId="77777777" w:rsidR="00820E00" w:rsidRPr="00E014FB" w:rsidRDefault="00820E00" w:rsidP="003834BD">
            <w:pPr>
              <w:rPr>
                <w:rFonts w:cs="Times New Roman"/>
              </w:rPr>
            </w:pPr>
            <w:r w:rsidRPr="00E014FB">
              <w:rPr>
                <w:rFonts w:eastAsia="Tahoma" w:cs="Times New Roman"/>
                <w:color w:val="000000"/>
                <w:sz w:val="20"/>
                <w:szCs w:val="20"/>
              </w:rPr>
              <w:t>3.2.2</w:t>
            </w:r>
          </w:p>
        </w:tc>
        <w:tc>
          <w:tcPr>
            <w:tcW w:w="4080" w:type="dxa"/>
          </w:tcPr>
          <w:p w14:paraId="7AAE391A"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vMerge/>
          </w:tcPr>
          <w:p w14:paraId="08D19B07" w14:textId="77777777" w:rsidR="00820E00" w:rsidRPr="00E014FB" w:rsidRDefault="00820E00" w:rsidP="003834BD">
            <w:pPr>
              <w:rPr>
                <w:rFonts w:cs="Times New Roman"/>
              </w:rPr>
            </w:pPr>
          </w:p>
        </w:tc>
      </w:tr>
      <w:tr w:rsidR="00820E00" w:rsidRPr="00E014FB" w14:paraId="2F6B31EB" w14:textId="77777777" w:rsidTr="003834BD">
        <w:tc>
          <w:tcPr>
            <w:tcW w:w="272" w:type="dxa"/>
            <w:vMerge w:val="restart"/>
          </w:tcPr>
          <w:p w14:paraId="48CD98AA"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vMerge w:val="restart"/>
          </w:tcPr>
          <w:p w14:paraId="12668202" w14:textId="77777777" w:rsidR="00820E00" w:rsidRPr="00E014FB" w:rsidRDefault="00820E00" w:rsidP="003834BD">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01964ED0" w14:textId="77777777" w:rsidR="00820E00" w:rsidRPr="00E014FB" w:rsidRDefault="00820E00" w:rsidP="003834BD">
            <w:pPr>
              <w:rPr>
                <w:rFonts w:cs="Times New Roman"/>
              </w:rPr>
            </w:pPr>
            <w:r w:rsidRPr="00E014FB">
              <w:rPr>
                <w:rFonts w:eastAsia="Tahoma" w:cs="Times New Roman"/>
                <w:color w:val="000000"/>
                <w:sz w:val="20"/>
                <w:szCs w:val="20"/>
              </w:rPr>
              <w:t>3.2.3</w:t>
            </w:r>
          </w:p>
        </w:tc>
        <w:tc>
          <w:tcPr>
            <w:tcW w:w="4080" w:type="dxa"/>
            <w:vMerge w:val="restart"/>
          </w:tcPr>
          <w:p w14:paraId="7E5A2AFF"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643063A2"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1DBDE97" w14:textId="77777777" w:rsidTr="003834BD">
        <w:tc>
          <w:tcPr>
            <w:tcW w:w="272" w:type="dxa"/>
            <w:vMerge/>
          </w:tcPr>
          <w:p w14:paraId="3E66C5B6" w14:textId="77777777" w:rsidR="00820E00" w:rsidRPr="00E014FB" w:rsidRDefault="00820E00" w:rsidP="003834BD">
            <w:pPr>
              <w:rPr>
                <w:rFonts w:cs="Times New Roman"/>
              </w:rPr>
            </w:pPr>
          </w:p>
        </w:tc>
        <w:tc>
          <w:tcPr>
            <w:tcW w:w="1903" w:type="dxa"/>
            <w:vMerge/>
          </w:tcPr>
          <w:p w14:paraId="07BB9995" w14:textId="77777777" w:rsidR="00820E00" w:rsidRPr="00E014FB" w:rsidRDefault="00820E00" w:rsidP="003834BD">
            <w:pPr>
              <w:rPr>
                <w:rFonts w:cs="Times New Roman"/>
              </w:rPr>
            </w:pPr>
          </w:p>
        </w:tc>
        <w:tc>
          <w:tcPr>
            <w:tcW w:w="1224" w:type="dxa"/>
            <w:vMerge/>
          </w:tcPr>
          <w:p w14:paraId="42FFA107" w14:textId="77777777" w:rsidR="00820E00" w:rsidRPr="00E014FB" w:rsidRDefault="00820E00" w:rsidP="003834BD">
            <w:pPr>
              <w:rPr>
                <w:rFonts w:cs="Times New Roman"/>
              </w:rPr>
            </w:pPr>
          </w:p>
        </w:tc>
        <w:tc>
          <w:tcPr>
            <w:tcW w:w="4080" w:type="dxa"/>
            <w:vMerge/>
          </w:tcPr>
          <w:p w14:paraId="63D15059" w14:textId="77777777" w:rsidR="00820E00" w:rsidRPr="00E014FB" w:rsidRDefault="00820E00" w:rsidP="003834BD">
            <w:pPr>
              <w:rPr>
                <w:rFonts w:cs="Times New Roman"/>
              </w:rPr>
            </w:pPr>
          </w:p>
        </w:tc>
        <w:tc>
          <w:tcPr>
            <w:tcW w:w="6800" w:type="dxa"/>
          </w:tcPr>
          <w:p w14:paraId="7004591F"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6E820EAE" w14:textId="77777777" w:rsidTr="003834BD">
        <w:tc>
          <w:tcPr>
            <w:tcW w:w="272" w:type="dxa"/>
            <w:vMerge/>
          </w:tcPr>
          <w:p w14:paraId="1AF72917" w14:textId="77777777" w:rsidR="00820E00" w:rsidRPr="00E014FB" w:rsidRDefault="00820E00" w:rsidP="003834BD">
            <w:pPr>
              <w:rPr>
                <w:rFonts w:cs="Times New Roman"/>
              </w:rPr>
            </w:pPr>
          </w:p>
        </w:tc>
        <w:tc>
          <w:tcPr>
            <w:tcW w:w="1903" w:type="dxa"/>
            <w:vMerge/>
          </w:tcPr>
          <w:p w14:paraId="16F00FEE" w14:textId="77777777" w:rsidR="00820E00" w:rsidRPr="00E014FB" w:rsidRDefault="00820E00" w:rsidP="003834BD">
            <w:pPr>
              <w:rPr>
                <w:rFonts w:cs="Times New Roman"/>
              </w:rPr>
            </w:pPr>
          </w:p>
        </w:tc>
        <w:tc>
          <w:tcPr>
            <w:tcW w:w="1224" w:type="dxa"/>
            <w:vMerge/>
          </w:tcPr>
          <w:p w14:paraId="129FD642" w14:textId="77777777" w:rsidR="00820E00" w:rsidRPr="00E014FB" w:rsidRDefault="00820E00" w:rsidP="003834BD">
            <w:pPr>
              <w:rPr>
                <w:rFonts w:cs="Times New Roman"/>
              </w:rPr>
            </w:pPr>
          </w:p>
        </w:tc>
        <w:tc>
          <w:tcPr>
            <w:tcW w:w="4080" w:type="dxa"/>
            <w:vMerge/>
          </w:tcPr>
          <w:p w14:paraId="18EB6FAE" w14:textId="77777777" w:rsidR="00820E00" w:rsidRPr="00E014FB" w:rsidRDefault="00820E00" w:rsidP="003834BD">
            <w:pPr>
              <w:rPr>
                <w:rFonts w:cs="Times New Roman"/>
              </w:rPr>
            </w:pPr>
          </w:p>
        </w:tc>
        <w:tc>
          <w:tcPr>
            <w:tcW w:w="6800" w:type="dxa"/>
          </w:tcPr>
          <w:p w14:paraId="1B28278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9E52586" w14:textId="77777777" w:rsidTr="003834BD">
        <w:tc>
          <w:tcPr>
            <w:tcW w:w="272" w:type="dxa"/>
            <w:vMerge/>
          </w:tcPr>
          <w:p w14:paraId="0E7A2DD6" w14:textId="77777777" w:rsidR="00820E00" w:rsidRPr="00E014FB" w:rsidRDefault="00820E00" w:rsidP="003834BD">
            <w:pPr>
              <w:rPr>
                <w:rFonts w:cs="Times New Roman"/>
              </w:rPr>
            </w:pPr>
          </w:p>
        </w:tc>
        <w:tc>
          <w:tcPr>
            <w:tcW w:w="1903" w:type="dxa"/>
            <w:vMerge/>
          </w:tcPr>
          <w:p w14:paraId="003D31B4" w14:textId="77777777" w:rsidR="00820E00" w:rsidRPr="00E014FB" w:rsidRDefault="00820E00" w:rsidP="003834BD">
            <w:pPr>
              <w:rPr>
                <w:rFonts w:cs="Times New Roman"/>
              </w:rPr>
            </w:pPr>
          </w:p>
        </w:tc>
        <w:tc>
          <w:tcPr>
            <w:tcW w:w="1224" w:type="dxa"/>
            <w:vMerge/>
          </w:tcPr>
          <w:p w14:paraId="46A87A64" w14:textId="77777777" w:rsidR="00820E00" w:rsidRPr="00E014FB" w:rsidRDefault="00820E00" w:rsidP="003834BD">
            <w:pPr>
              <w:rPr>
                <w:rFonts w:cs="Times New Roman"/>
              </w:rPr>
            </w:pPr>
          </w:p>
        </w:tc>
        <w:tc>
          <w:tcPr>
            <w:tcW w:w="4080" w:type="dxa"/>
            <w:vMerge/>
          </w:tcPr>
          <w:p w14:paraId="486C2A6B" w14:textId="77777777" w:rsidR="00820E00" w:rsidRPr="00E014FB" w:rsidRDefault="00820E00" w:rsidP="003834BD">
            <w:pPr>
              <w:rPr>
                <w:rFonts w:cs="Times New Roman"/>
              </w:rPr>
            </w:pPr>
          </w:p>
        </w:tc>
        <w:tc>
          <w:tcPr>
            <w:tcW w:w="6800" w:type="dxa"/>
          </w:tcPr>
          <w:p w14:paraId="78A415CC"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D9091C4" w14:textId="77777777" w:rsidTr="003834BD">
        <w:tc>
          <w:tcPr>
            <w:tcW w:w="272" w:type="dxa"/>
            <w:vMerge/>
          </w:tcPr>
          <w:p w14:paraId="76DD6D9A" w14:textId="77777777" w:rsidR="00820E00" w:rsidRPr="00E014FB" w:rsidRDefault="00820E00" w:rsidP="003834BD">
            <w:pPr>
              <w:rPr>
                <w:rFonts w:cs="Times New Roman"/>
              </w:rPr>
            </w:pPr>
          </w:p>
        </w:tc>
        <w:tc>
          <w:tcPr>
            <w:tcW w:w="1903" w:type="dxa"/>
            <w:vMerge/>
          </w:tcPr>
          <w:p w14:paraId="27C2AAAD" w14:textId="77777777" w:rsidR="00820E00" w:rsidRPr="00E014FB" w:rsidRDefault="00820E00" w:rsidP="003834BD">
            <w:pPr>
              <w:rPr>
                <w:rFonts w:cs="Times New Roman"/>
              </w:rPr>
            </w:pPr>
          </w:p>
        </w:tc>
        <w:tc>
          <w:tcPr>
            <w:tcW w:w="1224" w:type="dxa"/>
            <w:vMerge/>
          </w:tcPr>
          <w:p w14:paraId="721A80E4" w14:textId="77777777" w:rsidR="00820E00" w:rsidRPr="00E014FB" w:rsidRDefault="00820E00" w:rsidP="003834BD">
            <w:pPr>
              <w:rPr>
                <w:rFonts w:cs="Times New Roman"/>
              </w:rPr>
            </w:pPr>
          </w:p>
        </w:tc>
        <w:tc>
          <w:tcPr>
            <w:tcW w:w="4080" w:type="dxa"/>
            <w:vMerge/>
          </w:tcPr>
          <w:p w14:paraId="7DCFA70E" w14:textId="77777777" w:rsidR="00820E00" w:rsidRPr="00E014FB" w:rsidRDefault="00820E00" w:rsidP="003834BD">
            <w:pPr>
              <w:rPr>
                <w:rFonts w:cs="Times New Roman"/>
              </w:rPr>
            </w:pPr>
          </w:p>
        </w:tc>
        <w:tc>
          <w:tcPr>
            <w:tcW w:w="6800" w:type="dxa"/>
          </w:tcPr>
          <w:p w14:paraId="2248CA9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B49B2C" w14:textId="77777777" w:rsidTr="003834BD">
        <w:tc>
          <w:tcPr>
            <w:tcW w:w="272" w:type="dxa"/>
            <w:vMerge/>
          </w:tcPr>
          <w:p w14:paraId="0E34EBAA" w14:textId="77777777" w:rsidR="00820E00" w:rsidRPr="00E014FB" w:rsidRDefault="00820E00" w:rsidP="003834BD">
            <w:pPr>
              <w:rPr>
                <w:rFonts w:cs="Times New Roman"/>
              </w:rPr>
            </w:pPr>
          </w:p>
        </w:tc>
        <w:tc>
          <w:tcPr>
            <w:tcW w:w="1903" w:type="dxa"/>
            <w:vMerge/>
          </w:tcPr>
          <w:p w14:paraId="1F419BF9" w14:textId="77777777" w:rsidR="00820E00" w:rsidRPr="00E014FB" w:rsidRDefault="00820E00" w:rsidP="003834BD">
            <w:pPr>
              <w:rPr>
                <w:rFonts w:cs="Times New Roman"/>
              </w:rPr>
            </w:pPr>
          </w:p>
        </w:tc>
        <w:tc>
          <w:tcPr>
            <w:tcW w:w="1224" w:type="dxa"/>
            <w:vMerge/>
          </w:tcPr>
          <w:p w14:paraId="33095050" w14:textId="77777777" w:rsidR="00820E00" w:rsidRPr="00E014FB" w:rsidRDefault="00820E00" w:rsidP="003834BD">
            <w:pPr>
              <w:rPr>
                <w:rFonts w:cs="Times New Roman"/>
              </w:rPr>
            </w:pPr>
          </w:p>
        </w:tc>
        <w:tc>
          <w:tcPr>
            <w:tcW w:w="4080" w:type="dxa"/>
            <w:vMerge/>
          </w:tcPr>
          <w:p w14:paraId="075AD107" w14:textId="77777777" w:rsidR="00820E00" w:rsidRPr="00E014FB" w:rsidRDefault="00820E00" w:rsidP="003834BD">
            <w:pPr>
              <w:rPr>
                <w:rFonts w:cs="Times New Roman"/>
              </w:rPr>
            </w:pPr>
          </w:p>
        </w:tc>
        <w:tc>
          <w:tcPr>
            <w:tcW w:w="6800" w:type="dxa"/>
          </w:tcPr>
          <w:p w14:paraId="4211A35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664A69B" w14:textId="77777777" w:rsidTr="003834BD">
        <w:tc>
          <w:tcPr>
            <w:tcW w:w="272" w:type="dxa"/>
            <w:vMerge/>
          </w:tcPr>
          <w:p w14:paraId="60B1BAE7" w14:textId="77777777" w:rsidR="00820E00" w:rsidRPr="00E014FB" w:rsidRDefault="00820E00" w:rsidP="003834BD">
            <w:pPr>
              <w:rPr>
                <w:rFonts w:cs="Times New Roman"/>
              </w:rPr>
            </w:pPr>
          </w:p>
        </w:tc>
        <w:tc>
          <w:tcPr>
            <w:tcW w:w="1903" w:type="dxa"/>
            <w:vMerge/>
          </w:tcPr>
          <w:p w14:paraId="1D5C1A8B" w14:textId="77777777" w:rsidR="00820E00" w:rsidRPr="00E014FB" w:rsidRDefault="00820E00" w:rsidP="003834BD">
            <w:pPr>
              <w:rPr>
                <w:rFonts w:cs="Times New Roman"/>
              </w:rPr>
            </w:pPr>
          </w:p>
        </w:tc>
        <w:tc>
          <w:tcPr>
            <w:tcW w:w="1224" w:type="dxa"/>
            <w:vMerge/>
          </w:tcPr>
          <w:p w14:paraId="71730C2D" w14:textId="77777777" w:rsidR="00820E00" w:rsidRPr="00E014FB" w:rsidRDefault="00820E00" w:rsidP="003834BD">
            <w:pPr>
              <w:rPr>
                <w:rFonts w:cs="Times New Roman"/>
              </w:rPr>
            </w:pPr>
          </w:p>
        </w:tc>
        <w:tc>
          <w:tcPr>
            <w:tcW w:w="4080" w:type="dxa"/>
            <w:vMerge/>
          </w:tcPr>
          <w:p w14:paraId="65A717B3" w14:textId="77777777" w:rsidR="00820E00" w:rsidRPr="00E014FB" w:rsidRDefault="00820E00" w:rsidP="003834BD">
            <w:pPr>
              <w:rPr>
                <w:rFonts w:cs="Times New Roman"/>
              </w:rPr>
            </w:pPr>
          </w:p>
        </w:tc>
        <w:tc>
          <w:tcPr>
            <w:tcW w:w="6800" w:type="dxa"/>
          </w:tcPr>
          <w:p w14:paraId="564529E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5D3FFB4" w14:textId="77777777" w:rsidTr="003834BD">
        <w:tc>
          <w:tcPr>
            <w:tcW w:w="272" w:type="dxa"/>
            <w:vMerge/>
          </w:tcPr>
          <w:p w14:paraId="4E586A8A" w14:textId="77777777" w:rsidR="00820E00" w:rsidRPr="00E014FB" w:rsidRDefault="00820E00" w:rsidP="003834BD">
            <w:pPr>
              <w:rPr>
                <w:rFonts w:cs="Times New Roman"/>
              </w:rPr>
            </w:pPr>
          </w:p>
        </w:tc>
        <w:tc>
          <w:tcPr>
            <w:tcW w:w="1903" w:type="dxa"/>
            <w:vMerge/>
          </w:tcPr>
          <w:p w14:paraId="30FC0EFE" w14:textId="77777777" w:rsidR="00820E00" w:rsidRPr="00E014FB" w:rsidRDefault="00820E00" w:rsidP="003834BD">
            <w:pPr>
              <w:rPr>
                <w:rFonts w:cs="Times New Roman"/>
              </w:rPr>
            </w:pPr>
          </w:p>
        </w:tc>
        <w:tc>
          <w:tcPr>
            <w:tcW w:w="1224" w:type="dxa"/>
            <w:vMerge/>
          </w:tcPr>
          <w:p w14:paraId="50D7FE77" w14:textId="77777777" w:rsidR="00820E00" w:rsidRPr="00E014FB" w:rsidRDefault="00820E00" w:rsidP="003834BD">
            <w:pPr>
              <w:rPr>
                <w:rFonts w:cs="Times New Roman"/>
              </w:rPr>
            </w:pPr>
          </w:p>
        </w:tc>
        <w:tc>
          <w:tcPr>
            <w:tcW w:w="4080" w:type="dxa"/>
            <w:vMerge/>
          </w:tcPr>
          <w:p w14:paraId="0949ED0E" w14:textId="77777777" w:rsidR="00820E00" w:rsidRPr="00E014FB" w:rsidRDefault="00820E00" w:rsidP="003834BD">
            <w:pPr>
              <w:rPr>
                <w:rFonts w:cs="Times New Roman"/>
              </w:rPr>
            </w:pPr>
          </w:p>
        </w:tc>
        <w:tc>
          <w:tcPr>
            <w:tcW w:w="6800" w:type="dxa"/>
          </w:tcPr>
          <w:p w14:paraId="7417F30C"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F8F8E30" w14:textId="77777777" w:rsidTr="003834BD">
        <w:tc>
          <w:tcPr>
            <w:tcW w:w="272" w:type="dxa"/>
            <w:vMerge/>
          </w:tcPr>
          <w:p w14:paraId="41058F68" w14:textId="77777777" w:rsidR="00820E00" w:rsidRPr="00E014FB" w:rsidRDefault="00820E00" w:rsidP="003834BD">
            <w:pPr>
              <w:rPr>
                <w:rFonts w:cs="Times New Roman"/>
              </w:rPr>
            </w:pPr>
          </w:p>
        </w:tc>
        <w:tc>
          <w:tcPr>
            <w:tcW w:w="1903" w:type="dxa"/>
            <w:vMerge/>
          </w:tcPr>
          <w:p w14:paraId="0D5B5BA8" w14:textId="77777777" w:rsidR="00820E00" w:rsidRPr="00E014FB" w:rsidRDefault="00820E00" w:rsidP="003834BD">
            <w:pPr>
              <w:rPr>
                <w:rFonts w:cs="Times New Roman"/>
              </w:rPr>
            </w:pPr>
          </w:p>
        </w:tc>
        <w:tc>
          <w:tcPr>
            <w:tcW w:w="1224" w:type="dxa"/>
            <w:vMerge/>
          </w:tcPr>
          <w:p w14:paraId="04D7EB77" w14:textId="77777777" w:rsidR="00820E00" w:rsidRPr="00E014FB" w:rsidRDefault="00820E00" w:rsidP="003834BD">
            <w:pPr>
              <w:rPr>
                <w:rFonts w:cs="Times New Roman"/>
              </w:rPr>
            </w:pPr>
          </w:p>
        </w:tc>
        <w:tc>
          <w:tcPr>
            <w:tcW w:w="4080" w:type="dxa"/>
            <w:vMerge/>
          </w:tcPr>
          <w:p w14:paraId="6A70E6E1" w14:textId="77777777" w:rsidR="00820E00" w:rsidRPr="00E014FB" w:rsidRDefault="00820E00" w:rsidP="003834BD">
            <w:pPr>
              <w:rPr>
                <w:rFonts w:cs="Times New Roman"/>
              </w:rPr>
            </w:pPr>
          </w:p>
        </w:tc>
        <w:tc>
          <w:tcPr>
            <w:tcW w:w="6800" w:type="dxa"/>
          </w:tcPr>
          <w:p w14:paraId="08563DDA"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7AFE6F2" w14:textId="77777777" w:rsidTr="003834BD">
        <w:tc>
          <w:tcPr>
            <w:tcW w:w="272" w:type="dxa"/>
            <w:vMerge/>
          </w:tcPr>
          <w:p w14:paraId="714EB7E7" w14:textId="77777777" w:rsidR="00820E00" w:rsidRPr="00E014FB" w:rsidRDefault="00820E00" w:rsidP="003834BD">
            <w:pPr>
              <w:rPr>
                <w:rFonts w:cs="Times New Roman"/>
              </w:rPr>
            </w:pPr>
          </w:p>
        </w:tc>
        <w:tc>
          <w:tcPr>
            <w:tcW w:w="1903" w:type="dxa"/>
            <w:vMerge/>
          </w:tcPr>
          <w:p w14:paraId="73F20B7B" w14:textId="77777777" w:rsidR="00820E00" w:rsidRPr="00E014FB" w:rsidRDefault="00820E00" w:rsidP="003834BD">
            <w:pPr>
              <w:rPr>
                <w:rFonts w:cs="Times New Roman"/>
              </w:rPr>
            </w:pPr>
          </w:p>
        </w:tc>
        <w:tc>
          <w:tcPr>
            <w:tcW w:w="1224" w:type="dxa"/>
            <w:vMerge/>
          </w:tcPr>
          <w:p w14:paraId="27AF638C" w14:textId="77777777" w:rsidR="00820E00" w:rsidRPr="00E014FB" w:rsidRDefault="00820E00" w:rsidP="003834BD">
            <w:pPr>
              <w:rPr>
                <w:rFonts w:cs="Times New Roman"/>
              </w:rPr>
            </w:pPr>
          </w:p>
        </w:tc>
        <w:tc>
          <w:tcPr>
            <w:tcW w:w="4080" w:type="dxa"/>
            <w:vMerge/>
          </w:tcPr>
          <w:p w14:paraId="0E8AC110" w14:textId="77777777" w:rsidR="00820E00" w:rsidRPr="00E014FB" w:rsidRDefault="00820E00" w:rsidP="003834BD">
            <w:pPr>
              <w:rPr>
                <w:rFonts w:cs="Times New Roman"/>
              </w:rPr>
            </w:pPr>
          </w:p>
        </w:tc>
        <w:tc>
          <w:tcPr>
            <w:tcW w:w="6800" w:type="dxa"/>
          </w:tcPr>
          <w:p w14:paraId="7C1D360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30C18FEB" w14:textId="77777777" w:rsidTr="003834BD">
        <w:tc>
          <w:tcPr>
            <w:tcW w:w="272" w:type="dxa"/>
            <w:vMerge/>
          </w:tcPr>
          <w:p w14:paraId="023B9162" w14:textId="77777777" w:rsidR="00820E00" w:rsidRPr="00E014FB" w:rsidRDefault="00820E00" w:rsidP="003834BD">
            <w:pPr>
              <w:rPr>
                <w:rFonts w:cs="Times New Roman"/>
              </w:rPr>
            </w:pPr>
          </w:p>
        </w:tc>
        <w:tc>
          <w:tcPr>
            <w:tcW w:w="1903" w:type="dxa"/>
            <w:vMerge/>
          </w:tcPr>
          <w:p w14:paraId="42450A4F" w14:textId="77777777" w:rsidR="00820E00" w:rsidRPr="00E014FB" w:rsidRDefault="00820E00" w:rsidP="003834BD">
            <w:pPr>
              <w:rPr>
                <w:rFonts w:cs="Times New Roman"/>
              </w:rPr>
            </w:pPr>
          </w:p>
        </w:tc>
        <w:tc>
          <w:tcPr>
            <w:tcW w:w="1224" w:type="dxa"/>
            <w:vMerge/>
          </w:tcPr>
          <w:p w14:paraId="6DA94AE5" w14:textId="77777777" w:rsidR="00820E00" w:rsidRPr="00E014FB" w:rsidRDefault="00820E00" w:rsidP="003834BD">
            <w:pPr>
              <w:rPr>
                <w:rFonts w:cs="Times New Roman"/>
              </w:rPr>
            </w:pPr>
          </w:p>
        </w:tc>
        <w:tc>
          <w:tcPr>
            <w:tcW w:w="4080" w:type="dxa"/>
            <w:vMerge/>
          </w:tcPr>
          <w:p w14:paraId="12AB2E01" w14:textId="77777777" w:rsidR="00820E00" w:rsidRPr="00E014FB" w:rsidRDefault="00820E00" w:rsidP="003834BD">
            <w:pPr>
              <w:rPr>
                <w:rFonts w:cs="Times New Roman"/>
              </w:rPr>
            </w:pPr>
          </w:p>
        </w:tc>
        <w:tc>
          <w:tcPr>
            <w:tcW w:w="6800" w:type="dxa"/>
          </w:tcPr>
          <w:p w14:paraId="4C1084C0"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765C477" w14:textId="77777777" w:rsidTr="003834BD">
        <w:tc>
          <w:tcPr>
            <w:tcW w:w="272" w:type="dxa"/>
            <w:vMerge/>
          </w:tcPr>
          <w:p w14:paraId="0CBAFFDE" w14:textId="77777777" w:rsidR="00820E00" w:rsidRPr="00E014FB" w:rsidRDefault="00820E00" w:rsidP="003834BD">
            <w:pPr>
              <w:rPr>
                <w:rFonts w:cs="Times New Roman"/>
              </w:rPr>
            </w:pPr>
          </w:p>
        </w:tc>
        <w:tc>
          <w:tcPr>
            <w:tcW w:w="1903" w:type="dxa"/>
            <w:vMerge/>
          </w:tcPr>
          <w:p w14:paraId="7CF6A4C9" w14:textId="77777777" w:rsidR="00820E00" w:rsidRPr="00E014FB" w:rsidRDefault="00820E00" w:rsidP="003834BD">
            <w:pPr>
              <w:rPr>
                <w:rFonts w:cs="Times New Roman"/>
              </w:rPr>
            </w:pPr>
          </w:p>
        </w:tc>
        <w:tc>
          <w:tcPr>
            <w:tcW w:w="1224" w:type="dxa"/>
            <w:vMerge/>
          </w:tcPr>
          <w:p w14:paraId="1D1CBB9E" w14:textId="77777777" w:rsidR="00820E00" w:rsidRPr="00E014FB" w:rsidRDefault="00820E00" w:rsidP="003834BD">
            <w:pPr>
              <w:rPr>
                <w:rFonts w:cs="Times New Roman"/>
              </w:rPr>
            </w:pPr>
          </w:p>
        </w:tc>
        <w:tc>
          <w:tcPr>
            <w:tcW w:w="4080" w:type="dxa"/>
            <w:vMerge/>
          </w:tcPr>
          <w:p w14:paraId="725654F7" w14:textId="77777777" w:rsidR="00820E00" w:rsidRPr="00E014FB" w:rsidRDefault="00820E00" w:rsidP="003834BD">
            <w:pPr>
              <w:rPr>
                <w:rFonts w:cs="Times New Roman"/>
              </w:rPr>
            </w:pPr>
          </w:p>
        </w:tc>
        <w:tc>
          <w:tcPr>
            <w:tcW w:w="6800" w:type="dxa"/>
          </w:tcPr>
          <w:p w14:paraId="75068D40"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5D4CDC4" w14:textId="77777777" w:rsidTr="003834BD">
        <w:tc>
          <w:tcPr>
            <w:tcW w:w="272" w:type="dxa"/>
            <w:vMerge w:val="restart"/>
          </w:tcPr>
          <w:p w14:paraId="362ED895"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vMerge w:val="restart"/>
          </w:tcPr>
          <w:p w14:paraId="3E378D51" w14:textId="77777777" w:rsidR="00820E00" w:rsidRPr="00E014FB" w:rsidRDefault="00820E00" w:rsidP="003834BD">
            <w:pPr>
              <w:rPr>
                <w:rFonts w:cs="Times New Roman"/>
              </w:rPr>
            </w:pPr>
            <w:r w:rsidRPr="00E014FB">
              <w:rPr>
                <w:rFonts w:eastAsia="Tahoma" w:cs="Times New Roman"/>
                <w:color w:val="000000"/>
                <w:sz w:val="20"/>
                <w:szCs w:val="20"/>
              </w:rPr>
              <w:t>Общежития</w:t>
            </w:r>
          </w:p>
        </w:tc>
        <w:tc>
          <w:tcPr>
            <w:tcW w:w="1224" w:type="dxa"/>
            <w:vMerge w:val="restart"/>
          </w:tcPr>
          <w:p w14:paraId="74353750" w14:textId="77777777" w:rsidR="00820E00" w:rsidRPr="00E014FB" w:rsidRDefault="00820E00" w:rsidP="003834BD">
            <w:pPr>
              <w:rPr>
                <w:rFonts w:cs="Times New Roman"/>
              </w:rPr>
            </w:pPr>
            <w:r w:rsidRPr="00E014FB">
              <w:rPr>
                <w:rFonts w:eastAsia="Tahoma" w:cs="Times New Roman"/>
                <w:color w:val="000000"/>
                <w:sz w:val="20"/>
                <w:szCs w:val="20"/>
              </w:rPr>
              <w:t>3.2.4</w:t>
            </w:r>
          </w:p>
        </w:tc>
        <w:tc>
          <w:tcPr>
            <w:tcW w:w="4080" w:type="dxa"/>
            <w:vMerge w:val="restart"/>
          </w:tcPr>
          <w:p w14:paraId="3897DE91"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14:paraId="354226BC"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643629D" w14:textId="77777777" w:rsidTr="003834BD">
        <w:tc>
          <w:tcPr>
            <w:tcW w:w="272" w:type="dxa"/>
            <w:vMerge/>
          </w:tcPr>
          <w:p w14:paraId="0FE6BF62" w14:textId="77777777" w:rsidR="00820E00" w:rsidRPr="00E014FB" w:rsidRDefault="00820E00" w:rsidP="003834BD">
            <w:pPr>
              <w:rPr>
                <w:rFonts w:cs="Times New Roman"/>
              </w:rPr>
            </w:pPr>
          </w:p>
        </w:tc>
        <w:tc>
          <w:tcPr>
            <w:tcW w:w="1903" w:type="dxa"/>
            <w:vMerge/>
          </w:tcPr>
          <w:p w14:paraId="2248CAA6" w14:textId="77777777" w:rsidR="00820E00" w:rsidRPr="00E014FB" w:rsidRDefault="00820E00" w:rsidP="003834BD">
            <w:pPr>
              <w:rPr>
                <w:rFonts w:cs="Times New Roman"/>
              </w:rPr>
            </w:pPr>
          </w:p>
        </w:tc>
        <w:tc>
          <w:tcPr>
            <w:tcW w:w="1224" w:type="dxa"/>
            <w:vMerge/>
          </w:tcPr>
          <w:p w14:paraId="5D93170C" w14:textId="77777777" w:rsidR="00820E00" w:rsidRPr="00E014FB" w:rsidRDefault="00820E00" w:rsidP="003834BD">
            <w:pPr>
              <w:rPr>
                <w:rFonts w:cs="Times New Roman"/>
              </w:rPr>
            </w:pPr>
          </w:p>
        </w:tc>
        <w:tc>
          <w:tcPr>
            <w:tcW w:w="4080" w:type="dxa"/>
            <w:vMerge/>
          </w:tcPr>
          <w:p w14:paraId="6EE811E8" w14:textId="77777777" w:rsidR="00820E00" w:rsidRPr="00E014FB" w:rsidRDefault="00820E00" w:rsidP="003834BD">
            <w:pPr>
              <w:rPr>
                <w:rFonts w:cs="Times New Roman"/>
              </w:rPr>
            </w:pPr>
          </w:p>
        </w:tc>
        <w:tc>
          <w:tcPr>
            <w:tcW w:w="6800" w:type="dxa"/>
          </w:tcPr>
          <w:p w14:paraId="5803D65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79237700" w14:textId="77777777" w:rsidTr="003834BD">
        <w:tc>
          <w:tcPr>
            <w:tcW w:w="272" w:type="dxa"/>
            <w:vMerge/>
          </w:tcPr>
          <w:p w14:paraId="022AD6B0" w14:textId="77777777" w:rsidR="00820E00" w:rsidRPr="00E014FB" w:rsidRDefault="00820E00" w:rsidP="003834BD">
            <w:pPr>
              <w:rPr>
                <w:rFonts w:cs="Times New Roman"/>
              </w:rPr>
            </w:pPr>
          </w:p>
        </w:tc>
        <w:tc>
          <w:tcPr>
            <w:tcW w:w="1903" w:type="dxa"/>
            <w:vMerge/>
          </w:tcPr>
          <w:p w14:paraId="407AD383" w14:textId="77777777" w:rsidR="00820E00" w:rsidRPr="00E014FB" w:rsidRDefault="00820E00" w:rsidP="003834BD">
            <w:pPr>
              <w:rPr>
                <w:rFonts w:cs="Times New Roman"/>
              </w:rPr>
            </w:pPr>
          </w:p>
        </w:tc>
        <w:tc>
          <w:tcPr>
            <w:tcW w:w="1224" w:type="dxa"/>
            <w:vMerge/>
          </w:tcPr>
          <w:p w14:paraId="43111D90" w14:textId="77777777" w:rsidR="00820E00" w:rsidRPr="00E014FB" w:rsidRDefault="00820E00" w:rsidP="003834BD">
            <w:pPr>
              <w:rPr>
                <w:rFonts w:cs="Times New Roman"/>
              </w:rPr>
            </w:pPr>
          </w:p>
        </w:tc>
        <w:tc>
          <w:tcPr>
            <w:tcW w:w="4080" w:type="dxa"/>
            <w:vMerge/>
          </w:tcPr>
          <w:p w14:paraId="02A7E70C" w14:textId="77777777" w:rsidR="00820E00" w:rsidRPr="00E014FB" w:rsidRDefault="00820E00" w:rsidP="003834BD">
            <w:pPr>
              <w:rPr>
                <w:rFonts w:cs="Times New Roman"/>
              </w:rPr>
            </w:pPr>
          </w:p>
        </w:tc>
        <w:tc>
          <w:tcPr>
            <w:tcW w:w="6800" w:type="dxa"/>
          </w:tcPr>
          <w:p w14:paraId="7E5760A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36C53D8" w14:textId="77777777" w:rsidTr="003834BD">
        <w:tc>
          <w:tcPr>
            <w:tcW w:w="272" w:type="dxa"/>
            <w:vMerge/>
          </w:tcPr>
          <w:p w14:paraId="609942D8" w14:textId="77777777" w:rsidR="00820E00" w:rsidRPr="00E014FB" w:rsidRDefault="00820E00" w:rsidP="003834BD">
            <w:pPr>
              <w:rPr>
                <w:rFonts w:cs="Times New Roman"/>
              </w:rPr>
            </w:pPr>
          </w:p>
        </w:tc>
        <w:tc>
          <w:tcPr>
            <w:tcW w:w="1903" w:type="dxa"/>
            <w:vMerge/>
          </w:tcPr>
          <w:p w14:paraId="72A63E72" w14:textId="77777777" w:rsidR="00820E00" w:rsidRPr="00E014FB" w:rsidRDefault="00820E00" w:rsidP="003834BD">
            <w:pPr>
              <w:rPr>
                <w:rFonts w:cs="Times New Roman"/>
              </w:rPr>
            </w:pPr>
          </w:p>
        </w:tc>
        <w:tc>
          <w:tcPr>
            <w:tcW w:w="1224" w:type="dxa"/>
            <w:vMerge/>
          </w:tcPr>
          <w:p w14:paraId="6EB67D6B" w14:textId="77777777" w:rsidR="00820E00" w:rsidRPr="00E014FB" w:rsidRDefault="00820E00" w:rsidP="003834BD">
            <w:pPr>
              <w:rPr>
                <w:rFonts w:cs="Times New Roman"/>
              </w:rPr>
            </w:pPr>
          </w:p>
        </w:tc>
        <w:tc>
          <w:tcPr>
            <w:tcW w:w="4080" w:type="dxa"/>
            <w:vMerge/>
          </w:tcPr>
          <w:p w14:paraId="69F66230" w14:textId="77777777" w:rsidR="00820E00" w:rsidRPr="00E014FB" w:rsidRDefault="00820E00" w:rsidP="003834BD">
            <w:pPr>
              <w:rPr>
                <w:rFonts w:cs="Times New Roman"/>
              </w:rPr>
            </w:pPr>
          </w:p>
        </w:tc>
        <w:tc>
          <w:tcPr>
            <w:tcW w:w="6800" w:type="dxa"/>
          </w:tcPr>
          <w:p w14:paraId="2C21B011"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604EA29" w14:textId="77777777" w:rsidTr="003834BD">
        <w:tc>
          <w:tcPr>
            <w:tcW w:w="272" w:type="dxa"/>
            <w:vMerge/>
          </w:tcPr>
          <w:p w14:paraId="0DD94CE1" w14:textId="77777777" w:rsidR="00820E00" w:rsidRPr="00E014FB" w:rsidRDefault="00820E00" w:rsidP="003834BD">
            <w:pPr>
              <w:rPr>
                <w:rFonts w:cs="Times New Roman"/>
              </w:rPr>
            </w:pPr>
          </w:p>
        </w:tc>
        <w:tc>
          <w:tcPr>
            <w:tcW w:w="1903" w:type="dxa"/>
            <w:vMerge/>
          </w:tcPr>
          <w:p w14:paraId="64670B2F" w14:textId="77777777" w:rsidR="00820E00" w:rsidRPr="00E014FB" w:rsidRDefault="00820E00" w:rsidP="003834BD">
            <w:pPr>
              <w:rPr>
                <w:rFonts w:cs="Times New Roman"/>
              </w:rPr>
            </w:pPr>
          </w:p>
        </w:tc>
        <w:tc>
          <w:tcPr>
            <w:tcW w:w="1224" w:type="dxa"/>
            <w:vMerge/>
          </w:tcPr>
          <w:p w14:paraId="6024F3CC" w14:textId="77777777" w:rsidR="00820E00" w:rsidRPr="00E014FB" w:rsidRDefault="00820E00" w:rsidP="003834BD">
            <w:pPr>
              <w:rPr>
                <w:rFonts w:cs="Times New Roman"/>
              </w:rPr>
            </w:pPr>
          </w:p>
        </w:tc>
        <w:tc>
          <w:tcPr>
            <w:tcW w:w="4080" w:type="dxa"/>
            <w:vMerge/>
          </w:tcPr>
          <w:p w14:paraId="04A9BE44" w14:textId="77777777" w:rsidR="00820E00" w:rsidRPr="00E014FB" w:rsidRDefault="00820E00" w:rsidP="003834BD">
            <w:pPr>
              <w:rPr>
                <w:rFonts w:cs="Times New Roman"/>
              </w:rPr>
            </w:pPr>
          </w:p>
        </w:tc>
        <w:tc>
          <w:tcPr>
            <w:tcW w:w="6800" w:type="dxa"/>
          </w:tcPr>
          <w:p w14:paraId="7EF4F26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r>
            <w:r w:rsidRPr="00E014FB">
              <w:rPr>
                <w:rFonts w:eastAsia="Tahoma" w:cs="Times New Roman"/>
                <w:color w:val="000000"/>
                <w:sz w:val="20"/>
                <w:szCs w:val="20"/>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E07E2B9" w14:textId="77777777" w:rsidTr="003834BD">
        <w:tc>
          <w:tcPr>
            <w:tcW w:w="272" w:type="dxa"/>
            <w:vMerge/>
          </w:tcPr>
          <w:p w14:paraId="5597E0F7" w14:textId="77777777" w:rsidR="00820E00" w:rsidRPr="00E014FB" w:rsidRDefault="00820E00" w:rsidP="003834BD">
            <w:pPr>
              <w:rPr>
                <w:rFonts w:cs="Times New Roman"/>
              </w:rPr>
            </w:pPr>
          </w:p>
        </w:tc>
        <w:tc>
          <w:tcPr>
            <w:tcW w:w="1903" w:type="dxa"/>
            <w:vMerge/>
          </w:tcPr>
          <w:p w14:paraId="3E9E34CE" w14:textId="77777777" w:rsidR="00820E00" w:rsidRPr="00E014FB" w:rsidRDefault="00820E00" w:rsidP="003834BD">
            <w:pPr>
              <w:rPr>
                <w:rFonts w:cs="Times New Roman"/>
              </w:rPr>
            </w:pPr>
          </w:p>
        </w:tc>
        <w:tc>
          <w:tcPr>
            <w:tcW w:w="1224" w:type="dxa"/>
            <w:vMerge/>
          </w:tcPr>
          <w:p w14:paraId="565C8AD7" w14:textId="77777777" w:rsidR="00820E00" w:rsidRPr="00E014FB" w:rsidRDefault="00820E00" w:rsidP="003834BD">
            <w:pPr>
              <w:rPr>
                <w:rFonts w:cs="Times New Roman"/>
              </w:rPr>
            </w:pPr>
          </w:p>
        </w:tc>
        <w:tc>
          <w:tcPr>
            <w:tcW w:w="4080" w:type="dxa"/>
            <w:vMerge/>
          </w:tcPr>
          <w:p w14:paraId="3747494D" w14:textId="77777777" w:rsidR="00820E00" w:rsidRPr="00E014FB" w:rsidRDefault="00820E00" w:rsidP="003834BD">
            <w:pPr>
              <w:rPr>
                <w:rFonts w:cs="Times New Roman"/>
              </w:rPr>
            </w:pPr>
          </w:p>
        </w:tc>
        <w:tc>
          <w:tcPr>
            <w:tcW w:w="6800" w:type="dxa"/>
          </w:tcPr>
          <w:p w14:paraId="44D3D7B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07ADDE5" w14:textId="77777777" w:rsidTr="003834BD">
        <w:tc>
          <w:tcPr>
            <w:tcW w:w="272" w:type="dxa"/>
            <w:vMerge/>
          </w:tcPr>
          <w:p w14:paraId="5F91991D" w14:textId="77777777" w:rsidR="00820E00" w:rsidRPr="00E014FB" w:rsidRDefault="00820E00" w:rsidP="003834BD">
            <w:pPr>
              <w:rPr>
                <w:rFonts w:cs="Times New Roman"/>
              </w:rPr>
            </w:pPr>
          </w:p>
        </w:tc>
        <w:tc>
          <w:tcPr>
            <w:tcW w:w="1903" w:type="dxa"/>
            <w:vMerge/>
          </w:tcPr>
          <w:p w14:paraId="6FABD96E" w14:textId="77777777" w:rsidR="00820E00" w:rsidRPr="00E014FB" w:rsidRDefault="00820E00" w:rsidP="003834BD">
            <w:pPr>
              <w:rPr>
                <w:rFonts w:cs="Times New Roman"/>
              </w:rPr>
            </w:pPr>
          </w:p>
        </w:tc>
        <w:tc>
          <w:tcPr>
            <w:tcW w:w="1224" w:type="dxa"/>
            <w:vMerge/>
          </w:tcPr>
          <w:p w14:paraId="2EC14061" w14:textId="77777777" w:rsidR="00820E00" w:rsidRPr="00E014FB" w:rsidRDefault="00820E00" w:rsidP="003834BD">
            <w:pPr>
              <w:rPr>
                <w:rFonts w:cs="Times New Roman"/>
              </w:rPr>
            </w:pPr>
          </w:p>
        </w:tc>
        <w:tc>
          <w:tcPr>
            <w:tcW w:w="4080" w:type="dxa"/>
            <w:vMerge/>
          </w:tcPr>
          <w:p w14:paraId="46CFA6F9" w14:textId="77777777" w:rsidR="00820E00" w:rsidRPr="00E014FB" w:rsidRDefault="00820E00" w:rsidP="003834BD">
            <w:pPr>
              <w:rPr>
                <w:rFonts w:cs="Times New Roman"/>
              </w:rPr>
            </w:pPr>
          </w:p>
        </w:tc>
        <w:tc>
          <w:tcPr>
            <w:tcW w:w="6800" w:type="dxa"/>
          </w:tcPr>
          <w:p w14:paraId="2745813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C5831C5" w14:textId="77777777" w:rsidTr="003834BD">
        <w:tc>
          <w:tcPr>
            <w:tcW w:w="272" w:type="dxa"/>
            <w:vMerge/>
          </w:tcPr>
          <w:p w14:paraId="749F5588" w14:textId="77777777" w:rsidR="00820E00" w:rsidRPr="00E014FB" w:rsidRDefault="00820E00" w:rsidP="003834BD">
            <w:pPr>
              <w:rPr>
                <w:rFonts w:cs="Times New Roman"/>
              </w:rPr>
            </w:pPr>
          </w:p>
        </w:tc>
        <w:tc>
          <w:tcPr>
            <w:tcW w:w="1903" w:type="dxa"/>
            <w:vMerge/>
          </w:tcPr>
          <w:p w14:paraId="1FA13D37" w14:textId="77777777" w:rsidR="00820E00" w:rsidRPr="00E014FB" w:rsidRDefault="00820E00" w:rsidP="003834BD">
            <w:pPr>
              <w:rPr>
                <w:rFonts w:cs="Times New Roman"/>
              </w:rPr>
            </w:pPr>
          </w:p>
        </w:tc>
        <w:tc>
          <w:tcPr>
            <w:tcW w:w="1224" w:type="dxa"/>
            <w:vMerge/>
          </w:tcPr>
          <w:p w14:paraId="07B635BC" w14:textId="77777777" w:rsidR="00820E00" w:rsidRPr="00E014FB" w:rsidRDefault="00820E00" w:rsidP="003834BD">
            <w:pPr>
              <w:rPr>
                <w:rFonts w:cs="Times New Roman"/>
              </w:rPr>
            </w:pPr>
          </w:p>
        </w:tc>
        <w:tc>
          <w:tcPr>
            <w:tcW w:w="4080" w:type="dxa"/>
            <w:vMerge/>
          </w:tcPr>
          <w:p w14:paraId="74381D19" w14:textId="77777777" w:rsidR="00820E00" w:rsidRPr="00E014FB" w:rsidRDefault="00820E00" w:rsidP="003834BD">
            <w:pPr>
              <w:rPr>
                <w:rFonts w:cs="Times New Roman"/>
              </w:rPr>
            </w:pPr>
          </w:p>
        </w:tc>
        <w:tc>
          <w:tcPr>
            <w:tcW w:w="6800" w:type="dxa"/>
          </w:tcPr>
          <w:p w14:paraId="27C143F1"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1213503" w14:textId="77777777" w:rsidTr="003834BD">
        <w:tc>
          <w:tcPr>
            <w:tcW w:w="272" w:type="dxa"/>
            <w:vMerge/>
          </w:tcPr>
          <w:p w14:paraId="1E7A1568" w14:textId="77777777" w:rsidR="00820E00" w:rsidRPr="00E014FB" w:rsidRDefault="00820E00" w:rsidP="003834BD">
            <w:pPr>
              <w:rPr>
                <w:rFonts w:cs="Times New Roman"/>
              </w:rPr>
            </w:pPr>
          </w:p>
        </w:tc>
        <w:tc>
          <w:tcPr>
            <w:tcW w:w="1903" w:type="dxa"/>
            <w:vMerge/>
          </w:tcPr>
          <w:p w14:paraId="4C93EB28" w14:textId="77777777" w:rsidR="00820E00" w:rsidRPr="00E014FB" w:rsidRDefault="00820E00" w:rsidP="003834BD">
            <w:pPr>
              <w:rPr>
                <w:rFonts w:cs="Times New Roman"/>
              </w:rPr>
            </w:pPr>
          </w:p>
        </w:tc>
        <w:tc>
          <w:tcPr>
            <w:tcW w:w="1224" w:type="dxa"/>
            <w:vMerge/>
          </w:tcPr>
          <w:p w14:paraId="61B13618" w14:textId="77777777" w:rsidR="00820E00" w:rsidRPr="00E014FB" w:rsidRDefault="00820E00" w:rsidP="003834BD">
            <w:pPr>
              <w:rPr>
                <w:rFonts w:cs="Times New Roman"/>
              </w:rPr>
            </w:pPr>
          </w:p>
        </w:tc>
        <w:tc>
          <w:tcPr>
            <w:tcW w:w="4080" w:type="dxa"/>
            <w:vMerge/>
          </w:tcPr>
          <w:p w14:paraId="66752B61" w14:textId="77777777" w:rsidR="00820E00" w:rsidRPr="00E014FB" w:rsidRDefault="00820E00" w:rsidP="003834BD">
            <w:pPr>
              <w:rPr>
                <w:rFonts w:cs="Times New Roman"/>
              </w:rPr>
            </w:pPr>
          </w:p>
        </w:tc>
        <w:tc>
          <w:tcPr>
            <w:tcW w:w="6800" w:type="dxa"/>
          </w:tcPr>
          <w:p w14:paraId="380E215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4611ED" w14:textId="77777777" w:rsidTr="003834BD">
        <w:tc>
          <w:tcPr>
            <w:tcW w:w="272" w:type="dxa"/>
            <w:vMerge/>
          </w:tcPr>
          <w:p w14:paraId="41FB6EFC" w14:textId="77777777" w:rsidR="00820E00" w:rsidRPr="00E014FB" w:rsidRDefault="00820E00" w:rsidP="003834BD">
            <w:pPr>
              <w:rPr>
                <w:rFonts w:cs="Times New Roman"/>
              </w:rPr>
            </w:pPr>
          </w:p>
        </w:tc>
        <w:tc>
          <w:tcPr>
            <w:tcW w:w="1903" w:type="dxa"/>
            <w:vMerge/>
          </w:tcPr>
          <w:p w14:paraId="65DD8A8B" w14:textId="77777777" w:rsidR="00820E00" w:rsidRPr="00E014FB" w:rsidRDefault="00820E00" w:rsidP="003834BD">
            <w:pPr>
              <w:rPr>
                <w:rFonts w:cs="Times New Roman"/>
              </w:rPr>
            </w:pPr>
          </w:p>
        </w:tc>
        <w:tc>
          <w:tcPr>
            <w:tcW w:w="1224" w:type="dxa"/>
            <w:vMerge/>
          </w:tcPr>
          <w:p w14:paraId="7F18DDE5" w14:textId="77777777" w:rsidR="00820E00" w:rsidRPr="00E014FB" w:rsidRDefault="00820E00" w:rsidP="003834BD">
            <w:pPr>
              <w:rPr>
                <w:rFonts w:cs="Times New Roman"/>
              </w:rPr>
            </w:pPr>
          </w:p>
        </w:tc>
        <w:tc>
          <w:tcPr>
            <w:tcW w:w="4080" w:type="dxa"/>
            <w:vMerge/>
          </w:tcPr>
          <w:p w14:paraId="78058D81" w14:textId="77777777" w:rsidR="00820E00" w:rsidRPr="00E014FB" w:rsidRDefault="00820E00" w:rsidP="003834BD">
            <w:pPr>
              <w:rPr>
                <w:rFonts w:cs="Times New Roman"/>
              </w:rPr>
            </w:pPr>
          </w:p>
        </w:tc>
        <w:tc>
          <w:tcPr>
            <w:tcW w:w="6800" w:type="dxa"/>
          </w:tcPr>
          <w:p w14:paraId="08127CB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3AD1DCB" w14:textId="77777777" w:rsidTr="003834BD">
        <w:tc>
          <w:tcPr>
            <w:tcW w:w="272" w:type="dxa"/>
            <w:vMerge/>
          </w:tcPr>
          <w:p w14:paraId="432A8E75" w14:textId="77777777" w:rsidR="00820E00" w:rsidRPr="00E014FB" w:rsidRDefault="00820E00" w:rsidP="003834BD">
            <w:pPr>
              <w:rPr>
                <w:rFonts w:cs="Times New Roman"/>
              </w:rPr>
            </w:pPr>
          </w:p>
        </w:tc>
        <w:tc>
          <w:tcPr>
            <w:tcW w:w="1903" w:type="dxa"/>
            <w:vMerge/>
          </w:tcPr>
          <w:p w14:paraId="52A804C8" w14:textId="77777777" w:rsidR="00820E00" w:rsidRPr="00E014FB" w:rsidRDefault="00820E00" w:rsidP="003834BD">
            <w:pPr>
              <w:rPr>
                <w:rFonts w:cs="Times New Roman"/>
              </w:rPr>
            </w:pPr>
          </w:p>
        </w:tc>
        <w:tc>
          <w:tcPr>
            <w:tcW w:w="1224" w:type="dxa"/>
            <w:vMerge/>
          </w:tcPr>
          <w:p w14:paraId="12CC442D" w14:textId="77777777" w:rsidR="00820E00" w:rsidRPr="00E014FB" w:rsidRDefault="00820E00" w:rsidP="003834BD">
            <w:pPr>
              <w:rPr>
                <w:rFonts w:cs="Times New Roman"/>
              </w:rPr>
            </w:pPr>
          </w:p>
        </w:tc>
        <w:tc>
          <w:tcPr>
            <w:tcW w:w="4080" w:type="dxa"/>
            <w:vMerge/>
          </w:tcPr>
          <w:p w14:paraId="41602BD1" w14:textId="77777777" w:rsidR="00820E00" w:rsidRPr="00E014FB" w:rsidRDefault="00820E00" w:rsidP="003834BD">
            <w:pPr>
              <w:rPr>
                <w:rFonts w:cs="Times New Roman"/>
              </w:rPr>
            </w:pPr>
          </w:p>
        </w:tc>
        <w:tc>
          <w:tcPr>
            <w:tcW w:w="6800" w:type="dxa"/>
          </w:tcPr>
          <w:p w14:paraId="217DD6FB"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BCF65F2" w14:textId="77777777" w:rsidTr="003834BD">
        <w:tc>
          <w:tcPr>
            <w:tcW w:w="272" w:type="dxa"/>
            <w:vMerge/>
          </w:tcPr>
          <w:p w14:paraId="535CE0F1" w14:textId="77777777" w:rsidR="00820E00" w:rsidRPr="00E014FB" w:rsidRDefault="00820E00" w:rsidP="003834BD">
            <w:pPr>
              <w:rPr>
                <w:rFonts w:cs="Times New Roman"/>
              </w:rPr>
            </w:pPr>
          </w:p>
        </w:tc>
        <w:tc>
          <w:tcPr>
            <w:tcW w:w="1903" w:type="dxa"/>
            <w:vMerge/>
          </w:tcPr>
          <w:p w14:paraId="2D2E627B" w14:textId="77777777" w:rsidR="00820E00" w:rsidRPr="00E014FB" w:rsidRDefault="00820E00" w:rsidP="003834BD">
            <w:pPr>
              <w:rPr>
                <w:rFonts w:cs="Times New Roman"/>
              </w:rPr>
            </w:pPr>
          </w:p>
        </w:tc>
        <w:tc>
          <w:tcPr>
            <w:tcW w:w="1224" w:type="dxa"/>
            <w:vMerge/>
          </w:tcPr>
          <w:p w14:paraId="6784D5DC" w14:textId="77777777" w:rsidR="00820E00" w:rsidRPr="00E014FB" w:rsidRDefault="00820E00" w:rsidP="003834BD">
            <w:pPr>
              <w:rPr>
                <w:rFonts w:cs="Times New Roman"/>
              </w:rPr>
            </w:pPr>
          </w:p>
        </w:tc>
        <w:tc>
          <w:tcPr>
            <w:tcW w:w="4080" w:type="dxa"/>
            <w:vMerge/>
          </w:tcPr>
          <w:p w14:paraId="6E0D3635" w14:textId="77777777" w:rsidR="00820E00" w:rsidRPr="00E014FB" w:rsidRDefault="00820E00" w:rsidP="003834BD">
            <w:pPr>
              <w:rPr>
                <w:rFonts w:cs="Times New Roman"/>
              </w:rPr>
            </w:pPr>
          </w:p>
        </w:tc>
        <w:tc>
          <w:tcPr>
            <w:tcW w:w="6800" w:type="dxa"/>
          </w:tcPr>
          <w:p w14:paraId="0BE56E9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5479E626" w14:textId="77777777" w:rsidTr="003834BD">
        <w:tc>
          <w:tcPr>
            <w:tcW w:w="272" w:type="dxa"/>
            <w:vMerge w:val="restart"/>
          </w:tcPr>
          <w:p w14:paraId="5E86FABC"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vMerge w:val="restart"/>
          </w:tcPr>
          <w:p w14:paraId="7B4DE804" w14:textId="77777777" w:rsidR="00820E00" w:rsidRPr="00E014FB" w:rsidRDefault="00820E00" w:rsidP="003834BD">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76CAECF7" w14:textId="77777777" w:rsidR="00820E00" w:rsidRPr="00E014FB" w:rsidRDefault="00820E00" w:rsidP="003834BD">
            <w:pPr>
              <w:rPr>
                <w:rFonts w:cs="Times New Roman"/>
              </w:rPr>
            </w:pPr>
            <w:r w:rsidRPr="00E014FB">
              <w:rPr>
                <w:rFonts w:eastAsia="Tahoma" w:cs="Times New Roman"/>
                <w:color w:val="000000"/>
                <w:sz w:val="20"/>
                <w:szCs w:val="20"/>
              </w:rPr>
              <w:t>3.3</w:t>
            </w:r>
          </w:p>
        </w:tc>
        <w:tc>
          <w:tcPr>
            <w:tcW w:w="4080" w:type="dxa"/>
            <w:vMerge w:val="restart"/>
          </w:tcPr>
          <w:p w14:paraId="61F1C853"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139EF717"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FD15817" w14:textId="77777777" w:rsidTr="003834BD">
        <w:tc>
          <w:tcPr>
            <w:tcW w:w="272" w:type="dxa"/>
            <w:vMerge/>
          </w:tcPr>
          <w:p w14:paraId="637F33DE" w14:textId="77777777" w:rsidR="00820E00" w:rsidRPr="00E014FB" w:rsidRDefault="00820E00" w:rsidP="003834BD">
            <w:pPr>
              <w:rPr>
                <w:rFonts w:cs="Times New Roman"/>
              </w:rPr>
            </w:pPr>
          </w:p>
        </w:tc>
        <w:tc>
          <w:tcPr>
            <w:tcW w:w="1903" w:type="dxa"/>
            <w:vMerge/>
          </w:tcPr>
          <w:p w14:paraId="21F5B35A" w14:textId="77777777" w:rsidR="00820E00" w:rsidRPr="00E014FB" w:rsidRDefault="00820E00" w:rsidP="003834BD">
            <w:pPr>
              <w:rPr>
                <w:rFonts w:cs="Times New Roman"/>
              </w:rPr>
            </w:pPr>
          </w:p>
        </w:tc>
        <w:tc>
          <w:tcPr>
            <w:tcW w:w="1224" w:type="dxa"/>
            <w:vMerge/>
          </w:tcPr>
          <w:p w14:paraId="69EE4628" w14:textId="77777777" w:rsidR="00820E00" w:rsidRPr="00E014FB" w:rsidRDefault="00820E00" w:rsidP="003834BD">
            <w:pPr>
              <w:rPr>
                <w:rFonts w:cs="Times New Roman"/>
              </w:rPr>
            </w:pPr>
          </w:p>
        </w:tc>
        <w:tc>
          <w:tcPr>
            <w:tcW w:w="4080" w:type="dxa"/>
            <w:vMerge/>
          </w:tcPr>
          <w:p w14:paraId="75064ACA" w14:textId="77777777" w:rsidR="00820E00" w:rsidRPr="00E014FB" w:rsidRDefault="00820E00" w:rsidP="003834BD">
            <w:pPr>
              <w:rPr>
                <w:rFonts w:cs="Times New Roman"/>
              </w:rPr>
            </w:pPr>
          </w:p>
        </w:tc>
        <w:tc>
          <w:tcPr>
            <w:tcW w:w="6800" w:type="dxa"/>
          </w:tcPr>
          <w:p w14:paraId="0D70148F"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62E4C444" w14:textId="77777777" w:rsidTr="003834BD">
        <w:tc>
          <w:tcPr>
            <w:tcW w:w="272" w:type="dxa"/>
            <w:vMerge/>
          </w:tcPr>
          <w:p w14:paraId="3D2D2F4A" w14:textId="77777777" w:rsidR="00820E00" w:rsidRPr="00E014FB" w:rsidRDefault="00820E00" w:rsidP="003834BD">
            <w:pPr>
              <w:rPr>
                <w:rFonts w:cs="Times New Roman"/>
              </w:rPr>
            </w:pPr>
          </w:p>
        </w:tc>
        <w:tc>
          <w:tcPr>
            <w:tcW w:w="1903" w:type="dxa"/>
            <w:vMerge/>
          </w:tcPr>
          <w:p w14:paraId="097C07EC" w14:textId="77777777" w:rsidR="00820E00" w:rsidRPr="00E014FB" w:rsidRDefault="00820E00" w:rsidP="003834BD">
            <w:pPr>
              <w:rPr>
                <w:rFonts w:cs="Times New Roman"/>
              </w:rPr>
            </w:pPr>
          </w:p>
        </w:tc>
        <w:tc>
          <w:tcPr>
            <w:tcW w:w="1224" w:type="dxa"/>
            <w:vMerge/>
          </w:tcPr>
          <w:p w14:paraId="76489AA2" w14:textId="77777777" w:rsidR="00820E00" w:rsidRPr="00E014FB" w:rsidRDefault="00820E00" w:rsidP="003834BD">
            <w:pPr>
              <w:rPr>
                <w:rFonts w:cs="Times New Roman"/>
              </w:rPr>
            </w:pPr>
          </w:p>
        </w:tc>
        <w:tc>
          <w:tcPr>
            <w:tcW w:w="4080" w:type="dxa"/>
            <w:vMerge/>
          </w:tcPr>
          <w:p w14:paraId="5A613801" w14:textId="77777777" w:rsidR="00820E00" w:rsidRPr="00E014FB" w:rsidRDefault="00820E00" w:rsidP="003834BD">
            <w:pPr>
              <w:rPr>
                <w:rFonts w:cs="Times New Roman"/>
              </w:rPr>
            </w:pPr>
          </w:p>
        </w:tc>
        <w:tc>
          <w:tcPr>
            <w:tcW w:w="6800" w:type="dxa"/>
          </w:tcPr>
          <w:p w14:paraId="5EAE61A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1C53263" w14:textId="77777777" w:rsidTr="003834BD">
        <w:tc>
          <w:tcPr>
            <w:tcW w:w="272" w:type="dxa"/>
            <w:vMerge/>
          </w:tcPr>
          <w:p w14:paraId="7D4A4FEC" w14:textId="77777777" w:rsidR="00820E00" w:rsidRPr="00E014FB" w:rsidRDefault="00820E00" w:rsidP="003834BD">
            <w:pPr>
              <w:rPr>
                <w:rFonts w:cs="Times New Roman"/>
              </w:rPr>
            </w:pPr>
          </w:p>
        </w:tc>
        <w:tc>
          <w:tcPr>
            <w:tcW w:w="1903" w:type="dxa"/>
            <w:vMerge/>
          </w:tcPr>
          <w:p w14:paraId="26E90E2B" w14:textId="77777777" w:rsidR="00820E00" w:rsidRPr="00E014FB" w:rsidRDefault="00820E00" w:rsidP="003834BD">
            <w:pPr>
              <w:rPr>
                <w:rFonts w:cs="Times New Roman"/>
              </w:rPr>
            </w:pPr>
          </w:p>
        </w:tc>
        <w:tc>
          <w:tcPr>
            <w:tcW w:w="1224" w:type="dxa"/>
            <w:vMerge/>
          </w:tcPr>
          <w:p w14:paraId="55D13DCB" w14:textId="77777777" w:rsidR="00820E00" w:rsidRPr="00E014FB" w:rsidRDefault="00820E00" w:rsidP="003834BD">
            <w:pPr>
              <w:rPr>
                <w:rFonts w:cs="Times New Roman"/>
              </w:rPr>
            </w:pPr>
          </w:p>
        </w:tc>
        <w:tc>
          <w:tcPr>
            <w:tcW w:w="4080" w:type="dxa"/>
            <w:vMerge/>
          </w:tcPr>
          <w:p w14:paraId="573C7B19" w14:textId="77777777" w:rsidR="00820E00" w:rsidRPr="00E014FB" w:rsidRDefault="00820E00" w:rsidP="003834BD">
            <w:pPr>
              <w:rPr>
                <w:rFonts w:cs="Times New Roman"/>
              </w:rPr>
            </w:pPr>
          </w:p>
        </w:tc>
        <w:tc>
          <w:tcPr>
            <w:tcW w:w="6800" w:type="dxa"/>
          </w:tcPr>
          <w:p w14:paraId="464B4C91"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91AC8FF" w14:textId="77777777" w:rsidTr="003834BD">
        <w:tc>
          <w:tcPr>
            <w:tcW w:w="272" w:type="dxa"/>
            <w:vMerge/>
          </w:tcPr>
          <w:p w14:paraId="152AE665" w14:textId="77777777" w:rsidR="00820E00" w:rsidRPr="00E014FB" w:rsidRDefault="00820E00" w:rsidP="003834BD">
            <w:pPr>
              <w:rPr>
                <w:rFonts w:cs="Times New Roman"/>
              </w:rPr>
            </w:pPr>
          </w:p>
        </w:tc>
        <w:tc>
          <w:tcPr>
            <w:tcW w:w="1903" w:type="dxa"/>
            <w:vMerge/>
          </w:tcPr>
          <w:p w14:paraId="29D56FC8" w14:textId="77777777" w:rsidR="00820E00" w:rsidRPr="00E014FB" w:rsidRDefault="00820E00" w:rsidP="003834BD">
            <w:pPr>
              <w:rPr>
                <w:rFonts w:cs="Times New Roman"/>
              </w:rPr>
            </w:pPr>
          </w:p>
        </w:tc>
        <w:tc>
          <w:tcPr>
            <w:tcW w:w="1224" w:type="dxa"/>
            <w:vMerge/>
          </w:tcPr>
          <w:p w14:paraId="7C2E233E" w14:textId="77777777" w:rsidR="00820E00" w:rsidRPr="00E014FB" w:rsidRDefault="00820E00" w:rsidP="003834BD">
            <w:pPr>
              <w:rPr>
                <w:rFonts w:cs="Times New Roman"/>
              </w:rPr>
            </w:pPr>
          </w:p>
        </w:tc>
        <w:tc>
          <w:tcPr>
            <w:tcW w:w="4080" w:type="dxa"/>
            <w:vMerge/>
          </w:tcPr>
          <w:p w14:paraId="110B0EB1" w14:textId="77777777" w:rsidR="00820E00" w:rsidRPr="00E014FB" w:rsidRDefault="00820E00" w:rsidP="003834BD">
            <w:pPr>
              <w:rPr>
                <w:rFonts w:cs="Times New Roman"/>
              </w:rPr>
            </w:pPr>
          </w:p>
        </w:tc>
        <w:tc>
          <w:tcPr>
            <w:tcW w:w="6800" w:type="dxa"/>
          </w:tcPr>
          <w:p w14:paraId="703F57D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4F00522" w14:textId="77777777" w:rsidTr="003834BD">
        <w:tc>
          <w:tcPr>
            <w:tcW w:w="272" w:type="dxa"/>
            <w:vMerge/>
          </w:tcPr>
          <w:p w14:paraId="239DC777" w14:textId="77777777" w:rsidR="00820E00" w:rsidRPr="00E014FB" w:rsidRDefault="00820E00" w:rsidP="003834BD">
            <w:pPr>
              <w:rPr>
                <w:rFonts w:cs="Times New Roman"/>
              </w:rPr>
            </w:pPr>
          </w:p>
        </w:tc>
        <w:tc>
          <w:tcPr>
            <w:tcW w:w="1903" w:type="dxa"/>
            <w:vMerge/>
          </w:tcPr>
          <w:p w14:paraId="76F9D820" w14:textId="77777777" w:rsidR="00820E00" w:rsidRPr="00E014FB" w:rsidRDefault="00820E00" w:rsidP="003834BD">
            <w:pPr>
              <w:rPr>
                <w:rFonts w:cs="Times New Roman"/>
              </w:rPr>
            </w:pPr>
          </w:p>
        </w:tc>
        <w:tc>
          <w:tcPr>
            <w:tcW w:w="1224" w:type="dxa"/>
            <w:vMerge/>
          </w:tcPr>
          <w:p w14:paraId="69E530CB" w14:textId="77777777" w:rsidR="00820E00" w:rsidRPr="00E014FB" w:rsidRDefault="00820E00" w:rsidP="003834BD">
            <w:pPr>
              <w:rPr>
                <w:rFonts w:cs="Times New Roman"/>
              </w:rPr>
            </w:pPr>
          </w:p>
        </w:tc>
        <w:tc>
          <w:tcPr>
            <w:tcW w:w="4080" w:type="dxa"/>
            <w:vMerge/>
          </w:tcPr>
          <w:p w14:paraId="188DCE9D" w14:textId="77777777" w:rsidR="00820E00" w:rsidRPr="00E014FB" w:rsidRDefault="00820E00" w:rsidP="003834BD">
            <w:pPr>
              <w:rPr>
                <w:rFonts w:cs="Times New Roman"/>
              </w:rPr>
            </w:pPr>
          </w:p>
        </w:tc>
        <w:tc>
          <w:tcPr>
            <w:tcW w:w="6800" w:type="dxa"/>
          </w:tcPr>
          <w:p w14:paraId="133C21F9"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w:t>
            </w:r>
            <w:r w:rsidRPr="00E014FB">
              <w:rPr>
                <w:rFonts w:eastAsia="Tahoma" w:cs="Times New Roman"/>
                <w:color w:val="000000"/>
                <w:sz w:val="20"/>
                <w:szCs w:val="20"/>
              </w:rPr>
              <w:lastRenderedPageBreak/>
              <w:t>зданий, строений, сооружений, если иное не предусмотрено документацией – 5 м.</w:t>
            </w:r>
          </w:p>
        </w:tc>
      </w:tr>
      <w:tr w:rsidR="00820E00" w:rsidRPr="00E014FB" w14:paraId="04BA583D" w14:textId="77777777" w:rsidTr="003834BD">
        <w:tc>
          <w:tcPr>
            <w:tcW w:w="272" w:type="dxa"/>
            <w:vMerge/>
          </w:tcPr>
          <w:p w14:paraId="07019B42" w14:textId="77777777" w:rsidR="00820E00" w:rsidRPr="00E014FB" w:rsidRDefault="00820E00" w:rsidP="003834BD">
            <w:pPr>
              <w:rPr>
                <w:rFonts w:cs="Times New Roman"/>
              </w:rPr>
            </w:pPr>
          </w:p>
        </w:tc>
        <w:tc>
          <w:tcPr>
            <w:tcW w:w="1903" w:type="dxa"/>
            <w:vMerge/>
          </w:tcPr>
          <w:p w14:paraId="63ADE567" w14:textId="77777777" w:rsidR="00820E00" w:rsidRPr="00E014FB" w:rsidRDefault="00820E00" w:rsidP="003834BD">
            <w:pPr>
              <w:rPr>
                <w:rFonts w:cs="Times New Roman"/>
              </w:rPr>
            </w:pPr>
          </w:p>
        </w:tc>
        <w:tc>
          <w:tcPr>
            <w:tcW w:w="1224" w:type="dxa"/>
            <w:vMerge/>
          </w:tcPr>
          <w:p w14:paraId="214683A0" w14:textId="77777777" w:rsidR="00820E00" w:rsidRPr="00E014FB" w:rsidRDefault="00820E00" w:rsidP="003834BD">
            <w:pPr>
              <w:rPr>
                <w:rFonts w:cs="Times New Roman"/>
              </w:rPr>
            </w:pPr>
          </w:p>
        </w:tc>
        <w:tc>
          <w:tcPr>
            <w:tcW w:w="4080" w:type="dxa"/>
            <w:vMerge/>
          </w:tcPr>
          <w:p w14:paraId="2934577C" w14:textId="77777777" w:rsidR="00820E00" w:rsidRPr="00E014FB" w:rsidRDefault="00820E00" w:rsidP="003834BD">
            <w:pPr>
              <w:rPr>
                <w:rFonts w:cs="Times New Roman"/>
              </w:rPr>
            </w:pPr>
          </w:p>
        </w:tc>
        <w:tc>
          <w:tcPr>
            <w:tcW w:w="6800" w:type="dxa"/>
          </w:tcPr>
          <w:p w14:paraId="580CF90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0145E87" w14:textId="77777777" w:rsidTr="003834BD">
        <w:tc>
          <w:tcPr>
            <w:tcW w:w="272" w:type="dxa"/>
            <w:vMerge/>
          </w:tcPr>
          <w:p w14:paraId="7BD7D5B4" w14:textId="77777777" w:rsidR="00820E00" w:rsidRPr="00E014FB" w:rsidRDefault="00820E00" w:rsidP="003834BD">
            <w:pPr>
              <w:rPr>
                <w:rFonts w:cs="Times New Roman"/>
              </w:rPr>
            </w:pPr>
          </w:p>
        </w:tc>
        <w:tc>
          <w:tcPr>
            <w:tcW w:w="1903" w:type="dxa"/>
            <w:vMerge/>
          </w:tcPr>
          <w:p w14:paraId="222E476A" w14:textId="77777777" w:rsidR="00820E00" w:rsidRPr="00E014FB" w:rsidRDefault="00820E00" w:rsidP="003834BD">
            <w:pPr>
              <w:rPr>
                <w:rFonts w:cs="Times New Roman"/>
              </w:rPr>
            </w:pPr>
          </w:p>
        </w:tc>
        <w:tc>
          <w:tcPr>
            <w:tcW w:w="1224" w:type="dxa"/>
            <w:vMerge/>
          </w:tcPr>
          <w:p w14:paraId="64766C12" w14:textId="77777777" w:rsidR="00820E00" w:rsidRPr="00E014FB" w:rsidRDefault="00820E00" w:rsidP="003834BD">
            <w:pPr>
              <w:rPr>
                <w:rFonts w:cs="Times New Roman"/>
              </w:rPr>
            </w:pPr>
          </w:p>
        </w:tc>
        <w:tc>
          <w:tcPr>
            <w:tcW w:w="4080" w:type="dxa"/>
            <w:vMerge/>
          </w:tcPr>
          <w:p w14:paraId="2E1CE214" w14:textId="77777777" w:rsidR="00820E00" w:rsidRPr="00E014FB" w:rsidRDefault="00820E00" w:rsidP="003834BD">
            <w:pPr>
              <w:rPr>
                <w:rFonts w:cs="Times New Roman"/>
              </w:rPr>
            </w:pPr>
          </w:p>
        </w:tc>
        <w:tc>
          <w:tcPr>
            <w:tcW w:w="6800" w:type="dxa"/>
          </w:tcPr>
          <w:p w14:paraId="2519F68E"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B085D74" w14:textId="77777777" w:rsidTr="003834BD">
        <w:tc>
          <w:tcPr>
            <w:tcW w:w="272" w:type="dxa"/>
            <w:vMerge/>
          </w:tcPr>
          <w:p w14:paraId="587B630B" w14:textId="77777777" w:rsidR="00820E00" w:rsidRPr="00E014FB" w:rsidRDefault="00820E00" w:rsidP="003834BD">
            <w:pPr>
              <w:rPr>
                <w:rFonts w:cs="Times New Roman"/>
              </w:rPr>
            </w:pPr>
          </w:p>
        </w:tc>
        <w:tc>
          <w:tcPr>
            <w:tcW w:w="1903" w:type="dxa"/>
            <w:vMerge/>
          </w:tcPr>
          <w:p w14:paraId="10937C88" w14:textId="77777777" w:rsidR="00820E00" w:rsidRPr="00E014FB" w:rsidRDefault="00820E00" w:rsidP="003834BD">
            <w:pPr>
              <w:rPr>
                <w:rFonts w:cs="Times New Roman"/>
              </w:rPr>
            </w:pPr>
          </w:p>
        </w:tc>
        <w:tc>
          <w:tcPr>
            <w:tcW w:w="1224" w:type="dxa"/>
            <w:vMerge/>
          </w:tcPr>
          <w:p w14:paraId="051D3797" w14:textId="77777777" w:rsidR="00820E00" w:rsidRPr="00E014FB" w:rsidRDefault="00820E00" w:rsidP="003834BD">
            <w:pPr>
              <w:rPr>
                <w:rFonts w:cs="Times New Roman"/>
              </w:rPr>
            </w:pPr>
          </w:p>
        </w:tc>
        <w:tc>
          <w:tcPr>
            <w:tcW w:w="4080" w:type="dxa"/>
            <w:vMerge/>
          </w:tcPr>
          <w:p w14:paraId="4CEA4896" w14:textId="77777777" w:rsidR="00820E00" w:rsidRPr="00E014FB" w:rsidRDefault="00820E00" w:rsidP="003834BD">
            <w:pPr>
              <w:rPr>
                <w:rFonts w:cs="Times New Roman"/>
              </w:rPr>
            </w:pPr>
          </w:p>
        </w:tc>
        <w:tc>
          <w:tcPr>
            <w:tcW w:w="6800" w:type="dxa"/>
          </w:tcPr>
          <w:p w14:paraId="52EF8D3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3A9713" w14:textId="77777777" w:rsidTr="003834BD">
        <w:tc>
          <w:tcPr>
            <w:tcW w:w="272" w:type="dxa"/>
            <w:vMerge/>
          </w:tcPr>
          <w:p w14:paraId="1AF5FE04" w14:textId="77777777" w:rsidR="00820E00" w:rsidRPr="00E014FB" w:rsidRDefault="00820E00" w:rsidP="003834BD">
            <w:pPr>
              <w:rPr>
                <w:rFonts w:cs="Times New Roman"/>
              </w:rPr>
            </w:pPr>
          </w:p>
        </w:tc>
        <w:tc>
          <w:tcPr>
            <w:tcW w:w="1903" w:type="dxa"/>
            <w:vMerge/>
          </w:tcPr>
          <w:p w14:paraId="6A1E8EE1" w14:textId="77777777" w:rsidR="00820E00" w:rsidRPr="00E014FB" w:rsidRDefault="00820E00" w:rsidP="003834BD">
            <w:pPr>
              <w:rPr>
                <w:rFonts w:cs="Times New Roman"/>
              </w:rPr>
            </w:pPr>
          </w:p>
        </w:tc>
        <w:tc>
          <w:tcPr>
            <w:tcW w:w="1224" w:type="dxa"/>
            <w:vMerge/>
          </w:tcPr>
          <w:p w14:paraId="315C4D1E" w14:textId="77777777" w:rsidR="00820E00" w:rsidRPr="00E014FB" w:rsidRDefault="00820E00" w:rsidP="003834BD">
            <w:pPr>
              <w:rPr>
                <w:rFonts w:cs="Times New Roman"/>
              </w:rPr>
            </w:pPr>
          </w:p>
        </w:tc>
        <w:tc>
          <w:tcPr>
            <w:tcW w:w="4080" w:type="dxa"/>
            <w:vMerge/>
          </w:tcPr>
          <w:p w14:paraId="3D0749A5" w14:textId="77777777" w:rsidR="00820E00" w:rsidRPr="00E014FB" w:rsidRDefault="00820E00" w:rsidP="003834BD">
            <w:pPr>
              <w:rPr>
                <w:rFonts w:cs="Times New Roman"/>
              </w:rPr>
            </w:pPr>
          </w:p>
        </w:tc>
        <w:tc>
          <w:tcPr>
            <w:tcW w:w="6800" w:type="dxa"/>
          </w:tcPr>
          <w:p w14:paraId="5BA11F4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0320B220" w14:textId="77777777" w:rsidTr="003834BD">
        <w:tc>
          <w:tcPr>
            <w:tcW w:w="272" w:type="dxa"/>
            <w:vMerge/>
          </w:tcPr>
          <w:p w14:paraId="15C2A665" w14:textId="77777777" w:rsidR="00820E00" w:rsidRPr="00E014FB" w:rsidRDefault="00820E00" w:rsidP="003834BD">
            <w:pPr>
              <w:rPr>
                <w:rFonts w:cs="Times New Roman"/>
              </w:rPr>
            </w:pPr>
          </w:p>
        </w:tc>
        <w:tc>
          <w:tcPr>
            <w:tcW w:w="1903" w:type="dxa"/>
            <w:vMerge/>
          </w:tcPr>
          <w:p w14:paraId="67763925" w14:textId="77777777" w:rsidR="00820E00" w:rsidRPr="00E014FB" w:rsidRDefault="00820E00" w:rsidP="003834BD">
            <w:pPr>
              <w:rPr>
                <w:rFonts w:cs="Times New Roman"/>
              </w:rPr>
            </w:pPr>
          </w:p>
        </w:tc>
        <w:tc>
          <w:tcPr>
            <w:tcW w:w="1224" w:type="dxa"/>
            <w:vMerge/>
          </w:tcPr>
          <w:p w14:paraId="3D7B3315" w14:textId="77777777" w:rsidR="00820E00" w:rsidRPr="00E014FB" w:rsidRDefault="00820E00" w:rsidP="003834BD">
            <w:pPr>
              <w:rPr>
                <w:rFonts w:cs="Times New Roman"/>
              </w:rPr>
            </w:pPr>
          </w:p>
        </w:tc>
        <w:tc>
          <w:tcPr>
            <w:tcW w:w="4080" w:type="dxa"/>
            <w:vMerge/>
          </w:tcPr>
          <w:p w14:paraId="3A638306" w14:textId="77777777" w:rsidR="00820E00" w:rsidRPr="00E014FB" w:rsidRDefault="00820E00" w:rsidP="003834BD">
            <w:pPr>
              <w:rPr>
                <w:rFonts w:cs="Times New Roman"/>
              </w:rPr>
            </w:pPr>
          </w:p>
        </w:tc>
        <w:tc>
          <w:tcPr>
            <w:tcW w:w="6800" w:type="dxa"/>
          </w:tcPr>
          <w:p w14:paraId="16A64138"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9E8E355" w14:textId="77777777" w:rsidTr="003834BD">
        <w:tc>
          <w:tcPr>
            <w:tcW w:w="272" w:type="dxa"/>
            <w:vMerge/>
          </w:tcPr>
          <w:p w14:paraId="185E329F" w14:textId="77777777" w:rsidR="00820E00" w:rsidRPr="00E014FB" w:rsidRDefault="00820E00" w:rsidP="003834BD">
            <w:pPr>
              <w:rPr>
                <w:rFonts w:cs="Times New Roman"/>
              </w:rPr>
            </w:pPr>
          </w:p>
        </w:tc>
        <w:tc>
          <w:tcPr>
            <w:tcW w:w="1903" w:type="dxa"/>
            <w:vMerge/>
          </w:tcPr>
          <w:p w14:paraId="70C8ABB1" w14:textId="77777777" w:rsidR="00820E00" w:rsidRPr="00E014FB" w:rsidRDefault="00820E00" w:rsidP="003834BD">
            <w:pPr>
              <w:rPr>
                <w:rFonts w:cs="Times New Roman"/>
              </w:rPr>
            </w:pPr>
          </w:p>
        </w:tc>
        <w:tc>
          <w:tcPr>
            <w:tcW w:w="1224" w:type="dxa"/>
            <w:vMerge/>
          </w:tcPr>
          <w:p w14:paraId="5D6FA367" w14:textId="77777777" w:rsidR="00820E00" w:rsidRPr="00E014FB" w:rsidRDefault="00820E00" w:rsidP="003834BD">
            <w:pPr>
              <w:rPr>
                <w:rFonts w:cs="Times New Roman"/>
              </w:rPr>
            </w:pPr>
          </w:p>
        </w:tc>
        <w:tc>
          <w:tcPr>
            <w:tcW w:w="4080" w:type="dxa"/>
            <w:vMerge/>
          </w:tcPr>
          <w:p w14:paraId="1EDC9B3C" w14:textId="77777777" w:rsidR="00820E00" w:rsidRPr="00E014FB" w:rsidRDefault="00820E00" w:rsidP="003834BD">
            <w:pPr>
              <w:rPr>
                <w:rFonts w:cs="Times New Roman"/>
              </w:rPr>
            </w:pPr>
          </w:p>
        </w:tc>
        <w:tc>
          <w:tcPr>
            <w:tcW w:w="6800" w:type="dxa"/>
          </w:tcPr>
          <w:p w14:paraId="103C0718"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A844527" w14:textId="77777777" w:rsidTr="003834BD">
        <w:tc>
          <w:tcPr>
            <w:tcW w:w="272" w:type="dxa"/>
            <w:vMerge w:val="restart"/>
          </w:tcPr>
          <w:p w14:paraId="266615E3"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vMerge w:val="restart"/>
          </w:tcPr>
          <w:p w14:paraId="35626F6C" w14:textId="77777777" w:rsidR="00820E00" w:rsidRPr="00E014FB" w:rsidRDefault="00820E00" w:rsidP="003834BD">
            <w:pPr>
              <w:rPr>
                <w:rFonts w:cs="Times New Roman"/>
              </w:rPr>
            </w:pPr>
            <w:r w:rsidRPr="00E014FB">
              <w:rPr>
                <w:rFonts w:eastAsia="Tahoma" w:cs="Times New Roman"/>
                <w:color w:val="000000"/>
                <w:sz w:val="20"/>
                <w:szCs w:val="20"/>
              </w:rPr>
              <w:t>Амбулаторно-поликлиническое обслуживание</w:t>
            </w:r>
          </w:p>
        </w:tc>
        <w:tc>
          <w:tcPr>
            <w:tcW w:w="1224" w:type="dxa"/>
            <w:vMerge w:val="restart"/>
          </w:tcPr>
          <w:p w14:paraId="1C59406D" w14:textId="77777777" w:rsidR="00820E00" w:rsidRPr="00E014FB" w:rsidRDefault="00820E00" w:rsidP="003834BD">
            <w:pPr>
              <w:rPr>
                <w:rFonts w:cs="Times New Roman"/>
              </w:rPr>
            </w:pPr>
            <w:r w:rsidRPr="00E014FB">
              <w:rPr>
                <w:rFonts w:eastAsia="Tahoma" w:cs="Times New Roman"/>
                <w:color w:val="000000"/>
                <w:sz w:val="20"/>
                <w:szCs w:val="20"/>
              </w:rPr>
              <w:t>3.4.1</w:t>
            </w:r>
          </w:p>
        </w:tc>
        <w:tc>
          <w:tcPr>
            <w:tcW w:w="4080" w:type="dxa"/>
            <w:vMerge w:val="restart"/>
          </w:tcPr>
          <w:p w14:paraId="2709664C"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14:paraId="2EA63D23"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5F726BB" w14:textId="77777777" w:rsidTr="003834BD">
        <w:tc>
          <w:tcPr>
            <w:tcW w:w="272" w:type="dxa"/>
            <w:vMerge/>
          </w:tcPr>
          <w:p w14:paraId="7F5DB00C" w14:textId="77777777" w:rsidR="00820E00" w:rsidRPr="00E014FB" w:rsidRDefault="00820E00" w:rsidP="003834BD">
            <w:pPr>
              <w:rPr>
                <w:rFonts w:cs="Times New Roman"/>
              </w:rPr>
            </w:pPr>
          </w:p>
        </w:tc>
        <w:tc>
          <w:tcPr>
            <w:tcW w:w="1903" w:type="dxa"/>
            <w:vMerge/>
          </w:tcPr>
          <w:p w14:paraId="4837B61E" w14:textId="77777777" w:rsidR="00820E00" w:rsidRPr="00E014FB" w:rsidRDefault="00820E00" w:rsidP="003834BD">
            <w:pPr>
              <w:rPr>
                <w:rFonts w:cs="Times New Roman"/>
              </w:rPr>
            </w:pPr>
          </w:p>
        </w:tc>
        <w:tc>
          <w:tcPr>
            <w:tcW w:w="1224" w:type="dxa"/>
            <w:vMerge/>
          </w:tcPr>
          <w:p w14:paraId="1C527D2F" w14:textId="77777777" w:rsidR="00820E00" w:rsidRPr="00E014FB" w:rsidRDefault="00820E00" w:rsidP="003834BD">
            <w:pPr>
              <w:rPr>
                <w:rFonts w:cs="Times New Roman"/>
              </w:rPr>
            </w:pPr>
          </w:p>
        </w:tc>
        <w:tc>
          <w:tcPr>
            <w:tcW w:w="4080" w:type="dxa"/>
            <w:vMerge/>
          </w:tcPr>
          <w:p w14:paraId="23993736" w14:textId="77777777" w:rsidR="00820E00" w:rsidRPr="00E014FB" w:rsidRDefault="00820E00" w:rsidP="003834BD">
            <w:pPr>
              <w:rPr>
                <w:rFonts w:cs="Times New Roman"/>
              </w:rPr>
            </w:pPr>
          </w:p>
        </w:tc>
        <w:tc>
          <w:tcPr>
            <w:tcW w:w="6800" w:type="dxa"/>
          </w:tcPr>
          <w:p w14:paraId="47E7E2D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419837EC" w14:textId="77777777" w:rsidTr="003834BD">
        <w:tc>
          <w:tcPr>
            <w:tcW w:w="272" w:type="dxa"/>
            <w:vMerge/>
          </w:tcPr>
          <w:p w14:paraId="1595A3BC" w14:textId="77777777" w:rsidR="00820E00" w:rsidRPr="00E014FB" w:rsidRDefault="00820E00" w:rsidP="003834BD">
            <w:pPr>
              <w:rPr>
                <w:rFonts w:cs="Times New Roman"/>
              </w:rPr>
            </w:pPr>
          </w:p>
        </w:tc>
        <w:tc>
          <w:tcPr>
            <w:tcW w:w="1903" w:type="dxa"/>
            <w:vMerge/>
          </w:tcPr>
          <w:p w14:paraId="28B727EF" w14:textId="77777777" w:rsidR="00820E00" w:rsidRPr="00E014FB" w:rsidRDefault="00820E00" w:rsidP="003834BD">
            <w:pPr>
              <w:rPr>
                <w:rFonts w:cs="Times New Roman"/>
              </w:rPr>
            </w:pPr>
          </w:p>
        </w:tc>
        <w:tc>
          <w:tcPr>
            <w:tcW w:w="1224" w:type="dxa"/>
            <w:vMerge/>
          </w:tcPr>
          <w:p w14:paraId="1583BDFD" w14:textId="77777777" w:rsidR="00820E00" w:rsidRPr="00E014FB" w:rsidRDefault="00820E00" w:rsidP="003834BD">
            <w:pPr>
              <w:rPr>
                <w:rFonts w:cs="Times New Roman"/>
              </w:rPr>
            </w:pPr>
          </w:p>
        </w:tc>
        <w:tc>
          <w:tcPr>
            <w:tcW w:w="4080" w:type="dxa"/>
            <w:vMerge/>
          </w:tcPr>
          <w:p w14:paraId="7A1C554B" w14:textId="77777777" w:rsidR="00820E00" w:rsidRPr="00E014FB" w:rsidRDefault="00820E00" w:rsidP="003834BD">
            <w:pPr>
              <w:rPr>
                <w:rFonts w:cs="Times New Roman"/>
              </w:rPr>
            </w:pPr>
          </w:p>
        </w:tc>
        <w:tc>
          <w:tcPr>
            <w:tcW w:w="6800" w:type="dxa"/>
          </w:tcPr>
          <w:p w14:paraId="2C011BE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EFD27A" w14:textId="77777777" w:rsidTr="003834BD">
        <w:tc>
          <w:tcPr>
            <w:tcW w:w="272" w:type="dxa"/>
            <w:vMerge/>
          </w:tcPr>
          <w:p w14:paraId="07A62BC2" w14:textId="77777777" w:rsidR="00820E00" w:rsidRPr="00E014FB" w:rsidRDefault="00820E00" w:rsidP="003834BD">
            <w:pPr>
              <w:rPr>
                <w:rFonts w:cs="Times New Roman"/>
              </w:rPr>
            </w:pPr>
          </w:p>
        </w:tc>
        <w:tc>
          <w:tcPr>
            <w:tcW w:w="1903" w:type="dxa"/>
            <w:vMerge/>
          </w:tcPr>
          <w:p w14:paraId="0CE96ED9" w14:textId="77777777" w:rsidR="00820E00" w:rsidRPr="00E014FB" w:rsidRDefault="00820E00" w:rsidP="003834BD">
            <w:pPr>
              <w:rPr>
                <w:rFonts w:cs="Times New Roman"/>
              </w:rPr>
            </w:pPr>
          </w:p>
        </w:tc>
        <w:tc>
          <w:tcPr>
            <w:tcW w:w="1224" w:type="dxa"/>
            <w:vMerge/>
          </w:tcPr>
          <w:p w14:paraId="724E253D" w14:textId="77777777" w:rsidR="00820E00" w:rsidRPr="00E014FB" w:rsidRDefault="00820E00" w:rsidP="003834BD">
            <w:pPr>
              <w:rPr>
                <w:rFonts w:cs="Times New Roman"/>
              </w:rPr>
            </w:pPr>
          </w:p>
        </w:tc>
        <w:tc>
          <w:tcPr>
            <w:tcW w:w="4080" w:type="dxa"/>
            <w:vMerge/>
          </w:tcPr>
          <w:p w14:paraId="3AF78E05" w14:textId="77777777" w:rsidR="00820E00" w:rsidRPr="00E014FB" w:rsidRDefault="00820E00" w:rsidP="003834BD">
            <w:pPr>
              <w:rPr>
                <w:rFonts w:cs="Times New Roman"/>
              </w:rPr>
            </w:pPr>
          </w:p>
        </w:tc>
        <w:tc>
          <w:tcPr>
            <w:tcW w:w="6800" w:type="dxa"/>
          </w:tcPr>
          <w:p w14:paraId="46102F35"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4C88BCC" w14:textId="77777777" w:rsidTr="003834BD">
        <w:tc>
          <w:tcPr>
            <w:tcW w:w="272" w:type="dxa"/>
            <w:vMerge/>
          </w:tcPr>
          <w:p w14:paraId="0C6A8471" w14:textId="77777777" w:rsidR="00820E00" w:rsidRPr="00E014FB" w:rsidRDefault="00820E00" w:rsidP="003834BD">
            <w:pPr>
              <w:rPr>
                <w:rFonts w:cs="Times New Roman"/>
              </w:rPr>
            </w:pPr>
          </w:p>
        </w:tc>
        <w:tc>
          <w:tcPr>
            <w:tcW w:w="1903" w:type="dxa"/>
            <w:vMerge/>
          </w:tcPr>
          <w:p w14:paraId="6D6788BD" w14:textId="77777777" w:rsidR="00820E00" w:rsidRPr="00E014FB" w:rsidRDefault="00820E00" w:rsidP="003834BD">
            <w:pPr>
              <w:rPr>
                <w:rFonts w:cs="Times New Roman"/>
              </w:rPr>
            </w:pPr>
          </w:p>
        </w:tc>
        <w:tc>
          <w:tcPr>
            <w:tcW w:w="1224" w:type="dxa"/>
            <w:vMerge/>
          </w:tcPr>
          <w:p w14:paraId="37F5A283" w14:textId="77777777" w:rsidR="00820E00" w:rsidRPr="00E014FB" w:rsidRDefault="00820E00" w:rsidP="003834BD">
            <w:pPr>
              <w:rPr>
                <w:rFonts w:cs="Times New Roman"/>
              </w:rPr>
            </w:pPr>
          </w:p>
        </w:tc>
        <w:tc>
          <w:tcPr>
            <w:tcW w:w="4080" w:type="dxa"/>
            <w:vMerge/>
          </w:tcPr>
          <w:p w14:paraId="65684C23" w14:textId="77777777" w:rsidR="00820E00" w:rsidRPr="00E014FB" w:rsidRDefault="00820E00" w:rsidP="003834BD">
            <w:pPr>
              <w:rPr>
                <w:rFonts w:cs="Times New Roman"/>
              </w:rPr>
            </w:pPr>
          </w:p>
        </w:tc>
        <w:tc>
          <w:tcPr>
            <w:tcW w:w="6800" w:type="dxa"/>
          </w:tcPr>
          <w:p w14:paraId="6D3DBEA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0319F3" w14:textId="77777777" w:rsidTr="003834BD">
        <w:tc>
          <w:tcPr>
            <w:tcW w:w="272" w:type="dxa"/>
            <w:vMerge/>
          </w:tcPr>
          <w:p w14:paraId="4CA7FDAE" w14:textId="77777777" w:rsidR="00820E00" w:rsidRPr="00E014FB" w:rsidRDefault="00820E00" w:rsidP="003834BD">
            <w:pPr>
              <w:rPr>
                <w:rFonts w:cs="Times New Roman"/>
              </w:rPr>
            </w:pPr>
          </w:p>
        </w:tc>
        <w:tc>
          <w:tcPr>
            <w:tcW w:w="1903" w:type="dxa"/>
            <w:vMerge/>
          </w:tcPr>
          <w:p w14:paraId="63BBDDB1" w14:textId="77777777" w:rsidR="00820E00" w:rsidRPr="00E014FB" w:rsidRDefault="00820E00" w:rsidP="003834BD">
            <w:pPr>
              <w:rPr>
                <w:rFonts w:cs="Times New Roman"/>
              </w:rPr>
            </w:pPr>
          </w:p>
        </w:tc>
        <w:tc>
          <w:tcPr>
            <w:tcW w:w="1224" w:type="dxa"/>
            <w:vMerge/>
          </w:tcPr>
          <w:p w14:paraId="3934B534" w14:textId="77777777" w:rsidR="00820E00" w:rsidRPr="00E014FB" w:rsidRDefault="00820E00" w:rsidP="003834BD">
            <w:pPr>
              <w:rPr>
                <w:rFonts w:cs="Times New Roman"/>
              </w:rPr>
            </w:pPr>
          </w:p>
        </w:tc>
        <w:tc>
          <w:tcPr>
            <w:tcW w:w="4080" w:type="dxa"/>
            <w:vMerge/>
          </w:tcPr>
          <w:p w14:paraId="361866EE" w14:textId="77777777" w:rsidR="00820E00" w:rsidRPr="00E014FB" w:rsidRDefault="00820E00" w:rsidP="003834BD">
            <w:pPr>
              <w:rPr>
                <w:rFonts w:cs="Times New Roman"/>
              </w:rPr>
            </w:pPr>
          </w:p>
        </w:tc>
        <w:tc>
          <w:tcPr>
            <w:tcW w:w="6800" w:type="dxa"/>
          </w:tcPr>
          <w:p w14:paraId="6131868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209FACD" w14:textId="77777777" w:rsidTr="003834BD">
        <w:tc>
          <w:tcPr>
            <w:tcW w:w="272" w:type="dxa"/>
            <w:vMerge/>
          </w:tcPr>
          <w:p w14:paraId="4607537F" w14:textId="77777777" w:rsidR="00820E00" w:rsidRPr="00E014FB" w:rsidRDefault="00820E00" w:rsidP="003834BD">
            <w:pPr>
              <w:rPr>
                <w:rFonts w:cs="Times New Roman"/>
              </w:rPr>
            </w:pPr>
          </w:p>
        </w:tc>
        <w:tc>
          <w:tcPr>
            <w:tcW w:w="1903" w:type="dxa"/>
            <w:vMerge/>
          </w:tcPr>
          <w:p w14:paraId="221B0F46" w14:textId="77777777" w:rsidR="00820E00" w:rsidRPr="00E014FB" w:rsidRDefault="00820E00" w:rsidP="003834BD">
            <w:pPr>
              <w:rPr>
                <w:rFonts w:cs="Times New Roman"/>
              </w:rPr>
            </w:pPr>
          </w:p>
        </w:tc>
        <w:tc>
          <w:tcPr>
            <w:tcW w:w="1224" w:type="dxa"/>
            <w:vMerge/>
          </w:tcPr>
          <w:p w14:paraId="0325A5A2" w14:textId="77777777" w:rsidR="00820E00" w:rsidRPr="00E014FB" w:rsidRDefault="00820E00" w:rsidP="003834BD">
            <w:pPr>
              <w:rPr>
                <w:rFonts w:cs="Times New Roman"/>
              </w:rPr>
            </w:pPr>
          </w:p>
        </w:tc>
        <w:tc>
          <w:tcPr>
            <w:tcW w:w="4080" w:type="dxa"/>
            <w:vMerge/>
          </w:tcPr>
          <w:p w14:paraId="564FE9FA" w14:textId="77777777" w:rsidR="00820E00" w:rsidRPr="00E014FB" w:rsidRDefault="00820E00" w:rsidP="003834BD">
            <w:pPr>
              <w:rPr>
                <w:rFonts w:cs="Times New Roman"/>
              </w:rPr>
            </w:pPr>
          </w:p>
        </w:tc>
        <w:tc>
          <w:tcPr>
            <w:tcW w:w="6800" w:type="dxa"/>
          </w:tcPr>
          <w:p w14:paraId="52D0098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2B15533" w14:textId="77777777" w:rsidTr="003834BD">
        <w:tc>
          <w:tcPr>
            <w:tcW w:w="272" w:type="dxa"/>
            <w:vMerge/>
          </w:tcPr>
          <w:p w14:paraId="23E748E4" w14:textId="77777777" w:rsidR="00820E00" w:rsidRPr="00E014FB" w:rsidRDefault="00820E00" w:rsidP="003834BD">
            <w:pPr>
              <w:rPr>
                <w:rFonts w:cs="Times New Roman"/>
              </w:rPr>
            </w:pPr>
          </w:p>
        </w:tc>
        <w:tc>
          <w:tcPr>
            <w:tcW w:w="1903" w:type="dxa"/>
            <w:vMerge/>
          </w:tcPr>
          <w:p w14:paraId="7AE41210" w14:textId="77777777" w:rsidR="00820E00" w:rsidRPr="00E014FB" w:rsidRDefault="00820E00" w:rsidP="003834BD">
            <w:pPr>
              <w:rPr>
                <w:rFonts w:cs="Times New Roman"/>
              </w:rPr>
            </w:pPr>
          </w:p>
        </w:tc>
        <w:tc>
          <w:tcPr>
            <w:tcW w:w="1224" w:type="dxa"/>
            <w:vMerge/>
          </w:tcPr>
          <w:p w14:paraId="1A95FBB5" w14:textId="77777777" w:rsidR="00820E00" w:rsidRPr="00E014FB" w:rsidRDefault="00820E00" w:rsidP="003834BD">
            <w:pPr>
              <w:rPr>
                <w:rFonts w:cs="Times New Roman"/>
              </w:rPr>
            </w:pPr>
          </w:p>
        </w:tc>
        <w:tc>
          <w:tcPr>
            <w:tcW w:w="4080" w:type="dxa"/>
            <w:vMerge/>
          </w:tcPr>
          <w:p w14:paraId="06E60707" w14:textId="77777777" w:rsidR="00820E00" w:rsidRPr="00E014FB" w:rsidRDefault="00820E00" w:rsidP="003834BD">
            <w:pPr>
              <w:rPr>
                <w:rFonts w:cs="Times New Roman"/>
              </w:rPr>
            </w:pPr>
          </w:p>
        </w:tc>
        <w:tc>
          <w:tcPr>
            <w:tcW w:w="6800" w:type="dxa"/>
          </w:tcPr>
          <w:p w14:paraId="41A85AD4"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9506697" w14:textId="77777777" w:rsidTr="003834BD">
        <w:tc>
          <w:tcPr>
            <w:tcW w:w="272" w:type="dxa"/>
            <w:vMerge/>
          </w:tcPr>
          <w:p w14:paraId="181E6BBB" w14:textId="77777777" w:rsidR="00820E00" w:rsidRPr="00E014FB" w:rsidRDefault="00820E00" w:rsidP="003834BD">
            <w:pPr>
              <w:rPr>
                <w:rFonts w:cs="Times New Roman"/>
              </w:rPr>
            </w:pPr>
          </w:p>
        </w:tc>
        <w:tc>
          <w:tcPr>
            <w:tcW w:w="1903" w:type="dxa"/>
            <w:vMerge/>
          </w:tcPr>
          <w:p w14:paraId="6217B57B" w14:textId="77777777" w:rsidR="00820E00" w:rsidRPr="00E014FB" w:rsidRDefault="00820E00" w:rsidP="003834BD">
            <w:pPr>
              <w:rPr>
                <w:rFonts w:cs="Times New Roman"/>
              </w:rPr>
            </w:pPr>
          </w:p>
        </w:tc>
        <w:tc>
          <w:tcPr>
            <w:tcW w:w="1224" w:type="dxa"/>
            <w:vMerge/>
          </w:tcPr>
          <w:p w14:paraId="429A13A3" w14:textId="77777777" w:rsidR="00820E00" w:rsidRPr="00E014FB" w:rsidRDefault="00820E00" w:rsidP="003834BD">
            <w:pPr>
              <w:rPr>
                <w:rFonts w:cs="Times New Roman"/>
              </w:rPr>
            </w:pPr>
          </w:p>
        </w:tc>
        <w:tc>
          <w:tcPr>
            <w:tcW w:w="4080" w:type="dxa"/>
            <w:vMerge/>
          </w:tcPr>
          <w:p w14:paraId="2BF039E5" w14:textId="77777777" w:rsidR="00820E00" w:rsidRPr="00E014FB" w:rsidRDefault="00820E00" w:rsidP="003834BD">
            <w:pPr>
              <w:rPr>
                <w:rFonts w:cs="Times New Roman"/>
              </w:rPr>
            </w:pPr>
          </w:p>
        </w:tc>
        <w:tc>
          <w:tcPr>
            <w:tcW w:w="6800" w:type="dxa"/>
          </w:tcPr>
          <w:p w14:paraId="39E9CC5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873AF7C" w14:textId="77777777" w:rsidTr="003834BD">
        <w:tc>
          <w:tcPr>
            <w:tcW w:w="272" w:type="dxa"/>
            <w:vMerge/>
          </w:tcPr>
          <w:p w14:paraId="7C7C91E8" w14:textId="77777777" w:rsidR="00820E00" w:rsidRPr="00E014FB" w:rsidRDefault="00820E00" w:rsidP="003834BD">
            <w:pPr>
              <w:rPr>
                <w:rFonts w:cs="Times New Roman"/>
              </w:rPr>
            </w:pPr>
          </w:p>
        </w:tc>
        <w:tc>
          <w:tcPr>
            <w:tcW w:w="1903" w:type="dxa"/>
            <w:vMerge/>
          </w:tcPr>
          <w:p w14:paraId="51F6766E" w14:textId="77777777" w:rsidR="00820E00" w:rsidRPr="00E014FB" w:rsidRDefault="00820E00" w:rsidP="003834BD">
            <w:pPr>
              <w:rPr>
                <w:rFonts w:cs="Times New Roman"/>
              </w:rPr>
            </w:pPr>
          </w:p>
        </w:tc>
        <w:tc>
          <w:tcPr>
            <w:tcW w:w="1224" w:type="dxa"/>
            <w:vMerge/>
          </w:tcPr>
          <w:p w14:paraId="772A2B41" w14:textId="77777777" w:rsidR="00820E00" w:rsidRPr="00E014FB" w:rsidRDefault="00820E00" w:rsidP="003834BD">
            <w:pPr>
              <w:rPr>
                <w:rFonts w:cs="Times New Roman"/>
              </w:rPr>
            </w:pPr>
          </w:p>
        </w:tc>
        <w:tc>
          <w:tcPr>
            <w:tcW w:w="4080" w:type="dxa"/>
            <w:vMerge/>
          </w:tcPr>
          <w:p w14:paraId="27CA5FE4" w14:textId="77777777" w:rsidR="00820E00" w:rsidRPr="00E014FB" w:rsidRDefault="00820E00" w:rsidP="003834BD">
            <w:pPr>
              <w:rPr>
                <w:rFonts w:cs="Times New Roman"/>
              </w:rPr>
            </w:pPr>
          </w:p>
        </w:tc>
        <w:tc>
          <w:tcPr>
            <w:tcW w:w="6800" w:type="dxa"/>
          </w:tcPr>
          <w:p w14:paraId="19CD6A4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3CA20F2" w14:textId="77777777" w:rsidTr="003834BD">
        <w:tc>
          <w:tcPr>
            <w:tcW w:w="272" w:type="dxa"/>
            <w:vMerge/>
          </w:tcPr>
          <w:p w14:paraId="09202C00" w14:textId="77777777" w:rsidR="00820E00" w:rsidRPr="00E014FB" w:rsidRDefault="00820E00" w:rsidP="003834BD">
            <w:pPr>
              <w:rPr>
                <w:rFonts w:cs="Times New Roman"/>
              </w:rPr>
            </w:pPr>
          </w:p>
        </w:tc>
        <w:tc>
          <w:tcPr>
            <w:tcW w:w="1903" w:type="dxa"/>
            <w:vMerge/>
          </w:tcPr>
          <w:p w14:paraId="3244AA88" w14:textId="77777777" w:rsidR="00820E00" w:rsidRPr="00E014FB" w:rsidRDefault="00820E00" w:rsidP="003834BD">
            <w:pPr>
              <w:rPr>
                <w:rFonts w:cs="Times New Roman"/>
              </w:rPr>
            </w:pPr>
          </w:p>
        </w:tc>
        <w:tc>
          <w:tcPr>
            <w:tcW w:w="1224" w:type="dxa"/>
            <w:vMerge/>
          </w:tcPr>
          <w:p w14:paraId="0F4EF588" w14:textId="77777777" w:rsidR="00820E00" w:rsidRPr="00E014FB" w:rsidRDefault="00820E00" w:rsidP="003834BD">
            <w:pPr>
              <w:rPr>
                <w:rFonts w:cs="Times New Roman"/>
              </w:rPr>
            </w:pPr>
          </w:p>
        </w:tc>
        <w:tc>
          <w:tcPr>
            <w:tcW w:w="4080" w:type="dxa"/>
            <w:vMerge/>
          </w:tcPr>
          <w:p w14:paraId="632E18E1" w14:textId="77777777" w:rsidR="00820E00" w:rsidRPr="00E014FB" w:rsidRDefault="00820E00" w:rsidP="003834BD">
            <w:pPr>
              <w:rPr>
                <w:rFonts w:cs="Times New Roman"/>
              </w:rPr>
            </w:pPr>
          </w:p>
        </w:tc>
        <w:tc>
          <w:tcPr>
            <w:tcW w:w="6800" w:type="dxa"/>
          </w:tcPr>
          <w:p w14:paraId="7A7D4B99"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0F96261" w14:textId="77777777" w:rsidTr="003834BD">
        <w:tc>
          <w:tcPr>
            <w:tcW w:w="272" w:type="dxa"/>
            <w:vMerge/>
          </w:tcPr>
          <w:p w14:paraId="6C5EC133" w14:textId="77777777" w:rsidR="00820E00" w:rsidRPr="00E014FB" w:rsidRDefault="00820E00" w:rsidP="003834BD">
            <w:pPr>
              <w:rPr>
                <w:rFonts w:cs="Times New Roman"/>
              </w:rPr>
            </w:pPr>
          </w:p>
        </w:tc>
        <w:tc>
          <w:tcPr>
            <w:tcW w:w="1903" w:type="dxa"/>
            <w:vMerge/>
          </w:tcPr>
          <w:p w14:paraId="0A26A0D7" w14:textId="77777777" w:rsidR="00820E00" w:rsidRPr="00E014FB" w:rsidRDefault="00820E00" w:rsidP="003834BD">
            <w:pPr>
              <w:rPr>
                <w:rFonts w:cs="Times New Roman"/>
              </w:rPr>
            </w:pPr>
          </w:p>
        </w:tc>
        <w:tc>
          <w:tcPr>
            <w:tcW w:w="1224" w:type="dxa"/>
            <w:vMerge/>
          </w:tcPr>
          <w:p w14:paraId="06F50D62" w14:textId="77777777" w:rsidR="00820E00" w:rsidRPr="00E014FB" w:rsidRDefault="00820E00" w:rsidP="003834BD">
            <w:pPr>
              <w:rPr>
                <w:rFonts w:cs="Times New Roman"/>
              </w:rPr>
            </w:pPr>
          </w:p>
        </w:tc>
        <w:tc>
          <w:tcPr>
            <w:tcW w:w="4080" w:type="dxa"/>
            <w:vMerge/>
          </w:tcPr>
          <w:p w14:paraId="020F21B3" w14:textId="77777777" w:rsidR="00820E00" w:rsidRPr="00E014FB" w:rsidRDefault="00820E00" w:rsidP="003834BD">
            <w:pPr>
              <w:rPr>
                <w:rFonts w:cs="Times New Roman"/>
              </w:rPr>
            </w:pPr>
          </w:p>
        </w:tc>
        <w:tc>
          <w:tcPr>
            <w:tcW w:w="6800" w:type="dxa"/>
          </w:tcPr>
          <w:p w14:paraId="198C933E"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0CBBFD" w14:textId="77777777" w:rsidTr="003834BD">
        <w:tc>
          <w:tcPr>
            <w:tcW w:w="272" w:type="dxa"/>
            <w:vMerge w:val="restart"/>
          </w:tcPr>
          <w:p w14:paraId="3A3FFE34" w14:textId="77777777" w:rsidR="00820E00" w:rsidRPr="00E014FB" w:rsidRDefault="00820E00" w:rsidP="003834BD">
            <w:pPr>
              <w:jc w:val="center"/>
              <w:rPr>
                <w:rFonts w:cs="Times New Roman"/>
              </w:rPr>
            </w:pPr>
            <w:r w:rsidRPr="00E014FB">
              <w:rPr>
                <w:rFonts w:eastAsia="Tahoma" w:cs="Times New Roman"/>
                <w:color w:val="000000"/>
                <w:sz w:val="20"/>
                <w:szCs w:val="20"/>
              </w:rPr>
              <w:t>11.</w:t>
            </w:r>
          </w:p>
        </w:tc>
        <w:tc>
          <w:tcPr>
            <w:tcW w:w="1903" w:type="dxa"/>
            <w:vMerge w:val="restart"/>
          </w:tcPr>
          <w:p w14:paraId="4407D7FF" w14:textId="77777777" w:rsidR="00820E00" w:rsidRPr="00E014FB" w:rsidRDefault="00820E00" w:rsidP="003834BD">
            <w:pPr>
              <w:rPr>
                <w:rFonts w:cs="Times New Roman"/>
              </w:rPr>
            </w:pPr>
            <w:r w:rsidRPr="00E014FB">
              <w:rPr>
                <w:rFonts w:eastAsia="Tahoma" w:cs="Times New Roman"/>
                <w:color w:val="000000"/>
                <w:sz w:val="20"/>
                <w:szCs w:val="20"/>
              </w:rPr>
              <w:t>Дошкольное, начальное и среднее общее образование</w:t>
            </w:r>
          </w:p>
        </w:tc>
        <w:tc>
          <w:tcPr>
            <w:tcW w:w="1224" w:type="dxa"/>
            <w:vMerge w:val="restart"/>
          </w:tcPr>
          <w:p w14:paraId="7BF639EF" w14:textId="77777777" w:rsidR="00820E00" w:rsidRPr="00E014FB" w:rsidRDefault="00820E00" w:rsidP="003834BD">
            <w:pPr>
              <w:rPr>
                <w:rFonts w:cs="Times New Roman"/>
              </w:rPr>
            </w:pPr>
            <w:r w:rsidRPr="00E014FB">
              <w:rPr>
                <w:rFonts w:eastAsia="Tahoma" w:cs="Times New Roman"/>
                <w:color w:val="000000"/>
                <w:sz w:val="20"/>
                <w:szCs w:val="20"/>
              </w:rPr>
              <w:t>3.5.1</w:t>
            </w:r>
          </w:p>
        </w:tc>
        <w:tc>
          <w:tcPr>
            <w:tcW w:w="4080" w:type="dxa"/>
            <w:vMerge w:val="restart"/>
          </w:tcPr>
          <w:p w14:paraId="30198009"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14:paraId="5D5196A2"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56A4D3EC" w14:textId="77777777" w:rsidTr="003834BD">
        <w:tc>
          <w:tcPr>
            <w:tcW w:w="272" w:type="dxa"/>
            <w:vMerge/>
          </w:tcPr>
          <w:p w14:paraId="6994AB67" w14:textId="77777777" w:rsidR="00820E00" w:rsidRPr="00E014FB" w:rsidRDefault="00820E00" w:rsidP="003834BD">
            <w:pPr>
              <w:rPr>
                <w:rFonts w:cs="Times New Roman"/>
              </w:rPr>
            </w:pPr>
          </w:p>
        </w:tc>
        <w:tc>
          <w:tcPr>
            <w:tcW w:w="1903" w:type="dxa"/>
            <w:vMerge/>
          </w:tcPr>
          <w:p w14:paraId="07808E19" w14:textId="77777777" w:rsidR="00820E00" w:rsidRPr="00E014FB" w:rsidRDefault="00820E00" w:rsidP="003834BD">
            <w:pPr>
              <w:rPr>
                <w:rFonts w:cs="Times New Roman"/>
              </w:rPr>
            </w:pPr>
          </w:p>
        </w:tc>
        <w:tc>
          <w:tcPr>
            <w:tcW w:w="1224" w:type="dxa"/>
            <w:vMerge/>
          </w:tcPr>
          <w:p w14:paraId="69D81C56" w14:textId="77777777" w:rsidR="00820E00" w:rsidRPr="00E014FB" w:rsidRDefault="00820E00" w:rsidP="003834BD">
            <w:pPr>
              <w:rPr>
                <w:rFonts w:cs="Times New Roman"/>
              </w:rPr>
            </w:pPr>
          </w:p>
        </w:tc>
        <w:tc>
          <w:tcPr>
            <w:tcW w:w="4080" w:type="dxa"/>
            <w:vMerge/>
          </w:tcPr>
          <w:p w14:paraId="22C4057B" w14:textId="77777777" w:rsidR="00820E00" w:rsidRPr="00E014FB" w:rsidRDefault="00820E00" w:rsidP="003834BD">
            <w:pPr>
              <w:rPr>
                <w:rFonts w:cs="Times New Roman"/>
              </w:rPr>
            </w:pPr>
          </w:p>
        </w:tc>
        <w:tc>
          <w:tcPr>
            <w:tcW w:w="6800" w:type="dxa"/>
          </w:tcPr>
          <w:p w14:paraId="55130B4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CBF4802" w14:textId="77777777" w:rsidTr="003834BD">
        <w:tc>
          <w:tcPr>
            <w:tcW w:w="272" w:type="dxa"/>
            <w:vMerge/>
          </w:tcPr>
          <w:p w14:paraId="0C62EDDD" w14:textId="77777777" w:rsidR="00820E00" w:rsidRPr="00E014FB" w:rsidRDefault="00820E00" w:rsidP="003834BD">
            <w:pPr>
              <w:rPr>
                <w:rFonts w:cs="Times New Roman"/>
              </w:rPr>
            </w:pPr>
          </w:p>
        </w:tc>
        <w:tc>
          <w:tcPr>
            <w:tcW w:w="1903" w:type="dxa"/>
            <w:vMerge/>
          </w:tcPr>
          <w:p w14:paraId="4A4BE4B1" w14:textId="77777777" w:rsidR="00820E00" w:rsidRPr="00E014FB" w:rsidRDefault="00820E00" w:rsidP="003834BD">
            <w:pPr>
              <w:rPr>
                <w:rFonts w:cs="Times New Roman"/>
              </w:rPr>
            </w:pPr>
          </w:p>
        </w:tc>
        <w:tc>
          <w:tcPr>
            <w:tcW w:w="1224" w:type="dxa"/>
            <w:vMerge/>
          </w:tcPr>
          <w:p w14:paraId="5C9136FC" w14:textId="77777777" w:rsidR="00820E00" w:rsidRPr="00E014FB" w:rsidRDefault="00820E00" w:rsidP="003834BD">
            <w:pPr>
              <w:rPr>
                <w:rFonts w:cs="Times New Roman"/>
              </w:rPr>
            </w:pPr>
          </w:p>
        </w:tc>
        <w:tc>
          <w:tcPr>
            <w:tcW w:w="4080" w:type="dxa"/>
            <w:vMerge/>
          </w:tcPr>
          <w:p w14:paraId="49F755D6" w14:textId="77777777" w:rsidR="00820E00" w:rsidRPr="00E014FB" w:rsidRDefault="00820E00" w:rsidP="003834BD">
            <w:pPr>
              <w:rPr>
                <w:rFonts w:cs="Times New Roman"/>
              </w:rPr>
            </w:pPr>
          </w:p>
        </w:tc>
        <w:tc>
          <w:tcPr>
            <w:tcW w:w="6800" w:type="dxa"/>
          </w:tcPr>
          <w:p w14:paraId="30A4C8F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47268452" w14:textId="77777777" w:rsidTr="003834BD">
        <w:tc>
          <w:tcPr>
            <w:tcW w:w="272" w:type="dxa"/>
            <w:vMerge/>
          </w:tcPr>
          <w:p w14:paraId="113A541D" w14:textId="77777777" w:rsidR="00820E00" w:rsidRPr="00E014FB" w:rsidRDefault="00820E00" w:rsidP="003834BD">
            <w:pPr>
              <w:rPr>
                <w:rFonts w:cs="Times New Roman"/>
              </w:rPr>
            </w:pPr>
          </w:p>
        </w:tc>
        <w:tc>
          <w:tcPr>
            <w:tcW w:w="1903" w:type="dxa"/>
            <w:vMerge/>
          </w:tcPr>
          <w:p w14:paraId="05B998C8" w14:textId="77777777" w:rsidR="00820E00" w:rsidRPr="00E014FB" w:rsidRDefault="00820E00" w:rsidP="003834BD">
            <w:pPr>
              <w:rPr>
                <w:rFonts w:cs="Times New Roman"/>
              </w:rPr>
            </w:pPr>
          </w:p>
        </w:tc>
        <w:tc>
          <w:tcPr>
            <w:tcW w:w="1224" w:type="dxa"/>
            <w:vMerge/>
          </w:tcPr>
          <w:p w14:paraId="3C26E5A2" w14:textId="77777777" w:rsidR="00820E00" w:rsidRPr="00E014FB" w:rsidRDefault="00820E00" w:rsidP="003834BD">
            <w:pPr>
              <w:rPr>
                <w:rFonts w:cs="Times New Roman"/>
              </w:rPr>
            </w:pPr>
          </w:p>
        </w:tc>
        <w:tc>
          <w:tcPr>
            <w:tcW w:w="4080" w:type="dxa"/>
            <w:vMerge/>
          </w:tcPr>
          <w:p w14:paraId="3B443B70" w14:textId="77777777" w:rsidR="00820E00" w:rsidRPr="00E014FB" w:rsidRDefault="00820E00" w:rsidP="003834BD">
            <w:pPr>
              <w:rPr>
                <w:rFonts w:cs="Times New Roman"/>
              </w:rPr>
            </w:pPr>
          </w:p>
        </w:tc>
        <w:tc>
          <w:tcPr>
            <w:tcW w:w="6800" w:type="dxa"/>
          </w:tcPr>
          <w:p w14:paraId="43A90B62"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8F84CAD" w14:textId="77777777" w:rsidTr="003834BD">
        <w:tc>
          <w:tcPr>
            <w:tcW w:w="272" w:type="dxa"/>
            <w:vMerge/>
          </w:tcPr>
          <w:p w14:paraId="2BAF0FD6" w14:textId="77777777" w:rsidR="00820E00" w:rsidRPr="00E014FB" w:rsidRDefault="00820E00" w:rsidP="003834BD">
            <w:pPr>
              <w:rPr>
                <w:rFonts w:cs="Times New Roman"/>
              </w:rPr>
            </w:pPr>
          </w:p>
        </w:tc>
        <w:tc>
          <w:tcPr>
            <w:tcW w:w="1903" w:type="dxa"/>
            <w:vMerge/>
          </w:tcPr>
          <w:p w14:paraId="75FF5A9B" w14:textId="77777777" w:rsidR="00820E00" w:rsidRPr="00E014FB" w:rsidRDefault="00820E00" w:rsidP="003834BD">
            <w:pPr>
              <w:rPr>
                <w:rFonts w:cs="Times New Roman"/>
              </w:rPr>
            </w:pPr>
          </w:p>
        </w:tc>
        <w:tc>
          <w:tcPr>
            <w:tcW w:w="1224" w:type="dxa"/>
            <w:vMerge/>
          </w:tcPr>
          <w:p w14:paraId="6043F2A7" w14:textId="77777777" w:rsidR="00820E00" w:rsidRPr="00E014FB" w:rsidRDefault="00820E00" w:rsidP="003834BD">
            <w:pPr>
              <w:rPr>
                <w:rFonts w:cs="Times New Roman"/>
              </w:rPr>
            </w:pPr>
          </w:p>
        </w:tc>
        <w:tc>
          <w:tcPr>
            <w:tcW w:w="4080" w:type="dxa"/>
            <w:vMerge/>
          </w:tcPr>
          <w:p w14:paraId="29C0E4BC" w14:textId="77777777" w:rsidR="00820E00" w:rsidRPr="00E014FB" w:rsidRDefault="00820E00" w:rsidP="003834BD">
            <w:pPr>
              <w:rPr>
                <w:rFonts w:cs="Times New Roman"/>
              </w:rPr>
            </w:pPr>
          </w:p>
        </w:tc>
        <w:tc>
          <w:tcPr>
            <w:tcW w:w="6800" w:type="dxa"/>
          </w:tcPr>
          <w:p w14:paraId="6813C1A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F5BFD92" w14:textId="77777777" w:rsidTr="003834BD">
        <w:tc>
          <w:tcPr>
            <w:tcW w:w="272" w:type="dxa"/>
            <w:vMerge/>
          </w:tcPr>
          <w:p w14:paraId="48A2671B" w14:textId="77777777" w:rsidR="00820E00" w:rsidRPr="00E014FB" w:rsidRDefault="00820E00" w:rsidP="003834BD">
            <w:pPr>
              <w:rPr>
                <w:rFonts w:cs="Times New Roman"/>
              </w:rPr>
            </w:pPr>
          </w:p>
        </w:tc>
        <w:tc>
          <w:tcPr>
            <w:tcW w:w="1903" w:type="dxa"/>
            <w:vMerge/>
          </w:tcPr>
          <w:p w14:paraId="195A63FB" w14:textId="77777777" w:rsidR="00820E00" w:rsidRPr="00E014FB" w:rsidRDefault="00820E00" w:rsidP="003834BD">
            <w:pPr>
              <w:rPr>
                <w:rFonts w:cs="Times New Roman"/>
              </w:rPr>
            </w:pPr>
          </w:p>
        </w:tc>
        <w:tc>
          <w:tcPr>
            <w:tcW w:w="1224" w:type="dxa"/>
            <w:vMerge/>
          </w:tcPr>
          <w:p w14:paraId="3BBA609C" w14:textId="77777777" w:rsidR="00820E00" w:rsidRPr="00E014FB" w:rsidRDefault="00820E00" w:rsidP="003834BD">
            <w:pPr>
              <w:rPr>
                <w:rFonts w:cs="Times New Roman"/>
              </w:rPr>
            </w:pPr>
          </w:p>
        </w:tc>
        <w:tc>
          <w:tcPr>
            <w:tcW w:w="4080" w:type="dxa"/>
            <w:vMerge/>
          </w:tcPr>
          <w:p w14:paraId="781924FF" w14:textId="77777777" w:rsidR="00820E00" w:rsidRPr="00E014FB" w:rsidRDefault="00820E00" w:rsidP="003834BD">
            <w:pPr>
              <w:rPr>
                <w:rFonts w:cs="Times New Roman"/>
              </w:rPr>
            </w:pPr>
          </w:p>
        </w:tc>
        <w:tc>
          <w:tcPr>
            <w:tcW w:w="6800" w:type="dxa"/>
          </w:tcPr>
          <w:p w14:paraId="77AD532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tc>
      </w:tr>
      <w:tr w:rsidR="00820E00" w:rsidRPr="00E014FB" w14:paraId="4A1B67B9" w14:textId="77777777" w:rsidTr="003834BD">
        <w:tc>
          <w:tcPr>
            <w:tcW w:w="272" w:type="dxa"/>
            <w:vMerge/>
          </w:tcPr>
          <w:p w14:paraId="171BB45D" w14:textId="77777777" w:rsidR="00820E00" w:rsidRPr="00E014FB" w:rsidRDefault="00820E00" w:rsidP="003834BD">
            <w:pPr>
              <w:rPr>
                <w:rFonts w:cs="Times New Roman"/>
              </w:rPr>
            </w:pPr>
          </w:p>
        </w:tc>
        <w:tc>
          <w:tcPr>
            <w:tcW w:w="1903" w:type="dxa"/>
            <w:vMerge/>
          </w:tcPr>
          <w:p w14:paraId="1CE323F6" w14:textId="77777777" w:rsidR="00820E00" w:rsidRPr="00E014FB" w:rsidRDefault="00820E00" w:rsidP="003834BD">
            <w:pPr>
              <w:rPr>
                <w:rFonts w:cs="Times New Roman"/>
              </w:rPr>
            </w:pPr>
          </w:p>
        </w:tc>
        <w:tc>
          <w:tcPr>
            <w:tcW w:w="1224" w:type="dxa"/>
            <w:vMerge/>
          </w:tcPr>
          <w:p w14:paraId="50E7557B" w14:textId="77777777" w:rsidR="00820E00" w:rsidRPr="00E014FB" w:rsidRDefault="00820E00" w:rsidP="003834BD">
            <w:pPr>
              <w:rPr>
                <w:rFonts w:cs="Times New Roman"/>
              </w:rPr>
            </w:pPr>
          </w:p>
        </w:tc>
        <w:tc>
          <w:tcPr>
            <w:tcW w:w="4080" w:type="dxa"/>
            <w:vMerge/>
          </w:tcPr>
          <w:p w14:paraId="55C7239A" w14:textId="77777777" w:rsidR="00820E00" w:rsidRPr="00E014FB" w:rsidRDefault="00820E00" w:rsidP="003834BD">
            <w:pPr>
              <w:rPr>
                <w:rFonts w:cs="Times New Roman"/>
              </w:rPr>
            </w:pPr>
          </w:p>
        </w:tc>
        <w:tc>
          <w:tcPr>
            <w:tcW w:w="6800" w:type="dxa"/>
          </w:tcPr>
          <w:p w14:paraId="53ADB59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045C76A" w14:textId="77777777" w:rsidTr="003834BD">
        <w:tc>
          <w:tcPr>
            <w:tcW w:w="272" w:type="dxa"/>
            <w:vMerge/>
          </w:tcPr>
          <w:p w14:paraId="1866FB34" w14:textId="77777777" w:rsidR="00820E00" w:rsidRPr="00E014FB" w:rsidRDefault="00820E00" w:rsidP="003834BD">
            <w:pPr>
              <w:rPr>
                <w:rFonts w:cs="Times New Roman"/>
              </w:rPr>
            </w:pPr>
          </w:p>
        </w:tc>
        <w:tc>
          <w:tcPr>
            <w:tcW w:w="1903" w:type="dxa"/>
            <w:vMerge/>
          </w:tcPr>
          <w:p w14:paraId="41BFA8F2" w14:textId="77777777" w:rsidR="00820E00" w:rsidRPr="00E014FB" w:rsidRDefault="00820E00" w:rsidP="003834BD">
            <w:pPr>
              <w:rPr>
                <w:rFonts w:cs="Times New Roman"/>
              </w:rPr>
            </w:pPr>
          </w:p>
        </w:tc>
        <w:tc>
          <w:tcPr>
            <w:tcW w:w="1224" w:type="dxa"/>
            <w:vMerge/>
          </w:tcPr>
          <w:p w14:paraId="70C12873" w14:textId="77777777" w:rsidR="00820E00" w:rsidRPr="00E014FB" w:rsidRDefault="00820E00" w:rsidP="003834BD">
            <w:pPr>
              <w:rPr>
                <w:rFonts w:cs="Times New Roman"/>
              </w:rPr>
            </w:pPr>
          </w:p>
        </w:tc>
        <w:tc>
          <w:tcPr>
            <w:tcW w:w="4080" w:type="dxa"/>
            <w:vMerge/>
          </w:tcPr>
          <w:p w14:paraId="3D39AA21" w14:textId="77777777" w:rsidR="00820E00" w:rsidRPr="00E014FB" w:rsidRDefault="00820E00" w:rsidP="003834BD">
            <w:pPr>
              <w:rPr>
                <w:rFonts w:cs="Times New Roman"/>
              </w:rPr>
            </w:pPr>
          </w:p>
        </w:tc>
        <w:tc>
          <w:tcPr>
            <w:tcW w:w="6800" w:type="dxa"/>
          </w:tcPr>
          <w:p w14:paraId="6840929F"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331E0C4" w14:textId="77777777" w:rsidTr="003834BD">
        <w:tc>
          <w:tcPr>
            <w:tcW w:w="272" w:type="dxa"/>
            <w:vMerge/>
          </w:tcPr>
          <w:p w14:paraId="5FFFE554" w14:textId="77777777" w:rsidR="00820E00" w:rsidRPr="00E014FB" w:rsidRDefault="00820E00" w:rsidP="003834BD">
            <w:pPr>
              <w:rPr>
                <w:rFonts w:cs="Times New Roman"/>
              </w:rPr>
            </w:pPr>
          </w:p>
        </w:tc>
        <w:tc>
          <w:tcPr>
            <w:tcW w:w="1903" w:type="dxa"/>
            <w:vMerge/>
          </w:tcPr>
          <w:p w14:paraId="770DADB7" w14:textId="77777777" w:rsidR="00820E00" w:rsidRPr="00E014FB" w:rsidRDefault="00820E00" w:rsidP="003834BD">
            <w:pPr>
              <w:rPr>
                <w:rFonts w:cs="Times New Roman"/>
              </w:rPr>
            </w:pPr>
          </w:p>
        </w:tc>
        <w:tc>
          <w:tcPr>
            <w:tcW w:w="1224" w:type="dxa"/>
            <w:vMerge/>
          </w:tcPr>
          <w:p w14:paraId="62CE3C64" w14:textId="77777777" w:rsidR="00820E00" w:rsidRPr="00E014FB" w:rsidRDefault="00820E00" w:rsidP="003834BD">
            <w:pPr>
              <w:rPr>
                <w:rFonts w:cs="Times New Roman"/>
              </w:rPr>
            </w:pPr>
          </w:p>
        </w:tc>
        <w:tc>
          <w:tcPr>
            <w:tcW w:w="4080" w:type="dxa"/>
            <w:vMerge/>
          </w:tcPr>
          <w:p w14:paraId="1CEFAC5C" w14:textId="77777777" w:rsidR="00820E00" w:rsidRPr="00E014FB" w:rsidRDefault="00820E00" w:rsidP="003834BD">
            <w:pPr>
              <w:rPr>
                <w:rFonts w:cs="Times New Roman"/>
              </w:rPr>
            </w:pPr>
          </w:p>
        </w:tc>
        <w:tc>
          <w:tcPr>
            <w:tcW w:w="6800" w:type="dxa"/>
          </w:tcPr>
          <w:p w14:paraId="31B40BB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58E11DF9" w14:textId="77777777" w:rsidTr="003834BD">
        <w:tc>
          <w:tcPr>
            <w:tcW w:w="272" w:type="dxa"/>
            <w:vMerge/>
          </w:tcPr>
          <w:p w14:paraId="0B889A05" w14:textId="77777777" w:rsidR="00820E00" w:rsidRPr="00E014FB" w:rsidRDefault="00820E00" w:rsidP="003834BD">
            <w:pPr>
              <w:rPr>
                <w:rFonts w:cs="Times New Roman"/>
              </w:rPr>
            </w:pPr>
          </w:p>
        </w:tc>
        <w:tc>
          <w:tcPr>
            <w:tcW w:w="1903" w:type="dxa"/>
            <w:vMerge/>
          </w:tcPr>
          <w:p w14:paraId="12896AFD" w14:textId="77777777" w:rsidR="00820E00" w:rsidRPr="00E014FB" w:rsidRDefault="00820E00" w:rsidP="003834BD">
            <w:pPr>
              <w:rPr>
                <w:rFonts w:cs="Times New Roman"/>
              </w:rPr>
            </w:pPr>
          </w:p>
        </w:tc>
        <w:tc>
          <w:tcPr>
            <w:tcW w:w="1224" w:type="dxa"/>
            <w:vMerge/>
          </w:tcPr>
          <w:p w14:paraId="3CDA3617" w14:textId="77777777" w:rsidR="00820E00" w:rsidRPr="00E014FB" w:rsidRDefault="00820E00" w:rsidP="003834BD">
            <w:pPr>
              <w:rPr>
                <w:rFonts w:cs="Times New Roman"/>
              </w:rPr>
            </w:pPr>
          </w:p>
        </w:tc>
        <w:tc>
          <w:tcPr>
            <w:tcW w:w="4080" w:type="dxa"/>
            <w:vMerge/>
          </w:tcPr>
          <w:p w14:paraId="1A59E374" w14:textId="77777777" w:rsidR="00820E00" w:rsidRPr="00E014FB" w:rsidRDefault="00820E00" w:rsidP="003834BD">
            <w:pPr>
              <w:rPr>
                <w:rFonts w:cs="Times New Roman"/>
              </w:rPr>
            </w:pPr>
          </w:p>
        </w:tc>
        <w:tc>
          <w:tcPr>
            <w:tcW w:w="6800" w:type="dxa"/>
          </w:tcPr>
          <w:p w14:paraId="05779D7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EA7411" w14:textId="77777777" w:rsidTr="003834BD">
        <w:tc>
          <w:tcPr>
            <w:tcW w:w="272" w:type="dxa"/>
            <w:vMerge/>
          </w:tcPr>
          <w:p w14:paraId="4F47AC54" w14:textId="77777777" w:rsidR="00820E00" w:rsidRPr="00E014FB" w:rsidRDefault="00820E00" w:rsidP="003834BD">
            <w:pPr>
              <w:rPr>
                <w:rFonts w:cs="Times New Roman"/>
              </w:rPr>
            </w:pPr>
          </w:p>
        </w:tc>
        <w:tc>
          <w:tcPr>
            <w:tcW w:w="1903" w:type="dxa"/>
            <w:vMerge/>
          </w:tcPr>
          <w:p w14:paraId="0BAAE850" w14:textId="77777777" w:rsidR="00820E00" w:rsidRPr="00E014FB" w:rsidRDefault="00820E00" w:rsidP="003834BD">
            <w:pPr>
              <w:rPr>
                <w:rFonts w:cs="Times New Roman"/>
              </w:rPr>
            </w:pPr>
          </w:p>
        </w:tc>
        <w:tc>
          <w:tcPr>
            <w:tcW w:w="1224" w:type="dxa"/>
            <w:vMerge/>
          </w:tcPr>
          <w:p w14:paraId="369EF7B7" w14:textId="77777777" w:rsidR="00820E00" w:rsidRPr="00E014FB" w:rsidRDefault="00820E00" w:rsidP="003834BD">
            <w:pPr>
              <w:rPr>
                <w:rFonts w:cs="Times New Roman"/>
              </w:rPr>
            </w:pPr>
          </w:p>
        </w:tc>
        <w:tc>
          <w:tcPr>
            <w:tcW w:w="4080" w:type="dxa"/>
            <w:vMerge/>
          </w:tcPr>
          <w:p w14:paraId="0B91F93B" w14:textId="77777777" w:rsidR="00820E00" w:rsidRPr="00E014FB" w:rsidRDefault="00820E00" w:rsidP="003834BD">
            <w:pPr>
              <w:rPr>
                <w:rFonts w:cs="Times New Roman"/>
              </w:rPr>
            </w:pPr>
          </w:p>
        </w:tc>
        <w:tc>
          <w:tcPr>
            <w:tcW w:w="6800" w:type="dxa"/>
          </w:tcPr>
          <w:p w14:paraId="7A13066D"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AB219BC" w14:textId="77777777" w:rsidTr="003834BD">
        <w:tc>
          <w:tcPr>
            <w:tcW w:w="272" w:type="dxa"/>
            <w:vMerge/>
          </w:tcPr>
          <w:p w14:paraId="2B737C61" w14:textId="77777777" w:rsidR="00820E00" w:rsidRPr="00E014FB" w:rsidRDefault="00820E00" w:rsidP="003834BD">
            <w:pPr>
              <w:rPr>
                <w:rFonts w:cs="Times New Roman"/>
              </w:rPr>
            </w:pPr>
          </w:p>
        </w:tc>
        <w:tc>
          <w:tcPr>
            <w:tcW w:w="1903" w:type="dxa"/>
            <w:vMerge/>
          </w:tcPr>
          <w:p w14:paraId="087764AA" w14:textId="77777777" w:rsidR="00820E00" w:rsidRPr="00E014FB" w:rsidRDefault="00820E00" w:rsidP="003834BD">
            <w:pPr>
              <w:rPr>
                <w:rFonts w:cs="Times New Roman"/>
              </w:rPr>
            </w:pPr>
          </w:p>
        </w:tc>
        <w:tc>
          <w:tcPr>
            <w:tcW w:w="1224" w:type="dxa"/>
            <w:vMerge/>
          </w:tcPr>
          <w:p w14:paraId="675D95E9" w14:textId="77777777" w:rsidR="00820E00" w:rsidRPr="00E014FB" w:rsidRDefault="00820E00" w:rsidP="003834BD">
            <w:pPr>
              <w:rPr>
                <w:rFonts w:cs="Times New Roman"/>
              </w:rPr>
            </w:pPr>
          </w:p>
        </w:tc>
        <w:tc>
          <w:tcPr>
            <w:tcW w:w="4080" w:type="dxa"/>
            <w:vMerge/>
          </w:tcPr>
          <w:p w14:paraId="0C4D08C7" w14:textId="77777777" w:rsidR="00820E00" w:rsidRPr="00E014FB" w:rsidRDefault="00820E00" w:rsidP="003834BD">
            <w:pPr>
              <w:rPr>
                <w:rFonts w:cs="Times New Roman"/>
              </w:rPr>
            </w:pPr>
          </w:p>
        </w:tc>
        <w:tc>
          <w:tcPr>
            <w:tcW w:w="6800" w:type="dxa"/>
          </w:tcPr>
          <w:p w14:paraId="02567AC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DF0C878" w14:textId="77777777" w:rsidTr="003834BD">
        <w:tc>
          <w:tcPr>
            <w:tcW w:w="272" w:type="dxa"/>
            <w:vMerge/>
          </w:tcPr>
          <w:p w14:paraId="2D922687" w14:textId="77777777" w:rsidR="00820E00" w:rsidRPr="00E014FB" w:rsidRDefault="00820E00" w:rsidP="003834BD">
            <w:pPr>
              <w:rPr>
                <w:rFonts w:cs="Times New Roman"/>
              </w:rPr>
            </w:pPr>
          </w:p>
        </w:tc>
        <w:tc>
          <w:tcPr>
            <w:tcW w:w="1903" w:type="dxa"/>
            <w:vMerge/>
          </w:tcPr>
          <w:p w14:paraId="5ADCE2BB" w14:textId="77777777" w:rsidR="00820E00" w:rsidRPr="00E014FB" w:rsidRDefault="00820E00" w:rsidP="003834BD">
            <w:pPr>
              <w:rPr>
                <w:rFonts w:cs="Times New Roman"/>
              </w:rPr>
            </w:pPr>
          </w:p>
        </w:tc>
        <w:tc>
          <w:tcPr>
            <w:tcW w:w="1224" w:type="dxa"/>
            <w:vMerge/>
          </w:tcPr>
          <w:p w14:paraId="66F30A08" w14:textId="77777777" w:rsidR="00820E00" w:rsidRPr="00E014FB" w:rsidRDefault="00820E00" w:rsidP="003834BD">
            <w:pPr>
              <w:rPr>
                <w:rFonts w:cs="Times New Roman"/>
              </w:rPr>
            </w:pPr>
          </w:p>
        </w:tc>
        <w:tc>
          <w:tcPr>
            <w:tcW w:w="4080" w:type="dxa"/>
            <w:vMerge/>
          </w:tcPr>
          <w:p w14:paraId="14D4B68A" w14:textId="77777777" w:rsidR="00820E00" w:rsidRPr="00E014FB" w:rsidRDefault="00820E00" w:rsidP="003834BD">
            <w:pPr>
              <w:rPr>
                <w:rFonts w:cs="Times New Roman"/>
              </w:rPr>
            </w:pPr>
          </w:p>
        </w:tc>
        <w:tc>
          <w:tcPr>
            <w:tcW w:w="6800" w:type="dxa"/>
          </w:tcPr>
          <w:p w14:paraId="3F6B999C" w14:textId="77777777" w:rsidR="00820E00" w:rsidRPr="00E014FB" w:rsidRDefault="00820E00" w:rsidP="003834BD">
            <w:pPr>
              <w:rPr>
                <w:rFonts w:cs="Times New Roman"/>
              </w:rPr>
            </w:pPr>
            <w:r w:rsidRPr="00E014FB">
              <w:rPr>
                <w:rFonts w:eastAsia="Tahoma" w:cs="Times New Roman"/>
                <w:color w:val="000000"/>
                <w:sz w:val="20"/>
                <w:szCs w:val="20"/>
              </w:rPr>
              <w:t>Участки дошкольных образовательных учреждений не должны примыкать непосредственно к магистральным улицам..</w:t>
            </w:r>
          </w:p>
        </w:tc>
      </w:tr>
      <w:tr w:rsidR="00820E00" w:rsidRPr="00E014FB" w14:paraId="42622D85" w14:textId="77777777" w:rsidTr="003834BD">
        <w:tc>
          <w:tcPr>
            <w:tcW w:w="272" w:type="dxa"/>
            <w:vMerge w:val="restart"/>
          </w:tcPr>
          <w:p w14:paraId="3947726B"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vMerge w:val="restart"/>
          </w:tcPr>
          <w:p w14:paraId="04FD5003"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04F32E1A" w14:textId="77777777" w:rsidR="00820E00" w:rsidRPr="00E014FB" w:rsidRDefault="00820E00" w:rsidP="003834BD">
            <w:pPr>
              <w:rPr>
                <w:rFonts w:cs="Times New Roman"/>
              </w:rPr>
            </w:pPr>
            <w:r w:rsidRPr="00E014FB">
              <w:rPr>
                <w:rFonts w:eastAsia="Tahoma" w:cs="Times New Roman"/>
                <w:color w:val="000000"/>
                <w:sz w:val="20"/>
                <w:szCs w:val="20"/>
              </w:rPr>
              <w:t>3.7.1</w:t>
            </w:r>
          </w:p>
        </w:tc>
        <w:tc>
          <w:tcPr>
            <w:tcW w:w="4080" w:type="dxa"/>
            <w:vMerge w:val="restart"/>
          </w:tcPr>
          <w:p w14:paraId="003C58F7"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и сооружений, предназначенных для совершения религиозных обрядов и церемоний (в том </w:t>
            </w:r>
            <w:r w:rsidRPr="00E014FB">
              <w:rPr>
                <w:rFonts w:eastAsia="Tahoma" w:cs="Times New Roman"/>
                <w:color w:val="000000"/>
                <w:sz w:val="20"/>
                <w:szCs w:val="20"/>
              </w:rPr>
              <w:lastRenderedPageBreak/>
              <w:t>числе церкви, соборы, храмы, часовни, мечети, молельные дома, синагоги)</w:t>
            </w:r>
          </w:p>
        </w:tc>
        <w:tc>
          <w:tcPr>
            <w:tcW w:w="6800" w:type="dxa"/>
          </w:tcPr>
          <w:p w14:paraId="262DB414"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400 кв.м.</w:t>
            </w:r>
          </w:p>
        </w:tc>
      </w:tr>
      <w:tr w:rsidR="00820E00" w:rsidRPr="00E014FB" w14:paraId="0B601A1E" w14:textId="77777777" w:rsidTr="003834BD">
        <w:tc>
          <w:tcPr>
            <w:tcW w:w="272" w:type="dxa"/>
            <w:vMerge/>
          </w:tcPr>
          <w:p w14:paraId="4B792FC4" w14:textId="77777777" w:rsidR="00820E00" w:rsidRPr="00E014FB" w:rsidRDefault="00820E00" w:rsidP="003834BD">
            <w:pPr>
              <w:rPr>
                <w:rFonts w:cs="Times New Roman"/>
              </w:rPr>
            </w:pPr>
          </w:p>
        </w:tc>
        <w:tc>
          <w:tcPr>
            <w:tcW w:w="1903" w:type="dxa"/>
            <w:vMerge/>
          </w:tcPr>
          <w:p w14:paraId="032A53FD" w14:textId="77777777" w:rsidR="00820E00" w:rsidRPr="00E014FB" w:rsidRDefault="00820E00" w:rsidP="003834BD">
            <w:pPr>
              <w:rPr>
                <w:rFonts w:cs="Times New Roman"/>
              </w:rPr>
            </w:pPr>
          </w:p>
        </w:tc>
        <w:tc>
          <w:tcPr>
            <w:tcW w:w="1224" w:type="dxa"/>
            <w:vMerge/>
          </w:tcPr>
          <w:p w14:paraId="09E4C5F7" w14:textId="77777777" w:rsidR="00820E00" w:rsidRPr="00E014FB" w:rsidRDefault="00820E00" w:rsidP="003834BD">
            <w:pPr>
              <w:rPr>
                <w:rFonts w:cs="Times New Roman"/>
              </w:rPr>
            </w:pPr>
          </w:p>
        </w:tc>
        <w:tc>
          <w:tcPr>
            <w:tcW w:w="4080" w:type="dxa"/>
            <w:vMerge/>
          </w:tcPr>
          <w:p w14:paraId="288B38ED" w14:textId="77777777" w:rsidR="00820E00" w:rsidRPr="00E014FB" w:rsidRDefault="00820E00" w:rsidP="003834BD">
            <w:pPr>
              <w:rPr>
                <w:rFonts w:cs="Times New Roman"/>
              </w:rPr>
            </w:pPr>
          </w:p>
        </w:tc>
        <w:tc>
          <w:tcPr>
            <w:tcW w:w="6800" w:type="dxa"/>
          </w:tcPr>
          <w:p w14:paraId="00139C4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6370BF48" w14:textId="77777777" w:rsidTr="003834BD">
        <w:tc>
          <w:tcPr>
            <w:tcW w:w="272" w:type="dxa"/>
            <w:vMerge/>
          </w:tcPr>
          <w:p w14:paraId="00D6AE75" w14:textId="77777777" w:rsidR="00820E00" w:rsidRPr="00E014FB" w:rsidRDefault="00820E00" w:rsidP="003834BD">
            <w:pPr>
              <w:rPr>
                <w:rFonts w:cs="Times New Roman"/>
              </w:rPr>
            </w:pPr>
          </w:p>
        </w:tc>
        <w:tc>
          <w:tcPr>
            <w:tcW w:w="1903" w:type="dxa"/>
            <w:vMerge/>
          </w:tcPr>
          <w:p w14:paraId="46EF74CF" w14:textId="77777777" w:rsidR="00820E00" w:rsidRPr="00E014FB" w:rsidRDefault="00820E00" w:rsidP="003834BD">
            <w:pPr>
              <w:rPr>
                <w:rFonts w:cs="Times New Roman"/>
              </w:rPr>
            </w:pPr>
          </w:p>
        </w:tc>
        <w:tc>
          <w:tcPr>
            <w:tcW w:w="1224" w:type="dxa"/>
            <w:vMerge/>
          </w:tcPr>
          <w:p w14:paraId="6B60FEF9" w14:textId="77777777" w:rsidR="00820E00" w:rsidRPr="00E014FB" w:rsidRDefault="00820E00" w:rsidP="003834BD">
            <w:pPr>
              <w:rPr>
                <w:rFonts w:cs="Times New Roman"/>
              </w:rPr>
            </w:pPr>
          </w:p>
        </w:tc>
        <w:tc>
          <w:tcPr>
            <w:tcW w:w="4080" w:type="dxa"/>
            <w:vMerge/>
          </w:tcPr>
          <w:p w14:paraId="032282CF" w14:textId="77777777" w:rsidR="00820E00" w:rsidRPr="00E014FB" w:rsidRDefault="00820E00" w:rsidP="003834BD">
            <w:pPr>
              <w:rPr>
                <w:rFonts w:cs="Times New Roman"/>
              </w:rPr>
            </w:pPr>
          </w:p>
        </w:tc>
        <w:tc>
          <w:tcPr>
            <w:tcW w:w="6800" w:type="dxa"/>
          </w:tcPr>
          <w:p w14:paraId="5E00E57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18F229D" w14:textId="77777777" w:rsidTr="003834BD">
        <w:tc>
          <w:tcPr>
            <w:tcW w:w="272" w:type="dxa"/>
            <w:vMerge/>
          </w:tcPr>
          <w:p w14:paraId="776719F3" w14:textId="77777777" w:rsidR="00820E00" w:rsidRPr="00E014FB" w:rsidRDefault="00820E00" w:rsidP="003834BD">
            <w:pPr>
              <w:rPr>
                <w:rFonts w:cs="Times New Roman"/>
              </w:rPr>
            </w:pPr>
          </w:p>
        </w:tc>
        <w:tc>
          <w:tcPr>
            <w:tcW w:w="1903" w:type="dxa"/>
            <w:vMerge/>
          </w:tcPr>
          <w:p w14:paraId="495B7597" w14:textId="77777777" w:rsidR="00820E00" w:rsidRPr="00E014FB" w:rsidRDefault="00820E00" w:rsidP="003834BD">
            <w:pPr>
              <w:rPr>
                <w:rFonts w:cs="Times New Roman"/>
              </w:rPr>
            </w:pPr>
          </w:p>
        </w:tc>
        <w:tc>
          <w:tcPr>
            <w:tcW w:w="1224" w:type="dxa"/>
            <w:vMerge/>
          </w:tcPr>
          <w:p w14:paraId="54BAF480" w14:textId="77777777" w:rsidR="00820E00" w:rsidRPr="00E014FB" w:rsidRDefault="00820E00" w:rsidP="003834BD">
            <w:pPr>
              <w:rPr>
                <w:rFonts w:cs="Times New Roman"/>
              </w:rPr>
            </w:pPr>
          </w:p>
        </w:tc>
        <w:tc>
          <w:tcPr>
            <w:tcW w:w="4080" w:type="dxa"/>
            <w:vMerge/>
          </w:tcPr>
          <w:p w14:paraId="2342B9C1" w14:textId="77777777" w:rsidR="00820E00" w:rsidRPr="00E014FB" w:rsidRDefault="00820E00" w:rsidP="003834BD">
            <w:pPr>
              <w:rPr>
                <w:rFonts w:cs="Times New Roman"/>
              </w:rPr>
            </w:pPr>
          </w:p>
        </w:tc>
        <w:tc>
          <w:tcPr>
            <w:tcW w:w="6800" w:type="dxa"/>
          </w:tcPr>
          <w:p w14:paraId="51DCE021"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8963CF3" w14:textId="77777777" w:rsidTr="003834BD">
        <w:tc>
          <w:tcPr>
            <w:tcW w:w="272" w:type="dxa"/>
            <w:vMerge/>
          </w:tcPr>
          <w:p w14:paraId="0B2FA599" w14:textId="77777777" w:rsidR="00820E00" w:rsidRPr="00E014FB" w:rsidRDefault="00820E00" w:rsidP="003834BD">
            <w:pPr>
              <w:rPr>
                <w:rFonts w:cs="Times New Roman"/>
              </w:rPr>
            </w:pPr>
          </w:p>
        </w:tc>
        <w:tc>
          <w:tcPr>
            <w:tcW w:w="1903" w:type="dxa"/>
            <w:vMerge/>
          </w:tcPr>
          <w:p w14:paraId="3DF099C7" w14:textId="77777777" w:rsidR="00820E00" w:rsidRPr="00E014FB" w:rsidRDefault="00820E00" w:rsidP="003834BD">
            <w:pPr>
              <w:rPr>
                <w:rFonts w:cs="Times New Roman"/>
              </w:rPr>
            </w:pPr>
          </w:p>
        </w:tc>
        <w:tc>
          <w:tcPr>
            <w:tcW w:w="1224" w:type="dxa"/>
            <w:vMerge/>
          </w:tcPr>
          <w:p w14:paraId="52482DCD" w14:textId="77777777" w:rsidR="00820E00" w:rsidRPr="00E014FB" w:rsidRDefault="00820E00" w:rsidP="003834BD">
            <w:pPr>
              <w:rPr>
                <w:rFonts w:cs="Times New Roman"/>
              </w:rPr>
            </w:pPr>
          </w:p>
        </w:tc>
        <w:tc>
          <w:tcPr>
            <w:tcW w:w="4080" w:type="dxa"/>
            <w:vMerge/>
          </w:tcPr>
          <w:p w14:paraId="3611E864" w14:textId="77777777" w:rsidR="00820E00" w:rsidRPr="00E014FB" w:rsidRDefault="00820E00" w:rsidP="003834BD">
            <w:pPr>
              <w:rPr>
                <w:rFonts w:cs="Times New Roman"/>
              </w:rPr>
            </w:pPr>
          </w:p>
        </w:tc>
        <w:tc>
          <w:tcPr>
            <w:tcW w:w="6800" w:type="dxa"/>
          </w:tcPr>
          <w:p w14:paraId="680D12C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6843F9F" w14:textId="77777777" w:rsidTr="003834BD">
        <w:tc>
          <w:tcPr>
            <w:tcW w:w="272" w:type="dxa"/>
            <w:vMerge/>
          </w:tcPr>
          <w:p w14:paraId="16AD1C42" w14:textId="77777777" w:rsidR="00820E00" w:rsidRPr="00E014FB" w:rsidRDefault="00820E00" w:rsidP="003834BD">
            <w:pPr>
              <w:rPr>
                <w:rFonts w:cs="Times New Roman"/>
              </w:rPr>
            </w:pPr>
          </w:p>
        </w:tc>
        <w:tc>
          <w:tcPr>
            <w:tcW w:w="1903" w:type="dxa"/>
            <w:vMerge/>
          </w:tcPr>
          <w:p w14:paraId="0A21CBA0" w14:textId="77777777" w:rsidR="00820E00" w:rsidRPr="00E014FB" w:rsidRDefault="00820E00" w:rsidP="003834BD">
            <w:pPr>
              <w:rPr>
                <w:rFonts w:cs="Times New Roman"/>
              </w:rPr>
            </w:pPr>
          </w:p>
        </w:tc>
        <w:tc>
          <w:tcPr>
            <w:tcW w:w="1224" w:type="dxa"/>
            <w:vMerge/>
          </w:tcPr>
          <w:p w14:paraId="4D8D5CB7" w14:textId="77777777" w:rsidR="00820E00" w:rsidRPr="00E014FB" w:rsidRDefault="00820E00" w:rsidP="003834BD">
            <w:pPr>
              <w:rPr>
                <w:rFonts w:cs="Times New Roman"/>
              </w:rPr>
            </w:pPr>
          </w:p>
        </w:tc>
        <w:tc>
          <w:tcPr>
            <w:tcW w:w="4080" w:type="dxa"/>
            <w:vMerge/>
          </w:tcPr>
          <w:p w14:paraId="432ABD09" w14:textId="77777777" w:rsidR="00820E00" w:rsidRPr="00E014FB" w:rsidRDefault="00820E00" w:rsidP="003834BD">
            <w:pPr>
              <w:rPr>
                <w:rFonts w:cs="Times New Roman"/>
              </w:rPr>
            </w:pPr>
          </w:p>
        </w:tc>
        <w:tc>
          <w:tcPr>
            <w:tcW w:w="6800" w:type="dxa"/>
          </w:tcPr>
          <w:p w14:paraId="59A2D2F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906E0FA" w14:textId="77777777" w:rsidTr="003834BD">
        <w:tc>
          <w:tcPr>
            <w:tcW w:w="272" w:type="dxa"/>
            <w:vMerge/>
          </w:tcPr>
          <w:p w14:paraId="2A899433" w14:textId="77777777" w:rsidR="00820E00" w:rsidRPr="00E014FB" w:rsidRDefault="00820E00" w:rsidP="003834BD">
            <w:pPr>
              <w:rPr>
                <w:rFonts w:cs="Times New Roman"/>
              </w:rPr>
            </w:pPr>
          </w:p>
        </w:tc>
        <w:tc>
          <w:tcPr>
            <w:tcW w:w="1903" w:type="dxa"/>
            <w:vMerge/>
          </w:tcPr>
          <w:p w14:paraId="7B072F68" w14:textId="77777777" w:rsidR="00820E00" w:rsidRPr="00E014FB" w:rsidRDefault="00820E00" w:rsidP="003834BD">
            <w:pPr>
              <w:rPr>
                <w:rFonts w:cs="Times New Roman"/>
              </w:rPr>
            </w:pPr>
          </w:p>
        </w:tc>
        <w:tc>
          <w:tcPr>
            <w:tcW w:w="1224" w:type="dxa"/>
            <w:vMerge/>
          </w:tcPr>
          <w:p w14:paraId="5DB2A28A" w14:textId="77777777" w:rsidR="00820E00" w:rsidRPr="00E014FB" w:rsidRDefault="00820E00" w:rsidP="003834BD">
            <w:pPr>
              <w:rPr>
                <w:rFonts w:cs="Times New Roman"/>
              </w:rPr>
            </w:pPr>
          </w:p>
        </w:tc>
        <w:tc>
          <w:tcPr>
            <w:tcW w:w="4080" w:type="dxa"/>
            <w:vMerge/>
          </w:tcPr>
          <w:p w14:paraId="2912686B" w14:textId="77777777" w:rsidR="00820E00" w:rsidRPr="00E014FB" w:rsidRDefault="00820E00" w:rsidP="003834BD">
            <w:pPr>
              <w:rPr>
                <w:rFonts w:cs="Times New Roman"/>
              </w:rPr>
            </w:pPr>
          </w:p>
        </w:tc>
        <w:tc>
          <w:tcPr>
            <w:tcW w:w="6800" w:type="dxa"/>
          </w:tcPr>
          <w:p w14:paraId="423C940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B0AACA3" w14:textId="77777777" w:rsidTr="003834BD">
        <w:tc>
          <w:tcPr>
            <w:tcW w:w="272" w:type="dxa"/>
            <w:vMerge/>
          </w:tcPr>
          <w:p w14:paraId="07F19EE8" w14:textId="77777777" w:rsidR="00820E00" w:rsidRPr="00E014FB" w:rsidRDefault="00820E00" w:rsidP="003834BD">
            <w:pPr>
              <w:rPr>
                <w:rFonts w:cs="Times New Roman"/>
              </w:rPr>
            </w:pPr>
          </w:p>
        </w:tc>
        <w:tc>
          <w:tcPr>
            <w:tcW w:w="1903" w:type="dxa"/>
            <w:vMerge/>
          </w:tcPr>
          <w:p w14:paraId="5B69D3B7" w14:textId="77777777" w:rsidR="00820E00" w:rsidRPr="00E014FB" w:rsidRDefault="00820E00" w:rsidP="003834BD">
            <w:pPr>
              <w:rPr>
                <w:rFonts w:cs="Times New Roman"/>
              </w:rPr>
            </w:pPr>
          </w:p>
        </w:tc>
        <w:tc>
          <w:tcPr>
            <w:tcW w:w="1224" w:type="dxa"/>
            <w:vMerge/>
          </w:tcPr>
          <w:p w14:paraId="05EBFE7B" w14:textId="77777777" w:rsidR="00820E00" w:rsidRPr="00E014FB" w:rsidRDefault="00820E00" w:rsidP="003834BD">
            <w:pPr>
              <w:rPr>
                <w:rFonts w:cs="Times New Roman"/>
              </w:rPr>
            </w:pPr>
          </w:p>
        </w:tc>
        <w:tc>
          <w:tcPr>
            <w:tcW w:w="4080" w:type="dxa"/>
            <w:vMerge/>
          </w:tcPr>
          <w:p w14:paraId="498E76D8" w14:textId="77777777" w:rsidR="00820E00" w:rsidRPr="00E014FB" w:rsidRDefault="00820E00" w:rsidP="003834BD">
            <w:pPr>
              <w:rPr>
                <w:rFonts w:cs="Times New Roman"/>
              </w:rPr>
            </w:pPr>
          </w:p>
        </w:tc>
        <w:tc>
          <w:tcPr>
            <w:tcW w:w="6800" w:type="dxa"/>
          </w:tcPr>
          <w:p w14:paraId="79722537"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38A7B61" w14:textId="77777777" w:rsidTr="003834BD">
        <w:tc>
          <w:tcPr>
            <w:tcW w:w="272" w:type="dxa"/>
            <w:vMerge/>
          </w:tcPr>
          <w:p w14:paraId="538DB438" w14:textId="77777777" w:rsidR="00820E00" w:rsidRPr="00E014FB" w:rsidRDefault="00820E00" w:rsidP="003834BD">
            <w:pPr>
              <w:rPr>
                <w:rFonts w:cs="Times New Roman"/>
              </w:rPr>
            </w:pPr>
          </w:p>
        </w:tc>
        <w:tc>
          <w:tcPr>
            <w:tcW w:w="1903" w:type="dxa"/>
            <w:vMerge/>
          </w:tcPr>
          <w:p w14:paraId="7E479B5C" w14:textId="77777777" w:rsidR="00820E00" w:rsidRPr="00E014FB" w:rsidRDefault="00820E00" w:rsidP="003834BD">
            <w:pPr>
              <w:rPr>
                <w:rFonts w:cs="Times New Roman"/>
              </w:rPr>
            </w:pPr>
          </w:p>
        </w:tc>
        <w:tc>
          <w:tcPr>
            <w:tcW w:w="1224" w:type="dxa"/>
            <w:vMerge/>
          </w:tcPr>
          <w:p w14:paraId="1C202284" w14:textId="77777777" w:rsidR="00820E00" w:rsidRPr="00E014FB" w:rsidRDefault="00820E00" w:rsidP="003834BD">
            <w:pPr>
              <w:rPr>
                <w:rFonts w:cs="Times New Roman"/>
              </w:rPr>
            </w:pPr>
          </w:p>
        </w:tc>
        <w:tc>
          <w:tcPr>
            <w:tcW w:w="4080" w:type="dxa"/>
            <w:vMerge/>
          </w:tcPr>
          <w:p w14:paraId="17D8F2CE" w14:textId="77777777" w:rsidR="00820E00" w:rsidRPr="00E014FB" w:rsidRDefault="00820E00" w:rsidP="003834BD">
            <w:pPr>
              <w:rPr>
                <w:rFonts w:cs="Times New Roman"/>
              </w:rPr>
            </w:pPr>
          </w:p>
        </w:tc>
        <w:tc>
          <w:tcPr>
            <w:tcW w:w="6800" w:type="dxa"/>
          </w:tcPr>
          <w:p w14:paraId="78E77BEF"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7D67B1FF" w14:textId="77777777" w:rsidTr="003834BD">
        <w:tc>
          <w:tcPr>
            <w:tcW w:w="272" w:type="dxa"/>
            <w:vMerge/>
          </w:tcPr>
          <w:p w14:paraId="52AC264F" w14:textId="77777777" w:rsidR="00820E00" w:rsidRPr="00E014FB" w:rsidRDefault="00820E00" w:rsidP="003834BD">
            <w:pPr>
              <w:rPr>
                <w:rFonts w:cs="Times New Roman"/>
              </w:rPr>
            </w:pPr>
          </w:p>
        </w:tc>
        <w:tc>
          <w:tcPr>
            <w:tcW w:w="1903" w:type="dxa"/>
            <w:vMerge/>
          </w:tcPr>
          <w:p w14:paraId="31467805" w14:textId="77777777" w:rsidR="00820E00" w:rsidRPr="00E014FB" w:rsidRDefault="00820E00" w:rsidP="003834BD">
            <w:pPr>
              <w:rPr>
                <w:rFonts w:cs="Times New Roman"/>
              </w:rPr>
            </w:pPr>
          </w:p>
        </w:tc>
        <w:tc>
          <w:tcPr>
            <w:tcW w:w="1224" w:type="dxa"/>
            <w:vMerge/>
          </w:tcPr>
          <w:p w14:paraId="7777310E" w14:textId="77777777" w:rsidR="00820E00" w:rsidRPr="00E014FB" w:rsidRDefault="00820E00" w:rsidP="003834BD">
            <w:pPr>
              <w:rPr>
                <w:rFonts w:cs="Times New Roman"/>
              </w:rPr>
            </w:pPr>
          </w:p>
        </w:tc>
        <w:tc>
          <w:tcPr>
            <w:tcW w:w="4080" w:type="dxa"/>
            <w:vMerge/>
          </w:tcPr>
          <w:p w14:paraId="32A1CCBD" w14:textId="77777777" w:rsidR="00820E00" w:rsidRPr="00E014FB" w:rsidRDefault="00820E00" w:rsidP="003834BD">
            <w:pPr>
              <w:rPr>
                <w:rFonts w:cs="Times New Roman"/>
              </w:rPr>
            </w:pPr>
          </w:p>
        </w:tc>
        <w:tc>
          <w:tcPr>
            <w:tcW w:w="6800" w:type="dxa"/>
          </w:tcPr>
          <w:p w14:paraId="043842C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E7211F" w14:textId="77777777" w:rsidTr="003834BD">
        <w:tc>
          <w:tcPr>
            <w:tcW w:w="272" w:type="dxa"/>
            <w:vMerge/>
          </w:tcPr>
          <w:p w14:paraId="0E2489B0" w14:textId="77777777" w:rsidR="00820E00" w:rsidRPr="00E014FB" w:rsidRDefault="00820E00" w:rsidP="003834BD">
            <w:pPr>
              <w:rPr>
                <w:rFonts w:cs="Times New Roman"/>
              </w:rPr>
            </w:pPr>
          </w:p>
        </w:tc>
        <w:tc>
          <w:tcPr>
            <w:tcW w:w="1903" w:type="dxa"/>
            <w:vMerge/>
          </w:tcPr>
          <w:p w14:paraId="2AC2D6C4" w14:textId="77777777" w:rsidR="00820E00" w:rsidRPr="00E014FB" w:rsidRDefault="00820E00" w:rsidP="003834BD">
            <w:pPr>
              <w:rPr>
                <w:rFonts w:cs="Times New Roman"/>
              </w:rPr>
            </w:pPr>
          </w:p>
        </w:tc>
        <w:tc>
          <w:tcPr>
            <w:tcW w:w="1224" w:type="dxa"/>
            <w:vMerge/>
          </w:tcPr>
          <w:p w14:paraId="0FB5EF07" w14:textId="77777777" w:rsidR="00820E00" w:rsidRPr="00E014FB" w:rsidRDefault="00820E00" w:rsidP="003834BD">
            <w:pPr>
              <w:rPr>
                <w:rFonts w:cs="Times New Roman"/>
              </w:rPr>
            </w:pPr>
          </w:p>
        </w:tc>
        <w:tc>
          <w:tcPr>
            <w:tcW w:w="4080" w:type="dxa"/>
            <w:vMerge/>
          </w:tcPr>
          <w:p w14:paraId="519FA081" w14:textId="77777777" w:rsidR="00820E00" w:rsidRPr="00E014FB" w:rsidRDefault="00820E00" w:rsidP="003834BD">
            <w:pPr>
              <w:rPr>
                <w:rFonts w:cs="Times New Roman"/>
              </w:rPr>
            </w:pPr>
          </w:p>
        </w:tc>
        <w:tc>
          <w:tcPr>
            <w:tcW w:w="6800" w:type="dxa"/>
          </w:tcPr>
          <w:p w14:paraId="73DD6135"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72DB2F9" w14:textId="77777777" w:rsidTr="003834BD">
        <w:tc>
          <w:tcPr>
            <w:tcW w:w="272" w:type="dxa"/>
            <w:vMerge/>
          </w:tcPr>
          <w:p w14:paraId="53EE6745" w14:textId="77777777" w:rsidR="00820E00" w:rsidRPr="00E014FB" w:rsidRDefault="00820E00" w:rsidP="003834BD">
            <w:pPr>
              <w:rPr>
                <w:rFonts w:cs="Times New Roman"/>
              </w:rPr>
            </w:pPr>
          </w:p>
        </w:tc>
        <w:tc>
          <w:tcPr>
            <w:tcW w:w="1903" w:type="dxa"/>
            <w:vMerge/>
          </w:tcPr>
          <w:p w14:paraId="7BFCA711" w14:textId="77777777" w:rsidR="00820E00" w:rsidRPr="00E014FB" w:rsidRDefault="00820E00" w:rsidP="003834BD">
            <w:pPr>
              <w:rPr>
                <w:rFonts w:cs="Times New Roman"/>
              </w:rPr>
            </w:pPr>
          </w:p>
        </w:tc>
        <w:tc>
          <w:tcPr>
            <w:tcW w:w="1224" w:type="dxa"/>
            <w:vMerge/>
          </w:tcPr>
          <w:p w14:paraId="26A231AF" w14:textId="77777777" w:rsidR="00820E00" w:rsidRPr="00E014FB" w:rsidRDefault="00820E00" w:rsidP="003834BD">
            <w:pPr>
              <w:rPr>
                <w:rFonts w:cs="Times New Roman"/>
              </w:rPr>
            </w:pPr>
          </w:p>
        </w:tc>
        <w:tc>
          <w:tcPr>
            <w:tcW w:w="4080" w:type="dxa"/>
            <w:vMerge/>
          </w:tcPr>
          <w:p w14:paraId="3758DFD1" w14:textId="77777777" w:rsidR="00820E00" w:rsidRPr="00E014FB" w:rsidRDefault="00820E00" w:rsidP="003834BD">
            <w:pPr>
              <w:rPr>
                <w:rFonts w:cs="Times New Roman"/>
              </w:rPr>
            </w:pPr>
          </w:p>
        </w:tc>
        <w:tc>
          <w:tcPr>
            <w:tcW w:w="6800" w:type="dxa"/>
          </w:tcPr>
          <w:p w14:paraId="678F1536"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3C28B5" w14:textId="77777777" w:rsidTr="003834BD">
        <w:tc>
          <w:tcPr>
            <w:tcW w:w="272" w:type="dxa"/>
            <w:vMerge w:val="restart"/>
          </w:tcPr>
          <w:p w14:paraId="2F37EC0D"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vMerge w:val="restart"/>
          </w:tcPr>
          <w:p w14:paraId="0F67704A" w14:textId="77777777" w:rsidR="00820E00" w:rsidRPr="00E014FB" w:rsidRDefault="00820E00" w:rsidP="003834BD">
            <w:pPr>
              <w:rPr>
                <w:rFonts w:cs="Times New Roman"/>
              </w:rPr>
            </w:pPr>
            <w:r w:rsidRPr="00E014FB">
              <w:rPr>
                <w:rFonts w:eastAsia="Tahoma" w:cs="Times New Roman"/>
                <w:color w:val="000000"/>
                <w:sz w:val="20"/>
                <w:szCs w:val="20"/>
              </w:rPr>
              <w:t>Амбулаторное ветеринарное обслуживание</w:t>
            </w:r>
          </w:p>
        </w:tc>
        <w:tc>
          <w:tcPr>
            <w:tcW w:w="1224" w:type="dxa"/>
            <w:vMerge w:val="restart"/>
          </w:tcPr>
          <w:p w14:paraId="0E4B77E4" w14:textId="77777777" w:rsidR="00820E00" w:rsidRPr="00E014FB" w:rsidRDefault="00820E00" w:rsidP="003834BD">
            <w:pPr>
              <w:rPr>
                <w:rFonts w:cs="Times New Roman"/>
              </w:rPr>
            </w:pPr>
            <w:r w:rsidRPr="00E014FB">
              <w:rPr>
                <w:rFonts w:eastAsia="Tahoma" w:cs="Times New Roman"/>
                <w:color w:val="000000"/>
                <w:sz w:val="20"/>
                <w:szCs w:val="20"/>
              </w:rPr>
              <w:t>3.10.1</w:t>
            </w:r>
          </w:p>
        </w:tc>
        <w:tc>
          <w:tcPr>
            <w:tcW w:w="4080" w:type="dxa"/>
            <w:vMerge w:val="restart"/>
          </w:tcPr>
          <w:p w14:paraId="0043115E"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14:paraId="27FDE4B8"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9F085F3" w14:textId="77777777" w:rsidTr="003834BD">
        <w:tc>
          <w:tcPr>
            <w:tcW w:w="272" w:type="dxa"/>
            <w:vMerge/>
          </w:tcPr>
          <w:p w14:paraId="68F28304" w14:textId="77777777" w:rsidR="00820E00" w:rsidRPr="00E014FB" w:rsidRDefault="00820E00" w:rsidP="003834BD">
            <w:pPr>
              <w:rPr>
                <w:rFonts w:cs="Times New Roman"/>
              </w:rPr>
            </w:pPr>
          </w:p>
        </w:tc>
        <w:tc>
          <w:tcPr>
            <w:tcW w:w="1903" w:type="dxa"/>
            <w:vMerge/>
          </w:tcPr>
          <w:p w14:paraId="3A99136F" w14:textId="77777777" w:rsidR="00820E00" w:rsidRPr="00E014FB" w:rsidRDefault="00820E00" w:rsidP="003834BD">
            <w:pPr>
              <w:rPr>
                <w:rFonts w:cs="Times New Roman"/>
              </w:rPr>
            </w:pPr>
          </w:p>
        </w:tc>
        <w:tc>
          <w:tcPr>
            <w:tcW w:w="1224" w:type="dxa"/>
            <w:vMerge/>
          </w:tcPr>
          <w:p w14:paraId="1D8B6125" w14:textId="77777777" w:rsidR="00820E00" w:rsidRPr="00E014FB" w:rsidRDefault="00820E00" w:rsidP="003834BD">
            <w:pPr>
              <w:rPr>
                <w:rFonts w:cs="Times New Roman"/>
              </w:rPr>
            </w:pPr>
          </w:p>
        </w:tc>
        <w:tc>
          <w:tcPr>
            <w:tcW w:w="4080" w:type="dxa"/>
            <w:vMerge/>
          </w:tcPr>
          <w:p w14:paraId="071A776D" w14:textId="77777777" w:rsidR="00820E00" w:rsidRPr="00E014FB" w:rsidRDefault="00820E00" w:rsidP="003834BD">
            <w:pPr>
              <w:rPr>
                <w:rFonts w:cs="Times New Roman"/>
              </w:rPr>
            </w:pPr>
          </w:p>
        </w:tc>
        <w:tc>
          <w:tcPr>
            <w:tcW w:w="6800" w:type="dxa"/>
          </w:tcPr>
          <w:p w14:paraId="1D643FC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5A097A6" w14:textId="77777777" w:rsidTr="003834BD">
        <w:tc>
          <w:tcPr>
            <w:tcW w:w="272" w:type="dxa"/>
            <w:vMerge/>
          </w:tcPr>
          <w:p w14:paraId="0B4F7307" w14:textId="77777777" w:rsidR="00820E00" w:rsidRPr="00E014FB" w:rsidRDefault="00820E00" w:rsidP="003834BD">
            <w:pPr>
              <w:rPr>
                <w:rFonts w:cs="Times New Roman"/>
              </w:rPr>
            </w:pPr>
          </w:p>
        </w:tc>
        <w:tc>
          <w:tcPr>
            <w:tcW w:w="1903" w:type="dxa"/>
            <w:vMerge/>
          </w:tcPr>
          <w:p w14:paraId="01FC8C6B" w14:textId="77777777" w:rsidR="00820E00" w:rsidRPr="00E014FB" w:rsidRDefault="00820E00" w:rsidP="003834BD">
            <w:pPr>
              <w:rPr>
                <w:rFonts w:cs="Times New Roman"/>
              </w:rPr>
            </w:pPr>
          </w:p>
        </w:tc>
        <w:tc>
          <w:tcPr>
            <w:tcW w:w="1224" w:type="dxa"/>
            <w:vMerge/>
          </w:tcPr>
          <w:p w14:paraId="50A3932D" w14:textId="77777777" w:rsidR="00820E00" w:rsidRPr="00E014FB" w:rsidRDefault="00820E00" w:rsidP="003834BD">
            <w:pPr>
              <w:rPr>
                <w:rFonts w:cs="Times New Roman"/>
              </w:rPr>
            </w:pPr>
          </w:p>
        </w:tc>
        <w:tc>
          <w:tcPr>
            <w:tcW w:w="4080" w:type="dxa"/>
            <w:vMerge/>
          </w:tcPr>
          <w:p w14:paraId="2E5208EE" w14:textId="77777777" w:rsidR="00820E00" w:rsidRPr="00E014FB" w:rsidRDefault="00820E00" w:rsidP="003834BD">
            <w:pPr>
              <w:rPr>
                <w:rFonts w:cs="Times New Roman"/>
              </w:rPr>
            </w:pPr>
          </w:p>
        </w:tc>
        <w:tc>
          <w:tcPr>
            <w:tcW w:w="6800" w:type="dxa"/>
          </w:tcPr>
          <w:p w14:paraId="1C2D6C4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995D2CD" w14:textId="77777777" w:rsidTr="003834BD">
        <w:tc>
          <w:tcPr>
            <w:tcW w:w="272" w:type="dxa"/>
            <w:vMerge/>
          </w:tcPr>
          <w:p w14:paraId="4CE66E55" w14:textId="77777777" w:rsidR="00820E00" w:rsidRPr="00E014FB" w:rsidRDefault="00820E00" w:rsidP="003834BD">
            <w:pPr>
              <w:rPr>
                <w:rFonts w:cs="Times New Roman"/>
              </w:rPr>
            </w:pPr>
          </w:p>
        </w:tc>
        <w:tc>
          <w:tcPr>
            <w:tcW w:w="1903" w:type="dxa"/>
            <w:vMerge/>
          </w:tcPr>
          <w:p w14:paraId="3F23811B" w14:textId="77777777" w:rsidR="00820E00" w:rsidRPr="00E014FB" w:rsidRDefault="00820E00" w:rsidP="003834BD">
            <w:pPr>
              <w:rPr>
                <w:rFonts w:cs="Times New Roman"/>
              </w:rPr>
            </w:pPr>
          </w:p>
        </w:tc>
        <w:tc>
          <w:tcPr>
            <w:tcW w:w="1224" w:type="dxa"/>
            <w:vMerge/>
          </w:tcPr>
          <w:p w14:paraId="501CB48F" w14:textId="77777777" w:rsidR="00820E00" w:rsidRPr="00E014FB" w:rsidRDefault="00820E00" w:rsidP="003834BD">
            <w:pPr>
              <w:rPr>
                <w:rFonts w:cs="Times New Roman"/>
              </w:rPr>
            </w:pPr>
          </w:p>
        </w:tc>
        <w:tc>
          <w:tcPr>
            <w:tcW w:w="4080" w:type="dxa"/>
            <w:vMerge/>
          </w:tcPr>
          <w:p w14:paraId="7847C449" w14:textId="77777777" w:rsidR="00820E00" w:rsidRPr="00E014FB" w:rsidRDefault="00820E00" w:rsidP="003834BD">
            <w:pPr>
              <w:rPr>
                <w:rFonts w:cs="Times New Roman"/>
              </w:rPr>
            </w:pPr>
          </w:p>
        </w:tc>
        <w:tc>
          <w:tcPr>
            <w:tcW w:w="6800" w:type="dxa"/>
          </w:tcPr>
          <w:p w14:paraId="74422BC3"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D6EC96B" w14:textId="77777777" w:rsidTr="003834BD">
        <w:tc>
          <w:tcPr>
            <w:tcW w:w="272" w:type="dxa"/>
            <w:vMerge/>
          </w:tcPr>
          <w:p w14:paraId="73C4B8CB" w14:textId="77777777" w:rsidR="00820E00" w:rsidRPr="00E014FB" w:rsidRDefault="00820E00" w:rsidP="003834BD">
            <w:pPr>
              <w:rPr>
                <w:rFonts w:cs="Times New Roman"/>
              </w:rPr>
            </w:pPr>
          </w:p>
        </w:tc>
        <w:tc>
          <w:tcPr>
            <w:tcW w:w="1903" w:type="dxa"/>
            <w:vMerge/>
          </w:tcPr>
          <w:p w14:paraId="5CF23809" w14:textId="77777777" w:rsidR="00820E00" w:rsidRPr="00E014FB" w:rsidRDefault="00820E00" w:rsidP="003834BD">
            <w:pPr>
              <w:rPr>
                <w:rFonts w:cs="Times New Roman"/>
              </w:rPr>
            </w:pPr>
          </w:p>
        </w:tc>
        <w:tc>
          <w:tcPr>
            <w:tcW w:w="1224" w:type="dxa"/>
            <w:vMerge/>
          </w:tcPr>
          <w:p w14:paraId="535C8783" w14:textId="77777777" w:rsidR="00820E00" w:rsidRPr="00E014FB" w:rsidRDefault="00820E00" w:rsidP="003834BD">
            <w:pPr>
              <w:rPr>
                <w:rFonts w:cs="Times New Roman"/>
              </w:rPr>
            </w:pPr>
          </w:p>
        </w:tc>
        <w:tc>
          <w:tcPr>
            <w:tcW w:w="4080" w:type="dxa"/>
            <w:vMerge/>
          </w:tcPr>
          <w:p w14:paraId="1FC7890E" w14:textId="77777777" w:rsidR="00820E00" w:rsidRPr="00E014FB" w:rsidRDefault="00820E00" w:rsidP="003834BD">
            <w:pPr>
              <w:rPr>
                <w:rFonts w:cs="Times New Roman"/>
              </w:rPr>
            </w:pPr>
          </w:p>
        </w:tc>
        <w:tc>
          <w:tcPr>
            <w:tcW w:w="6800" w:type="dxa"/>
          </w:tcPr>
          <w:p w14:paraId="44E1971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r>
            <w:r w:rsidRPr="00E014FB">
              <w:rPr>
                <w:rFonts w:eastAsia="Tahoma" w:cs="Times New Roman"/>
                <w:color w:val="000000"/>
                <w:sz w:val="20"/>
                <w:szCs w:val="20"/>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6E4A188" w14:textId="77777777" w:rsidTr="003834BD">
        <w:tc>
          <w:tcPr>
            <w:tcW w:w="272" w:type="dxa"/>
            <w:vMerge/>
          </w:tcPr>
          <w:p w14:paraId="3E31C2D9" w14:textId="77777777" w:rsidR="00820E00" w:rsidRPr="00E014FB" w:rsidRDefault="00820E00" w:rsidP="003834BD">
            <w:pPr>
              <w:rPr>
                <w:rFonts w:cs="Times New Roman"/>
              </w:rPr>
            </w:pPr>
          </w:p>
        </w:tc>
        <w:tc>
          <w:tcPr>
            <w:tcW w:w="1903" w:type="dxa"/>
            <w:vMerge/>
          </w:tcPr>
          <w:p w14:paraId="160CC26C" w14:textId="77777777" w:rsidR="00820E00" w:rsidRPr="00E014FB" w:rsidRDefault="00820E00" w:rsidP="003834BD">
            <w:pPr>
              <w:rPr>
                <w:rFonts w:cs="Times New Roman"/>
              </w:rPr>
            </w:pPr>
          </w:p>
        </w:tc>
        <w:tc>
          <w:tcPr>
            <w:tcW w:w="1224" w:type="dxa"/>
            <w:vMerge/>
          </w:tcPr>
          <w:p w14:paraId="028B5692" w14:textId="77777777" w:rsidR="00820E00" w:rsidRPr="00E014FB" w:rsidRDefault="00820E00" w:rsidP="003834BD">
            <w:pPr>
              <w:rPr>
                <w:rFonts w:cs="Times New Roman"/>
              </w:rPr>
            </w:pPr>
          </w:p>
        </w:tc>
        <w:tc>
          <w:tcPr>
            <w:tcW w:w="4080" w:type="dxa"/>
            <w:vMerge/>
          </w:tcPr>
          <w:p w14:paraId="3684CE65" w14:textId="77777777" w:rsidR="00820E00" w:rsidRPr="00E014FB" w:rsidRDefault="00820E00" w:rsidP="003834BD">
            <w:pPr>
              <w:rPr>
                <w:rFonts w:cs="Times New Roman"/>
              </w:rPr>
            </w:pPr>
          </w:p>
        </w:tc>
        <w:tc>
          <w:tcPr>
            <w:tcW w:w="6800" w:type="dxa"/>
          </w:tcPr>
          <w:p w14:paraId="1FEECAB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30399FA" w14:textId="77777777" w:rsidTr="003834BD">
        <w:tc>
          <w:tcPr>
            <w:tcW w:w="272" w:type="dxa"/>
            <w:vMerge/>
          </w:tcPr>
          <w:p w14:paraId="2C15B553" w14:textId="77777777" w:rsidR="00820E00" w:rsidRPr="00E014FB" w:rsidRDefault="00820E00" w:rsidP="003834BD">
            <w:pPr>
              <w:rPr>
                <w:rFonts w:cs="Times New Roman"/>
              </w:rPr>
            </w:pPr>
          </w:p>
        </w:tc>
        <w:tc>
          <w:tcPr>
            <w:tcW w:w="1903" w:type="dxa"/>
            <w:vMerge/>
          </w:tcPr>
          <w:p w14:paraId="57D9FF9A" w14:textId="77777777" w:rsidR="00820E00" w:rsidRPr="00E014FB" w:rsidRDefault="00820E00" w:rsidP="003834BD">
            <w:pPr>
              <w:rPr>
                <w:rFonts w:cs="Times New Roman"/>
              </w:rPr>
            </w:pPr>
          </w:p>
        </w:tc>
        <w:tc>
          <w:tcPr>
            <w:tcW w:w="1224" w:type="dxa"/>
            <w:vMerge/>
          </w:tcPr>
          <w:p w14:paraId="612F979A" w14:textId="77777777" w:rsidR="00820E00" w:rsidRPr="00E014FB" w:rsidRDefault="00820E00" w:rsidP="003834BD">
            <w:pPr>
              <w:rPr>
                <w:rFonts w:cs="Times New Roman"/>
              </w:rPr>
            </w:pPr>
          </w:p>
        </w:tc>
        <w:tc>
          <w:tcPr>
            <w:tcW w:w="4080" w:type="dxa"/>
            <w:vMerge/>
          </w:tcPr>
          <w:p w14:paraId="79D7D4EB" w14:textId="77777777" w:rsidR="00820E00" w:rsidRPr="00E014FB" w:rsidRDefault="00820E00" w:rsidP="003834BD">
            <w:pPr>
              <w:rPr>
                <w:rFonts w:cs="Times New Roman"/>
              </w:rPr>
            </w:pPr>
          </w:p>
        </w:tc>
        <w:tc>
          <w:tcPr>
            <w:tcW w:w="6800" w:type="dxa"/>
          </w:tcPr>
          <w:p w14:paraId="681043BD"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FD6EDF4" w14:textId="77777777" w:rsidTr="003834BD">
        <w:tc>
          <w:tcPr>
            <w:tcW w:w="272" w:type="dxa"/>
            <w:vMerge/>
          </w:tcPr>
          <w:p w14:paraId="4C36F060" w14:textId="77777777" w:rsidR="00820E00" w:rsidRPr="00E014FB" w:rsidRDefault="00820E00" w:rsidP="003834BD">
            <w:pPr>
              <w:rPr>
                <w:rFonts w:cs="Times New Roman"/>
              </w:rPr>
            </w:pPr>
          </w:p>
        </w:tc>
        <w:tc>
          <w:tcPr>
            <w:tcW w:w="1903" w:type="dxa"/>
            <w:vMerge/>
          </w:tcPr>
          <w:p w14:paraId="72B06392" w14:textId="77777777" w:rsidR="00820E00" w:rsidRPr="00E014FB" w:rsidRDefault="00820E00" w:rsidP="003834BD">
            <w:pPr>
              <w:rPr>
                <w:rFonts w:cs="Times New Roman"/>
              </w:rPr>
            </w:pPr>
          </w:p>
        </w:tc>
        <w:tc>
          <w:tcPr>
            <w:tcW w:w="1224" w:type="dxa"/>
            <w:vMerge/>
          </w:tcPr>
          <w:p w14:paraId="73E8C9ED" w14:textId="77777777" w:rsidR="00820E00" w:rsidRPr="00E014FB" w:rsidRDefault="00820E00" w:rsidP="003834BD">
            <w:pPr>
              <w:rPr>
                <w:rFonts w:cs="Times New Roman"/>
              </w:rPr>
            </w:pPr>
          </w:p>
        </w:tc>
        <w:tc>
          <w:tcPr>
            <w:tcW w:w="4080" w:type="dxa"/>
            <w:vMerge/>
          </w:tcPr>
          <w:p w14:paraId="44978CE6" w14:textId="77777777" w:rsidR="00820E00" w:rsidRPr="00E014FB" w:rsidRDefault="00820E00" w:rsidP="003834BD">
            <w:pPr>
              <w:rPr>
                <w:rFonts w:cs="Times New Roman"/>
              </w:rPr>
            </w:pPr>
          </w:p>
        </w:tc>
        <w:tc>
          <w:tcPr>
            <w:tcW w:w="6800" w:type="dxa"/>
          </w:tcPr>
          <w:p w14:paraId="05051A84"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870D911" w14:textId="77777777" w:rsidTr="003834BD">
        <w:tc>
          <w:tcPr>
            <w:tcW w:w="272" w:type="dxa"/>
            <w:vMerge/>
          </w:tcPr>
          <w:p w14:paraId="637385BA" w14:textId="77777777" w:rsidR="00820E00" w:rsidRPr="00E014FB" w:rsidRDefault="00820E00" w:rsidP="003834BD">
            <w:pPr>
              <w:rPr>
                <w:rFonts w:cs="Times New Roman"/>
              </w:rPr>
            </w:pPr>
          </w:p>
        </w:tc>
        <w:tc>
          <w:tcPr>
            <w:tcW w:w="1903" w:type="dxa"/>
            <w:vMerge/>
          </w:tcPr>
          <w:p w14:paraId="61DE1379" w14:textId="77777777" w:rsidR="00820E00" w:rsidRPr="00E014FB" w:rsidRDefault="00820E00" w:rsidP="003834BD">
            <w:pPr>
              <w:rPr>
                <w:rFonts w:cs="Times New Roman"/>
              </w:rPr>
            </w:pPr>
          </w:p>
        </w:tc>
        <w:tc>
          <w:tcPr>
            <w:tcW w:w="1224" w:type="dxa"/>
            <w:vMerge/>
          </w:tcPr>
          <w:p w14:paraId="1F9E002C" w14:textId="77777777" w:rsidR="00820E00" w:rsidRPr="00E014FB" w:rsidRDefault="00820E00" w:rsidP="003834BD">
            <w:pPr>
              <w:rPr>
                <w:rFonts w:cs="Times New Roman"/>
              </w:rPr>
            </w:pPr>
          </w:p>
        </w:tc>
        <w:tc>
          <w:tcPr>
            <w:tcW w:w="4080" w:type="dxa"/>
            <w:vMerge/>
          </w:tcPr>
          <w:p w14:paraId="0B794B17" w14:textId="77777777" w:rsidR="00820E00" w:rsidRPr="00E014FB" w:rsidRDefault="00820E00" w:rsidP="003834BD">
            <w:pPr>
              <w:rPr>
                <w:rFonts w:cs="Times New Roman"/>
              </w:rPr>
            </w:pPr>
          </w:p>
        </w:tc>
        <w:tc>
          <w:tcPr>
            <w:tcW w:w="6800" w:type="dxa"/>
          </w:tcPr>
          <w:p w14:paraId="4742602F"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FCCED0E" w14:textId="77777777" w:rsidTr="003834BD">
        <w:tc>
          <w:tcPr>
            <w:tcW w:w="272" w:type="dxa"/>
            <w:vMerge/>
          </w:tcPr>
          <w:p w14:paraId="7C4453E3" w14:textId="77777777" w:rsidR="00820E00" w:rsidRPr="00E014FB" w:rsidRDefault="00820E00" w:rsidP="003834BD">
            <w:pPr>
              <w:rPr>
                <w:rFonts w:cs="Times New Roman"/>
              </w:rPr>
            </w:pPr>
          </w:p>
        </w:tc>
        <w:tc>
          <w:tcPr>
            <w:tcW w:w="1903" w:type="dxa"/>
            <w:vMerge/>
          </w:tcPr>
          <w:p w14:paraId="64532F30" w14:textId="77777777" w:rsidR="00820E00" w:rsidRPr="00E014FB" w:rsidRDefault="00820E00" w:rsidP="003834BD">
            <w:pPr>
              <w:rPr>
                <w:rFonts w:cs="Times New Roman"/>
              </w:rPr>
            </w:pPr>
          </w:p>
        </w:tc>
        <w:tc>
          <w:tcPr>
            <w:tcW w:w="1224" w:type="dxa"/>
            <w:vMerge/>
          </w:tcPr>
          <w:p w14:paraId="66462ADD" w14:textId="77777777" w:rsidR="00820E00" w:rsidRPr="00E014FB" w:rsidRDefault="00820E00" w:rsidP="003834BD">
            <w:pPr>
              <w:rPr>
                <w:rFonts w:cs="Times New Roman"/>
              </w:rPr>
            </w:pPr>
          </w:p>
        </w:tc>
        <w:tc>
          <w:tcPr>
            <w:tcW w:w="4080" w:type="dxa"/>
            <w:vMerge/>
          </w:tcPr>
          <w:p w14:paraId="2CE745BD" w14:textId="77777777" w:rsidR="00820E00" w:rsidRPr="00E014FB" w:rsidRDefault="00820E00" w:rsidP="003834BD">
            <w:pPr>
              <w:rPr>
                <w:rFonts w:cs="Times New Roman"/>
              </w:rPr>
            </w:pPr>
          </w:p>
        </w:tc>
        <w:tc>
          <w:tcPr>
            <w:tcW w:w="6800" w:type="dxa"/>
          </w:tcPr>
          <w:p w14:paraId="3F6B3B4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E07537" w14:textId="77777777" w:rsidTr="003834BD">
        <w:tc>
          <w:tcPr>
            <w:tcW w:w="272" w:type="dxa"/>
            <w:vMerge/>
          </w:tcPr>
          <w:p w14:paraId="43AEEDA7" w14:textId="77777777" w:rsidR="00820E00" w:rsidRPr="00E014FB" w:rsidRDefault="00820E00" w:rsidP="003834BD">
            <w:pPr>
              <w:rPr>
                <w:rFonts w:cs="Times New Roman"/>
              </w:rPr>
            </w:pPr>
          </w:p>
        </w:tc>
        <w:tc>
          <w:tcPr>
            <w:tcW w:w="1903" w:type="dxa"/>
            <w:vMerge/>
          </w:tcPr>
          <w:p w14:paraId="28E00905" w14:textId="77777777" w:rsidR="00820E00" w:rsidRPr="00E014FB" w:rsidRDefault="00820E00" w:rsidP="003834BD">
            <w:pPr>
              <w:rPr>
                <w:rFonts w:cs="Times New Roman"/>
              </w:rPr>
            </w:pPr>
          </w:p>
        </w:tc>
        <w:tc>
          <w:tcPr>
            <w:tcW w:w="1224" w:type="dxa"/>
            <w:vMerge/>
          </w:tcPr>
          <w:p w14:paraId="35C6C721" w14:textId="77777777" w:rsidR="00820E00" w:rsidRPr="00E014FB" w:rsidRDefault="00820E00" w:rsidP="003834BD">
            <w:pPr>
              <w:rPr>
                <w:rFonts w:cs="Times New Roman"/>
              </w:rPr>
            </w:pPr>
          </w:p>
        </w:tc>
        <w:tc>
          <w:tcPr>
            <w:tcW w:w="4080" w:type="dxa"/>
            <w:vMerge/>
          </w:tcPr>
          <w:p w14:paraId="25D20D50" w14:textId="77777777" w:rsidR="00820E00" w:rsidRPr="00E014FB" w:rsidRDefault="00820E00" w:rsidP="003834BD">
            <w:pPr>
              <w:rPr>
                <w:rFonts w:cs="Times New Roman"/>
              </w:rPr>
            </w:pPr>
          </w:p>
        </w:tc>
        <w:tc>
          <w:tcPr>
            <w:tcW w:w="6800" w:type="dxa"/>
          </w:tcPr>
          <w:p w14:paraId="0655851E"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0BFF6F" w14:textId="77777777" w:rsidTr="003834BD">
        <w:tc>
          <w:tcPr>
            <w:tcW w:w="272" w:type="dxa"/>
            <w:vMerge/>
          </w:tcPr>
          <w:p w14:paraId="52FD83FD" w14:textId="77777777" w:rsidR="00820E00" w:rsidRPr="00E014FB" w:rsidRDefault="00820E00" w:rsidP="003834BD">
            <w:pPr>
              <w:rPr>
                <w:rFonts w:cs="Times New Roman"/>
              </w:rPr>
            </w:pPr>
          </w:p>
        </w:tc>
        <w:tc>
          <w:tcPr>
            <w:tcW w:w="1903" w:type="dxa"/>
            <w:vMerge/>
          </w:tcPr>
          <w:p w14:paraId="62BD65E9" w14:textId="77777777" w:rsidR="00820E00" w:rsidRPr="00E014FB" w:rsidRDefault="00820E00" w:rsidP="003834BD">
            <w:pPr>
              <w:rPr>
                <w:rFonts w:cs="Times New Roman"/>
              </w:rPr>
            </w:pPr>
          </w:p>
        </w:tc>
        <w:tc>
          <w:tcPr>
            <w:tcW w:w="1224" w:type="dxa"/>
            <w:vMerge/>
          </w:tcPr>
          <w:p w14:paraId="16FB9628" w14:textId="77777777" w:rsidR="00820E00" w:rsidRPr="00E014FB" w:rsidRDefault="00820E00" w:rsidP="003834BD">
            <w:pPr>
              <w:rPr>
                <w:rFonts w:cs="Times New Roman"/>
              </w:rPr>
            </w:pPr>
          </w:p>
        </w:tc>
        <w:tc>
          <w:tcPr>
            <w:tcW w:w="4080" w:type="dxa"/>
            <w:vMerge/>
          </w:tcPr>
          <w:p w14:paraId="4CBC2F55" w14:textId="77777777" w:rsidR="00820E00" w:rsidRPr="00E014FB" w:rsidRDefault="00820E00" w:rsidP="003834BD">
            <w:pPr>
              <w:rPr>
                <w:rFonts w:cs="Times New Roman"/>
              </w:rPr>
            </w:pPr>
          </w:p>
        </w:tc>
        <w:tc>
          <w:tcPr>
            <w:tcW w:w="6800" w:type="dxa"/>
          </w:tcPr>
          <w:p w14:paraId="6A70AF8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DC004C" w14:textId="77777777" w:rsidTr="003834BD">
        <w:tc>
          <w:tcPr>
            <w:tcW w:w="272" w:type="dxa"/>
            <w:vMerge w:val="restart"/>
          </w:tcPr>
          <w:p w14:paraId="6752E9D0"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vMerge w:val="restart"/>
          </w:tcPr>
          <w:p w14:paraId="72E0BC02" w14:textId="77777777" w:rsidR="00820E00" w:rsidRPr="00E014FB" w:rsidRDefault="00820E00" w:rsidP="003834BD">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32999256" w14:textId="77777777" w:rsidR="00820E00" w:rsidRPr="00E014FB" w:rsidRDefault="00820E00" w:rsidP="003834BD">
            <w:pPr>
              <w:rPr>
                <w:rFonts w:cs="Times New Roman"/>
              </w:rPr>
            </w:pPr>
            <w:r w:rsidRPr="00E014FB">
              <w:rPr>
                <w:rFonts w:eastAsia="Tahoma" w:cs="Times New Roman"/>
                <w:color w:val="000000"/>
                <w:sz w:val="20"/>
                <w:szCs w:val="20"/>
              </w:rPr>
              <w:t>4.1</w:t>
            </w:r>
          </w:p>
        </w:tc>
        <w:tc>
          <w:tcPr>
            <w:tcW w:w="4080" w:type="dxa"/>
            <w:vMerge w:val="restart"/>
          </w:tcPr>
          <w:p w14:paraId="488FBF97"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4DB5CF3C"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D76CCB9" w14:textId="77777777" w:rsidTr="003834BD">
        <w:tc>
          <w:tcPr>
            <w:tcW w:w="272" w:type="dxa"/>
            <w:vMerge/>
          </w:tcPr>
          <w:p w14:paraId="5D0432BB" w14:textId="77777777" w:rsidR="00820E00" w:rsidRPr="00E014FB" w:rsidRDefault="00820E00" w:rsidP="003834BD">
            <w:pPr>
              <w:rPr>
                <w:rFonts w:cs="Times New Roman"/>
              </w:rPr>
            </w:pPr>
          </w:p>
        </w:tc>
        <w:tc>
          <w:tcPr>
            <w:tcW w:w="1903" w:type="dxa"/>
            <w:vMerge/>
          </w:tcPr>
          <w:p w14:paraId="051B28F2" w14:textId="77777777" w:rsidR="00820E00" w:rsidRPr="00E014FB" w:rsidRDefault="00820E00" w:rsidP="003834BD">
            <w:pPr>
              <w:rPr>
                <w:rFonts w:cs="Times New Roman"/>
              </w:rPr>
            </w:pPr>
          </w:p>
        </w:tc>
        <w:tc>
          <w:tcPr>
            <w:tcW w:w="1224" w:type="dxa"/>
            <w:vMerge/>
          </w:tcPr>
          <w:p w14:paraId="7DFE8CCC" w14:textId="77777777" w:rsidR="00820E00" w:rsidRPr="00E014FB" w:rsidRDefault="00820E00" w:rsidP="003834BD">
            <w:pPr>
              <w:rPr>
                <w:rFonts w:cs="Times New Roman"/>
              </w:rPr>
            </w:pPr>
          </w:p>
        </w:tc>
        <w:tc>
          <w:tcPr>
            <w:tcW w:w="4080" w:type="dxa"/>
            <w:vMerge/>
          </w:tcPr>
          <w:p w14:paraId="296C79DA" w14:textId="77777777" w:rsidR="00820E00" w:rsidRPr="00E014FB" w:rsidRDefault="00820E00" w:rsidP="003834BD">
            <w:pPr>
              <w:rPr>
                <w:rFonts w:cs="Times New Roman"/>
              </w:rPr>
            </w:pPr>
          </w:p>
        </w:tc>
        <w:tc>
          <w:tcPr>
            <w:tcW w:w="6800" w:type="dxa"/>
          </w:tcPr>
          <w:p w14:paraId="418B70E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 кв.м.</w:t>
            </w:r>
          </w:p>
        </w:tc>
      </w:tr>
      <w:tr w:rsidR="00820E00" w:rsidRPr="00E014FB" w14:paraId="7BAA2EED" w14:textId="77777777" w:rsidTr="003834BD">
        <w:tc>
          <w:tcPr>
            <w:tcW w:w="272" w:type="dxa"/>
            <w:vMerge/>
          </w:tcPr>
          <w:p w14:paraId="71988C47" w14:textId="77777777" w:rsidR="00820E00" w:rsidRPr="00E014FB" w:rsidRDefault="00820E00" w:rsidP="003834BD">
            <w:pPr>
              <w:rPr>
                <w:rFonts w:cs="Times New Roman"/>
              </w:rPr>
            </w:pPr>
          </w:p>
        </w:tc>
        <w:tc>
          <w:tcPr>
            <w:tcW w:w="1903" w:type="dxa"/>
            <w:vMerge/>
          </w:tcPr>
          <w:p w14:paraId="044A6D0B" w14:textId="77777777" w:rsidR="00820E00" w:rsidRPr="00E014FB" w:rsidRDefault="00820E00" w:rsidP="003834BD">
            <w:pPr>
              <w:rPr>
                <w:rFonts w:cs="Times New Roman"/>
              </w:rPr>
            </w:pPr>
          </w:p>
        </w:tc>
        <w:tc>
          <w:tcPr>
            <w:tcW w:w="1224" w:type="dxa"/>
            <w:vMerge/>
          </w:tcPr>
          <w:p w14:paraId="3645EC2E" w14:textId="77777777" w:rsidR="00820E00" w:rsidRPr="00E014FB" w:rsidRDefault="00820E00" w:rsidP="003834BD">
            <w:pPr>
              <w:rPr>
                <w:rFonts w:cs="Times New Roman"/>
              </w:rPr>
            </w:pPr>
          </w:p>
        </w:tc>
        <w:tc>
          <w:tcPr>
            <w:tcW w:w="4080" w:type="dxa"/>
            <w:vMerge/>
          </w:tcPr>
          <w:p w14:paraId="3382687E" w14:textId="77777777" w:rsidR="00820E00" w:rsidRPr="00E014FB" w:rsidRDefault="00820E00" w:rsidP="003834BD">
            <w:pPr>
              <w:rPr>
                <w:rFonts w:cs="Times New Roman"/>
              </w:rPr>
            </w:pPr>
          </w:p>
        </w:tc>
        <w:tc>
          <w:tcPr>
            <w:tcW w:w="6800" w:type="dxa"/>
          </w:tcPr>
          <w:p w14:paraId="2CEF8410"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FB25132" w14:textId="77777777" w:rsidTr="003834BD">
        <w:tc>
          <w:tcPr>
            <w:tcW w:w="272" w:type="dxa"/>
            <w:vMerge/>
          </w:tcPr>
          <w:p w14:paraId="4AD7477D" w14:textId="77777777" w:rsidR="00820E00" w:rsidRPr="00E014FB" w:rsidRDefault="00820E00" w:rsidP="003834BD">
            <w:pPr>
              <w:rPr>
                <w:rFonts w:cs="Times New Roman"/>
              </w:rPr>
            </w:pPr>
          </w:p>
        </w:tc>
        <w:tc>
          <w:tcPr>
            <w:tcW w:w="1903" w:type="dxa"/>
            <w:vMerge/>
          </w:tcPr>
          <w:p w14:paraId="3FDE56F5" w14:textId="77777777" w:rsidR="00820E00" w:rsidRPr="00E014FB" w:rsidRDefault="00820E00" w:rsidP="003834BD">
            <w:pPr>
              <w:rPr>
                <w:rFonts w:cs="Times New Roman"/>
              </w:rPr>
            </w:pPr>
          </w:p>
        </w:tc>
        <w:tc>
          <w:tcPr>
            <w:tcW w:w="1224" w:type="dxa"/>
            <w:vMerge/>
          </w:tcPr>
          <w:p w14:paraId="4FBAD8F5" w14:textId="77777777" w:rsidR="00820E00" w:rsidRPr="00E014FB" w:rsidRDefault="00820E00" w:rsidP="003834BD">
            <w:pPr>
              <w:rPr>
                <w:rFonts w:cs="Times New Roman"/>
              </w:rPr>
            </w:pPr>
          </w:p>
        </w:tc>
        <w:tc>
          <w:tcPr>
            <w:tcW w:w="4080" w:type="dxa"/>
            <w:vMerge/>
          </w:tcPr>
          <w:p w14:paraId="4E2214AE" w14:textId="77777777" w:rsidR="00820E00" w:rsidRPr="00E014FB" w:rsidRDefault="00820E00" w:rsidP="003834BD">
            <w:pPr>
              <w:rPr>
                <w:rFonts w:cs="Times New Roman"/>
              </w:rPr>
            </w:pPr>
          </w:p>
        </w:tc>
        <w:tc>
          <w:tcPr>
            <w:tcW w:w="6800" w:type="dxa"/>
          </w:tcPr>
          <w:p w14:paraId="0C8043B6"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D566854" w14:textId="77777777" w:rsidTr="003834BD">
        <w:tc>
          <w:tcPr>
            <w:tcW w:w="272" w:type="dxa"/>
            <w:vMerge/>
          </w:tcPr>
          <w:p w14:paraId="66E1A7DB" w14:textId="77777777" w:rsidR="00820E00" w:rsidRPr="00E014FB" w:rsidRDefault="00820E00" w:rsidP="003834BD">
            <w:pPr>
              <w:rPr>
                <w:rFonts w:cs="Times New Roman"/>
              </w:rPr>
            </w:pPr>
          </w:p>
        </w:tc>
        <w:tc>
          <w:tcPr>
            <w:tcW w:w="1903" w:type="dxa"/>
            <w:vMerge/>
          </w:tcPr>
          <w:p w14:paraId="79F15B57" w14:textId="77777777" w:rsidR="00820E00" w:rsidRPr="00E014FB" w:rsidRDefault="00820E00" w:rsidP="003834BD">
            <w:pPr>
              <w:rPr>
                <w:rFonts w:cs="Times New Roman"/>
              </w:rPr>
            </w:pPr>
          </w:p>
        </w:tc>
        <w:tc>
          <w:tcPr>
            <w:tcW w:w="1224" w:type="dxa"/>
            <w:vMerge/>
          </w:tcPr>
          <w:p w14:paraId="3B4A1031" w14:textId="77777777" w:rsidR="00820E00" w:rsidRPr="00E014FB" w:rsidRDefault="00820E00" w:rsidP="003834BD">
            <w:pPr>
              <w:rPr>
                <w:rFonts w:cs="Times New Roman"/>
              </w:rPr>
            </w:pPr>
          </w:p>
        </w:tc>
        <w:tc>
          <w:tcPr>
            <w:tcW w:w="4080" w:type="dxa"/>
            <w:vMerge/>
          </w:tcPr>
          <w:p w14:paraId="235BFDBF" w14:textId="77777777" w:rsidR="00820E00" w:rsidRPr="00E014FB" w:rsidRDefault="00820E00" w:rsidP="003834BD">
            <w:pPr>
              <w:rPr>
                <w:rFonts w:cs="Times New Roman"/>
              </w:rPr>
            </w:pPr>
          </w:p>
        </w:tc>
        <w:tc>
          <w:tcPr>
            <w:tcW w:w="6800" w:type="dxa"/>
          </w:tcPr>
          <w:p w14:paraId="1B2248F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76F7F14" w14:textId="77777777" w:rsidTr="003834BD">
        <w:tc>
          <w:tcPr>
            <w:tcW w:w="272" w:type="dxa"/>
            <w:vMerge/>
          </w:tcPr>
          <w:p w14:paraId="46ED1942" w14:textId="77777777" w:rsidR="00820E00" w:rsidRPr="00E014FB" w:rsidRDefault="00820E00" w:rsidP="003834BD">
            <w:pPr>
              <w:rPr>
                <w:rFonts w:cs="Times New Roman"/>
              </w:rPr>
            </w:pPr>
          </w:p>
        </w:tc>
        <w:tc>
          <w:tcPr>
            <w:tcW w:w="1903" w:type="dxa"/>
            <w:vMerge/>
          </w:tcPr>
          <w:p w14:paraId="10EEE267" w14:textId="77777777" w:rsidR="00820E00" w:rsidRPr="00E014FB" w:rsidRDefault="00820E00" w:rsidP="003834BD">
            <w:pPr>
              <w:rPr>
                <w:rFonts w:cs="Times New Roman"/>
              </w:rPr>
            </w:pPr>
          </w:p>
        </w:tc>
        <w:tc>
          <w:tcPr>
            <w:tcW w:w="1224" w:type="dxa"/>
            <w:vMerge/>
          </w:tcPr>
          <w:p w14:paraId="377052B3" w14:textId="77777777" w:rsidR="00820E00" w:rsidRPr="00E014FB" w:rsidRDefault="00820E00" w:rsidP="003834BD">
            <w:pPr>
              <w:rPr>
                <w:rFonts w:cs="Times New Roman"/>
              </w:rPr>
            </w:pPr>
          </w:p>
        </w:tc>
        <w:tc>
          <w:tcPr>
            <w:tcW w:w="4080" w:type="dxa"/>
            <w:vMerge/>
          </w:tcPr>
          <w:p w14:paraId="6B21693A" w14:textId="77777777" w:rsidR="00820E00" w:rsidRPr="00E014FB" w:rsidRDefault="00820E00" w:rsidP="003834BD">
            <w:pPr>
              <w:rPr>
                <w:rFonts w:cs="Times New Roman"/>
              </w:rPr>
            </w:pPr>
          </w:p>
        </w:tc>
        <w:tc>
          <w:tcPr>
            <w:tcW w:w="6800" w:type="dxa"/>
          </w:tcPr>
          <w:p w14:paraId="7BCECBDB"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w:t>
            </w:r>
            <w:r w:rsidRPr="00E014FB">
              <w:rPr>
                <w:rFonts w:eastAsia="Tahoma" w:cs="Times New Roman"/>
                <w:color w:val="000000"/>
                <w:sz w:val="20"/>
                <w:szCs w:val="20"/>
              </w:rPr>
              <w:lastRenderedPageBreak/>
              <w:t>зданий, строений, сооружений, если иное не предусмотрено документацией – 5 м.</w:t>
            </w:r>
          </w:p>
        </w:tc>
      </w:tr>
      <w:tr w:rsidR="00820E00" w:rsidRPr="00E014FB" w14:paraId="243123A3" w14:textId="77777777" w:rsidTr="003834BD">
        <w:tc>
          <w:tcPr>
            <w:tcW w:w="272" w:type="dxa"/>
            <w:vMerge/>
          </w:tcPr>
          <w:p w14:paraId="1B6AF91C" w14:textId="77777777" w:rsidR="00820E00" w:rsidRPr="00E014FB" w:rsidRDefault="00820E00" w:rsidP="003834BD">
            <w:pPr>
              <w:rPr>
                <w:rFonts w:cs="Times New Roman"/>
              </w:rPr>
            </w:pPr>
          </w:p>
        </w:tc>
        <w:tc>
          <w:tcPr>
            <w:tcW w:w="1903" w:type="dxa"/>
            <w:vMerge/>
          </w:tcPr>
          <w:p w14:paraId="71E36EA7" w14:textId="77777777" w:rsidR="00820E00" w:rsidRPr="00E014FB" w:rsidRDefault="00820E00" w:rsidP="003834BD">
            <w:pPr>
              <w:rPr>
                <w:rFonts w:cs="Times New Roman"/>
              </w:rPr>
            </w:pPr>
          </w:p>
        </w:tc>
        <w:tc>
          <w:tcPr>
            <w:tcW w:w="1224" w:type="dxa"/>
            <w:vMerge/>
          </w:tcPr>
          <w:p w14:paraId="3D18E172" w14:textId="77777777" w:rsidR="00820E00" w:rsidRPr="00E014FB" w:rsidRDefault="00820E00" w:rsidP="003834BD">
            <w:pPr>
              <w:rPr>
                <w:rFonts w:cs="Times New Roman"/>
              </w:rPr>
            </w:pPr>
          </w:p>
        </w:tc>
        <w:tc>
          <w:tcPr>
            <w:tcW w:w="4080" w:type="dxa"/>
            <w:vMerge/>
          </w:tcPr>
          <w:p w14:paraId="7E8DB817" w14:textId="77777777" w:rsidR="00820E00" w:rsidRPr="00E014FB" w:rsidRDefault="00820E00" w:rsidP="003834BD">
            <w:pPr>
              <w:rPr>
                <w:rFonts w:cs="Times New Roman"/>
              </w:rPr>
            </w:pPr>
          </w:p>
        </w:tc>
        <w:tc>
          <w:tcPr>
            <w:tcW w:w="6800" w:type="dxa"/>
          </w:tcPr>
          <w:p w14:paraId="1DDC36DB"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969C55C" w14:textId="77777777" w:rsidTr="003834BD">
        <w:tc>
          <w:tcPr>
            <w:tcW w:w="272" w:type="dxa"/>
            <w:vMerge/>
          </w:tcPr>
          <w:p w14:paraId="0C30E0E9" w14:textId="77777777" w:rsidR="00820E00" w:rsidRPr="00E014FB" w:rsidRDefault="00820E00" w:rsidP="003834BD">
            <w:pPr>
              <w:rPr>
                <w:rFonts w:cs="Times New Roman"/>
              </w:rPr>
            </w:pPr>
          </w:p>
        </w:tc>
        <w:tc>
          <w:tcPr>
            <w:tcW w:w="1903" w:type="dxa"/>
            <w:vMerge/>
          </w:tcPr>
          <w:p w14:paraId="4A310311" w14:textId="77777777" w:rsidR="00820E00" w:rsidRPr="00E014FB" w:rsidRDefault="00820E00" w:rsidP="003834BD">
            <w:pPr>
              <w:rPr>
                <w:rFonts w:cs="Times New Roman"/>
              </w:rPr>
            </w:pPr>
          </w:p>
        </w:tc>
        <w:tc>
          <w:tcPr>
            <w:tcW w:w="1224" w:type="dxa"/>
            <w:vMerge/>
          </w:tcPr>
          <w:p w14:paraId="554F7466" w14:textId="77777777" w:rsidR="00820E00" w:rsidRPr="00E014FB" w:rsidRDefault="00820E00" w:rsidP="003834BD">
            <w:pPr>
              <w:rPr>
                <w:rFonts w:cs="Times New Roman"/>
              </w:rPr>
            </w:pPr>
          </w:p>
        </w:tc>
        <w:tc>
          <w:tcPr>
            <w:tcW w:w="4080" w:type="dxa"/>
            <w:vMerge/>
          </w:tcPr>
          <w:p w14:paraId="643142FF" w14:textId="77777777" w:rsidR="00820E00" w:rsidRPr="00E014FB" w:rsidRDefault="00820E00" w:rsidP="003834BD">
            <w:pPr>
              <w:rPr>
                <w:rFonts w:cs="Times New Roman"/>
              </w:rPr>
            </w:pPr>
          </w:p>
        </w:tc>
        <w:tc>
          <w:tcPr>
            <w:tcW w:w="6800" w:type="dxa"/>
          </w:tcPr>
          <w:p w14:paraId="50E41796"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29AC4D3" w14:textId="77777777" w:rsidTr="003834BD">
        <w:tc>
          <w:tcPr>
            <w:tcW w:w="272" w:type="dxa"/>
            <w:vMerge/>
          </w:tcPr>
          <w:p w14:paraId="49C53B87" w14:textId="77777777" w:rsidR="00820E00" w:rsidRPr="00E014FB" w:rsidRDefault="00820E00" w:rsidP="003834BD">
            <w:pPr>
              <w:rPr>
                <w:rFonts w:cs="Times New Roman"/>
              </w:rPr>
            </w:pPr>
          </w:p>
        </w:tc>
        <w:tc>
          <w:tcPr>
            <w:tcW w:w="1903" w:type="dxa"/>
            <w:vMerge/>
          </w:tcPr>
          <w:p w14:paraId="2E899378" w14:textId="77777777" w:rsidR="00820E00" w:rsidRPr="00E014FB" w:rsidRDefault="00820E00" w:rsidP="003834BD">
            <w:pPr>
              <w:rPr>
                <w:rFonts w:cs="Times New Roman"/>
              </w:rPr>
            </w:pPr>
          </w:p>
        </w:tc>
        <w:tc>
          <w:tcPr>
            <w:tcW w:w="1224" w:type="dxa"/>
            <w:vMerge/>
          </w:tcPr>
          <w:p w14:paraId="6EEB2BDF" w14:textId="77777777" w:rsidR="00820E00" w:rsidRPr="00E014FB" w:rsidRDefault="00820E00" w:rsidP="003834BD">
            <w:pPr>
              <w:rPr>
                <w:rFonts w:cs="Times New Roman"/>
              </w:rPr>
            </w:pPr>
          </w:p>
        </w:tc>
        <w:tc>
          <w:tcPr>
            <w:tcW w:w="4080" w:type="dxa"/>
            <w:vMerge/>
          </w:tcPr>
          <w:p w14:paraId="4EFEFC94" w14:textId="77777777" w:rsidR="00820E00" w:rsidRPr="00E014FB" w:rsidRDefault="00820E00" w:rsidP="003834BD">
            <w:pPr>
              <w:rPr>
                <w:rFonts w:cs="Times New Roman"/>
              </w:rPr>
            </w:pPr>
          </w:p>
        </w:tc>
        <w:tc>
          <w:tcPr>
            <w:tcW w:w="6800" w:type="dxa"/>
          </w:tcPr>
          <w:p w14:paraId="272C8944"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2D2BE1B" w14:textId="77777777" w:rsidTr="003834BD">
        <w:tc>
          <w:tcPr>
            <w:tcW w:w="272" w:type="dxa"/>
            <w:vMerge/>
          </w:tcPr>
          <w:p w14:paraId="367DCBAA" w14:textId="77777777" w:rsidR="00820E00" w:rsidRPr="00E014FB" w:rsidRDefault="00820E00" w:rsidP="003834BD">
            <w:pPr>
              <w:rPr>
                <w:rFonts w:cs="Times New Roman"/>
              </w:rPr>
            </w:pPr>
          </w:p>
        </w:tc>
        <w:tc>
          <w:tcPr>
            <w:tcW w:w="1903" w:type="dxa"/>
            <w:vMerge/>
          </w:tcPr>
          <w:p w14:paraId="12FAF9B9" w14:textId="77777777" w:rsidR="00820E00" w:rsidRPr="00E014FB" w:rsidRDefault="00820E00" w:rsidP="003834BD">
            <w:pPr>
              <w:rPr>
                <w:rFonts w:cs="Times New Roman"/>
              </w:rPr>
            </w:pPr>
          </w:p>
        </w:tc>
        <w:tc>
          <w:tcPr>
            <w:tcW w:w="1224" w:type="dxa"/>
            <w:vMerge/>
          </w:tcPr>
          <w:p w14:paraId="414AF431" w14:textId="77777777" w:rsidR="00820E00" w:rsidRPr="00E014FB" w:rsidRDefault="00820E00" w:rsidP="003834BD">
            <w:pPr>
              <w:rPr>
                <w:rFonts w:cs="Times New Roman"/>
              </w:rPr>
            </w:pPr>
          </w:p>
        </w:tc>
        <w:tc>
          <w:tcPr>
            <w:tcW w:w="4080" w:type="dxa"/>
            <w:vMerge/>
          </w:tcPr>
          <w:p w14:paraId="7386C84D" w14:textId="77777777" w:rsidR="00820E00" w:rsidRPr="00E014FB" w:rsidRDefault="00820E00" w:rsidP="003834BD">
            <w:pPr>
              <w:rPr>
                <w:rFonts w:cs="Times New Roman"/>
              </w:rPr>
            </w:pPr>
          </w:p>
        </w:tc>
        <w:tc>
          <w:tcPr>
            <w:tcW w:w="6800" w:type="dxa"/>
          </w:tcPr>
          <w:p w14:paraId="14BF1D46"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E5050B0" w14:textId="77777777" w:rsidTr="003834BD">
        <w:tc>
          <w:tcPr>
            <w:tcW w:w="272" w:type="dxa"/>
            <w:vMerge/>
          </w:tcPr>
          <w:p w14:paraId="69D3C3B5" w14:textId="77777777" w:rsidR="00820E00" w:rsidRPr="00E014FB" w:rsidRDefault="00820E00" w:rsidP="003834BD">
            <w:pPr>
              <w:rPr>
                <w:rFonts w:cs="Times New Roman"/>
              </w:rPr>
            </w:pPr>
          </w:p>
        </w:tc>
        <w:tc>
          <w:tcPr>
            <w:tcW w:w="1903" w:type="dxa"/>
            <w:vMerge/>
          </w:tcPr>
          <w:p w14:paraId="7C07F5E8" w14:textId="77777777" w:rsidR="00820E00" w:rsidRPr="00E014FB" w:rsidRDefault="00820E00" w:rsidP="003834BD">
            <w:pPr>
              <w:rPr>
                <w:rFonts w:cs="Times New Roman"/>
              </w:rPr>
            </w:pPr>
          </w:p>
        </w:tc>
        <w:tc>
          <w:tcPr>
            <w:tcW w:w="1224" w:type="dxa"/>
            <w:vMerge/>
          </w:tcPr>
          <w:p w14:paraId="5871BF7D" w14:textId="77777777" w:rsidR="00820E00" w:rsidRPr="00E014FB" w:rsidRDefault="00820E00" w:rsidP="003834BD">
            <w:pPr>
              <w:rPr>
                <w:rFonts w:cs="Times New Roman"/>
              </w:rPr>
            </w:pPr>
          </w:p>
        </w:tc>
        <w:tc>
          <w:tcPr>
            <w:tcW w:w="4080" w:type="dxa"/>
            <w:vMerge/>
          </w:tcPr>
          <w:p w14:paraId="1ECC0224" w14:textId="77777777" w:rsidR="00820E00" w:rsidRPr="00E014FB" w:rsidRDefault="00820E00" w:rsidP="003834BD">
            <w:pPr>
              <w:rPr>
                <w:rFonts w:cs="Times New Roman"/>
              </w:rPr>
            </w:pPr>
          </w:p>
        </w:tc>
        <w:tc>
          <w:tcPr>
            <w:tcW w:w="6800" w:type="dxa"/>
          </w:tcPr>
          <w:p w14:paraId="137AEFDB"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3F141DD" w14:textId="77777777" w:rsidTr="003834BD">
        <w:tc>
          <w:tcPr>
            <w:tcW w:w="272" w:type="dxa"/>
            <w:vMerge/>
          </w:tcPr>
          <w:p w14:paraId="1A346F9E" w14:textId="77777777" w:rsidR="00820E00" w:rsidRPr="00E014FB" w:rsidRDefault="00820E00" w:rsidP="003834BD">
            <w:pPr>
              <w:rPr>
                <w:rFonts w:cs="Times New Roman"/>
              </w:rPr>
            </w:pPr>
          </w:p>
        </w:tc>
        <w:tc>
          <w:tcPr>
            <w:tcW w:w="1903" w:type="dxa"/>
            <w:vMerge/>
          </w:tcPr>
          <w:p w14:paraId="68AAC7A7" w14:textId="77777777" w:rsidR="00820E00" w:rsidRPr="00E014FB" w:rsidRDefault="00820E00" w:rsidP="003834BD">
            <w:pPr>
              <w:rPr>
                <w:rFonts w:cs="Times New Roman"/>
              </w:rPr>
            </w:pPr>
          </w:p>
        </w:tc>
        <w:tc>
          <w:tcPr>
            <w:tcW w:w="1224" w:type="dxa"/>
            <w:vMerge/>
          </w:tcPr>
          <w:p w14:paraId="7ABA47E7" w14:textId="77777777" w:rsidR="00820E00" w:rsidRPr="00E014FB" w:rsidRDefault="00820E00" w:rsidP="003834BD">
            <w:pPr>
              <w:rPr>
                <w:rFonts w:cs="Times New Roman"/>
              </w:rPr>
            </w:pPr>
          </w:p>
        </w:tc>
        <w:tc>
          <w:tcPr>
            <w:tcW w:w="4080" w:type="dxa"/>
            <w:vMerge/>
          </w:tcPr>
          <w:p w14:paraId="57655AE2" w14:textId="77777777" w:rsidR="00820E00" w:rsidRPr="00E014FB" w:rsidRDefault="00820E00" w:rsidP="003834BD">
            <w:pPr>
              <w:rPr>
                <w:rFonts w:cs="Times New Roman"/>
              </w:rPr>
            </w:pPr>
          </w:p>
        </w:tc>
        <w:tc>
          <w:tcPr>
            <w:tcW w:w="6800" w:type="dxa"/>
          </w:tcPr>
          <w:p w14:paraId="665C7494"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6AE9225" w14:textId="77777777" w:rsidTr="003834BD">
        <w:tc>
          <w:tcPr>
            <w:tcW w:w="272" w:type="dxa"/>
            <w:vMerge w:val="restart"/>
          </w:tcPr>
          <w:p w14:paraId="59786492" w14:textId="77777777" w:rsidR="00820E00" w:rsidRPr="00E014FB" w:rsidRDefault="00820E00" w:rsidP="003834BD">
            <w:pPr>
              <w:jc w:val="center"/>
              <w:rPr>
                <w:rFonts w:cs="Times New Roman"/>
              </w:rPr>
            </w:pPr>
            <w:r w:rsidRPr="00E014FB">
              <w:rPr>
                <w:rFonts w:eastAsia="Tahoma" w:cs="Times New Roman"/>
                <w:color w:val="000000"/>
                <w:sz w:val="20"/>
                <w:szCs w:val="20"/>
              </w:rPr>
              <w:t>15.</w:t>
            </w:r>
          </w:p>
        </w:tc>
        <w:tc>
          <w:tcPr>
            <w:tcW w:w="1903" w:type="dxa"/>
            <w:vMerge w:val="restart"/>
          </w:tcPr>
          <w:p w14:paraId="7AB71219" w14:textId="77777777" w:rsidR="00820E00" w:rsidRPr="00E014FB" w:rsidRDefault="00820E00" w:rsidP="003834BD">
            <w:pPr>
              <w:rPr>
                <w:rFonts w:cs="Times New Roman"/>
              </w:rPr>
            </w:pPr>
            <w:r w:rsidRPr="00E014FB">
              <w:rPr>
                <w:rFonts w:eastAsia="Tahoma" w:cs="Times New Roman"/>
                <w:color w:val="000000"/>
                <w:sz w:val="20"/>
                <w:szCs w:val="20"/>
              </w:rPr>
              <w:t>Магазины</w:t>
            </w:r>
          </w:p>
        </w:tc>
        <w:tc>
          <w:tcPr>
            <w:tcW w:w="1224" w:type="dxa"/>
            <w:vMerge w:val="restart"/>
          </w:tcPr>
          <w:p w14:paraId="5C3E39D9" w14:textId="77777777" w:rsidR="00820E00" w:rsidRPr="00E014FB" w:rsidRDefault="00820E00" w:rsidP="003834BD">
            <w:pPr>
              <w:rPr>
                <w:rFonts w:cs="Times New Roman"/>
              </w:rPr>
            </w:pPr>
            <w:r w:rsidRPr="00E014FB">
              <w:rPr>
                <w:rFonts w:eastAsia="Tahoma" w:cs="Times New Roman"/>
                <w:color w:val="000000"/>
                <w:sz w:val="20"/>
                <w:szCs w:val="20"/>
              </w:rPr>
              <w:t>4.4</w:t>
            </w:r>
          </w:p>
        </w:tc>
        <w:tc>
          <w:tcPr>
            <w:tcW w:w="4080" w:type="dxa"/>
            <w:vMerge w:val="restart"/>
          </w:tcPr>
          <w:p w14:paraId="5A3E21E8"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1CA7A696"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F6CD12F" w14:textId="77777777" w:rsidTr="003834BD">
        <w:tc>
          <w:tcPr>
            <w:tcW w:w="272" w:type="dxa"/>
            <w:vMerge/>
          </w:tcPr>
          <w:p w14:paraId="5229847C" w14:textId="77777777" w:rsidR="00820E00" w:rsidRPr="00E014FB" w:rsidRDefault="00820E00" w:rsidP="003834BD">
            <w:pPr>
              <w:rPr>
                <w:rFonts w:cs="Times New Roman"/>
              </w:rPr>
            </w:pPr>
          </w:p>
        </w:tc>
        <w:tc>
          <w:tcPr>
            <w:tcW w:w="1903" w:type="dxa"/>
            <w:vMerge/>
          </w:tcPr>
          <w:p w14:paraId="1DCC6A3B" w14:textId="77777777" w:rsidR="00820E00" w:rsidRPr="00E014FB" w:rsidRDefault="00820E00" w:rsidP="003834BD">
            <w:pPr>
              <w:rPr>
                <w:rFonts w:cs="Times New Roman"/>
              </w:rPr>
            </w:pPr>
          </w:p>
        </w:tc>
        <w:tc>
          <w:tcPr>
            <w:tcW w:w="1224" w:type="dxa"/>
            <w:vMerge/>
          </w:tcPr>
          <w:p w14:paraId="46142376" w14:textId="77777777" w:rsidR="00820E00" w:rsidRPr="00E014FB" w:rsidRDefault="00820E00" w:rsidP="003834BD">
            <w:pPr>
              <w:rPr>
                <w:rFonts w:cs="Times New Roman"/>
              </w:rPr>
            </w:pPr>
          </w:p>
        </w:tc>
        <w:tc>
          <w:tcPr>
            <w:tcW w:w="4080" w:type="dxa"/>
            <w:vMerge/>
          </w:tcPr>
          <w:p w14:paraId="0DA15165" w14:textId="77777777" w:rsidR="00820E00" w:rsidRPr="00E014FB" w:rsidRDefault="00820E00" w:rsidP="003834BD">
            <w:pPr>
              <w:rPr>
                <w:rFonts w:cs="Times New Roman"/>
              </w:rPr>
            </w:pPr>
          </w:p>
        </w:tc>
        <w:tc>
          <w:tcPr>
            <w:tcW w:w="6800" w:type="dxa"/>
          </w:tcPr>
          <w:p w14:paraId="00BC35E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AE61D01" w14:textId="77777777" w:rsidTr="003834BD">
        <w:tc>
          <w:tcPr>
            <w:tcW w:w="272" w:type="dxa"/>
            <w:vMerge/>
          </w:tcPr>
          <w:p w14:paraId="1CA1D1FE" w14:textId="77777777" w:rsidR="00820E00" w:rsidRPr="00E014FB" w:rsidRDefault="00820E00" w:rsidP="003834BD">
            <w:pPr>
              <w:rPr>
                <w:rFonts w:cs="Times New Roman"/>
              </w:rPr>
            </w:pPr>
          </w:p>
        </w:tc>
        <w:tc>
          <w:tcPr>
            <w:tcW w:w="1903" w:type="dxa"/>
            <w:vMerge/>
          </w:tcPr>
          <w:p w14:paraId="0701BB05" w14:textId="77777777" w:rsidR="00820E00" w:rsidRPr="00E014FB" w:rsidRDefault="00820E00" w:rsidP="003834BD">
            <w:pPr>
              <w:rPr>
                <w:rFonts w:cs="Times New Roman"/>
              </w:rPr>
            </w:pPr>
          </w:p>
        </w:tc>
        <w:tc>
          <w:tcPr>
            <w:tcW w:w="1224" w:type="dxa"/>
            <w:vMerge/>
          </w:tcPr>
          <w:p w14:paraId="687055B4" w14:textId="77777777" w:rsidR="00820E00" w:rsidRPr="00E014FB" w:rsidRDefault="00820E00" w:rsidP="003834BD">
            <w:pPr>
              <w:rPr>
                <w:rFonts w:cs="Times New Roman"/>
              </w:rPr>
            </w:pPr>
          </w:p>
        </w:tc>
        <w:tc>
          <w:tcPr>
            <w:tcW w:w="4080" w:type="dxa"/>
            <w:vMerge/>
          </w:tcPr>
          <w:p w14:paraId="3894BEA5" w14:textId="77777777" w:rsidR="00820E00" w:rsidRPr="00E014FB" w:rsidRDefault="00820E00" w:rsidP="003834BD">
            <w:pPr>
              <w:rPr>
                <w:rFonts w:cs="Times New Roman"/>
              </w:rPr>
            </w:pPr>
          </w:p>
        </w:tc>
        <w:tc>
          <w:tcPr>
            <w:tcW w:w="6800" w:type="dxa"/>
          </w:tcPr>
          <w:p w14:paraId="3D629B21"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1DC1551" w14:textId="77777777" w:rsidTr="003834BD">
        <w:tc>
          <w:tcPr>
            <w:tcW w:w="272" w:type="dxa"/>
            <w:vMerge/>
          </w:tcPr>
          <w:p w14:paraId="38F364F0" w14:textId="77777777" w:rsidR="00820E00" w:rsidRPr="00E014FB" w:rsidRDefault="00820E00" w:rsidP="003834BD">
            <w:pPr>
              <w:rPr>
                <w:rFonts w:cs="Times New Roman"/>
              </w:rPr>
            </w:pPr>
          </w:p>
        </w:tc>
        <w:tc>
          <w:tcPr>
            <w:tcW w:w="1903" w:type="dxa"/>
            <w:vMerge/>
          </w:tcPr>
          <w:p w14:paraId="6C742027" w14:textId="77777777" w:rsidR="00820E00" w:rsidRPr="00E014FB" w:rsidRDefault="00820E00" w:rsidP="003834BD">
            <w:pPr>
              <w:rPr>
                <w:rFonts w:cs="Times New Roman"/>
              </w:rPr>
            </w:pPr>
          </w:p>
        </w:tc>
        <w:tc>
          <w:tcPr>
            <w:tcW w:w="1224" w:type="dxa"/>
            <w:vMerge/>
          </w:tcPr>
          <w:p w14:paraId="3E02779F" w14:textId="77777777" w:rsidR="00820E00" w:rsidRPr="00E014FB" w:rsidRDefault="00820E00" w:rsidP="003834BD">
            <w:pPr>
              <w:rPr>
                <w:rFonts w:cs="Times New Roman"/>
              </w:rPr>
            </w:pPr>
          </w:p>
        </w:tc>
        <w:tc>
          <w:tcPr>
            <w:tcW w:w="4080" w:type="dxa"/>
            <w:vMerge/>
          </w:tcPr>
          <w:p w14:paraId="7FB3E78C" w14:textId="77777777" w:rsidR="00820E00" w:rsidRPr="00E014FB" w:rsidRDefault="00820E00" w:rsidP="003834BD">
            <w:pPr>
              <w:rPr>
                <w:rFonts w:cs="Times New Roman"/>
              </w:rPr>
            </w:pPr>
          </w:p>
        </w:tc>
        <w:tc>
          <w:tcPr>
            <w:tcW w:w="6800" w:type="dxa"/>
          </w:tcPr>
          <w:p w14:paraId="33C6EF6E"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62BFAB8" w14:textId="77777777" w:rsidTr="003834BD">
        <w:tc>
          <w:tcPr>
            <w:tcW w:w="272" w:type="dxa"/>
            <w:vMerge/>
          </w:tcPr>
          <w:p w14:paraId="232AB3C5" w14:textId="77777777" w:rsidR="00820E00" w:rsidRPr="00E014FB" w:rsidRDefault="00820E00" w:rsidP="003834BD">
            <w:pPr>
              <w:rPr>
                <w:rFonts w:cs="Times New Roman"/>
              </w:rPr>
            </w:pPr>
          </w:p>
        </w:tc>
        <w:tc>
          <w:tcPr>
            <w:tcW w:w="1903" w:type="dxa"/>
            <w:vMerge/>
          </w:tcPr>
          <w:p w14:paraId="383F6369" w14:textId="77777777" w:rsidR="00820E00" w:rsidRPr="00E014FB" w:rsidRDefault="00820E00" w:rsidP="003834BD">
            <w:pPr>
              <w:rPr>
                <w:rFonts w:cs="Times New Roman"/>
              </w:rPr>
            </w:pPr>
          </w:p>
        </w:tc>
        <w:tc>
          <w:tcPr>
            <w:tcW w:w="1224" w:type="dxa"/>
            <w:vMerge/>
          </w:tcPr>
          <w:p w14:paraId="72D57AA0" w14:textId="77777777" w:rsidR="00820E00" w:rsidRPr="00E014FB" w:rsidRDefault="00820E00" w:rsidP="003834BD">
            <w:pPr>
              <w:rPr>
                <w:rFonts w:cs="Times New Roman"/>
              </w:rPr>
            </w:pPr>
          </w:p>
        </w:tc>
        <w:tc>
          <w:tcPr>
            <w:tcW w:w="4080" w:type="dxa"/>
            <w:vMerge/>
          </w:tcPr>
          <w:p w14:paraId="02CE30E8" w14:textId="77777777" w:rsidR="00820E00" w:rsidRPr="00E014FB" w:rsidRDefault="00820E00" w:rsidP="003834BD">
            <w:pPr>
              <w:rPr>
                <w:rFonts w:cs="Times New Roman"/>
              </w:rPr>
            </w:pPr>
          </w:p>
        </w:tc>
        <w:tc>
          <w:tcPr>
            <w:tcW w:w="6800" w:type="dxa"/>
          </w:tcPr>
          <w:p w14:paraId="3B36F39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047E465" w14:textId="77777777" w:rsidTr="003834BD">
        <w:tc>
          <w:tcPr>
            <w:tcW w:w="272" w:type="dxa"/>
            <w:vMerge/>
          </w:tcPr>
          <w:p w14:paraId="203E2FED" w14:textId="77777777" w:rsidR="00820E00" w:rsidRPr="00E014FB" w:rsidRDefault="00820E00" w:rsidP="003834BD">
            <w:pPr>
              <w:rPr>
                <w:rFonts w:cs="Times New Roman"/>
              </w:rPr>
            </w:pPr>
          </w:p>
        </w:tc>
        <w:tc>
          <w:tcPr>
            <w:tcW w:w="1903" w:type="dxa"/>
            <w:vMerge/>
          </w:tcPr>
          <w:p w14:paraId="0CC14ABA" w14:textId="77777777" w:rsidR="00820E00" w:rsidRPr="00E014FB" w:rsidRDefault="00820E00" w:rsidP="003834BD">
            <w:pPr>
              <w:rPr>
                <w:rFonts w:cs="Times New Roman"/>
              </w:rPr>
            </w:pPr>
          </w:p>
        </w:tc>
        <w:tc>
          <w:tcPr>
            <w:tcW w:w="1224" w:type="dxa"/>
            <w:vMerge/>
          </w:tcPr>
          <w:p w14:paraId="6E5C7AD0" w14:textId="77777777" w:rsidR="00820E00" w:rsidRPr="00E014FB" w:rsidRDefault="00820E00" w:rsidP="003834BD">
            <w:pPr>
              <w:rPr>
                <w:rFonts w:cs="Times New Roman"/>
              </w:rPr>
            </w:pPr>
          </w:p>
        </w:tc>
        <w:tc>
          <w:tcPr>
            <w:tcW w:w="4080" w:type="dxa"/>
            <w:vMerge/>
          </w:tcPr>
          <w:p w14:paraId="6CE07512" w14:textId="77777777" w:rsidR="00820E00" w:rsidRPr="00E014FB" w:rsidRDefault="00820E00" w:rsidP="003834BD">
            <w:pPr>
              <w:rPr>
                <w:rFonts w:cs="Times New Roman"/>
              </w:rPr>
            </w:pPr>
          </w:p>
        </w:tc>
        <w:tc>
          <w:tcPr>
            <w:tcW w:w="6800" w:type="dxa"/>
          </w:tcPr>
          <w:p w14:paraId="79F828F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AEDCC20" w14:textId="77777777" w:rsidTr="003834BD">
        <w:tc>
          <w:tcPr>
            <w:tcW w:w="272" w:type="dxa"/>
            <w:vMerge/>
          </w:tcPr>
          <w:p w14:paraId="2111C2BF" w14:textId="77777777" w:rsidR="00820E00" w:rsidRPr="00E014FB" w:rsidRDefault="00820E00" w:rsidP="003834BD">
            <w:pPr>
              <w:rPr>
                <w:rFonts w:cs="Times New Roman"/>
              </w:rPr>
            </w:pPr>
          </w:p>
        </w:tc>
        <w:tc>
          <w:tcPr>
            <w:tcW w:w="1903" w:type="dxa"/>
            <w:vMerge/>
          </w:tcPr>
          <w:p w14:paraId="4168DAE0" w14:textId="77777777" w:rsidR="00820E00" w:rsidRPr="00E014FB" w:rsidRDefault="00820E00" w:rsidP="003834BD">
            <w:pPr>
              <w:rPr>
                <w:rFonts w:cs="Times New Roman"/>
              </w:rPr>
            </w:pPr>
          </w:p>
        </w:tc>
        <w:tc>
          <w:tcPr>
            <w:tcW w:w="1224" w:type="dxa"/>
            <w:vMerge/>
          </w:tcPr>
          <w:p w14:paraId="6EA193C5" w14:textId="77777777" w:rsidR="00820E00" w:rsidRPr="00E014FB" w:rsidRDefault="00820E00" w:rsidP="003834BD">
            <w:pPr>
              <w:rPr>
                <w:rFonts w:cs="Times New Roman"/>
              </w:rPr>
            </w:pPr>
          </w:p>
        </w:tc>
        <w:tc>
          <w:tcPr>
            <w:tcW w:w="4080" w:type="dxa"/>
            <w:vMerge/>
          </w:tcPr>
          <w:p w14:paraId="47AEE8F2" w14:textId="77777777" w:rsidR="00820E00" w:rsidRPr="00E014FB" w:rsidRDefault="00820E00" w:rsidP="003834BD">
            <w:pPr>
              <w:rPr>
                <w:rFonts w:cs="Times New Roman"/>
              </w:rPr>
            </w:pPr>
          </w:p>
        </w:tc>
        <w:tc>
          <w:tcPr>
            <w:tcW w:w="6800" w:type="dxa"/>
          </w:tcPr>
          <w:p w14:paraId="1C2B79D6"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BCF1CA1" w14:textId="77777777" w:rsidTr="003834BD">
        <w:tc>
          <w:tcPr>
            <w:tcW w:w="272" w:type="dxa"/>
            <w:vMerge/>
          </w:tcPr>
          <w:p w14:paraId="1FBCC91C" w14:textId="77777777" w:rsidR="00820E00" w:rsidRPr="00E014FB" w:rsidRDefault="00820E00" w:rsidP="003834BD">
            <w:pPr>
              <w:rPr>
                <w:rFonts w:cs="Times New Roman"/>
              </w:rPr>
            </w:pPr>
          </w:p>
        </w:tc>
        <w:tc>
          <w:tcPr>
            <w:tcW w:w="1903" w:type="dxa"/>
            <w:vMerge/>
          </w:tcPr>
          <w:p w14:paraId="287BF6B6" w14:textId="77777777" w:rsidR="00820E00" w:rsidRPr="00E014FB" w:rsidRDefault="00820E00" w:rsidP="003834BD">
            <w:pPr>
              <w:rPr>
                <w:rFonts w:cs="Times New Roman"/>
              </w:rPr>
            </w:pPr>
          </w:p>
        </w:tc>
        <w:tc>
          <w:tcPr>
            <w:tcW w:w="1224" w:type="dxa"/>
            <w:vMerge/>
          </w:tcPr>
          <w:p w14:paraId="36B47F28" w14:textId="77777777" w:rsidR="00820E00" w:rsidRPr="00E014FB" w:rsidRDefault="00820E00" w:rsidP="003834BD">
            <w:pPr>
              <w:rPr>
                <w:rFonts w:cs="Times New Roman"/>
              </w:rPr>
            </w:pPr>
          </w:p>
        </w:tc>
        <w:tc>
          <w:tcPr>
            <w:tcW w:w="4080" w:type="dxa"/>
            <w:vMerge/>
          </w:tcPr>
          <w:p w14:paraId="457EEF9B" w14:textId="77777777" w:rsidR="00820E00" w:rsidRPr="00E014FB" w:rsidRDefault="00820E00" w:rsidP="003834BD">
            <w:pPr>
              <w:rPr>
                <w:rFonts w:cs="Times New Roman"/>
              </w:rPr>
            </w:pPr>
          </w:p>
        </w:tc>
        <w:tc>
          <w:tcPr>
            <w:tcW w:w="6800" w:type="dxa"/>
          </w:tcPr>
          <w:p w14:paraId="31BAF17D"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1ADEC48" w14:textId="77777777" w:rsidTr="003834BD">
        <w:tc>
          <w:tcPr>
            <w:tcW w:w="272" w:type="dxa"/>
            <w:vMerge/>
          </w:tcPr>
          <w:p w14:paraId="038A2CA0" w14:textId="77777777" w:rsidR="00820E00" w:rsidRPr="00E014FB" w:rsidRDefault="00820E00" w:rsidP="003834BD">
            <w:pPr>
              <w:rPr>
                <w:rFonts w:cs="Times New Roman"/>
              </w:rPr>
            </w:pPr>
          </w:p>
        </w:tc>
        <w:tc>
          <w:tcPr>
            <w:tcW w:w="1903" w:type="dxa"/>
            <w:vMerge/>
          </w:tcPr>
          <w:p w14:paraId="66DEAB66" w14:textId="77777777" w:rsidR="00820E00" w:rsidRPr="00E014FB" w:rsidRDefault="00820E00" w:rsidP="003834BD">
            <w:pPr>
              <w:rPr>
                <w:rFonts w:cs="Times New Roman"/>
              </w:rPr>
            </w:pPr>
          </w:p>
        </w:tc>
        <w:tc>
          <w:tcPr>
            <w:tcW w:w="1224" w:type="dxa"/>
            <w:vMerge/>
          </w:tcPr>
          <w:p w14:paraId="07624784" w14:textId="77777777" w:rsidR="00820E00" w:rsidRPr="00E014FB" w:rsidRDefault="00820E00" w:rsidP="003834BD">
            <w:pPr>
              <w:rPr>
                <w:rFonts w:cs="Times New Roman"/>
              </w:rPr>
            </w:pPr>
          </w:p>
        </w:tc>
        <w:tc>
          <w:tcPr>
            <w:tcW w:w="4080" w:type="dxa"/>
            <w:vMerge/>
          </w:tcPr>
          <w:p w14:paraId="605E562A" w14:textId="77777777" w:rsidR="00820E00" w:rsidRPr="00E014FB" w:rsidRDefault="00820E00" w:rsidP="003834BD">
            <w:pPr>
              <w:rPr>
                <w:rFonts w:cs="Times New Roman"/>
              </w:rPr>
            </w:pPr>
          </w:p>
        </w:tc>
        <w:tc>
          <w:tcPr>
            <w:tcW w:w="6800" w:type="dxa"/>
          </w:tcPr>
          <w:p w14:paraId="1E1C607A"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15BC9D6" w14:textId="77777777" w:rsidTr="003834BD">
        <w:tc>
          <w:tcPr>
            <w:tcW w:w="272" w:type="dxa"/>
            <w:vMerge/>
          </w:tcPr>
          <w:p w14:paraId="484E5654" w14:textId="77777777" w:rsidR="00820E00" w:rsidRPr="00E014FB" w:rsidRDefault="00820E00" w:rsidP="003834BD">
            <w:pPr>
              <w:rPr>
                <w:rFonts w:cs="Times New Roman"/>
              </w:rPr>
            </w:pPr>
          </w:p>
        </w:tc>
        <w:tc>
          <w:tcPr>
            <w:tcW w:w="1903" w:type="dxa"/>
            <w:vMerge/>
          </w:tcPr>
          <w:p w14:paraId="0052BBFF" w14:textId="77777777" w:rsidR="00820E00" w:rsidRPr="00E014FB" w:rsidRDefault="00820E00" w:rsidP="003834BD">
            <w:pPr>
              <w:rPr>
                <w:rFonts w:cs="Times New Roman"/>
              </w:rPr>
            </w:pPr>
          </w:p>
        </w:tc>
        <w:tc>
          <w:tcPr>
            <w:tcW w:w="1224" w:type="dxa"/>
            <w:vMerge/>
          </w:tcPr>
          <w:p w14:paraId="0102D333" w14:textId="77777777" w:rsidR="00820E00" w:rsidRPr="00E014FB" w:rsidRDefault="00820E00" w:rsidP="003834BD">
            <w:pPr>
              <w:rPr>
                <w:rFonts w:cs="Times New Roman"/>
              </w:rPr>
            </w:pPr>
          </w:p>
        </w:tc>
        <w:tc>
          <w:tcPr>
            <w:tcW w:w="4080" w:type="dxa"/>
            <w:vMerge/>
          </w:tcPr>
          <w:p w14:paraId="646CE96C" w14:textId="77777777" w:rsidR="00820E00" w:rsidRPr="00E014FB" w:rsidRDefault="00820E00" w:rsidP="003834BD">
            <w:pPr>
              <w:rPr>
                <w:rFonts w:cs="Times New Roman"/>
              </w:rPr>
            </w:pPr>
          </w:p>
        </w:tc>
        <w:tc>
          <w:tcPr>
            <w:tcW w:w="6800" w:type="dxa"/>
          </w:tcPr>
          <w:p w14:paraId="4143CEA8"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8522CB" w14:textId="77777777" w:rsidTr="003834BD">
        <w:tc>
          <w:tcPr>
            <w:tcW w:w="272" w:type="dxa"/>
            <w:vMerge/>
          </w:tcPr>
          <w:p w14:paraId="195B0989" w14:textId="77777777" w:rsidR="00820E00" w:rsidRPr="00E014FB" w:rsidRDefault="00820E00" w:rsidP="003834BD">
            <w:pPr>
              <w:rPr>
                <w:rFonts w:cs="Times New Roman"/>
              </w:rPr>
            </w:pPr>
          </w:p>
        </w:tc>
        <w:tc>
          <w:tcPr>
            <w:tcW w:w="1903" w:type="dxa"/>
            <w:vMerge/>
          </w:tcPr>
          <w:p w14:paraId="54898ABC" w14:textId="77777777" w:rsidR="00820E00" w:rsidRPr="00E014FB" w:rsidRDefault="00820E00" w:rsidP="003834BD">
            <w:pPr>
              <w:rPr>
                <w:rFonts w:cs="Times New Roman"/>
              </w:rPr>
            </w:pPr>
          </w:p>
        </w:tc>
        <w:tc>
          <w:tcPr>
            <w:tcW w:w="1224" w:type="dxa"/>
            <w:vMerge/>
          </w:tcPr>
          <w:p w14:paraId="3B9C3074" w14:textId="77777777" w:rsidR="00820E00" w:rsidRPr="00E014FB" w:rsidRDefault="00820E00" w:rsidP="003834BD">
            <w:pPr>
              <w:rPr>
                <w:rFonts w:cs="Times New Roman"/>
              </w:rPr>
            </w:pPr>
          </w:p>
        </w:tc>
        <w:tc>
          <w:tcPr>
            <w:tcW w:w="4080" w:type="dxa"/>
            <w:vMerge/>
          </w:tcPr>
          <w:p w14:paraId="71FBAA07" w14:textId="77777777" w:rsidR="00820E00" w:rsidRPr="00E014FB" w:rsidRDefault="00820E00" w:rsidP="003834BD">
            <w:pPr>
              <w:rPr>
                <w:rFonts w:cs="Times New Roman"/>
              </w:rPr>
            </w:pPr>
          </w:p>
        </w:tc>
        <w:tc>
          <w:tcPr>
            <w:tcW w:w="6800" w:type="dxa"/>
          </w:tcPr>
          <w:p w14:paraId="5EB6D137"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C443E69" w14:textId="77777777" w:rsidTr="003834BD">
        <w:tc>
          <w:tcPr>
            <w:tcW w:w="272" w:type="dxa"/>
            <w:vMerge/>
          </w:tcPr>
          <w:p w14:paraId="5C948A3B" w14:textId="77777777" w:rsidR="00820E00" w:rsidRPr="00E014FB" w:rsidRDefault="00820E00" w:rsidP="003834BD">
            <w:pPr>
              <w:rPr>
                <w:rFonts w:cs="Times New Roman"/>
              </w:rPr>
            </w:pPr>
          </w:p>
        </w:tc>
        <w:tc>
          <w:tcPr>
            <w:tcW w:w="1903" w:type="dxa"/>
            <w:vMerge/>
          </w:tcPr>
          <w:p w14:paraId="4987D406" w14:textId="77777777" w:rsidR="00820E00" w:rsidRPr="00E014FB" w:rsidRDefault="00820E00" w:rsidP="003834BD">
            <w:pPr>
              <w:rPr>
                <w:rFonts w:cs="Times New Roman"/>
              </w:rPr>
            </w:pPr>
          </w:p>
        </w:tc>
        <w:tc>
          <w:tcPr>
            <w:tcW w:w="1224" w:type="dxa"/>
            <w:vMerge/>
          </w:tcPr>
          <w:p w14:paraId="7ADDB4CE" w14:textId="77777777" w:rsidR="00820E00" w:rsidRPr="00E014FB" w:rsidRDefault="00820E00" w:rsidP="003834BD">
            <w:pPr>
              <w:rPr>
                <w:rFonts w:cs="Times New Roman"/>
              </w:rPr>
            </w:pPr>
          </w:p>
        </w:tc>
        <w:tc>
          <w:tcPr>
            <w:tcW w:w="4080" w:type="dxa"/>
            <w:vMerge/>
          </w:tcPr>
          <w:p w14:paraId="266E3FBE" w14:textId="77777777" w:rsidR="00820E00" w:rsidRPr="00E014FB" w:rsidRDefault="00820E00" w:rsidP="003834BD">
            <w:pPr>
              <w:rPr>
                <w:rFonts w:cs="Times New Roman"/>
              </w:rPr>
            </w:pPr>
          </w:p>
        </w:tc>
        <w:tc>
          <w:tcPr>
            <w:tcW w:w="6800" w:type="dxa"/>
          </w:tcPr>
          <w:p w14:paraId="6E902E1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252116B" w14:textId="77777777" w:rsidTr="003834BD">
        <w:tc>
          <w:tcPr>
            <w:tcW w:w="272" w:type="dxa"/>
            <w:vMerge/>
          </w:tcPr>
          <w:p w14:paraId="511AFBEA" w14:textId="77777777" w:rsidR="00820E00" w:rsidRPr="00E014FB" w:rsidRDefault="00820E00" w:rsidP="003834BD">
            <w:pPr>
              <w:rPr>
                <w:rFonts w:cs="Times New Roman"/>
              </w:rPr>
            </w:pPr>
          </w:p>
        </w:tc>
        <w:tc>
          <w:tcPr>
            <w:tcW w:w="1903" w:type="dxa"/>
            <w:vMerge/>
          </w:tcPr>
          <w:p w14:paraId="133F1B93" w14:textId="77777777" w:rsidR="00820E00" w:rsidRPr="00E014FB" w:rsidRDefault="00820E00" w:rsidP="003834BD">
            <w:pPr>
              <w:rPr>
                <w:rFonts w:cs="Times New Roman"/>
              </w:rPr>
            </w:pPr>
          </w:p>
        </w:tc>
        <w:tc>
          <w:tcPr>
            <w:tcW w:w="1224" w:type="dxa"/>
            <w:vMerge/>
          </w:tcPr>
          <w:p w14:paraId="77118887" w14:textId="77777777" w:rsidR="00820E00" w:rsidRPr="00E014FB" w:rsidRDefault="00820E00" w:rsidP="003834BD">
            <w:pPr>
              <w:rPr>
                <w:rFonts w:cs="Times New Roman"/>
              </w:rPr>
            </w:pPr>
          </w:p>
        </w:tc>
        <w:tc>
          <w:tcPr>
            <w:tcW w:w="4080" w:type="dxa"/>
            <w:vMerge/>
          </w:tcPr>
          <w:p w14:paraId="76AF90BC" w14:textId="77777777" w:rsidR="00820E00" w:rsidRPr="00E014FB" w:rsidRDefault="00820E00" w:rsidP="003834BD">
            <w:pPr>
              <w:rPr>
                <w:rFonts w:cs="Times New Roman"/>
              </w:rPr>
            </w:pPr>
          </w:p>
        </w:tc>
        <w:tc>
          <w:tcPr>
            <w:tcW w:w="6800" w:type="dxa"/>
          </w:tcPr>
          <w:p w14:paraId="48507980" w14:textId="77777777" w:rsidR="00820E00" w:rsidRPr="00E014FB" w:rsidRDefault="00820E00" w:rsidP="003834BD">
            <w:pPr>
              <w:rPr>
                <w:rFonts w:cs="Times New Roman"/>
              </w:rPr>
            </w:pPr>
            <w:r w:rsidRPr="00E014FB">
              <w:rPr>
                <w:rFonts w:eastAsia="Tahoma" w:cs="Times New Roman"/>
                <w:color w:val="000000"/>
                <w:sz w:val="20"/>
                <w:szCs w:val="20"/>
              </w:rPr>
              <w:t>Не допускается размещать учреждения торговли,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магазины-склады, объекты торговли с наличием взрывопожароопасных веществ и материалов и вредные для здоровья населения (магазины крупногабаритных стройматериалов, москательно-химических товаров и т.п.)..</w:t>
            </w:r>
          </w:p>
        </w:tc>
      </w:tr>
      <w:tr w:rsidR="00820E00" w:rsidRPr="00E014FB" w14:paraId="1F979F23" w14:textId="77777777" w:rsidTr="003834BD">
        <w:tc>
          <w:tcPr>
            <w:tcW w:w="272" w:type="dxa"/>
            <w:vMerge w:val="restart"/>
          </w:tcPr>
          <w:p w14:paraId="3173219F" w14:textId="77777777" w:rsidR="00820E00" w:rsidRPr="00E014FB" w:rsidRDefault="00820E00" w:rsidP="003834BD">
            <w:pPr>
              <w:jc w:val="center"/>
              <w:rPr>
                <w:rFonts w:cs="Times New Roman"/>
              </w:rPr>
            </w:pPr>
            <w:r w:rsidRPr="00E014FB">
              <w:rPr>
                <w:rFonts w:eastAsia="Tahoma" w:cs="Times New Roman"/>
                <w:color w:val="000000"/>
                <w:sz w:val="20"/>
                <w:szCs w:val="20"/>
              </w:rPr>
              <w:t>16.</w:t>
            </w:r>
          </w:p>
        </w:tc>
        <w:tc>
          <w:tcPr>
            <w:tcW w:w="1903" w:type="dxa"/>
            <w:vMerge w:val="restart"/>
          </w:tcPr>
          <w:p w14:paraId="28DD8BE2" w14:textId="77777777" w:rsidR="00820E00" w:rsidRPr="00E014FB" w:rsidRDefault="00820E00" w:rsidP="003834BD">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564C1CA4" w14:textId="77777777" w:rsidR="00820E00" w:rsidRPr="00E014FB" w:rsidRDefault="00820E00" w:rsidP="003834BD">
            <w:pPr>
              <w:rPr>
                <w:rFonts w:cs="Times New Roman"/>
              </w:rPr>
            </w:pPr>
            <w:r w:rsidRPr="00E014FB">
              <w:rPr>
                <w:rFonts w:eastAsia="Tahoma" w:cs="Times New Roman"/>
                <w:color w:val="000000"/>
                <w:sz w:val="20"/>
                <w:szCs w:val="20"/>
              </w:rPr>
              <w:t>4.6</w:t>
            </w:r>
          </w:p>
        </w:tc>
        <w:tc>
          <w:tcPr>
            <w:tcW w:w="4080" w:type="dxa"/>
            <w:vMerge w:val="restart"/>
          </w:tcPr>
          <w:p w14:paraId="40F39A9E"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5C7F6D79"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7E3EB943" w14:textId="77777777" w:rsidTr="003834BD">
        <w:tc>
          <w:tcPr>
            <w:tcW w:w="272" w:type="dxa"/>
            <w:vMerge/>
          </w:tcPr>
          <w:p w14:paraId="16C0D5F0" w14:textId="77777777" w:rsidR="00820E00" w:rsidRPr="00E014FB" w:rsidRDefault="00820E00" w:rsidP="003834BD">
            <w:pPr>
              <w:rPr>
                <w:rFonts w:cs="Times New Roman"/>
              </w:rPr>
            </w:pPr>
          </w:p>
        </w:tc>
        <w:tc>
          <w:tcPr>
            <w:tcW w:w="1903" w:type="dxa"/>
            <w:vMerge/>
          </w:tcPr>
          <w:p w14:paraId="7EDC11F4" w14:textId="77777777" w:rsidR="00820E00" w:rsidRPr="00E014FB" w:rsidRDefault="00820E00" w:rsidP="003834BD">
            <w:pPr>
              <w:rPr>
                <w:rFonts w:cs="Times New Roman"/>
              </w:rPr>
            </w:pPr>
          </w:p>
        </w:tc>
        <w:tc>
          <w:tcPr>
            <w:tcW w:w="1224" w:type="dxa"/>
            <w:vMerge/>
          </w:tcPr>
          <w:p w14:paraId="5BA9BF91" w14:textId="77777777" w:rsidR="00820E00" w:rsidRPr="00E014FB" w:rsidRDefault="00820E00" w:rsidP="003834BD">
            <w:pPr>
              <w:rPr>
                <w:rFonts w:cs="Times New Roman"/>
              </w:rPr>
            </w:pPr>
          </w:p>
        </w:tc>
        <w:tc>
          <w:tcPr>
            <w:tcW w:w="4080" w:type="dxa"/>
            <w:vMerge/>
          </w:tcPr>
          <w:p w14:paraId="1A26F652" w14:textId="77777777" w:rsidR="00820E00" w:rsidRPr="00E014FB" w:rsidRDefault="00820E00" w:rsidP="003834BD">
            <w:pPr>
              <w:rPr>
                <w:rFonts w:cs="Times New Roman"/>
              </w:rPr>
            </w:pPr>
          </w:p>
        </w:tc>
        <w:tc>
          <w:tcPr>
            <w:tcW w:w="6800" w:type="dxa"/>
          </w:tcPr>
          <w:p w14:paraId="63C456B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447971AD" w14:textId="77777777" w:rsidTr="003834BD">
        <w:tc>
          <w:tcPr>
            <w:tcW w:w="272" w:type="dxa"/>
            <w:vMerge/>
          </w:tcPr>
          <w:p w14:paraId="47562DEF" w14:textId="77777777" w:rsidR="00820E00" w:rsidRPr="00E014FB" w:rsidRDefault="00820E00" w:rsidP="003834BD">
            <w:pPr>
              <w:rPr>
                <w:rFonts w:cs="Times New Roman"/>
              </w:rPr>
            </w:pPr>
          </w:p>
        </w:tc>
        <w:tc>
          <w:tcPr>
            <w:tcW w:w="1903" w:type="dxa"/>
            <w:vMerge/>
          </w:tcPr>
          <w:p w14:paraId="502D078F" w14:textId="77777777" w:rsidR="00820E00" w:rsidRPr="00E014FB" w:rsidRDefault="00820E00" w:rsidP="003834BD">
            <w:pPr>
              <w:rPr>
                <w:rFonts w:cs="Times New Roman"/>
              </w:rPr>
            </w:pPr>
          </w:p>
        </w:tc>
        <w:tc>
          <w:tcPr>
            <w:tcW w:w="1224" w:type="dxa"/>
            <w:vMerge/>
          </w:tcPr>
          <w:p w14:paraId="6A87DBB4" w14:textId="77777777" w:rsidR="00820E00" w:rsidRPr="00E014FB" w:rsidRDefault="00820E00" w:rsidP="003834BD">
            <w:pPr>
              <w:rPr>
                <w:rFonts w:cs="Times New Roman"/>
              </w:rPr>
            </w:pPr>
          </w:p>
        </w:tc>
        <w:tc>
          <w:tcPr>
            <w:tcW w:w="4080" w:type="dxa"/>
            <w:vMerge/>
          </w:tcPr>
          <w:p w14:paraId="790471A9" w14:textId="77777777" w:rsidR="00820E00" w:rsidRPr="00E014FB" w:rsidRDefault="00820E00" w:rsidP="003834BD">
            <w:pPr>
              <w:rPr>
                <w:rFonts w:cs="Times New Roman"/>
              </w:rPr>
            </w:pPr>
          </w:p>
        </w:tc>
        <w:tc>
          <w:tcPr>
            <w:tcW w:w="6800" w:type="dxa"/>
          </w:tcPr>
          <w:p w14:paraId="3A89687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FA9A435" w14:textId="77777777" w:rsidTr="003834BD">
        <w:tc>
          <w:tcPr>
            <w:tcW w:w="272" w:type="dxa"/>
            <w:vMerge/>
          </w:tcPr>
          <w:p w14:paraId="020AC887" w14:textId="77777777" w:rsidR="00820E00" w:rsidRPr="00E014FB" w:rsidRDefault="00820E00" w:rsidP="003834BD">
            <w:pPr>
              <w:rPr>
                <w:rFonts w:cs="Times New Roman"/>
              </w:rPr>
            </w:pPr>
          </w:p>
        </w:tc>
        <w:tc>
          <w:tcPr>
            <w:tcW w:w="1903" w:type="dxa"/>
            <w:vMerge/>
          </w:tcPr>
          <w:p w14:paraId="72BB8BE0" w14:textId="77777777" w:rsidR="00820E00" w:rsidRPr="00E014FB" w:rsidRDefault="00820E00" w:rsidP="003834BD">
            <w:pPr>
              <w:rPr>
                <w:rFonts w:cs="Times New Roman"/>
              </w:rPr>
            </w:pPr>
          </w:p>
        </w:tc>
        <w:tc>
          <w:tcPr>
            <w:tcW w:w="1224" w:type="dxa"/>
            <w:vMerge/>
          </w:tcPr>
          <w:p w14:paraId="1FF2105B" w14:textId="77777777" w:rsidR="00820E00" w:rsidRPr="00E014FB" w:rsidRDefault="00820E00" w:rsidP="003834BD">
            <w:pPr>
              <w:rPr>
                <w:rFonts w:cs="Times New Roman"/>
              </w:rPr>
            </w:pPr>
          </w:p>
        </w:tc>
        <w:tc>
          <w:tcPr>
            <w:tcW w:w="4080" w:type="dxa"/>
            <w:vMerge/>
          </w:tcPr>
          <w:p w14:paraId="246A46E8" w14:textId="77777777" w:rsidR="00820E00" w:rsidRPr="00E014FB" w:rsidRDefault="00820E00" w:rsidP="003834BD">
            <w:pPr>
              <w:rPr>
                <w:rFonts w:cs="Times New Roman"/>
              </w:rPr>
            </w:pPr>
          </w:p>
        </w:tc>
        <w:tc>
          <w:tcPr>
            <w:tcW w:w="6800" w:type="dxa"/>
          </w:tcPr>
          <w:p w14:paraId="1C2EEF93"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EB5613E" w14:textId="77777777" w:rsidTr="003834BD">
        <w:tc>
          <w:tcPr>
            <w:tcW w:w="272" w:type="dxa"/>
            <w:vMerge/>
          </w:tcPr>
          <w:p w14:paraId="3A0D5BDF" w14:textId="77777777" w:rsidR="00820E00" w:rsidRPr="00E014FB" w:rsidRDefault="00820E00" w:rsidP="003834BD">
            <w:pPr>
              <w:rPr>
                <w:rFonts w:cs="Times New Roman"/>
              </w:rPr>
            </w:pPr>
          </w:p>
        </w:tc>
        <w:tc>
          <w:tcPr>
            <w:tcW w:w="1903" w:type="dxa"/>
            <w:vMerge/>
          </w:tcPr>
          <w:p w14:paraId="2D8A52F4" w14:textId="77777777" w:rsidR="00820E00" w:rsidRPr="00E014FB" w:rsidRDefault="00820E00" w:rsidP="003834BD">
            <w:pPr>
              <w:rPr>
                <w:rFonts w:cs="Times New Roman"/>
              </w:rPr>
            </w:pPr>
          </w:p>
        </w:tc>
        <w:tc>
          <w:tcPr>
            <w:tcW w:w="1224" w:type="dxa"/>
            <w:vMerge/>
          </w:tcPr>
          <w:p w14:paraId="2E9D256C" w14:textId="77777777" w:rsidR="00820E00" w:rsidRPr="00E014FB" w:rsidRDefault="00820E00" w:rsidP="003834BD">
            <w:pPr>
              <w:rPr>
                <w:rFonts w:cs="Times New Roman"/>
              </w:rPr>
            </w:pPr>
          </w:p>
        </w:tc>
        <w:tc>
          <w:tcPr>
            <w:tcW w:w="4080" w:type="dxa"/>
            <w:vMerge/>
          </w:tcPr>
          <w:p w14:paraId="5DB15E59" w14:textId="77777777" w:rsidR="00820E00" w:rsidRPr="00E014FB" w:rsidRDefault="00820E00" w:rsidP="003834BD">
            <w:pPr>
              <w:rPr>
                <w:rFonts w:cs="Times New Roman"/>
              </w:rPr>
            </w:pPr>
          </w:p>
        </w:tc>
        <w:tc>
          <w:tcPr>
            <w:tcW w:w="6800" w:type="dxa"/>
          </w:tcPr>
          <w:p w14:paraId="787D6C6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0068B73" w14:textId="77777777" w:rsidTr="003834BD">
        <w:tc>
          <w:tcPr>
            <w:tcW w:w="272" w:type="dxa"/>
            <w:vMerge/>
          </w:tcPr>
          <w:p w14:paraId="0F608B07" w14:textId="77777777" w:rsidR="00820E00" w:rsidRPr="00E014FB" w:rsidRDefault="00820E00" w:rsidP="003834BD">
            <w:pPr>
              <w:rPr>
                <w:rFonts w:cs="Times New Roman"/>
              </w:rPr>
            </w:pPr>
          </w:p>
        </w:tc>
        <w:tc>
          <w:tcPr>
            <w:tcW w:w="1903" w:type="dxa"/>
            <w:vMerge/>
          </w:tcPr>
          <w:p w14:paraId="05C236A1" w14:textId="77777777" w:rsidR="00820E00" w:rsidRPr="00E014FB" w:rsidRDefault="00820E00" w:rsidP="003834BD">
            <w:pPr>
              <w:rPr>
                <w:rFonts w:cs="Times New Roman"/>
              </w:rPr>
            </w:pPr>
          </w:p>
        </w:tc>
        <w:tc>
          <w:tcPr>
            <w:tcW w:w="1224" w:type="dxa"/>
            <w:vMerge/>
          </w:tcPr>
          <w:p w14:paraId="06B682FA" w14:textId="77777777" w:rsidR="00820E00" w:rsidRPr="00E014FB" w:rsidRDefault="00820E00" w:rsidP="003834BD">
            <w:pPr>
              <w:rPr>
                <w:rFonts w:cs="Times New Roman"/>
              </w:rPr>
            </w:pPr>
          </w:p>
        </w:tc>
        <w:tc>
          <w:tcPr>
            <w:tcW w:w="4080" w:type="dxa"/>
            <w:vMerge/>
          </w:tcPr>
          <w:p w14:paraId="22CB650C" w14:textId="77777777" w:rsidR="00820E00" w:rsidRPr="00E014FB" w:rsidRDefault="00820E00" w:rsidP="003834BD">
            <w:pPr>
              <w:rPr>
                <w:rFonts w:cs="Times New Roman"/>
              </w:rPr>
            </w:pPr>
          </w:p>
        </w:tc>
        <w:tc>
          <w:tcPr>
            <w:tcW w:w="6800" w:type="dxa"/>
          </w:tcPr>
          <w:p w14:paraId="6FF047F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35E042" w14:textId="77777777" w:rsidTr="003834BD">
        <w:tc>
          <w:tcPr>
            <w:tcW w:w="272" w:type="dxa"/>
            <w:vMerge/>
          </w:tcPr>
          <w:p w14:paraId="4620B330" w14:textId="77777777" w:rsidR="00820E00" w:rsidRPr="00E014FB" w:rsidRDefault="00820E00" w:rsidP="003834BD">
            <w:pPr>
              <w:rPr>
                <w:rFonts w:cs="Times New Roman"/>
              </w:rPr>
            </w:pPr>
          </w:p>
        </w:tc>
        <w:tc>
          <w:tcPr>
            <w:tcW w:w="1903" w:type="dxa"/>
            <w:vMerge/>
          </w:tcPr>
          <w:p w14:paraId="6F870E61" w14:textId="77777777" w:rsidR="00820E00" w:rsidRPr="00E014FB" w:rsidRDefault="00820E00" w:rsidP="003834BD">
            <w:pPr>
              <w:rPr>
                <w:rFonts w:cs="Times New Roman"/>
              </w:rPr>
            </w:pPr>
          </w:p>
        </w:tc>
        <w:tc>
          <w:tcPr>
            <w:tcW w:w="1224" w:type="dxa"/>
            <w:vMerge/>
          </w:tcPr>
          <w:p w14:paraId="2B3F8631" w14:textId="77777777" w:rsidR="00820E00" w:rsidRPr="00E014FB" w:rsidRDefault="00820E00" w:rsidP="003834BD">
            <w:pPr>
              <w:rPr>
                <w:rFonts w:cs="Times New Roman"/>
              </w:rPr>
            </w:pPr>
          </w:p>
        </w:tc>
        <w:tc>
          <w:tcPr>
            <w:tcW w:w="4080" w:type="dxa"/>
            <w:vMerge/>
          </w:tcPr>
          <w:p w14:paraId="3F0BCF75" w14:textId="77777777" w:rsidR="00820E00" w:rsidRPr="00E014FB" w:rsidRDefault="00820E00" w:rsidP="003834BD">
            <w:pPr>
              <w:rPr>
                <w:rFonts w:cs="Times New Roman"/>
              </w:rPr>
            </w:pPr>
          </w:p>
        </w:tc>
        <w:tc>
          <w:tcPr>
            <w:tcW w:w="6800" w:type="dxa"/>
          </w:tcPr>
          <w:p w14:paraId="4322842F"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363D104" w14:textId="77777777" w:rsidTr="003834BD">
        <w:tc>
          <w:tcPr>
            <w:tcW w:w="272" w:type="dxa"/>
            <w:vMerge/>
          </w:tcPr>
          <w:p w14:paraId="13E90E02" w14:textId="77777777" w:rsidR="00820E00" w:rsidRPr="00E014FB" w:rsidRDefault="00820E00" w:rsidP="003834BD">
            <w:pPr>
              <w:rPr>
                <w:rFonts w:cs="Times New Roman"/>
              </w:rPr>
            </w:pPr>
          </w:p>
        </w:tc>
        <w:tc>
          <w:tcPr>
            <w:tcW w:w="1903" w:type="dxa"/>
            <w:vMerge/>
          </w:tcPr>
          <w:p w14:paraId="6ECB27E2" w14:textId="77777777" w:rsidR="00820E00" w:rsidRPr="00E014FB" w:rsidRDefault="00820E00" w:rsidP="003834BD">
            <w:pPr>
              <w:rPr>
                <w:rFonts w:cs="Times New Roman"/>
              </w:rPr>
            </w:pPr>
          </w:p>
        </w:tc>
        <w:tc>
          <w:tcPr>
            <w:tcW w:w="1224" w:type="dxa"/>
            <w:vMerge/>
          </w:tcPr>
          <w:p w14:paraId="02C5FC0C" w14:textId="77777777" w:rsidR="00820E00" w:rsidRPr="00E014FB" w:rsidRDefault="00820E00" w:rsidP="003834BD">
            <w:pPr>
              <w:rPr>
                <w:rFonts w:cs="Times New Roman"/>
              </w:rPr>
            </w:pPr>
          </w:p>
        </w:tc>
        <w:tc>
          <w:tcPr>
            <w:tcW w:w="4080" w:type="dxa"/>
            <w:vMerge/>
          </w:tcPr>
          <w:p w14:paraId="0062FE0D" w14:textId="77777777" w:rsidR="00820E00" w:rsidRPr="00E014FB" w:rsidRDefault="00820E00" w:rsidP="003834BD">
            <w:pPr>
              <w:rPr>
                <w:rFonts w:cs="Times New Roman"/>
              </w:rPr>
            </w:pPr>
          </w:p>
        </w:tc>
        <w:tc>
          <w:tcPr>
            <w:tcW w:w="6800" w:type="dxa"/>
          </w:tcPr>
          <w:p w14:paraId="70B8FA36"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A06C6D0" w14:textId="77777777" w:rsidTr="003834BD">
        <w:tc>
          <w:tcPr>
            <w:tcW w:w="272" w:type="dxa"/>
            <w:vMerge/>
          </w:tcPr>
          <w:p w14:paraId="27564339" w14:textId="77777777" w:rsidR="00820E00" w:rsidRPr="00E014FB" w:rsidRDefault="00820E00" w:rsidP="003834BD">
            <w:pPr>
              <w:rPr>
                <w:rFonts w:cs="Times New Roman"/>
              </w:rPr>
            </w:pPr>
          </w:p>
        </w:tc>
        <w:tc>
          <w:tcPr>
            <w:tcW w:w="1903" w:type="dxa"/>
            <w:vMerge/>
          </w:tcPr>
          <w:p w14:paraId="335DA119" w14:textId="77777777" w:rsidR="00820E00" w:rsidRPr="00E014FB" w:rsidRDefault="00820E00" w:rsidP="003834BD">
            <w:pPr>
              <w:rPr>
                <w:rFonts w:cs="Times New Roman"/>
              </w:rPr>
            </w:pPr>
          </w:p>
        </w:tc>
        <w:tc>
          <w:tcPr>
            <w:tcW w:w="1224" w:type="dxa"/>
            <w:vMerge/>
          </w:tcPr>
          <w:p w14:paraId="29FA092F" w14:textId="77777777" w:rsidR="00820E00" w:rsidRPr="00E014FB" w:rsidRDefault="00820E00" w:rsidP="003834BD">
            <w:pPr>
              <w:rPr>
                <w:rFonts w:cs="Times New Roman"/>
              </w:rPr>
            </w:pPr>
          </w:p>
        </w:tc>
        <w:tc>
          <w:tcPr>
            <w:tcW w:w="4080" w:type="dxa"/>
            <w:vMerge/>
          </w:tcPr>
          <w:p w14:paraId="783F2663" w14:textId="77777777" w:rsidR="00820E00" w:rsidRPr="00E014FB" w:rsidRDefault="00820E00" w:rsidP="003834BD">
            <w:pPr>
              <w:rPr>
                <w:rFonts w:cs="Times New Roman"/>
              </w:rPr>
            </w:pPr>
          </w:p>
        </w:tc>
        <w:tc>
          <w:tcPr>
            <w:tcW w:w="6800" w:type="dxa"/>
          </w:tcPr>
          <w:p w14:paraId="29B0ADC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4101F2F" w14:textId="77777777" w:rsidTr="003834BD">
        <w:tc>
          <w:tcPr>
            <w:tcW w:w="272" w:type="dxa"/>
            <w:vMerge/>
          </w:tcPr>
          <w:p w14:paraId="71060382" w14:textId="77777777" w:rsidR="00820E00" w:rsidRPr="00E014FB" w:rsidRDefault="00820E00" w:rsidP="003834BD">
            <w:pPr>
              <w:rPr>
                <w:rFonts w:cs="Times New Roman"/>
              </w:rPr>
            </w:pPr>
          </w:p>
        </w:tc>
        <w:tc>
          <w:tcPr>
            <w:tcW w:w="1903" w:type="dxa"/>
            <w:vMerge/>
          </w:tcPr>
          <w:p w14:paraId="0EC18C70" w14:textId="77777777" w:rsidR="00820E00" w:rsidRPr="00E014FB" w:rsidRDefault="00820E00" w:rsidP="003834BD">
            <w:pPr>
              <w:rPr>
                <w:rFonts w:cs="Times New Roman"/>
              </w:rPr>
            </w:pPr>
          </w:p>
        </w:tc>
        <w:tc>
          <w:tcPr>
            <w:tcW w:w="1224" w:type="dxa"/>
            <w:vMerge/>
          </w:tcPr>
          <w:p w14:paraId="3235620E" w14:textId="77777777" w:rsidR="00820E00" w:rsidRPr="00E014FB" w:rsidRDefault="00820E00" w:rsidP="003834BD">
            <w:pPr>
              <w:rPr>
                <w:rFonts w:cs="Times New Roman"/>
              </w:rPr>
            </w:pPr>
          </w:p>
        </w:tc>
        <w:tc>
          <w:tcPr>
            <w:tcW w:w="4080" w:type="dxa"/>
            <w:vMerge/>
          </w:tcPr>
          <w:p w14:paraId="44FF83DC" w14:textId="77777777" w:rsidR="00820E00" w:rsidRPr="00E014FB" w:rsidRDefault="00820E00" w:rsidP="003834BD">
            <w:pPr>
              <w:rPr>
                <w:rFonts w:cs="Times New Roman"/>
              </w:rPr>
            </w:pPr>
          </w:p>
        </w:tc>
        <w:tc>
          <w:tcPr>
            <w:tcW w:w="6800" w:type="dxa"/>
          </w:tcPr>
          <w:p w14:paraId="1972616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D6D29D5" w14:textId="77777777" w:rsidTr="003834BD">
        <w:tc>
          <w:tcPr>
            <w:tcW w:w="272" w:type="dxa"/>
            <w:vMerge/>
          </w:tcPr>
          <w:p w14:paraId="09893BB3" w14:textId="77777777" w:rsidR="00820E00" w:rsidRPr="00E014FB" w:rsidRDefault="00820E00" w:rsidP="003834BD">
            <w:pPr>
              <w:rPr>
                <w:rFonts w:cs="Times New Roman"/>
              </w:rPr>
            </w:pPr>
          </w:p>
        </w:tc>
        <w:tc>
          <w:tcPr>
            <w:tcW w:w="1903" w:type="dxa"/>
            <w:vMerge/>
          </w:tcPr>
          <w:p w14:paraId="70C3EB89" w14:textId="77777777" w:rsidR="00820E00" w:rsidRPr="00E014FB" w:rsidRDefault="00820E00" w:rsidP="003834BD">
            <w:pPr>
              <w:rPr>
                <w:rFonts w:cs="Times New Roman"/>
              </w:rPr>
            </w:pPr>
          </w:p>
        </w:tc>
        <w:tc>
          <w:tcPr>
            <w:tcW w:w="1224" w:type="dxa"/>
            <w:vMerge/>
          </w:tcPr>
          <w:p w14:paraId="272FD8BD" w14:textId="77777777" w:rsidR="00820E00" w:rsidRPr="00E014FB" w:rsidRDefault="00820E00" w:rsidP="003834BD">
            <w:pPr>
              <w:rPr>
                <w:rFonts w:cs="Times New Roman"/>
              </w:rPr>
            </w:pPr>
          </w:p>
        </w:tc>
        <w:tc>
          <w:tcPr>
            <w:tcW w:w="4080" w:type="dxa"/>
            <w:vMerge/>
          </w:tcPr>
          <w:p w14:paraId="719A88C6" w14:textId="77777777" w:rsidR="00820E00" w:rsidRPr="00E014FB" w:rsidRDefault="00820E00" w:rsidP="003834BD">
            <w:pPr>
              <w:rPr>
                <w:rFonts w:cs="Times New Roman"/>
              </w:rPr>
            </w:pPr>
          </w:p>
        </w:tc>
        <w:tc>
          <w:tcPr>
            <w:tcW w:w="6800" w:type="dxa"/>
          </w:tcPr>
          <w:p w14:paraId="507E0406"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55417E0" w14:textId="77777777" w:rsidTr="003834BD">
        <w:tc>
          <w:tcPr>
            <w:tcW w:w="272" w:type="dxa"/>
            <w:vMerge/>
          </w:tcPr>
          <w:p w14:paraId="2FEA8714" w14:textId="77777777" w:rsidR="00820E00" w:rsidRPr="00E014FB" w:rsidRDefault="00820E00" w:rsidP="003834BD">
            <w:pPr>
              <w:rPr>
                <w:rFonts w:cs="Times New Roman"/>
              </w:rPr>
            </w:pPr>
          </w:p>
        </w:tc>
        <w:tc>
          <w:tcPr>
            <w:tcW w:w="1903" w:type="dxa"/>
            <w:vMerge/>
          </w:tcPr>
          <w:p w14:paraId="534CD4AB" w14:textId="77777777" w:rsidR="00820E00" w:rsidRPr="00E014FB" w:rsidRDefault="00820E00" w:rsidP="003834BD">
            <w:pPr>
              <w:rPr>
                <w:rFonts w:cs="Times New Roman"/>
              </w:rPr>
            </w:pPr>
          </w:p>
        </w:tc>
        <w:tc>
          <w:tcPr>
            <w:tcW w:w="1224" w:type="dxa"/>
            <w:vMerge/>
          </w:tcPr>
          <w:p w14:paraId="45878C1F" w14:textId="77777777" w:rsidR="00820E00" w:rsidRPr="00E014FB" w:rsidRDefault="00820E00" w:rsidP="003834BD">
            <w:pPr>
              <w:rPr>
                <w:rFonts w:cs="Times New Roman"/>
              </w:rPr>
            </w:pPr>
          </w:p>
        </w:tc>
        <w:tc>
          <w:tcPr>
            <w:tcW w:w="4080" w:type="dxa"/>
            <w:vMerge/>
          </w:tcPr>
          <w:p w14:paraId="7C175F98" w14:textId="77777777" w:rsidR="00820E00" w:rsidRPr="00E014FB" w:rsidRDefault="00820E00" w:rsidP="003834BD">
            <w:pPr>
              <w:rPr>
                <w:rFonts w:cs="Times New Roman"/>
              </w:rPr>
            </w:pPr>
          </w:p>
        </w:tc>
        <w:tc>
          <w:tcPr>
            <w:tcW w:w="6800" w:type="dxa"/>
          </w:tcPr>
          <w:p w14:paraId="27BB3E5C"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B925BF5" w14:textId="77777777" w:rsidTr="003834BD">
        <w:tc>
          <w:tcPr>
            <w:tcW w:w="272" w:type="dxa"/>
            <w:vMerge/>
          </w:tcPr>
          <w:p w14:paraId="1624DF05" w14:textId="77777777" w:rsidR="00820E00" w:rsidRPr="00E014FB" w:rsidRDefault="00820E00" w:rsidP="003834BD">
            <w:pPr>
              <w:rPr>
                <w:rFonts w:cs="Times New Roman"/>
              </w:rPr>
            </w:pPr>
          </w:p>
        </w:tc>
        <w:tc>
          <w:tcPr>
            <w:tcW w:w="1903" w:type="dxa"/>
            <w:vMerge/>
          </w:tcPr>
          <w:p w14:paraId="1F8C72D9" w14:textId="77777777" w:rsidR="00820E00" w:rsidRPr="00E014FB" w:rsidRDefault="00820E00" w:rsidP="003834BD">
            <w:pPr>
              <w:rPr>
                <w:rFonts w:cs="Times New Roman"/>
              </w:rPr>
            </w:pPr>
          </w:p>
        </w:tc>
        <w:tc>
          <w:tcPr>
            <w:tcW w:w="1224" w:type="dxa"/>
            <w:vMerge/>
          </w:tcPr>
          <w:p w14:paraId="6A1EB2DD" w14:textId="77777777" w:rsidR="00820E00" w:rsidRPr="00E014FB" w:rsidRDefault="00820E00" w:rsidP="003834BD">
            <w:pPr>
              <w:rPr>
                <w:rFonts w:cs="Times New Roman"/>
              </w:rPr>
            </w:pPr>
          </w:p>
        </w:tc>
        <w:tc>
          <w:tcPr>
            <w:tcW w:w="4080" w:type="dxa"/>
            <w:vMerge/>
          </w:tcPr>
          <w:p w14:paraId="36C0C5CA" w14:textId="77777777" w:rsidR="00820E00" w:rsidRPr="00E014FB" w:rsidRDefault="00820E00" w:rsidP="003834BD">
            <w:pPr>
              <w:rPr>
                <w:rFonts w:cs="Times New Roman"/>
              </w:rPr>
            </w:pPr>
          </w:p>
        </w:tc>
        <w:tc>
          <w:tcPr>
            <w:tcW w:w="6800" w:type="dxa"/>
          </w:tcPr>
          <w:p w14:paraId="1C70B9BD" w14:textId="77777777" w:rsidR="00820E00" w:rsidRPr="00E014FB" w:rsidRDefault="00820E00" w:rsidP="003834BD">
            <w:pPr>
              <w:rPr>
                <w:rFonts w:cs="Times New Roman"/>
              </w:rPr>
            </w:pPr>
            <w:r w:rsidRPr="00E014FB">
              <w:rPr>
                <w:rFonts w:eastAsia="Tahoma" w:cs="Times New Roman"/>
                <w:color w:val="000000"/>
                <w:sz w:val="20"/>
                <w:szCs w:val="20"/>
              </w:rPr>
              <w:t>максимальное количество посадочных мест – 50</w:t>
            </w:r>
            <w:r w:rsidRPr="00E014FB">
              <w:rPr>
                <w:rFonts w:eastAsia="Tahoma" w:cs="Times New Roman"/>
                <w:color w:val="000000"/>
                <w:sz w:val="20"/>
                <w:szCs w:val="20"/>
              </w:rPr>
              <w:br/>
              <w:t>Допускается размещать объекты с ограничением по времени работы..</w:t>
            </w:r>
          </w:p>
        </w:tc>
      </w:tr>
      <w:tr w:rsidR="00820E00" w:rsidRPr="00E014FB" w14:paraId="4C66B5F8" w14:textId="77777777" w:rsidTr="003834BD">
        <w:tc>
          <w:tcPr>
            <w:tcW w:w="272" w:type="dxa"/>
            <w:vMerge w:val="restart"/>
          </w:tcPr>
          <w:p w14:paraId="28DE86BE" w14:textId="77777777" w:rsidR="00820E00" w:rsidRPr="00E014FB" w:rsidRDefault="00820E00" w:rsidP="003834BD">
            <w:pPr>
              <w:jc w:val="center"/>
              <w:rPr>
                <w:rFonts w:cs="Times New Roman"/>
              </w:rPr>
            </w:pPr>
            <w:r w:rsidRPr="00E014FB">
              <w:rPr>
                <w:rFonts w:eastAsia="Tahoma" w:cs="Times New Roman"/>
                <w:color w:val="000000"/>
                <w:sz w:val="20"/>
                <w:szCs w:val="20"/>
              </w:rPr>
              <w:t>17.</w:t>
            </w:r>
          </w:p>
        </w:tc>
        <w:tc>
          <w:tcPr>
            <w:tcW w:w="1903" w:type="dxa"/>
            <w:vMerge w:val="restart"/>
          </w:tcPr>
          <w:p w14:paraId="7BE3FE76" w14:textId="77777777" w:rsidR="00820E00" w:rsidRPr="00E014FB" w:rsidRDefault="00820E00" w:rsidP="003834BD">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74A5F418" w14:textId="77777777" w:rsidR="00820E00" w:rsidRPr="00E014FB" w:rsidRDefault="00820E00" w:rsidP="003834BD">
            <w:pPr>
              <w:rPr>
                <w:rFonts w:cs="Times New Roman"/>
              </w:rPr>
            </w:pPr>
            <w:r w:rsidRPr="00E014FB">
              <w:rPr>
                <w:rFonts w:eastAsia="Tahoma" w:cs="Times New Roman"/>
                <w:color w:val="000000"/>
                <w:sz w:val="20"/>
                <w:szCs w:val="20"/>
              </w:rPr>
              <w:t>5.1.2</w:t>
            </w:r>
          </w:p>
        </w:tc>
        <w:tc>
          <w:tcPr>
            <w:tcW w:w="4080" w:type="dxa"/>
            <w:vMerge w:val="restart"/>
          </w:tcPr>
          <w:p w14:paraId="1D92270B" w14:textId="77777777" w:rsidR="00820E00" w:rsidRPr="00E014FB" w:rsidRDefault="00820E00" w:rsidP="003834BD">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0AF0A13F"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D8FC4E1" w14:textId="77777777" w:rsidTr="003834BD">
        <w:tc>
          <w:tcPr>
            <w:tcW w:w="272" w:type="dxa"/>
            <w:vMerge/>
          </w:tcPr>
          <w:p w14:paraId="1B5FBAE5" w14:textId="77777777" w:rsidR="00820E00" w:rsidRPr="00E014FB" w:rsidRDefault="00820E00" w:rsidP="003834BD">
            <w:pPr>
              <w:rPr>
                <w:rFonts w:cs="Times New Roman"/>
              </w:rPr>
            </w:pPr>
          </w:p>
        </w:tc>
        <w:tc>
          <w:tcPr>
            <w:tcW w:w="1903" w:type="dxa"/>
            <w:vMerge/>
          </w:tcPr>
          <w:p w14:paraId="4291A7D3" w14:textId="77777777" w:rsidR="00820E00" w:rsidRPr="00E014FB" w:rsidRDefault="00820E00" w:rsidP="003834BD">
            <w:pPr>
              <w:rPr>
                <w:rFonts w:cs="Times New Roman"/>
              </w:rPr>
            </w:pPr>
          </w:p>
        </w:tc>
        <w:tc>
          <w:tcPr>
            <w:tcW w:w="1224" w:type="dxa"/>
            <w:vMerge/>
          </w:tcPr>
          <w:p w14:paraId="68E0322D" w14:textId="77777777" w:rsidR="00820E00" w:rsidRPr="00E014FB" w:rsidRDefault="00820E00" w:rsidP="003834BD">
            <w:pPr>
              <w:rPr>
                <w:rFonts w:cs="Times New Roman"/>
              </w:rPr>
            </w:pPr>
          </w:p>
        </w:tc>
        <w:tc>
          <w:tcPr>
            <w:tcW w:w="4080" w:type="dxa"/>
            <w:vMerge/>
          </w:tcPr>
          <w:p w14:paraId="7BF1D118" w14:textId="77777777" w:rsidR="00820E00" w:rsidRPr="00E014FB" w:rsidRDefault="00820E00" w:rsidP="003834BD">
            <w:pPr>
              <w:rPr>
                <w:rFonts w:cs="Times New Roman"/>
              </w:rPr>
            </w:pPr>
          </w:p>
        </w:tc>
        <w:tc>
          <w:tcPr>
            <w:tcW w:w="6800" w:type="dxa"/>
          </w:tcPr>
          <w:p w14:paraId="06EF836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E3616BD" w14:textId="77777777" w:rsidTr="003834BD">
        <w:tc>
          <w:tcPr>
            <w:tcW w:w="272" w:type="dxa"/>
            <w:vMerge/>
          </w:tcPr>
          <w:p w14:paraId="7F80BEC1" w14:textId="77777777" w:rsidR="00820E00" w:rsidRPr="00E014FB" w:rsidRDefault="00820E00" w:rsidP="003834BD">
            <w:pPr>
              <w:rPr>
                <w:rFonts w:cs="Times New Roman"/>
              </w:rPr>
            </w:pPr>
          </w:p>
        </w:tc>
        <w:tc>
          <w:tcPr>
            <w:tcW w:w="1903" w:type="dxa"/>
            <w:vMerge/>
          </w:tcPr>
          <w:p w14:paraId="0922FC36" w14:textId="77777777" w:rsidR="00820E00" w:rsidRPr="00E014FB" w:rsidRDefault="00820E00" w:rsidP="003834BD">
            <w:pPr>
              <w:rPr>
                <w:rFonts w:cs="Times New Roman"/>
              </w:rPr>
            </w:pPr>
          </w:p>
        </w:tc>
        <w:tc>
          <w:tcPr>
            <w:tcW w:w="1224" w:type="dxa"/>
            <w:vMerge/>
          </w:tcPr>
          <w:p w14:paraId="1E324E1B" w14:textId="77777777" w:rsidR="00820E00" w:rsidRPr="00E014FB" w:rsidRDefault="00820E00" w:rsidP="003834BD">
            <w:pPr>
              <w:rPr>
                <w:rFonts w:cs="Times New Roman"/>
              </w:rPr>
            </w:pPr>
          </w:p>
        </w:tc>
        <w:tc>
          <w:tcPr>
            <w:tcW w:w="4080" w:type="dxa"/>
            <w:vMerge/>
          </w:tcPr>
          <w:p w14:paraId="0AEB14EA" w14:textId="77777777" w:rsidR="00820E00" w:rsidRPr="00E014FB" w:rsidRDefault="00820E00" w:rsidP="003834BD">
            <w:pPr>
              <w:rPr>
                <w:rFonts w:cs="Times New Roman"/>
              </w:rPr>
            </w:pPr>
          </w:p>
        </w:tc>
        <w:tc>
          <w:tcPr>
            <w:tcW w:w="6800" w:type="dxa"/>
          </w:tcPr>
          <w:p w14:paraId="778E03D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9694258" w14:textId="77777777" w:rsidTr="003834BD">
        <w:tc>
          <w:tcPr>
            <w:tcW w:w="272" w:type="dxa"/>
            <w:vMerge/>
          </w:tcPr>
          <w:p w14:paraId="1C131D04" w14:textId="77777777" w:rsidR="00820E00" w:rsidRPr="00E014FB" w:rsidRDefault="00820E00" w:rsidP="003834BD">
            <w:pPr>
              <w:rPr>
                <w:rFonts w:cs="Times New Roman"/>
              </w:rPr>
            </w:pPr>
          </w:p>
        </w:tc>
        <w:tc>
          <w:tcPr>
            <w:tcW w:w="1903" w:type="dxa"/>
            <w:vMerge/>
          </w:tcPr>
          <w:p w14:paraId="244CD974" w14:textId="77777777" w:rsidR="00820E00" w:rsidRPr="00E014FB" w:rsidRDefault="00820E00" w:rsidP="003834BD">
            <w:pPr>
              <w:rPr>
                <w:rFonts w:cs="Times New Roman"/>
              </w:rPr>
            </w:pPr>
          </w:p>
        </w:tc>
        <w:tc>
          <w:tcPr>
            <w:tcW w:w="1224" w:type="dxa"/>
            <w:vMerge/>
          </w:tcPr>
          <w:p w14:paraId="333EF70E" w14:textId="77777777" w:rsidR="00820E00" w:rsidRPr="00E014FB" w:rsidRDefault="00820E00" w:rsidP="003834BD">
            <w:pPr>
              <w:rPr>
                <w:rFonts w:cs="Times New Roman"/>
              </w:rPr>
            </w:pPr>
          </w:p>
        </w:tc>
        <w:tc>
          <w:tcPr>
            <w:tcW w:w="4080" w:type="dxa"/>
            <w:vMerge/>
          </w:tcPr>
          <w:p w14:paraId="1198AB9B" w14:textId="77777777" w:rsidR="00820E00" w:rsidRPr="00E014FB" w:rsidRDefault="00820E00" w:rsidP="003834BD">
            <w:pPr>
              <w:rPr>
                <w:rFonts w:cs="Times New Roman"/>
              </w:rPr>
            </w:pPr>
          </w:p>
        </w:tc>
        <w:tc>
          <w:tcPr>
            <w:tcW w:w="6800" w:type="dxa"/>
          </w:tcPr>
          <w:p w14:paraId="28FC12C8"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8F54ABF" w14:textId="77777777" w:rsidTr="003834BD">
        <w:tc>
          <w:tcPr>
            <w:tcW w:w="272" w:type="dxa"/>
            <w:vMerge/>
          </w:tcPr>
          <w:p w14:paraId="062312F2" w14:textId="77777777" w:rsidR="00820E00" w:rsidRPr="00E014FB" w:rsidRDefault="00820E00" w:rsidP="003834BD">
            <w:pPr>
              <w:rPr>
                <w:rFonts w:cs="Times New Roman"/>
              </w:rPr>
            </w:pPr>
          </w:p>
        </w:tc>
        <w:tc>
          <w:tcPr>
            <w:tcW w:w="1903" w:type="dxa"/>
            <w:vMerge/>
          </w:tcPr>
          <w:p w14:paraId="0A9A93C0" w14:textId="77777777" w:rsidR="00820E00" w:rsidRPr="00E014FB" w:rsidRDefault="00820E00" w:rsidP="003834BD">
            <w:pPr>
              <w:rPr>
                <w:rFonts w:cs="Times New Roman"/>
              </w:rPr>
            </w:pPr>
          </w:p>
        </w:tc>
        <w:tc>
          <w:tcPr>
            <w:tcW w:w="1224" w:type="dxa"/>
            <w:vMerge/>
          </w:tcPr>
          <w:p w14:paraId="6722EB50" w14:textId="77777777" w:rsidR="00820E00" w:rsidRPr="00E014FB" w:rsidRDefault="00820E00" w:rsidP="003834BD">
            <w:pPr>
              <w:rPr>
                <w:rFonts w:cs="Times New Roman"/>
              </w:rPr>
            </w:pPr>
          </w:p>
        </w:tc>
        <w:tc>
          <w:tcPr>
            <w:tcW w:w="4080" w:type="dxa"/>
            <w:vMerge/>
          </w:tcPr>
          <w:p w14:paraId="41AA4F9A" w14:textId="77777777" w:rsidR="00820E00" w:rsidRPr="00E014FB" w:rsidRDefault="00820E00" w:rsidP="003834BD">
            <w:pPr>
              <w:rPr>
                <w:rFonts w:cs="Times New Roman"/>
              </w:rPr>
            </w:pPr>
          </w:p>
        </w:tc>
        <w:tc>
          <w:tcPr>
            <w:tcW w:w="6800" w:type="dxa"/>
          </w:tcPr>
          <w:p w14:paraId="3DBCA43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0A1C11F" w14:textId="77777777" w:rsidTr="003834BD">
        <w:tc>
          <w:tcPr>
            <w:tcW w:w="272" w:type="dxa"/>
            <w:vMerge/>
          </w:tcPr>
          <w:p w14:paraId="454136A9" w14:textId="77777777" w:rsidR="00820E00" w:rsidRPr="00E014FB" w:rsidRDefault="00820E00" w:rsidP="003834BD">
            <w:pPr>
              <w:rPr>
                <w:rFonts w:cs="Times New Roman"/>
              </w:rPr>
            </w:pPr>
          </w:p>
        </w:tc>
        <w:tc>
          <w:tcPr>
            <w:tcW w:w="1903" w:type="dxa"/>
            <w:vMerge/>
          </w:tcPr>
          <w:p w14:paraId="71DAD0DA" w14:textId="77777777" w:rsidR="00820E00" w:rsidRPr="00E014FB" w:rsidRDefault="00820E00" w:rsidP="003834BD">
            <w:pPr>
              <w:rPr>
                <w:rFonts w:cs="Times New Roman"/>
              </w:rPr>
            </w:pPr>
          </w:p>
        </w:tc>
        <w:tc>
          <w:tcPr>
            <w:tcW w:w="1224" w:type="dxa"/>
            <w:vMerge/>
          </w:tcPr>
          <w:p w14:paraId="728B24C4" w14:textId="77777777" w:rsidR="00820E00" w:rsidRPr="00E014FB" w:rsidRDefault="00820E00" w:rsidP="003834BD">
            <w:pPr>
              <w:rPr>
                <w:rFonts w:cs="Times New Roman"/>
              </w:rPr>
            </w:pPr>
          </w:p>
        </w:tc>
        <w:tc>
          <w:tcPr>
            <w:tcW w:w="4080" w:type="dxa"/>
            <w:vMerge/>
          </w:tcPr>
          <w:p w14:paraId="5F0E70DB" w14:textId="77777777" w:rsidR="00820E00" w:rsidRPr="00E014FB" w:rsidRDefault="00820E00" w:rsidP="003834BD">
            <w:pPr>
              <w:rPr>
                <w:rFonts w:cs="Times New Roman"/>
              </w:rPr>
            </w:pPr>
          </w:p>
        </w:tc>
        <w:tc>
          <w:tcPr>
            <w:tcW w:w="6800" w:type="dxa"/>
          </w:tcPr>
          <w:p w14:paraId="480C72E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3FAE11C" w14:textId="77777777" w:rsidTr="003834BD">
        <w:tc>
          <w:tcPr>
            <w:tcW w:w="272" w:type="dxa"/>
            <w:vMerge/>
          </w:tcPr>
          <w:p w14:paraId="787A7FA0" w14:textId="77777777" w:rsidR="00820E00" w:rsidRPr="00E014FB" w:rsidRDefault="00820E00" w:rsidP="003834BD">
            <w:pPr>
              <w:rPr>
                <w:rFonts w:cs="Times New Roman"/>
              </w:rPr>
            </w:pPr>
          </w:p>
        </w:tc>
        <w:tc>
          <w:tcPr>
            <w:tcW w:w="1903" w:type="dxa"/>
            <w:vMerge/>
          </w:tcPr>
          <w:p w14:paraId="0E7F1444" w14:textId="77777777" w:rsidR="00820E00" w:rsidRPr="00E014FB" w:rsidRDefault="00820E00" w:rsidP="003834BD">
            <w:pPr>
              <w:rPr>
                <w:rFonts w:cs="Times New Roman"/>
              </w:rPr>
            </w:pPr>
          </w:p>
        </w:tc>
        <w:tc>
          <w:tcPr>
            <w:tcW w:w="1224" w:type="dxa"/>
            <w:vMerge/>
          </w:tcPr>
          <w:p w14:paraId="3C3920FC" w14:textId="77777777" w:rsidR="00820E00" w:rsidRPr="00E014FB" w:rsidRDefault="00820E00" w:rsidP="003834BD">
            <w:pPr>
              <w:rPr>
                <w:rFonts w:cs="Times New Roman"/>
              </w:rPr>
            </w:pPr>
          </w:p>
        </w:tc>
        <w:tc>
          <w:tcPr>
            <w:tcW w:w="4080" w:type="dxa"/>
            <w:vMerge/>
          </w:tcPr>
          <w:p w14:paraId="76B34ACC" w14:textId="77777777" w:rsidR="00820E00" w:rsidRPr="00E014FB" w:rsidRDefault="00820E00" w:rsidP="003834BD">
            <w:pPr>
              <w:rPr>
                <w:rFonts w:cs="Times New Roman"/>
              </w:rPr>
            </w:pPr>
          </w:p>
        </w:tc>
        <w:tc>
          <w:tcPr>
            <w:tcW w:w="6800" w:type="dxa"/>
          </w:tcPr>
          <w:p w14:paraId="5749597C"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455A7" w14:textId="77777777" w:rsidTr="003834BD">
        <w:tc>
          <w:tcPr>
            <w:tcW w:w="272" w:type="dxa"/>
            <w:vMerge/>
          </w:tcPr>
          <w:p w14:paraId="3A9ABAB3" w14:textId="77777777" w:rsidR="00820E00" w:rsidRPr="00E014FB" w:rsidRDefault="00820E00" w:rsidP="003834BD">
            <w:pPr>
              <w:rPr>
                <w:rFonts w:cs="Times New Roman"/>
              </w:rPr>
            </w:pPr>
          </w:p>
        </w:tc>
        <w:tc>
          <w:tcPr>
            <w:tcW w:w="1903" w:type="dxa"/>
            <w:vMerge/>
          </w:tcPr>
          <w:p w14:paraId="5CF94276" w14:textId="77777777" w:rsidR="00820E00" w:rsidRPr="00E014FB" w:rsidRDefault="00820E00" w:rsidP="003834BD">
            <w:pPr>
              <w:rPr>
                <w:rFonts w:cs="Times New Roman"/>
              </w:rPr>
            </w:pPr>
          </w:p>
        </w:tc>
        <w:tc>
          <w:tcPr>
            <w:tcW w:w="1224" w:type="dxa"/>
            <w:vMerge/>
          </w:tcPr>
          <w:p w14:paraId="6177961C" w14:textId="77777777" w:rsidR="00820E00" w:rsidRPr="00E014FB" w:rsidRDefault="00820E00" w:rsidP="003834BD">
            <w:pPr>
              <w:rPr>
                <w:rFonts w:cs="Times New Roman"/>
              </w:rPr>
            </w:pPr>
          </w:p>
        </w:tc>
        <w:tc>
          <w:tcPr>
            <w:tcW w:w="4080" w:type="dxa"/>
            <w:vMerge/>
          </w:tcPr>
          <w:p w14:paraId="43C6A9EE" w14:textId="77777777" w:rsidR="00820E00" w:rsidRPr="00E014FB" w:rsidRDefault="00820E00" w:rsidP="003834BD">
            <w:pPr>
              <w:rPr>
                <w:rFonts w:cs="Times New Roman"/>
              </w:rPr>
            </w:pPr>
          </w:p>
        </w:tc>
        <w:tc>
          <w:tcPr>
            <w:tcW w:w="6800" w:type="dxa"/>
          </w:tcPr>
          <w:p w14:paraId="3771EFAB"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4FE5E0E" w14:textId="77777777" w:rsidTr="003834BD">
        <w:tc>
          <w:tcPr>
            <w:tcW w:w="272" w:type="dxa"/>
            <w:vMerge/>
          </w:tcPr>
          <w:p w14:paraId="2656BC0A" w14:textId="77777777" w:rsidR="00820E00" w:rsidRPr="00E014FB" w:rsidRDefault="00820E00" w:rsidP="003834BD">
            <w:pPr>
              <w:rPr>
                <w:rFonts w:cs="Times New Roman"/>
              </w:rPr>
            </w:pPr>
          </w:p>
        </w:tc>
        <w:tc>
          <w:tcPr>
            <w:tcW w:w="1903" w:type="dxa"/>
            <w:vMerge/>
          </w:tcPr>
          <w:p w14:paraId="68789356" w14:textId="77777777" w:rsidR="00820E00" w:rsidRPr="00E014FB" w:rsidRDefault="00820E00" w:rsidP="003834BD">
            <w:pPr>
              <w:rPr>
                <w:rFonts w:cs="Times New Roman"/>
              </w:rPr>
            </w:pPr>
          </w:p>
        </w:tc>
        <w:tc>
          <w:tcPr>
            <w:tcW w:w="1224" w:type="dxa"/>
            <w:vMerge/>
          </w:tcPr>
          <w:p w14:paraId="74B943EC" w14:textId="77777777" w:rsidR="00820E00" w:rsidRPr="00E014FB" w:rsidRDefault="00820E00" w:rsidP="003834BD">
            <w:pPr>
              <w:rPr>
                <w:rFonts w:cs="Times New Roman"/>
              </w:rPr>
            </w:pPr>
          </w:p>
        </w:tc>
        <w:tc>
          <w:tcPr>
            <w:tcW w:w="4080" w:type="dxa"/>
            <w:vMerge/>
          </w:tcPr>
          <w:p w14:paraId="026FB457" w14:textId="77777777" w:rsidR="00820E00" w:rsidRPr="00E014FB" w:rsidRDefault="00820E00" w:rsidP="003834BD">
            <w:pPr>
              <w:rPr>
                <w:rFonts w:cs="Times New Roman"/>
              </w:rPr>
            </w:pPr>
          </w:p>
        </w:tc>
        <w:tc>
          <w:tcPr>
            <w:tcW w:w="6800" w:type="dxa"/>
          </w:tcPr>
          <w:p w14:paraId="12662DF9"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5BD9DF5" w14:textId="77777777" w:rsidTr="003834BD">
        <w:tc>
          <w:tcPr>
            <w:tcW w:w="272" w:type="dxa"/>
            <w:vMerge/>
          </w:tcPr>
          <w:p w14:paraId="5D6B438F" w14:textId="77777777" w:rsidR="00820E00" w:rsidRPr="00E014FB" w:rsidRDefault="00820E00" w:rsidP="003834BD">
            <w:pPr>
              <w:rPr>
                <w:rFonts w:cs="Times New Roman"/>
              </w:rPr>
            </w:pPr>
          </w:p>
        </w:tc>
        <w:tc>
          <w:tcPr>
            <w:tcW w:w="1903" w:type="dxa"/>
            <w:vMerge/>
          </w:tcPr>
          <w:p w14:paraId="770BA42E" w14:textId="77777777" w:rsidR="00820E00" w:rsidRPr="00E014FB" w:rsidRDefault="00820E00" w:rsidP="003834BD">
            <w:pPr>
              <w:rPr>
                <w:rFonts w:cs="Times New Roman"/>
              </w:rPr>
            </w:pPr>
          </w:p>
        </w:tc>
        <w:tc>
          <w:tcPr>
            <w:tcW w:w="1224" w:type="dxa"/>
            <w:vMerge/>
          </w:tcPr>
          <w:p w14:paraId="14A673BF" w14:textId="77777777" w:rsidR="00820E00" w:rsidRPr="00E014FB" w:rsidRDefault="00820E00" w:rsidP="003834BD">
            <w:pPr>
              <w:rPr>
                <w:rFonts w:cs="Times New Roman"/>
              </w:rPr>
            </w:pPr>
          </w:p>
        </w:tc>
        <w:tc>
          <w:tcPr>
            <w:tcW w:w="4080" w:type="dxa"/>
            <w:vMerge/>
          </w:tcPr>
          <w:p w14:paraId="50B323C1" w14:textId="77777777" w:rsidR="00820E00" w:rsidRPr="00E014FB" w:rsidRDefault="00820E00" w:rsidP="003834BD">
            <w:pPr>
              <w:rPr>
                <w:rFonts w:cs="Times New Roman"/>
              </w:rPr>
            </w:pPr>
          </w:p>
        </w:tc>
        <w:tc>
          <w:tcPr>
            <w:tcW w:w="6800" w:type="dxa"/>
          </w:tcPr>
          <w:p w14:paraId="036F73E4"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D3BFDBA" w14:textId="77777777" w:rsidTr="003834BD">
        <w:tc>
          <w:tcPr>
            <w:tcW w:w="272" w:type="dxa"/>
            <w:vMerge/>
          </w:tcPr>
          <w:p w14:paraId="3661BFAF" w14:textId="77777777" w:rsidR="00820E00" w:rsidRPr="00E014FB" w:rsidRDefault="00820E00" w:rsidP="003834BD">
            <w:pPr>
              <w:rPr>
                <w:rFonts w:cs="Times New Roman"/>
              </w:rPr>
            </w:pPr>
          </w:p>
        </w:tc>
        <w:tc>
          <w:tcPr>
            <w:tcW w:w="1903" w:type="dxa"/>
            <w:vMerge/>
          </w:tcPr>
          <w:p w14:paraId="5F0363D4" w14:textId="77777777" w:rsidR="00820E00" w:rsidRPr="00E014FB" w:rsidRDefault="00820E00" w:rsidP="003834BD">
            <w:pPr>
              <w:rPr>
                <w:rFonts w:cs="Times New Roman"/>
              </w:rPr>
            </w:pPr>
          </w:p>
        </w:tc>
        <w:tc>
          <w:tcPr>
            <w:tcW w:w="1224" w:type="dxa"/>
            <w:vMerge/>
          </w:tcPr>
          <w:p w14:paraId="2019B241" w14:textId="77777777" w:rsidR="00820E00" w:rsidRPr="00E014FB" w:rsidRDefault="00820E00" w:rsidP="003834BD">
            <w:pPr>
              <w:rPr>
                <w:rFonts w:cs="Times New Roman"/>
              </w:rPr>
            </w:pPr>
          </w:p>
        </w:tc>
        <w:tc>
          <w:tcPr>
            <w:tcW w:w="4080" w:type="dxa"/>
            <w:vMerge/>
          </w:tcPr>
          <w:p w14:paraId="14D83338" w14:textId="77777777" w:rsidR="00820E00" w:rsidRPr="00E014FB" w:rsidRDefault="00820E00" w:rsidP="003834BD">
            <w:pPr>
              <w:rPr>
                <w:rFonts w:cs="Times New Roman"/>
              </w:rPr>
            </w:pPr>
          </w:p>
        </w:tc>
        <w:tc>
          <w:tcPr>
            <w:tcW w:w="6800" w:type="dxa"/>
          </w:tcPr>
          <w:p w14:paraId="4531A962"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9A740CB" w14:textId="77777777" w:rsidTr="003834BD">
        <w:tc>
          <w:tcPr>
            <w:tcW w:w="272" w:type="dxa"/>
            <w:vMerge/>
          </w:tcPr>
          <w:p w14:paraId="21819C58" w14:textId="77777777" w:rsidR="00820E00" w:rsidRPr="00E014FB" w:rsidRDefault="00820E00" w:rsidP="003834BD">
            <w:pPr>
              <w:rPr>
                <w:rFonts w:cs="Times New Roman"/>
              </w:rPr>
            </w:pPr>
          </w:p>
        </w:tc>
        <w:tc>
          <w:tcPr>
            <w:tcW w:w="1903" w:type="dxa"/>
            <w:vMerge/>
          </w:tcPr>
          <w:p w14:paraId="0457924C" w14:textId="77777777" w:rsidR="00820E00" w:rsidRPr="00E014FB" w:rsidRDefault="00820E00" w:rsidP="003834BD">
            <w:pPr>
              <w:rPr>
                <w:rFonts w:cs="Times New Roman"/>
              </w:rPr>
            </w:pPr>
          </w:p>
        </w:tc>
        <w:tc>
          <w:tcPr>
            <w:tcW w:w="1224" w:type="dxa"/>
            <w:vMerge/>
          </w:tcPr>
          <w:p w14:paraId="2E94152C" w14:textId="77777777" w:rsidR="00820E00" w:rsidRPr="00E014FB" w:rsidRDefault="00820E00" w:rsidP="003834BD">
            <w:pPr>
              <w:rPr>
                <w:rFonts w:cs="Times New Roman"/>
              </w:rPr>
            </w:pPr>
          </w:p>
        </w:tc>
        <w:tc>
          <w:tcPr>
            <w:tcW w:w="4080" w:type="dxa"/>
            <w:vMerge/>
          </w:tcPr>
          <w:p w14:paraId="01FD0F3B" w14:textId="77777777" w:rsidR="00820E00" w:rsidRPr="00E014FB" w:rsidRDefault="00820E00" w:rsidP="003834BD">
            <w:pPr>
              <w:rPr>
                <w:rFonts w:cs="Times New Roman"/>
              </w:rPr>
            </w:pPr>
          </w:p>
        </w:tc>
        <w:tc>
          <w:tcPr>
            <w:tcW w:w="6800" w:type="dxa"/>
          </w:tcPr>
          <w:p w14:paraId="643E0088"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FA7C91C" w14:textId="77777777" w:rsidTr="003834BD">
        <w:tc>
          <w:tcPr>
            <w:tcW w:w="272" w:type="dxa"/>
            <w:vMerge w:val="restart"/>
          </w:tcPr>
          <w:p w14:paraId="606D7EFD" w14:textId="77777777" w:rsidR="00820E00" w:rsidRPr="00E014FB" w:rsidRDefault="00820E00" w:rsidP="003834BD">
            <w:pPr>
              <w:jc w:val="center"/>
              <w:rPr>
                <w:rFonts w:cs="Times New Roman"/>
              </w:rPr>
            </w:pPr>
            <w:r w:rsidRPr="00E014FB">
              <w:rPr>
                <w:rFonts w:eastAsia="Tahoma" w:cs="Times New Roman"/>
                <w:color w:val="000000"/>
                <w:sz w:val="20"/>
                <w:szCs w:val="20"/>
              </w:rPr>
              <w:t>18.</w:t>
            </w:r>
          </w:p>
        </w:tc>
        <w:tc>
          <w:tcPr>
            <w:tcW w:w="1903" w:type="dxa"/>
            <w:vMerge w:val="restart"/>
          </w:tcPr>
          <w:p w14:paraId="63ADA88B" w14:textId="77777777" w:rsidR="00820E00" w:rsidRPr="00E014FB" w:rsidRDefault="00820E00" w:rsidP="003834BD">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1827C746" w14:textId="77777777" w:rsidR="00820E00" w:rsidRPr="00E014FB" w:rsidRDefault="00820E00" w:rsidP="003834BD">
            <w:pPr>
              <w:rPr>
                <w:rFonts w:cs="Times New Roman"/>
              </w:rPr>
            </w:pPr>
            <w:r w:rsidRPr="00E014FB">
              <w:rPr>
                <w:rFonts w:eastAsia="Tahoma" w:cs="Times New Roman"/>
                <w:color w:val="000000"/>
                <w:sz w:val="20"/>
                <w:szCs w:val="20"/>
              </w:rPr>
              <w:t>5.1.3</w:t>
            </w:r>
          </w:p>
        </w:tc>
        <w:tc>
          <w:tcPr>
            <w:tcW w:w="4080" w:type="dxa"/>
            <w:vMerge w:val="restart"/>
          </w:tcPr>
          <w:p w14:paraId="491475B0" w14:textId="77777777" w:rsidR="00820E00" w:rsidRPr="00E014FB" w:rsidRDefault="00820E00" w:rsidP="003834BD">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30F3AFB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201F01C" w14:textId="77777777" w:rsidTr="003834BD">
        <w:tc>
          <w:tcPr>
            <w:tcW w:w="272" w:type="dxa"/>
            <w:vMerge/>
          </w:tcPr>
          <w:p w14:paraId="32DAE64E" w14:textId="77777777" w:rsidR="00820E00" w:rsidRPr="00E014FB" w:rsidRDefault="00820E00" w:rsidP="003834BD">
            <w:pPr>
              <w:rPr>
                <w:rFonts w:cs="Times New Roman"/>
              </w:rPr>
            </w:pPr>
          </w:p>
        </w:tc>
        <w:tc>
          <w:tcPr>
            <w:tcW w:w="1903" w:type="dxa"/>
            <w:vMerge/>
          </w:tcPr>
          <w:p w14:paraId="12C1FB7B" w14:textId="77777777" w:rsidR="00820E00" w:rsidRPr="00E014FB" w:rsidRDefault="00820E00" w:rsidP="003834BD">
            <w:pPr>
              <w:rPr>
                <w:rFonts w:cs="Times New Roman"/>
              </w:rPr>
            </w:pPr>
          </w:p>
        </w:tc>
        <w:tc>
          <w:tcPr>
            <w:tcW w:w="1224" w:type="dxa"/>
            <w:vMerge/>
          </w:tcPr>
          <w:p w14:paraId="36D9598D" w14:textId="77777777" w:rsidR="00820E00" w:rsidRPr="00E014FB" w:rsidRDefault="00820E00" w:rsidP="003834BD">
            <w:pPr>
              <w:rPr>
                <w:rFonts w:cs="Times New Roman"/>
              </w:rPr>
            </w:pPr>
          </w:p>
        </w:tc>
        <w:tc>
          <w:tcPr>
            <w:tcW w:w="4080" w:type="dxa"/>
            <w:vMerge/>
          </w:tcPr>
          <w:p w14:paraId="4B4D5515" w14:textId="77777777" w:rsidR="00820E00" w:rsidRPr="00E014FB" w:rsidRDefault="00820E00" w:rsidP="003834BD">
            <w:pPr>
              <w:rPr>
                <w:rFonts w:cs="Times New Roman"/>
              </w:rPr>
            </w:pPr>
          </w:p>
        </w:tc>
        <w:tc>
          <w:tcPr>
            <w:tcW w:w="6800" w:type="dxa"/>
          </w:tcPr>
          <w:p w14:paraId="70C5DED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E456E18" w14:textId="77777777" w:rsidTr="003834BD">
        <w:tc>
          <w:tcPr>
            <w:tcW w:w="272" w:type="dxa"/>
            <w:vMerge/>
          </w:tcPr>
          <w:p w14:paraId="4F65497F" w14:textId="77777777" w:rsidR="00820E00" w:rsidRPr="00E014FB" w:rsidRDefault="00820E00" w:rsidP="003834BD">
            <w:pPr>
              <w:rPr>
                <w:rFonts w:cs="Times New Roman"/>
              </w:rPr>
            </w:pPr>
          </w:p>
        </w:tc>
        <w:tc>
          <w:tcPr>
            <w:tcW w:w="1903" w:type="dxa"/>
            <w:vMerge/>
          </w:tcPr>
          <w:p w14:paraId="7BC1798E" w14:textId="77777777" w:rsidR="00820E00" w:rsidRPr="00E014FB" w:rsidRDefault="00820E00" w:rsidP="003834BD">
            <w:pPr>
              <w:rPr>
                <w:rFonts w:cs="Times New Roman"/>
              </w:rPr>
            </w:pPr>
          </w:p>
        </w:tc>
        <w:tc>
          <w:tcPr>
            <w:tcW w:w="1224" w:type="dxa"/>
            <w:vMerge/>
          </w:tcPr>
          <w:p w14:paraId="4861366B" w14:textId="77777777" w:rsidR="00820E00" w:rsidRPr="00E014FB" w:rsidRDefault="00820E00" w:rsidP="003834BD">
            <w:pPr>
              <w:rPr>
                <w:rFonts w:cs="Times New Roman"/>
              </w:rPr>
            </w:pPr>
          </w:p>
        </w:tc>
        <w:tc>
          <w:tcPr>
            <w:tcW w:w="4080" w:type="dxa"/>
            <w:vMerge/>
          </w:tcPr>
          <w:p w14:paraId="54718E32" w14:textId="77777777" w:rsidR="00820E00" w:rsidRPr="00E014FB" w:rsidRDefault="00820E00" w:rsidP="003834BD">
            <w:pPr>
              <w:rPr>
                <w:rFonts w:cs="Times New Roman"/>
              </w:rPr>
            </w:pPr>
          </w:p>
        </w:tc>
        <w:tc>
          <w:tcPr>
            <w:tcW w:w="6800" w:type="dxa"/>
          </w:tcPr>
          <w:p w14:paraId="23690083"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8A0BA5E" w14:textId="77777777" w:rsidTr="003834BD">
        <w:tc>
          <w:tcPr>
            <w:tcW w:w="272" w:type="dxa"/>
            <w:vMerge/>
          </w:tcPr>
          <w:p w14:paraId="189D53A8" w14:textId="77777777" w:rsidR="00820E00" w:rsidRPr="00E014FB" w:rsidRDefault="00820E00" w:rsidP="003834BD">
            <w:pPr>
              <w:rPr>
                <w:rFonts w:cs="Times New Roman"/>
              </w:rPr>
            </w:pPr>
          </w:p>
        </w:tc>
        <w:tc>
          <w:tcPr>
            <w:tcW w:w="1903" w:type="dxa"/>
            <w:vMerge/>
          </w:tcPr>
          <w:p w14:paraId="669F0BB3" w14:textId="77777777" w:rsidR="00820E00" w:rsidRPr="00E014FB" w:rsidRDefault="00820E00" w:rsidP="003834BD">
            <w:pPr>
              <w:rPr>
                <w:rFonts w:cs="Times New Roman"/>
              </w:rPr>
            </w:pPr>
          </w:p>
        </w:tc>
        <w:tc>
          <w:tcPr>
            <w:tcW w:w="1224" w:type="dxa"/>
            <w:vMerge/>
          </w:tcPr>
          <w:p w14:paraId="7E90D0A7" w14:textId="77777777" w:rsidR="00820E00" w:rsidRPr="00E014FB" w:rsidRDefault="00820E00" w:rsidP="003834BD">
            <w:pPr>
              <w:rPr>
                <w:rFonts w:cs="Times New Roman"/>
              </w:rPr>
            </w:pPr>
          </w:p>
        </w:tc>
        <w:tc>
          <w:tcPr>
            <w:tcW w:w="4080" w:type="dxa"/>
            <w:vMerge/>
          </w:tcPr>
          <w:p w14:paraId="14A195D3" w14:textId="77777777" w:rsidR="00820E00" w:rsidRPr="00E014FB" w:rsidRDefault="00820E00" w:rsidP="003834BD">
            <w:pPr>
              <w:rPr>
                <w:rFonts w:cs="Times New Roman"/>
              </w:rPr>
            </w:pPr>
          </w:p>
        </w:tc>
        <w:tc>
          <w:tcPr>
            <w:tcW w:w="6800" w:type="dxa"/>
          </w:tcPr>
          <w:p w14:paraId="15FD7C92"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978EA6D" w14:textId="77777777" w:rsidTr="003834BD">
        <w:tc>
          <w:tcPr>
            <w:tcW w:w="272" w:type="dxa"/>
            <w:vMerge/>
          </w:tcPr>
          <w:p w14:paraId="091A6D03" w14:textId="77777777" w:rsidR="00820E00" w:rsidRPr="00E014FB" w:rsidRDefault="00820E00" w:rsidP="003834BD">
            <w:pPr>
              <w:rPr>
                <w:rFonts w:cs="Times New Roman"/>
              </w:rPr>
            </w:pPr>
          </w:p>
        </w:tc>
        <w:tc>
          <w:tcPr>
            <w:tcW w:w="1903" w:type="dxa"/>
            <w:vMerge/>
          </w:tcPr>
          <w:p w14:paraId="55D4BCCB" w14:textId="77777777" w:rsidR="00820E00" w:rsidRPr="00E014FB" w:rsidRDefault="00820E00" w:rsidP="003834BD">
            <w:pPr>
              <w:rPr>
                <w:rFonts w:cs="Times New Roman"/>
              </w:rPr>
            </w:pPr>
          </w:p>
        </w:tc>
        <w:tc>
          <w:tcPr>
            <w:tcW w:w="1224" w:type="dxa"/>
            <w:vMerge/>
          </w:tcPr>
          <w:p w14:paraId="5D5B9422" w14:textId="77777777" w:rsidR="00820E00" w:rsidRPr="00E014FB" w:rsidRDefault="00820E00" w:rsidP="003834BD">
            <w:pPr>
              <w:rPr>
                <w:rFonts w:cs="Times New Roman"/>
              </w:rPr>
            </w:pPr>
          </w:p>
        </w:tc>
        <w:tc>
          <w:tcPr>
            <w:tcW w:w="4080" w:type="dxa"/>
            <w:vMerge/>
          </w:tcPr>
          <w:p w14:paraId="1D4EB4C5" w14:textId="77777777" w:rsidR="00820E00" w:rsidRPr="00E014FB" w:rsidRDefault="00820E00" w:rsidP="003834BD">
            <w:pPr>
              <w:rPr>
                <w:rFonts w:cs="Times New Roman"/>
              </w:rPr>
            </w:pPr>
          </w:p>
        </w:tc>
        <w:tc>
          <w:tcPr>
            <w:tcW w:w="6800" w:type="dxa"/>
          </w:tcPr>
          <w:p w14:paraId="6F79A9E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E3528E5" w14:textId="77777777" w:rsidTr="003834BD">
        <w:tc>
          <w:tcPr>
            <w:tcW w:w="272" w:type="dxa"/>
            <w:vMerge/>
          </w:tcPr>
          <w:p w14:paraId="1EC61EDB" w14:textId="77777777" w:rsidR="00820E00" w:rsidRPr="00E014FB" w:rsidRDefault="00820E00" w:rsidP="003834BD">
            <w:pPr>
              <w:rPr>
                <w:rFonts w:cs="Times New Roman"/>
              </w:rPr>
            </w:pPr>
          </w:p>
        </w:tc>
        <w:tc>
          <w:tcPr>
            <w:tcW w:w="1903" w:type="dxa"/>
            <w:vMerge/>
          </w:tcPr>
          <w:p w14:paraId="319A876F" w14:textId="77777777" w:rsidR="00820E00" w:rsidRPr="00E014FB" w:rsidRDefault="00820E00" w:rsidP="003834BD">
            <w:pPr>
              <w:rPr>
                <w:rFonts w:cs="Times New Roman"/>
              </w:rPr>
            </w:pPr>
          </w:p>
        </w:tc>
        <w:tc>
          <w:tcPr>
            <w:tcW w:w="1224" w:type="dxa"/>
            <w:vMerge/>
          </w:tcPr>
          <w:p w14:paraId="104A78EE" w14:textId="77777777" w:rsidR="00820E00" w:rsidRPr="00E014FB" w:rsidRDefault="00820E00" w:rsidP="003834BD">
            <w:pPr>
              <w:rPr>
                <w:rFonts w:cs="Times New Roman"/>
              </w:rPr>
            </w:pPr>
          </w:p>
        </w:tc>
        <w:tc>
          <w:tcPr>
            <w:tcW w:w="4080" w:type="dxa"/>
            <w:vMerge/>
          </w:tcPr>
          <w:p w14:paraId="140E0081" w14:textId="77777777" w:rsidR="00820E00" w:rsidRPr="00E014FB" w:rsidRDefault="00820E00" w:rsidP="003834BD">
            <w:pPr>
              <w:rPr>
                <w:rFonts w:cs="Times New Roman"/>
              </w:rPr>
            </w:pPr>
          </w:p>
        </w:tc>
        <w:tc>
          <w:tcPr>
            <w:tcW w:w="6800" w:type="dxa"/>
          </w:tcPr>
          <w:p w14:paraId="7836179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4D02718F" w14:textId="77777777" w:rsidTr="003834BD">
        <w:tc>
          <w:tcPr>
            <w:tcW w:w="272" w:type="dxa"/>
            <w:vMerge/>
          </w:tcPr>
          <w:p w14:paraId="686EB607" w14:textId="77777777" w:rsidR="00820E00" w:rsidRPr="00E014FB" w:rsidRDefault="00820E00" w:rsidP="003834BD">
            <w:pPr>
              <w:rPr>
                <w:rFonts w:cs="Times New Roman"/>
              </w:rPr>
            </w:pPr>
          </w:p>
        </w:tc>
        <w:tc>
          <w:tcPr>
            <w:tcW w:w="1903" w:type="dxa"/>
            <w:vMerge/>
          </w:tcPr>
          <w:p w14:paraId="7A4A0667" w14:textId="77777777" w:rsidR="00820E00" w:rsidRPr="00E014FB" w:rsidRDefault="00820E00" w:rsidP="003834BD">
            <w:pPr>
              <w:rPr>
                <w:rFonts w:cs="Times New Roman"/>
              </w:rPr>
            </w:pPr>
          </w:p>
        </w:tc>
        <w:tc>
          <w:tcPr>
            <w:tcW w:w="1224" w:type="dxa"/>
            <w:vMerge/>
          </w:tcPr>
          <w:p w14:paraId="04E491C9" w14:textId="77777777" w:rsidR="00820E00" w:rsidRPr="00E014FB" w:rsidRDefault="00820E00" w:rsidP="003834BD">
            <w:pPr>
              <w:rPr>
                <w:rFonts w:cs="Times New Roman"/>
              </w:rPr>
            </w:pPr>
          </w:p>
        </w:tc>
        <w:tc>
          <w:tcPr>
            <w:tcW w:w="4080" w:type="dxa"/>
            <w:vMerge/>
          </w:tcPr>
          <w:p w14:paraId="4FB982F1" w14:textId="77777777" w:rsidR="00820E00" w:rsidRPr="00E014FB" w:rsidRDefault="00820E00" w:rsidP="003834BD">
            <w:pPr>
              <w:rPr>
                <w:rFonts w:cs="Times New Roman"/>
              </w:rPr>
            </w:pPr>
          </w:p>
        </w:tc>
        <w:tc>
          <w:tcPr>
            <w:tcW w:w="6800" w:type="dxa"/>
          </w:tcPr>
          <w:p w14:paraId="1AE136DD"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2D6BB633" w14:textId="77777777" w:rsidTr="003834BD">
        <w:tc>
          <w:tcPr>
            <w:tcW w:w="272" w:type="dxa"/>
            <w:vMerge/>
          </w:tcPr>
          <w:p w14:paraId="71CB5A68" w14:textId="77777777" w:rsidR="00820E00" w:rsidRPr="00E014FB" w:rsidRDefault="00820E00" w:rsidP="003834BD">
            <w:pPr>
              <w:rPr>
                <w:rFonts w:cs="Times New Roman"/>
              </w:rPr>
            </w:pPr>
          </w:p>
        </w:tc>
        <w:tc>
          <w:tcPr>
            <w:tcW w:w="1903" w:type="dxa"/>
            <w:vMerge/>
          </w:tcPr>
          <w:p w14:paraId="2158315B" w14:textId="77777777" w:rsidR="00820E00" w:rsidRPr="00E014FB" w:rsidRDefault="00820E00" w:rsidP="003834BD">
            <w:pPr>
              <w:rPr>
                <w:rFonts w:cs="Times New Roman"/>
              </w:rPr>
            </w:pPr>
          </w:p>
        </w:tc>
        <w:tc>
          <w:tcPr>
            <w:tcW w:w="1224" w:type="dxa"/>
            <w:vMerge/>
          </w:tcPr>
          <w:p w14:paraId="4F6A4759" w14:textId="77777777" w:rsidR="00820E00" w:rsidRPr="00E014FB" w:rsidRDefault="00820E00" w:rsidP="003834BD">
            <w:pPr>
              <w:rPr>
                <w:rFonts w:cs="Times New Roman"/>
              </w:rPr>
            </w:pPr>
          </w:p>
        </w:tc>
        <w:tc>
          <w:tcPr>
            <w:tcW w:w="4080" w:type="dxa"/>
            <w:vMerge/>
          </w:tcPr>
          <w:p w14:paraId="3B4012A0" w14:textId="77777777" w:rsidR="00820E00" w:rsidRPr="00E014FB" w:rsidRDefault="00820E00" w:rsidP="003834BD">
            <w:pPr>
              <w:rPr>
                <w:rFonts w:cs="Times New Roman"/>
              </w:rPr>
            </w:pPr>
          </w:p>
        </w:tc>
        <w:tc>
          <w:tcPr>
            <w:tcW w:w="6800" w:type="dxa"/>
          </w:tcPr>
          <w:p w14:paraId="2417502E"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B5C3BDC" w14:textId="77777777" w:rsidTr="003834BD">
        <w:tc>
          <w:tcPr>
            <w:tcW w:w="272" w:type="dxa"/>
            <w:vMerge/>
          </w:tcPr>
          <w:p w14:paraId="183992EE" w14:textId="77777777" w:rsidR="00820E00" w:rsidRPr="00E014FB" w:rsidRDefault="00820E00" w:rsidP="003834BD">
            <w:pPr>
              <w:rPr>
                <w:rFonts w:cs="Times New Roman"/>
              </w:rPr>
            </w:pPr>
          </w:p>
        </w:tc>
        <w:tc>
          <w:tcPr>
            <w:tcW w:w="1903" w:type="dxa"/>
            <w:vMerge/>
          </w:tcPr>
          <w:p w14:paraId="73C6641D" w14:textId="77777777" w:rsidR="00820E00" w:rsidRPr="00E014FB" w:rsidRDefault="00820E00" w:rsidP="003834BD">
            <w:pPr>
              <w:rPr>
                <w:rFonts w:cs="Times New Roman"/>
              </w:rPr>
            </w:pPr>
          </w:p>
        </w:tc>
        <w:tc>
          <w:tcPr>
            <w:tcW w:w="1224" w:type="dxa"/>
            <w:vMerge/>
          </w:tcPr>
          <w:p w14:paraId="1CFB9A75" w14:textId="77777777" w:rsidR="00820E00" w:rsidRPr="00E014FB" w:rsidRDefault="00820E00" w:rsidP="003834BD">
            <w:pPr>
              <w:rPr>
                <w:rFonts w:cs="Times New Roman"/>
              </w:rPr>
            </w:pPr>
          </w:p>
        </w:tc>
        <w:tc>
          <w:tcPr>
            <w:tcW w:w="4080" w:type="dxa"/>
            <w:vMerge/>
          </w:tcPr>
          <w:p w14:paraId="7B613FF6" w14:textId="77777777" w:rsidR="00820E00" w:rsidRPr="00E014FB" w:rsidRDefault="00820E00" w:rsidP="003834BD">
            <w:pPr>
              <w:rPr>
                <w:rFonts w:cs="Times New Roman"/>
              </w:rPr>
            </w:pPr>
          </w:p>
        </w:tc>
        <w:tc>
          <w:tcPr>
            <w:tcW w:w="6800" w:type="dxa"/>
          </w:tcPr>
          <w:p w14:paraId="5CDFA8D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36C4B745" w14:textId="77777777" w:rsidTr="003834BD">
        <w:tc>
          <w:tcPr>
            <w:tcW w:w="272" w:type="dxa"/>
            <w:vMerge/>
          </w:tcPr>
          <w:p w14:paraId="6C7129E8" w14:textId="77777777" w:rsidR="00820E00" w:rsidRPr="00E014FB" w:rsidRDefault="00820E00" w:rsidP="003834BD">
            <w:pPr>
              <w:rPr>
                <w:rFonts w:cs="Times New Roman"/>
              </w:rPr>
            </w:pPr>
          </w:p>
        </w:tc>
        <w:tc>
          <w:tcPr>
            <w:tcW w:w="1903" w:type="dxa"/>
            <w:vMerge/>
          </w:tcPr>
          <w:p w14:paraId="4C6191F5" w14:textId="77777777" w:rsidR="00820E00" w:rsidRPr="00E014FB" w:rsidRDefault="00820E00" w:rsidP="003834BD">
            <w:pPr>
              <w:rPr>
                <w:rFonts w:cs="Times New Roman"/>
              </w:rPr>
            </w:pPr>
          </w:p>
        </w:tc>
        <w:tc>
          <w:tcPr>
            <w:tcW w:w="1224" w:type="dxa"/>
            <w:vMerge/>
          </w:tcPr>
          <w:p w14:paraId="56293467" w14:textId="77777777" w:rsidR="00820E00" w:rsidRPr="00E014FB" w:rsidRDefault="00820E00" w:rsidP="003834BD">
            <w:pPr>
              <w:rPr>
                <w:rFonts w:cs="Times New Roman"/>
              </w:rPr>
            </w:pPr>
          </w:p>
        </w:tc>
        <w:tc>
          <w:tcPr>
            <w:tcW w:w="4080" w:type="dxa"/>
            <w:vMerge/>
          </w:tcPr>
          <w:p w14:paraId="05CC2971" w14:textId="77777777" w:rsidR="00820E00" w:rsidRPr="00E014FB" w:rsidRDefault="00820E00" w:rsidP="003834BD">
            <w:pPr>
              <w:rPr>
                <w:rFonts w:cs="Times New Roman"/>
              </w:rPr>
            </w:pPr>
          </w:p>
        </w:tc>
        <w:tc>
          <w:tcPr>
            <w:tcW w:w="6800" w:type="dxa"/>
          </w:tcPr>
          <w:p w14:paraId="045E753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3913233E" w14:textId="77777777" w:rsidTr="003834BD">
        <w:tc>
          <w:tcPr>
            <w:tcW w:w="272" w:type="dxa"/>
            <w:vMerge/>
          </w:tcPr>
          <w:p w14:paraId="33B7B38D" w14:textId="77777777" w:rsidR="00820E00" w:rsidRPr="00E014FB" w:rsidRDefault="00820E00" w:rsidP="003834BD">
            <w:pPr>
              <w:rPr>
                <w:rFonts w:cs="Times New Roman"/>
              </w:rPr>
            </w:pPr>
          </w:p>
        </w:tc>
        <w:tc>
          <w:tcPr>
            <w:tcW w:w="1903" w:type="dxa"/>
            <w:vMerge/>
          </w:tcPr>
          <w:p w14:paraId="296FE7C3" w14:textId="77777777" w:rsidR="00820E00" w:rsidRPr="00E014FB" w:rsidRDefault="00820E00" w:rsidP="003834BD">
            <w:pPr>
              <w:rPr>
                <w:rFonts w:cs="Times New Roman"/>
              </w:rPr>
            </w:pPr>
          </w:p>
        </w:tc>
        <w:tc>
          <w:tcPr>
            <w:tcW w:w="1224" w:type="dxa"/>
            <w:vMerge/>
          </w:tcPr>
          <w:p w14:paraId="451AFEE1" w14:textId="77777777" w:rsidR="00820E00" w:rsidRPr="00E014FB" w:rsidRDefault="00820E00" w:rsidP="003834BD">
            <w:pPr>
              <w:rPr>
                <w:rFonts w:cs="Times New Roman"/>
              </w:rPr>
            </w:pPr>
          </w:p>
        </w:tc>
        <w:tc>
          <w:tcPr>
            <w:tcW w:w="4080" w:type="dxa"/>
            <w:vMerge/>
          </w:tcPr>
          <w:p w14:paraId="37B0CBD0" w14:textId="77777777" w:rsidR="00820E00" w:rsidRPr="00E014FB" w:rsidRDefault="00820E00" w:rsidP="003834BD">
            <w:pPr>
              <w:rPr>
                <w:rFonts w:cs="Times New Roman"/>
              </w:rPr>
            </w:pPr>
          </w:p>
        </w:tc>
        <w:tc>
          <w:tcPr>
            <w:tcW w:w="6800" w:type="dxa"/>
          </w:tcPr>
          <w:p w14:paraId="1487CEBF"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7A24A3F" w14:textId="77777777" w:rsidTr="003834BD">
        <w:tc>
          <w:tcPr>
            <w:tcW w:w="272" w:type="dxa"/>
            <w:vMerge/>
          </w:tcPr>
          <w:p w14:paraId="2E3BE1A8" w14:textId="77777777" w:rsidR="00820E00" w:rsidRPr="00E014FB" w:rsidRDefault="00820E00" w:rsidP="003834BD">
            <w:pPr>
              <w:rPr>
                <w:rFonts w:cs="Times New Roman"/>
              </w:rPr>
            </w:pPr>
          </w:p>
        </w:tc>
        <w:tc>
          <w:tcPr>
            <w:tcW w:w="1903" w:type="dxa"/>
            <w:vMerge/>
          </w:tcPr>
          <w:p w14:paraId="4A4CC598" w14:textId="77777777" w:rsidR="00820E00" w:rsidRPr="00E014FB" w:rsidRDefault="00820E00" w:rsidP="003834BD">
            <w:pPr>
              <w:rPr>
                <w:rFonts w:cs="Times New Roman"/>
              </w:rPr>
            </w:pPr>
          </w:p>
        </w:tc>
        <w:tc>
          <w:tcPr>
            <w:tcW w:w="1224" w:type="dxa"/>
            <w:vMerge/>
          </w:tcPr>
          <w:p w14:paraId="7E4530B5" w14:textId="77777777" w:rsidR="00820E00" w:rsidRPr="00E014FB" w:rsidRDefault="00820E00" w:rsidP="003834BD">
            <w:pPr>
              <w:rPr>
                <w:rFonts w:cs="Times New Roman"/>
              </w:rPr>
            </w:pPr>
          </w:p>
        </w:tc>
        <w:tc>
          <w:tcPr>
            <w:tcW w:w="4080" w:type="dxa"/>
            <w:vMerge/>
          </w:tcPr>
          <w:p w14:paraId="3F6A7D73" w14:textId="77777777" w:rsidR="00820E00" w:rsidRPr="00E014FB" w:rsidRDefault="00820E00" w:rsidP="003834BD">
            <w:pPr>
              <w:rPr>
                <w:rFonts w:cs="Times New Roman"/>
              </w:rPr>
            </w:pPr>
          </w:p>
        </w:tc>
        <w:tc>
          <w:tcPr>
            <w:tcW w:w="6800" w:type="dxa"/>
          </w:tcPr>
          <w:p w14:paraId="735B7B9E"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7FDDD340" w14:textId="77777777" w:rsidTr="003834BD">
        <w:tc>
          <w:tcPr>
            <w:tcW w:w="272" w:type="dxa"/>
            <w:vMerge/>
          </w:tcPr>
          <w:p w14:paraId="48071174" w14:textId="77777777" w:rsidR="00820E00" w:rsidRPr="00E014FB" w:rsidRDefault="00820E00" w:rsidP="003834BD">
            <w:pPr>
              <w:rPr>
                <w:rFonts w:cs="Times New Roman"/>
              </w:rPr>
            </w:pPr>
          </w:p>
        </w:tc>
        <w:tc>
          <w:tcPr>
            <w:tcW w:w="1903" w:type="dxa"/>
            <w:vMerge/>
          </w:tcPr>
          <w:p w14:paraId="52355C51" w14:textId="77777777" w:rsidR="00820E00" w:rsidRPr="00E014FB" w:rsidRDefault="00820E00" w:rsidP="003834BD">
            <w:pPr>
              <w:rPr>
                <w:rFonts w:cs="Times New Roman"/>
              </w:rPr>
            </w:pPr>
          </w:p>
        </w:tc>
        <w:tc>
          <w:tcPr>
            <w:tcW w:w="1224" w:type="dxa"/>
            <w:vMerge/>
          </w:tcPr>
          <w:p w14:paraId="64236CB6" w14:textId="77777777" w:rsidR="00820E00" w:rsidRPr="00E014FB" w:rsidRDefault="00820E00" w:rsidP="003834BD">
            <w:pPr>
              <w:rPr>
                <w:rFonts w:cs="Times New Roman"/>
              </w:rPr>
            </w:pPr>
          </w:p>
        </w:tc>
        <w:tc>
          <w:tcPr>
            <w:tcW w:w="4080" w:type="dxa"/>
            <w:vMerge/>
          </w:tcPr>
          <w:p w14:paraId="3E0E616D" w14:textId="77777777" w:rsidR="00820E00" w:rsidRPr="00E014FB" w:rsidRDefault="00820E00" w:rsidP="003834BD">
            <w:pPr>
              <w:rPr>
                <w:rFonts w:cs="Times New Roman"/>
              </w:rPr>
            </w:pPr>
          </w:p>
        </w:tc>
        <w:tc>
          <w:tcPr>
            <w:tcW w:w="6800" w:type="dxa"/>
          </w:tcPr>
          <w:p w14:paraId="48BC6E3C" w14:textId="77777777" w:rsidR="00820E00" w:rsidRPr="00E014FB" w:rsidRDefault="00820E00" w:rsidP="003834BD">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32410065" w14:textId="77777777" w:rsidTr="003834BD">
        <w:tc>
          <w:tcPr>
            <w:tcW w:w="272" w:type="dxa"/>
            <w:vMerge w:val="restart"/>
          </w:tcPr>
          <w:p w14:paraId="7BFE4E2F"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19.</w:t>
            </w:r>
          </w:p>
        </w:tc>
        <w:tc>
          <w:tcPr>
            <w:tcW w:w="1903" w:type="dxa"/>
            <w:vMerge w:val="restart"/>
          </w:tcPr>
          <w:p w14:paraId="660A5EBA" w14:textId="77777777" w:rsidR="00820E00" w:rsidRPr="00E014FB" w:rsidRDefault="00820E00" w:rsidP="003834BD">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36E0F6F0" w14:textId="77777777" w:rsidR="00820E00" w:rsidRPr="00E014FB" w:rsidRDefault="00820E00" w:rsidP="003834BD">
            <w:pPr>
              <w:rPr>
                <w:rFonts w:cs="Times New Roman"/>
              </w:rPr>
            </w:pPr>
            <w:r w:rsidRPr="00E014FB">
              <w:rPr>
                <w:rFonts w:eastAsia="Tahoma" w:cs="Times New Roman"/>
                <w:color w:val="000000"/>
                <w:sz w:val="20"/>
                <w:szCs w:val="20"/>
              </w:rPr>
              <w:t>9.3</w:t>
            </w:r>
          </w:p>
        </w:tc>
        <w:tc>
          <w:tcPr>
            <w:tcW w:w="4080" w:type="dxa"/>
            <w:vMerge w:val="restart"/>
          </w:tcPr>
          <w:p w14:paraId="6F6E2835"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0095CF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5598FB9" w14:textId="77777777" w:rsidTr="003834BD">
        <w:tc>
          <w:tcPr>
            <w:tcW w:w="272" w:type="dxa"/>
            <w:vMerge/>
          </w:tcPr>
          <w:p w14:paraId="02B8FC3C" w14:textId="77777777" w:rsidR="00820E00" w:rsidRPr="00E014FB" w:rsidRDefault="00820E00" w:rsidP="003834BD">
            <w:pPr>
              <w:rPr>
                <w:rFonts w:cs="Times New Roman"/>
              </w:rPr>
            </w:pPr>
          </w:p>
        </w:tc>
        <w:tc>
          <w:tcPr>
            <w:tcW w:w="1903" w:type="dxa"/>
            <w:vMerge/>
          </w:tcPr>
          <w:p w14:paraId="0DB13F99" w14:textId="77777777" w:rsidR="00820E00" w:rsidRPr="00E014FB" w:rsidRDefault="00820E00" w:rsidP="003834BD">
            <w:pPr>
              <w:rPr>
                <w:rFonts w:cs="Times New Roman"/>
              </w:rPr>
            </w:pPr>
          </w:p>
        </w:tc>
        <w:tc>
          <w:tcPr>
            <w:tcW w:w="1224" w:type="dxa"/>
            <w:vMerge/>
          </w:tcPr>
          <w:p w14:paraId="63E19418" w14:textId="77777777" w:rsidR="00820E00" w:rsidRPr="00E014FB" w:rsidRDefault="00820E00" w:rsidP="003834BD">
            <w:pPr>
              <w:rPr>
                <w:rFonts w:cs="Times New Roman"/>
              </w:rPr>
            </w:pPr>
          </w:p>
        </w:tc>
        <w:tc>
          <w:tcPr>
            <w:tcW w:w="4080" w:type="dxa"/>
            <w:vMerge/>
          </w:tcPr>
          <w:p w14:paraId="5FFB4072" w14:textId="77777777" w:rsidR="00820E00" w:rsidRPr="00E014FB" w:rsidRDefault="00820E00" w:rsidP="003834BD">
            <w:pPr>
              <w:rPr>
                <w:rFonts w:cs="Times New Roman"/>
              </w:rPr>
            </w:pPr>
          </w:p>
        </w:tc>
        <w:tc>
          <w:tcPr>
            <w:tcW w:w="6800" w:type="dxa"/>
          </w:tcPr>
          <w:p w14:paraId="44E44C8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763DED52" w14:textId="77777777" w:rsidTr="003834BD">
        <w:tc>
          <w:tcPr>
            <w:tcW w:w="272" w:type="dxa"/>
            <w:vMerge/>
          </w:tcPr>
          <w:p w14:paraId="57EB5F28" w14:textId="77777777" w:rsidR="00820E00" w:rsidRPr="00E014FB" w:rsidRDefault="00820E00" w:rsidP="003834BD">
            <w:pPr>
              <w:rPr>
                <w:rFonts w:cs="Times New Roman"/>
              </w:rPr>
            </w:pPr>
          </w:p>
        </w:tc>
        <w:tc>
          <w:tcPr>
            <w:tcW w:w="1903" w:type="dxa"/>
            <w:vMerge/>
          </w:tcPr>
          <w:p w14:paraId="7BAE6F26" w14:textId="77777777" w:rsidR="00820E00" w:rsidRPr="00E014FB" w:rsidRDefault="00820E00" w:rsidP="003834BD">
            <w:pPr>
              <w:rPr>
                <w:rFonts w:cs="Times New Roman"/>
              </w:rPr>
            </w:pPr>
          </w:p>
        </w:tc>
        <w:tc>
          <w:tcPr>
            <w:tcW w:w="1224" w:type="dxa"/>
            <w:vMerge/>
          </w:tcPr>
          <w:p w14:paraId="6DEAFB0A" w14:textId="77777777" w:rsidR="00820E00" w:rsidRPr="00E014FB" w:rsidRDefault="00820E00" w:rsidP="003834BD">
            <w:pPr>
              <w:rPr>
                <w:rFonts w:cs="Times New Roman"/>
              </w:rPr>
            </w:pPr>
          </w:p>
        </w:tc>
        <w:tc>
          <w:tcPr>
            <w:tcW w:w="4080" w:type="dxa"/>
            <w:vMerge/>
          </w:tcPr>
          <w:p w14:paraId="6AADA0BF" w14:textId="77777777" w:rsidR="00820E00" w:rsidRPr="00E014FB" w:rsidRDefault="00820E00" w:rsidP="003834BD">
            <w:pPr>
              <w:rPr>
                <w:rFonts w:cs="Times New Roman"/>
              </w:rPr>
            </w:pPr>
          </w:p>
        </w:tc>
        <w:tc>
          <w:tcPr>
            <w:tcW w:w="6800" w:type="dxa"/>
          </w:tcPr>
          <w:p w14:paraId="21FCB1CE"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0A80B50" w14:textId="77777777" w:rsidTr="003834BD">
        <w:tc>
          <w:tcPr>
            <w:tcW w:w="272" w:type="dxa"/>
            <w:vMerge/>
          </w:tcPr>
          <w:p w14:paraId="40C6598D" w14:textId="77777777" w:rsidR="00820E00" w:rsidRPr="00E014FB" w:rsidRDefault="00820E00" w:rsidP="003834BD">
            <w:pPr>
              <w:rPr>
                <w:rFonts w:cs="Times New Roman"/>
              </w:rPr>
            </w:pPr>
          </w:p>
        </w:tc>
        <w:tc>
          <w:tcPr>
            <w:tcW w:w="1903" w:type="dxa"/>
            <w:vMerge/>
          </w:tcPr>
          <w:p w14:paraId="14664C51" w14:textId="77777777" w:rsidR="00820E00" w:rsidRPr="00E014FB" w:rsidRDefault="00820E00" w:rsidP="003834BD">
            <w:pPr>
              <w:rPr>
                <w:rFonts w:cs="Times New Roman"/>
              </w:rPr>
            </w:pPr>
          </w:p>
        </w:tc>
        <w:tc>
          <w:tcPr>
            <w:tcW w:w="1224" w:type="dxa"/>
            <w:vMerge/>
          </w:tcPr>
          <w:p w14:paraId="338A8DF4" w14:textId="77777777" w:rsidR="00820E00" w:rsidRPr="00E014FB" w:rsidRDefault="00820E00" w:rsidP="003834BD">
            <w:pPr>
              <w:rPr>
                <w:rFonts w:cs="Times New Roman"/>
              </w:rPr>
            </w:pPr>
          </w:p>
        </w:tc>
        <w:tc>
          <w:tcPr>
            <w:tcW w:w="4080" w:type="dxa"/>
            <w:vMerge/>
          </w:tcPr>
          <w:p w14:paraId="65748AE7" w14:textId="77777777" w:rsidR="00820E00" w:rsidRPr="00E014FB" w:rsidRDefault="00820E00" w:rsidP="003834BD">
            <w:pPr>
              <w:rPr>
                <w:rFonts w:cs="Times New Roman"/>
              </w:rPr>
            </w:pPr>
          </w:p>
        </w:tc>
        <w:tc>
          <w:tcPr>
            <w:tcW w:w="6800" w:type="dxa"/>
          </w:tcPr>
          <w:p w14:paraId="4301A1C6"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A11EF18" w14:textId="77777777" w:rsidTr="003834BD">
        <w:tc>
          <w:tcPr>
            <w:tcW w:w="272" w:type="dxa"/>
            <w:vMerge/>
          </w:tcPr>
          <w:p w14:paraId="39C6C27F" w14:textId="77777777" w:rsidR="00820E00" w:rsidRPr="00E014FB" w:rsidRDefault="00820E00" w:rsidP="003834BD">
            <w:pPr>
              <w:rPr>
                <w:rFonts w:cs="Times New Roman"/>
              </w:rPr>
            </w:pPr>
          </w:p>
        </w:tc>
        <w:tc>
          <w:tcPr>
            <w:tcW w:w="1903" w:type="dxa"/>
            <w:vMerge/>
          </w:tcPr>
          <w:p w14:paraId="19205217" w14:textId="77777777" w:rsidR="00820E00" w:rsidRPr="00E014FB" w:rsidRDefault="00820E00" w:rsidP="003834BD">
            <w:pPr>
              <w:rPr>
                <w:rFonts w:cs="Times New Roman"/>
              </w:rPr>
            </w:pPr>
          </w:p>
        </w:tc>
        <w:tc>
          <w:tcPr>
            <w:tcW w:w="1224" w:type="dxa"/>
            <w:vMerge/>
          </w:tcPr>
          <w:p w14:paraId="07F9E891" w14:textId="77777777" w:rsidR="00820E00" w:rsidRPr="00E014FB" w:rsidRDefault="00820E00" w:rsidP="003834BD">
            <w:pPr>
              <w:rPr>
                <w:rFonts w:cs="Times New Roman"/>
              </w:rPr>
            </w:pPr>
          </w:p>
        </w:tc>
        <w:tc>
          <w:tcPr>
            <w:tcW w:w="4080" w:type="dxa"/>
            <w:vMerge/>
          </w:tcPr>
          <w:p w14:paraId="195BBC99" w14:textId="77777777" w:rsidR="00820E00" w:rsidRPr="00E014FB" w:rsidRDefault="00820E00" w:rsidP="003834BD">
            <w:pPr>
              <w:rPr>
                <w:rFonts w:cs="Times New Roman"/>
              </w:rPr>
            </w:pPr>
          </w:p>
        </w:tc>
        <w:tc>
          <w:tcPr>
            <w:tcW w:w="6800" w:type="dxa"/>
          </w:tcPr>
          <w:p w14:paraId="6F5EFCB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4DA1A5D" w14:textId="77777777" w:rsidTr="003834BD">
        <w:tc>
          <w:tcPr>
            <w:tcW w:w="272" w:type="dxa"/>
            <w:vMerge/>
          </w:tcPr>
          <w:p w14:paraId="0D0E33E1" w14:textId="77777777" w:rsidR="00820E00" w:rsidRPr="00E014FB" w:rsidRDefault="00820E00" w:rsidP="003834BD">
            <w:pPr>
              <w:rPr>
                <w:rFonts w:cs="Times New Roman"/>
              </w:rPr>
            </w:pPr>
          </w:p>
        </w:tc>
        <w:tc>
          <w:tcPr>
            <w:tcW w:w="1903" w:type="dxa"/>
            <w:vMerge/>
          </w:tcPr>
          <w:p w14:paraId="74E8EF24" w14:textId="77777777" w:rsidR="00820E00" w:rsidRPr="00E014FB" w:rsidRDefault="00820E00" w:rsidP="003834BD">
            <w:pPr>
              <w:rPr>
                <w:rFonts w:cs="Times New Roman"/>
              </w:rPr>
            </w:pPr>
          </w:p>
        </w:tc>
        <w:tc>
          <w:tcPr>
            <w:tcW w:w="1224" w:type="dxa"/>
            <w:vMerge/>
          </w:tcPr>
          <w:p w14:paraId="272B1EF5" w14:textId="77777777" w:rsidR="00820E00" w:rsidRPr="00E014FB" w:rsidRDefault="00820E00" w:rsidP="003834BD">
            <w:pPr>
              <w:rPr>
                <w:rFonts w:cs="Times New Roman"/>
              </w:rPr>
            </w:pPr>
          </w:p>
        </w:tc>
        <w:tc>
          <w:tcPr>
            <w:tcW w:w="4080" w:type="dxa"/>
            <w:vMerge/>
          </w:tcPr>
          <w:p w14:paraId="3C4F5F9E" w14:textId="77777777" w:rsidR="00820E00" w:rsidRPr="00E014FB" w:rsidRDefault="00820E00" w:rsidP="003834BD">
            <w:pPr>
              <w:rPr>
                <w:rFonts w:cs="Times New Roman"/>
              </w:rPr>
            </w:pPr>
          </w:p>
        </w:tc>
        <w:tc>
          <w:tcPr>
            <w:tcW w:w="6800" w:type="dxa"/>
          </w:tcPr>
          <w:p w14:paraId="4C13F63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60E4887A" w14:textId="77777777" w:rsidTr="003834BD">
        <w:tc>
          <w:tcPr>
            <w:tcW w:w="272" w:type="dxa"/>
            <w:vMerge/>
          </w:tcPr>
          <w:p w14:paraId="2E322EF6" w14:textId="77777777" w:rsidR="00820E00" w:rsidRPr="00E014FB" w:rsidRDefault="00820E00" w:rsidP="003834BD">
            <w:pPr>
              <w:rPr>
                <w:rFonts w:cs="Times New Roman"/>
              </w:rPr>
            </w:pPr>
          </w:p>
        </w:tc>
        <w:tc>
          <w:tcPr>
            <w:tcW w:w="1903" w:type="dxa"/>
            <w:vMerge/>
          </w:tcPr>
          <w:p w14:paraId="564070A7" w14:textId="77777777" w:rsidR="00820E00" w:rsidRPr="00E014FB" w:rsidRDefault="00820E00" w:rsidP="003834BD">
            <w:pPr>
              <w:rPr>
                <w:rFonts w:cs="Times New Roman"/>
              </w:rPr>
            </w:pPr>
          </w:p>
        </w:tc>
        <w:tc>
          <w:tcPr>
            <w:tcW w:w="1224" w:type="dxa"/>
            <w:vMerge/>
          </w:tcPr>
          <w:p w14:paraId="012E95FB" w14:textId="77777777" w:rsidR="00820E00" w:rsidRPr="00E014FB" w:rsidRDefault="00820E00" w:rsidP="003834BD">
            <w:pPr>
              <w:rPr>
                <w:rFonts w:cs="Times New Roman"/>
              </w:rPr>
            </w:pPr>
          </w:p>
        </w:tc>
        <w:tc>
          <w:tcPr>
            <w:tcW w:w="4080" w:type="dxa"/>
            <w:vMerge/>
          </w:tcPr>
          <w:p w14:paraId="733C7374" w14:textId="77777777" w:rsidR="00820E00" w:rsidRPr="00E014FB" w:rsidRDefault="00820E00" w:rsidP="003834BD">
            <w:pPr>
              <w:rPr>
                <w:rFonts w:cs="Times New Roman"/>
              </w:rPr>
            </w:pPr>
          </w:p>
        </w:tc>
        <w:tc>
          <w:tcPr>
            <w:tcW w:w="6800" w:type="dxa"/>
          </w:tcPr>
          <w:p w14:paraId="71262EF6"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7D4D3D8C" w14:textId="77777777" w:rsidTr="003834BD">
        <w:tc>
          <w:tcPr>
            <w:tcW w:w="272" w:type="dxa"/>
            <w:vMerge/>
          </w:tcPr>
          <w:p w14:paraId="3A54ACED" w14:textId="77777777" w:rsidR="00820E00" w:rsidRPr="00E014FB" w:rsidRDefault="00820E00" w:rsidP="003834BD">
            <w:pPr>
              <w:rPr>
                <w:rFonts w:cs="Times New Roman"/>
              </w:rPr>
            </w:pPr>
          </w:p>
        </w:tc>
        <w:tc>
          <w:tcPr>
            <w:tcW w:w="1903" w:type="dxa"/>
            <w:vMerge/>
          </w:tcPr>
          <w:p w14:paraId="5D7ADC8F" w14:textId="77777777" w:rsidR="00820E00" w:rsidRPr="00E014FB" w:rsidRDefault="00820E00" w:rsidP="003834BD">
            <w:pPr>
              <w:rPr>
                <w:rFonts w:cs="Times New Roman"/>
              </w:rPr>
            </w:pPr>
          </w:p>
        </w:tc>
        <w:tc>
          <w:tcPr>
            <w:tcW w:w="1224" w:type="dxa"/>
            <w:vMerge/>
          </w:tcPr>
          <w:p w14:paraId="4D6C3955" w14:textId="77777777" w:rsidR="00820E00" w:rsidRPr="00E014FB" w:rsidRDefault="00820E00" w:rsidP="003834BD">
            <w:pPr>
              <w:rPr>
                <w:rFonts w:cs="Times New Roman"/>
              </w:rPr>
            </w:pPr>
          </w:p>
        </w:tc>
        <w:tc>
          <w:tcPr>
            <w:tcW w:w="4080" w:type="dxa"/>
            <w:vMerge/>
          </w:tcPr>
          <w:p w14:paraId="4BE0547C" w14:textId="77777777" w:rsidR="00820E00" w:rsidRPr="00E014FB" w:rsidRDefault="00820E00" w:rsidP="003834BD">
            <w:pPr>
              <w:rPr>
                <w:rFonts w:cs="Times New Roman"/>
              </w:rPr>
            </w:pPr>
          </w:p>
        </w:tc>
        <w:tc>
          <w:tcPr>
            <w:tcW w:w="6800" w:type="dxa"/>
          </w:tcPr>
          <w:p w14:paraId="7815F462"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767BA67" w14:textId="77777777" w:rsidTr="003834BD">
        <w:tc>
          <w:tcPr>
            <w:tcW w:w="272" w:type="dxa"/>
            <w:vMerge/>
          </w:tcPr>
          <w:p w14:paraId="173F1E12" w14:textId="77777777" w:rsidR="00820E00" w:rsidRPr="00E014FB" w:rsidRDefault="00820E00" w:rsidP="003834BD">
            <w:pPr>
              <w:rPr>
                <w:rFonts w:cs="Times New Roman"/>
              </w:rPr>
            </w:pPr>
          </w:p>
        </w:tc>
        <w:tc>
          <w:tcPr>
            <w:tcW w:w="1903" w:type="dxa"/>
            <w:vMerge/>
          </w:tcPr>
          <w:p w14:paraId="6B7155E7" w14:textId="77777777" w:rsidR="00820E00" w:rsidRPr="00E014FB" w:rsidRDefault="00820E00" w:rsidP="003834BD">
            <w:pPr>
              <w:rPr>
                <w:rFonts w:cs="Times New Roman"/>
              </w:rPr>
            </w:pPr>
          </w:p>
        </w:tc>
        <w:tc>
          <w:tcPr>
            <w:tcW w:w="1224" w:type="dxa"/>
            <w:vMerge/>
          </w:tcPr>
          <w:p w14:paraId="75F9760D" w14:textId="77777777" w:rsidR="00820E00" w:rsidRPr="00E014FB" w:rsidRDefault="00820E00" w:rsidP="003834BD">
            <w:pPr>
              <w:rPr>
                <w:rFonts w:cs="Times New Roman"/>
              </w:rPr>
            </w:pPr>
          </w:p>
        </w:tc>
        <w:tc>
          <w:tcPr>
            <w:tcW w:w="4080" w:type="dxa"/>
            <w:vMerge/>
          </w:tcPr>
          <w:p w14:paraId="7E32C9BA" w14:textId="77777777" w:rsidR="00820E00" w:rsidRPr="00E014FB" w:rsidRDefault="00820E00" w:rsidP="003834BD">
            <w:pPr>
              <w:rPr>
                <w:rFonts w:cs="Times New Roman"/>
              </w:rPr>
            </w:pPr>
          </w:p>
        </w:tc>
        <w:tc>
          <w:tcPr>
            <w:tcW w:w="6800" w:type="dxa"/>
          </w:tcPr>
          <w:p w14:paraId="7D71F24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5576EE23" w14:textId="77777777" w:rsidTr="003834BD">
        <w:tc>
          <w:tcPr>
            <w:tcW w:w="272" w:type="dxa"/>
            <w:vMerge/>
          </w:tcPr>
          <w:p w14:paraId="0166AE9B" w14:textId="77777777" w:rsidR="00820E00" w:rsidRPr="00E014FB" w:rsidRDefault="00820E00" w:rsidP="003834BD">
            <w:pPr>
              <w:rPr>
                <w:rFonts w:cs="Times New Roman"/>
              </w:rPr>
            </w:pPr>
          </w:p>
        </w:tc>
        <w:tc>
          <w:tcPr>
            <w:tcW w:w="1903" w:type="dxa"/>
            <w:vMerge/>
          </w:tcPr>
          <w:p w14:paraId="5B4511BA" w14:textId="77777777" w:rsidR="00820E00" w:rsidRPr="00E014FB" w:rsidRDefault="00820E00" w:rsidP="003834BD">
            <w:pPr>
              <w:rPr>
                <w:rFonts w:cs="Times New Roman"/>
              </w:rPr>
            </w:pPr>
          </w:p>
        </w:tc>
        <w:tc>
          <w:tcPr>
            <w:tcW w:w="1224" w:type="dxa"/>
            <w:vMerge/>
          </w:tcPr>
          <w:p w14:paraId="03C5E6DD" w14:textId="77777777" w:rsidR="00820E00" w:rsidRPr="00E014FB" w:rsidRDefault="00820E00" w:rsidP="003834BD">
            <w:pPr>
              <w:rPr>
                <w:rFonts w:cs="Times New Roman"/>
              </w:rPr>
            </w:pPr>
          </w:p>
        </w:tc>
        <w:tc>
          <w:tcPr>
            <w:tcW w:w="4080" w:type="dxa"/>
            <w:vMerge/>
          </w:tcPr>
          <w:p w14:paraId="5A366681" w14:textId="77777777" w:rsidR="00820E00" w:rsidRPr="00E014FB" w:rsidRDefault="00820E00" w:rsidP="003834BD">
            <w:pPr>
              <w:rPr>
                <w:rFonts w:cs="Times New Roman"/>
              </w:rPr>
            </w:pPr>
          </w:p>
        </w:tc>
        <w:tc>
          <w:tcPr>
            <w:tcW w:w="6800" w:type="dxa"/>
          </w:tcPr>
          <w:p w14:paraId="740741D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4BE392C6" w14:textId="77777777" w:rsidTr="003834BD">
        <w:tc>
          <w:tcPr>
            <w:tcW w:w="272" w:type="dxa"/>
            <w:vMerge/>
          </w:tcPr>
          <w:p w14:paraId="4E9AA4BB" w14:textId="77777777" w:rsidR="00820E00" w:rsidRPr="00E014FB" w:rsidRDefault="00820E00" w:rsidP="003834BD">
            <w:pPr>
              <w:rPr>
                <w:rFonts w:cs="Times New Roman"/>
              </w:rPr>
            </w:pPr>
          </w:p>
        </w:tc>
        <w:tc>
          <w:tcPr>
            <w:tcW w:w="1903" w:type="dxa"/>
            <w:vMerge/>
          </w:tcPr>
          <w:p w14:paraId="1DAE88FB" w14:textId="77777777" w:rsidR="00820E00" w:rsidRPr="00E014FB" w:rsidRDefault="00820E00" w:rsidP="003834BD">
            <w:pPr>
              <w:rPr>
                <w:rFonts w:cs="Times New Roman"/>
              </w:rPr>
            </w:pPr>
          </w:p>
        </w:tc>
        <w:tc>
          <w:tcPr>
            <w:tcW w:w="1224" w:type="dxa"/>
            <w:vMerge/>
          </w:tcPr>
          <w:p w14:paraId="4BC9C000" w14:textId="77777777" w:rsidR="00820E00" w:rsidRPr="00E014FB" w:rsidRDefault="00820E00" w:rsidP="003834BD">
            <w:pPr>
              <w:rPr>
                <w:rFonts w:cs="Times New Roman"/>
              </w:rPr>
            </w:pPr>
          </w:p>
        </w:tc>
        <w:tc>
          <w:tcPr>
            <w:tcW w:w="4080" w:type="dxa"/>
            <w:vMerge/>
          </w:tcPr>
          <w:p w14:paraId="15D7B065" w14:textId="77777777" w:rsidR="00820E00" w:rsidRPr="00E014FB" w:rsidRDefault="00820E00" w:rsidP="003834BD">
            <w:pPr>
              <w:rPr>
                <w:rFonts w:cs="Times New Roman"/>
              </w:rPr>
            </w:pPr>
          </w:p>
        </w:tc>
        <w:tc>
          <w:tcPr>
            <w:tcW w:w="6800" w:type="dxa"/>
          </w:tcPr>
          <w:p w14:paraId="0E96D7DB"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E691DDC" w14:textId="77777777" w:rsidTr="003834BD">
        <w:tc>
          <w:tcPr>
            <w:tcW w:w="272" w:type="dxa"/>
            <w:vMerge/>
          </w:tcPr>
          <w:p w14:paraId="748281D4" w14:textId="77777777" w:rsidR="00820E00" w:rsidRPr="00E014FB" w:rsidRDefault="00820E00" w:rsidP="003834BD">
            <w:pPr>
              <w:rPr>
                <w:rFonts w:cs="Times New Roman"/>
              </w:rPr>
            </w:pPr>
          </w:p>
        </w:tc>
        <w:tc>
          <w:tcPr>
            <w:tcW w:w="1903" w:type="dxa"/>
            <w:vMerge/>
          </w:tcPr>
          <w:p w14:paraId="4DBBA24B" w14:textId="77777777" w:rsidR="00820E00" w:rsidRPr="00E014FB" w:rsidRDefault="00820E00" w:rsidP="003834BD">
            <w:pPr>
              <w:rPr>
                <w:rFonts w:cs="Times New Roman"/>
              </w:rPr>
            </w:pPr>
          </w:p>
        </w:tc>
        <w:tc>
          <w:tcPr>
            <w:tcW w:w="1224" w:type="dxa"/>
            <w:vMerge/>
          </w:tcPr>
          <w:p w14:paraId="324DEFE3" w14:textId="77777777" w:rsidR="00820E00" w:rsidRPr="00E014FB" w:rsidRDefault="00820E00" w:rsidP="003834BD">
            <w:pPr>
              <w:rPr>
                <w:rFonts w:cs="Times New Roman"/>
              </w:rPr>
            </w:pPr>
          </w:p>
        </w:tc>
        <w:tc>
          <w:tcPr>
            <w:tcW w:w="4080" w:type="dxa"/>
            <w:vMerge/>
          </w:tcPr>
          <w:p w14:paraId="72F8ACBB" w14:textId="77777777" w:rsidR="00820E00" w:rsidRPr="00E014FB" w:rsidRDefault="00820E00" w:rsidP="003834BD">
            <w:pPr>
              <w:rPr>
                <w:rFonts w:cs="Times New Roman"/>
              </w:rPr>
            </w:pPr>
          </w:p>
        </w:tc>
        <w:tc>
          <w:tcPr>
            <w:tcW w:w="6800" w:type="dxa"/>
          </w:tcPr>
          <w:p w14:paraId="490776E5"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551C14F7" w14:textId="77777777" w:rsidTr="003834BD">
        <w:tc>
          <w:tcPr>
            <w:tcW w:w="272" w:type="dxa"/>
            <w:vMerge/>
          </w:tcPr>
          <w:p w14:paraId="61AB65A0" w14:textId="77777777" w:rsidR="00820E00" w:rsidRPr="00E014FB" w:rsidRDefault="00820E00" w:rsidP="003834BD">
            <w:pPr>
              <w:rPr>
                <w:rFonts w:cs="Times New Roman"/>
              </w:rPr>
            </w:pPr>
          </w:p>
        </w:tc>
        <w:tc>
          <w:tcPr>
            <w:tcW w:w="1903" w:type="dxa"/>
            <w:vMerge/>
          </w:tcPr>
          <w:p w14:paraId="076689C3" w14:textId="77777777" w:rsidR="00820E00" w:rsidRPr="00E014FB" w:rsidRDefault="00820E00" w:rsidP="003834BD">
            <w:pPr>
              <w:rPr>
                <w:rFonts w:cs="Times New Roman"/>
              </w:rPr>
            </w:pPr>
          </w:p>
        </w:tc>
        <w:tc>
          <w:tcPr>
            <w:tcW w:w="1224" w:type="dxa"/>
            <w:vMerge/>
          </w:tcPr>
          <w:p w14:paraId="03BFC121" w14:textId="77777777" w:rsidR="00820E00" w:rsidRPr="00E014FB" w:rsidRDefault="00820E00" w:rsidP="003834BD">
            <w:pPr>
              <w:rPr>
                <w:rFonts w:cs="Times New Roman"/>
              </w:rPr>
            </w:pPr>
          </w:p>
        </w:tc>
        <w:tc>
          <w:tcPr>
            <w:tcW w:w="4080" w:type="dxa"/>
            <w:vMerge/>
          </w:tcPr>
          <w:p w14:paraId="6E60C6CF" w14:textId="77777777" w:rsidR="00820E00" w:rsidRPr="00E014FB" w:rsidRDefault="00820E00" w:rsidP="003834BD">
            <w:pPr>
              <w:rPr>
                <w:rFonts w:cs="Times New Roman"/>
              </w:rPr>
            </w:pPr>
          </w:p>
        </w:tc>
        <w:tc>
          <w:tcPr>
            <w:tcW w:w="6800" w:type="dxa"/>
          </w:tcPr>
          <w:p w14:paraId="11B7D968" w14:textId="77777777" w:rsidR="00820E00" w:rsidRPr="00E014FB" w:rsidRDefault="00820E00" w:rsidP="003834BD">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В случае размещения земельного участка в границах зоны охраны объектов культурного развития применяется совместно с основным видом разрешённого строительства с учётом требований статьи 38 настоящих правил и действующего законодательства в области охраны объектов культурного наследия..</w:t>
            </w:r>
          </w:p>
        </w:tc>
      </w:tr>
    </w:tbl>
    <w:p w14:paraId="315D2BB0" w14:textId="77777777" w:rsidR="00820E00" w:rsidRPr="00E014FB" w:rsidRDefault="00820E00" w:rsidP="00820E00">
      <w:pPr>
        <w:rPr>
          <w:rFonts w:cs="Times New Roman"/>
        </w:rPr>
      </w:pPr>
    </w:p>
    <w:p w14:paraId="5E61BE40"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66CC89BE"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FCD3ED3"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0FF007B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случае если ширина исходного земельного участка менее 12 метров допускается образование земельного участка путём перераспределения с землями находящихся в частной, государственной или муниципальной собственности с шириной фасада равной или более ширины фасада исходного участка. </w:t>
      </w:r>
    </w:p>
    <w:p w14:paraId="0664898B"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жилого и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59FD445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64342D00"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40AF3FF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1E353D26"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7B77958C"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35B105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63248AD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0BF086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2566742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ограждении балконов, лоджий, парапетов и прочих элементов многоквартирных домов предусмотреть цветовое решение, соответствующее одному из колеров элементов здания. </w:t>
      </w:r>
    </w:p>
    <w:p w14:paraId="668337C9"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530013A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и жилого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44FDD9C2" w14:textId="77777777" w:rsidR="00820E00" w:rsidRPr="00E014FB" w:rsidRDefault="00820E00" w:rsidP="00820E00">
      <w:pPr>
        <w:jc w:val="both"/>
        <w:rPr>
          <w:rFonts w:cs="Times New Roman"/>
        </w:rPr>
      </w:pPr>
      <w:r w:rsidRPr="00E014FB">
        <w:rPr>
          <w:rFonts w:eastAsia="Tahoma" w:cs="Times New Roman"/>
          <w:color w:val="000000"/>
          <w:sz w:val="20"/>
          <w:szCs w:val="20"/>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997D240" w14:textId="77777777" w:rsidR="00820E00" w:rsidRPr="00E014FB" w:rsidRDefault="00820E00" w:rsidP="00820E00">
      <w:pPr>
        <w:jc w:val="both"/>
        <w:rPr>
          <w:rFonts w:cs="Times New Roman"/>
        </w:rPr>
      </w:pPr>
      <w:r w:rsidRPr="00E014FB">
        <w:rPr>
          <w:rFonts w:eastAsia="Tahoma" w:cs="Times New Roman"/>
          <w:color w:val="000000"/>
          <w:sz w:val="20"/>
          <w:szCs w:val="20"/>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3069B4DF" w14:textId="77777777" w:rsidR="00820E00" w:rsidRPr="00E014FB" w:rsidRDefault="00820E00" w:rsidP="00820E00">
      <w:pPr>
        <w:jc w:val="both"/>
        <w:rPr>
          <w:rFonts w:cs="Times New Roman"/>
        </w:rPr>
      </w:pPr>
      <w:r w:rsidRPr="00E014FB">
        <w:rPr>
          <w:rFonts w:eastAsia="Tahoma" w:cs="Times New Roman"/>
          <w:color w:val="000000"/>
          <w:sz w:val="20"/>
          <w:szCs w:val="20"/>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624C9DC2" w14:textId="77777777" w:rsidR="00820E00" w:rsidRPr="00E014FB" w:rsidRDefault="00820E00" w:rsidP="00820E00">
      <w:pPr>
        <w:jc w:val="both"/>
        <w:rPr>
          <w:rFonts w:cs="Times New Roman"/>
        </w:rPr>
      </w:pPr>
      <w:r w:rsidRPr="00E014FB">
        <w:rPr>
          <w:rFonts w:eastAsia="Tahoma" w:cs="Times New Roman"/>
          <w:color w:val="000000"/>
          <w:sz w:val="20"/>
          <w:szCs w:val="20"/>
        </w:rPr>
        <w:t>При реконструкции индивидуальных жилых домов для существующей части объекта допускается отступ до 1,0 м от границ земельного участка при условии, что пристраиваемая часть объекта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304D1802"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охранных зонах инженерных коммуникаций допускается при наличии письменных согласий балансодержателей сетей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189EDA39"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треугольнике видимости «транспорт-транспорт» допускается при наличии письменного согласия отдела МВД России по Красноармейскому району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212679DA"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5C1D5C10" w14:textId="77777777" w:rsidR="00820E00" w:rsidRPr="00E014FB" w:rsidRDefault="00820E00" w:rsidP="00820E00">
      <w:pPr>
        <w:jc w:val="both"/>
        <w:rPr>
          <w:rFonts w:cs="Times New Roman"/>
        </w:rPr>
      </w:pPr>
      <w:r w:rsidRPr="00E014FB">
        <w:rPr>
          <w:rFonts w:eastAsia="Tahoma" w:cs="Times New Roman"/>
          <w:color w:val="000000"/>
          <w:sz w:val="20"/>
          <w:szCs w:val="20"/>
        </w:rPr>
        <w:t>С заявлением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муниципального образования, выданных уполномоченными органами муниципального образования</w:t>
      </w:r>
    </w:p>
    <w:p w14:paraId="6D61B0AB"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 Правительства российской Федерации от 3.12.2014 года № 1300.</w:t>
      </w:r>
    </w:p>
    <w:p w14:paraId="57C38EAD" w14:textId="77777777" w:rsidR="00820E00" w:rsidRPr="00E014FB" w:rsidRDefault="00820E00" w:rsidP="00820E00">
      <w:pPr>
        <w:jc w:val="both"/>
        <w:rPr>
          <w:rFonts w:cs="Times New Roman"/>
        </w:rPr>
      </w:pPr>
      <w:r w:rsidRPr="00E014FB">
        <w:rPr>
          <w:rFonts w:eastAsia="Tahoma" w:cs="Times New Roman"/>
          <w:color w:val="000000"/>
          <w:sz w:val="20"/>
          <w:szCs w:val="20"/>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044554C0" w14:textId="77777777" w:rsidR="00820E00" w:rsidRPr="00E014FB" w:rsidRDefault="00820E00" w:rsidP="00820E00">
      <w:pPr>
        <w:jc w:val="both"/>
        <w:rPr>
          <w:rFonts w:cs="Times New Roman"/>
        </w:rPr>
      </w:pPr>
      <w:r w:rsidRPr="00E014FB">
        <w:rPr>
          <w:rFonts w:eastAsia="Tahoma" w:cs="Times New Roman"/>
          <w:color w:val="000000"/>
          <w:sz w:val="20"/>
          <w:szCs w:val="2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2D0EB51"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53E06AA6"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6368559E" w14:textId="77777777" w:rsidR="00820E00" w:rsidRPr="00E014FB" w:rsidRDefault="00820E00" w:rsidP="00820E00">
      <w:pPr>
        <w:jc w:val="both"/>
        <w:rPr>
          <w:rFonts w:cs="Times New Roman"/>
        </w:rPr>
      </w:pPr>
      <w:r w:rsidRPr="00E014FB">
        <w:rPr>
          <w:rFonts w:eastAsia="Tahoma" w:cs="Times New Roman"/>
          <w:color w:val="000000"/>
          <w:sz w:val="20"/>
          <w:szCs w:val="20"/>
        </w:rPr>
        <w:t>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34A97D25" w14:textId="77777777" w:rsidR="00820E00" w:rsidRPr="00E014FB" w:rsidRDefault="00820E00" w:rsidP="00820E00">
      <w:pPr>
        <w:jc w:val="both"/>
        <w:rPr>
          <w:rFonts w:cs="Times New Roman"/>
        </w:rPr>
      </w:pPr>
      <w:r w:rsidRPr="00E014FB">
        <w:rPr>
          <w:rFonts w:eastAsia="Tahoma" w:cs="Times New Roman"/>
          <w:color w:val="000000"/>
          <w:sz w:val="20"/>
          <w:szCs w:val="20"/>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6532B9C0" w14:textId="77777777" w:rsidR="00820E00" w:rsidRPr="00E014FB" w:rsidRDefault="00820E00" w:rsidP="00820E00">
      <w:pPr>
        <w:jc w:val="both"/>
        <w:rPr>
          <w:rFonts w:cs="Times New Roman"/>
        </w:rPr>
      </w:pPr>
      <w:r w:rsidRPr="00E014FB">
        <w:rPr>
          <w:rFonts w:eastAsia="Tahoma" w:cs="Times New Roman"/>
          <w:color w:val="000000"/>
          <w:sz w:val="20"/>
          <w:szCs w:val="20"/>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660CD543" w14:textId="77777777" w:rsidR="00820E00" w:rsidRPr="00E014FB" w:rsidRDefault="00820E00" w:rsidP="00820E00">
      <w:pPr>
        <w:jc w:val="both"/>
        <w:rPr>
          <w:rFonts w:cs="Times New Roman"/>
        </w:rPr>
      </w:pPr>
      <w:r w:rsidRPr="00E014FB">
        <w:rPr>
          <w:rFonts w:eastAsia="Tahoma" w:cs="Times New Roman"/>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155E555E"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5EFDAB72"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озеленению земельных участков:</w:t>
      </w:r>
    </w:p>
    <w:p w14:paraId="44A72C60" w14:textId="77777777" w:rsidR="00820E00" w:rsidRPr="00E014FB" w:rsidRDefault="00820E00" w:rsidP="00820E00">
      <w:pPr>
        <w:jc w:val="both"/>
        <w:rPr>
          <w:rFonts w:cs="Times New Roman"/>
        </w:rPr>
      </w:pPr>
      <w:r w:rsidRPr="00E014FB">
        <w:rPr>
          <w:rFonts w:eastAsia="Tahoma" w:cs="Times New Roman"/>
          <w:color w:val="000000"/>
          <w:sz w:val="20"/>
          <w:szCs w:val="20"/>
        </w:rPr>
        <w:t>До границы смежного земельного участка расстояния по санитарно-бытовым требованиям должны быть не менее:</w:t>
      </w:r>
    </w:p>
    <w:p w14:paraId="5C5E314B" w14:textId="77777777" w:rsidR="00820E00" w:rsidRPr="00E014FB" w:rsidRDefault="00820E00" w:rsidP="00820E00">
      <w:pPr>
        <w:jc w:val="both"/>
        <w:rPr>
          <w:rFonts w:cs="Times New Roman"/>
        </w:rPr>
      </w:pPr>
      <w:r w:rsidRPr="00E014FB">
        <w:rPr>
          <w:rFonts w:eastAsia="Tahoma" w:cs="Times New Roman"/>
          <w:color w:val="000000"/>
          <w:sz w:val="20"/>
          <w:szCs w:val="20"/>
        </w:rPr>
        <w:t>от стволов высокорослых деревьев - 4 м;</w:t>
      </w:r>
    </w:p>
    <w:p w14:paraId="249602F5" w14:textId="77777777" w:rsidR="00820E00" w:rsidRPr="00E014FB" w:rsidRDefault="00820E00" w:rsidP="00820E00">
      <w:pPr>
        <w:jc w:val="both"/>
        <w:rPr>
          <w:rFonts w:cs="Times New Roman"/>
        </w:rPr>
      </w:pPr>
      <w:r w:rsidRPr="00E014FB">
        <w:rPr>
          <w:rFonts w:eastAsia="Tahoma" w:cs="Times New Roman"/>
          <w:color w:val="000000"/>
          <w:sz w:val="20"/>
          <w:szCs w:val="20"/>
        </w:rPr>
        <w:t>от среднерослых - 2 м;</w:t>
      </w:r>
    </w:p>
    <w:p w14:paraId="29FC3C62" w14:textId="77777777" w:rsidR="00820E00" w:rsidRPr="00E014FB" w:rsidRDefault="00820E00" w:rsidP="00820E00">
      <w:pPr>
        <w:jc w:val="both"/>
        <w:rPr>
          <w:rFonts w:cs="Times New Roman"/>
        </w:rPr>
      </w:pPr>
      <w:r w:rsidRPr="00E014FB">
        <w:rPr>
          <w:rFonts w:eastAsia="Tahoma" w:cs="Times New Roman"/>
          <w:color w:val="000000"/>
          <w:sz w:val="20"/>
          <w:szCs w:val="20"/>
        </w:rPr>
        <w:t>от кустарника - 1 м.</w:t>
      </w:r>
    </w:p>
    <w:p w14:paraId="4CA54B1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7C3EF391"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4 до 8 см – 12 кв. м озелененных территорий на одно дерево;</w:t>
      </w:r>
    </w:p>
    <w:p w14:paraId="1612FAB0"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8 до 16 см – 20 кв. м озелененных территорий на одно дерево;</w:t>
      </w:r>
    </w:p>
    <w:p w14:paraId="7127F2E6" w14:textId="77777777" w:rsidR="00820E00" w:rsidRPr="00E014FB" w:rsidRDefault="00820E00" w:rsidP="00820E00">
      <w:pPr>
        <w:jc w:val="both"/>
        <w:rPr>
          <w:rFonts w:cs="Times New Roman"/>
        </w:rPr>
      </w:pPr>
      <w:r w:rsidRPr="00E014FB">
        <w:rPr>
          <w:rFonts w:eastAsia="Tahoma" w:cs="Times New Roman"/>
          <w:color w:val="000000"/>
          <w:sz w:val="20"/>
          <w:szCs w:val="20"/>
        </w:rPr>
        <w:t>для кустарниковых насаждений высотой от 1 м и площадью 1 кв. м. – 6 кв. м;</w:t>
      </w:r>
    </w:p>
    <w:p w14:paraId="249E4DE7" w14:textId="77777777" w:rsidR="00820E00" w:rsidRPr="00E014FB" w:rsidRDefault="00820E00" w:rsidP="00820E00">
      <w:pPr>
        <w:jc w:val="both"/>
        <w:rPr>
          <w:rFonts w:cs="Times New Roman"/>
        </w:rPr>
      </w:pPr>
      <w:r w:rsidRPr="00E014FB">
        <w:rPr>
          <w:rFonts w:eastAsia="Tahoma" w:cs="Times New Roman"/>
          <w:color w:val="000000"/>
          <w:sz w:val="20"/>
          <w:szCs w:val="20"/>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681F6391" w14:textId="77777777" w:rsidR="00820E00" w:rsidRPr="00E014FB" w:rsidRDefault="00820E00" w:rsidP="00820E00">
      <w:pPr>
        <w:jc w:val="both"/>
        <w:rPr>
          <w:rFonts w:cs="Times New Roman"/>
        </w:rPr>
      </w:pPr>
      <w:r w:rsidRPr="00E014FB">
        <w:rPr>
          <w:rFonts w:eastAsia="Tahoma" w:cs="Times New Roman"/>
          <w:color w:val="000000"/>
          <w:sz w:val="20"/>
          <w:szCs w:val="20"/>
        </w:rPr>
        <w:t>По согласованию с администрацией сельского поселения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w:t>
      </w:r>
    </w:p>
    <w:p w14:paraId="173BAAEA"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ограждению земельных участков:</w:t>
      </w:r>
    </w:p>
    <w:p w14:paraId="6718826F" w14:textId="77777777" w:rsidR="00820E00" w:rsidRPr="00E014FB" w:rsidRDefault="00820E00" w:rsidP="00820E00">
      <w:pPr>
        <w:jc w:val="both"/>
        <w:rPr>
          <w:rFonts w:cs="Times New Roman"/>
        </w:rPr>
      </w:pPr>
      <w:r w:rsidRPr="00E014FB">
        <w:rPr>
          <w:rFonts w:eastAsia="Tahoma" w:cs="Times New Roman"/>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250DBB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3095A2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высота ограждения между смежными земельными участками должна быть не более 2 метров; </w:t>
      </w:r>
    </w:p>
    <w:p w14:paraId="78D3D112"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p>
    <w:p w14:paraId="71089001" w14:textId="77777777" w:rsidR="00820E00" w:rsidRPr="00E014FB" w:rsidRDefault="00820E00" w:rsidP="00820E00">
      <w:pPr>
        <w:jc w:val="both"/>
        <w:rPr>
          <w:rFonts w:cs="Times New Roman"/>
        </w:rPr>
      </w:pPr>
      <w:r w:rsidRPr="00E014FB">
        <w:rPr>
          <w:rFonts w:eastAsia="Tahoma" w:cs="Times New Roman"/>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08968ED"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8B41F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36E4992"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909194B"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D1C0F03"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878CBD7" w14:textId="77777777" w:rsidR="00820E00" w:rsidRPr="00E014FB" w:rsidRDefault="00820E00" w:rsidP="00820E00">
      <w:pPr>
        <w:rPr>
          <w:rFonts w:cs="Times New Roman"/>
        </w:rPr>
      </w:pPr>
    </w:p>
    <w:p w14:paraId="4D30EA92"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68A3B96E"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29 «Требования к архитектурно-градостроительному облику объекта капитального строительства».</w:t>
      </w:r>
    </w:p>
    <w:p w14:paraId="6C0D9B5B" w14:textId="77777777" w:rsidR="00820E00" w:rsidRPr="00E014FB" w:rsidRDefault="00820E00" w:rsidP="00820E00">
      <w:pPr>
        <w:rPr>
          <w:rFonts w:cs="Times New Roman"/>
        </w:rPr>
      </w:pPr>
    </w:p>
    <w:p w14:paraId="610DEF90" w14:textId="77777777" w:rsidR="00820E00" w:rsidRPr="00E014FB" w:rsidRDefault="00820E00" w:rsidP="00820E00">
      <w:pPr>
        <w:rPr>
          <w:rFonts w:cs="Times New Roman"/>
        </w:rPr>
      </w:pPr>
    </w:p>
    <w:p w14:paraId="6EAC4ABD" w14:textId="77777777" w:rsidR="00820E00" w:rsidRPr="00991DB9" w:rsidRDefault="00820E00" w:rsidP="00820E00">
      <w:pPr>
        <w:jc w:val="center"/>
        <w:rPr>
          <w:rFonts w:cs="Times New Roman"/>
          <w:b/>
          <w:bCs/>
        </w:rPr>
      </w:pPr>
      <w:r w:rsidRPr="00991DB9">
        <w:rPr>
          <w:rFonts w:cs="Times New Roman"/>
          <w:b/>
          <w:bCs/>
        </w:rPr>
        <w:t>Зона застройки малоэтажными жилыми домами (Ж2)</w:t>
      </w:r>
    </w:p>
    <w:p w14:paraId="62BC3649" w14:textId="77777777" w:rsidR="00820E00" w:rsidRPr="00E014FB" w:rsidRDefault="00820E00" w:rsidP="00820E00">
      <w:pPr>
        <w:jc w:val="both"/>
        <w:rPr>
          <w:rFonts w:cs="Times New Roman"/>
        </w:rPr>
      </w:pPr>
      <w:r w:rsidRPr="00E014FB">
        <w:rPr>
          <w:rFonts w:eastAsia="Tahoma" w:cs="Times New Roman"/>
          <w:color w:val="000000"/>
        </w:rPr>
        <w:t xml:space="preserve">Зона малоэтажной смешанной жилой застройки Ж2 выделена для формирования жилых районов с размещением отдельно сто-ящих индивидуальных жилых домов не выше 3 этажей, блокированных домов с приквартирными участками не выше 3 этажей, много-квартирных малоэтажных жилых домов не выше 4 этажей, с минимально разрешенным набором услуг местного значения. </w:t>
      </w:r>
    </w:p>
    <w:p w14:paraId="697B71A6" w14:textId="77777777" w:rsidR="00820E00" w:rsidRPr="00E014FB" w:rsidRDefault="00820E00" w:rsidP="00820E00">
      <w:pPr>
        <w:rPr>
          <w:rFonts w:cs="Times New Roman"/>
        </w:rPr>
      </w:pPr>
    </w:p>
    <w:p w14:paraId="3FC3D30F"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BE1A329" w14:textId="77777777" w:rsidTr="003834BD">
        <w:trPr>
          <w:tblHeader/>
        </w:trPr>
        <w:tc>
          <w:tcPr>
            <w:tcW w:w="272" w:type="dxa"/>
          </w:tcPr>
          <w:p w14:paraId="5684B38D"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3BE8FE8A"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479D78F"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14F8A94"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63840C88"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1C6A2EB" w14:textId="77777777" w:rsidTr="003834BD">
        <w:trPr>
          <w:tblHeader/>
        </w:trPr>
        <w:tc>
          <w:tcPr>
            <w:tcW w:w="272" w:type="dxa"/>
          </w:tcPr>
          <w:p w14:paraId="7A3D3475"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1912612C"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7126816A"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6D3FB4B1"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4003EDCD"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19BB1ABE" w14:textId="77777777" w:rsidTr="003834BD">
        <w:tc>
          <w:tcPr>
            <w:tcW w:w="272" w:type="dxa"/>
            <w:vMerge w:val="restart"/>
          </w:tcPr>
          <w:p w14:paraId="6C64FC37"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792CCB14" w14:textId="77777777" w:rsidR="00820E00" w:rsidRPr="00E014FB" w:rsidRDefault="00820E00" w:rsidP="003834BD">
            <w:pPr>
              <w:rPr>
                <w:rFonts w:cs="Times New Roman"/>
              </w:rPr>
            </w:pPr>
            <w:r w:rsidRPr="00E014FB">
              <w:rPr>
                <w:rFonts w:eastAsia="Tahoma" w:cs="Times New Roman"/>
                <w:color w:val="000000"/>
                <w:sz w:val="20"/>
                <w:szCs w:val="20"/>
              </w:rPr>
              <w:t>Малоэтажная многоквартирная жилая застройка</w:t>
            </w:r>
          </w:p>
        </w:tc>
        <w:tc>
          <w:tcPr>
            <w:tcW w:w="1224" w:type="dxa"/>
            <w:vMerge w:val="restart"/>
          </w:tcPr>
          <w:p w14:paraId="4677BD45" w14:textId="77777777" w:rsidR="00820E00" w:rsidRPr="00E014FB" w:rsidRDefault="00820E00" w:rsidP="003834BD">
            <w:pPr>
              <w:rPr>
                <w:rFonts w:cs="Times New Roman"/>
              </w:rPr>
            </w:pPr>
            <w:r w:rsidRPr="00E014FB">
              <w:rPr>
                <w:rFonts w:eastAsia="Tahoma" w:cs="Times New Roman"/>
                <w:color w:val="000000"/>
                <w:sz w:val="20"/>
                <w:szCs w:val="20"/>
              </w:rPr>
              <w:t>2.1.1</w:t>
            </w:r>
          </w:p>
        </w:tc>
        <w:tc>
          <w:tcPr>
            <w:tcW w:w="4080" w:type="dxa"/>
            <w:vMerge w:val="restart"/>
          </w:tcPr>
          <w:p w14:paraId="7AA4D568"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14:paraId="209BF2B7"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419F33C5" w14:textId="77777777" w:rsidTr="003834BD">
        <w:tc>
          <w:tcPr>
            <w:tcW w:w="272" w:type="dxa"/>
            <w:vMerge/>
          </w:tcPr>
          <w:p w14:paraId="39FDB0B5" w14:textId="77777777" w:rsidR="00820E00" w:rsidRPr="00E014FB" w:rsidRDefault="00820E00" w:rsidP="003834BD">
            <w:pPr>
              <w:rPr>
                <w:rFonts w:cs="Times New Roman"/>
              </w:rPr>
            </w:pPr>
          </w:p>
        </w:tc>
        <w:tc>
          <w:tcPr>
            <w:tcW w:w="1903" w:type="dxa"/>
            <w:vMerge/>
          </w:tcPr>
          <w:p w14:paraId="5470E6BF" w14:textId="77777777" w:rsidR="00820E00" w:rsidRPr="00E014FB" w:rsidRDefault="00820E00" w:rsidP="003834BD">
            <w:pPr>
              <w:rPr>
                <w:rFonts w:cs="Times New Roman"/>
              </w:rPr>
            </w:pPr>
          </w:p>
        </w:tc>
        <w:tc>
          <w:tcPr>
            <w:tcW w:w="1224" w:type="dxa"/>
            <w:vMerge/>
          </w:tcPr>
          <w:p w14:paraId="0A5102CF" w14:textId="77777777" w:rsidR="00820E00" w:rsidRPr="00E014FB" w:rsidRDefault="00820E00" w:rsidP="003834BD">
            <w:pPr>
              <w:rPr>
                <w:rFonts w:cs="Times New Roman"/>
              </w:rPr>
            </w:pPr>
          </w:p>
        </w:tc>
        <w:tc>
          <w:tcPr>
            <w:tcW w:w="4080" w:type="dxa"/>
            <w:vMerge/>
          </w:tcPr>
          <w:p w14:paraId="60E5755F" w14:textId="77777777" w:rsidR="00820E00" w:rsidRPr="00E014FB" w:rsidRDefault="00820E00" w:rsidP="003834BD">
            <w:pPr>
              <w:rPr>
                <w:rFonts w:cs="Times New Roman"/>
              </w:rPr>
            </w:pPr>
          </w:p>
        </w:tc>
        <w:tc>
          <w:tcPr>
            <w:tcW w:w="6800" w:type="dxa"/>
          </w:tcPr>
          <w:p w14:paraId="5DD4A3D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354F2BF3" w14:textId="77777777" w:rsidTr="003834BD">
        <w:tc>
          <w:tcPr>
            <w:tcW w:w="272" w:type="dxa"/>
            <w:vMerge/>
          </w:tcPr>
          <w:p w14:paraId="1391E848" w14:textId="77777777" w:rsidR="00820E00" w:rsidRPr="00E014FB" w:rsidRDefault="00820E00" w:rsidP="003834BD">
            <w:pPr>
              <w:rPr>
                <w:rFonts w:cs="Times New Roman"/>
              </w:rPr>
            </w:pPr>
          </w:p>
        </w:tc>
        <w:tc>
          <w:tcPr>
            <w:tcW w:w="1903" w:type="dxa"/>
            <w:vMerge/>
          </w:tcPr>
          <w:p w14:paraId="5F88D238" w14:textId="77777777" w:rsidR="00820E00" w:rsidRPr="00E014FB" w:rsidRDefault="00820E00" w:rsidP="003834BD">
            <w:pPr>
              <w:rPr>
                <w:rFonts w:cs="Times New Roman"/>
              </w:rPr>
            </w:pPr>
          </w:p>
        </w:tc>
        <w:tc>
          <w:tcPr>
            <w:tcW w:w="1224" w:type="dxa"/>
            <w:vMerge/>
          </w:tcPr>
          <w:p w14:paraId="1EF593CD" w14:textId="77777777" w:rsidR="00820E00" w:rsidRPr="00E014FB" w:rsidRDefault="00820E00" w:rsidP="003834BD">
            <w:pPr>
              <w:rPr>
                <w:rFonts w:cs="Times New Roman"/>
              </w:rPr>
            </w:pPr>
          </w:p>
        </w:tc>
        <w:tc>
          <w:tcPr>
            <w:tcW w:w="4080" w:type="dxa"/>
            <w:vMerge/>
          </w:tcPr>
          <w:p w14:paraId="4E33D0B3" w14:textId="77777777" w:rsidR="00820E00" w:rsidRPr="00E014FB" w:rsidRDefault="00820E00" w:rsidP="003834BD">
            <w:pPr>
              <w:rPr>
                <w:rFonts w:cs="Times New Roman"/>
              </w:rPr>
            </w:pPr>
          </w:p>
        </w:tc>
        <w:tc>
          <w:tcPr>
            <w:tcW w:w="6800" w:type="dxa"/>
          </w:tcPr>
          <w:p w14:paraId="34DA49D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820E00" w:rsidRPr="00E014FB" w14:paraId="3F378950" w14:textId="77777777" w:rsidTr="003834BD">
        <w:tc>
          <w:tcPr>
            <w:tcW w:w="272" w:type="dxa"/>
            <w:vMerge/>
          </w:tcPr>
          <w:p w14:paraId="3955CC44" w14:textId="77777777" w:rsidR="00820E00" w:rsidRPr="00E014FB" w:rsidRDefault="00820E00" w:rsidP="003834BD">
            <w:pPr>
              <w:rPr>
                <w:rFonts w:cs="Times New Roman"/>
              </w:rPr>
            </w:pPr>
          </w:p>
        </w:tc>
        <w:tc>
          <w:tcPr>
            <w:tcW w:w="1903" w:type="dxa"/>
            <w:vMerge/>
          </w:tcPr>
          <w:p w14:paraId="2B8A0F04" w14:textId="77777777" w:rsidR="00820E00" w:rsidRPr="00E014FB" w:rsidRDefault="00820E00" w:rsidP="003834BD">
            <w:pPr>
              <w:rPr>
                <w:rFonts w:cs="Times New Roman"/>
              </w:rPr>
            </w:pPr>
          </w:p>
        </w:tc>
        <w:tc>
          <w:tcPr>
            <w:tcW w:w="1224" w:type="dxa"/>
            <w:vMerge/>
          </w:tcPr>
          <w:p w14:paraId="6A6EDCC6" w14:textId="77777777" w:rsidR="00820E00" w:rsidRPr="00E014FB" w:rsidRDefault="00820E00" w:rsidP="003834BD">
            <w:pPr>
              <w:rPr>
                <w:rFonts w:cs="Times New Roman"/>
              </w:rPr>
            </w:pPr>
          </w:p>
        </w:tc>
        <w:tc>
          <w:tcPr>
            <w:tcW w:w="4080" w:type="dxa"/>
            <w:vMerge/>
          </w:tcPr>
          <w:p w14:paraId="3A188D58" w14:textId="77777777" w:rsidR="00820E00" w:rsidRPr="00E014FB" w:rsidRDefault="00820E00" w:rsidP="003834BD">
            <w:pPr>
              <w:rPr>
                <w:rFonts w:cs="Times New Roman"/>
              </w:rPr>
            </w:pPr>
          </w:p>
        </w:tc>
        <w:tc>
          <w:tcPr>
            <w:tcW w:w="6800" w:type="dxa"/>
          </w:tcPr>
          <w:p w14:paraId="5AF334A5"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61FCB2B3" w14:textId="77777777" w:rsidTr="003834BD">
        <w:tc>
          <w:tcPr>
            <w:tcW w:w="272" w:type="dxa"/>
            <w:vMerge/>
          </w:tcPr>
          <w:p w14:paraId="509BA711" w14:textId="77777777" w:rsidR="00820E00" w:rsidRPr="00E014FB" w:rsidRDefault="00820E00" w:rsidP="003834BD">
            <w:pPr>
              <w:rPr>
                <w:rFonts w:cs="Times New Roman"/>
              </w:rPr>
            </w:pPr>
          </w:p>
        </w:tc>
        <w:tc>
          <w:tcPr>
            <w:tcW w:w="1903" w:type="dxa"/>
            <w:vMerge/>
          </w:tcPr>
          <w:p w14:paraId="7E650B51" w14:textId="77777777" w:rsidR="00820E00" w:rsidRPr="00E014FB" w:rsidRDefault="00820E00" w:rsidP="003834BD">
            <w:pPr>
              <w:rPr>
                <w:rFonts w:cs="Times New Roman"/>
              </w:rPr>
            </w:pPr>
          </w:p>
        </w:tc>
        <w:tc>
          <w:tcPr>
            <w:tcW w:w="1224" w:type="dxa"/>
            <w:vMerge/>
          </w:tcPr>
          <w:p w14:paraId="057021F5" w14:textId="77777777" w:rsidR="00820E00" w:rsidRPr="00E014FB" w:rsidRDefault="00820E00" w:rsidP="003834BD">
            <w:pPr>
              <w:rPr>
                <w:rFonts w:cs="Times New Roman"/>
              </w:rPr>
            </w:pPr>
          </w:p>
        </w:tc>
        <w:tc>
          <w:tcPr>
            <w:tcW w:w="4080" w:type="dxa"/>
            <w:vMerge/>
          </w:tcPr>
          <w:p w14:paraId="39D36D7A" w14:textId="77777777" w:rsidR="00820E00" w:rsidRPr="00E014FB" w:rsidRDefault="00820E00" w:rsidP="003834BD">
            <w:pPr>
              <w:rPr>
                <w:rFonts w:cs="Times New Roman"/>
              </w:rPr>
            </w:pPr>
          </w:p>
        </w:tc>
        <w:tc>
          <w:tcPr>
            <w:tcW w:w="6800" w:type="dxa"/>
          </w:tcPr>
          <w:p w14:paraId="7F1BA10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20E00" w:rsidRPr="00E014FB" w14:paraId="6F7FB383" w14:textId="77777777" w:rsidTr="003834BD">
        <w:tc>
          <w:tcPr>
            <w:tcW w:w="272" w:type="dxa"/>
            <w:vMerge/>
          </w:tcPr>
          <w:p w14:paraId="3660694D" w14:textId="77777777" w:rsidR="00820E00" w:rsidRPr="00E014FB" w:rsidRDefault="00820E00" w:rsidP="003834BD">
            <w:pPr>
              <w:rPr>
                <w:rFonts w:cs="Times New Roman"/>
              </w:rPr>
            </w:pPr>
          </w:p>
        </w:tc>
        <w:tc>
          <w:tcPr>
            <w:tcW w:w="1903" w:type="dxa"/>
            <w:vMerge/>
          </w:tcPr>
          <w:p w14:paraId="2BB47482" w14:textId="77777777" w:rsidR="00820E00" w:rsidRPr="00E014FB" w:rsidRDefault="00820E00" w:rsidP="003834BD">
            <w:pPr>
              <w:rPr>
                <w:rFonts w:cs="Times New Roman"/>
              </w:rPr>
            </w:pPr>
          </w:p>
        </w:tc>
        <w:tc>
          <w:tcPr>
            <w:tcW w:w="1224" w:type="dxa"/>
            <w:vMerge/>
          </w:tcPr>
          <w:p w14:paraId="44E66848" w14:textId="77777777" w:rsidR="00820E00" w:rsidRPr="00E014FB" w:rsidRDefault="00820E00" w:rsidP="003834BD">
            <w:pPr>
              <w:rPr>
                <w:rFonts w:cs="Times New Roman"/>
              </w:rPr>
            </w:pPr>
          </w:p>
        </w:tc>
        <w:tc>
          <w:tcPr>
            <w:tcW w:w="4080" w:type="dxa"/>
            <w:vMerge/>
          </w:tcPr>
          <w:p w14:paraId="563B6FD1" w14:textId="77777777" w:rsidR="00820E00" w:rsidRPr="00E014FB" w:rsidRDefault="00820E00" w:rsidP="003834BD">
            <w:pPr>
              <w:rPr>
                <w:rFonts w:cs="Times New Roman"/>
              </w:rPr>
            </w:pPr>
          </w:p>
        </w:tc>
        <w:tc>
          <w:tcPr>
            <w:tcW w:w="6800" w:type="dxa"/>
          </w:tcPr>
          <w:p w14:paraId="413D80B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820E00" w:rsidRPr="00E014FB" w14:paraId="1A5276DB" w14:textId="77777777" w:rsidTr="003834BD">
        <w:tc>
          <w:tcPr>
            <w:tcW w:w="272" w:type="dxa"/>
            <w:vMerge/>
          </w:tcPr>
          <w:p w14:paraId="111689ED" w14:textId="77777777" w:rsidR="00820E00" w:rsidRPr="00E014FB" w:rsidRDefault="00820E00" w:rsidP="003834BD">
            <w:pPr>
              <w:rPr>
                <w:rFonts w:cs="Times New Roman"/>
              </w:rPr>
            </w:pPr>
          </w:p>
        </w:tc>
        <w:tc>
          <w:tcPr>
            <w:tcW w:w="1903" w:type="dxa"/>
            <w:vMerge/>
          </w:tcPr>
          <w:p w14:paraId="28B5FAC7" w14:textId="77777777" w:rsidR="00820E00" w:rsidRPr="00E014FB" w:rsidRDefault="00820E00" w:rsidP="003834BD">
            <w:pPr>
              <w:rPr>
                <w:rFonts w:cs="Times New Roman"/>
              </w:rPr>
            </w:pPr>
          </w:p>
        </w:tc>
        <w:tc>
          <w:tcPr>
            <w:tcW w:w="1224" w:type="dxa"/>
            <w:vMerge/>
          </w:tcPr>
          <w:p w14:paraId="6862682D" w14:textId="77777777" w:rsidR="00820E00" w:rsidRPr="00E014FB" w:rsidRDefault="00820E00" w:rsidP="003834BD">
            <w:pPr>
              <w:rPr>
                <w:rFonts w:cs="Times New Roman"/>
              </w:rPr>
            </w:pPr>
          </w:p>
        </w:tc>
        <w:tc>
          <w:tcPr>
            <w:tcW w:w="4080" w:type="dxa"/>
            <w:vMerge/>
          </w:tcPr>
          <w:p w14:paraId="224375EB" w14:textId="77777777" w:rsidR="00820E00" w:rsidRPr="00E014FB" w:rsidRDefault="00820E00" w:rsidP="003834BD">
            <w:pPr>
              <w:rPr>
                <w:rFonts w:cs="Times New Roman"/>
              </w:rPr>
            </w:pPr>
          </w:p>
        </w:tc>
        <w:tc>
          <w:tcPr>
            <w:tcW w:w="6800" w:type="dxa"/>
          </w:tcPr>
          <w:p w14:paraId="110F7D9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2D7F13FC" w14:textId="77777777" w:rsidTr="003834BD">
        <w:tc>
          <w:tcPr>
            <w:tcW w:w="272" w:type="dxa"/>
            <w:vMerge/>
          </w:tcPr>
          <w:p w14:paraId="68A67756" w14:textId="77777777" w:rsidR="00820E00" w:rsidRPr="00E014FB" w:rsidRDefault="00820E00" w:rsidP="003834BD">
            <w:pPr>
              <w:rPr>
                <w:rFonts w:cs="Times New Roman"/>
              </w:rPr>
            </w:pPr>
          </w:p>
        </w:tc>
        <w:tc>
          <w:tcPr>
            <w:tcW w:w="1903" w:type="dxa"/>
            <w:vMerge/>
          </w:tcPr>
          <w:p w14:paraId="553D1EE5" w14:textId="77777777" w:rsidR="00820E00" w:rsidRPr="00E014FB" w:rsidRDefault="00820E00" w:rsidP="003834BD">
            <w:pPr>
              <w:rPr>
                <w:rFonts w:cs="Times New Roman"/>
              </w:rPr>
            </w:pPr>
          </w:p>
        </w:tc>
        <w:tc>
          <w:tcPr>
            <w:tcW w:w="1224" w:type="dxa"/>
            <w:vMerge/>
          </w:tcPr>
          <w:p w14:paraId="24D70C50" w14:textId="77777777" w:rsidR="00820E00" w:rsidRPr="00E014FB" w:rsidRDefault="00820E00" w:rsidP="003834BD">
            <w:pPr>
              <w:rPr>
                <w:rFonts w:cs="Times New Roman"/>
              </w:rPr>
            </w:pPr>
          </w:p>
        </w:tc>
        <w:tc>
          <w:tcPr>
            <w:tcW w:w="4080" w:type="dxa"/>
            <w:vMerge/>
          </w:tcPr>
          <w:p w14:paraId="690019B9" w14:textId="77777777" w:rsidR="00820E00" w:rsidRPr="00E014FB" w:rsidRDefault="00820E00" w:rsidP="003834BD">
            <w:pPr>
              <w:rPr>
                <w:rFonts w:cs="Times New Roman"/>
              </w:rPr>
            </w:pPr>
          </w:p>
        </w:tc>
        <w:tc>
          <w:tcPr>
            <w:tcW w:w="6800" w:type="dxa"/>
          </w:tcPr>
          <w:p w14:paraId="43E7C50B"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56D12393" w14:textId="77777777" w:rsidTr="003834BD">
        <w:tc>
          <w:tcPr>
            <w:tcW w:w="272" w:type="dxa"/>
            <w:vMerge/>
          </w:tcPr>
          <w:p w14:paraId="7F2E6DFB" w14:textId="77777777" w:rsidR="00820E00" w:rsidRPr="00E014FB" w:rsidRDefault="00820E00" w:rsidP="003834BD">
            <w:pPr>
              <w:rPr>
                <w:rFonts w:cs="Times New Roman"/>
              </w:rPr>
            </w:pPr>
          </w:p>
        </w:tc>
        <w:tc>
          <w:tcPr>
            <w:tcW w:w="1903" w:type="dxa"/>
            <w:vMerge/>
          </w:tcPr>
          <w:p w14:paraId="333E224E" w14:textId="77777777" w:rsidR="00820E00" w:rsidRPr="00E014FB" w:rsidRDefault="00820E00" w:rsidP="003834BD">
            <w:pPr>
              <w:rPr>
                <w:rFonts w:cs="Times New Roman"/>
              </w:rPr>
            </w:pPr>
          </w:p>
        </w:tc>
        <w:tc>
          <w:tcPr>
            <w:tcW w:w="1224" w:type="dxa"/>
            <w:vMerge/>
          </w:tcPr>
          <w:p w14:paraId="71B6E85E" w14:textId="77777777" w:rsidR="00820E00" w:rsidRPr="00E014FB" w:rsidRDefault="00820E00" w:rsidP="003834BD">
            <w:pPr>
              <w:rPr>
                <w:rFonts w:cs="Times New Roman"/>
              </w:rPr>
            </w:pPr>
          </w:p>
        </w:tc>
        <w:tc>
          <w:tcPr>
            <w:tcW w:w="4080" w:type="dxa"/>
            <w:vMerge/>
          </w:tcPr>
          <w:p w14:paraId="10FD5CC8" w14:textId="77777777" w:rsidR="00820E00" w:rsidRPr="00E014FB" w:rsidRDefault="00820E00" w:rsidP="003834BD">
            <w:pPr>
              <w:rPr>
                <w:rFonts w:cs="Times New Roman"/>
              </w:rPr>
            </w:pPr>
          </w:p>
        </w:tc>
        <w:tc>
          <w:tcPr>
            <w:tcW w:w="6800" w:type="dxa"/>
          </w:tcPr>
          <w:p w14:paraId="62DD173B"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C98B1E" w14:textId="77777777" w:rsidTr="003834BD">
        <w:tc>
          <w:tcPr>
            <w:tcW w:w="272" w:type="dxa"/>
            <w:vMerge/>
          </w:tcPr>
          <w:p w14:paraId="304EA2E2" w14:textId="77777777" w:rsidR="00820E00" w:rsidRPr="00E014FB" w:rsidRDefault="00820E00" w:rsidP="003834BD">
            <w:pPr>
              <w:rPr>
                <w:rFonts w:cs="Times New Roman"/>
              </w:rPr>
            </w:pPr>
          </w:p>
        </w:tc>
        <w:tc>
          <w:tcPr>
            <w:tcW w:w="1903" w:type="dxa"/>
            <w:vMerge/>
          </w:tcPr>
          <w:p w14:paraId="53CB81D5" w14:textId="77777777" w:rsidR="00820E00" w:rsidRPr="00E014FB" w:rsidRDefault="00820E00" w:rsidP="003834BD">
            <w:pPr>
              <w:rPr>
                <w:rFonts w:cs="Times New Roman"/>
              </w:rPr>
            </w:pPr>
          </w:p>
        </w:tc>
        <w:tc>
          <w:tcPr>
            <w:tcW w:w="1224" w:type="dxa"/>
            <w:vMerge/>
          </w:tcPr>
          <w:p w14:paraId="41409807" w14:textId="77777777" w:rsidR="00820E00" w:rsidRPr="00E014FB" w:rsidRDefault="00820E00" w:rsidP="003834BD">
            <w:pPr>
              <w:rPr>
                <w:rFonts w:cs="Times New Roman"/>
              </w:rPr>
            </w:pPr>
          </w:p>
        </w:tc>
        <w:tc>
          <w:tcPr>
            <w:tcW w:w="4080" w:type="dxa"/>
            <w:vMerge/>
          </w:tcPr>
          <w:p w14:paraId="6615219A" w14:textId="77777777" w:rsidR="00820E00" w:rsidRPr="00E014FB" w:rsidRDefault="00820E00" w:rsidP="003834BD">
            <w:pPr>
              <w:rPr>
                <w:rFonts w:cs="Times New Roman"/>
              </w:rPr>
            </w:pPr>
          </w:p>
        </w:tc>
        <w:tc>
          <w:tcPr>
            <w:tcW w:w="6800" w:type="dxa"/>
          </w:tcPr>
          <w:p w14:paraId="53B701B6"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8A2295C" w14:textId="77777777" w:rsidTr="003834BD">
        <w:tc>
          <w:tcPr>
            <w:tcW w:w="272" w:type="dxa"/>
            <w:vMerge/>
          </w:tcPr>
          <w:p w14:paraId="04EADC3D" w14:textId="77777777" w:rsidR="00820E00" w:rsidRPr="00E014FB" w:rsidRDefault="00820E00" w:rsidP="003834BD">
            <w:pPr>
              <w:rPr>
                <w:rFonts w:cs="Times New Roman"/>
              </w:rPr>
            </w:pPr>
          </w:p>
        </w:tc>
        <w:tc>
          <w:tcPr>
            <w:tcW w:w="1903" w:type="dxa"/>
            <w:vMerge/>
          </w:tcPr>
          <w:p w14:paraId="410FB793" w14:textId="77777777" w:rsidR="00820E00" w:rsidRPr="00E014FB" w:rsidRDefault="00820E00" w:rsidP="003834BD">
            <w:pPr>
              <w:rPr>
                <w:rFonts w:cs="Times New Roman"/>
              </w:rPr>
            </w:pPr>
          </w:p>
        </w:tc>
        <w:tc>
          <w:tcPr>
            <w:tcW w:w="1224" w:type="dxa"/>
            <w:vMerge/>
          </w:tcPr>
          <w:p w14:paraId="13024AB6" w14:textId="77777777" w:rsidR="00820E00" w:rsidRPr="00E014FB" w:rsidRDefault="00820E00" w:rsidP="003834BD">
            <w:pPr>
              <w:rPr>
                <w:rFonts w:cs="Times New Roman"/>
              </w:rPr>
            </w:pPr>
          </w:p>
        </w:tc>
        <w:tc>
          <w:tcPr>
            <w:tcW w:w="4080" w:type="dxa"/>
            <w:vMerge/>
          </w:tcPr>
          <w:p w14:paraId="59F8E675" w14:textId="77777777" w:rsidR="00820E00" w:rsidRPr="00E014FB" w:rsidRDefault="00820E00" w:rsidP="003834BD">
            <w:pPr>
              <w:rPr>
                <w:rFonts w:cs="Times New Roman"/>
              </w:rPr>
            </w:pPr>
          </w:p>
        </w:tc>
        <w:tc>
          <w:tcPr>
            <w:tcW w:w="6800" w:type="dxa"/>
          </w:tcPr>
          <w:p w14:paraId="3CADF524"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2883AF5" w14:textId="77777777" w:rsidTr="003834BD">
        <w:tc>
          <w:tcPr>
            <w:tcW w:w="272" w:type="dxa"/>
            <w:vMerge/>
          </w:tcPr>
          <w:p w14:paraId="0019B2F9" w14:textId="77777777" w:rsidR="00820E00" w:rsidRPr="00E014FB" w:rsidRDefault="00820E00" w:rsidP="003834BD">
            <w:pPr>
              <w:rPr>
                <w:rFonts w:cs="Times New Roman"/>
              </w:rPr>
            </w:pPr>
          </w:p>
        </w:tc>
        <w:tc>
          <w:tcPr>
            <w:tcW w:w="1903" w:type="dxa"/>
            <w:vMerge/>
          </w:tcPr>
          <w:p w14:paraId="74F3BA5E" w14:textId="77777777" w:rsidR="00820E00" w:rsidRPr="00E014FB" w:rsidRDefault="00820E00" w:rsidP="003834BD">
            <w:pPr>
              <w:rPr>
                <w:rFonts w:cs="Times New Roman"/>
              </w:rPr>
            </w:pPr>
          </w:p>
        </w:tc>
        <w:tc>
          <w:tcPr>
            <w:tcW w:w="1224" w:type="dxa"/>
            <w:vMerge/>
          </w:tcPr>
          <w:p w14:paraId="4541A608" w14:textId="77777777" w:rsidR="00820E00" w:rsidRPr="00E014FB" w:rsidRDefault="00820E00" w:rsidP="003834BD">
            <w:pPr>
              <w:rPr>
                <w:rFonts w:cs="Times New Roman"/>
              </w:rPr>
            </w:pPr>
          </w:p>
        </w:tc>
        <w:tc>
          <w:tcPr>
            <w:tcW w:w="4080" w:type="dxa"/>
            <w:vMerge/>
          </w:tcPr>
          <w:p w14:paraId="028B482B" w14:textId="77777777" w:rsidR="00820E00" w:rsidRPr="00E014FB" w:rsidRDefault="00820E00" w:rsidP="003834BD">
            <w:pPr>
              <w:rPr>
                <w:rFonts w:cs="Times New Roman"/>
              </w:rPr>
            </w:pPr>
          </w:p>
        </w:tc>
        <w:tc>
          <w:tcPr>
            <w:tcW w:w="6800" w:type="dxa"/>
          </w:tcPr>
          <w:p w14:paraId="345C4322"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09106D9" w14:textId="77777777" w:rsidTr="003834BD">
        <w:tc>
          <w:tcPr>
            <w:tcW w:w="272" w:type="dxa"/>
            <w:vMerge/>
          </w:tcPr>
          <w:p w14:paraId="4F4A9E0C" w14:textId="77777777" w:rsidR="00820E00" w:rsidRPr="00E014FB" w:rsidRDefault="00820E00" w:rsidP="003834BD">
            <w:pPr>
              <w:rPr>
                <w:rFonts w:cs="Times New Roman"/>
              </w:rPr>
            </w:pPr>
          </w:p>
        </w:tc>
        <w:tc>
          <w:tcPr>
            <w:tcW w:w="1903" w:type="dxa"/>
            <w:vMerge/>
          </w:tcPr>
          <w:p w14:paraId="7C9E126A" w14:textId="77777777" w:rsidR="00820E00" w:rsidRPr="00E014FB" w:rsidRDefault="00820E00" w:rsidP="003834BD">
            <w:pPr>
              <w:rPr>
                <w:rFonts w:cs="Times New Roman"/>
              </w:rPr>
            </w:pPr>
          </w:p>
        </w:tc>
        <w:tc>
          <w:tcPr>
            <w:tcW w:w="1224" w:type="dxa"/>
            <w:vMerge/>
          </w:tcPr>
          <w:p w14:paraId="57356777" w14:textId="77777777" w:rsidR="00820E00" w:rsidRPr="00E014FB" w:rsidRDefault="00820E00" w:rsidP="003834BD">
            <w:pPr>
              <w:rPr>
                <w:rFonts w:cs="Times New Roman"/>
              </w:rPr>
            </w:pPr>
          </w:p>
        </w:tc>
        <w:tc>
          <w:tcPr>
            <w:tcW w:w="4080" w:type="dxa"/>
            <w:vMerge/>
          </w:tcPr>
          <w:p w14:paraId="36CF1CEB" w14:textId="77777777" w:rsidR="00820E00" w:rsidRPr="00E014FB" w:rsidRDefault="00820E00" w:rsidP="003834BD">
            <w:pPr>
              <w:rPr>
                <w:rFonts w:cs="Times New Roman"/>
              </w:rPr>
            </w:pPr>
          </w:p>
        </w:tc>
        <w:tc>
          <w:tcPr>
            <w:tcW w:w="6800" w:type="dxa"/>
          </w:tcPr>
          <w:p w14:paraId="4295314C"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0D9724CE" w14:textId="77777777" w:rsidTr="003834BD">
        <w:tc>
          <w:tcPr>
            <w:tcW w:w="272" w:type="dxa"/>
            <w:vMerge/>
          </w:tcPr>
          <w:p w14:paraId="06C0B5A9" w14:textId="77777777" w:rsidR="00820E00" w:rsidRPr="00E014FB" w:rsidRDefault="00820E00" w:rsidP="003834BD">
            <w:pPr>
              <w:rPr>
                <w:rFonts w:cs="Times New Roman"/>
              </w:rPr>
            </w:pPr>
          </w:p>
        </w:tc>
        <w:tc>
          <w:tcPr>
            <w:tcW w:w="1903" w:type="dxa"/>
            <w:vMerge/>
          </w:tcPr>
          <w:p w14:paraId="2A05CD91" w14:textId="77777777" w:rsidR="00820E00" w:rsidRPr="00E014FB" w:rsidRDefault="00820E00" w:rsidP="003834BD">
            <w:pPr>
              <w:rPr>
                <w:rFonts w:cs="Times New Roman"/>
              </w:rPr>
            </w:pPr>
          </w:p>
        </w:tc>
        <w:tc>
          <w:tcPr>
            <w:tcW w:w="1224" w:type="dxa"/>
            <w:vMerge/>
          </w:tcPr>
          <w:p w14:paraId="3BABFDDB" w14:textId="77777777" w:rsidR="00820E00" w:rsidRPr="00E014FB" w:rsidRDefault="00820E00" w:rsidP="003834BD">
            <w:pPr>
              <w:rPr>
                <w:rFonts w:cs="Times New Roman"/>
              </w:rPr>
            </w:pPr>
          </w:p>
        </w:tc>
        <w:tc>
          <w:tcPr>
            <w:tcW w:w="4080" w:type="dxa"/>
            <w:vMerge/>
          </w:tcPr>
          <w:p w14:paraId="50368DA7" w14:textId="77777777" w:rsidR="00820E00" w:rsidRPr="00E014FB" w:rsidRDefault="00820E00" w:rsidP="003834BD">
            <w:pPr>
              <w:rPr>
                <w:rFonts w:cs="Times New Roman"/>
              </w:rPr>
            </w:pPr>
          </w:p>
        </w:tc>
        <w:tc>
          <w:tcPr>
            <w:tcW w:w="6800" w:type="dxa"/>
          </w:tcPr>
          <w:p w14:paraId="57E52A5D" w14:textId="77777777" w:rsidR="00820E00" w:rsidRPr="00E014FB" w:rsidRDefault="00820E00" w:rsidP="003834BD">
            <w:pPr>
              <w:rPr>
                <w:rFonts w:cs="Times New Roman"/>
              </w:rPr>
            </w:pPr>
            <w:r w:rsidRPr="00E014FB">
              <w:rPr>
                <w:rFonts w:eastAsia="Tahoma" w:cs="Times New Roman"/>
                <w:color w:val="000000"/>
                <w:sz w:val="20"/>
                <w:szCs w:val="20"/>
              </w:rPr>
              <w:t>минимальный коэффициент использования территории  – 0,4</w:t>
            </w:r>
            <w:r w:rsidRPr="00E014FB">
              <w:rPr>
                <w:rFonts w:eastAsia="Tahoma" w:cs="Times New Roman"/>
                <w:color w:val="000000"/>
                <w:sz w:val="20"/>
                <w:szCs w:val="20"/>
              </w:rPr>
              <w:br/>
              <w:t>максимальный коэффициент использования территории  – 0,8</w:t>
            </w:r>
            <w:r w:rsidRPr="00E014FB">
              <w:rPr>
                <w:rFonts w:eastAsia="Tahoma" w:cs="Times New Roman"/>
                <w:color w:val="000000"/>
                <w:sz w:val="20"/>
                <w:szCs w:val="20"/>
              </w:rPr>
              <w:b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w:t>
            </w:r>
          </w:p>
        </w:tc>
      </w:tr>
      <w:tr w:rsidR="00820E00" w:rsidRPr="00E014FB" w14:paraId="51ADAF0C" w14:textId="77777777" w:rsidTr="003834BD">
        <w:tc>
          <w:tcPr>
            <w:tcW w:w="272" w:type="dxa"/>
            <w:vMerge w:val="restart"/>
          </w:tcPr>
          <w:p w14:paraId="7A6B9F57"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0DCCC8C4" w14:textId="77777777" w:rsidR="00820E00" w:rsidRPr="00E014FB" w:rsidRDefault="00820E00" w:rsidP="003834BD">
            <w:pPr>
              <w:rPr>
                <w:rFonts w:cs="Times New Roman"/>
              </w:rPr>
            </w:pPr>
            <w:r w:rsidRPr="00E014FB">
              <w:rPr>
                <w:rFonts w:eastAsia="Tahoma" w:cs="Times New Roman"/>
                <w:color w:val="000000"/>
                <w:sz w:val="20"/>
                <w:szCs w:val="20"/>
              </w:rPr>
              <w:t>Блокированная жилая застройка</w:t>
            </w:r>
          </w:p>
        </w:tc>
        <w:tc>
          <w:tcPr>
            <w:tcW w:w="1224" w:type="dxa"/>
            <w:vMerge w:val="restart"/>
          </w:tcPr>
          <w:p w14:paraId="043EB9EF" w14:textId="77777777" w:rsidR="00820E00" w:rsidRPr="00E014FB" w:rsidRDefault="00820E00" w:rsidP="003834BD">
            <w:pPr>
              <w:rPr>
                <w:rFonts w:cs="Times New Roman"/>
              </w:rPr>
            </w:pPr>
            <w:r w:rsidRPr="00E014FB">
              <w:rPr>
                <w:rFonts w:eastAsia="Tahoma" w:cs="Times New Roman"/>
                <w:color w:val="000000"/>
                <w:sz w:val="20"/>
                <w:szCs w:val="20"/>
              </w:rPr>
              <w:t>2.3</w:t>
            </w:r>
          </w:p>
        </w:tc>
        <w:tc>
          <w:tcPr>
            <w:tcW w:w="4080" w:type="dxa"/>
            <w:vMerge w:val="restart"/>
          </w:tcPr>
          <w:p w14:paraId="756FB82C" w14:textId="77777777" w:rsidR="00820E00" w:rsidRPr="00E014FB" w:rsidRDefault="00820E00" w:rsidP="003834BD">
            <w:pPr>
              <w:rPr>
                <w:rFonts w:cs="Times New Roman"/>
              </w:rPr>
            </w:pPr>
            <w:r w:rsidRPr="00E014FB">
              <w:rPr>
                <w:rFonts w:eastAsia="Tahoma" w:cs="Times New Roman"/>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14:paraId="59F97295"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- 100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- 100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A0F8F09" w14:textId="77777777" w:rsidTr="003834BD">
        <w:tc>
          <w:tcPr>
            <w:tcW w:w="272" w:type="dxa"/>
            <w:vMerge/>
          </w:tcPr>
          <w:p w14:paraId="0F212EF0" w14:textId="77777777" w:rsidR="00820E00" w:rsidRPr="00E014FB" w:rsidRDefault="00820E00" w:rsidP="003834BD">
            <w:pPr>
              <w:rPr>
                <w:rFonts w:cs="Times New Roman"/>
              </w:rPr>
            </w:pPr>
          </w:p>
        </w:tc>
        <w:tc>
          <w:tcPr>
            <w:tcW w:w="1903" w:type="dxa"/>
            <w:vMerge/>
          </w:tcPr>
          <w:p w14:paraId="07125CEC" w14:textId="77777777" w:rsidR="00820E00" w:rsidRPr="00E014FB" w:rsidRDefault="00820E00" w:rsidP="003834BD">
            <w:pPr>
              <w:rPr>
                <w:rFonts w:cs="Times New Roman"/>
              </w:rPr>
            </w:pPr>
          </w:p>
        </w:tc>
        <w:tc>
          <w:tcPr>
            <w:tcW w:w="1224" w:type="dxa"/>
            <w:vMerge/>
          </w:tcPr>
          <w:p w14:paraId="668371E5" w14:textId="77777777" w:rsidR="00820E00" w:rsidRPr="00E014FB" w:rsidRDefault="00820E00" w:rsidP="003834BD">
            <w:pPr>
              <w:rPr>
                <w:rFonts w:cs="Times New Roman"/>
              </w:rPr>
            </w:pPr>
          </w:p>
        </w:tc>
        <w:tc>
          <w:tcPr>
            <w:tcW w:w="4080" w:type="dxa"/>
            <w:vMerge/>
          </w:tcPr>
          <w:p w14:paraId="5BB545D1" w14:textId="77777777" w:rsidR="00820E00" w:rsidRPr="00E014FB" w:rsidRDefault="00820E00" w:rsidP="003834BD">
            <w:pPr>
              <w:rPr>
                <w:rFonts w:cs="Times New Roman"/>
              </w:rPr>
            </w:pPr>
          </w:p>
        </w:tc>
        <w:tc>
          <w:tcPr>
            <w:tcW w:w="6800" w:type="dxa"/>
          </w:tcPr>
          <w:p w14:paraId="544444C8"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463CE6C" w14:textId="77777777" w:rsidTr="003834BD">
        <w:tc>
          <w:tcPr>
            <w:tcW w:w="272" w:type="dxa"/>
            <w:vMerge/>
          </w:tcPr>
          <w:p w14:paraId="21EF3911" w14:textId="77777777" w:rsidR="00820E00" w:rsidRPr="00E014FB" w:rsidRDefault="00820E00" w:rsidP="003834BD">
            <w:pPr>
              <w:rPr>
                <w:rFonts w:cs="Times New Roman"/>
              </w:rPr>
            </w:pPr>
          </w:p>
        </w:tc>
        <w:tc>
          <w:tcPr>
            <w:tcW w:w="1903" w:type="dxa"/>
            <w:vMerge/>
          </w:tcPr>
          <w:p w14:paraId="716D111F" w14:textId="77777777" w:rsidR="00820E00" w:rsidRPr="00E014FB" w:rsidRDefault="00820E00" w:rsidP="003834BD">
            <w:pPr>
              <w:rPr>
                <w:rFonts w:cs="Times New Roman"/>
              </w:rPr>
            </w:pPr>
          </w:p>
        </w:tc>
        <w:tc>
          <w:tcPr>
            <w:tcW w:w="1224" w:type="dxa"/>
            <w:vMerge/>
          </w:tcPr>
          <w:p w14:paraId="0036CB33" w14:textId="77777777" w:rsidR="00820E00" w:rsidRPr="00E014FB" w:rsidRDefault="00820E00" w:rsidP="003834BD">
            <w:pPr>
              <w:rPr>
                <w:rFonts w:cs="Times New Roman"/>
              </w:rPr>
            </w:pPr>
          </w:p>
        </w:tc>
        <w:tc>
          <w:tcPr>
            <w:tcW w:w="4080" w:type="dxa"/>
            <w:vMerge/>
          </w:tcPr>
          <w:p w14:paraId="511E1D99" w14:textId="77777777" w:rsidR="00820E00" w:rsidRPr="00E014FB" w:rsidRDefault="00820E00" w:rsidP="003834BD">
            <w:pPr>
              <w:rPr>
                <w:rFonts w:cs="Times New Roman"/>
              </w:rPr>
            </w:pPr>
          </w:p>
        </w:tc>
        <w:tc>
          <w:tcPr>
            <w:tcW w:w="6800" w:type="dxa"/>
          </w:tcPr>
          <w:p w14:paraId="0B6247A9"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6 м.</w:t>
            </w:r>
          </w:p>
        </w:tc>
      </w:tr>
      <w:tr w:rsidR="00820E00" w:rsidRPr="00E014FB" w14:paraId="23382FEC" w14:textId="77777777" w:rsidTr="003834BD">
        <w:tc>
          <w:tcPr>
            <w:tcW w:w="272" w:type="dxa"/>
            <w:vMerge/>
          </w:tcPr>
          <w:p w14:paraId="13F2EFA3" w14:textId="77777777" w:rsidR="00820E00" w:rsidRPr="00E014FB" w:rsidRDefault="00820E00" w:rsidP="003834BD">
            <w:pPr>
              <w:rPr>
                <w:rFonts w:cs="Times New Roman"/>
              </w:rPr>
            </w:pPr>
          </w:p>
        </w:tc>
        <w:tc>
          <w:tcPr>
            <w:tcW w:w="1903" w:type="dxa"/>
            <w:vMerge/>
          </w:tcPr>
          <w:p w14:paraId="69DFF0FE" w14:textId="77777777" w:rsidR="00820E00" w:rsidRPr="00E014FB" w:rsidRDefault="00820E00" w:rsidP="003834BD">
            <w:pPr>
              <w:rPr>
                <w:rFonts w:cs="Times New Roman"/>
              </w:rPr>
            </w:pPr>
          </w:p>
        </w:tc>
        <w:tc>
          <w:tcPr>
            <w:tcW w:w="1224" w:type="dxa"/>
            <w:vMerge/>
          </w:tcPr>
          <w:p w14:paraId="4F2D23A1" w14:textId="77777777" w:rsidR="00820E00" w:rsidRPr="00E014FB" w:rsidRDefault="00820E00" w:rsidP="003834BD">
            <w:pPr>
              <w:rPr>
                <w:rFonts w:cs="Times New Roman"/>
              </w:rPr>
            </w:pPr>
          </w:p>
        </w:tc>
        <w:tc>
          <w:tcPr>
            <w:tcW w:w="4080" w:type="dxa"/>
            <w:vMerge/>
          </w:tcPr>
          <w:p w14:paraId="11BCABC9" w14:textId="77777777" w:rsidR="00820E00" w:rsidRPr="00E014FB" w:rsidRDefault="00820E00" w:rsidP="003834BD">
            <w:pPr>
              <w:rPr>
                <w:rFonts w:cs="Times New Roman"/>
              </w:rPr>
            </w:pPr>
          </w:p>
        </w:tc>
        <w:tc>
          <w:tcPr>
            <w:tcW w:w="6800" w:type="dxa"/>
          </w:tcPr>
          <w:p w14:paraId="0E16FEC3"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12AEBD37" w14:textId="77777777" w:rsidTr="003834BD">
        <w:tc>
          <w:tcPr>
            <w:tcW w:w="272" w:type="dxa"/>
            <w:vMerge/>
          </w:tcPr>
          <w:p w14:paraId="3D93233D" w14:textId="77777777" w:rsidR="00820E00" w:rsidRPr="00E014FB" w:rsidRDefault="00820E00" w:rsidP="003834BD">
            <w:pPr>
              <w:rPr>
                <w:rFonts w:cs="Times New Roman"/>
              </w:rPr>
            </w:pPr>
          </w:p>
        </w:tc>
        <w:tc>
          <w:tcPr>
            <w:tcW w:w="1903" w:type="dxa"/>
            <w:vMerge/>
          </w:tcPr>
          <w:p w14:paraId="50BB9EF8" w14:textId="77777777" w:rsidR="00820E00" w:rsidRPr="00E014FB" w:rsidRDefault="00820E00" w:rsidP="003834BD">
            <w:pPr>
              <w:rPr>
                <w:rFonts w:cs="Times New Roman"/>
              </w:rPr>
            </w:pPr>
          </w:p>
        </w:tc>
        <w:tc>
          <w:tcPr>
            <w:tcW w:w="1224" w:type="dxa"/>
            <w:vMerge/>
          </w:tcPr>
          <w:p w14:paraId="48CE78B2" w14:textId="77777777" w:rsidR="00820E00" w:rsidRPr="00E014FB" w:rsidRDefault="00820E00" w:rsidP="003834BD">
            <w:pPr>
              <w:rPr>
                <w:rFonts w:cs="Times New Roman"/>
              </w:rPr>
            </w:pPr>
          </w:p>
        </w:tc>
        <w:tc>
          <w:tcPr>
            <w:tcW w:w="4080" w:type="dxa"/>
            <w:vMerge/>
          </w:tcPr>
          <w:p w14:paraId="33F90E05" w14:textId="77777777" w:rsidR="00820E00" w:rsidRPr="00E014FB" w:rsidRDefault="00820E00" w:rsidP="003834BD">
            <w:pPr>
              <w:rPr>
                <w:rFonts w:cs="Times New Roman"/>
              </w:rPr>
            </w:pPr>
          </w:p>
        </w:tc>
        <w:tc>
          <w:tcPr>
            <w:tcW w:w="6800" w:type="dxa"/>
          </w:tcPr>
          <w:p w14:paraId="749BA8F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20E00" w:rsidRPr="00E014FB" w14:paraId="61DD92F0" w14:textId="77777777" w:rsidTr="003834BD">
        <w:tc>
          <w:tcPr>
            <w:tcW w:w="272" w:type="dxa"/>
            <w:vMerge/>
          </w:tcPr>
          <w:p w14:paraId="549DAF96" w14:textId="77777777" w:rsidR="00820E00" w:rsidRPr="00E014FB" w:rsidRDefault="00820E00" w:rsidP="003834BD">
            <w:pPr>
              <w:rPr>
                <w:rFonts w:cs="Times New Roman"/>
              </w:rPr>
            </w:pPr>
          </w:p>
        </w:tc>
        <w:tc>
          <w:tcPr>
            <w:tcW w:w="1903" w:type="dxa"/>
            <w:vMerge/>
          </w:tcPr>
          <w:p w14:paraId="4065E7B5" w14:textId="77777777" w:rsidR="00820E00" w:rsidRPr="00E014FB" w:rsidRDefault="00820E00" w:rsidP="003834BD">
            <w:pPr>
              <w:rPr>
                <w:rFonts w:cs="Times New Roman"/>
              </w:rPr>
            </w:pPr>
          </w:p>
        </w:tc>
        <w:tc>
          <w:tcPr>
            <w:tcW w:w="1224" w:type="dxa"/>
            <w:vMerge/>
          </w:tcPr>
          <w:p w14:paraId="2076D8E8" w14:textId="77777777" w:rsidR="00820E00" w:rsidRPr="00E014FB" w:rsidRDefault="00820E00" w:rsidP="003834BD">
            <w:pPr>
              <w:rPr>
                <w:rFonts w:cs="Times New Roman"/>
              </w:rPr>
            </w:pPr>
          </w:p>
        </w:tc>
        <w:tc>
          <w:tcPr>
            <w:tcW w:w="4080" w:type="dxa"/>
            <w:vMerge/>
          </w:tcPr>
          <w:p w14:paraId="0A6C0112" w14:textId="77777777" w:rsidR="00820E00" w:rsidRPr="00E014FB" w:rsidRDefault="00820E00" w:rsidP="003834BD">
            <w:pPr>
              <w:rPr>
                <w:rFonts w:cs="Times New Roman"/>
              </w:rPr>
            </w:pPr>
          </w:p>
        </w:tc>
        <w:tc>
          <w:tcPr>
            <w:tcW w:w="6800" w:type="dxa"/>
          </w:tcPr>
          <w:p w14:paraId="6C71B946"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w:t>
            </w:r>
            <w:r w:rsidRPr="00E014FB">
              <w:rPr>
                <w:rFonts w:eastAsia="Tahoma" w:cs="Times New Roman"/>
                <w:color w:val="000000"/>
                <w:sz w:val="20"/>
                <w:szCs w:val="20"/>
              </w:rPr>
              <w:lastRenderedPageBreak/>
              <w:t>которых запрещено строительство зданий, строений, сооружений в случае размещения на смежном участке пристроенного здания – 5 м.</w:t>
            </w:r>
          </w:p>
        </w:tc>
      </w:tr>
      <w:tr w:rsidR="00820E00" w:rsidRPr="00E014FB" w14:paraId="627D98BB" w14:textId="77777777" w:rsidTr="003834BD">
        <w:tc>
          <w:tcPr>
            <w:tcW w:w="272" w:type="dxa"/>
            <w:vMerge/>
          </w:tcPr>
          <w:p w14:paraId="0C5AD93B" w14:textId="77777777" w:rsidR="00820E00" w:rsidRPr="00E014FB" w:rsidRDefault="00820E00" w:rsidP="003834BD">
            <w:pPr>
              <w:rPr>
                <w:rFonts w:cs="Times New Roman"/>
              </w:rPr>
            </w:pPr>
          </w:p>
        </w:tc>
        <w:tc>
          <w:tcPr>
            <w:tcW w:w="1903" w:type="dxa"/>
            <w:vMerge/>
          </w:tcPr>
          <w:p w14:paraId="144C7052" w14:textId="77777777" w:rsidR="00820E00" w:rsidRPr="00E014FB" w:rsidRDefault="00820E00" w:rsidP="003834BD">
            <w:pPr>
              <w:rPr>
                <w:rFonts w:cs="Times New Roman"/>
              </w:rPr>
            </w:pPr>
          </w:p>
        </w:tc>
        <w:tc>
          <w:tcPr>
            <w:tcW w:w="1224" w:type="dxa"/>
            <w:vMerge/>
          </w:tcPr>
          <w:p w14:paraId="537DC2FE" w14:textId="77777777" w:rsidR="00820E00" w:rsidRPr="00E014FB" w:rsidRDefault="00820E00" w:rsidP="003834BD">
            <w:pPr>
              <w:rPr>
                <w:rFonts w:cs="Times New Roman"/>
              </w:rPr>
            </w:pPr>
          </w:p>
        </w:tc>
        <w:tc>
          <w:tcPr>
            <w:tcW w:w="4080" w:type="dxa"/>
            <w:vMerge/>
          </w:tcPr>
          <w:p w14:paraId="1AAE75E0" w14:textId="77777777" w:rsidR="00820E00" w:rsidRPr="00E014FB" w:rsidRDefault="00820E00" w:rsidP="003834BD">
            <w:pPr>
              <w:rPr>
                <w:rFonts w:cs="Times New Roman"/>
              </w:rPr>
            </w:pPr>
          </w:p>
        </w:tc>
        <w:tc>
          <w:tcPr>
            <w:tcW w:w="6800" w:type="dxa"/>
          </w:tcPr>
          <w:p w14:paraId="31ECBF8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3B5848E3" w14:textId="77777777" w:rsidTr="003834BD">
        <w:tc>
          <w:tcPr>
            <w:tcW w:w="272" w:type="dxa"/>
            <w:vMerge/>
          </w:tcPr>
          <w:p w14:paraId="0759183A" w14:textId="77777777" w:rsidR="00820E00" w:rsidRPr="00E014FB" w:rsidRDefault="00820E00" w:rsidP="003834BD">
            <w:pPr>
              <w:rPr>
                <w:rFonts w:cs="Times New Roman"/>
              </w:rPr>
            </w:pPr>
          </w:p>
        </w:tc>
        <w:tc>
          <w:tcPr>
            <w:tcW w:w="1903" w:type="dxa"/>
            <w:vMerge/>
          </w:tcPr>
          <w:p w14:paraId="000317D4" w14:textId="77777777" w:rsidR="00820E00" w:rsidRPr="00E014FB" w:rsidRDefault="00820E00" w:rsidP="003834BD">
            <w:pPr>
              <w:rPr>
                <w:rFonts w:cs="Times New Roman"/>
              </w:rPr>
            </w:pPr>
          </w:p>
        </w:tc>
        <w:tc>
          <w:tcPr>
            <w:tcW w:w="1224" w:type="dxa"/>
            <w:vMerge/>
          </w:tcPr>
          <w:p w14:paraId="11B5E0AF" w14:textId="77777777" w:rsidR="00820E00" w:rsidRPr="00E014FB" w:rsidRDefault="00820E00" w:rsidP="003834BD">
            <w:pPr>
              <w:rPr>
                <w:rFonts w:cs="Times New Roman"/>
              </w:rPr>
            </w:pPr>
          </w:p>
        </w:tc>
        <w:tc>
          <w:tcPr>
            <w:tcW w:w="4080" w:type="dxa"/>
            <w:vMerge/>
          </w:tcPr>
          <w:p w14:paraId="097943B0" w14:textId="77777777" w:rsidR="00820E00" w:rsidRPr="00E014FB" w:rsidRDefault="00820E00" w:rsidP="003834BD">
            <w:pPr>
              <w:rPr>
                <w:rFonts w:cs="Times New Roman"/>
              </w:rPr>
            </w:pPr>
          </w:p>
        </w:tc>
        <w:tc>
          <w:tcPr>
            <w:tcW w:w="6800" w:type="dxa"/>
          </w:tcPr>
          <w:p w14:paraId="0C267B63"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7421B63" w14:textId="77777777" w:rsidTr="003834BD">
        <w:tc>
          <w:tcPr>
            <w:tcW w:w="272" w:type="dxa"/>
            <w:vMerge/>
          </w:tcPr>
          <w:p w14:paraId="44F10C56" w14:textId="77777777" w:rsidR="00820E00" w:rsidRPr="00E014FB" w:rsidRDefault="00820E00" w:rsidP="003834BD">
            <w:pPr>
              <w:rPr>
                <w:rFonts w:cs="Times New Roman"/>
              </w:rPr>
            </w:pPr>
          </w:p>
        </w:tc>
        <w:tc>
          <w:tcPr>
            <w:tcW w:w="1903" w:type="dxa"/>
            <w:vMerge/>
          </w:tcPr>
          <w:p w14:paraId="6E73158F" w14:textId="77777777" w:rsidR="00820E00" w:rsidRPr="00E014FB" w:rsidRDefault="00820E00" w:rsidP="003834BD">
            <w:pPr>
              <w:rPr>
                <w:rFonts w:cs="Times New Roman"/>
              </w:rPr>
            </w:pPr>
          </w:p>
        </w:tc>
        <w:tc>
          <w:tcPr>
            <w:tcW w:w="1224" w:type="dxa"/>
            <w:vMerge/>
          </w:tcPr>
          <w:p w14:paraId="500EF261" w14:textId="77777777" w:rsidR="00820E00" w:rsidRPr="00E014FB" w:rsidRDefault="00820E00" w:rsidP="003834BD">
            <w:pPr>
              <w:rPr>
                <w:rFonts w:cs="Times New Roman"/>
              </w:rPr>
            </w:pPr>
          </w:p>
        </w:tc>
        <w:tc>
          <w:tcPr>
            <w:tcW w:w="4080" w:type="dxa"/>
            <w:vMerge/>
          </w:tcPr>
          <w:p w14:paraId="68754E93" w14:textId="77777777" w:rsidR="00820E00" w:rsidRPr="00E014FB" w:rsidRDefault="00820E00" w:rsidP="003834BD">
            <w:pPr>
              <w:rPr>
                <w:rFonts w:cs="Times New Roman"/>
              </w:rPr>
            </w:pPr>
          </w:p>
        </w:tc>
        <w:tc>
          <w:tcPr>
            <w:tcW w:w="6800" w:type="dxa"/>
          </w:tcPr>
          <w:p w14:paraId="77544759"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7162C3D" w14:textId="77777777" w:rsidTr="003834BD">
        <w:tc>
          <w:tcPr>
            <w:tcW w:w="272" w:type="dxa"/>
            <w:vMerge/>
          </w:tcPr>
          <w:p w14:paraId="3E21A11F" w14:textId="77777777" w:rsidR="00820E00" w:rsidRPr="00E014FB" w:rsidRDefault="00820E00" w:rsidP="003834BD">
            <w:pPr>
              <w:rPr>
                <w:rFonts w:cs="Times New Roman"/>
              </w:rPr>
            </w:pPr>
          </w:p>
        </w:tc>
        <w:tc>
          <w:tcPr>
            <w:tcW w:w="1903" w:type="dxa"/>
            <w:vMerge/>
          </w:tcPr>
          <w:p w14:paraId="2B2EFB5A" w14:textId="77777777" w:rsidR="00820E00" w:rsidRPr="00E014FB" w:rsidRDefault="00820E00" w:rsidP="003834BD">
            <w:pPr>
              <w:rPr>
                <w:rFonts w:cs="Times New Roman"/>
              </w:rPr>
            </w:pPr>
          </w:p>
        </w:tc>
        <w:tc>
          <w:tcPr>
            <w:tcW w:w="1224" w:type="dxa"/>
            <w:vMerge/>
          </w:tcPr>
          <w:p w14:paraId="446D8469" w14:textId="77777777" w:rsidR="00820E00" w:rsidRPr="00E014FB" w:rsidRDefault="00820E00" w:rsidP="003834BD">
            <w:pPr>
              <w:rPr>
                <w:rFonts w:cs="Times New Roman"/>
              </w:rPr>
            </w:pPr>
          </w:p>
        </w:tc>
        <w:tc>
          <w:tcPr>
            <w:tcW w:w="4080" w:type="dxa"/>
            <w:vMerge/>
          </w:tcPr>
          <w:p w14:paraId="387D8C62" w14:textId="77777777" w:rsidR="00820E00" w:rsidRPr="00E014FB" w:rsidRDefault="00820E00" w:rsidP="003834BD">
            <w:pPr>
              <w:rPr>
                <w:rFonts w:cs="Times New Roman"/>
              </w:rPr>
            </w:pPr>
          </w:p>
        </w:tc>
        <w:tc>
          <w:tcPr>
            <w:tcW w:w="6800" w:type="dxa"/>
          </w:tcPr>
          <w:p w14:paraId="437F561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5B369F88" w14:textId="77777777" w:rsidTr="003834BD">
        <w:tc>
          <w:tcPr>
            <w:tcW w:w="272" w:type="dxa"/>
            <w:vMerge/>
          </w:tcPr>
          <w:p w14:paraId="78ABD402" w14:textId="77777777" w:rsidR="00820E00" w:rsidRPr="00E014FB" w:rsidRDefault="00820E00" w:rsidP="003834BD">
            <w:pPr>
              <w:rPr>
                <w:rFonts w:cs="Times New Roman"/>
              </w:rPr>
            </w:pPr>
          </w:p>
        </w:tc>
        <w:tc>
          <w:tcPr>
            <w:tcW w:w="1903" w:type="dxa"/>
            <w:vMerge/>
          </w:tcPr>
          <w:p w14:paraId="72F1453D" w14:textId="77777777" w:rsidR="00820E00" w:rsidRPr="00E014FB" w:rsidRDefault="00820E00" w:rsidP="003834BD">
            <w:pPr>
              <w:rPr>
                <w:rFonts w:cs="Times New Roman"/>
              </w:rPr>
            </w:pPr>
          </w:p>
        </w:tc>
        <w:tc>
          <w:tcPr>
            <w:tcW w:w="1224" w:type="dxa"/>
            <w:vMerge/>
          </w:tcPr>
          <w:p w14:paraId="2CFA2062" w14:textId="77777777" w:rsidR="00820E00" w:rsidRPr="00E014FB" w:rsidRDefault="00820E00" w:rsidP="003834BD">
            <w:pPr>
              <w:rPr>
                <w:rFonts w:cs="Times New Roman"/>
              </w:rPr>
            </w:pPr>
          </w:p>
        </w:tc>
        <w:tc>
          <w:tcPr>
            <w:tcW w:w="4080" w:type="dxa"/>
            <w:vMerge/>
          </w:tcPr>
          <w:p w14:paraId="12B926BF" w14:textId="77777777" w:rsidR="00820E00" w:rsidRPr="00E014FB" w:rsidRDefault="00820E00" w:rsidP="003834BD">
            <w:pPr>
              <w:rPr>
                <w:rFonts w:cs="Times New Roman"/>
              </w:rPr>
            </w:pPr>
          </w:p>
        </w:tc>
        <w:tc>
          <w:tcPr>
            <w:tcW w:w="6800" w:type="dxa"/>
          </w:tcPr>
          <w:p w14:paraId="64102A6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63AAF8C" w14:textId="77777777" w:rsidTr="003834BD">
        <w:tc>
          <w:tcPr>
            <w:tcW w:w="272" w:type="dxa"/>
            <w:vMerge/>
          </w:tcPr>
          <w:p w14:paraId="59930B82" w14:textId="77777777" w:rsidR="00820E00" w:rsidRPr="00E014FB" w:rsidRDefault="00820E00" w:rsidP="003834BD">
            <w:pPr>
              <w:rPr>
                <w:rFonts w:cs="Times New Roman"/>
              </w:rPr>
            </w:pPr>
          </w:p>
        </w:tc>
        <w:tc>
          <w:tcPr>
            <w:tcW w:w="1903" w:type="dxa"/>
            <w:vMerge/>
          </w:tcPr>
          <w:p w14:paraId="792D51AA" w14:textId="77777777" w:rsidR="00820E00" w:rsidRPr="00E014FB" w:rsidRDefault="00820E00" w:rsidP="003834BD">
            <w:pPr>
              <w:rPr>
                <w:rFonts w:cs="Times New Roman"/>
              </w:rPr>
            </w:pPr>
          </w:p>
        </w:tc>
        <w:tc>
          <w:tcPr>
            <w:tcW w:w="1224" w:type="dxa"/>
            <w:vMerge/>
          </w:tcPr>
          <w:p w14:paraId="5AA2E5FC" w14:textId="77777777" w:rsidR="00820E00" w:rsidRPr="00E014FB" w:rsidRDefault="00820E00" w:rsidP="003834BD">
            <w:pPr>
              <w:rPr>
                <w:rFonts w:cs="Times New Roman"/>
              </w:rPr>
            </w:pPr>
          </w:p>
        </w:tc>
        <w:tc>
          <w:tcPr>
            <w:tcW w:w="4080" w:type="dxa"/>
            <w:vMerge/>
          </w:tcPr>
          <w:p w14:paraId="365DDEDF" w14:textId="77777777" w:rsidR="00820E00" w:rsidRPr="00E014FB" w:rsidRDefault="00820E00" w:rsidP="003834BD">
            <w:pPr>
              <w:rPr>
                <w:rFonts w:cs="Times New Roman"/>
              </w:rPr>
            </w:pPr>
          </w:p>
        </w:tc>
        <w:tc>
          <w:tcPr>
            <w:tcW w:w="6800" w:type="dxa"/>
          </w:tcPr>
          <w:p w14:paraId="4A3BE12F"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26D9435" w14:textId="77777777" w:rsidTr="003834BD">
        <w:tc>
          <w:tcPr>
            <w:tcW w:w="272" w:type="dxa"/>
            <w:vMerge/>
          </w:tcPr>
          <w:p w14:paraId="446D8824" w14:textId="77777777" w:rsidR="00820E00" w:rsidRPr="00E014FB" w:rsidRDefault="00820E00" w:rsidP="003834BD">
            <w:pPr>
              <w:rPr>
                <w:rFonts w:cs="Times New Roman"/>
              </w:rPr>
            </w:pPr>
          </w:p>
        </w:tc>
        <w:tc>
          <w:tcPr>
            <w:tcW w:w="1903" w:type="dxa"/>
            <w:vMerge/>
          </w:tcPr>
          <w:p w14:paraId="390CB7B4" w14:textId="77777777" w:rsidR="00820E00" w:rsidRPr="00E014FB" w:rsidRDefault="00820E00" w:rsidP="003834BD">
            <w:pPr>
              <w:rPr>
                <w:rFonts w:cs="Times New Roman"/>
              </w:rPr>
            </w:pPr>
          </w:p>
        </w:tc>
        <w:tc>
          <w:tcPr>
            <w:tcW w:w="1224" w:type="dxa"/>
            <w:vMerge/>
          </w:tcPr>
          <w:p w14:paraId="37F03A13" w14:textId="77777777" w:rsidR="00820E00" w:rsidRPr="00E014FB" w:rsidRDefault="00820E00" w:rsidP="003834BD">
            <w:pPr>
              <w:rPr>
                <w:rFonts w:cs="Times New Roman"/>
              </w:rPr>
            </w:pPr>
          </w:p>
        </w:tc>
        <w:tc>
          <w:tcPr>
            <w:tcW w:w="4080" w:type="dxa"/>
            <w:vMerge/>
          </w:tcPr>
          <w:p w14:paraId="15F0C1E6" w14:textId="77777777" w:rsidR="00820E00" w:rsidRPr="00E014FB" w:rsidRDefault="00820E00" w:rsidP="003834BD">
            <w:pPr>
              <w:rPr>
                <w:rFonts w:cs="Times New Roman"/>
              </w:rPr>
            </w:pPr>
          </w:p>
        </w:tc>
        <w:tc>
          <w:tcPr>
            <w:tcW w:w="6800" w:type="dxa"/>
          </w:tcPr>
          <w:p w14:paraId="504B439C"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3B48B28A" w14:textId="77777777" w:rsidTr="003834BD">
        <w:tc>
          <w:tcPr>
            <w:tcW w:w="272" w:type="dxa"/>
            <w:vMerge/>
          </w:tcPr>
          <w:p w14:paraId="70DB9B9A" w14:textId="77777777" w:rsidR="00820E00" w:rsidRPr="00E014FB" w:rsidRDefault="00820E00" w:rsidP="003834BD">
            <w:pPr>
              <w:rPr>
                <w:rFonts w:cs="Times New Roman"/>
              </w:rPr>
            </w:pPr>
          </w:p>
        </w:tc>
        <w:tc>
          <w:tcPr>
            <w:tcW w:w="1903" w:type="dxa"/>
            <w:vMerge/>
          </w:tcPr>
          <w:p w14:paraId="33ED67F2" w14:textId="77777777" w:rsidR="00820E00" w:rsidRPr="00E014FB" w:rsidRDefault="00820E00" w:rsidP="003834BD">
            <w:pPr>
              <w:rPr>
                <w:rFonts w:cs="Times New Roman"/>
              </w:rPr>
            </w:pPr>
          </w:p>
        </w:tc>
        <w:tc>
          <w:tcPr>
            <w:tcW w:w="1224" w:type="dxa"/>
            <w:vMerge/>
          </w:tcPr>
          <w:p w14:paraId="35B97247" w14:textId="77777777" w:rsidR="00820E00" w:rsidRPr="00E014FB" w:rsidRDefault="00820E00" w:rsidP="003834BD">
            <w:pPr>
              <w:rPr>
                <w:rFonts w:cs="Times New Roman"/>
              </w:rPr>
            </w:pPr>
          </w:p>
        </w:tc>
        <w:tc>
          <w:tcPr>
            <w:tcW w:w="4080" w:type="dxa"/>
            <w:vMerge/>
          </w:tcPr>
          <w:p w14:paraId="2661CC96" w14:textId="77777777" w:rsidR="00820E00" w:rsidRPr="00E014FB" w:rsidRDefault="00820E00" w:rsidP="003834BD">
            <w:pPr>
              <w:rPr>
                <w:rFonts w:cs="Times New Roman"/>
              </w:rPr>
            </w:pPr>
          </w:p>
        </w:tc>
        <w:tc>
          <w:tcPr>
            <w:tcW w:w="6800" w:type="dxa"/>
          </w:tcPr>
          <w:p w14:paraId="10F25237" w14:textId="77777777" w:rsidR="00820E00" w:rsidRPr="00E014FB" w:rsidRDefault="00820E00" w:rsidP="003834BD">
            <w:pPr>
              <w:rPr>
                <w:rFonts w:cs="Times New Roman"/>
              </w:rPr>
            </w:pPr>
            <w:r w:rsidRPr="00E014FB">
              <w:rPr>
                <w:rFonts w:eastAsia="Tahoma" w:cs="Times New Roman"/>
                <w:color w:val="000000"/>
                <w:sz w:val="20"/>
                <w:szCs w:val="20"/>
              </w:rP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r w:rsidRPr="00E014FB">
              <w:rPr>
                <w:rFonts w:eastAsia="Tahoma" w:cs="Times New Roman"/>
                <w:color w:val="000000"/>
                <w:sz w:val="20"/>
                <w:szCs w:val="20"/>
              </w:rPr>
              <w:b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w:t>
            </w:r>
          </w:p>
        </w:tc>
      </w:tr>
      <w:tr w:rsidR="00820E00" w:rsidRPr="00E014FB" w14:paraId="6C3F1E96" w14:textId="77777777" w:rsidTr="003834BD">
        <w:tc>
          <w:tcPr>
            <w:tcW w:w="272" w:type="dxa"/>
          </w:tcPr>
          <w:p w14:paraId="6EF63890"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76E4E3BF"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460204E8"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56830F1F"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7CE8061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7C0D846E" w14:textId="77777777" w:rsidTr="003834BD">
        <w:tc>
          <w:tcPr>
            <w:tcW w:w="272" w:type="dxa"/>
          </w:tcPr>
          <w:p w14:paraId="4C85462B"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2FE1CC32"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04635536"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71C8B12F"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w:t>
            </w:r>
            <w:r w:rsidRPr="00E014FB">
              <w:rPr>
                <w:rFonts w:eastAsia="Tahoma" w:cs="Times New Roman"/>
                <w:color w:val="000000"/>
                <w:sz w:val="20"/>
                <w:szCs w:val="20"/>
              </w:rPr>
              <w:lastRenderedPageBreak/>
              <w:t xml:space="preserve">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B425D99" w14:textId="77777777" w:rsidR="00820E00" w:rsidRPr="00E014FB" w:rsidRDefault="00820E00" w:rsidP="003834BD">
            <w:pPr>
              <w:rPr>
                <w:rFonts w:cs="Times New Roman"/>
              </w:rPr>
            </w:pPr>
          </w:p>
        </w:tc>
      </w:tr>
      <w:tr w:rsidR="00820E00" w:rsidRPr="00E014FB" w14:paraId="06E378D2" w14:textId="77777777" w:rsidTr="003834BD">
        <w:tc>
          <w:tcPr>
            <w:tcW w:w="272" w:type="dxa"/>
          </w:tcPr>
          <w:p w14:paraId="2D9E659A"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30AC7F51"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649D0D02"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7808E39C"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810C85E" w14:textId="77777777" w:rsidR="00820E00" w:rsidRPr="00E014FB" w:rsidRDefault="00820E00" w:rsidP="003834BD">
            <w:pPr>
              <w:rPr>
                <w:rFonts w:cs="Times New Roman"/>
              </w:rPr>
            </w:pPr>
          </w:p>
        </w:tc>
      </w:tr>
    </w:tbl>
    <w:p w14:paraId="5F9ECC61" w14:textId="77777777" w:rsidR="00820E00" w:rsidRPr="00E014FB" w:rsidRDefault="00820E00" w:rsidP="00820E00">
      <w:pPr>
        <w:rPr>
          <w:rFonts w:cs="Times New Roman"/>
        </w:rPr>
      </w:pPr>
    </w:p>
    <w:p w14:paraId="6A139900"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w:t>
      </w:r>
    </w:p>
    <w:tbl>
      <w:tblPr>
        <w:tblStyle w:val="af5"/>
        <w:tblW w:w="0" w:type="auto"/>
        <w:tblLook w:val="04A0" w:firstRow="1" w:lastRow="0" w:firstColumn="1" w:lastColumn="0" w:noHBand="0" w:noVBand="1"/>
      </w:tblPr>
      <w:tblGrid>
        <w:gridCol w:w="6941"/>
        <w:gridCol w:w="7619"/>
      </w:tblGrid>
      <w:tr w:rsidR="00820E00" w:rsidRPr="00E014FB" w14:paraId="4676BD26"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0CE18732" w14:textId="77777777" w:rsidR="00820E00" w:rsidRPr="00946C8A" w:rsidRDefault="00820E00" w:rsidP="003834BD">
            <w:pPr>
              <w:tabs>
                <w:tab w:val="left" w:pos="-1667"/>
              </w:tabs>
              <w:jc w:val="center"/>
              <w:rPr>
                <w:rFonts w:cs="Times New Roman"/>
                <w:bCs/>
                <w:color w:val="000000" w:themeColor="text1"/>
                <w:sz w:val="20"/>
                <w:szCs w:val="20"/>
              </w:rPr>
            </w:pPr>
            <w:r w:rsidRPr="00946C8A">
              <w:rPr>
                <w:rFonts w:eastAsia="SimSun" w:cs="Times New Roman"/>
                <w:bCs/>
                <w:color w:val="000000" w:themeColor="text1"/>
                <w:sz w:val="20"/>
                <w:szCs w:val="20"/>
              </w:rPr>
              <w:t>Виды разрешенного использования земельных участков и</w:t>
            </w:r>
            <w:r w:rsidRPr="00946C8A">
              <w:rPr>
                <w:rFonts w:cs="Times New Roman"/>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C35BF" w14:textId="77777777" w:rsidR="00820E00" w:rsidRPr="00946C8A" w:rsidRDefault="00820E00" w:rsidP="003834BD">
            <w:pPr>
              <w:tabs>
                <w:tab w:val="left" w:pos="-6204"/>
              </w:tabs>
              <w:jc w:val="center"/>
              <w:rPr>
                <w:rFonts w:cs="Times New Roman"/>
                <w:bCs/>
                <w:color w:val="000000" w:themeColor="text1"/>
                <w:sz w:val="20"/>
                <w:szCs w:val="20"/>
              </w:rPr>
            </w:pPr>
            <w:r w:rsidRPr="00946C8A">
              <w:rPr>
                <w:rFonts w:cs="Times New Roman"/>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2123D98A" w14:textId="77777777" w:rsidTr="003834BD">
        <w:tc>
          <w:tcPr>
            <w:tcW w:w="6941" w:type="dxa"/>
          </w:tcPr>
          <w:p w14:paraId="54432FB3"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089B826"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Вспомогательные объекты предназначены только для обслуживания основного объекта и технологически связаны с ними.</w:t>
            </w:r>
          </w:p>
          <w:p w14:paraId="2E6A66A4"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2F07D71"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 или уведомления о планируемом строительстве или реконструкции объекта индивидуального жилищного строительства или садового дома</w:t>
            </w:r>
          </w:p>
        </w:tc>
        <w:tc>
          <w:tcPr>
            <w:tcW w:w="7619" w:type="dxa"/>
          </w:tcPr>
          <w:p w14:paraId="1F09260E" w14:textId="77777777" w:rsidR="00820E00" w:rsidRPr="00E014FB" w:rsidRDefault="00820E00" w:rsidP="003834BD">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3D059DEF" w14:textId="77777777" w:rsidR="00820E00" w:rsidRPr="00E014FB" w:rsidRDefault="00820E00" w:rsidP="003834BD">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Максимальная общая площадь объектов вспомогательного характера (за исключением навесов) - не более 50% от общей площади объекта индивидуального жилищного строительства.</w:t>
            </w:r>
          </w:p>
          <w:p w14:paraId="1B88B22B" w14:textId="77777777" w:rsidR="00820E00" w:rsidRPr="00E014FB" w:rsidRDefault="00820E00" w:rsidP="003834BD">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627D504" w14:textId="77777777" w:rsidR="00820E00" w:rsidRPr="00E014FB" w:rsidRDefault="00820E00" w:rsidP="003834BD">
            <w:pPr>
              <w:tabs>
                <w:tab w:val="left" w:pos="-6204"/>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w:t>
            </w:r>
          </w:p>
        </w:tc>
      </w:tr>
      <w:tr w:rsidR="00820E00" w:rsidRPr="00E014FB" w14:paraId="76512EBA" w14:textId="77777777" w:rsidTr="003834BD">
        <w:tc>
          <w:tcPr>
            <w:tcW w:w="6941" w:type="dxa"/>
          </w:tcPr>
          <w:p w14:paraId="775D49DD"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lastRenderedPageBreak/>
              <w:t xml:space="preserve">    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50E78F1B"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 летние кухни, хозяйственные постройки для инвентаря, кладовые, подвалы, бани индивидуального использования, бассейны, теплицы, оранжереи</w:t>
            </w:r>
          </w:p>
        </w:tc>
        <w:tc>
          <w:tcPr>
            <w:tcW w:w="7619" w:type="dxa"/>
          </w:tcPr>
          <w:p w14:paraId="5E69E755"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до жилого дома, расположенного на смежном земельном участке – 6 м;</w:t>
            </w:r>
          </w:p>
          <w:p w14:paraId="1FDC90A2"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минимальные отступы от границ смежных земельных участков – 1м;</w:t>
            </w:r>
          </w:p>
          <w:p w14:paraId="6BA547C7" w14:textId="77777777" w:rsidR="00820E00" w:rsidRPr="00E014FB" w:rsidRDefault="00820E00" w:rsidP="003834BD">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максимальное количество надземных этажей зданий – 1 этаж;</w:t>
            </w:r>
          </w:p>
          <w:p w14:paraId="3EBF8E96" w14:textId="77777777" w:rsidR="00820E00" w:rsidRPr="00E014FB" w:rsidRDefault="00820E00" w:rsidP="003834BD">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максимальная высота строений, сооружений от уровня земли до конька кровли - 5 м;</w:t>
            </w:r>
          </w:p>
          <w:p w14:paraId="55CDDC8B" w14:textId="77777777" w:rsidR="00820E00" w:rsidRPr="00E014FB" w:rsidRDefault="00820E00" w:rsidP="003834BD">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размещать со стороны улиц не допускается.</w:t>
            </w:r>
          </w:p>
          <w:p w14:paraId="5592A859" w14:textId="77777777" w:rsidR="00820E00" w:rsidRPr="00E014FB" w:rsidRDefault="00820E00" w:rsidP="003834BD">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Противопожарные расстояния между хозяйственными постройками на соседних участках не нормируются.</w:t>
            </w:r>
          </w:p>
        </w:tc>
      </w:tr>
      <w:tr w:rsidR="00820E00" w:rsidRPr="00E014FB" w14:paraId="620AB114" w14:textId="77777777" w:rsidTr="003834BD">
        <w:tc>
          <w:tcPr>
            <w:tcW w:w="6941" w:type="dxa"/>
          </w:tcPr>
          <w:p w14:paraId="237A91F4"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навесы</w:t>
            </w:r>
          </w:p>
        </w:tc>
        <w:tc>
          <w:tcPr>
            <w:tcW w:w="7619" w:type="dxa"/>
          </w:tcPr>
          <w:p w14:paraId="303E0533"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минимальные отступы от границ смежных земельных участков – 1м;</w:t>
            </w:r>
          </w:p>
          <w:p w14:paraId="565A3AE9"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допускается размещать по красной линии при условии устройства организованного сбора ливневых вод, предотвращающего попадание ливневых вод на территорию общего пользования;</w:t>
            </w:r>
          </w:p>
          <w:p w14:paraId="5E92DE20" w14:textId="77777777" w:rsidR="00820E00" w:rsidRPr="00E014FB" w:rsidRDefault="00820E00" w:rsidP="003834BD">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максимальная высота строений, сооружений от уровня земли до конька кровли - 5 м;</w:t>
            </w:r>
          </w:p>
          <w:p w14:paraId="43605787"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в случае примыкания навеса выполненного из горючих материалов к жилому дому или иной постройке, расстояние от строений, расположенных на смежном земельном участке – 6 м.</w:t>
            </w:r>
          </w:p>
        </w:tc>
      </w:tr>
      <w:tr w:rsidR="00820E00" w:rsidRPr="00E014FB" w14:paraId="011A21FB" w14:textId="77777777" w:rsidTr="003834BD">
        <w:tc>
          <w:tcPr>
            <w:tcW w:w="6941" w:type="dxa"/>
          </w:tcPr>
          <w:p w14:paraId="4F3840B4"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гаражи для хранения индивидуального автотранспорта</w:t>
            </w:r>
          </w:p>
        </w:tc>
        <w:tc>
          <w:tcPr>
            <w:tcW w:w="7619" w:type="dxa"/>
          </w:tcPr>
          <w:p w14:paraId="3C171D92"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до жилого дома, расположенного на смежном земельном участке – 6 м;</w:t>
            </w:r>
          </w:p>
          <w:p w14:paraId="5DD63E42"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границы смежного земельного участка не менее - 1 м;</w:t>
            </w:r>
          </w:p>
          <w:p w14:paraId="7F1F4A1B"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минимальные отступы от красной линии при устройстве распашных ворот – 3 м, допускается размещать по красной линии при устройстве подъёмных или раздвижных ворот;</w:t>
            </w:r>
          </w:p>
          <w:p w14:paraId="6E6AEFBB" w14:textId="77777777" w:rsidR="00820E00" w:rsidRPr="00E014FB" w:rsidRDefault="00820E00" w:rsidP="003834BD">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максимальное количество надземных этажей зданий – 1 этаж;</w:t>
            </w:r>
          </w:p>
          <w:p w14:paraId="177BD7F1" w14:textId="77777777" w:rsidR="00820E00" w:rsidRPr="00E014FB" w:rsidRDefault="00820E00" w:rsidP="003834BD">
            <w:pPr>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максимальная высота строений, сооружений от уровня земли до конька кровли - 4 м.</w:t>
            </w:r>
          </w:p>
          <w:p w14:paraId="0517E789" w14:textId="77777777" w:rsidR="00820E00" w:rsidRPr="00E014FB" w:rsidRDefault="00820E00" w:rsidP="003834BD">
            <w:pPr>
              <w:jc w:val="both"/>
              <w:rPr>
                <w:rFonts w:cs="Times New Roman"/>
                <w:color w:val="000000" w:themeColor="text1"/>
                <w:sz w:val="20"/>
                <w:szCs w:val="20"/>
                <w:lang w:eastAsia="zh-CN"/>
              </w:rPr>
            </w:pPr>
            <w:r w:rsidRPr="00E014FB">
              <w:rPr>
                <w:rFonts w:eastAsia="SimSun" w:cs="Times New Roman"/>
                <w:color w:val="000000" w:themeColor="text1"/>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820E00" w:rsidRPr="00E014FB" w14:paraId="2A2C1A9E" w14:textId="77777777" w:rsidTr="003834BD">
        <w:tc>
          <w:tcPr>
            <w:tcW w:w="6941" w:type="dxa"/>
          </w:tcPr>
          <w:p w14:paraId="629637EE"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контейнерные площадки для накопления твердых коммунальных отходов (ТКО)</w:t>
            </w:r>
          </w:p>
        </w:tc>
        <w:tc>
          <w:tcPr>
            <w:tcW w:w="7619" w:type="dxa"/>
          </w:tcPr>
          <w:p w14:paraId="37EC8393"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w:t>
            </w:r>
            <w:r w:rsidRPr="00E014FB">
              <w:rPr>
                <w:rFonts w:cs="Times New Roman"/>
                <w:color w:val="000000" w:themeColor="text1"/>
                <w:sz w:val="20"/>
                <w:szCs w:val="20"/>
                <w:lang w:eastAsia="ru-RU"/>
              </w:rPr>
              <w:t>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 не менее 15 метров</w:t>
            </w:r>
            <w:r w:rsidRPr="00E014FB">
              <w:rPr>
                <w:rFonts w:cs="Times New Roman"/>
                <w:color w:val="000000" w:themeColor="text1"/>
                <w:sz w:val="20"/>
                <w:szCs w:val="20"/>
                <w:lang w:eastAsia="zh-CN"/>
              </w:rPr>
              <w:t>;</w:t>
            </w:r>
          </w:p>
          <w:p w14:paraId="078062BE"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w:t>
            </w:r>
            <w:r w:rsidRPr="00E014FB">
              <w:rPr>
                <w:rFonts w:cs="Times New Roman"/>
                <w:color w:val="000000" w:themeColor="text1"/>
                <w:sz w:val="20"/>
                <w:szCs w:val="20"/>
              </w:rPr>
              <w:t xml:space="preserve"> в</w:t>
            </w:r>
            <w:r w:rsidRPr="00E014FB">
              <w:rPr>
                <w:rFonts w:cs="Times New Roman"/>
                <w:color w:val="000000" w:themeColor="text1"/>
                <w:sz w:val="20"/>
                <w:szCs w:val="20"/>
                <w:lang w:eastAsia="zh-CN"/>
              </w:rPr>
              <w:t xml:space="preserve">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 не менее 15 метров.</w:t>
            </w:r>
          </w:p>
          <w:p w14:paraId="6358B94F"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p>
          <w:p w14:paraId="5DCA04EF"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lastRenderedPageBreak/>
              <w:t>- расстояние от мусоросборников до границ смежных земельных участков не менее - 4 м.</w:t>
            </w:r>
          </w:p>
        </w:tc>
      </w:tr>
      <w:tr w:rsidR="00820E00" w:rsidRPr="00E014FB" w14:paraId="3B03403A" w14:textId="77777777" w:rsidTr="003834BD">
        <w:tc>
          <w:tcPr>
            <w:tcW w:w="6941" w:type="dxa"/>
          </w:tcPr>
          <w:p w14:paraId="7905F869"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lastRenderedPageBreak/>
              <w:t xml:space="preserve">- выгребы, помойницы, дворовые уборные, летние души  </w:t>
            </w:r>
          </w:p>
          <w:p w14:paraId="7517CC40"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Для сбора жидких бытовых отходов (ЖБО) и помоев на территории неканализованных домовладений следует устраивать помойницы, как правило, объединенные с дворовыми уборными общим выгребом, с их последующим транспортированием транспортным средством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или очистки сточных вод.</w:t>
            </w:r>
          </w:p>
          <w:p w14:paraId="2D03BA0C"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cs="Times New Roman"/>
                <w:color w:val="000000" w:themeColor="text1"/>
                <w:sz w:val="20"/>
                <w:szCs w:val="20"/>
              </w:rPr>
              <w:t xml:space="preserve"> </w:t>
            </w:r>
            <w:r w:rsidRPr="00E014FB">
              <w:rPr>
                <w:rFonts w:eastAsia="SimSun" w:cs="Times New Roman"/>
                <w:color w:val="000000" w:themeColor="text1"/>
                <w:sz w:val="20"/>
                <w:szCs w:val="20"/>
                <w:lang w:eastAsia="zh-CN"/>
              </w:rPr>
              <w:t>Помойницы должны иметь открывающиеся загрузочные люки с установленными под ними решетками с отверстиями до 25 мм.</w:t>
            </w:r>
            <w:r w:rsidRPr="00E014FB">
              <w:rPr>
                <w:rFonts w:cs="Times New Roman"/>
                <w:color w:val="000000" w:themeColor="text1"/>
                <w:sz w:val="20"/>
                <w:szCs w:val="20"/>
              </w:rPr>
              <w:t xml:space="preserve"> </w:t>
            </w:r>
            <w:r w:rsidRPr="00E014FB">
              <w:rPr>
                <w:rFonts w:eastAsia="SimSun" w:cs="Times New Roman"/>
                <w:color w:val="000000" w:themeColor="text1"/>
                <w:sz w:val="20"/>
                <w:szCs w:val="20"/>
                <w:lang w:eastAsia="zh-CN"/>
              </w:rPr>
              <w:t>Глубину выгребов следует принимать от 1,5 до 3 м в зависимости от местных условий.</w:t>
            </w:r>
          </w:p>
          <w:p w14:paraId="03052F83"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Выгребы и помойницы должны иметь подземную водонепроницаемую емкостную часть для накопления ЖБО -  кирпичную или бетонную. Выгреба должны иметь плотные двойные люки -стандартные круглые чугунные. Объем выгребов и помойниц определяется их владельцами с учетом количества образующихся ЖБО. </w:t>
            </w:r>
          </w:p>
          <w:p w14:paraId="78FC5D33"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Выгреба в домах, присоединяемых к канализационной сети, в последующем должны быть полностью очищены от содержимого, стенки и днища разобраны, ямы засыпаны грунтом и утрамбованы.</w:t>
            </w:r>
          </w:p>
          <w:p w14:paraId="0490589B"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Не допускается наполнение выгреба выше, чем 0,35 метров до поверхности земли. Выгреб следует очищать по мере заполнения, но не реже 1 раза в 6 месяцев.</w:t>
            </w:r>
          </w:p>
        </w:tc>
        <w:tc>
          <w:tcPr>
            <w:tcW w:w="7619" w:type="dxa"/>
          </w:tcPr>
          <w:p w14:paraId="30A3EC14"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границы смежного земельного участка не менее - 4 м;</w:t>
            </w:r>
          </w:p>
          <w:p w14:paraId="1BA496D5"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фундамента жилого дома, расположенного в границах земельного участка  - 5м;</w:t>
            </w:r>
          </w:p>
          <w:p w14:paraId="143B1B82"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выгребов и дворовых уборных с помойницами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12 м;</w:t>
            </w:r>
          </w:p>
          <w:p w14:paraId="3A9B118F"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дворовые уборные должны находиться на расстоянии не менее 50 м от нецентрализованных источников питьевого водоснабжения, предназначенных для общественного пользования.</w:t>
            </w:r>
          </w:p>
          <w:p w14:paraId="69FD71CA" w14:textId="77777777" w:rsidR="00820E00" w:rsidRPr="00E014FB" w:rsidRDefault="00820E00" w:rsidP="003834BD">
            <w:pPr>
              <w:jc w:val="both"/>
              <w:rPr>
                <w:rFonts w:cs="Times New Roman"/>
                <w:color w:val="000000" w:themeColor="text1"/>
                <w:sz w:val="20"/>
                <w:szCs w:val="20"/>
                <w:lang w:eastAsia="zh-CN"/>
              </w:rPr>
            </w:pPr>
          </w:p>
        </w:tc>
      </w:tr>
      <w:tr w:rsidR="00820E00" w:rsidRPr="00E014FB" w14:paraId="5E2B89CB" w14:textId="77777777" w:rsidTr="003834BD">
        <w:tc>
          <w:tcPr>
            <w:tcW w:w="6941" w:type="dxa"/>
          </w:tcPr>
          <w:p w14:paraId="06C3D5DA"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xml:space="preserve">- локальные очистные сооружения (ЛОС) </w:t>
            </w:r>
          </w:p>
        </w:tc>
        <w:tc>
          <w:tcPr>
            <w:tcW w:w="7619" w:type="dxa"/>
          </w:tcPr>
          <w:p w14:paraId="21EFCB70"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границы смежного земельного участка не менее - 1 м;</w:t>
            </w:r>
          </w:p>
          <w:p w14:paraId="075C46DB"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фундамента жилого дома, расположенного в границах земельного участка – устанавливается собственником в зависимости от технических характеристик ЛОС;</w:t>
            </w:r>
          </w:p>
          <w:p w14:paraId="7A16F7C0"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до жилых домов и зданий, расположенных на смежных земельных участках, игровых, прогулочных и спортивных площадок организаций воспитания и обучения, отдыха и оздоровления детей и молодежи  и медицинских организаций, организаций социального обслуживания, детских игровых и спортивных площадок - не менее 10 м.</w:t>
            </w:r>
          </w:p>
        </w:tc>
      </w:tr>
      <w:tr w:rsidR="00820E00" w:rsidRPr="00E014FB" w14:paraId="5654C22F" w14:textId="77777777" w:rsidTr="003834BD">
        <w:tc>
          <w:tcPr>
            <w:tcW w:w="6941" w:type="dxa"/>
          </w:tcPr>
          <w:p w14:paraId="47521320"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трансформаторные подстанции, газораспределительные пункты</w:t>
            </w:r>
          </w:p>
        </w:tc>
        <w:tc>
          <w:tcPr>
            <w:tcW w:w="7619" w:type="dxa"/>
          </w:tcPr>
          <w:p w14:paraId="32B49F6C"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расстояние от границ земельного участка не менее - 1 м.</w:t>
            </w:r>
          </w:p>
        </w:tc>
      </w:tr>
      <w:tr w:rsidR="00820E00" w:rsidRPr="00E014FB" w14:paraId="4F89F37D" w14:textId="77777777" w:rsidTr="003834BD">
        <w:tc>
          <w:tcPr>
            <w:tcW w:w="6941" w:type="dxa"/>
          </w:tcPr>
          <w:p w14:paraId="0CAA57A6"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детские площадки, площадки для отдыха, спортивных занятий, хозяйственные площадки, площадки для выгула собак</w:t>
            </w:r>
          </w:p>
          <w:p w14:paraId="7DF13539" w14:textId="77777777" w:rsidR="00820E00" w:rsidRPr="00E014FB" w:rsidRDefault="00820E00" w:rsidP="003834BD">
            <w:pPr>
              <w:tabs>
                <w:tab w:val="left" w:pos="2520"/>
              </w:tabs>
              <w:jc w:val="both"/>
              <w:rPr>
                <w:rFonts w:eastAsia="SimSun" w:cs="Times New Roman"/>
                <w:color w:val="000000" w:themeColor="text1"/>
                <w:sz w:val="20"/>
                <w:szCs w:val="20"/>
                <w:lang w:eastAsia="zh-CN"/>
              </w:rPr>
            </w:pPr>
          </w:p>
        </w:tc>
        <w:tc>
          <w:tcPr>
            <w:tcW w:w="7619" w:type="dxa"/>
          </w:tcPr>
          <w:p w14:paraId="2993B535"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расстояние до окон жилых и общественных зданий:</w:t>
            </w:r>
          </w:p>
          <w:p w14:paraId="229B8281"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игр детей дошкольного и младшего школьного возраста - не менее 12 м;</w:t>
            </w:r>
          </w:p>
          <w:p w14:paraId="42EA56F2"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отдыха взрослого населения - не менее 10 м;</w:t>
            </w:r>
          </w:p>
          <w:p w14:paraId="331651B7"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7A499E1D"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- 10 - 40 м;</w:t>
            </w:r>
          </w:p>
          <w:p w14:paraId="7543A70F"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хозяйственных целей - не менее 20 м;</w:t>
            </w:r>
          </w:p>
          <w:p w14:paraId="3F6CD346"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lastRenderedPageBreak/>
              <w:t>- для выгула собак - не менее 40 м;</w:t>
            </w:r>
          </w:p>
          <w:p w14:paraId="4CF202C4"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для сушки белья - не нормируются.</w:t>
            </w:r>
          </w:p>
          <w:p w14:paraId="7B60E6FA"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820E00" w:rsidRPr="00E014FB" w14:paraId="0E431F2A" w14:textId="77777777" w:rsidTr="003834BD">
        <w:tc>
          <w:tcPr>
            <w:tcW w:w="6941" w:type="dxa"/>
          </w:tcPr>
          <w:p w14:paraId="7A4EE72F"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lastRenderedPageBreak/>
              <w:t xml:space="preserve">- гостевые автостоянки жилых домов </w:t>
            </w:r>
          </w:p>
        </w:tc>
        <w:tc>
          <w:tcPr>
            <w:tcW w:w="7619" w:type="dxa"/>
          </w:tcPr>
          <w:p w14:paraId="4008020A"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xml:space="preserve">- разрывы до зданий различного назначения не устанавливаются </w:t>
            </w:r>
          </w:p>
        </w:tc>
      </w:tr>
      <w:tr w:rsidR="00820E00" w:rsidRPr="00E014FB" w14:paraId="4F90210C" w14:textId="77777777" w:rsidTr="003834BD">
        <w:tc>
          <w:tcPr>
            <w:tcW w:w="6941" w:type="dxa"/>
          </w:tcPr>
          <w:p w14:paraId="400F4674" w14:textId="77777777" w:rsidR="00820E00" w:rsidRPr="00E014FB" w:rsidRDefault="00820E00" w:rsidP="003834BD">
            <w:pPr>
              <w:tabs>
                <w:tab w:val="left" w:pos="2520"/>
              </w:tabs>
              <w:jc w:val="both"/>
              <w:rPr>
                <w:rFonts w:eastAsia="SimSun" w:cs="Times New Roman"/>
                <w:color w:val="000000" w:themeColor="text1"/>
                <w:sz w:val="20"/>
                <w:szCs w:val="20"/>
                <w:lang w:eastAsia="zh-CN"/>
              </w:rPr>
            </w:pPr>
            <w:r w:rsidRPr="00E014FB">
              <w:rPr>
                <w:rFonts w:eastAsia="SimSun" w:cs="Times New Roma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250EB2D3"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3FEF0498" w14:textId="77777777" w:rsidR="00820E00" w:rsidRPr="00E014FB" w:rsidRDefault="00820E00" w:rsidP="003834BD">
            <w:pPr>
              <w:jc w:val="both"/>
              <w:rPr>
                <w:rFonts w:cs="Times New Roman"/>
                <w:color w:val="000000" w:themeColor="text1"/>
                <w:sz w:val="20"/>
                <w:szCs w:val="20"/>
                <w:lang w:eastAsia="zh-CN"/>
              </w:rPr>
            </w:pPr>
            <w:r w:rsidRPr="00E014FB">
              <w:rPr>
                <w:rFonts w:cs="Times New Roman"/>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67509D6D" w14:textId="77777777" w:rsidR="00820E00" w:rsidRPr="00E014FB" w:rsidRDefault="00820E00" w:rsidP="00820E00">
      <w:pPr>
        <w:rPr>
          <w:rFonts w:cs="Times New Roman"/>
          <w:b/>
          <w:bCs/>
        </w:rPr>
      </w:pPr>
    </w:p>
    <w:p w14:paraId="1AB45729"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6B34A82" w14:textId="77777777" w:rsidTr="003834BD">
        <w:trPr>
          <w:tblHeader/>
        </w:trPr>
        <w:tc>
          <w:tcPr>
            <w:tcW w:w="272" w:type="dxa"/>
          </w:tcPr>
          <w:p w14:paraId="13807D57"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435523FC"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45248EC"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3C45F6C"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F8D9C56"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23901C48" w14:textId="77777777" w:rsidTr="003834BD">
        <w:trPr>
          <w:tblHeader/>
        </w:trPr>
        <w:tc>
          <w:tcPr>
            <w:tcW w:w="272" w:type="dxa"/>
          </w:tcPr>
          <w:p w14:paraId="073E5112"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7CB8CBF8"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5875DE48"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3CDD4D4B"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10EB079F"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3643F4E7" w14:textId="77777777" w:rsidTr="003834BD">
        <w:tc>
          <w:tcPr>
            <w:tcW w:w="272" w:type="dxa"/>
            <w:vMerge w:val="restart"/>
          </w:tcPr>
          <w:p w14:paraId="6A99AE80"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24C8551F" w14:textId="77777777" w:rsidR="00820E00" w:rsidRPr="00E014FB" w:rsidRDefault="00820E00" w:rsidP="003834BD">
            <w:pPr>
              <w:rPr>
                <w:rFonts w:cs="Times New Roman"/>
              </w:rPr>
            </w:pPr>
            <w:r w:rsidRPr="00E014FB">
              <w:rPr>
                <w:rFonts w:eastAsia="Tahoma" w:cs="Times New Roman"/>
                <w:color w:val="000000"/>
                <w:sz w:val="20"/>
                <w:szCs w:val="20"/>
              </w:rPr>
              <w:t>Для индивидуального жилищного строительства</w:t>
            </w:r>
          </w:p>
        </w:tc>
        <w:tc>
          <w:tcPr>
            <w:tcW w:w="1224" w:type="dxa"/>
            <w:vMerge w:val="restart"/>
          </w:tcPr>
          <w:p w14:paraId="347639F7" w14:textId="77777777" w:rsidR="00820E00" w:rsidRPr="00E014FB" w:rsidRDefault="00820E00" w:rsidP="003834BD">
            <w:pPr>
              <w:rPr>
                <w:rFonts w:cs="Times New Roman"/>
              </w:rPr>
            </w:pPr>
            <w:r w:rsidRPr="00E014FB">
              <w:rPr>
                <w:rFonts w:eastAsia="Tahoma" w:cs="Times New Roman"/>
                <w:color w:val="000000"/>
                <w:sz w:val="20"/>
                <w:szCs w:val="20"/>
              </w:rPr>
              <w:t>2.1</w:t>
            </w:r>
          </w:p>
        </w:tc>
        <w:tc>
          <w:tcPr>
            <w:tcW w:w="4080" w:type="dxa"/>
            <w:vMerge w:val="restart"/>
          </w:tcPr>
          <w:p w14:paraId="369A78F2"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5F1EA8F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- 400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- 400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- 400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47932363" w14:textId="77777777" w:rsidTr="003834BD">
        <w:tc>
          <w:tcPr>
            <w:tcW w:w="272" w:type="dxa"/>
            <w:vMerge/>
          </w:tcPr>
          <w:p w14:paraId="6817031A" w14:textId="77777777" w:rsidR="00820E00" w:rsidRPr="00E014FB" w:rsidRDefault="00820E00" w:rsidP="003834BD">
            <w:pPr>
              <w:rPr>
                <w:rFonts w:cs="Times New Roman"/>
              </w:rPr>
            </w:pPr>
          </w:p>
        </w:tc>
        <w:tc>
          <w:tcPr>
            <w:tcW w:w="1903" w:type="dxa"/>
            <w:vMerge/>
          </w:tcPr>
          <w:p w14:paraId="55DEFDB2" w14:textId="77777777" w:rsidR="00820E00" w:rsidRPr="00E014FB" w:rsidRDefault="00820E00" w:rsidP="003834BD">
            <w:pPr>
              <w:rPr>
                <w:rFonts w:cs="Times New Roman"/>
              </w:rPr>
            </w:pPr>
          </w:p>
        </w:tc>
        <w:tc>
          <w:tcPr>
            <w:tcW w:w="1224" w:type="dxa"/>
            <w:vMerge/>
          </w:tcPr>
          <w:p w14:paraId="66B77C2A" w14:textId="77777777" w:rsidR="00820E00" w:rsidRPr="00E014FB" w:rsidRDefault="00820E00" w:rsidP="003834BD">
            <w:pPr>
              <w:rPr>
                <w:rFonts w:cs="Times New Roman"/>
              </w:rPr>
            </w:pPr>
          </w:p>
        </w:tc>
        <w:tc>
          <w:tcPr>
            <w:tcW w:w="4080" w:type="dxa"/>
            <w:vMerge/>
          </w:tcPr>
          <w:p w14:paraId="282343AE" w14:textId="77777777" w:rsidR="00820E00" w:rsidRPr="00E014FB" w:rsidRDefault="00820E00" w:rsidP="003834BD">
            <w:pPr>
              <w:rPr>
                <w:rFonts w:cs="Times New Roman"/>
              </w:rPr>
            </w:pPr>
          </w:p>
        </w:tc>
        <w:tc>
          <w:tcPr>
            <w:tcW w:w="6800" w:type="dxa"/>
          </w:tcPr>
          <w:p w14:paraId="6BE83DA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w:t>
            </w:r>
            <w:r w:rsidRPr="00E014FB">
              <w:rPr>
                <w:rFonts w:eastAsia="Tahoma" w:cs="Times New Roman"/>
                <w:color w:val="000000"/>
                <w:sz w:val="20"/>
                <w:szCs w:val="20"/>
              </w:rPr>
              <w:br/>
              <w:t xml:space="preserve"> - 1000 кв.м образуемых из земель, находящихся в государственной или муниципальной собственности;</w:t>
            </w:r>
            <w:r w:rsidRPr="00E014FB">
              <w:rPr>
                <w:rFonts w:eastAsia="Tahoma" w:cs="Times New Roman"/>
                <w:color w:val="000000"/>
                <w:sz w:val="20"/>
                <w:szCs w:val="20"/>
              </w:rPr>
              <w:br/>
              <w:t xml:space="preserve"> - 2500 кв.м образуемых из земельных участков, находящихся в частной собственности;</w:t>
            </w:r>
            <w:r w:rsidRPr="00E014FB">
              <w:rPr>
                <w:rFonts w:eastAsia="Tahoma" w:cs="Times New Roman"/>
                <w:color w:val="000000"/>
                <w:sz w:val="20"/>
                <w:szCs w:val="20"/>
              </w:rPr>
              <w:br/>
              <w:t xml:space="preserve"> - 2500 кв.м образуемых при перераспределении земельных участков, находящихся в госу-дарственной или муниципальной собственности, и земельных участков, нахо-дящихся в частной собственности.</w:t>
            </w:r>
          </w:p>
        </w:tc>
      </w:tr>
      <w:tr w:rsidR="00820E00" w:rsidRPr="00E014FB" w14:paraId="5A68DA19" w14:textId="77777777" w:rsidTr="003834BD">
        <w:tc>
          <w:tcPr>
            <w:tcW w:w="272" w:type="dxa"/>
            <w:vMerge/>
          </w:tcPr>
          <w:p w14:paraId="72C16B72" w14:textId="77777777" w:rsidR="00820E00" w:rsidRPr="00E014FB" w:rsidRDefault="00820E00" w:rsidP="003834BD">
            <w:pPr>
              <w:rPr>
                <w:rFonts w:cs="Times New Roman"/>
              </w:rPr>
            </w:pPr>
          </w:p>
        </w:tc>
        <w:tc>
          <w:tcPr>
            <w:tcW w:w="1903" w:type="dxa"/>
            <w:vMerge/>
          </w:tcPr>
          <w:p w14:paraId="0143F67E" w14:textId="77777777" w:rsidR="00820E00" w:rsidRPr="00E014FB" w:rsidRDefault="00820E00" w:rsidP="003834BD">
            <w:pPr>
              <w:rPr>
                <w:rFonts w:cs="Times New Roman"/>
              </w:rPr>
            </w:pPr>
          </w:p>
        </w:tc>
        <w:tc>
          <w:tcPr>
            <w:tcW w:w="1224" w:type="dxa"/>
            <w:vMerge/>
          </w:tcPr>
          <w:p w14:paraId="2753FFD7" w14:textId="77777777" w:rsidR="00820E00" w:rsidRPr="00E014FB" w:rsidRDefault="00820E00" w:rsidP="003834BD">
            <w:pPr>
              <w:rPr>
                <w:rFonts w:cs="Times New Roman"/>
              </w:rPr>
            </w:pPr>
          </w:p>
        </w:tc>
        <w:tc>
          <w:tcPr>
            <w:tcW w:w="4080" w:type="dxa"/>
            <w:vMerge/>
          </w:tcPr>
          <w:p w14:paraId="5C8A9A32" w14:textId="77777777" w:rsidR="00820E00" w:rsidRPr="00E014FB" w:rsidRDefault="00820E00" w:rsidP="003834BD">
            <w:pPr>
              <w:rPr>
                <w:rFonts w:cs="Times New Roman"/>
              </w:rPr>
            </w:pPr>
          </w:p>
        </w:tc>
        <w:tc>
          <w:tcPr>
            <w:tcW w:w="6800" w:type="dxa"/>
          </w:tcPr>
          <w:p w14:paraId="4C4A5342"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820E00" w:rsidRPr="00E014FB" w14:paraId="543F4475" w14:textId="77777777" w:rsidTr="003834BD">
        <w:tc>
          <w:tcPr>
            <w:tcW w:w="272" w:type="dxa"/>
            <w:vMerge/>
          </w:tcPr>
          <w:p w14:paraId="0383EA18" w14:textId="77777777" w:rsidR="00820E00" w:rsidRPr="00E014FB" w:rsidRDefault="00820E00" w:rsidP="003834BD">
            <w:pPr>
              <w:rPr>
                <w:rFonts w:cs="Times New Roman"/>
              </w:rPr>
            </w:pPr>
          </w:p>
        </w:tc>
        <w:tc>
          <w:tcPr>
            <w:tcW w:w="1903" w:type="dxa"/>
            <w:vMerge/>
          </w:tcPr>
          <w:p w14:paraId="76B85B9B" w14:textId="77777777" w:rsidR="00820E00" w:rsidRPr="00E014FB" w:rsidRDefault="00820E00" w:rsidP="003834BD">
            <w:pPr>
              <w:rPr>
                <w:rFonts w:cs="Times New Roman"/>
              </w:rPr>
            </w:pPr>
          </w:p>
        </w:tc>
        <w:tc>
          <w:tcPr>
            <w:tcW w:w="1224" w:type="dxa"/>
            <w:vMerge/>
          </w:tcPr>
          <w:p w14:paraId="199F2EB0" w14:textId="77777777" w:rsidR="00820E00" w:rsidRPr="00E014FB" w:rsidRDefault="00820E00" w:rsidP="003834BD">
            <w:pPr>
              <w:rPr>
                <w:rFonts w:cs="Times New Roman"/>
              </w:rPr>
            </w:pPr>
          </w:p>
        </w:tc>
        <w:tc>
          <w:tcPr>
            <w:tcW w:w="4080" w:type="dxa"/>
            <w:vMerge/>
          </w:tcPr>
          <w:p w14:paraId="0ACEE6A4" w14:textId="77777777" w:rsidR="00820E00" w:rsidRPr="00E014FB" w:rsidRDefault="00820E00" w:rsidP="003834BD">
            <w:pPr>
              <w:rPr>
                <w:rFonts w:cs="Times New Roman"/>
              </w:rPr>
            </w:pPr>
          </w:p>
        </w:tc>
        <w:tc>
          <w:tcPr>
            <w:tcW w:w="6800" w:type="dxa"/>
          </w:tcPr>
          <w:p w14:paraId="3E72C6BE"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D68F53E" w14:textId="77777777" w:rsidTr="003834BD">
        <w:tc>
          <w:tcPr>
            <w:tcW w:w="272" w:type="dxa"/>
            <w:vMerge/>
          </w:tcPr>
          <w:p w14:paraId="1A3229C1" w14:textId="77777777" w:rsidR="00820E00" w:rsidRPr="00E014FB" w:rsidRDefault="00820E00" w:rsidP="003834BD">
            <w:pPr>
              <w:rPr>
                <w:rFonts w:cs="Times New Roman"/>
              </w:rPr>
            </w:pPr>
          </w:p>
        </w:tc>
        <w:tc>
          <w:tcPr>
            <w:tcW w:w="1903" w:type="dxa"/>
            <w:vMerge/>
          </w:tcPr>
          <w:p w14:paraId="11787E26" w14:textId="77777777" w:rsidR="00820E00" w:rsidRPr="00E014FB" w:rsidRDefault="00820E00" w:rsidP="003834BD">
            <w:pPr>
              <w:rPr>
                <w:rFonts w:cs="Times New Roman"/>
              </w:rPr>
            </w:pPr>
          </w:p>
        </w:tc>
        <w:tc>
          <w:tcPr>
            <w:tcW w:w="1224" w:type="dxa"/>
            <w:vMerge/>
          </w:tcPr>
          <w:p w14:paraId="568C31A6" w14:textId="77777777" w:rsidR="00820E00" w:rsidRPr="00E014FB" w:rsidRDefault="00820E00" w:rsidP="003834BD">
            <w:pPr>
              <w:rPr>
                <w:rFonts w:cs="Times New Roman"/>
              </w:rPr>
            </w:pPr>
          </w:p>
        </w:tc>
        <w:tc>
          <w:tcPr>
            <w:tcW w:w="4080" w:type="dxa"/>
            <w:vMerge/>
          </w:tcPr>
          <w:p w14:paraId="5B598FD6" w14:textId="77777777" w:rsidR="00820E00" w:rsidRPr="00E014FB" w:rsidRDefault="00820E00" w:rsidP="003834BD">
            <w:pPr>
              <w:rPr>
                <w:rFonts w:cs="Times New Roman"/>
              </w:rPr>
            </w:pPr>
          </w:p>
        </w:tc>
        <w:tc>
          <w:tcPr>
            <w:tcW w:w="6800" w:type="dxa"/>
          </w:tcPr>
          <w:p w14:paraId="15EFD91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551B3D" w14:textId="77777777" w:rsidTr="003834BD">
        <w:tc>
          <w:tcPr>
            <w:tcW w:w="272" w:type="dxa"/>
            <w:vMerge/>
          </w:tcPr>
          <w:p w14:paraId="2E951ED8" w14:textId="77777777" w:rsidR="00820E00" w:rsidRPr="00E014FB" w:rsidRDefault="00820E00" w:rsidP="003834BD">
            <w:pPr>
              <w:rPr>
                <w:rFonts w:cs="Times New Roman"/>
              </w:rPr>
            </w:pPr>
          </w:p>
        </w:tc>
        <w:tc>
          <w:tcPr>
            <w:tcW w:w="1903" w:type="dxa"/>
            <w:vMerge/>
          </w:tcPr>
          <w:p w14:paraId="29CD1DB6" w14:textId="77777777" w:rsidR="00820E00" w:rsidRPr="00E014FB" w:rsidRDefault="00820E00" w:rsidP="003834BD">
            <w:pPr>
              <w:rPr>
                <w:rFonts w:cs="Times New Roman"/>
              </w:rPr>
            </w:pPr>
          </w:p>
        </w:tc>
        <w:tc>
          <w:tcPr>
            <w:tcW w:w="1224" w:type="dxa"/>
            <w:vMerge/>
          </w:tcPr>
          <w:p w14:paraId="3CF98F68" w14:textId="77777777" w:rsidR="00820E00" w:rsidRPr="00E014FB" w:rsidRDefault="00820E00" w:rsidP="003834BD">
            <w:pPr>
              <w:rPr>
                <w:rFonts w:cs="Times New Roman"/>
              </w:rPr>
            </w:pPr>
          </w:p>
        </w:tc>
        <w:tc>
          <w:tcPr>
            <w:tcW w:w="4080" w:type="dxa"/>
            <w:vMerge/>
          </w:tcPr>
          <w:p w14:paraId="4CFF5CC7" w14:textId="77777777" w:rsidR="00820E00" w:rsidRPr="00E014FB" w:rsidRDefault="00820E00" w:rsidP="003834BD">
            <w:pPr>
              <w:rPr>
                <w:rFonts w:cs="Times New Roman"/>
              </w:rPr>
            </w:pPr>
          </w:p>
        </w:tc>
        <w:tc>
          <w:tcPr>
            <w:tcW w:w="6800" w:type="dxa"/>
          </w:tcPr>
          <w:p w14:paraId="7B97098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2E0E856" w14:textId="77777777" w:rsidTr="003834BD">
        <w:tc>
          <w:tcPr>
            <w:tcW w:w="272" w:type="dxa"/>
            <w:vMerge/>
          </w:tcPr>
          <w:p w14:paraId="1802F0F8" w14:textId="77777777" w:rsidR="00820E00" w:rsidRPr="00E014FB" w:rsidRDefault="00820E00" w:rsidP="003834BD">
            <w:pPr>
              <w:rPr>
                <w:rFonts w:cs="Times New Roman"/>
              </w:rPr>
            </w:pPr>
          </w:p>
        </w:tc>
        <w:tc>
          <w:tcPr>
            <w:tcW w:w="1903" w:type="dxa"/>
            <w:vMerge/>
          </w:tcPr>
          <w:p w14:paraId="43E30CAC" w14:textId="77777777" w:rsidR="00820E00" w:rsidRPr="00E014FB" w:rsidRDefault="00820E00" w:rsidP="003834BD">
            <w:pPr>
              <w:rPr>
                <w:rFonts w:cs="Times New Roman"/>
              </w:rPr>
            </w:pPr>
          </w:p>
        </w:tc>
        <w:tc>
          <w:tcPr>
            <w:tcW w:w="1224" w:type="dxa"/>
            <w:vMerge/>
          </w:tcPr>
          <w:p w14:paraId="7869ED42" w14:textId="77777777" w:rsidR="00820E00" w:rsidRPr="00E014FB" w:rsidRDefault="00820E00" w:rsidP="003834BD">
            <w:pPr>
              <w:rPr>
                <w:rFonts w:cs="Times New Roman"/>
              </w:rPr>
            </w:pPr>
          </w:p>
        </w:tc>
        <w:tc>
          <w:tcPr>
            <w:tcW w:w="4080" w:type="dxa"/>
            <w:vMerge/>
          </w:tcPr>
          <w:p w14:paraId="12C007D2" w14:textId="77777777" w:rsidR="00820E00" w:rsidRPr="00E014FB" w:rsidRDefault="00820E00" w:rsidP="003834BD">
            <w:pPr>
              <w:rPr>
                <w:rFonts w:cs="Times New Roman"/>
              </w:rPr>
            </w:pPr>
          </w:p>
        </w:tc>
        <w:tc>
          <w:tcPr>
            <w:tcW w:w="6800" w:type="dxa"/>
          </w:tcPr>
          <w:p w14:paraId="6BF8CD1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A435C77" w14:textId="77777777" w:rsidTr="003834BD">
        <w:tc>
          <w:tcPr>
            <w:tcW w:w="272" w:type="dxa"/>
            <w:vMerge/>
          </w:tcPr>
          <w:p w14:paraId="493E042F" w14:textId="77777777" w:rsidR="00820E00" w:rsidRPr="00E014FB" w:rsidRDefault="00820E00" w:rsidP="003834BD">
            <w:pPr>
              <w:rPr>
                <w:rFonts w:cs="Times New Roman"/>
              </w:rPr>
            </w:pPr>
          </w:p>
        </w:tc>
        <w:tc>
          <w:tcPr>
            <w:tcW w:w="1903" w:type="dxa"/>
            <w:vMerge/>
          </w:tcPr>
          <w:p w14:paraId="6B3349DA" w14:textId="77777777" w:rsidR="00820E00" w:rsidRPr="00E014FB" w:rsidRDefault="00820E00" w:rsidP="003834BD">
            <w:pPr>
              <w:rPr>
                <w:rFonts w:cs="Times New Roman"/>
              </w:rPr>
            </w:pPr>
          </w:p>
        </w:tc>
        <w:tc>
          <w:tcPr>
            <w:tcW w:w="1224" w:type="dxa"/>
            <w:vMerge/>
          </w:tcPr>
          <w:p w14:paraId="29A514AD" w14:textId="77777777" w:rsidR="00820E00" w:rsidRPr="00E014FB" w:rsidRDefault="00820E00" w:rsidP="003834BD">
            <w:pPr>
              <w:rPr>
                <w:rFonts w:cs="Times New Roman"/>
              </w:rPr>
            </w:pPr>
          </w:p>
        </w:tc>
        <w:tc>
          <w:tcPr>
            <w:tcW w:w="4080" w:type="dxa"/>
            <w:vMerge/>
          </w:tcPr>
          <w:p w14:paraId="3D16FAA7" w14:textId="77777777" w:rsidR="00820E00" w:rsidRPr="00E014FB" w:rsidRDefault="00820E00" w:rsidP="003834BD">
            <w:pPr>
              <w:rPr>
                <w:rFonts w:cs="Times New Roman"/>
              </w:rPr>
            </w:pPr>
          </w:p>
        </w:tc>
        <w:tc>
          <w:tcPr>
            <w:tcW w:w="6800" w:type="dxa"/>
          </w:tcPr>
          <w:p w14:paraId="359AAF4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414E460" w14:textId="77777777" w:rsidTr="003834BD">
        <w:tc>
          <w:tcPr>
            <w:tcW w:w="272" w:type="dxa"/>
            <w:vMerge/>
          </w:tcPr>
          <w:p w14:paraId="553EE5A5" w14:textId="77777777" w:rsidR="00820E00" w:rsidRPr="00E014FB" w:rsidRDefault="00820E00" w:rsidP="003834BD">
            <w:pPr>
              <w:rPr>
                <w:rFonts w:cs="Times New Roman"/>
              </w:rPr>
            </w:pPr>
          </w:p>
        </w:tc>
        <w:tc>
          <w:tcPr>
            <w:tcW w:w="1903" w:type="dxa"/>
            <w:vMerge/>
          </w:tcPr>
          <w:p w14:paraId="68FCCF6B" w14:textId="77777777" w:rsidR="00820E00" w:rsidRPr="00E014FB" w:rsidRDefault="00820E00" w:rsidP="003834BD">
            <w:pPr>
              <w:rPr>
                <w:rFonts w:cs="Times New Roman"/>
              </w:rPr>
            </w:pPr>
          </w:p>
        </w:tc>
        <w:tc>
          <w:tcPr>
            <w:tcW w:w="1224" w:type="dxa"/>
            <w:vMerge/>
          </w:tcPr>
          <w:p w14:paraId="45AE2BF7" w14:textId="77777777" w:rsidR="00820E00" w:rsidRPr="00E014FB" w:rsidRDefault="00820E00" w:rsidP="003834BD">
            <w:pPr>
              <w:rPr>
                <w:rFonts w:cs="Times New Roman"/>
              </w:rPr>
            </w:pPr>
          </w:p>
        </w:tc>
        <w:tc>
          <w:tcPr>
            <w:tcW w:w="4080" w:type="dxa"/>
            <w:vMerge/>
          </w:tcPr>
          <w:p w14:paraId="45D97261" w14:textId="77777777" w:rsidR="00820E00" w:rsidRPr="00E014FB" w:rsidRDefault="00820E00" w:rsidP="003834BD">
            <w:pPr>
              <w:rPr>
                <w:rFonts w:cs="Times New Roman"/>
              </w:rPr>
            </w:pPr>
          </w:p>
        </w:tc>
        <w:tc>
          <w:tcPr>
            <w:tcW w:w="6800" w:type="dxa"/>
          </w:tcPr>
          <w:p w14:paraId="4205D04D"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85537BD" w14:textId="77777777" w:rsidTr="003834BD">
        <w:tc>
          <w:tcPr>
            <w:tcW w:w="272" w:type="dxa"/>
            <w:vMerge/>
          </w:tcPr>
          <w:p w14:paraId="608A1EE0" w14:textId="77777777" w:rsidR="00820E00" w:rsidRPr="00E014FB" w:rsidRDefault="00820E00" w:rsidP="003834BD">
            <w:pPr>
              <w:rPr>
                <w:rFonts w:cs="Times New Roman"/>
              </w:rPr>
            </w:pPr>
          </w:p>
        </w:tc>
        <w:tc>
          <w:tcPr>
            <w:tcW w:w="1903" w:type="dxa"/>
            <w:vMerge/>
          </w:tcPr>
          <w:p w14:paraId="2DCF55B6" w14:textId="77777777" w:rsidR="00820E00" w:rsidRPr="00E014FB" w:rsidRDefault="00820E00" w:rsidP="003834BD">
            <w:pPr>
              <w:rPr>
                <w:rFonts w:cs="Times New Roman"/>
              </w:rPr>
            </w:pPr>
          </w:p>
        </w:tc>
        <w:tc>
          <w:tcPr>
            <w:tcW w:w="1224" w:type="dxa"/>
            <w:vMerge/>
          </w:tcPr>
          <w:p w14:paraId="0617F4E6" w14:textId="77777777" w:rsidR="00820E00" w:rsidRPr="00E014FB" w:rsidRDefault="00820E00" w:rsidP="003834BD">
            <w:pPr>
              <w:rPr>
                <w:rFonts w:cs="Times New Roman"/>
              </w:rPr>
            </w:pPr>
          </w:p>
        </w:tc>
        <w:tc>
          <w:tcPr>
            <w:tcW w:w="4080" w:type="dxa"/>
            <w:vMerge/>
          </w:tcPr>
          <w:p w14:paraId="601ABD7F" w14:textId="77777777" w:rsidR="00820E00" w:rsidRPr="00E014FB" w:rsidRDefault="00820E00" w:rsidP="003834BD">
            <w:pPr>
              <w:rPr>
                <w:rFonts w:cs="Times New Roman"/>
              </w:rPr>
            </w:pPr>
          </w:p>
        </w:tc>
        <w:tc>
          <w:tcPr>
            <w:tcW w:w="6800" w:type="dxa"/>
          </w:tcPr>
          <w:p w14:paraId="7CE495D6"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13 м.</w:t>
            </w:r>
          </w:p>
        </w:tc>
      </w:tr>
      <w:tr w:rsidR="00820E00" w:rsidRPr="00E014FB" w14:paraId="6120588F" w14:textId="77777777" w:rsidTr="003834BD">
        <w:tc>
          <w:tcPr>
            <w:tcW w:w="272" w:type="dxa"/>
            <w:vMerge/>
          </w:tcPr>
          <w:p w14:paraId="28483763" w14:textId="77777777" w:rsidR="00820E00" w:rsidRPr="00E014FB" w:rsidRDefault="00820E00" w:rsidP="003834BD">
            <w:pPr>
              <w:rPr>
                <w:rFonts w:cs="Times New Roman"/>
              </w:rPr>
            </w:pPr>
          </w:p>
        </w:tc>
        <w:tc>
          <w:tcPr>
            <w:tcW w:w="1903" w:type="dxa"/>
            <w:vMerge/>
          </w:tcPr>
          <w:p w14:paraId="75818FC0" w14:textId="77777777" w:rsidR="00820E00" w:rsidRPr="00E014FB" w:rsidRDefault="00820E00" w:rsidP="003834BD">
            <w:pPr>
              <w:rPr>
                <w:rFonts w:cs="Times New Roman"/>
              </w:rPr>
            </w:pPr>
          </w:p>
        </w:tc>
        <w:tc>
          <w:tcPr>
            <w:tcW w:w="1224" w:type="dxa"/>
            <w:vMerge/>
          </w:tcPr>
          <w:p w14:paraId="0674C133" w14:textId="77777777" w:rsidR="00820E00" w:rsidRPr="00E014FB" w:rsidRDefault="00820E00" w:rsidP="003834BD">
            <w:pPr>
              <w:rPr>
                <w:rFonts w:cs="Times New Roman"/>
              </w:rPr>
            </w:pPr>
          </w:p>
        </w:tc>
        <w:tc>
          <w:tcPr>
            <w:tcW w:w="4080" w:type="dxa"/>
            <w:vMerge/>
          </w:tcPr>
          <w:p w14:paraId="48246C29" w14:textId="77777777" w:rsidR="00820E00" w:rsidRPr="00E014FB" w:rsidRDefault="00820E00" w:rsidP="003834BD">
            <w:pPr>
              <w:rPr>
                <w:rFonts w:cs="Times New Roman"/>
              </w:rPr>
            </w:pPr>
          </w:p>
        </w:tc>
        <w:tc>
          <w:tcPr>
            <w:tcW w:w="6800" w:type="dxa"/>
          </w:tcPr>
          <w:p w14:paraId="3856484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3845E9" w14:textId="77777777" w:rsidTr="003834BD">
        <w:tc>
          <w:tcPr>
            <w:tcW w:w="272" w:type="dxa"/>
            <w:vMerge/>
          </w:tcPr>
          <w:p w14:paraId="30F254B2" w14:textId="77777777" w:rsidR="00820E00" w:rsidRPr="00E014FB" w:rsidRDefault="00820E00" w:rsidP="003834BD">
            <w:pPr>
              <w:rPr>
                <w:rFonts w:cs="Times New Roman"/>
              </w:rPr>
            </w:pPr>
          </w:p>
        </w:tc>
        <w:tc>
          <w:tcPr>
            <w:tcW w:w="1903" w:type="dxa"/>
            <w:vMerge/>
          </w:tcPr>
          <w:p w14:paraId="5BA7F5F9" w14:textId="77777777" w:rsidR="00820E00" w:rsidRPr="00E014FB" w:rsidRDefault="00820E00" w:rsidP="003834BD">
            <w:pPr>
              <w:rPr>
                <w:rFonts w:cs="Times New Roman"/>
              </w:rPr>
            </w:pPr>
          </w:p>
        </w:tc>
        <w:tc>
          <w:tcPr>
            <w:tcW w:w="1224" w:type="dxa"/>
            <w:vMerge/>
          </w:tcPr>
          <w:p w14:paraId="55942BF8" w14:textId="77777777" w:rsidR="00820E00" w:rsidRPr="00E014FB" w:rsidRDefault="00820E00" w:rsidP="003834BD">
            <w:pPr>
              <w:rPr>
                <w:rFonts w:cs="Times New Roman"/>
              </w:rPr>
            </w:pPr>
          </w:p>
        </w:tc>
        <w:tc>
          <w:tcPr>
            <w:tcW w:w="4080" w:type="dxa"/>
            <w:vMerge/>
          </w:tcPr>
          <w:p w14:paraId="3067B31E" w14:textId="77777777" w:rsidR="00820E00" w:rsidRPr="00E014FB" w:rsidRDefault="00820E00" w:rsidP="003834BD">
            <w:pPr>
              <w:rPr>
                <w:rFonts w:cs="Times New Roman"/>
              </w:rPr>
            </w:pPr>
          </w:p>
        </w:tc>
        <w:tc>
          <w:tcPr>
            <w:tcW w:w="6800" w:type="dxa"/>
          </w:tcPr>
          <w:p w14:paraId="154F6091"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52AC910" w14:textId="77777777" w:rsidTr="003834BD">
        <w:tc>
          <w:tcPr>
            <w:tcW w:w="272" w:type="dxa"/>
            <w:vMerge/>
          </w:tcPr>
          <w:p w14:paraId="06DECE12" w14:textId="77777777" w:rsidR="00820E00" w:rsidRPr="00E014FB" w:rsidRDefault="00820E00" w:rsidP="003834BD">
            <w:pPr>
              <w:rPr>
                <w:rFonts w:cs="Times New Roman"/>
              </w:rPr>
            </w:pPr>
          </w:p>
        </w:tc>
        <w:tc>
          <w:tcPr>
            <w:tcW w:w="1903" w:type="dxa"/>
            <w:vMerge/>
          </w:tcPr>
          <w:p w14:paraId="2C943486" w14:textId="77777777" w:rsidR="00820E00" w:rsidRPr="00E014FB" w:rsidRDefault="00820E00" w:rsidP="003834BD">
            <w:pPr>
              <w:rPr>
                <w:rFonts w:cs="Times New Roman"/>
              </w:rPr>
            </w:pPr>
          </w:p>
        </w:tc>
        <w:tc>
          <w:tcPr>
            <w:tcW w:w="1224" w:type="dxa"/>
            <w:vMerge/>
          </w:tcPr>
          <w:p w14:paraId="4CAFC40F" w14:textId="77777777" w:rsidR="00820E00" w:rsidRPr="00E014FB" w:rsidRDefault="00820E00" w:rsidP="003834BD">
            <w:pPr>
              <w:rPr>
                <w:rFonts w:cs="Times New Roman"/>
              </w:rPr>
            </w:pPr>
          </w:p>
        </w:tc>
        <w:tc>
          <w:tcPr>
            <w:tcW w:w="4080" w:type="dxa"/>
            <w:vMerge/>
          </w:tcPr>
          <w:p w14:paraId="0E0142F4" w14:textId="77777777" w:rsidR="00820E00" w:rsidRPr="00E014FB" w:rsidRDefault="00820E00" w:rsidP="003834BD">
            <w:pPr>
              <w:rPr>
                <w:rFonts w:cs="Times New Roman"/>
              </w:rPr>
            </w:pPr>
          </w:p>
        </w:tc>
        <w:tc>
          <w:tcPr>
            <w:tcW w:w="6800" w:type="dxa"/>
          </w:tcPr>
          <w:p w14:paraId="61723366"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15FA9E9B" w14:textId="77777777" w:rsidTr="003834BD">
        <w:tc>
          <w:tcPr>
            <w:tcW w:w="272" w:type="dxa"/>
            <w:vMerge/>
          </w:tcPr>
          <w:p w14:paraId="05705211" w14:textId="77777777" w:rsidR="00820E00" w:rsidRPr="00E014FB" w:rsidRDefault="00820E00" w:rsidP="003834BD">
            <w:pPr>
              <w:rPr>
                <w:rFonts w:cs="Times New Roman"/>
              </w:rPr>
            </w:pPr>
          </w:p>
        </w:tc>
        <w:tc>
          <w:tcPr>
            <w:tcW w:w="1903" w:type="dxa"/>
            <w:vMerge/>
          </w:tcPr>
          <w:p w14:paraId="41091557" w14:textId="77777777" w:rsidR="00820E00" w:rsidRPr="00E014FB" w:rsidRDefault="00820E00" w:rsidP="003834BD">
            <w:pPr>
              <w:rPr>
                <w:rFonts w:cs="Times New Roman"/>
              </w:rPr>
            </w:pPr>
          </w:p>
        </w:tc>
        <w:tc>
          <w:tcPr>
            <w:tcW w:w="1224" w:type="dxa"/>
            <w:vMerge/>
          </w:tcPr>
          <w:p w14:paraId="1484892B" w14:textId="77777777" w:rsidR="00820E00" w:rsidRPr="00E014FB" w:rsidRDefault="00820E00" w:rsidP="003834BD">
            <w:pPr>
              <w:rPr>
                <w:rFonts w:cs="Times New Roman"/>
              </w:rPr>
            </w:pPr>
          </w:p>
        </w:tc>
        <w:tc>
          <w:tcPr>
            <w:tcW w:w="4080" w:type="dxa"/>
            <w:vMerge/>
          </w:tcPr>
          <w:p w14:paraId="3B8EF2F0" w14:textId="77777777" w:rsidR="00820E00" w:rsidRPr="00E014FB" w:rsidRDefault="00820E00" w:rsidP="003834BD">
            <w:pPr>
              <w:rPr>
                <w:rFonts w:cs="Times New Roman"/>
              </w:rPr>
            </w:pPr>
          </w:p>
        </w:tc>
        <w:tc>
          <w:tcPr>
            <w:tcW w:w="6800" w:type="dxa"/>
          </w:tcPr>
          <w:p w14:paraId="760AC37E" w14:textId="77777777" w:rsidR="00820E00" w:rsidRPr="00E014FB" w:rsidRDefault="00820E00" w:rsidP="003834BD">
            <w:pPr>
              <w:rPr>
                <w:rFonts w:cs="Times New Roman"/>
              </w:rPr>
            </w:pPr>
            <w:r w:rsidRPr="00E014FB">
              <w:rPr>
                <w:rFonts w:eastAsia="Tahoma" w:cs="Times New Roman"/>
                <w:color w:val="000000"/>
                <w:sz w:val="20"/>
                <w:szCs w:val="20"/>
              </w:rPr>
              <w:t>Образование земельных участков путём раздела участков площадью 1,5 га и более возможно исключительно в соответствии с утвержденной документацией по планировке территории. - минимальная ширина земельных участков вдоль фронта улицы (проезда) – 12 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разрешённого строительства).</w:t>
            </w:r>
            <w:r w:rsidRPr="00E014FB">
              <w:rPr>
                <w:rFonts w:eastAsia="Tahoma" w:cs="Times New Roman"/>
                <w:color w:val="000000"/>
                <w:sz w:val="20"/>
                <w:szCs w:val="20"/>
              </w:rPr>
              <w:br/>
              <w:t>максимальная общая площадь объекта индивидуального жилищного строительства – 300 кв.м..</w:t>
            </w:r>
          </w:p>
        </w:tc>
      </w:tr>
      <w:tr w:rsidR="00820E00" w:rsidRPr="00E014FB" w14:paraId="53A0AF16" w14:textId="77777777" w:rsidTr="003834BD">
        <w:tc>
          <w:tcPr>
            <w:tcW w:w="272" w:type="dxa"/>
            <w:vMerge w:val="restart"/>
          </w:tcPr>
          <w:p w14:paraId="4AA34E17"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75F7A184" w14:textId="77777777" w:rsidR="00820E00" w:rsidRPr="00E014FB" w:rsidRDefault="00820E00" w:rsidP="003834BD">
            <w:pPr>
              <w:rPr>
                <w:rFonts w:cs="Times New Roman"/>
              </w:rPr>
            </w:pPr>
            <w:r w:rsidRPr="00E014FB">
              <w:rPr>
                <w:rFonts w:eastAsia="Tahoma" w:cs="Times New Roman"/>
                <w:color w:val="000000"/>
                <w:sz w:val="20"/>
                <w:szCs w:val="20"/>
              </w:rPr>
              <w:t>Хранение автотранспорта</w:t>
            </w:r>
          </w:p>
        </w:tc>
        <w:tc>
          <w:tcPr>
            <w:tcW w:w="1224" w:type="dxa"/>
            <w:vMerge w:val="restart"/>
          </w:tcPr>
          <w:p w14:paraId="37FC4B00" w14:textId="77777777" w:rsidR="00820E00" w:rsidRPr="00E014FB" w:rsidRDefault="00820E00" w:rsidP="003834BD">
            <w:pPr>
              <w:rPr>
                <w:rFonts w:cs="Times New Roman"/>
              </w:rPr>
            </w:pPr>
            <w:r w:rsidRPr="00E014FB">
              <w:rPr>
                <w:rFonts w:eastAsia="Tahoma" w:cs="Times New Roman"/>
                <w:color w:val="000000"/>
                <w:sz w:val="20"/>
                <w:szCs w:val="20"/>
              </w:rPr>
              <w:t>2.7.1</w:t>
            </w:r>
          </w:p>
        </w:tc>
        <w:tc>
          <w:tcPr>
            <w:tcW w:w="4080" w:type="dxa"/>
            <w:vMerge w:val="restart"/>
          </w:tcPr>
          <w:p w14:paraId="64D61730"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w:t>
            </w:r>
            <w:r w:rsidRPr="00E014FB">
              <w:rPr>
                <w:rFonts w:eastAsia="Tahoma" w:cs="Times New Roman"/>
                <w:color w:val="000000"/>
                <w:sz w:val="20"/>
                <w:szCs w:val="20"/>
              </w:rPr>
              <w:lastRenderedPageBreak/>
              <w:t>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044484A0"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1000 кв.м.</w:t>
            </w:r>
          </w:p>
        </w:tc>
      </w:tr>
      <w:tr w:rsidR="00820E00" w:rsidRPr="00E014FB" w14:paraId="11690C17" w14:textId="77777777" w:rsidTr="003834BD">
        <w:tc>
          <w:tcPr>
            <w:tcW w:w="272" w:type="dxa"/>
            <w:vMerge/>
          </w:tcPr>
          <w:p w14:paraId="5669CB56" w14:textId="77777777" w:rsidR="00820E00" w:rsidRPr="00E014FB" w:rsidRDefault="00820E00" w:rsidP="003834BD">
            <w:pPr>
              <w:rPr>
                <w:rFonts w:cs="Times New Roman"/>
              </w:rPr>
            </w:pPr>
          </w:p>
        </w:tc>
        <w:tc>
          <w:tcPr>
            <w:tcW w:w="1903" w:type="dxa"/>
            <w:vMerge/>
          </w:tcPr>
          <w:p w14:paraId="33AA951C" w14:textId="77777777" w:rsidR="00820E00" w:rsidRPr="00E014FB" w:rsidRDefault="00820E00" w:rsidP="003834BD">
            <w:pPr>
              <w:rPr>
                <w:rFonts w:cs="Times New Roman"/>
              </w:rPr>
            </w:pPr>
          </w:p>
        </w:tc>
        <w:tc>
          <w:tcPr>
            <w:tcW w:w="1224" w:type="dxa"/>
            <w:vMerge/>
          </w:tcPr>
          <w:p w14:paraId="3227181B" w14:textId="77777777" w:rsidR="00820E00" w:rsidRPr="00E014FB" w:rsidRDefault="00820E00" w:rsidP="003834BD">
            <w:pPr>
              <w:rPr>
                <w:rFonts w:cs="Times New Roman"/>
              </w:rPr>
            </w:pPr>
          </w:p>
        </w:tc>
        <w:tc>
          <w:tcPr>
            <w:tcW w:w="4080" w:type="dxa"/>
            <w:vMerge/>
          </w:tcPr>
          <w:p w14:paraId="20D4A1D9" w14:textId="77777777" w:rsidR="00820E00" w:rsidRPr="00E014FB" w:rsidRDefault="00820E00" w:rsidP="003834BD">
            <w:pPr>
              <w:rPr>
                <w:rFonts w:cs="Times New Roman"/>
              </w:rPr>
            </w:pPr>
          </w:p>
        </w:tc>
        <w:tc>
          <w:tcPr>
            <w:tcW w:w="6800" w:type="dxa"/>
          </w:tcPr>
          <w:p w14:paraId="1851B3B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35CE3E81" w14:textId="77777777" w:rsidTr="003834BD">
        <w:tc>
          <w:tcPr>
            <w:tcW w:w="272" w:type="dxa"/>
            <w:vMerge/>
          </w:tcPr>
          <w:p w14:paraId="06018B33" w14:textId="77777777" w:rsidR="00820E00" w:rsidRPr="00E014FB" w:rsidRDefault="00820E00" w:rsidP="003834BD">
            <w:pPr>
              <w:rPr>
                <w:rFonts w:cs="Times New Roman"/>
              </w:rPr>
            </w:pPr>
          </w:p>
        </w:tc>
        <w:tc>
          <w:tcPr>
            <w:tcW w:w="1903" w:type="dxa"/>
            <w:vMerge/>
          </w:tcPr>
          <w:p w14:paraId="0445E9E4" w14:textId="77777777" w:rsidR="00820E00" w:rsidRPr="00E014FB" w:rsidRDefault="00820E00" w:rsidP="003834BD">
            <w:pPr>
              <w:rPr>
                <w:rFonts w:cs="Times New Roman"/>
              </w:rPr>
            </w:pPr>
          </w:p>
        </w:tc>
        <w:tc>
          <w:tcPr>
            <w:tcW w:w="1224" w:type="dxa"/>
            <w:vMerge/>
          </w:tcPr>
          <w:p w14:paraId="092A7273" w14:textId="77777777" w:rsidR="00820E00" w:rsidRPr="00E014FB" w:rsidRDefault="00820E00" w:rsidP="003834BD">
            <w:pPr>
              <w:rPr>
                <w:rFonts w:cs="Times New Roman"/>
              </w:rPr>
            </w:pPr>
          </w:p>
        </w:tc>
        <w:tc>
          <w:tcPr>
            <w:tcW w:w="4080" w:type="dxa"/>
            <w:vMerge/>
          </w:tcPr>
          <w:p w14:paraId="3C75561B" w14:textId="77777777" w:rsidR="00820E00" w:rsidRPr="00E014FB" w:rsidRDefault="00820E00" w:rsidP="003834BD">
            <w:pPr>
              <w:rPr>
                <w:rFonts w:cs="Times New Roman"/>
              </w:rPr>
            </w:pPr>
          </w:p>
        </w:tc>
        <w:tc>
          <w:tcPr>
            <w:tcW w:w="6800" w:type="dxa"/>
          </w:tcPr>
          <w:p w14:paraId="7C7529B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152EB798" w14:textId="77777777" w:rsidTr="003834BD">
        <w:tc>
          <w:tcPr>
            <w:tcW w:w="272" w:type="dxa"/>
            <w:vMerge/>
          </w:tcPr>
          <w:p w14:paraId="4440996E" w14:textId="77777777" w:rsidR="00820E00" w:rsidRPr="00E014FB" w:rsidRDefault="00820E00" w:rsidP="003834BD">
            <w:pPr>
              <w:rPr>
                <w:rFonts w:cs="Times New Roman"/>
              </w:rPr>
            </w:pPr>
          </w:p>
        </w:tc>
        <w:tc>
          <w:tcPr>
            <w:tcW w:w="1903" w:type="dxa"/>
            <w:vMerge/>
          </w:tcPr>
          <w:p w14:paraId="7D4ADE22" w14:textId="77777777" w:rsidR="00820E00" w:rsidRPr="00E014FB" w:rsidRDefault="00820E00" w:rsidP="003834BD">
            <w:pPr>
              <w:rPr>
                <w:rFonts w:cs="Times New Roman"/>
              </w:rPr>
            </w:pPr>
          </w:p>
        </w:tc>
        <w:tc>
          <w:tcPr>
            <w:tcW w:w="1224" w:type="dxa"/>
            <w:vMerge/>
          </w:tcPr>
          <w:p w14:paraId="3C38C200" w14:textId="77777777" w:rsidR="00820E00" w:rsidRPr="00E014FB" w:rsidRDefault="00820E00" w:rsidP="003834BD">
            <w:pPr>
              <w:rPr>
                <w:rFonts w:cs="Times New Roman"/>
              </w:rPr>
            </w:pPr>
          </w:p>
        </w:tc>
        <w:tc>
          <w:tcPr>
            <w:tcW w:w="4080" w:type="dxa"/>
            <w:vMerge/>
          </w:tcPr>
          <w:p w14:paraId="68775962" w14:textId="77777777" w:rsidR="00820E00" w:rsidRPr="00E014FB" w:rsidRDefault="00820E00" w:rsidP="003834BD">
            <w:pPr>
              <w:rPr>
                <w:rFonts w:cs="Times New Roman"/>
              </w:rPr>
            </w:pPr>
          </w:p>
        </w:tc>
        <w:tc>
          <w:tcPr>
            <w:tcW w:w="6800" w:type="dxa"/>
          </w:tcPr>
          <w:p w14:paraId="45ACE735"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96D53AF" w14:textId="77777777" w:rsidTr="003834BD">
        <w:tc>
          <w:tcPr>
            <w:tcW w:w="272" w:type="dxa"/>
            <w:vMerge/>
          </w:tcPr>
          <w:p w14:paraId="3C4605CE" w14:textId="77777777" w:rsidR="00820E00" w:rsidRPr="00E014FB" w:rsidRDefault="00820E00" w:rsidP="003834BD">
            <w:pPr>
              <w:rPr>
                <w:rFonts w:cs="Times New Roman"/>
              </w:rPr>
            </w:pPr>
          </w:p>
        </w:tc>
        <w:tc>
          <w:tcPr>
            <w:tcW w:w="1903" w:type="dxa"/>
            <w:vMerge/>
          </w:tcPr>
          <w:p w14:paraId="65598387" w14:textId="77777777" w:rsidR="00820E00" w:rsidRPr="00E014FB" w:rsidRDefault="00820E00" w:rsidP="003834BD">
            <w:pPr>
              <w:rPr>
                <w:rFonts w:cs="Times New Roman"/>
              </w:rPr>
            </w:pPr>
          </w:p>
        </w:tc>
        <w:tc>
          <w:tcPr>
            <w:tcW w:w="1224" w:type="dxa"/>
            <w:vMerge/>
          </w:tcPr>
          <w:p w14:paraId="3617CE20" w14:textId="77777777" w:rsidR="00820E00" w:rsidRPr="00E014FB" w:rsidRDefault="00820E00" w:rsidP="003834BD">
            <w:pPr>
              <w:rPr>
                <w:rFonts w:cs="Times New Roman"/>
              </w:rPr>
            </w:pPr>
          </w:p>
        </w:tc>
        <w:tc>
          <w:tcPr>
            <w:tcW w:w="4080" w:type="dxa"/>
            <w:vMerge/>
          </w:tcPr>
          <w:p w14:paraId="4A4B73AC" w14:textId="77777777" w:rsidR="00820E00" w:rsidRPr="00E014FB" w:rsidRDefault="00820E00" w:rsidP="003834BD">
            <w:pPr>
              <w:rPr>
                <w:rFonts w:cs="Times New Roman"/>
              </w:rPr>
            </w:pPr>
          </w:p>
        </w:tc>
        <w:tc>
          <w:tcPr>
            <w:tcW w:w="6800" w:type="dxa"/>
          </w:tcPr>
          <w:p w14:paraId="4BA1635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- 13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751774A" w14:textId="77777777" w:rsidTr="003834BD">
        <w:tc>
          <w:tcPr>
            <w:tcW w:w="272" w:type="dxa"/>
            <w:vMerge/>
          </w:tcPr>
          <w:p w14:paraId="423007D6" w14:textId="77777777" w:rsidR="00820E00" w:rsidRPr="00E014FB" w:rsidRDefault="00820E00" w:rsidP="003834BD">
            <w:pPr>
              <w:rPr>
                <w:rFonts w:cs="Times New Roman"/>
              </w:rPr>
            </w:pPr>
          </w:p>
        </w:tc>
        <w:tc>
          <w:tcPr>
            <w:tcW w:w="1903" w:type="dxa"/>
            <w:vMerge/>
          </w:tcPr>
          <w:p w14:paraId="47A97D79" w14:textId="77777777" w:rsidR="00820E00" w:rsidRPr="00E014FB" w:rsidRDefault="00820E00" w:rsidP="003834BD">
            <w:pPr>
              <w:rPr>
                <w:rFonts w:cs="Times New Roman"/>
              </w:rPr>
            </w:pPr>
          </w:p>
        </w:tc>
        <w:tc>
          <w:tcPr>
            <w:tcW w:w="1224" w:type="dxa"/>
            <w:vMerge/>
          </w:tcPr>
          <w:p w14:paraId="4C3F77E7" w14:textId="77777777" w:rsidR="00820E00" w:rsidRPr="00E014FB" w:rsidRDefault="00820E00" w:rsidP="003834BD">
            <w:pPr>
              <w:rPr>
                <w:rFonts w:cs="Times New Roman"/>
              </w:rPr>
            </w:pPr>
          </w:p>
        </w:tc>
        <w:tc>
          <w:tcPr>
            <w:tcW w:w="4080" w:type="dxa"/>
            <w:vMerge/>
          </w:tcPr>
          <w:p w14:paraId="39E7B6CE" w14:textId="77777777" w:rsidR="00820E00" w:rsidRPr="00E014FB" w:rsidRDefault="00820E00" w:rsidP="003834BD">
            <w:pPr>
              <w:rPr>
                <w:rFonts w:cs="Times New Roman"/>
              </w:rPr>
            </w:pPr>
          </w:p>
        </w:tc>
        <w:tc>
          <w:tcPr>
            <w:tcW w:w="6800" w:type="dxa"/>
          </w:tcPr>
          <w:p w14:paraId="095CC72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A05985" w14:textId="77777777" w:rsidTr="003834BD">
        <w:tc>
          <w:tcPr>
            <w:tcW w:w="272" w:type="dxa"/>
            <w:vMerge/>
          </w:tcPr>
          <w:p w14:paraId="1B5A3457" w14:textId="77777777" w:rsidR="00820E00" w:rsidRPr="00E014FB" w:rsidRDefault="00820E00" w:rsidP="003834BD">
            <w:pPr>
              <w:rPr>
                <w:rFonts w:cs="Times New Roman"/>
              </w:rPr>
            </w:pPr>
          </w:p>
        </w:tc>
        <w:tc>
          <w:tcPr>
            <w:tcW w:w="1903" w:type="dxa"/>
            <w:vMerge/>
          </w:tcPr>
          <w:p w14:paraId="6E96BB01" w14:textId="77777777" w:rsidR="00820E00" w:rsidRPr="00E014FB" w:rsidRDefault="00820E00" w:rsidP="003834BD">
            <w:pPr>
              <w:rPr>
                <w:rFonts w:cs="Times New Roman"/>
              </w:rPr>
            </w:pPr>
          </w:p>
        </w:tc>
        <w:tc>
          <w:tcPr>
            <w:tcW w:w="1224" w:type="dxa"/>
            <w:vMerge/>
          </w:tcPr>
          <w:p w14:paraId="2791078E" w14:textId="77777777" w:rsidR="00820E00" w:rsidRPr="00E014FB" w:rsidRDefault="00820E00" w:rsidP="003834BD">
            <w:pPr>
              <w:rPr>
                <w:rFonts w:cs="Times New Roman"/>
              </w:rPr>
            </w:pPr>
          </w:p>
        </w:tc>
        <w:tc>
          <w:tcPr>
            <w:tcW w:w="4080" w:type="dxa"/>
            <w:vMerge/>
          </w:tcPr>
          <w:p w14:paraId="01DBA589" w14:textId="77777777" w:rsidR="00820E00" w:rsidRPr="00E014FB" w:rsidRDefault="00820E00" w:rsidP="003834BD">
            <w:pPr>
              <w:rPr>
                <w:rFonts w:cs="Times New Roman"/>
              </w:rPr>
            </w:pPr>
          </w:p>
        </w:tc>
        <w:tc>
          <w:tcPr>
            <w:tcW w:w="6800" w:type="dxa"/>
          </w:tcPr>
          <w:p w14:paraId="626A2F2A"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8D2DF5A" w14:textId="77777777" w:rsidTr="003834BD">
        <w:tc>
          <w:tcPr>
            <w:tcW w:w="272" w:type="dxa"/>
            <w:vMerge/>
          </w:tcPr>
          <w:p w14:paraId="08970615" w14:textId="77777777" w:rsidR="00820E00" w:rsidRPr="00E014FB" w:rsidRDefault="00820E00" w:rsidP="003834BD">
            <w:pPr>
              <w:rPr>
                <w:rFonts w:cs="Times New Roman"/>
              </w:rPr>
            </w:pPr>
          </w:p>
        </w:tc>
        <w:tc>
          <w:tcPr>
            <w:tcW w:w="1903" w:type="dxa"/>
            <w:vMerge/>
          </w:tcPr>
          <w:p w14:paraId="24D1010A" w14:textId="77777777" w:rsidR="00820E00" w:rsidRPr="00E014FB" w:rsidRDefault="00820E00" w:rsidP="003834BD">
            <w:pPr>
              <w:rPr>
                <w:rFonts w:cs="Times New Roman"/>
              </w:rPr>
            </w:pPr>
          </w:p>
        </w:tc>
        <w:tc>
          <w:tcPr>
            <w:tcW w:w="1224" w:type="dxa"/>
            <w:vMerge/>
          </w:tcPr>
          <w:p w14:paraId="012192F6" w14:textId="77777777" w:rsidR="00820E00" w:rsidRPr="00E014FB" w:rsidRDefault="00820E00" w:rsidP="003834BD">
            <w:pPr>
              <w:rPr>
                <w:rFonts w:cs="Times New Roman"/>
              </w:rPr>
            </w:pPr>
          </w:p>
        </w:tc>
        <w:tc>
          <w:tcPr>
            <w:tcW w:w="4080" w:type="dxa"/>
            <w:vMerge/>
          </w:tcPr>
          <w:p w14:paraId="000F8EEF" w14:textId="77777777" w:rsidR="00820E00" w:rsidRPr="00E014FB" w:rsidRDefault="00820E00" w:rsidP="003834BD">
            <w:pPr>
              <w:rPr>
                <w:rFonts w:cs="Times New Roman"/>
              </w:rPr>
            </w:pPr>
          </w:p>
        </w:tc>
        <w:tc>
          <w:tcPr>
            <w:tcW w:w="6800" w:type="dxa"/>
          </w:tcPr>
          <w:p w14:paraId="6FEB16B4"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E44C77A" w14:textId="77777777" w:rsidTr="003834BD">
        <w:tc>
          <w:tcPr>
            <w:tcW w:w="272" w:type="dxa"/>
            <w:vMerge/>
          </w:tcPr>
          <w:p w14:paraId="3CCF58EF" w14:textId="77777777" w:rsidR="00820E00" w:rsidRPr="00E014FB" w:rsidRDefault="00820E00" w:rsidP="003834BD">
            <w:pPr>
              <w:rPr>
                <w:rFonts w:cs="Times New Roman"/>
              </w:rPr>
            </w:pPr>
          </w:p>
        </w:tc>
        <w:tc>
          <w:tcPr>
            <w:tcW w:w="1903" w:type="dxa"/>
            <w:vMerge/>
          </w:tcPr>
          <w:p w14:paraId="7993AF79" w14:textId="77777777" w:rsidR="00820E00" w:rsidRPr="00E014FB" w:rsidRDefault="00820E00" w:rsidP="003834BD">
            <w:pPr>
              <w:rPr>
                <w:rFonts w:cs="Times New Roman"/>
              </w:rPr>
            </w:pPr>
          </w:p>
        </w:tc>
        <w:tc>
          <w:tcPr>
            <w:tcW w:w="1224" w:type="dxa"/>
            <w:vMerge/>
          </w:tcPr>
          <w:p w14:paraId="31BFAF51" w14:textId="77777777" w:rsidR="00820E00" w:rsidRPr="00E014FB" w:rsidRDefault="00820E00" w:rsidP="003834BD">
            <w:pPr>
              <w:rPr>
                <w:rFonts w:cs="Times New Roman"/>
              </w:rPr>
            </w:pPr>
          </w:p>
        </w:tc>
        <w:tc>
          <w:tcPr>
            <w:tcW w:w="4080" w:type="dxa"/>
            <w:vMerge/>
          </w:tcPr>
          <w:p w14:paraId="21B581BB" w14:textId="77777777" w:rsidR="00820E00" w:rsidRPr="00E014FB" w:rsidRDefault="00820E00" w:rsidP="003834BD">
            <w:pPr>
              <w:rPr>
                <w:rFonts w:cs="Times New Roman"/>
              </w:rPr>
            </w:pPr>
          </w:p>
        </w:tc>
        <w:tc>
          <w:tcPr>
            <w:tcW w:w="6800" w:type="dxa"/>
          </w:tcPr>
          <w:p w14:paraId="4B3EAB77"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37E0A9D" w14:textId="77777777" w:rsidTr="003834BD">
        <w:tc>
          <w:tcPr>
            <w:tcW w:w="272" w:type="dxa"/>
            <w:vMerge/>
          </w:tcPr>
          <w:p w14:paraId="6FA56597" w14:textId="77777777" w:rsidR="00820E00" w:rsidRPr="00E014FB" w:rsidRDefault="00820E00" w:rsidP="003834BD">
            <w:pPr>
              <w:rPr>
                <w:rFonts w:cs="Times New Roman"/>
              </w:rPr>
            </w:pPr>
          </w:p>
        </w:tc>
        <w:tc>
          <w:tcPr>
            <w:tcW w:w="1903" w:type="dxa"/>
            <w:vMerge/>
          </w:tcPr>
          <w:p w14:paraId="37373CA1" w14:textId="77777777" w:rsidR="00820E00" w:rsidRPr="00E014FB" w:rsidRDefault="00820E00" w:rsidP="003834BD">
            <w:pPr>
              <w:rPr>
                <w:rFonts w:cs="Times New Roman"/>
              </w:rPr>
            </w:pPr>
          </w:p>
        </w:tc>
        <w:tc>
          <w:tcPr>
            <w:tcW w:w="1224" w:type="dxa"/>
            <w:vMerge/>
          </w:tcPr>
          <w:p w14:paraId="5D1DC02F" w14:textId="77777777" w:rsidR="00820E00" w:rsidRPr="00E014FB" w:rsidRDefault="00820E00" w:rsidP="003834BD">
            <w:pPr>
              <w:rPr>
                <w:rFonts w:cs="Times New Roman"/>
              </w:rPr>
            </w:pPr>
          </w:p>
        </w:tc>
        <w:tc>
          <w:tcPr>
            <w:tcW w:w="4080" w:type="dxa"/>
            <w:vMerge/>
          </w:tcPr>
          <w:p w14:paraId="5962A0CA" w14:textId="77777777" w:rsidR="00820E00" w:rsidRPr="00E014FB" w:rsidRDefault="00820E00" w:rsidP="003834BD">
            <w:pPr>
              <w:rPr>
                <w:rFonts w:cs="Times New Roman"/>
              </w:rPr>
            </w:pPr>
          </w:p>
        </w:tc>
        <w:tc>
          <w:tcPr>
            <w:tcW w:w="6800" w:type="dxa"/>
          </w:tcPr>
          <w:p w14:paraId="37BF5DC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F9EA3B6" w14:textId="77777777" w:rsidTr="003834BD">
        <w:tc>
          <w:tcPr>
            <w:tcW w:w="272" w:type="dxa"/>
            <w:vMerge/>
          </w:tcPr>
          <w:p w14:paraId="556A0904" w14:textId="77777777" w:rsidR="00820E00" w:rsidRPr="00E014FB" w:rsidRDefault="00820E00" w:rsidP="003834BD">
            <w:pPr>
              <w:rPr>
                <w:rFonts w:cs="Times New Roman"/>
              </w:rPr>
            </w:pPr>
          </w:p>
        </w:tc>
        <w:tc>
          <w:tcPr>
            <w:tcW w:w="1903" w:type="dxa"/>
            <w:vMerge/>
          </w:tcPr>
          <w:p w14:paraId="5FE8D271" w14:textId="77777777" w:rsidR="00820E00" w:rsidRPr="00E014FB" w:rsidRDefault="00820E00" w:rsidP="003834BD">
            <w:pPr>
              <w:rPr>
                <w:rFonts w:cs="Times New Roman"/>
              </w:rPr>
            </w:pPr>
          </w:p>
        </w:tc>
        <w:tc>
          <w:tcPr>
            <w:tcW w:w="1224" w:type="dxa"/>
            <w:vMerge/>
          </w:tcPr>
          <w:p w14:paraId="01DE19CA" w14:textId="77777777" w:rsidR="00820E00" w:rsidRPr="00E014FB" w:rsidRDefault="00820E00" w:rsidP="003834BD">
            <w:pPr>
              <w:rPr>
                <w:rFonts w:cs="Times New Roman"/>
              </w:rPr>
            </w:pPr>
          </w:p>
        </w:tc>
        <w:tc>
          <w:tcPr>
            <w:tcW w:w="4080" w:type="dxa"/>
            <w:vMerge/>
          </w:tcPr>
          <w:p w14:paraId="408FFA9A" w14:textId="77777777" w:rsidR="00820E00" w:rsidRPr="00E014FB" w:rsidRDefault="00820E00" w:rsidP="003834BD">
            <w:pPr>
              <w:rPr>
                <w:rFonts w:cs="Times New Roman"/>
              </w:rPr>
            </w:pPr>
          </w:p>
        </w:tc>
        <w:tc>
          <w:tcPr>
            <w:tcW w:w="6800" w:type="dxa"/>
          </w:tcPr>
          <w:p w14:paraId="6E8DC3D5"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6D71C23" w14:textId="77777777" w:rsidTr="003834BD">
        <w:tc>
          <w:tcPr>
            <w:tcW w:w="272" w:type="dxa"/>
            <w:vMerge/>
          </w:tcPr>
          <w:p w14:paraId="13FB5529" w14:textId="77777777" w:rsidR="00820E00" w:rsidRPr="00E014FB" w:rsidRDefault="00820E00" w:rsidP="003834BD">
            <w:pPr>
              <w:rPr>
                <w:rFonts w:cs="Times New Roman"/>
              </w:rPr>
            </w:pPr>
          </w:p>
        </w:tc>
        <w:tc>
          <w:tcPr>
            <w:tcW w:w="1903" w:type="dxa"/>
            <w:vMerge/>
          </w:tcPr>
          <w:p w14:paraId="2BFEC9C8" w14:textId="77777777" w:rsidR="00820E00" w:rsidRPr="00E014FB" w:rsidRDefault="00820E00" w:rsidP="003834BD">
            <w:pPr>
              <w:rPr>
                <w:rFonts w:cs="Times New Roman"/>
              </w:rPr>
            </w:pPr>
          </w:p>
        </w:tc>
        <w:tc>
          <w:tcPr>
            <w:tcW w:w="1224" w:type="dxa"/>
            <w:vMerge/>
          </w:tcPr>
          <w:p w14:paraId="688FC6DC" w14:textId="77777777" w:rsidR="00820E00" w:rsidRPr="00E014FB" w:rsidRDefault="00820E00" w:rsidP="003834BD">
            <w:pPr>
              <w:rPr>
                <w:rFonts w:cs="Times New Roman"/>
              </w:rPr>
            </w:pPr>
          </w:p>
        </w:tc>
        <w:tc>
          <w:tcPr>
            <w:tcW w:w="4080" w:type="dxa"/>
            <w:vMerge/>
          </w:tcPr>
          <w:p w14:paraId="6ECCD184" w14:textId="77777777" w:rsidR="00820E00" w:rsidRPr="00E014FB" w:rsidRDefault="00820E00" w:rsidP="003834BD">
            <w:pPr>
              <w:rPr>
                <w:rFonts w:cs="Times New Roman"/>
              </w:rPr>
            </w:pPr>
          </w:p>
        </w:tc>
        <w:tc>
          <w:tcPr>
            <w:tcW w:w="6800" w:type="dxa"/>
          </w:tcPr>
          <w:p w14:paraId="428EAEDD"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CBE130A" w14:textId="77777777" w:rsidTr="003834BD">
        <w:tc>
          <w:tcPr>
            <w:tcW w:w="272" w:type="dxa"/>
            <w:vMerge w:val="restart"/>
          </w:tcPr>
          <w:p w14:paraId="355F7256"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29B21E64" w14:textId="77777777" w:rsidR="00820E00" w:rsidRPr="00E014FB" w:rsidRDefault="00820E00" w:rsidP="003834BD">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3144B14E" w14:textId="77777777" w:rsidR="00820E00" w:rsidRPr="00E014FB" w:rsidRDefault="00820E00" w:rsidP="003834BD">
            <w:pPr>
              <w:rPr>
                <w:rFonts w:cs="Times New Roman"/>
              </w:rPr>
            </w:pPr>
            <w:r w:rsidRPr="00E014FB">
              <w:rPr>
                <w:rFonts w:eastAsia="Tahoma" w:cs="Times New Roman"/>
                <w:color w:val="000000"/>
                <w:sz w:val="20"/>
                <w:szCs w:val="20"/>
              </w:rPr>
              <w:t>2.7.2</w:t>
            </w:r>
          </w:p>
        </w:tc>
        <w:tc>
          <w:tcPr>
            <w:tcW w:w="4080" w:type="dxa"/>
            <w:vMerge w:val="restart"/>
          </w:tcPr>
          <w:p w14:paraId="3352C20C" w14:textId="77777777" w:rsidR="00820E00" w:rsidRPr="00E014FB" w:rsidRDefault="00820E00" w:rsidP="003834BD">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08EB0F7E"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0601ECBE" w14:textId="77777777" w:rsidTr="003834BD">
        <w:tc>
          <w:tcPr>
            <w:tcW w:w="272" w:type="dxa"/>
            <w:vMerge/>
          </w:tcPr>
          <w:p w14:paraId="62ED3E4C" w14:textId="77777777" w:rsidR="00820E00" w:rsidRPr="00E014FB" w:rsidRDefault="00820E00" w:rsidP="003834BD">
            <w:pPr>
              <w:rPr>
                <w:rFonts w:cs="Times New Roman"/>
              </w:rPr>
            </w:pPr>
          </w:p>
        </w:tc>
        <w:tc>
          <w:tcPr>
            <w:tcW w:w="1903" w:type="dxa"/>
            <w:vMerge/>
          </w:tcPr>
          <w:p w14:paraId="427BD761" w14:textId="77777777" w:rsidR="00820E00" w:rsidRPr="00E014FB" w:rsidRDefault="00820E00" w:rsidP="003834BD">
            <w:pPr>
              <w:rPr>
                <w:rFonts w:cs="Times New Roman"/>
              </w:rPr>
            </w:pPr>
          </w:p>
        </w:tc>
        <w:tc>
          <w:tcPr>
            <w:tcW w:w="1224" w:type="dxa"/>
            <w:vMerge/>
          </w:tcPr>
          <w:p w14:paraId="2402820D" w14:textId="77777777" w:rsidR="00820E00" w:rsidRPr="00E014FB" w:rsidRDefault="00820E00" w:rsidP="003834BD">
            <w:pPr>
              <w:rPr>
                <w:rFonts w:cs="Times New Roman"/>
              </w:rPr>
            </w:pPr>
          </w:p>
        </w:tc>
        <w:tc>
          <w:tcPr>
            <w:tcW w:w="4080" w:type="dxa"/>
            <w:vMerge/>
          </w:tcPr>
          <w:p w14:paraId="0F43F016" w14:textId="77777777" w:rsidR="00820E00" w:rsidRPr="00E014FB" w:rsidRDefault="00820E00" w:rsidP="003834BD">
            <w:pPr>
              <w:rPr>
                <w:rFonts w:cs="Times New Roman"/>
              </w:rPr>
            </w:pPr>
          </w:p>
        </w:tc>
        <w:tc>
          <w:tcPr>
            <w:tcW w:w="6800" w:type="dxa"/>
          </w:tcPr>
          <w:p w14:paraId="3C5E3AC8"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60 кв.м.</w:t>
            </w:r>
          </w:p>
        </w:tc>
      </w:tr>
      <w:tr w:rsidR="00820E00" w:rsidRPr="00E014FB" w14:paraId="188F19A4" w14:textId="77777777" w:rsidTr="003834BD">
        <w:tc>
          <w:tcPr>
            <w:tcW w:w="272" w:type="dxa"/>
            <w:vMerge/>
          </w:tcPr>
          <w:p w14:paraId="12E3DF96" w14:textId="77777777" w:rsidR="00820E00" w:rsidRPr="00E014FB" w:rsidRDefault="00820E00" w:rsidP="003834BD">
            <w:pPr>
              <w:rPr>
                <w:rFonts w:cs="Times New Roman"/>
              </w:rPr>
            </w:pPr>
          </w:p>
        </w:tc>
        <w:tc>
          <w:tcPr>
            <w:tcW w:w="1903" w:type="dxa"/>
            <w:vMerge/>
          </w:tcPr>
          <w:p w14:paraId="4B053790" w14:textId="77777777" w:rsidR="00820E00" w:rsidRPr="00E014FB" w:rsidRDefault="00820E00" w:rsidP="003834BD">
            <w:pPr>
              <w:rPr>
                <w:rFonts w:cs="Times New Roman"/>
              </w:rPr>
            </w:pPr>
          </w:p>
        </w:tc>
        <w:tc>
          <w:tcPr>
            <w:tcW w:w="1224" w:type="dxa"/>
            <w:vMerge/>
          </w:tcPr>
          <w:p w14:paraId="22316063" w14:textId="77777777" w:rsidR="00820E00" w:rsidRPr="00E014FB" w:rsidRDefault="00820E00" w:rsidP="003834BD">
            <w:pPr>
              <w:rPr>
                <w:rFonts w:cs="Times New Roman"/>
              </w:rPr>
            </w:pPr>
          </w:p>
        </w:tc>
        <w:tc>
          <w:tcPr>
            <w:tcW w:w="4080" w:type="dxa"/>
            <w:vMerge/>
          </w:tcPr>
          <w:p w14:paraId="5B4B7DF8" w14:textId="77777777" w:rsidR="00820E00" w:rsidRPr="00E014FB" w:rsidRDefault="00820E00" w:rsidP="003834BD">
            <w:pPr>
              <w:rPr>
                <w:rFonts w:cs="Times New Roman"/>
              </w:rPr>
            </w:pPr>
          </w:p>
        </w:tc>
        <w:tc>
          <w:tcPr>
            <w:tcW w:w="6800" w:type="dxa"/>
          </w:tcPr>
          <w:p w14:paraId="7A2C8249"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2C8CA414" w14:textId="77777777" w:rsidTr="003834BD">
        <w:tc>
          <w:tcPr>
            <w:tcW w:w="272" w:type="dxa"/>
            <w:vMerge/>
          </w:tcPr>
          <w:p w14:paraId="44D76A71" w14:textId="77777777" w:rsidR="00820E00" w:rsidRPr="00E014FB" w:rsidRDefault="00820E00" w:rsidP="003834BD">
            <w:pPr>
              <w:rPr>
                <w:rFonts w:cs="Times New Roman"/>
              </w:rPr>
            </w:pPr>
          </w:p>
        </w:tc>
        <w:tc>
          <w:tcPr>
            <w:tcW w:w="1903" w:type="dxa"/>
            <w:vMerge/>
          </w:tcPr>
          <w:p w14:paraId="171B3DEE" w14:textId="77777777" w:rsidR="00820E00" w:rsidRPr="00E014FB" w:rsidRDefault="00820E00" w:rsidP="003834BD">
            <w:pPr>
              <w:rPr>
                <w:rFonts w:cs="Times New Roman"/>
              </w:rPr>
            </w:pPr>
          </w:p>
        </w:tc>
        <w:tc>
          <w:tcPr>
            <w:tcW w:w="1224" w:type="dxa"/>
            <w:vMerge/>
          </w:tcPr>
          <w:p w14:paraId="0B2394E0" w14:textId="77777777" w:rsidR="00820E00" w:rsidRPr="00E014FB" w:rsidRDefault="00820E00" w:rsidP="003834BD">
            <w:pPr>
              <w:rPr>
                <w:rFonts w:cs="Times New Roman"/>
              </w:rPr>
            </w:pPr>
          </w:p>
        </w:tc>
        <w:tc>
          <w:tcPr>
            <w:tcW w:w="4080" w:type="dxa"/>
            <w:vMerge/>
          </w:tcPr>
          <w:p w14:paraId="6F131ECD" w14:textId="77777777" w:rsidR="00820E00" w:rsidRPr="00E014FB" w:rsidRDefault="00820E00" w:rsidP="003834BD">
            <w:pPr>
              <w:rPr>
                <w:rFonts w:cs="Times New Roman"/>
              </w:rPr>
            </w:pPr>
          </w:p>
        </w:tc>
        <w:tc>
          <w:tcPr>
            <w:tcW w:w="6800" w:type="dxa"/>
          </w:tcPr>
          <w:p w14:paraId="4B919EF9"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FAFE851" w14:textId="77777777" w:rsidTr="003834BD">
        <w:tc>
          <w:tcPr>
            <w:tcW w:w="272" w:type="dxa"/>
            <w:vMerge/>
          </w:tcPr>
          <w:p w14:paraId="2A7F6324" w14:textId="77777777" w:rsidR="00820E00" w:rsidRPr="00E014FB" w:rsidRDefault="00820E00" w:rsidP="003834BD">
            <w:pPr>
              <w:rPr>
                <w:rFonts w:cs="Times New Roman"/>
              </w:rPr>
            </w:pPr>
          </w:p>
        </w:tc>
        <w:tc>
          <w:tcPr>
            <w:tcW w:w="1903" w:type="dxa"/>
            <w:vMerge/>
          </w:tcPr>
          <w:p w14:paraId="740B27AE" w14:textId="77777777" w:rsidR="00820E00" w:rsidRPr="00E014FB" w:rsidRDefault="00820E00" w:rsidP="003834BD">
            <w:pPr>
              <w:rPr>
                <w:rFonts w:cs="Times New Roman"/>
              </w:rPr>
            </w:pPr>
          </w:p>
        </w:tc>
        <w:tc>
          <w:tcPr>
            <w:tcW w:w="1224" w:type="dxa"/>
            <w:vMerge/>
          </w:tcPr>
          <w:p w14:paraId="6AFE229D" w14:textId="77777777" w:rsidR="00820E00" w:rsidRPr="00E014FB" w:rsidRDefault="00820E00" w:rsidP="003834BD">
            <w:pPr>
              <w:rPr>
                <w:rFonts w:cs="Times New Roman"/>
              </w:rPr>
            </w:pPr>
          </w:p>
        </w:tc>
        <w:tc>
          <w:tcPr>
            <w:tcW w:w="4080" w:type="dxa"/>
            <w:vMerge/>
          </w:tcPr>
          <w:p w14:paraId="3282CA29" w14:textId="77777777" w:rsidR="00820E00" w:rsidRPr="00E014FB" w:rsidRDefault="00820E00" w:rsidP="003834BD">
            <w:pPr>
              <w:rPr>
                <w:rFonts w:cs="Times New Roman"/>
              </w:rPr>
            </w:pPr>
          </w:p>
        </w:tc>
        <w:tc>
          <w:tcPr>
            <w:tcW w:w="6800" w:type="dxa"/>
          </w:tcPr>
          <w:p w14:paraId="5E925AB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- 1 м;</w:t>
            </w:r>
            <w:r w:rsidRPr="00E014FB">
              <w:rPr>
                <w:rFonts w:eastAsia="Tahoma" w:cs="Times New Roman"/>
                <w:color w:val="000000"/>
                <w:sz w:val="20"/>
                <w:szCs w:val="20"/>
              </w:rPr>
              <w:br/>
            </w:r>
            <w:r w:rsidRPr="00E014FB">
              <w:rPr>
                <w:rFonts w:eastAsia="Tahoma" w:cs="Times New Roman"/>
                <w:color w:val="000000"/>
                <w:sz w:val="20"/>
                <w:szCs w:val="20"/>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CE616FB" w14:textId="77777777" w:rsidTr="003834BD">
        <w:tc>
          <w:tcPr>
            <w:tcW w:w="272" w:type="dxa"/>
            <w:vMerge/>
          </w:tcPr>
          <w:p w14:paraId="0A70353C" w14:textId="77777777" w:rsidR="00820E00" w:rsidRPr="00E014FB" w:rsidRDefault="00820E00" w:rsidP="003834BD">
            <w:pPr>
              <w:rPr>
                <w:rFonts w:cs="Times New Roman"/>
              </w:rPr>
            </w:pPr>
          </w:p>
        </w:tc>
        <w:tc>
          <w:tcPr>
            <w:tcW w:w="1903" w:type="dxa"/>
            <w:vMerge/>
          </w:tcPr>
          <w:p w14:paraId="0DB6EF0E" w14:textId="77777777" w:rsidR="00820E00" w:rsidRPr="00E014FB" w:rsidRDefault="00820E00" w:rsidP="003834BD">
            <w:pPr>
              <w:rPr>
                <w:rFonts w:cs="Times New Roman"/>
              </w:rPr>
            </w:pPr>
          </w:p>
        </w:tc>
        <w:tc>
          <w:tcPr>
            <w:tcW w:w="1224" w:type="dxa"/>
            <w:vMerge/>
          </w:tcPr>
          <w:p w14:paraId="3DFD9EAA" w14:textId="77777777" w:rsidR="00820E00" w:rsidRPr="00E014FB" w:rsidRDefault="00820E00" w:rsidP="003834BD">
            <w:pPr>
              <w:rPr>
                <w:rFonts w:cs="Times New Roman"/>
              </w:rPr>
            </w:pPr>
          </w:p>
        </w:tc>
        <w:tc>
          <w:tcPr>
            <w:tcW w:w="4080" w:type="dxa"/>
            <w:vMerge/>
          </w:tcPr>
          <w:p w14:paraId="45BCAA89" w14:textId="77777777" w:rsidR="00820E00" w:rsidRPr="00E014FB" w:rsidRDefault="00820E00" w:rsidP="003834BD">
            <w:pPr>
              <w:rPr>
                <w:rFonts w:cs="Times New Roman"/>
              </w:rPr>
            </w:pPr>
          </w:p>
        </w:tc>
        <w:tc>
          <w:tcPr>
            <w:tcW w:w="6800" w:type="dxa"/>
          </w:tcPr>
          <w:p w14:paraId="71E72E3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72952848" w14:textId="77777777" w:rsidTr="003834BD">
        <w:tc>
          <w:tcPr>
            <w:tcW w:w="272" w:type="dxa"/>
            <w:vMerge/>
          </w:tcPr>
          <w:p w14:paraId="320C6AD5" w14:textId="77777777" w:rsidR="00820E00" w:rsidRPr="00E014FB" w:rsidRDefault="00820E00" w:rsidP="003834BD">
            <w:pPr>
              <w:rPr>
                <w:rFonts w:cs="Times New Roman"/>
              </w:rPr>
            </w:pPr>
          </w:p>
        </w:tc>
        <w:tc>
          <w:tcPr>
            <w:tcW w:w="1903" w:type="dxa"/>
            <w:vMerge/>
          </w:tcPr>
          <w:p w14:paraId="216B4A71" w14:textId="77777777" w:rsidR="00820E00" w:rsidRPr="00E014FB" w:rsidRDefault="00820E00" w:rsidP="003834BD">
            <w:pPr>
              <w:rPr>
                <w:rFonts w:cs="Times New Roman"/>
              </w:rPr>
            </w:pPr>
          </w:p>
        </w:tc>
        <w:tc>
          <w:tcPr>
            <w:tcW w:w="1224" w:type="dxa"/>
            <w:vMerge/>
          </w:tcPr>
          <w:p w14:paraId="2C139B75" w14:textId="77777777" w:rsidR="00820E00" w:rsidRPr="00E014FB" w:rsidRDefault="00820E00" w:rsidP="003834BD">
            <w:pPr>
              <w:rPr>
                <w:rFonts w:cs="Times New Roman"/>
              </w:rPr>
            </w:pPr>
          </w:p>
        </w:tc>
        <w:tc>
          <w:tcPr>
            <w:tcW w:w="4080" w:type="dxa"/>
            <w:vMerge/>
          </w:tcPr>
          <w:p w14:paraId="073F9925" w14:textId="77777777" w:rsidR="00820E00" w:rsidRPr="00E014FB" w:rsidRDefault="00820E00" w:rsidP="003834BD">
            <w:pPr>
              <w:rPr>
                <w:rFonts w:cs="Times New Roman"/>
              </w:rPr>
            </w:pPr>
          </w:p>
        </w:tc>
        <w:tc>
          <w:tcPr>
            <w:tcW w:w="6800" w:type="dxa"/>
          </w:tcPr>
          <w:p w14:paraId="2DE2D86A"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53BE7370" w14:textId="77777777" w:rsidTr="003834BD">
        <w:tc>
          <w:tcPr>
            <w:tcW w:w="272" w:type="dxa"/>
            <w:vMerge/>
          </w:tcPr>
          <w:p w14:paraId="5F3740D3" w14:textId="77777777" w:rsidR="00820E00" w:rsidRPr="00E014FB" w:rsidRDefault="00820E00" w:rsidP="003834BD">
            <w:pPr>
              <w:rPr>
                <w:rFonts w:cs="Times New Roman"/>
              </w:rPr>
            </w:pPr>
          </w:p>
        </w:tc>
        <w:tc>
          <w:tcPr>
            <w:tcW w:w="1903" w:type="dxa"/>
            <w:vMerge/>
          </w:tcPr>
          <w:p w14:paraId="65BEC36E" w14:textId="77777777" w:rsidR="00820E00" w:rsidRPr="00E014FB" w:rsidRDefault="00820E00" w:rsidP="003834BD">
            <w:pPr>
              <w:rPr>
                <w:rFonts w:cs="Times New Roman"/>
              </w:rPr>
            </w:pPr>
          </w:p>
        </w:tc>
        <w:tc>
          <w:tcPr>
            <w:tcW w:w="1224" w:type="dxa"/>
            <w:vMerge/>
          </w:tcPr>
          <w:p w14:paraId="625C3890" w14:textId="77777777" w:rsidR="00820E00" w:rsidRPr="00E014FB" w:rsidRDefault="00820E00" w:rsidP="003834BD">
            <w:pPr>
              <w:rPr>
                <w:rFonts w:cs="Times New Roman"/>
              </w:rPr>
            </w:pPr>
          </w:p>
        </w:tc>
        <w:tc>
          <w:tcPr>
            <w:tcW w:w="4080" w:type="dxa"/>
            <w:vMerge/>
          </w:tcPr>
          <w:p w14:paraId="06F2D1D8" w14:textId="77777777" w:rsidR="00820E00" w:rsidRPr="00E014FB" w:rsidRDefault="00820E00" w:rsidP="003834BD">
            <w:pPr>
              <w:rPr>
                <w:rFonts w:cs="Times New Roman"/>
              </w:rPr>
            </w:pPr>
          </w:p>
        </w:tc>
        <w:tc>
          <w:tcPr>
            <w:tcW w:w="6800" w:type="dxa"/>
          </w:tcPr>
          <w:p w14:paraId="2C6903AB"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915536A" w14:textId="77777777" w:rsidTr="003834BD">
        <w:tc>
          <w:tcPr>
            <w:tcW w:w="272" w:type="dxa"/>
            <w:vMerge/>
          </w:tcPr>
          <w:p w14:paraId="4C5F71FE" w14:textId="77777777" w:rsidR="00820E00" w:rsidRPr="00E014FB" w:rsidRDefault="00820E00" w:rsidP="003834BD">
            <w:pPr>
              <w:rPr>
                <w:rFonts w:cs="Times New Roman"/>
              </w:rPr>
            </w:pPr>
          </w:p>
        </w:tc>
        <w:tc>
          <w:tcPr>
            <w:tcW w:w="1903" w:type="dxa"/>
            <w:vMerge/>
          </w:tcPr>
          <w:p w14:paraId="04A5031B" w14:textId="77777777" w:rsidR="00820E00" w:rsidRPr="00E014FB" w:rsidRDefault="00820E00" w:rsidP="003834BD">
            <w:pPr>
              <w:rPr>
                <w:rFonts w:cs="Times New Roman"/>
              </w:rPr>
            </w:pPr>
          </w:p>
        </w:tc>
        <w:tc>
          <w:tcPr>
            <w:tcW w:w="1224" w:type="dxa"/>
            <w:vMerge/>
          </w:tcPr>
          <w:p w14:paraId="4974D084" w14:textId="77777777" w:rsidR="00820E00" w:rsidRPr="00E014FB" w:rsidRDefault="00820E00" w:rsidP="003834BD">
            <w:pPr>
              <w:rPr>
                <w:rFonts w:cs="Times New Roman"/>
              </w:rPr>
            </w:pPr>
          </w:p>
        </w:tc>
        <w:tc>
          <w:tcPr>
            <w:tcW w:w="4080" w:type="dxa"/>
            <w:vMerge/>
          </w:tcPr>
          <w:p w14:paraId="21702A27" w14:textId="77777777" w:rsidR="00820E00" w:rsidRPr="00E014FB" w:rsidRDefault="00820E00" w:rsidP="003834BD">
            <w:pPr>
              <w:rPr>
                <w:rFonts w:cs="Times New Roman"/>
              </w:rPr>
            </w:pPr>
          </w:p>
        </w:tc>
        <w:tc>
          <w:tcPr>
            <w:tcW w:w="6800" w:type="dxa"/>
          </w:tcPr>
          <w:p w14:paraId="670DD79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4F2CCDB7" w14:textId="77777777" w:rsidTr="003834BD">
        <w:tc>
          <w:tcPr>
            <w:tcW w:w="272" w:type="dxa"/>
            <w:vMerge/>
          </w:tcPr>
          <w:p w14:paraId="622DD7E2" w14:textId="77777777" w:rsidR="00820E00" w:rsidRPr="00E014FB" w:rsidRDefault="00820E00" w:rsidP="003834BD">
            <w:pPr>
              <w:rPr>
                <w:rFonts w:cs="Times New Roman"/>
              </w:rPr>
            </w:pPr>
          </w:p>
        </w:tc>
        <w:tc>
          <w:tcPr>
            <w:tcW w:w="1903" w:type="dxa"/>
            <w:vMerge/>
          </w:tcPr>
          <w:p w14:paraId="13BFD2CB" w14:textId="77777777" w:rsidR="00820E00" w:rsidRPr="00E014FB" w:rsidRDefault="00820E00" w:rsidP="003834BD">
            <w:pPr>
              <w:rPr>
                <w:rFonts w:cs="Times New Roman"/>
              </w:rPr>
            </w:pPr>
          </w:p>
        </w:tc>
        <w:tc>
          <w:tcPr>
            <w:tcW w:w="1224" w:type="dxa"/>
            <w:vMerge/>
          </w:tcPr>
          <w:p w14:paraId="4106797B" w14:textId="77777777" w:rsidR="00820E00" w:rsidRPr="00E014FB" w:rsidRDefault="00820E00" w:rsidP="003834BD">
            <w:pPr>
              <w:rPr>
                <w:rFonts w:cs="Times New Roman"/>
              </w:rPr>
            </w:pPr>
          </w:p>
        </w:tc>
        <w:tc>
          <w:tcPr>
            <w:tcW w:w="4080" w:type="dxa"/>
            <w:vMerge/>
          </w:tcPr>
          <w:p w14:paraId="306F4551" w14:textId="77777777" w:rsidR="00820E00" w:rsidRPr="00E014FB" w:rsidRDefault="00820E00" w:rsidP="003834BD">
            <w:pPr>
              <w:rPr>
                <w:rFonts w:cs="Times New Roman"/>
              </w:rPr>
            </w:pPr>
          </w:p>
        </w:tc>
        <w:tc>
          <w:tcPr>
            <w:tcW w:w="6800" w:type="dxa"/>
          </w:tcPr>
          <w:p w14:paraId="37C301E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33CE0AC" w14:textId="77777777" w:rsidTr="003834BD">
        <w:tc>
          <w:tcPr>
            <w:tcW w:w="272" w:type="dxa"/>
            <w:vMerge/>
          </w:tcPr>
          <w:p w14:paraId="04DCB44F" w14:textId="77777777" w:rsidR="00820E00" w:rsidRPr="00E014FB" w:rsidRDefault="00820E00" w:rsidP="003834BD">
            <w:pPr>
              <w:rPr>
                <w:rFonts w:cs="Times New Roman"/>
              </w:rPr>
            </w:pPr>
          </w:p>
        </w:tc>
        <w:tc>
          <w:tcPr>
            <w:tcW w:w="1903" w:type="dxa"/>
            <w:vMerge/>
          </w:tcPr>
          <w:p w14:paraId="21FDF179" w14:textId="77777777" w:rsidR="00820E00" w:rsidRPr="00E014FB" w:rsidRDefault="00820E00" w:rsidP="003834BD">
            <w:pPr>
              <w:rPr>
                <w:rFonts w:cs="Times New Roman"/>
              </w:rPr>
            </w:pPr>
          </w:p>
        </w:tc>
        <w:tc>
          <w:tcPr>
            <w:tcW w:w="1224" w:type="dxa"/>
            <w:vMerge/>
          </w:tcPr>
          <w:p w14:paraId="26258055" w14:textId="77777777" w:rsidR="00820E00" w:rsidRPr="00E014FB" w:rsidRDefault="00820E00" w:rsidP="003834BD">
            <w:pPr>
              <w:rPr>
                <w:rFonts w:cs="Times New Roman"/>
              </w:rPr>
            </w:pPr>
          </w:p>
        </w:tc>
        <w:tc>
          <w:tcPr>
            <w:tcW w:w="4080" w:type="dxa"/>
            <w:vMerge/>
          </w:tcPr>
          <w:p w14:paraId="07B8FA66" w14:textId="77777777" w:rsidR="00820E00" w:rsidRPr="00E014FB" w:rsidRDefault="00820E00" w:rsidP="003834BD">
            <w:pPr>
              <w:rPr>
                <w:rFonts w:cs="Times New Roman"/>
              </w:rPr>
            </w:pPr>
          </w:p>
        </w:tc>
        <w:tc>
          <w:tcPr>
            <w:tcW w:w="6800" w:type="dxa"/>
          </w:tcPr>
          <w:p w14:paraId="5E6AD366"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969FE91" w14:textId="77777777" w:rsidTr="003834BD">
        <w:tc>
          <w:tcPr>
            <w:tcW w:w="272" w:type="dxa"/>
            <w:vMerge/>
          </w:tcPr>
          <w:p w14:paraId="1184008D" w14:textId="77777777" w:rsidR="00820E00" w:rsidRPr="00E014FB" w:rsidRDefault="00820E00" w:rsidP="003834BD">
            <w:pPr>
              <w:rPr>
                <w:rFonts w:cs="Times New Roman"/>
              </w:rPr>
            </w:pPr>
          </w:p>
        </w:tc>
        <w:tc>
          <w:tcPr>
            <w:tcW w:w="1903" w:type="dxa"/>
            <w:vMerge/>
          </w:tcPr>
          <w:p w14:paraId="1015E171" w14:textId="77777777" w:rsidR="00820E00" w:rsidRPr="00E014FB" w:rsidRDefault="00820E00" w:rsidP="003834BD">
            <w:pPr>
              <w:rPr>
                <w:rFonts w:cs="Times New Roman"/>
              </w:rPr>
            </w:pPr>
          </w:p>
        </w:tc>
        <w:tc>
          <w:tcPr>
            <w:tcW w:w="1224" w:type="dxa"/>
            <w:vMerge/>
          </w:tcPr>
          <w:p w14:paraId="327652B7" w14:textId="77777777" w:rsidR="00820E00" w:rsidRPr="00E014FB" w:rsidRDefault="00820E00" w:rsidP="003834BD">
            <w:pPr>
              <w:rPr>
                <w:rFonts w:cs="Times New Roman"/>
              </w:rPr>
            </w:pPr>
          </w:p>
        </w:tc>
        <w:tc>
          <w:tcPr>
            <w:tcW w:w="4080" w:type="dxa"/>
            <w:vMerge/>
          </w:tcPr>
          <w:p w14:paraId="005005D5" w14:textId="77777777" w:rsidR="00820E00" w:rsidRPr="00E014FB" w:rsidRDefault="00820E00" w:rsidP="003834BD">
            <w:pPr>
              <w:rPr>
                <w:rFonts w:cs="Times New Roman"/>
              </w:rPr>
            </w:pPr>
          </w:p>
        </w:tc>
        <w:tc>
          <w:tcPr>
            <w:tcW w:w="6800" w:type="dxa"/>
          </w:tcPr>
          <w:p w14:paraId="18FC7D92"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321F5F74" w14:textId="77777777" w:rsidTr="003834BD">
        <w:tc>
          <w:tcPr>
            <w:tcW w:w="272" w:type="dxa"/>
            <w:vMerge/>
          </w:tcPr>
          <w:p w14:paraId="6257CF2E" w14:textId="77777777" w:rsidR="00820E00" w:rsidRPr="00E014FB" w:rsidRDefault="00820E00" w:rsidP="003834BD">
            <w:pPr>
              <w:rPr>
                <w:rFonts w:cs="Times New Roman"/>
              </w:rPr>
            </w:pPr>
          </w:p>
        </w:tc>
        <w:tc>
          <w:tcPr>
            <w:tcW w:w="1903" w:type="dxa"/>
            <w:vMerge/>
          </w:tcPr>
          <w:p w14:paraId="5DB40734" w14:textId="77777777" w:rsidR="00820E00" w:rsidRPr="00E014FB" w:rsidRDefault="00820E00" w:rsidP="003834BD">
            <w:pPr>
              <w:rPr>
                <w:rFonts w:cs="Times New Roman"/>
              </w:rPr>
            </w:pPr>
          </w:p>
        </w:tc>
        <w:tc>
          <w:tcPr>
            <w:tcW w:w="1224" w:type="dxa"/>
            <w:vMerge/>
          </w:tcPr>
          <w:p w14:paraId="5E853A85" w14:textId="77777777" w:rsidR="00820E00" w:rsidRPr="00E014FB" w:rsidRDefault="00820E00" w:rsidP="003834BD">
            <w:pPr>
              <w:rPr>
                <w:rFonts w:cs="Times New Roman"/>
              </w:rPr>
            </w:pPr>
          </w:p>
        </w:tc>
        <w:tc>
          <w:tcPr>
            <w:tcW w:w="4080" w:type="dxa"/>
            <w:vMerge/>
          </w:tcPr>
          <w:p w14:paraId="3822D7FC" w14:textId="77777777" w:rsidR="00820E00" w:rsidRPr="00E014FB" w:rsidRDefault="00820E00" w:rsidP="003834BD">
            <w:pPr>
              <w:rPr>
                <w:rFonts w:cs="Times New Roman"/>
              </w:rPr>
            </w:pPr>
          </w:p>
        </w:tc>
        <w:tc>
          <w:tcPr>
            <w:tcW w:w="6800" w:type="dxa"/>
          </w:tcPr>
          <w:p w14:paraId="2BC4A5F5" w14:textId="77777777" w:rsidR="00820E00" w:rsidRPr="00E014FB" w:rsidRDefault="00820E00" w:rsidP="003834BD">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18024FDA" w14:textId="77777777" w:rsidTr="003834BD">
        <w:tc>
          <w:tcPr>
            <w:tcW w:w="272" w:type="dxa"/>
            <w:vMerge w:val="restart"/>
          </w:tcPr>
          <w:p w14:paraId="789DA87F"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53561BA7"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296FB7E7"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3DEED16A"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0DE4A7B4"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81BAC67" w14:textId="77777777" w:rsidTr="003834BD">
        <w:tc>
          <w:tcPr>
            <w:tcW w:w="272" w:type="dxa"/>
            <w:vMerge/>
          </w:tcPr>
          <w:p w14:paraId="2BBE1F29" w14:textId="77777777" w:rsidR="00820E00" w:rsidRPr="00E014FB" w:rsidRDefault="00820E00" w:rsidP="003834BD">
            <w:pPr>
              <w:rPr>
                <w:rFonts w:cs="Times New Roman"/>
              </w:rPr>
            </w:pPr>
          </w:p>
        </w:tc>
        <w:tc>
          <w:tcPr>
            <w:tcW w:w="1903" w:type="dxa"/>
            <w:vMerge/>
          </w:tcPr>
          <w:p w14:paraId="37BE2DE1" w14:textId="77777777" w:rsidR="00820E00" w:rsidRPr="00E014FB" w:rsidRDefault="00820E00" w:rsidP="003834BD">
            <w:pPr>
              <w:rPr>
                <w:rFonts w:cs="Times New Roman"/>
              </w:rPr>
            </w:pPr>
          </w:p>
        </w:tc>
        <w:tc>
          <w:tcPr>
            <w:tcW w:w="1224" w:type="dxa"/>
            <w:vMerge/>
          </w:tcPr>
          <w:p w14:paraId="15F2DD3E" w14:textId="77777777" w:rsidR="00820E00" w:rsidRPr="00E014FB" w:rsidRDefault="00820E00" w:rsidP="003834BD">
            <w:pPr>
              <w:rPr>
                <w:rFonts w:cs="Times New Roman"/>
              </w:rPr>
            </w:pPr>
          </w:p>
        </w:tc>
        <w:tc>
          <w:tcPr>
            <w:tcW w:w="4080" w:type="dxa"/>
            <w:vMerge/>
          </w:tcPr>
          <w:p w14:paraId="211E5876" w14:textId="77777777" w:rsidR="00820E00" w:rsidRPr="00E014FB" w:rsidRDefault="00820E00" w:rsidP="003834BD">
            <w:pPr>
              <w:rPr>
                <w:rFonts w:cs="Times New Roman"/>
              </w:rPr>
            </w:pPr>
          </w:p>
        </w:tc>
        <w:tc>
          <w:tcPr>
            <w:tcW w:w="6800" w:type="dxa"/>
          </w:tcPr>
          <w:p w14:paraId="24345E8A"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98A9252" w14:textId="77777777" w:rsidTr="003834BD">
        <w:tc>
          <w:tcPr>
            <w:tcW w:w="272" w:type="dxa"/>
            <w:vMerge/>
          </w:tcPr>
          <w:p w14:paraId="28B19DD9" w14:textId="77777777" w:rsidR="00820E00" w:rsidRPr="00E014FB" w:rsidRDefault="00820E00" w:rsidP="003834BD">
            <w:pPr>
              <w:rPr>
                <w:rFonts w:cs="Times New Roman"/>
              </w:rPr>
            </w:pPr>
          </w:p>
        </w:tc>
        <w:tc>
          <w:tcPr>
            <w:tcW w:w="1903" w:type="dxa"/>
            <w:vMerge/>
          </w:tcPr>
          <w:p w14:paraId="41014AAD" w14:textId="77777777" w:rsidR="00820E00" w:rsidRPr="00E014FB" w:rsidRDefault="00820E00" w:rsidP="003834BD">
            <w:pPr>
              <w:rPr>
                <w:rFonts w:cs="Times New Roman"/>
              </w:rPr>
            </w:pPr>
          </w:p>
        </w:tc>
        <w:tc>
          <w:tcPr>
            <w:tcW w:w="1224" w:type="dxa"/>
            <w:vMerge/>
          </w:tcPr>
          <w:p w14:paraId="699A9534" w14:textId="77777777" w:rsidR="00820E00" w:rsidRPr="00E014FB" w:rsidRDefault="00820E00" w:rsidP="003834BD">
            <w:pPr>
              <w:rPr>
                <w:rFonts w:cs="Times New Roman"/>
              </w:rPr>
            </w:pPr>
          </w:p>
        </w:tc>
        <w:tc>
          <w:tcPr>
            <w:tcW w:w="4080" w:type="dxa"/>
            <w:vMerge/>
          </w:tcPr>
          <w:p w14:paraId="6A5ADB3B" w14:textId="77777777" w:rsidR="00820E00" w:rsidRPr="00E014FB" w:rsidRDefault="00820E00" w:rsidP="003834BD">
            <w:pPr>
              <w:rPr>
                <w:rFonts w:cs="Times New Roman"/>
              </w:rPr>
            </w:pPr>
          </w:p>
        </w:tc>
        <w:tc>
          <w:tcPr>
            <w:tcW w:w="6800" w:type="dxa"/>
          </w:tcPr>
          <w:p w14:paraId="3A99637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1B1F8702" w14:textId="77777777" w:rsidTr="003834BD">
        <w:tc>
          <w:tcPr>
            <w:tcW w:w="272" w:type="dxa"/>
            <w:vMerge/>
          </w:tcPr>
          <w:p w14:paraId="441C1A72" w14:textId="77777777" w:rsidR="00820E00" w:rsidRPr="00E014FB" w:rsidRDefault="00820E00" w:rsidP="003834BD">
            <w:pPr>
              <w:rPr>
                <w:rFonts w:cs="Times New Roman"/>
              </w:rPr>
            </w:pPr>
          </w:p>
        </w:tc>
        <w:tc>
          <w:tcPr>
            <w:tcW w:w="1903" w:type="dxa"/>
            <w:vMerge/>
          </w:tcPr>
          <w:p w14:paraId="052F6C45" w14:textId="77777777" w:rsidR="00820E00" w:rsidRPr="00E014FB" w:rsidRDefault="00820E00" w:rsidP="003834BD">
            <w:pPr>
              <w:rPr>
                <w:rFonts w:cs="Times New Roman"/>
              </w:rPr>
            </w:pPr>
          </w:p>
        </w:tc>
        <w:tc>
          <w:tcPr>
            <w:tcW w:w="1224" w:type="dxa"/>
            <w:vMerge/>
          </w:tcPr>
          <w:p w14:paraId="07595947" w14:textId="77777777" w:rsidR="00820E00" w:rsidRPr="00E014FB" w:rsidRDefault="00820E00" w:rsidP="003834BD">
            <w:pPr>
              <w:rPr>
                <w:rFonts w:cs="Times New Roman"/>
              </w:rPr>
            </w:pPr>
          </w:p>
        </w:tc>
        <w:tc>
          <w:tcPr>
            <w:tcW w:w="4080" w:type="dxa"/>
            <w:vMerge/>
          </w:tcPr>
          <w:p w14:paraId="09C2B3D7" w14:textId="77777777" w:rsidR="00820E00" w:rsidRPr="00E014FB" w:rsidRDefault="00820E00" w:rsidP="003834BD">
            <w:pPr>
              <w:rPr>
                <w:rFonts w:cs="Times New Roman"/>
              </w:rPr>
            </w:pPr>
          </w:p>
        </w:tc>
        <w:tc>
          <w:tcPr>
            <w:tcW w:w="6800" w:type="dxa"/>
          </w:tcPr>
          <w:p w14:paraId="0D79F7AE"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E76FD67" w14:textId="77777777" w:rsidTr="003834BD">
        <w:tc>
          <w:tcPr>
            <w:tcW w:w="272" w:type="dxa"/>
            <w:vMerge/>
          </w:tcPr>
          <w:p w14:paraId="238B256E" w14:textId="77777777" w:rsidR="00820E00" w:rsidRPr="00E014FB" w:rsidRDefault="00820E00" w:rsidP="003834BD">
            <w:pPr>
              <w:rPr>
                <w:rFonts w:cs="Times New Roman"/>
              </w:rPr>
            </w:pPr>
          </w:p>
        </w:tc>
        <w:tc>
          <w:tcPr>
            <w:tcW w:w="1903" w:type="dxa"/>
            <w:vMerge/>
          </w:tcPr>
          <w:p w14:paraId="2C27AE4D" w14:textId="77777777" w:rsidR="00820E00" w:rsidRPr="00E014FB" w:rsidRDefault="00820E00" w:rsidP="003834BD">
            <w:pPr>
              <w:rPr>
                <w:rFonts w:cs="Times New Roman"/>
              </w:rPr>
            </w:pPr>
          </w:p>
        </w:tc>
        <w:tc>
          <w:tcPr>
            <w:tcW w:w="1224" w:type="dxa"/>
            <w:vMerge/>
          </w:tcPr>
          <w:p w14:paraId="09568270" w14:textId="77777777" w:rsidR="00820E00" w:rsidRPr="00E014FB" w:rsidRDefault="00820E00" w:rsidP="003834BD">
            <w:pPr>
              <w:rPr>
                <w:rFonts w:cs="Times New Roman"/>
              </w:rPr>
            </w:pPr>
          </w:p>
        </w:tc>
        <w:tc>
          <w:tcPr>
            <w:tcW w:w="4080" w:type="dxa"/>
            <w:vMerge/>
          </w:tcPr>
          <w:p w14:paraId="56D6BA95" w14:textId="77777777" w:rsidR="00820E00" w:rsidRPr="00E014FB" w:rsidRDefault="00820E00" w:rsidP="003834BD">
            <w:pPr>
              <w:rPr>
                <w:rFonts w:cs="Times New Roman"/>
              </w:rPr>
            </w:pPr>
          </w:p>
        </w:tc>
        <w:tc>
          <w:tcPr>
            <w:tcW w:w="6800" w:type="dxa"/>
          </w:tcPr>
          <w:p w14:paraId="06C0D34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w:t>
            </w:r>
            <w:r w:rsidRPr="00E014FB">
              <w:rPr>
                <w:rFonts w:eastAsia="Tahoma" w:cs="Times New Roman"/>
                <w:color w:val="000000"/>
                <w:sz w:val="20"/>
                <w:szCs w:val="20"/>
              </w:rPr>
              <w:lastRenderedPageBreak/>
              <w:t>размещения на смежном участке пристроенного здания – не подлежит установлению.</w:t>
            </w:r>
          </w:p>
        </w:tc>
      </w:tr>
      <w:tr w:rsidR="00820E00" w:rsidRPr="00E014FB" w14:paraId="3CC9BAE9" w14:textId="77777777" w:rsidTr="003834BD">
        <w:tc>
          <w:tcPr>
            <w:tcW w:w="272" w:type="dxa"/>
            <w:vMerge/>
          </w:tcPr>
          <w:p w14:paraId="25E41663" w14:textId="77777777" w:rsidR="00820E00" w:rsidRPr="00E014FB" w:rsidRDefault="00820E00" w:rsidP="003834BD">
            <w:pPr>
              <w:rPr>
                <w:rFonts w:cs="Times New Roman"/>
              </w:rPr>
            </w:pPr>
          </w:p>
        </w:tc>
        <w:tc>
          <w:tcPr>
            <w:tcW w:w="1903" w:type="dxa"/>
            <w:vMerge/>
          </w:tcPr>
          <w:p w14:paraId="3A3B8FC2" w14:textId="77777777" w:rsidR="00820E00" w:rsidRPr="00E014FB" w:rsidRDefault="00820E00" w:rsidP="003834BD">
            <w:pPr>
              <w:rPr>
                <w:rFonts w:cs="Times New Roman"/>
              </w:rPr>
            </w:pPr>
          </w:p>
        </w:tc>
        <w:tc>
          <w:tcPr>
            <w:tcW w:w="1224" w:type="dxa"/>
            <w:vMerge/>
          </w:tcPr>
          <w:p w14:paraId="1A06DD5F" w14:textId="77777777" w:rsidR="00820E00" w:rsidRPr="00E014FB" w:rsidRDefault="00820E00" w:rsidP="003834BD">
            <w:pPr>
              <w:rPr>
                <w:rFonts w:cs="Times New Roman"/>
              </w:rPr>
            </w:pPr>
          </w:p>
        </w:tc>
        <w:tc>
          <w:tcPr>
            <w:tcW w:w="4080" w:type="dxa"/>
            <w:vMerge/>
          </w:tcPr>
          <w:p w14:paraId="14673B77" w14:textId="77777777" w:rsidR="00820E00" w:rsidRPr="00E014FB" w:rsidRDefault="00820E00" w:rsidP="003834BD">
            <w:pPr>
              <w:rPr>
                <w:rFonts w:cs="Times New Roman"/>
              </w:rPr>
            </w:pPr>
          </w:p>
        </w:tc>
        <w:tc>
          <w:tcPr>
            <w:tcW w:w="6800" w:type="dxa"/>
          </w:tcPr>
          <w:p w14:paraId="5760EF5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3B17F14" w14:textId="77777777" w:rsidTr="003834BD">
        <w:tc>
          <w:tcPr>
            <w:tcW w:w="272" w:type="dxa"/>
            <w:vMerge/>
          </w:tcPr>
          <w:p w14:paraId="2214573C" w14:textId="77777777" w:rsidR="00820E00" w:rsidRPr="00E014FB" w:rsidRDefault="00820E00" w:rsidP="003834BD">
            <w:pPr>
              <w:rPr>
                <w:rFonts w:cs="Times New Roman"/>
              </w:rPr>
            </w:pPr>
          </w:p>
        </w:tc>
        <w:tc>
          <w:tcPr>
            <w:tcW w:w="1903" w:type="dxa"/>
            <w:vMerge/>
          </w:tcPr>
          <w:p w14:paraId="0163636E" w14:textId="77777777" w:rsidR="00820E00" w:rsidRPr="00E014FB" w:rsidRDefault="00820E00" w:rsidP="003834BD">
            <w:pPr>
              <w:rPr>
                <w:rFonts w:cs="Times New Roman"/>
              </w:rPr>
            </w:pPr>
          </w:p>
        </w:tc>
        <w:tc>
          <w:tcPr>
            <w:tcW w:w="1224" w:type="dxa"/>
            <w:vMerge/>
          </w:tcPr>
          <w:p w14:paraId="5CEA2323" w14:textId="77777777" w:rsidR="00820E00" w:rsidRPr="00E014FB" w:rsidRDefault="00820E00" w:rsidP="003834BD">
            <w:pPr>
              <w:rPr>
                <w:rFonts w:cs="Times New Roman"/>
              </w:rPr>
            </w:pPr>
          </w:p>
        </w:tc>
        <w:tc>
          <w:tcPr>
            <w:tcW w:w="4080" w:type="dxa"/>
            <w:vMerge/>
          </w:tcPr>
          <w:p w14:paraId="1D52EE0E" w14:textId="77777777" w:rsidR="00820E00" w:rsidRPr="00E014FB" w:rsidRDefault="00820E00" w:rsidP="003834BD">
            <w:pPr>
              <w:rPr>
                <w:rFonts w:cs="Times New Roman"/>
              </w:rPr>
            </w:pPr>
          </w:p>
        </w:tc>
        <w:tc>
          <w:tcPr>
            <w:tcW w:w="6800" w:type="dxa"/>
          </w:tcPr>
          <w:p w14:paraId="1183431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23F87C7" w14:textId="77777777" w:rsidTr="003834BD">
        <w:tc>
          <w:tcPr>
            <w:tcW w:w="272" w:type="dxa"/>
            <w:vMerge/>
          </w:tcPr>
          <w:p w14:paraId="7B65052B" w14:textId="77777777" w:rsidR="00820E00" w:rsidRPr="00E014FB" w:rsidRDefault="00820E00" w:rsidP="003834BD">
            <w:pPr>
              <w:rPr>
                <w:rFonts w:cs="Times New Roman"/>
              </w:rPr>
            </w:pPr>
          </w:p>
        </w:tc>
        <w:tc>
          <w:tcPr>
            <w:tcW w:w="1903" w:type="dxa"/>
            <w:vMerge/>
          </w:tcPr>
          <w:p w14:paraId="6D8439D4" w14:textId="77777777" w:rsidR="00820E00" w:rsidRPr="00E014FB" w:rsidRDefault="00820E00" w:rsidP="003834BD">
            <w:pPr>
              <w:rPr>
                <w:rFonts w:cs="Times New Roman"/>
              </w:rPr>
            </w:pPr>
          </w:p>
        </w:tc>
        <w:tc>
          <w:tcPr>
            <w:tcW w:w="1224" w:type="dxa"/>
            <w:vMerge/>
          </w:tcPr>
          <w:p w14:paraId="04AB79EC" w14:textId="77777777" w:rsidR="00820E00" w:rsidRPr="00E014FB" w:rsidRDefault="00820E00" w:rsidP="003834BD">
            <w:pPr>
              <w:rPr>
                <w:rFonts w:cs="Times New Roman"/>
              </w:rPr>
            </w:pPr>
          </w:p>
        </w:tc>
        <w:tc>
          <w:tcPr>
            <w:tcW w:w="4080" w:type="dxa"/>
            <w:vMerge/>
          </w:tcPr>
          <w:p w14:paraId="4171089C" w14:textId="77777777" w:rsidR="00820E00" w:rsidRPr="00E014FB" w:rsidRDefault="00820E00" w:rsidP="003834BD">
            <w:pPr>
              <w:rPr>
                <w:rFonts w:cs="Times New Roman"/>
              </w:rPr>
            </w:pPr>
          </w:p>
        </w:tc>
        <w:tc>
          <w:tcPr>
            <w:tcW w:w="6800" w:type="dxa"/>
          </w:tcPr>
          <w:p w14:paraId="28641327"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51205DC" w14:textId="77777777" w:rsidTr="003834BD">
        <w:tc>
          <w:tcPr>
            <w:tcW w:w="272" w:type="dxa"/>
            <w:vMerge/>
          </w:tcPr>
          <w:p w14:paraId="7A489124" w14:textId="77777777" w:rsidR="00820E00" w:rsidRPr="00E014FB" w:rsidRDefault="00820E00" w:rsidP="003834BD">
            <w:pPr>
              <w:rPr>
                <w:rFonts w:cs="Times New Roman"/>
              </w:rPr>
            </w:pPr>
          </w:p>
        </w:tc>
        <w:tc>
          <w:tcPr>
            <w:tcW w:w="1903" w:type="dxa"/>
            <w:vMerge/>
          </w:tcPr>
          <w:p w14:paraId="4CF50697" w14:textId="77777777" w:rsidR="00820E00" w:rsidRPr="00E014FB" w:rsidRDefault="00820E00" w:rsidP="003834BD">
            <w:pPr>
              <w:rPr>
                <w:rFonts w:cs="Times New Roman"/>
              </w:rPr>
            </w:pPr>
          </w:p>
        </w:tc>
        <w:tc>
          <w:tcPr>
            <w:tcW w:w="1224" w:type="dxa"/>
            <w:vMerge/>
          </w:tcPr>
          <w:p w14:paraId="6F0ABA13" w14:textId="77777777" w:rsidR="00820E00" w:rsidRPr="00E014FB" w:rsidRDefault="00820E00" w:rsidP="003834BD">
            <w:pPr>
              <w:rPr>
                <w:rFonts w:cs="Times New Roman"/>
              </w:rPr>
            </w:pPr>
          </w:p>
        </w:tc>
        <w:tc>
          <w:tcPr>
            <w:tcW w:w="4080" w:type="dxa"/>
            <w:vMerge/>
          </w:tcPr>
          <w:p w14:paraId="09916856" w14:textId="77777777" w:rsidR="00820E00" w:rsidRPr="00E014FB" w:rsidRDefault="00820E00" w:rsidP="003834BD">
            <w:pPr>
              <w:rPr>
                <w:rFonts w:cs="Times New Roman"/>
              </w:rPr>
            </w:pPr>
          </w:p>
        </w:tc>
        <w:tc>
          <w:tcPr>
            <w:tcW w:w="6800" w:type="dxa"/>
          </w:tcPr>
          <w:p w14:paraId="2A5C616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53975A0" w14:textId="77777777" w:rsidTr="003834BD">
        <w:tc>
          <w:tcPr>
            <w:tcW w:w="272" w:type="dxa"/>
            <w:vMerge/>
          </w:tcPr>
          <w:p w14:paraId="0F77A769" w14:textId="77777777" w:rsidR="00820E00" w:rsidRPr="00E014FB" w:rsidRDefault="00820E00" w:rsidP="003834BD">
            <w:pPr>
              <w:rPr>
                <w:rFonts w:cs="Times New Roman"/>
              </w:rPr>
            </w:pPr>
          </w:p>
        </w:tc>
        <w:tc>
          <w:tcPr>
            <w:tcW w:w="1903" w:type="dxa"/>
            <w:vMerge/>
          </w:tcPr>
          <w:p w14:paraId="7C5E1C7D" w14:textId="77777777" w:rsidR="00820E00" w:rsidRPr="00E014FB" w:rsidRDefault="00820E00" w:rsidP="003834BD">
            <w:pPr>
              <w:rPr>
                <w:rFonts w:cs="Times New Roman"/>
              </w:rPr>
            </w:pPr>
          </w:p>
        </w:tc>
        <w:tc>
          <w:tcPr>
            <w:tcW w:w="1224" w:type="dxa"/>
            <w:vMerge/>
          </w:tcPr>
          <w:p w14:paraId="4177F433" w14:textId="77777777" w:rsidR="00820E00" w:rsidRPr="00E014FB" w:rsidRDefault="00820E00" w:rsidP="003834BD">
            <w:pPr>
              <w:rPr>
                <w:rFonts w:cs="Times New Roman"/>
              </w:rPr>
            </w:pPr>
          </w:p>
        </w:tc>
        <w:tc>
          <w:tcPr>
            <w:tcW w:w="4080" w:type="dxa"/>
            <w:vMerge/>
          </w:tcPr>
          <w:p w14:paraId="31E02E0E" w14:textId="77777777" w:rsidR="00820E00" w:rsidRPr="00E014FB" w:rsidRDefault="00820E00" w:rsidP="003834BD">
            <w:pPr>
              <w:rPr>
                <w:rFonts w:cs="Times New Roman"/>
              </w:rPr>
            </w:pPr>
          </w:p>
        </w:tc>
        <w:tc>
          <w:tcPr>
            <w:tcW w:w="6800" w:type="dxa"/>
          </w:tcPr>
          <w:p w14:paraId="0053ADA6"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EE20B9" w14:textId="77777777" w:rsidTr="003834BD">
        <w:tc>
          <w:tcPr>
            <w:tcW w:w="272" w:type="dxa"/>
            <w:vMerge/>
          </w:tcPr>
          <w:p w14:paraId="28623712" w14:textId="77777777" w:rsidR="00820E00" w:rsidRPr="00E014FB" w:rsidRDefault="00820E00" w:rsidP="003834BD">
            <w:pPr>
              <w:rPr>
                <w:rFonts w:cs="Times New Roman"/>
              </w:rPr>
            </w:pPr>
          </w:p>
        </w:tc>
        <w:tc>
          <w:tcPr>
            <w:tcW w:w="1903" w:type="dxa"/>
            <w:vMerge/>
          </w:tcPr>
          <w:p w14:paraId="5AE77B63" w14:textId="77777777" w:rsidR="00820E00" w:rsidRPr="00E014FB" w:rsidRDefault="00820E00" w:rsidP="003834BD">
            <w:pPr>
              <w:rPr>
                <w:rFonts w:cs="Times New Roman"/>
              </w:rPr>
            </w:pPr>
          </w:p>
        </w:tc>
        <w:tc>
          <w:tcPr>
            <w:tcW w:w="1224" w:type="dxa"/>
            <w:vMerge/>
          </w:tcPr>
          <w:p w14:paraId="7D757A99" w14:textId="77777777" w:rsidR="00820E00" w:rsidRPr="00E014FB" w:rsidRDefault="00820E00" w:rsidP="003834BD">
            <w:pPr>
              <w:rPr>
                <w:rFonts w:cs="Times New Roman"/>
              </w:rPr>
            </w:pPr>
          </w:p>
        </w:tc>
        <w:tc>
          <w:tcPr>
            <w:tcW w:w="4080" w:type="dxa"/>
            <w:vMerge/>
          </w:tcPr>
          <w:p w14:paraId="1EED4688" w14:textId="77777777" w:rsidR="00820E00" w:rsidRPr="00E014FB" w:rsidRDefault="00820E00" w:rsidP="003834BD">
            <w:pPr>
              <w:rPr>
                <w:rFonts w:cs="Times New Roman"/>
              </w:rPr>
            </w:pPr>
          </w:p>
        </w:tc>
        <w:tc>
          <w:tcPr>
            <w:tcW w:w="6800" w:type="dxa"/>
          </w:tcPr>
          <w:p w14:paraId="0FB78821"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EAAF08F" w14:textId="77777777" w:rsidTr="003834BD">
        <w:tc>
          <w:tcPr>
            <w:tcW w:w="272" w:type="dxa"/>
            <w:vMerge/>
          </w:tcPr>
          <w:p w14:paraId="606A1EAA" w14:textId="77777777" w:rsidR="00820E00" w:rsidRPr="00E014FB" w:rsidRDefault="00820E00" w:rsidP="003834BD">
            <w:pPr>
              <w:rPr>
                <w:rFonts w:cs="Times New Roman"/>
              </w:rPr>
            </w:pPr>
          </w:p>
        </w:tc>
        <w:tc>
          <w:tcPr>
            <w:tcW w:w="1903" w:type="dxa"/>
            <w:vMerge/>
          </w:tcPr>
          <w:p w14:paraId="62274835" w14:textId="77777777" w:rsidR="00820E00" w:rsidRPr="00E014FB" w:rsidRDefault="00820E00" w:rsidP="003834BD">
            <w:pPr>
              <w:rPr>
                <w:rFonts w:cs="Times New Roman"/>
              </w:rPr>
            </w:pPr>
          </w:p>
        </w:tc>
        <w:tc>
          <w:tcPr>
            <w:tcW w:w="1224" w:type="dxa"/>
            <w:vMerge/>
          </w:tcPr>
          <w:p w14:paraId="1809FB0A" w14:textId="77777777" w:rsidR="00820E00" w:rsidRPr="00E014FB" w:rsidRDefault="00820E00" w:rsidP="003834BD">
            <w:pPr>
              <w:rPr>
                <w:rFonts w:cs="Times New Roman"/>
              </w:rPr>
            </w:pPr>
          </w:p>
        </w:tc>
        <w:tc>
          <w:tcPr>
            <w:tcW w:w="4080" w:type="dxa"/>
            <w:vMerge/>
          </w:tcPr>
          <w:p w14:paraId="51F063AE" w14:textId="77777777" w:rsidR="00820E00" w:rsidRPr="00E014FB" w:rsidRDefault="00820E00" w:rsidP="003834BD">
            <w:pPr>
              <w:rPr>
                <w:rFonts w:cs="Times New Roman"/>
              </w:rPr>
            </w:pPr>
          </w:p>
        </w:tc>
        <w:tc>
          <w:tcPr>
            <w:tcW w:w="6800" w:type="dxa"/>
          </w:tcPr>
          <w:p w14:paraId="0E2CFB22"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519FD27" w14:textId="77777777" w:rsidTr="003834BD">
        <w:trPr>
          <w:trHeight w:val="276"/>
        </w:trPr>
        <w:tc>
          <w:tcPr>
            <w:tcW w:w="272" w:type="dxa"/>
            <w:vMerge w:val="restart"/>
          </w:tcPr>
          <w:p w14:paraId="2EDB9A68"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vMerge w:val="restart"/>
          </w:tcPr>
          <w:p w14:paraId="39BF5662" w14:textId="77777777" w:rsidR="00820E00" w:rsidRPr="00E014FB" w:rsidRDefault="00820E00" w:rsidP="003834BD">
            <w:pPr>
              <w:rPr>
                <w:rFonts w:cs="Times New Roman"/>
              </w:rPr>
            </w:pPr>
            <w:r w:rsidRPr="00E014FB">
              <w:rPr>
                <w:rFonts w:eastAsia="Tahoma" w:cs="Times New Roman"/>
                <w:color w:val="000000"/>
                <w:sz w:val="20"/>
                <w:szCs w:val="20"/>
              </w:rPr>
              <w:t>Дома социального обслуживания</w:t>
            </w:r>
          </w:p>
        </w:tc>
        <w:tc>
          <w:tcPr>
            <w:tcW w:w="1224" w:type="dxa"/>
            <w:vMerge w:val="restart"/>
          </w:tcPr>
          <w:p w14:paraId="7C61B5D4" w14:textId="77777777" w:rsidR="00820E00" w:rsidRPr="00E014FB" w:rsidRDefault="00820E00" w:rsidP="003834BD">
            <w:pPr>
              <w:rPr>
                <w:rFonts w:cs="Times New Roman"/>
              </w:rPr>
            </w:pPr>
            <w:r w:rsidRPr="00E014FB">
              <w:rPr>
                <w:rFonts w:eastAsia="Tahoma" w:cs="Times New Roman"/>
                <w:color w:val="000000"/>
                <w:sz w:val="20"/>
                <w:szCs w:val="20"/>
              </w:rPr>
              <w:t>3.2.1</w:t>
            </w:r>
          </w:p>
        </w:tc>
        <w:tc>
          <w:tcPr>
            <w:tcW w:w="4080" w:type="dxa"/>
            <w:vMerge w:val="restart"/>
          </w:tcPr>
          <w:p w14:paraId="4B898A1D"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14:paraId="76845D5D"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4EFEA907"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p w14:paraId="1AA74F4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1F99398D"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441992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739C8F0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582906E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p w14:paraId="38FA4DF1"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Минимальное количество этажей – не подлежит установлению.</w:t>
            </w:r>
          </w:p>
          <w:p w14:paraId="758CECB7"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p w14:paraId="3A622456"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6218DAD2"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6E8F937C"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2EFEF41" w14:textId="77777777" w:rsidTr="003834BD">
        <w:trPr>
          <w:trHeight w:val="276"/>
        </w:trPr>
        <w:tc>
          <w:tcPr>
            <w:tcW w:w="272" w:type="dxa"/>
            <w:vMerge/>
          </w:tcPr>
          <w:p w14:paraId="21117372" w14:textId="77777777" w:rsidR="00820E00" w:rsidRPr="00E014FB" w:rsidRDefault="00820E00" w:rsidP="003834BD">
            <w:pPr>
              <w:rPr>
                <w:rFonts w:cs="Times New Roman"/>
              </w:rPr>
            </w:pPr>
          </w:p>
        </w:tc>
        <w:tc>
          <w:tcPr>
            <w:tcW w:w="1903" w:type="dxa"/>
            <w:vMerge/>
          </w:tcPr>
          <w:p w14:paraId="3586B1AF" w14:textId="77777777" w:rsidR="00820E00" w:rsidRPr="00E014FB" w:rsidRDefault="00820E00" w:rsidP="003834BD">
            <w:pPr>
              <w:rPr>
                <w:rFonts w:cs="Times New Roman"/>
              </w:rPr>
            </w:pPr>
          </w:p>
        </w:tc>
        <w:tc>
          <w:tcPr>
            <w:tcW w:w="1224" w:type="dxa"/>
            <w:vMerge/>
          </w:tcPr>
          <w:p w14:paraId="0B5B552D" w14:textId="77777777" w:rsidR="00820E00" w:rsidRPr="00E014FB" w:rsidRDefault="00820E00" w:rsidP="003834BD">
            <w:pPr>
              <w:rPr>
                <w:rFonts w:cs="Times New Roman"/>
              </w:rPr>
            </w:pPr>
          </w:p>
        </w:tc>
        <w:tc>
          <w:tcPr>
            <w:tcW w:w="4080" w:type="dxa"/>
            <w:vMerge/>
          </w:tcPr>
          <w:p w14:paraId="49DF6794" w14:textId="77777777" w:rsidR="00820E00" w:rsidRPr="00E014FB" w:rsidRDefault="00820E00" w:rsidP="003834BD">
            <w:pPr>
              <w:rPr>
                <w:rFonts w:cs="Times New Roman"/>
              </w:rPr>
            </w:pPr>
          </w:p>
        </w:tc>
        <w:tc>
          <w:tcPr>
            <w:tcW w:w="6800" w:type="dxa"/>
            <w:vMerge/>
          </w:tcPr>
          <w:p w14:paraId="1A95768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3A208DD" w14:textId="77777777" w:rsidTr="003834BD">
        <w:trPr>
          <w:trHeight w:val="276"/>
        </w:trPr>
        <w:tc>
          <w:tcPr>
            <w:tcW w:w="272" w:type="dxa"/>
            <w:vMerge/>
          </w:tcPr>
          <w:p w14:paraId="79BA79E2" w14:textId="77777777" w:rsidR="00820E00" w:rsidRPr="00E014FB" w:rsidRDefault="00820E00" w:rsidP="003834BD">
            <w:pPr>
              <w:rPr>
                <w:rFonts w:cs="Times New Roman"/>
              </w:rPr>
            </w:pPr>
          </w:p>
        </w:tc>
        <w:tc>
          <w:tcPr>
            <w:tcW w:w="1903" w:type="dxa"/>
            <w:vMerge/>
          </w:tcPr>
          <w:p w14:paraId="01E2DB40" w14:textId="77777777" w:rsidR="00820E00" w:rsidRPr="00E014FB" w:rsidRDefault="00820E00" w:rsidP="003834BD">
            <w:pPr>
              <w:rPr>
                <w:rFonts w:cs="Times New Roman"/>
              </w:rPr>
            </w:pPr>
          </w:p>
        </w:tc>
        <w:tc>
          <w:tcPr>
            <w:tcW w:w="1224" w:type="dxa"/>
            <w:vMerge/>
          </w:tcPr>
          <w:p w14:paraId="7701DB5F" w14:textId="77777777" w:rsidR="00820E00" w:rsidRPr="00E014FB" w:rsidRDefault="00820E00" w:rsidP="003834BD">
            <w:pPr>
              <w:rPr>
                <w:rFonts w:cs="Times New Roman"/>
              </w:rPr>
            </w:pPr>
          </w:p>
        </w:tc>
        <w:tc>
          <w:tcPr>
            <w:tcW w:w="4080" w:type="dxa"/>
            <w:vMerge/>
          </w:tcPr>
          <w:p w14:paraId="1D49C367" w14:textId="77777777" w:rsidR="00820E00" w:rsidRPr="00E014FB" w:rsidRDefault="00820E00" w:rsidP="003834BD">
            <w:pPr>
              <w:rPr>
                <w:rFonts w:cs="Times New Roman"/>
              </w:rPr>
            </w:pPr>
          </w:p>
        </w:tc>
        <w:tc>
          <w:tcPr>
            <w:tcW w:w="6800" w:type="dxa"/>
            <w:vMerge/>
          </w:tcPr>
          <w:p w14:paraId="31DA029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789B345" w14:textId="77777777" w:rsidTr="003834BD">
        <w:trPr>
          <w:trHeight w:val="276"/>
        </w:trPr>
        <w:tc>
          <w:tcPr>
            <w:tcW w:w="272" w:type="dxa"/>
            <w:vMerge/>
          </w:tcPr>
          <w:p w14:paraId="4A3ACDFE" w14:textId="77777777" w:rsidR="00820E00" w:rsidRPr="00E014FB" w:rsidRDefault="00820E00" w:rsidP="003834BD">
            <w:pPr>
              <w:rPr>
                <w:rFonts w:cs="Times New Roman"/>
              </w:rPr>
            </w:pPr>
          </w:p>
        </w:tc>
        <w:tc>
          <w:tcPr>
            <w:tcW w:w="1903" w:type="dxa"/>
            <w:vMerge/>
          </w:tcPr>
          <w:p w14:paraId="4CFD5C98" w14:textId="77777777" w:rsidR="00820E00" w:rsidRPr="00E014FB" w:rsidRDefault="00820E00" w:rsidP="003834BD">
            <w:pPr>
              <w:rPr>
                <w:rFonts w:cs="Times New Roman"/>
              </w:rPr>
            </w:pPr>
          </w:p>
        </w:tc>
        <w:tc>
          <w:tcPr>
            <w:tcW w:w="1224" w:type="dxa"/>
            <w:vMerge/>
          </w:tcPr>
          <w:p w14:paraId="2ED60C76" w14:textId="77777777" w:rsidR="00820E00" w:rsidRPr="00E014FB" w:rsidRDefault="00820E00" w:rsidP="003834BD">
            <w:pPr>
              <w:rPr>
                <w:rFonts w:cs="Times New Roman"/>
              </w:rPr>
            </w:pPr>
          </w:p>
        </w:tc>
        <w:tc>
          <w:tcPr>
            <w:tcW w:w="4080" w:type="dxa"/>
            <w:vMerge/>
          </w:tcPr>
          <w:p w14:paraId="64A8CB27" w14:textId="77777777" w:rsidR="00820E00" w:rsidRPr="00E014FB" w:rsidRDefault="00820E00" w:rsidP="003834BD">
            <w:pPr>
              <w:rPr>
                <w:rFonts w:cs="Times New Roman"/>
              </w:rPr>
            </w:pPr>
          </w:p>
        </w:tc>
        <w:tc>
          <w:tcPr>
            <w:tcW w:w="6800" w:type="dxa"/>
            <w:vMerge/>
          </w:tcPr>
          <w:p w14:paraId="3A869187"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76A3933" w14:textId="77777777" w:rsidTr="003834BD">
        <w:trPr>
          <w:trHeight w:val="276"/>
        </w:trPr>
        <w:tc>
          <w:tcPr>
            <w:tcW w:w="272" w:type="dxa"/>
            <w:vMerge/>
          </w:tcPr>
          <w:p w14:paraId="58AF45FE" w14:textId="77777777" w:rsidR="00820E00" w:rsidRPr="00E014FB" w:rsidRDefault="00820E00" w:rsidP="003834BD">
            <w:pPr>
              <w:rPr>
                <w:rFonts w:cs="Times New Roman"/>
              </w:rPr>
            </w:pPr>
          </w:p>
        </w:tc>
        <w:tc>
          <w:tcPr>
            <w:tcW w:w="1903" w:type="dxa"/>
            <w:vMerge/>
          </w:tcPr>
          <w:p w14:paraId="571CF8A4" w14:textId="77777777" w:rsidR="00820E00" w:rsidRPr="00E014FB" w:rsidRDefault="00820E00" w:rsidP="003834BD">
            <w:pPr>
              <w:rPr>
                <w:rFonts w:cs="Times New Roman"/>
              </w:rPr>
            </w:pPr>
          </w:p>
        </w:tc>
        <w:tc>
          <w:tcPr>
            <w:tcW w:w="1224" w:type="dxa"/>
            <w:vMerge/>
          </w:tcPr>
          <w:p w14:paraId="0D7B7D7A" w14:textId="77777777" w:rsidR="00820E00" w:rsidRPr="00E014FB" w:rsidRDefault="00820E00" w:rsidP="003834BD">
            <w:pPr>
              <w:rPr>
                <w:rFonts w:cs="Times New Roman"/>
              </w:rPr>
            </w:pPr>
          </w:p>
        </w:tc>
        <w:tc>
          <w:tcPr>
            <w:tcW w:w="4080" w:type="dxa"/>
            <w:vMerge/>
          </w:tcPr>
          <w:p w14:paraId="55897940" w14:textId="77777777" w:rsidR="00820E00" w:rsidRPr="00E014FB" w:rsidRDefault="00820E00" w:rsidP="003834BD">
            <w:pPr>
              <w:rPr>
                <w:rFonts w:cs="Times New Roman"/>
              </w:rPr>
            </w:pPr>
          </w:p>
        </w:tc>
        <w:tc>
          <w:tcPr>
            <w:tcW w:w="6800" w:type="dxa"/>
            <w:vMerge/>
          </w:tcPr>
          <w:p w14:paraId="15FD747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5215474" w14:textId="77777777" w:rsidTr="003834BD">
        <w:trPr>
          <w:trHeight w:val="276"/>
        </w:trPr>
        <w:tc>
          <w:tcPr>
            <w:tcW w:w="272" w:type="dxa"/>
            <w:vMerge/>
          </w:tcPr>
          <w:p w14:paraId="01211AF2" w14:textId="77777777" w:rsidR="00820E00" w:rsidRPr="00E014FB" w:rsidRDefault="00820E00" w:rsidP="003834BD">
            <w:pPr>
              <w:rPr>
                <w:rFonts w:cs="Times New Roman"/>
              </w:rPr>
            </w:pPr>
          </w:p>
        </w:tc>
        <w:tc>
          <w:tcPr>
            <w:tcW w:w="1903" w:type="dxa"/>
            <w:vMerge/>
          </w:tcPr>
          <w:p w14:paraId="6E1358FA" w14:textId="77777777" w:rsidR="00820E00" w:rsidRPr="00E014FB" w:rsidRDefault="00820E00" w:rsidP="003834BD">
            <w:pPr>
              <w:rPr>
                <w:rFonts w:cs="Times New Roman"/>
              </w:rPr>
            </w:pPr>
          </w:p>
        </w:tc>
        <w:tc>
          <w:tcPr>
            <w:tcW w:w="1224" w:type="dxa"/>
            <w:vMerge/>
          </w:tcPr>
          <w:p w14:paraId="77496F52" w14:textId="77777777" w:rsidR="00820E00" w:rsidRPr="00E014FB" w:rsidRDefault="00820E00" w:rsidP="003834BD">
            <w:pPr>
              <w:rPr>
                <w:rFonts w:cs="Times New Roman"/>
              </w:rPr>
            </w:pPr>
          </w:p>
        </w:tc>
        <w:tc>
          <w:tcPr>
            <w:tcW w:w="4080" w:type="dxa"/>
            <w:vMerge/>
          </w:tcPr>
          <w:p w14:paraId="574095F2" w14:textId="77777777" w:rsidR="00820E00" w:rsidRPr="00E014FB" w:rsidRDefault="00820E00" w:rsidP="003834BD">
            <w:pPr>
              <w:rPr>
                <w:rFonts w:cs="Times New Roman"/>
              </w:rPr>
            </w:pPr>
          </w:p>
        </w:tc>
        <w:tc>
          <w:tcPr>
            <w:tcW w:w="6800" w:type="dxa"/>
            <w:vMerge/>
          </w:tcPr>
          <w:p w14:paraId="63C55A2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1651C19" w14:textId="77777777" w:rsidTr="003834BD">
        <w:trPr>
          <w:trHeight w:val="276"/>
        </w:trPr>
        <w:tc>
          <w:tcPr>
            <w:tcW w:w="272" w:type="dxa"/>
            <w:vMerge/>
          </w:tcPr>
          <w:p w14:paraId="0AB1B365" w14:textId="77777777" w:rsidR="00820E00" w:rsidRPr="00E014FB" w:rsidRDefault="00820E00" w:rsidP="003834BD">
            <w:pPr>
              <w:rPr>
                <w:rFonts w:cs="Times New Roman"/>
              </w:rPr>
            </w:pPr>
          </w:p>
        </w:tc>
        <w:tc>
          <w:tcPr>
            <w:tcW w:w="1903" w:type="dxa"/>
            <w:vMerge/>
          </w:tcPr>
          <w:p w14:paraId="5E3BE795" w14:textId="77777777" w:rsidR="00820E00" w:rsidRPr="00E014FB" w:rsidRDefault="00820E00" w:rsidP="003834BD">
            <w:pPr>
              <w:rPr>
                <w:rFonts w:cs="Times New Roman"/>
              </w:rPr>
            </w:pPr>
          </w:p>
        </w:tc>
        <w:tc>
          <w:tcPr>
            <w:tcW w:w="1224" w:type="dxa"/>
            <w:vMerge/>
          </w:tcPr>
          <w:p w14:paraId="3B301A51" w14:textId="77777777" w:rsidR="00820E00" w:rsidRPr="00E014FB" w:rsidRDefault="00820E00" w:rsidP="003834BD">
            <w:pPr>
              <w:rPr>
                <w:rFonts w:cs="Times New Roman"/>
              </w:rPr>
            </w:pPr>
          </w:p>
        </w:tc>
        <w:tc>
          <w:tcPr>
            <w:tcW w:w="4080" w:type="dxa"/>
            <w:vMerge/>
          </w:tcPr>
          <w:p w14:paraId="3F6E7170" w14:textId="77777777" w:rsidR="00820E00" w:rsidRPr="00E014FB" w:rsidRDefault="00820E00" w:rsidP="003834BD">
            <w:pPr>
              <w:rPr>
                <w:rFonts w:cs="Times New Roman"/>
              </w:rPr>
            </w:pPr>
          </w:p>
        </w:tc>
        <w:tc>
          <w:tcPr>
            <w:tcW w:w="6800" w:type="dxa"/>
            <w:vMerge/>
          </w:tcPr>
          <w:p w14:paraId="0B02B1A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B3D45D0" w14:textId="77777777" w:rsidTr="003834BD">
        <w:trPr>
          <w:trHeight w:val="276"/>
        </w:trPr>
        <w:tc>
          <w:tcPr>
            <w:tcW w:w="272" w:type="dxa"/>
            <w:vMerge/>
          </w:tcPr>
          <w:p w14:paraId="1EF39DD0" w14:textId="77777777" w:rsidR="00820E00" w:rsidRPr="00E014FB" w:rsidRDefault="00820E00" w:rsidP="003834BD">
            <w:pPr>
              <w:rPr>
                <w:rFonts w:cs="Times New Roman"/>
              </w:rPr>
            </w:pPr>
          </w:p>
        </w:tc>
        <w:tc>
          <w:tcPr>
            <w:tcW w:w="1903" w:type="dxa"/>
            <w:vMerge/>
          </w:tcPr>
          <w:p w14:paraId="02F9E6EB" w14:textId="77777777" w:rsidR="00820E00" w:rsidRPr="00E014FB" w:rsidRDefault="00820E00" w:rsidP="003834BD">
            <w:pPr>
              <w:rPr>
                <w:rFonts w:cs="Times New Roman"/>
              </w:rPr>
            </w:pPr>
          </w:p>
        </w:tc>
        <w:tc>
          <w:tcPr>
            <w:tcW w:w="1224" w:type="dxa"/>
            <w:vMerge/>
          </w:tcPr>
          <w:p w14:paraId="481C86BF" w14:textId="77777777" w:rsidR="00820E00" w:rsidRPr="00E014FB" w:rsidRDefault="00820E00" w:rsidP="003834BD">
            <w:pPr>
              <w:rPr>
                <w:rFonts w:cs="Times New Roman"/>
              </w:rPr>
            </w:pPr>
          </w:p>
        </w:tc>
        <w:tc>
          <w:tcPr>
            <w:tcW w:w="4080" w:type="dxa"/>
            <w:vMerge/>
          </w:tcPr>
          <w:p w14:paraId="096A2685" w14:textId="77777777" w:rsidR="00820E00" w:rsidRPr="00E014FB" w:rsidRDefault="00820E00" w:rsidP="003834BD">
            <w:pPr>
              <w:rPr>
                <w:rFonts w:cs="Times New Roman"/>
              </w:rPr>
            </w:pPr>
          </w:p>
        </w:tc>
        <w:tc>
          <w:tcPr>
            <w:tcW w:w="6800" w:type="dxa"/>
            <w:vMerge/>
          </w:tcPr>
          <w:p w14:paraId="485475F0"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100D0E" w14:textId="77777777" w:rsidTr="003834BD">
        <w:trPr>
          <w:trHeight w:val="276"/>
        </w:trPr>
        <w:tc>
          <w:tcPr>
            <w:tcW w:w="272" w:type="dxa"/>
            <w:vMerge/>
          </w:tcPr>
          <w:p w14:paraId="28AC1D4C" w14:textId="77777777" w:rsidR="00820E00" w:rsidRPr="00E014FB" w:rsidRDefault="00820E00" w:rsidP="003834BD">
            <w:pPr>
              <w:rPr>
                <w:rFonts w:cs="Times New Roman"/>
              </w:rPr>
            </w:pPr>
          </w:p>
        </w:tc>
        <w:tc>
          <w:tcPr>
            <w:tcW w:w="1903" w:type="dxa"/>
            <w:vMerge/>
          </w:tcPr>
          <w:p w14:paraId="6DECB344" w14:textId="77777777" w:rsidR="00820E00" w:rsidRPr="00E014FB" w:rsidRDefault="00820E00" w:rsidP="003834BD">
            <w:pPr>
              <w:rPr>
                <w:rFonts w:cs="Times New Roman"/>
              </w:rPr>
            </w:pPr>
          </w:p>
        </w:tc>
        <w:tc>
          <w:tcPr>
            <w:tcW w:w="1224" w:type="dxa"/>
            <w:vMerge/>
          </w:tcPr>
          <w:p w14:paraId="2CA61C8F" w14:textId="77777777" w:rsidR="00820E00" w:rsidRPr="00E014FB" w:rsidRDefault="00820E00" w:rsidP="003834BD">
            <w:pPr>
              <w:rPr>
                <w:rFonts w:cs="Times New Roman"/>
              </w:rPr>
            </w:pPr>
          </w:p>
        </w:tc>
        <w:tc>
          <w:tcPr>
            <w:tcW w:w="4080" w:type="dxa"/>
            <w:vMerge/>
          </w:tcPr>
          <w:p w14:paraId="7BA2604E" w14:textId="77777777" w:rsidR="00820E00" w:rsidRPr="00E014FB" w:rsidRDefault="00820E00" w:rsidP="003834BD">
            <w:pPr>
              <w:rPr>
                <w:rFonts w:cs="Times New Roman"/>
              </w:rPr>
            </w:pPr>
          </w:p>
        </w:tc>
        <w:tc>
          <w:tcPr>
            <w:tcW w:w="6800" w:type="dxa"/>
            <w:vMerge/>
          </w:tcPr>
          <w:p w14:paraId="1F557FAF"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FF22357" w14:textId="77777777" w:rsidTr="003834BD">
        <w:trPr>
          <w:trHeight w:val="276"/>
        </w:trPr>
        <w:tc>
          <w:tcPr>
            <w:tcW w:w="272" w:type="dxa"/>
            <w:vMerge/>
          </w:tcPr>
          <w:p w14:paraId="38D19991" w14:textId="77777777" w:rsidR="00820E00" w:rsidRPr="00E014FB" w:rsidRDefault="00820E00" w:rsidP="003834BD">
            <w:pPr>
              <w:rPr>
                <w:rFonts w:cs="Times New Roman"/>
              </w:rPr>
            </w:pPr>
          </w:p>
        </w:tc>
        <w:tc>
          <w:tcPr>
            <w:tcW w:w="1903" w:type="dxa"/>
            <w:vMerge/>
          </w:tcPr>
          <w:p w14:paraId="5BFD3474" w14:textId="77777777" w:rsidR="00820E00" w:rsidRPr="00E014FB" w:rsidRDefault="00820E00" w:rsidP="003834BD">
            <w:pPr>
              <w:rPr>
                <w:rFonts w:cs="Times New Roman"/>
              </w:rPr>
            </w:pPr>
          </w:p>
        </w:tc>
        <w:tc>
          <w:tcPr>
            <w:tcW w:w="1224" w:type="dxa"/>
            <w:vMerge/>
          </w:tcPr>
          <w:p w14:paraId="1BD22BBF" w14:textId="77777777" w:rsidR="00820E00" w:rsidRPr="00E014FB" w:rsidRDefault="00820E00" w:rsidP="003834BD">
            <w:pPr>
              <w:rPr>
                <w:rFonts w:cs="Times New Roman"/>
              </w:rPr>
            </w:pPr>
          </w:p>
        </w:tc>
        <w:tc>
          <w:tcPr>
            <w:tcW w:w="4080" w:type="dxa"/>
            <w:vMerge/>
          </w:tcPr>
          <w:p w14:paraId="68E4FD8D" w14:textId="77777777" w:rsidR="00820E00" w:rsidRPr="00E014FB" w:rsidRDefault="00820E00" w:rsidP="003834BD">
            <w:pPr>
              <w:rPr>
                <w:rFonts w:cs="Times New Roman"/>
              </w:rPr>
            </w:pPr>
          </w:p>
        </w:tc>
        <w:tc>
          <w:tcPr>
            <w:tcW w:w="6800" w:type="dxa"/>
            <w:vMerge/>
          </w:tcPr>
          <w:p w14:paraId="33DFE8C9"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D6B114" w14:textId="77777777" w:rsidTr="003834BD">
        <w:trPr>
          <w:trHeight w:val="276"/>
        </w:trPr>
        <w:tc>
          <w:tcPr>
            <w:tcW w:w="272" w:type="dxa"/>
            <w:vMerge/>
          </w:tcPr>
          <w:p w14:paraId="77427C8C" w14:textId="77777777" w:rsidR="00820E00" w:rsidRPr="00E014FB" w:rsidRDefault="00820E00" w:rsidP="003834BD">
            <w:pPr>
              <w:rPr>
                <w:rFonts w:cs="Times New Roman"/>
              </w:rPr>
            </w:pPr>
          </w:p>
        </w:tc>
        <w:tc>
          <w:tcPr>
            <w:tcW w:w="1903" w:type="dxa"/>
            <w:vMerge/>
          </w:tcPr>
          <w:p w14:paraId="4CB0ECB0" w14:textId="77777777" w:rsidR="00820E00" w:rsidRPr="00E014FB" w:rsidRDefault="00820E00" w:rsidP="003834BD">
            <w:pPr>
              <w:rPr>
                <w:rFonts w:cs="Times New Roman"/>
              </w:rPr>
            </w:pPr>
          </w:p>
        </w:tc>
        <w:tc>
          <w:tcPr>
            <w:tcW w:w="1224" w:type="dxa"/>
            <w:vMerge/>
          </w:tcPr>
          <w:p w14:paraId="3A74F015" w14:textId="77777777" w:rsidR="00820E00" w:rsidRPr="00E014FB" w:rsidRDefault="00820E00" w:rsidP="003834BD">
            <w:pPr>
              <w:rPr>
                <w:rFonts w:cs="Times New Roman"/>
              </w:rPr>
            </w:pPr>
          </w:p>
        </w:tc>
        <w:tc>
          <w:tcPr>
            <w:tcW w:w="4080" w:type="dxa"/>
            <w:vMerge/>
          </w:tcPr>
          <w:p w14:paraId="332B2ECB" w14:textId="77777777" w:rsidR="00820E00" w:rsidRPr="00E014FB" w:rsidRDefault="00820E00" w:rsidP="003834BD">
            <w:pPr>
              <w:rPr>
                <w:rFonts w:cs="Times New Roman"/>
              </w:rPr>
            </w:pPr>
          </w:p>
        </w:tc>
        <w:tc>
          <w:tcPr>
            <w:tcW w:w="6800" w:type="dxa"/>
            <w:vMerge/>
          </w:tcPr>
          <w:p w14:paraId="1AAF016F"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7FB349B" w14:textId="77777777" w:rsidTr="003834BD">
        <w:trPr>
          <w:trHeight w:val="276"/>
        </w:trPr>
        <w:tc>
          <w:tcPr>
            <w:tcW w:w="272" w:type="dxa"/>
            <w:vMerge/>
          </w:tcPr>
          <w:p w14:paraId="3554171F" w14:textId="77777777" w:rsidR="00820E00" w:rsidRPr="00E014FB" w:rsidRDefault="00820E00" w:rsidP="003834BD">
            <w:pPr>
              <w:rPr>
                <w:rFonts w:cs="Times New Roman"/>
              </w:rPr>
            </w:pPr>
          </w:p>
        </w:tc>
        <w:tc>
          <w:tcPr>
            <w:tcW w:w="1903" w:type="dxa"/>
            <w:vMerge/>
          </w:tcPr>
          <w:p w14:paraId="7607C558" w14:textId="77777777" w:rsidR="00820E00" w:rsidRPr="00E014FB" w:rsidRDefault="00820E00" w:rsidP="003834BD">
            <w:pPr>
              <w:rPr>
                <w:rFonts w:cs="Times New Roman"/>
              </w:rPr>
            </w:pPr>
          </w:p>
        </w:tc>
        <w:tc>
          <w:tcPr>
            <w:tcW w:w="1224" w:type="dxa"/>
            <w:vMerge/>
          </w:tcPr>
          <w:p w14:paraId="232AACF1" w14:textId="77777777" w:rsidR="00820E00" w:rsidRPr="00E014FB" w:rsidRDefault="00820E00" w:rsidP="003834BD">
            <w:pPr>
              <w:rPr>
                <w:rFonts w:cs="Times New Roman"/>
              </w:rPr>
            </w:pPr>
          </w:p>
        </w:tc>
        <w:tc>
          <w:tcPr>
            <w:tcW w:w="4080" w:type="dxa"/>
            <w:vMerge/>
          </w:tcPr>
          <w:p w14:paraId="373969A6" w14:textId="77777777" w:rsidR="00820E00" w:rsidRPr="00E014FB" w:rsidRDefault="00820E00" w:rsidP="003834BD">
            <w:pPr>
              <w:rPr>
                <w:rFonts w:cs="Times New Roman"/>
              </w:rPr>
            </w:pPr>
          </w:p>
        </w:tc>
        <w:tc>
          <w:tcPr>
            <w:tcW w:w="6800" w:type="dxa"/>
            <w:vMerge/>
          </w:tcPr>
          <w:p w14:paraId="3096E5D0"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EB2BEB0" w14:textId="77777777" w:rsidTr="003834BD">
        <w:tc>
          <w:tcPr>
            <w:tcW w:w="272" w:type="dxa"/>
          </w:tcPr>
          <w:p w14:paraId="6B1DE231"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747B615E" w14:textId="77777777" w:rsidR="00820E00" w:rsidRPr="00E014FB" w:rsidRDefault="00820E00" w:rsidP="003834BD">
            <w:pPr>
              <w:rPr>
                <w:rFonts w:cs="Times New Roman"/>
              </w:rPr>
            </w:pPr>
            <w:r w:rsidRPr="00E014FB">
              <w:rPr>
                <w:rFonts w:eastAsia="Tahoma" w:cs="Times New Roman"/>
                <w:color w:val="000000"/>
                <w:sz w:val="20"/>
                <w:szCs w:val="20"/>
              </w:rPr>
              <w:t>Оказание социальной помощи населению</w:t>
            </w:r>
          </w:p>
        </w:tc>
        <w:tc>
          <w:tcPr>
            <w:tcW w:w="1224" w:type="dxa"/>
          </w:tcPr>
          <w:p w14:paraId="3C533ED2" w14:textId="77777777" w:rsidR="00820E00" w:rsidRPr="00E014FB" w:rsidRDefault="00820E00" w:rsidP="003834BD">
            <w:pPr>
              <w:rPr>
                <w:rFonts w:cs="Times New Roman"/>
              </w:rPr>
            </w:pPr>
            <w:r w:rsidRPr="00E014FB">
              <w:rPr>
                <w:rFonts w:eastAsia="Tahoma" w:cs="Times New Roman"/>
                <w:color w:val="000000"/>
                <w:sz w:val="20"/>
                <w:szCs w:val="20"/>
              </w:rPr>
              <w:t>3.2.2</w:t>
            </w:r>
          </w:p>
        </w:tc>
        <w:tc>
          <w:tcPr>
            <w:tcW w:w="4080" w:type="dxa"/>
          </w:tcPr>
          <w:p w14:paraId="609DD8E0"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w:t>
            </w:r>
            <w:r w:rsidRPr="00E014FB">
              <w:rPr>
                <w:rFonts w:eastAsia="Tahoma" w:cs="Times New Roman"/>
                <w:color w:val="000000"/>
                <w:sz w:val="20"/>
                <w:szCs w:val="20"/>
              </w:rPr>
              <w:lastRenderedPageBreak/>
              <w:t xml:space="preserve">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vMerge/>
          </w:tcPr>
          <w:p w14:paraId="2295FA5E" w14:textId="77777777" w:rsidR="00820E00" w:rsidRPr="00E014FB" w:rsidRDefault="00820E00" w:rsidP="003834BD">
            <w:pPr>
              <w:rPr>
                <w:rFonts w:cs="Times New Roman"/>
              </w:rPr>
            </w:pPr>
          </w:p>
        </w:tc>
      </w:tr>
      <w:tr w:rsidR="00820E00" w:rsidRPr="00E014FB" w14:paraId="5F9405AD" w14:textId="77777777" w:rsidTr="003834BD">
        <w:tc>
          <w:tcPr>
            <w:tcW w:w="272" w:type="dxa"/>
            <w:vMerge w:val="restart"/>
          </w:tcPr>
          <w:p w14:paraId="5A4A5E45"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vMerge w:val="restart"/>
          </w:tcPr>
          <w:p w14:paraId="720F727A" w14:textId="77777777" w:rsidR="00820E00" w:rsidRPr="00E014FB" w:rsidRDefault="00820E00" w:rsidP="003834BD">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55A7A45C" w14:textId="77777777" w:rsidR="00820E00" w:rsidRPr="00E014FB" w:rsidRDefault="00820E00" w:rsidP="003834BD">
            <w:pPr>
              <w:rPr>
                <w:rFonts w:cs="Times New Roman"/>
              </w:rPr>
            </w:pPr>
            <w:r w:rsidRPr="00E014FB">
              <w:rPr>
                <w:rFonts w:eastAsia="Tahoma" w:cs="Times New Roman"/>
                <w:color w:val="000000"/>
                <w:sz w:val="20"/>
                <w:szCs w:val="20"/>
              </w:rPr>
              <w:t>3.2.3</w:t>
            </w:r>
          </w:p>
        </w:tc>
        <w:tc>
          <w:tcPr>
            <w:tcW w:w="4080" w:type="dxa"/>
            <w:vMerge w:val="restart"/>
          </w:tcPr>
          <w:p w14:paraId="1B5948F2"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4B50387E"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0B5E5DA" w14:textId="77777777" w:rsidTr="003834BD">
        <w:tc>
          <w:tcPr>
            <w:tcW w:w="272" w:type="dxa"/>
            <w:vMerge/>
          </w:tcPr>
          <w:p w14:paraId="4CAA97C3" w14:textId="77777777" w:rsidR="00820E00" w:rsidRPr="00E014FB" w:rsidRDefault="00820E00" w:rsidP="003834BD">
            <w:pPr>
              <w:rPr>
                <w:rFonts w:cs="Times New Roman"/>
              </w:rPr>
            </w:pPr>
          </w:p>
        </w:tc>
        <w:tc>
          <w:tcPr>
            <w:tcW w:w="1903" w:type="dxa"/>
            <w:vMerge/>
          </w:tcPr>
          <w:p w14:paraId="478CEC7B" w14:textId="77777777" w:rsidR="00820E00" w:rsidRPr="00E014FB" w:rsidRDefault="00820E00" w:rsidP="003834BD">
            <w:pPr>
              <w:rPr>
                <w:rFonts w:cs="Times New Roman"/>
              </w:rPr>
            </w:pPr>
          </w:p>
        </w:tc>
        <w:tc>
          <w:tcPr>
            <w:tcW w:w="1224" w:type="dxa"/>
            <w:vMerge/>
          </w:tcPr>
          <w:p w14:paraId="0458FFF5" w14:textId="77777777" w:rsidR="00820E00" w:rsidRPr="00E014FB" w:rsidRDefault="00820E00" w:rsidP="003834BD">
            <w:pPr>
              <w:rPr>
                <w:rFonts w:cs="Times New Roman"/>
              </w:rPr>
            </w:pPr>
          </w:p>
        </w:tc>
        <w:tc>
          <w:tcPr>
            <w:tcW w:w="4080" w:type="dxa"/>
            <w:vMerge/>
          </w:tcPr>
          <w:p w14:paraId="6560023D" w14:textId="77777777" w:rsidR="00820E00" w:rsidRPr="00E014FB" w:rsidRDefault="00820E00" w:rsidP="003834BD">
            <w:pPr>
              <w:rPr>
                <w:rFonts w:cs="Times New Roman"/>
              </w:rPr>
            </w:pPr>
          </w:p>
        </w:tc>
        <w:tc>
          <w:tcPr>
            <w:tcW w:w="6800" w:type="dxa"/>
          </w:tcPr>
          <w:p w14:paraId="2F42CCC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927611C" w14:textId="77777777" w:rsidTr="003834BD">
        <w:tc>
          <w:tcPr>
            <w:tcW w:w="272" w:type="dxa"/>
            <w:vMerge/>
          </w:tcPr>
          <w:p w14:paraId="4D3F9896" w14:textId="77777777" w:rsidR="00820E00" w:rsidRPr="00E014FB" w:rsidRDefault="00820E00" w:rsidP="003834BD">
            <w:pPr>
              <w:rPr>
                <w:rFonts w:cs="Times New Roman"/>
              </w:rPr>
            </w:pPr>
          </w:p>
        </w:tc>
        <w:tc>
          <w:tcPr>
            <w:tcW w:w="1903" w:type="dxa"/>
            <w:vMerge/>
          </w:tcPr>
          <w:p w14:paraId="1BCD9BC5" w14:textId="77777777" w:rsidR="00820E00" w:rsidRPr="00E014FB" w:rsidRDefault="00820E00" w:rsidP="003834BD">
            <w:pPr>
              <w:rPr>
                <w:rFonts w:cs="Times New Roman"/>
              </w:rPr>
            </w:pPr>
          </w:p>
        </w:tc>
        <w:tc>
          <w:tcPr>
            <w:tcW w:w="1224" w:type="dxa"/>
            <w:vMerge/>
          </w:tcPr>
          <w:p w14:paraId="39DD8FE9" w14:textId="77777777" w:rsidR="00820E00" w:rsidRPr="00E014FB" w:rsidRDefault="00820E00" w:rsidP="003834BD">
            <w:pPr>
              <w:rPr>
                <w:rFonts w:cs="Times New Roman"/>
              </w:rPr>
            </w:pPr>
          </w:p>
        </w:tc>
        <w:tc>
          <w:tcPr>
            <w:tcW w:w="4080" w:type="dxa"/>
            <w:vMerge/>
          </w:tcPr>
          <w:p w14:paraId="03E6B218" w14:textId="77777777" w:rsidR="00820E00" w:rsidRPr="00E014FB" w:rsidRDefault="00820E00" w:rsidP="003834BD">
            <w:pPr>
              <w:rPr>
                <w:rFonts w:cs="Times New Roman"/>
              </w:rPr>
            </w:pPr>
          </w:p>
        </w:tc>
        <w:tc>
          <w:tcPr>
            <w:tcW w:w="6800" w:type="dxa"/>
          </w:tcPr>
          <w:p w14:paraId="444AEB0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F027F8" w14:textId="77777777" w:rsidTr="003834BD">
        <w:tc>
          <w:tcPr>
            <w:tcW w:w="272" w:type="dxa"/>
            <w:vMerge/>
          </w:tcPr>
          <w:p w14:paraId="46C5226C" w14:textId="77777777" w:rsidR="00820E00" w:rsidRPr="00E014FB" w:rsidRDefault="00820E00" w:rsidP="003834BD">
            <w:pPr>
              <w:rPr>
                <w:rFonts w:cs="Times New Roman"/>
              </w:rPr>
            </w:pPr>
          </w:p>
        </w:tc>
        <w:tc>
          <w:tcPr>
            <w:tcW w:w="1903" w:type="dxa"/>
            <w:vMerge/>
          </w:tcPr>
          <w:p w14:paraId="13C66C5E" w14:textId="77777777" w:rsidR="00820E00" w:rsidRPr="00E014FB" w:rsidRDefault="00820E00" w:rsidP="003834BD">
            <w:pPr>
              <w:rPr>
                <w:rFonts w:cs="Times New Roman"/>
              </w:rPr>
            </w:pPr>
          </w:p>
        </w:tc>
        <w:tc>
          <w:tcPr>
            <w:tcW w:w="1224" w:type="dxa"/>
            <w:vMerge/>
          </w:tcPr>
          <w:p w14:paraId="3E38118A" w14:textId="77777777" w:rsidR="00820E00" w:rsidRPr="00E014FB" w:rsidRDefault="00820E00" w:rsidP="003834BD">
            <w:pPr>
              <w:rPr>
                <w:rFonts w:cs="Times New Roman"/>
              </w:rPr>
            </w:pPr>
          </w:p>
        </w:tc>
        <w:tc>
          <w:tcPr>
            <w:tcW w:w="4080" w:type="dxa"/>
            <w:vMerge/>
          </w:tcPr>
          <w:p w14:paraId="0805A83D" w14:textId="77777777" w:rsidR="00820E00" w:rsidRPr="00E014FB" w:rsidRDefault="00820E00" w:rsidP="003834BD">
            <w:pPr>
              <w:rPr>
                <w:rFonts w:cs="Times New Roman"/>
              </w:rPr>
            </w:pPr>
          </w:p>
        </w:tc>
        <w:tc>
          <w:tcPr>
            <w:tcW w:w="6800" w:type="dxa"/>
          </w:tcPr>
          <w:p w14:paraId="5C13DC1D"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8762A7A" w14:textId="77777777" w:rsidTr="003834BD">
        <w:tc>
          <w:tcPr>
            <w:tcW w:w="272" w:type="dxa"/>
            <w:vMerge/>
          </w:tcPr>
          <w:p w14:paraId="183A09FF" w14:textId="77777777" w:rsidR="00820E00" w:rsidRPr="00E014FB" w:rsidRDefault="00820E00" w:rsidP="003834BD">
            <w:pPr>
              <w:rPr>
                <w:rFonts w:cs="Times New Roman"/>
              </w:rPr>
            </w:pPr>
          </w:p>
        </w:tc>
        <w:tc>
          <w:tcPr>
            <w:tcW w:w="1903" w:type="dxa"/>
            <w:vMerge/>
          </w:tcPr>
          <w:p w14:paraId="059E3842" w14:textId="77777777" w:rsidR="00820E00" w:rsidRPr="00E014FB" w:rsidRDefault="00820E00" w:rsidP="003834BD">
            <w:pPr>
              <w:rPr>
                <w:rFonts w:cs="Times New Roman"/>
              </w:rPr>
            </w:pPr>
          </w:p>
        </w:tc>
        <w:tc>
          <w:tcPr>
            <w:tcW w:w="1224" w:type="dxa"/>
            <w:vMerge/>
          </w:tcPr>
          <w:p w14:paraId="21E0F8EF" w14:textId="77777777" w:rsidR="00820E00" w:rsidRPr="00E014FB" w:rsidRDefault="00820E00" w:rsidP="003834BD">
            <w:pPr>
              <w:rPr>
                <w:rFonts w:cs="Times New Roman"/>
              </w:rPr>
            </w:pPr>
          </w:p>
        </w:tc>
        <w:tc>
          <w:tcPr>
            <w:tcW w:w="4080" w:type="dxa"/>
            <w:vMerge/>
          </w:tcPr>
          <w:p w14:paraId="4EBAA674" w14:textId="77777777" w:rsidR="00820E00" w:rsidRPr="00E014FB" w:rsidRDefault="00820E00" w:rsidP="003834BD">
            <w:pPr>
              <w:rPr>
                <w:rFonts w:cs="Times New Roman"/>
              </w:rPr>
            </w:pPr>
          </w:p>
        </w:tc>
        <w:tc>
          <w:tcPr>
            <w:tcW w:w="6800" w:type="dxa"/>
          </w:tcPr>
          <w:p w14:paraId="6990861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6AE4A61" w14:textId="77777777" w:rsidTr="003834BD">
        <w:tc>
          <w:tcPr>
            <w:tcW w:w="272" w:type="dxa"/>
            <w:vMerge/>
          </w:tcPr>
          <w:p w14:paraId="184874A5" w14:textId="77777777" w:rsidR="00820E00" w:rsidRPr="00E014FB" w:rsidRDefault="00820E00" w:rsidP="003834BD">
            <w:pPr>
              <w:rPr>
                <w:rFonts w:cs="Times New Roman"/>
              </w:rPr>
            </w:pPr>
          </w:p>
        </w:tc>
        <w:tc>
          <w:tcPr>
            <w:tcW w:w="1903" w:type="dxa"/>
            <w:vMerge/>
          </w:tcPr>
          <w:p w14:paraId="2EAFAE1E" w14:textId="77777777" w:rsidR="00820E00" w:rsidRPr="00E014FB" w:rsidRDefault="00820E00" w:rsidP="003834BD">
            <w:pPr>
              <w:rPr>
                <w:rFonts w:cs="Times New Roman"/>
              </w:rPr>
            </w:pPr>
          </w:p>
        </w:tc>
        <w:tc>
          <w:tcPr>
            <w:tcW w:w="1224" w:type="dxa"/>
            <w:vMerge/>
          </w:tcPr>
          <w:p w14:paraId="24B77603" w14:textId="77777777" w:rsidR="00820E00" w:rsidRPr="00E014FB" w:rsidRDefault="00820E00" w:rsidP="003834BD">
            <w:pPr>
              <w:rPr>
                <w:rFonts w:cs="Times New Roman"/>
              </w:rPr>
            </w:pPr>
          </w:p>
        </w:tc>
        <w:tc>
          <w:tcPr>
            <w:tcW w:w="4080" w:type="dxa"/>
            <w:vMerge/>
          </w:tcPr>
          <w:p w14:paraId="2D372503" w14:textId="77777777" w:rsidR="00820E00" w:rsidRPr="00E014FB" w:rsidRDefault="00820E00" w:rsidP="003834BD">
            <w:pPr>
              <w:rPr>
                <w:rFonts w:cs="Times New Roman"/>
              </w:rPr>
            </w:pPr>
          </w:p>
        </w:tc>
        <w:tc>
          <w:tcPr>
            <w:tcW w:w="6800" w:type="dxa"/>
          </w:tcPr>
          <w:p w14:paraId="3793A85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408B58B" w14:textId="77777777" w:rsidTr="003834BD">
        <w:tc>
          <w:tcPr>
            <w:tcW w:w="272" w:type="dxa"/>
            <w:vMerge/>
          </w:tcPr>
          <w:p w14:paraId="5768423B" w14:textId="77777777" w:rsidR="00820E00" w:rsidRPr="00E014FB" w:rsidRDefault="00820E00" w:rsidP="003834BD">
            <w:pPr>
              <w:rPr>
                <w:rFonts w:cs="Times New Roman"/>
              </w:rPr>
            </w:pPr>
          </w:p>
        </w:tc>
        <w:tc>
          <w:tcPr>
            <w:tcW w:w="1903" w:type="dxa"/>
            <w:vMerge/>
          </w:tcPr>
          <w:p w14:paraId="55C1A6DA" w14:textId="77777777" w:rsidR="00820E00" w:rsidRPr="00E014FB" w:rsidRDefault="00820E00" w:rsidP="003834BD">
            <w:pPr>
              <w:rPr>
                <w:rFonts w:cs="Times New Roman"/>
              </w:rPr>
            </w:pPr>
          </w:p>
        </w:tc>
        <w:tc>
          <w:tcPr>
            <w:tcW w:w="1224" w:type="dxa"/>
            <w:vMerge/>
          </w:tcPr>
          <w:p w14:paraId="012AD5BC" w14:textId="77777777" w:rsidR="00820E00" w:rsidRPr="00E014FB" w:rsidRDefault="00820E00" w:rsidP="003834BD">
            <w:pPr>
              <w:rPr>
                <w:rFonts w:cs="Times New Roman"/>
              </w:rPr>
            </w:pPr>
          </w:p>
        </w:tc>
        <w:tc>
          <w:tcPr>
            <w:tcW w:w="4080" w:type="dxa"/>
            <w:vMerge/>
          </w:tcPr>
          <w:p w14:paraId="63564D49" w14:textId="77777777" w:rsidR="00820E00" w:rsidRPr="00E014FB" w:rsidRDefault="00820E00" w:rsidP="003834BD">
            <w:pPr>
              <w:rPr>
                <w:rFonts w:cs="Times New Roman"/>
              </w:rPr>
            </w:pPr>
          </w:p>
        </w:tc>
        <w:tc>
          <w:tcPr>
            <w:tcW w:w="6800" w:type="dxa"/>
          </w:tcPr>
          <w:p w14:paraId="00DFC80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F2AEC43" w14:textId="77777777" w:rsidTr="003834BD">
        <w:tc>
          <w:tcPr>
            <w:tcW w:w="272" w:type="dxa"/>
            <w:vMerge/>
          </w:tcPr>
          <w:p w14:paraId="7D294D8A" w14:textId="77777777" w:rsidR="00820E00" w:rsidRPr="00E014FB" w:rsidRDefault="00820E00" w:rsidP="003834BD">
            <w:pPr>
              <w:rPr>
                <w:rFonts w:cs="Times New Roman"/>
              </w:rPr>
            </w:pPr>
          </w:p>
        </w:tc>
        <w:tc>
          <w:tcPr>
            <w:tcW w:w="1903" w:type="dxa"/>
            <w:vMerge/>
          </w:tcPr>
          <w:p w14:paraId="3490ADBE" w14:textId="77777777" w:rsidR="00820E00" w:rsidRPr="00E014FB" w:rsidRDefault="00820E00" w:rsidP="003834BD">
            <w:pPr>
              <w:rPr>
                <w:rFonts w:cs="Times New Roman"/>
              </w:rPr>
            </w:pPr>
          </w:p>
        </w:tc>
        <w:tc>
          <w:tcPr>
            <w:tcW w:w="1224" w:type="dxa"/>
            <w:vMerge/>
          </w:tcPr>
          <w:p w14:paraId="2D6624F8" w14:textId="77777777" w:rsidR="00820E00" w:rsidRPr="00E014FB" w:rsidRDefault="00820E00" w:rsidP="003834BD">
            <w:pPr>
              <w:rPr>
                <w:rFonts w:cs="Times New Roman"/>
              </w:rPr>
            </w:pPr>
          </w:p>
        </w:tc>
        <w:tc>
          <w:tcPr>
            <w:tcW w:w="4080" w:type="dxa"/>
            <w:vMerge/>
          </w:tcPr>
          <w:p w14:paraId="42A51ADB" w14:textId="77777777" w:rsidR="00820E00" w:rsidRPr="00E014FB" w:rsidRDefault="00820E00" w:rsidP="003834BD">
            <w:pPr>
              <w:rPr>
                <w:rFonts w:cs="Times New Roman"/>
              </w:rPr>
            </w:pPr>
          </w:p>
        </w:tc>
        <w:tc>
          <w:tcPr>
            <w:tcW w:w="6800" w:type="dxa"/>
          </w:tcPr>
          <w:p w14:paraId="53041874"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D4E7BED" w14:textId="77777777" w:rsidTr="003834BD">
        <w:tc>
          <w:tcPr>
            <w:tcW w:w="272" w:type="dxa"/>
            <w:vMerge/>
          </w:tcPr>
          <w:p w14:paraId="0CB6A32E" w14:textId="77777777" w:rsidR="00820E00" w:rsidRPr="00E014FB" w:rsidRDefault="00820E00" w:rsidP="003834BD">
            <w:pPr>
              <w:rPr>
                <w:rFonts w:cs="Times New Roman"/>
              </w:rPr>
            </w:pPr>
          </w:p>
        </w:tc>
        <w:tc>
          <w:tcPr>
            <w:tcW w:w="1903" w:type="dxa"/>
            <w:vMerge/>
          </w:tcPr>
          <w:p w14:paraId="559ED135" w14:textId="77777777" w:rsidR="00820E00" w:rsidRPr="00E014FB" w:rsidRDefault="00820E00" w:rsidP="003834BD">
            <w:pPr>
              <w:rPr>
                <w:rFonts w:cs="Times New Roman"/>
              </w:rPr>
            </w:pPr>
          </w:p>
        </w:tc>
        <w:tc>
          <w:tcPr>
            <w:tcW w:w="1224" w:type="dxa"/>
            <w:vMerge/>
          </w:tcPr>
          <w:p w14:paraId="48CCD29E" w14:textId="77777777" w:rsidR="00820E00" w:rsidRPr="00E014FB" w:rsidRDefault="00820E00" w:rsidP="003834BD">
            <w:pPr>
              <w:rPr>
                <w:rFonts w:cs="Times New Roman"/>
              </w:rPr>
            </w:pPr>
          </w:p>
        </w:tc>
        <w:tc>
          <w:tcPr>
            <w:tcW w:w="4080" w:type="dxa"/>
            <w:vMerge/>
          </w:tcPr>
          <w:p w14:paraId="74B8D49B" w14:textId="77777777" w:rsidR="00820E00" w:rsidRPr="00E014FB" w:rsidRDefault="00820E00" w:rsidP="003834BD">
            <w:pPr>
              <w:rPr>
                <w:rFonts w:cs="Times New Roman"/>
              </w:rPr>
            </w:pPr>
          </w:p>
        </w:tc>
        <w:tc>
          <w:tcPr>
            <w:tcW w:w="6800" w:type="dxa"/>
          </w:tcPr>
          <w:p w14:paraId="71C13D0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3D63BBF" w14:textId="77777777" w:rsidTr="003834BD">
        <w:tc>
          <w:tcPr>
            <w:tcW w:w="272" w:type="dxa"/>
            <w:vMerge/>
          </w:tcPr>
          <w:p w14:paraId="66F4F2DC" w14:textId="77777777" w:rsidR="00820E00" w:rsidRPr="00E014FB" w:rsidRDefault="00820E00" w:rsidP="003834BD">
            <w:pPr>
              <w:rPr>
                <w:rFonts w:cs="Times New Roman"/>
              </w:rPr>
            </w:pPr>
          </w:p>
        </w:tc>
        <w:tc>
          <w:tcPr>
            <w:tcW w:w="1903" w:type="dxa"/>
            <w:vMerge/>
          </w:tcPr>
          <w:p w14:paraId="5E15D1DD" w14:textId="77777777" w:rsidR="00820E00" w:rsidRPr="00E014FB" w:rsidRDefault="00820E00" w:rsidP="003834BD">
            <w:pPr>
              <w:rPr>
                <w:rFonts w:cs="Times New Roman"/>
              </w:rPr>
            </w:pPr>
          </w:p>
        </w:tc>
        <w:tc>
          <w:tcPr>
            <w:tcW w:w="1224" w:type="dxa"/>
            <w:vMerge/>
          </w:tcPr>
          <w:p w14:paraId="0620F35D" w14:textId="77777777" w:rsidR="00820E00" w:rsidRPr="00E014FB" w:rsidRDefault="00820E00" w:rsidP="003834BD">
            <w:pPr>
              <w:rPr>
                <w:rFonts w:cs="Times New Roman"/>
              </w:rPr>
            </w:pPr>
          </w:p>
        </w:tc>
        <w:tc>
          <w:tcPr>
            <w:tcW w:w="4080" w:type="dxa"/>
            <w:vMerge/>
          </w:tcPr>
          <w:p w14:paraId="3924F5BA" w14:textId="77777777" w:rsidR="00820E00" w:rsidRPr="00E014FB" w:rsidRDefault="00820E00" w:rsidP="003834BD">
            <w:pPr>
              <w:rPr>
                <w:rFonts w:cs="Times New Roman"/>
              </w:rPr>
            </w:pPr>
          </w:p>
        </w:tc>
        <w:tc>
          <w:tcPr>
            <w:tcW w:w="6800" w:type="dxa"/>
          </w:tcPr>
          <w:p w14:paraId="59F3AA39"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2BA81F34" w14:textId="77777777" w:rsidTr="003834BD">
        <w:tc>
          <w:tcPr>
            <w:tcW w:w="272" w:type="dxa"/>
            <w:vMerge/>
          </w:tcPr>
          <w:p w14:paraId="7CBF15EE" w14:textId="77777777" w:rsidR="00820E00" w:rsidRPr="00E014FB" w:rsidRDefault="00820E00" w:rsidP="003834BD">
            <w:pPr>
              <w:rPr>
                <w:rFonts w:cs="Times New Roman"/>
              </w:rPr>
            </w:pPr>
          </w:p>
        </w:tc>
        <w:tc>
          <w:tcPr>
            <w:tcW w:w="1903" w:type="dxa"/>
            <w:vMerge/>
          </w:tcPr>
          <w:p w14:paraId="49B93BEE" w14:textId="77777777" w:rsidR="00820E00" w:rsidRPr="00E014FB" w:rsidRDefault="00820E00" w:rsidP="003834BD">
            <w:pPr>
              <w:rPr>
                <w:rFonts w:cs="Times New Roman"/>
              </w:rPr>
            </w:pPr>
          </w:p>
        </w:tc>
        <w:tc>
          <w:tcPr>
            <w:tcW w:w="1224" w:type="dxa"/>
            <w:vMerge/>
          </w:tcPr>
          <w:p w14:paraId="623CE5A9" w14:textId="77777777" w:rsidR="00820E00" w:rsidRPr="00E014FB" w:rsidRDefault="00820E00" w:rsidP="003834BD">
            <w:pPr>
              <w:rPr>
                <w:rFonts w:cs="Times New Roman"/>
              </w:rPr>
            </w:pPr>
          </w:p>
        </w:tc>
        <w:tc>
          <w:tcPr>
            <w:tcW w:w="4080" w:type="dxa"/>
            <w:vMerge/>
          </w:tcPr>
          <w:p w14:paraId="55437A2E" w14:textId="77777777" w:rsidR="00820E00" w:rsidRPr="00E014FB" w:rsidRDefault="00820E00" w:rsidP="003834BD">
            <w:pPr>
              <w:rPr>
                <w:rFonts w:cs="Times New Roman"/>
              </w:rPr>
            </w:pPr>
          </w:p>
        </w:tc>
        <w:tc>
          <w:tcPr>
            <w:tcW w:w="6800" w:type="dxa"/>
          </w:tcPr>
          <w:p w14:paraId="18B3253C"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B227ABF" w14:textId="77777777" w:rsidTr="003834BD">
        <w:tc>
          <w:tcPr>
            <w:tcW w:w="272" w:type="dxa"/>
            <w:vMerge/>
          </w:tcPr>
          <w:p w14:paraId="6BC1CE67" w14:textId="77777777" w:rsidR="00820E00" w:rsidRPr="00E014FB" w:rsidRDefault="00820E00" w:rsidP="003834BD">
            <w:pPr>
              <w:rPr>
                <w:rFonts w:cs="Times New Roman"/>
              </w:rPr>
            </w:pPr>
          </w:p>
        </w:tc>
        <w:tc>
          <w:tcPr>
            <w:tcW w:w="1903" w:type="dxa"/>
            <w:vMerge/>
          </w:tcPr>
          <w:p w14:paraId="05182E52" w14:textId="77777777" w:rsidR="00820E00" w:rsidRPr="00E014FB" w:rsidRDefault="00820E00" w:rsidP="003834BD">
            <w:pPr>
              <w:rPr>
                <w:rFonts w:cs="Times New Roman"/>
              </w:rPr>
            </w:pPr>
          </w:p>
        </w:tc>
        <w:tc>
          <w:tcPr>
            <w:tcW w:w="1224" w:type="dxa"/>
            <w:vMerge/>
          </w:tcPr>
          <w:p w14:paraId="0BB5BEA8" w14:textId="77777777" w:rsidR="00820E00" w:rsidRPr="00E014FB" w:rsidRDefault="00820E00" w:rsidP="003834BD">
            <w:pPr>
              <w:rPr>
                <w:rFonts w:cs="Times New Roman"/>
              </w:rPr>
            </w:pPr>
          </w:p>
        </w:tc>
        <w:tc>
          <w:tcPr>
            <w:tcW w:w="4080" w:type="dxa"/>
            <w:vMerge/>
          </w:tcPr>
          <w:p w14:paraId="565FF5B7" w14:textId="77777777" w:rsidR="00820E00" w:rsidRPr="00E014FB" w:rsidRDefault="00820E00" w:rsidP="003834BD">
            <w:pPr>
              <w:rPr>
                <w:rFonts w:cs="Times New Roman"/>
              </w:rPr>
            </w:pPr>
          </w:p>
        </w:tc>
        <w:tc>
          <w:tcPr>
            <w:tcW w:w="6800" w:type="dxa"/>
          </w:tcPr>
          <w:p w14:paraId="3A6260A5"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4557C82" w14:textId="77777777" w:rsidTr="003834BD">
        <w:tc>
          <w:tcPr>
            <w:tcW w:w="272" w:type="dxa"/>
            <w:vMerge w:val="restart"/>
          </w:tcPr>
          <w:p w14:paraId="24CBE54E"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vMerge w:val="restart"/>
          </w:tcPr>
          <w:p w14:paraId="3D2894D0" w14:textId="77777777" w:rsidR="00820E00" w:rsidRPr="00E014FB" w:rsidRDefault="00820E00" w:rsidP="003834BD">
            <w:pPr>
              <w:rPr>
                <w:rFonts w:cs="Times New Roman"/>
              </w:rPr>
            </w:pPr>
            <w:r w:rsidRPr="00E014FB">
              <w:rPr>
                <w:rFonts w:eastAsia="Tahoma" w:cs="Times New Roman"/>
                <w:color w:val="000000"/>
                <w:sz w:val="20"/>
                <w:szCs w:val="20"/>
              </w:rPr>
              <w:t>Общежития</w:t>
            </w:r>
          </w:p>
        </w:tc>
        <w:tc>
          <w:tcPr>
            <w:tcW w:w="1224" w:type="dxa"/>
            <w:vMerge w:val="restart"/>
          </w:tcPr>
          <w:p w14:paraId="58E1C13C" w14:textId="77777777" w:rsidR="00820E00" w:rsidRPr="00E014FB" w:rsidRDefault="00820E00" w:rsidP="003834BD">
            <w:pPr>
              <w:rPr>
                <w:rFonts w:cs="Times New Roman"/>
              </w:rPr>
            </w:pPr>
            <w:r w:rsidRPr="00E014FB">
              <w:rPr>
                <w:rFonts w:eastAsia="Tahoma" w:cs="Times New Roman"/>
                <w:color w:val="000000"/>
                <w:sz w:val="20"/>
                <w:szCs w:val="20"/>
              </w:rPr>
              <w:t>3.2.4</w:t>
            </w:r>
          </w:p>
        </w:tc>
        <w:tc>
          <w:tcPr>
            <w:tcW w:w="4080" w:type="dxa"/>
            <w:vMerge w:val="restart"/>
          </w:tcPr>
          <w:p w14:paraId="67BEF42F"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предназначенных для размещения общежитий, предназначенных </w:t>
            </w:r>
            <w:r w:rsidRPr="00E014FB">
              <w:rPr>
                <w:rFonts w:eastAsia="Tahoma" w:cs="Times New Roman"/>
                <w:color w:val="000000"/>
                <w:sz w:val="20"/>
                <w:szCs w:val="20"/>
              </w:rPr>
              <w:lastRenderedPageBreak/>
              <w:t>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14:paraId="23AAA3AA"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100 кв.м.</w:t>
            </w:r>
          </w:p>
        </w:tc>
      </w:tr>
      <w:tr w:rsidR="00820E00" w:rsidRPr="00E014FB" w14:paraId="0309C427" w14:textId="77777777" w:rsidTr="003834BD">
        <w:tc>
          <w:tcPr>
            <w:tcW w:w="272" w:type="dxa"/>
            <w:vMerge/>
          </w:tcPr>
          <w:p w14:paraId="3E967991" w14:textId="77777777" w:rsidR="00820E00" w:rsidRPr="00E014FB" w:rsidRDefault="00820E00" w:rsidP="003834BD">
            <w:pPr>
              <w:rPr>
                <w:rFonts w:cs="Times New Roman"/>
              </w:rPr>
            </w:pPr>
          </w:p>
        </w:tc>
        <w:tc>
          <w:tcPr>
            <w:tcW w:w="1903" w:type="dxa"/>
            <w:vMerge/>
          </w:tcPr>
          <w:p w14:paraId="2DC2908F" w14:textId="77777777" w:rsidR="00820E00" w:rsidRPr="00E014FB" w:rsidRDefault="00820E00" w:rsidP="003834BD">
            <w:pPr>
              <w:rPr>
                <w:rFonts w:cs="Times New Roman"/>
              </w:rPr>
            </w:pPr>
          </w:p>
        </w:tc>
        <w:tc>
          <w:tcPr>
            <w:tcW w:w="1224" w:type="dxa"/>
            <w:vMerge/>
          </w:tcPr>
          <w:p w14:paraId="1C309279" w14:textId="77777777" w:rsidR="00820E00" w:rsidRPr="00E014FB" w:rsidRDefault="00820E00" w:rsidP="003834BD">
            <w:pPr>
              <w:rPr>
                <w:rFonts w:cs="Times New Roman"/>
              </w:rPr>
            </w:pPr>
          </w:p>
        </w:tc>
        <w:tc>
          <w:tcPr>
            <w:tcW w:w="4080" w:type="dxa"/>
            <w:vMerge/>
          </w:tcPr>
          <w:p w14:paraId="0E6FDB3D" w14:textId="77777777" w:rsidR="00820E00" w:rsidRPr="00E014FB" w:rsidRDefault="00820E00" w:rsidP="003834BD">
            <w:pPr>
              <w:rPr>
                <w:rFonts w:cs="Times New Roman"/>
              </w:rPr>
            </w:pPr>
          </w:p>
        </w:tc>
        <w:tc>
          <w:tcPr>
            <w:tcW w:w="6800" w:type="dxa"/>
          </w:tcPr>
          <w:p w14:paraId="743A7E3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6E1B1DB5" w14:textId="77777777" w:rsidTr="003834BD">
        <w:tc>
          <w:tcPr>
            <w:tcW w:w="272" w:type="dxa"/>
            <w:vMerge/>
          </w:tcPr>
          <w:p w14:paraId="28B6C57D" w14:textId="77777777" w:rsidR="00820E00" w:rsidRPr="00E014FB" w:rsidRDefault="00820E00" w:rsidP="003834BD">
            <w:pPr>
              <w:rPr>
                <w:rFonts w:cs="Times New Roman"/>
              </w:rPr>
            </w:pPr>
          </w:p>
        </w:tc>
        <w:tc>
          <w:tcPr>
            <w:tcW w:w="1903" w:type="dxa"/>
            <w:vMerge/>
          </w:tcPr>
          <w:p w14:paraId="06C32488" w14:textId="77777777" w:rsidR="00820E00" w:rsidRPr="00E014FB" w:rsidRDefault="00820E00" w:rsidP="003834BD">
            <w:pPr>
              <w:rPr>
                <w:rFonts w:cs="Times New Roman"/>
              </w:rPr>
            </w:pPr>
          </w:p>
        </w:tc>
        <w:tc>
          <w:tcPr>
            <w:tcW w:w="1224" w:type="dxa"/>
            <w:vMerge/>
          </w:tcPr>
          <w:p w14:paraId="075D30E7" w14:textId="77777777" w:rsidR="00820E00" w:rsidRPr="00E014FB" w:rsidRDefault="00820E00" w:rsidP="003834BD">
            <w:pPr>
              <w:rPr>
                <w:rFonts w:cs="Times New Roman"/>
              </w:rPr>
            </w:pPr>
          </w:p>
        </w:tc>
        <w:tc>
          <w:tcPr>
            <w:tcW w:w="4080" w:type="dxa"/>
            <w:vMerge/>
          </w:tcPr>
          <w:p w14:paraId="1D29C9F0" w14:textId="77777777" w:rsidR="00820E00" w:rsidRPr="00E014FB" w:rsidRDefault="00820E00" w:rsidP="003834BD">
            <w:pPr>
              <w:rPr>
                <w:rFonts w:cs="Times New Roman"/>
              </w:rPr>
            </w:pPr>
          </w:p>
        </w:tc>
        <w:tc>
          <w:tcPr>
            <w:tcW w:w="6800" w:type="dxa"/>
          </w:tcPr>
          <w:p w14:paraId="6734C29E"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E37A0A2" w14:textId="77777777" w:rsidTr="003834BD">
        <w:tc>
          <w:tcPr>
            <w:tcW w:w="272" w:type="dxa"/>
            <w:vMerge/>
          </w:tcPr>
          <w:p w14:paraId="214FA1B1" w14:textId="77777777" w:rsidR="00820E00" w:rsidRPr="00E014FB" w:rsidRDefault="00820E00" w:rsidP="003834BD">
            <w:pPr>
              <w:rPr>
                <w:rFonts w:cs="Times New Roman"/>
              </w:rPr>
            </w:pPr>
          </w:p>
        </w:tc>
        <w:tc>
          <w:tcPr>
            <w:tcW w:w="1903" w:type="dxa"/>
            <w:vMerge/>
          </w:tcPr>
          <w:p w14:paraId="06FABD60" w14:textId="77777777" w:rsidR="00820E00" w:rsidRPr="00E014FB" w:rsidRDefault="00820E00" w:rsidP="003834BD">
            <w:pPr>
              <w:rPr>
                <w:rFonts w:cs="Times New Roman"/>
              </w:rPr>
            </w:pPr>
          </w:p>
        </w:tc>
        <w:tc>
          <w:tcPr>
            <w:tcW w:w="1224" w:type="dxa"/>
            <w:vMerge/>
          </w:tcPr>
          <w:p w14:paraId="5C3FB695" w14:textId="77777777" w:rsidR="00820E00" w:rsidRPr="00E014FB" w:rsidRDefault="00820E00" w:rsidP="003834BD">
            <w:pPr>
              <w:rPr>
                <w:rFonts w:cs="Times New Roman"/>
              </w:rPr>
            </w:pPr>
          </w:p>
        </w:tc>
        <w:tc>
          <w:tcPr>
            <w:tcW w:w="4080" w:type="dxa"/>
            <w:vMerge/>
          </w:tcPr>
          <w:p w14:paraId="134C6080" w14:textId="77777777" w:rsidR="00820E00" w:rsidRPr="00E014FB" w:rsidRDefault="00820E00" w:rsidP="003834BD">
            <w:pPr>
              <w:rPr>
                <w:rFonts w:cs="Times New Roman"/>
              </w:rPr>
            </w:pPr>
          </w:p>
        </w:tc>
        <w:tc>
          <w:tcPr>
            <w:tcW w:w="6800" w:type="dxa"/>
          </w:tcPr>
          <w:p w14:paraId="741ED754"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E2C02E8" w14:textId="77777777" w:rsidTr="003834BD">
        <w:tc>
          <w:tcPr>
            <w:tcW w:w="272" w:type="dxa"/>
            <w:vMerge/>
          </w:tcPr>
          <w:p w14:paraId="171A4F14" w14:textId="77777777" w:rsidR="00820E00" w:rsidRPr="00E014FB" w:rsidRDefault="00820E00" w:rsidP="003834BD">
            <w:pPr>
              <w:rPr>
                <w:rFonts w:cs="Times New Roman"/>
              </w:rPr>
            </w:pPr>
          </w:p>
        </w:tc>
        <w:tc>
          <w:tcPr>
            <w:tcW w:w="1903" w:type="dxa"/>
            <w:vMerge/>
          </w:tcPr>
          <w:p w14:paraId="67587F24" w14:textId="77777777" w:rsidR="00820E00" w:rsidRPr="00E014FB" w:rsidRDefault="00820E00" w:rsidP="003834BD">
            <w:pPr>
              <w:rPr>
                <w:rFonts w:cs="Times New Roman"/>
              </w:rPr>
            </w:pPr>
          </w:p>
        </w:tc>
        <w:tc>
          <w:tcPr>
            <w:tcW w:w="1224" w:type="dxa"/>
            <w:vMerge/>
          </w:tcPr>
          <w:p w14:paraId="49126FDB" w14:textId="77777777" w:rsidR="00820E00" w:rsidRPr="00E014FB" w:rsidRDefault="00820E00" w:rsidP="003834BD">
            <w:pPr>
              <w:rPr>
                <w:rFonts w:cs="Times New Roman"/>
              </w:rPr>
            </w:pPr>
          </w:p>
        </w:tc>
        <w:tc>
          <w:tcPr>
            <w:tcW w:w="4080" w:type="dxa"/>
            <w:vMerge/>
          </w:tcPr>
          <w:p w14:paraId="6359EDFD" w14:textId="77777777" w:rsidR="00820E00" w:rsidRPr="00E014FB" w:rsidRDefault="00820E00" w:rsidP="003834BD">
            <w:pPr>
              <w:rPr>
                <w:rFonts w:cs="Times New Roman"/>
              </w:rPr>
            </w:pPr>
          </w:p>
        </w:tc>
        <w:tc>
          <w:tcPr>
            <w:tcW w:w="6800" w:type="dxa"/>
          </w:tcPr>
          <w:p w14:paraId="0C0BDD0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C473CD9" w14:textId="77777777" w:rsidTr="003834BD">
        <w:tc>
          <w:tcPr>
            <w:tcW w:w="272" w:type="dxa"/>
            <w:vMerge/>
          </w:tcPr>
          <w:p w14:paraId="39784730" w14:textId="77777777" w:rsidR="00820E00" w:rsidRPr="00E014FB" w:rsidRDefault="00820E00" w:rsidP="003834BD">
            <w:pPr>
              <w:rPr>
                <w:rFonts w:cs="Times New Roman"/>
              </w:rPr>
            </w:pPr>
          </w:p>
        </w:tc>
        <w:tc>
          <w:tcPr>
            <w:tcW w:w="1903" w:type="dxa"/>
            <w:vMerge/>
          </w:tcPr>
          <w:p w14:paraId="564FCC29" w14:textId="77777777" w:rsidR="00820E00" w:rsidRPr="00E014FB" w:rsidRDefault="00820E00" w:rsidP="003834BD">
            <w:pPr>
              <w:rPr>
                <w:rFonts w:cs="Times New Roman"/>
              </w:rPr>
            </w:pPr>
          </w:p>
        </w:tc>
        <w:tc>
          <w:tcPr>
            <w:tcW w:w="1224" w:type="dxa"/>
            <w:vMerge/>
          </w:tcPr>
          <w:p w14:paraId="4E5824EC" w14:textId="77777777" w:rsidR="00820E00" w:rsidRPr="00E014FB" w:rsidRDefault="00820E00" w:rsidP="003834BD">
            <w:pPr>
              <w:rPr>
                <w:rFonts w:cs="Times New Roman"/>
              </w:rPr>
            </w:pPr>
          </w:p>
        </w:tc>
        <w:tc>
          <w:tcPr>
            <w:tcW w:w="4080" w:type="dxa"/>
            <w:vMerge/>
          </w:tcPr>
          <w:p w14:paraId="268D5E62" w14:textId="77777777" w:rsidR="00820E00" w:rsidRPr="00E014FB" w:rsidRDefault="00820E00" w:rsidP="003834BD">
            <w:pPr>
              <w:rPr>
                <w:rFonts w:cs="Times New Roman"/>
              </w:rPr>
            </w:pPr>
          </w:p>
        </w:tc>
        <w:tc>
          <w:tcPr>
            <w:tcW w:w="6800" w:type="dxa"/>
          </w:tcPr>
          <w:p w14:paraId="186A979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924ECE4" w14:textId="77777777" w:rsidTr="003834BD">
        <w:tc>
          <w:tcPr>
            <w:tcW w:w="272" w:type="dxa"/>
            <w:vMerge/>
          </w:tcPr>
          <w:p w14:paraId="63F6305D" w14:textId="77777777" w:rsidR="00820E00" w:rsidRPr="00E014FB" w:rsidRDefault="00820E00" w:rsidP="003834BD">
            <w:pPr>
              <w:rPr>
                <w:rFonts w:cs="Times New Roman"/>
              </w:rPr>
            </w:pPr>
          </w:p>
        </w:tc>
        <w:tc>
          <w:tcPr>
            <w:tcW w:w="1903" w:type="dxa"/>
            <w:vMerge/>
          </w:tcPr>
          <w:p w14:paraId="76AA5053" w14:textId="77777777" w:rsidR="00820E00" w:rsidRPr="00E014FB" w:rsidRDefault="00820E00" w:rsidP="003834BD">
            <w:pPr>
              <w:rPr>
                <w:rFonts w:cs="Times New Roman"/>
              </w:rPr>
            </w:pPr>
          </w:p>
        </w:tc>
        <w:tc>
          <w:tcPr>
            <w:tcW w:w="1224" w:type="dxa"/>
            <w:vMerge/>
          </w:tcPr>
          <w:p w14:paraId="7ED8799C" w14:textId="77777777" w:rsidR="00820E00" w:rsidRPr="00E014FB" w:rsidRDefault="00820E00" w:rsidP="003834BD">
            <w:pPr>
              <w:rPr>
                <w:rFonts w:cs="Times New Roman"/>
              </w:rPr>
            </w:pPr>
          </w:p>
        </w:tc>
        <w:tc>
          <w:tcPr>
            <w:tcW w:w="4080" w:type="dxa"/>
            <w:vMerge/>
          </w:tcPr>
          <w:p w14:paraId="51BE4072" w14:textId="77777777" w:rsidR="00820E00" w:rsidRPr="00E014FB" w:rsidRDefault="00820E00" w:rsidP="003834BD">
            <w:pPr>
              <w:rPr>
                <w:rFonts w:cs="Times New Roman"/>
              </w:rPr>
            </w:pPr>
          </w:p>
        </w:tc>
        <w:tc>
          <w:tcPr>
            <w:tcW w:w="6800" w:type="dxa"/>
          </w:tcPr>
          <w:p w14:paraId="0ABB291D"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D5AB90A" w14:textId="77777777" w:rsidTr="003834BD">
        <w:tc>
          <w:tcPr>
            <w:tcW w:w="272" w:type="dxa"/>
            <w:vMerge/>
          </w:tcPr>
          <w:p w14:paraId="28A0B8E0" w14:textId="77777777" w:rsidR="00820E00" w:rsidRPr="00E014FB" w:rsidRDefault="00820E00" w:rsidP="003834BD">
            <w:pPr>
              <w:rPr>
                <w:rFonts w:cs="Times New Roman"/>
              </w:rPr>
            </w:pPr>
          </w:p>
        </w:tc>
        <w:tc>
          <w:tcPr>
            <w:tcW w:w="1903" w:type="dxa"/>
            <w:vMerge/>
          </w:tcPr>
          <w:p w14:paraId="38E13F3E" w14:textId="77777777" w:rsidR="00820E00" w:rsidRPr="00E014FB" w:rsidRDefault="00820E00" w:rsidP="003834BD">
            <w:pPr>
              <w:rPr>
                <w:rFonts w:cs="Times New Roman"/>
              </w:rPr>
            </w:pPr>
          </w:p>
        </w:tc>
        <w:tc>
          <w:tcPr>
            <w:tcW w:w="1224" w:type="dxa"/>
            <w:vMerge/>
          </w:tcPr>
          <w:p w14:paraId="34440D82" w14:textId="77777777" w:rsidR="00820E00" w:rsidRPr="00E014FB" w:rsidRDefault="00820E00" w:rsidP="003834BD">
            <w:pPr>
              <w:rPr>
                <w:rFonts w:cs="Times New Roman"/>
              </w:rPr>
            </w:pPr>
          </w:p>
        </w:tc>
        <w:tc>
          <w:tcPr>
            <w:tcW w:w="4080" w:type="dxa"/>
            <w:vMerge/>
          </w:tcPr>
          <w:p w14:paraId="31C701DA" w14:textId="77777777" w:rsidR="00820E00" w:rsidRPr="00E014FB" w:rsidRDefault="00820E00" w:rsidP="003834BD">
            <w:pPr>
              <w:rPr>
                <w:rFonts w:cs="Times New Roman"/>
              </w:rPr>
            </w:pPr>
          </w:p>
        </w:tc>
        <w:tc>
          <w:tcPr>
            <w:tcW w:w="6800" w:type="dxa"/>
          </w:tcPr>
          <w:p w14:paraId="3A9EE8EE"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67C7B71" w14:textId="77777777" w:rsidTr="003834BD">
        <w:tc>
          <w:tcPr>
            <w:tcW w:w="272" w:type="dxa"/>
            <w:vMerge/>
          </w:tcPr>
          <w:p w14:paraId="1C79B8E2" w14:textId="77777777" w:rsidR="00820E00" w:rsidRPr="00E014FB" w:rsidRDefault="00820E00" w:rsidP="003834BD">
            <w:pPr>
              <w:rPr>
                <w:rFonts w:cs="Times New Roman"/>
              </w:rPr>
            </w:pPr>
          </w:p>
        </w:tc>
        <w:tc>
          <w:tcPr>
            <w:tcW w:w="1903" w:type="dxa"/>
            <w:vMerge/>
          </w:tcPr>
          <w:p w14:paraId="04B68082" w14:textId="77777777" w:rsidR="00820E00" w:rsidRPr="00E014FB" w:rsidRDefault="00820E00" w:rsidP="003834BD">
            <w:pPr>
              <w:rPr>
                <w:rFonts w:cs="Times New Roman"/>
              </w:rPr>
            </w:pPr>
          </w:p>
        </w:tc>
        <w:tc>
          <w:tcPr>
            <w:tcW w:w="1224" w:type="dxa"/>
            <w:vMerge/>
          </w:tcPr>
          <w:p w14:paraId="686CBCDD" w14:textId="77777777" w:rsidR="00820E00" w:rsidRPr="00E014FB" w:rsidRDefault="00820E00" w:rsidP="003834BD">
            <w:pPr>
              <w:rPr>
                <w:rFonts w:cs="Times New Roman"/>
              </w:rPr>
            </w:pPr>
          </w:p>
        </w:tc>
        <w:tc>
          <w:tcPr>
            <w:tcW w:w="4080" w:type="dxa"/>
            <w:vMerge/>
          </w:tcPr>
          <w:p w14:paraId="2E96489F" w14:textId="77777777" w:rsidR="00820E00" w:rsidRPr="00E014FB" w:rsidRDefault="00820E00" w:rsidP="003834BD">
            <w:pPr>
              <w:rPr>
                <w:rFonts w:cs="Times New Roman"/>
              </w:rPr>
            </w:pPr>
          </w:p>
        </w:tc>
        <w:tc>
          <w:tcPr>
            <w:tcW w:w="6800" w:type="dxa"/>
          </w:tcPr>
          <w:p w14:paraId="566CC989"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EC786B" w14:textId="77777777" w:rsidTr="003834BD">
        <w:tc>
          <w:tcPr>
            <w:tcW w:w="272" w:type="dxa"/>
            <w:vMerge/>
          </w:tcPr>
          <w:p w14:paraId="10985C65" w14:textId="77777777" w:rsidR="00820E00" w:rsidRPr="00E014FB" w:rsidRDefault="00820E00" w:rsidP="003834BD">
            <w:pPr>
              <w:rPr>
                <w:rFonts w:cs="Times New Roman"/>
              </w:rPr>
            </w:pPr>
          </w:p>
        </w:tc>
        <w:tc>
          <w:tcPr>
            <w:tcW w:w="1903" w:type="dxa"/>
            <w:vMerge/>
          </w:tcPr>
          <w:p w14:paraId="401D46F6" w14:textId="77777777" w:rsidR="00820E00" w:rsidRPr="00E014FB" w:rsidRDefault="00820E00" w:rsidP="003834BD">
            <w:pPr>
              <w:rPr>
                <w:rFonts w:cs="Times New Roman"/>
              </w:rPr>
            </w:pPr>
          </w:p>
        </w:tc>
        <w:tc>
          <w:tcPr>
            <w:tcW w:w="1224" w:type="dxa"/>
            <w:vMerge/>
          </w:tcPr>
          <w:p w14:paraId="3E383504" w14:textId="77777777" w:rsidR="00820E00" w:rsidRPr="00E014FB" w:rsidRDefault="00820E00" w:rsidP="003834BD">
            <w:pPr>
              <w:rPr>
                <w:rFonts w:cs="Times New Roman"/>
              </w:rPr>
            </w:pPr>
          </w:p>
        </w:tc>
        <w:tc>
          <w:tcPr>
            <w:tcW w:w="4080" w:type="dxa"/>
            <w:vMerge/>
          </w:tcPr>
          <w:p w14:paraId="0D56B8A4" w14:textId="77777777" w:rsidR="00820E00" w:rsidRPr="00E014FB" w:rsidRDefault="00820E00" w:rsidP="003834BD">
            <w:pPr>
              <w:rPr>
                <w:rFonts w:cs="Times New Roman"/>
              </w:rPr>
            </w:pPr>
          </w:p>
        </w:tc>
        <w:tc>
          <w:tcPr>
            <w:tcW w:w="6800" w:type="dxa"/>
          </w:tcPr>
          <w:p w14:paraId="52F62B6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D07FDE" w14:textId="77777777" w:rsidTr="003834BD">
        <w:tc>
          <w:tcPr>
            <w:tcW w:w="272" w:type="dxa"/>
            <w:vMerge/>
          </w:tcPr>
          <w:p w14:paraId="32D484D4" w14:textId="77777777" w:rsidR="00820E00" w:rsidRPr="00E014FB" w:rsidRDefault="00820E00" w:rsidP="003834BD">
            <w:pPr>
              <w:rPr>
                <w:rFonts w:cs="Times New Roman"/>
              </w:rPr>
            </w:pPr>
          </w:p>
        </w:tc>
        <w:tc>
          <w:tcPr>
            <w:tcW w:w="1903" w:type="dxa"/>
            <w:vMerge/>
          </w:tcPr>
          <w:p w14:paraId="1DF87855" w14:textId="77777777" w:rsidR="00820E00" w:rsidRPr="00E014FB" w:rsidRDefault="00820E00" w:rsidP="003834BD">
            <w:pPr>
              <w:rPr>
                <w:rFonts w:cs="Times New Roman"/>
              </w:rPr>
            </w:pPr>
          </w:p>
        </w:tc>
        <w:tc>
          <w:tcPr>
            <w:tcW w:w="1224" w:type="dxa"/>
            <w:vMerge/>
          </w:tcPr>
          <w:p w14:paraId="602D1B03" w14:textId="77777777" w:rsidR="00820E00" w:rsidRPr="00E014FB" w:rsidRDefault="00820E00" w:rsidP="003834BD">
            <w:pPr>
              <w:rPr>
                <w:rFonts w:cs="Times New Roman"/>
              </w:rPr>
            </w:pPr>
          </w:p>
        </w:tc>
        <w:tc>
          <w:tcPr>
            <w:tcW w:w="4080" w:type="dxa"/>
            <w:vMerge/>
          </w:tcPr>
          <w:p w14:paraId="3D721C87" w14:textId="77777777" w:rsidR="00820E00" w:rsidRPr="00E014FB" w:rsidRDefault="00820E00" w:rsidP="003834BD">
            <w:pPr>
              <w:rPr>
                <w:rFonts w:cs="Times New Roman"/>
              </w:rPr>
            </w:pPr>
          </w:p>
        </w:tc>
        <w:tc>
          <w:tcPr>
            <w:tcW w:w="6800" w:type="dxa"/>
          </w:tcPr>
          <w:p w14:paraId="5DBD4A19"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850A3B1" w14:textId="77777777" w:rsidTr="003834BD">
        <w:tc>
          <w:tcPr>
            <w:tcW w:w="272" w:type="dxa"/>
            <w:vMerge/>
          </w:tcPr>
          <w:p w14:paraId="76C638DE" w14:textId="77777777" w:rsidR="00820E00" w:rsidRPr="00E014FB" w:rsidRDefault="00820E00" w:rsidP="003834BD">
            <w:pPr>
              <w:rPr>
                <w:rFonts w:cs="Times New Roman"/>
              </w:rPr>
            </w:pPr>
          </w:p>
        </w:tc>
        <w:tc>
          <w:tcPr>
            <w:tcW w:w="1903" w:type="dxa"/>
            <w:vMerge/>
          </w:tcPr>
          <w:p w14:paraId="2D8098F5" w14:textId="77777777" w:rsidR="00820E00" w:rsidRPr="00E014FB" w:rsidRDefault="00820E00" w:rsidP="003834BD">
            <w:pPr>
              <w:rPr>
                <w:rFonts w:cs="Times New Roman"/>
              </w:rPr>
            </w:pPr>
          </w:p>
        </w:tc>
        <w:tc>
          <w:tcPr>
            <w:tcW w:w="1224" w:type="dxa"/>
            <w:vMerge/>
          </w:tcPr>
          <w:p w14:paraId="3978AFAB" w14:textId="77777777" w:rsidR="00820E00" w:rsidRPr="00E014FB" w:rsidRDefault="00820E00" w:rsidP="003834BD">
            <w:pPr>
              <w:rPr>
                <w:rFonts w:cs="Times New Roman"/>
              </w:rPr>
            </w:pPr>
          </w:p>
        </w:tc>
        <w:tc>
          <w:tcPr>
            <w:tcW w:w="4080" w:type="dxa"/>
            <w:vMerge/>
          </w:tcPr>
          <w:p w14:paraId="65F80398" w14:textId="77777777" w:rsidR="00820E00" w:rsidRPr="00E014FB" w:rsidRDefault="00820E00" w:rsidP="003834BD">
            <w:pPr>
              <w:rPr>
                <w:rFonts w:cs="Times New Roman"/>
              </w:rPr>
            </w:pPr>
          </w:p>
        </w:tc>
        <w:tc>
          <w:tcPr>
            <w:tcW w:w="6800" w:type="dxa"/>
          </w:tcPr>
          <w:p w14:paraId="76AEBB34"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15%.</w:t>
            </w:r>
          </w:p>
        </w:tc>
      </w:tr>
      <w:tr w:rsidR="00820E00" w:rsidRPr="00E014FB" w14:paraId="40244668" w14:textId="77777777" w:rsidTr="003834BD">
        <w:tc>
          <w:tcPr>
            <w:tcW w:w="272" w:type="dxa"/>
            <w:vMerge w:val="restart"/>
          </w:tcPr>
          <w:p w14:paraId="38A4830F"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vMerge w:val="restart"/>
          </w:tcPr>
          <w:p w14:paraId="1A44B469" w14:textId="77777777" w:rsidR="00820E00" w:rsidRPr="00E014FB" w:rsidRDefault="00820E00" w:rsidP="003834BD">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58C9F171" w14:textId="77777777" w:rsidR="00820E00" w:rsidRPr="00E014FB" w:rsidRDefault="00820E00" w:rsidP="003834BD">
            <w:pPr>
              <w:rPr>
                <w:rFonts w:cs="Times New Roman"/>
              </w:rPr>
            </w:pPr>
            <w:r w:rsidRPr="00E014FB">
              <w:rPr>
                <w:rFonts w:eastAsia="Tahoma" w:cs="Times New Roman"/>
                <w:color w:val="000000"/>
                <w:sz w:val="20"/>
                <w:szCs w:val="20"/>
              </w:rPr>
              <w:t>3.3</w:t>
            </w:r>
          </w:p>
        </w:tc>
        <w:tc>
          <w:tcPr>
            <w:tcW w:w="4080" w:type="dxa"/>
            <w:vMerge w:val="restart"/>
          </w:tcPr>
          <w:p w14:paraId="564058F6"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7DA1B832"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4EA7C56" w14:textId="77777777" w:rsidTr="003834BD">
        <w:tc>
          <w:tcPr>
            <w:tcW w:w="272" w:type="dxa"/>
            <w:vMerge/>
          </w:tcPr>
          <w:p w14:paraId="4AADE184" w14:textId="77777777" w:rsidR="00820E00" w:rsidRPr="00E014FB" w:rsidRDefault="00820E00" w:rsidP="003834BD">
            <w:pPr>
              <w:rPr>
                <w:rFonts w:cs="Times New Roman"/>
              </w:rPr>
            </w:pPr>
          </w:p>
        </w:tc>
        <w:tc>
          <w:tcPr>
            <w:tcW w:w="1903" w:type="dxa"/>
            <w:vMerge/>
          </w:tcPr>
          <w:p w14:paraId="0BB167B6" w14:textId="77777777" w:rsidR="00820E00" w:rsidRPr="00E014FB" w:rsidRDefault="00820E00" w:rsidP="003834BD">
            <w:pPr>
              <w:rPr>
                <w:rFonts w:cs="Times New Roman"/>
              </w:rPr>
            </w:pPr>
          </w:p>
        </w:tc>
        <w:tc>
          <w:tcPr>
            <w:tcW w:w="1224" w:type="dxa"/>
            <w:vMerge/>
          </w:tcPr>
          <w:p w14:paraId="2FE47408" w14:textId="77777777" w:rsidR="00820E00" w:rsidRPr="00E014FB" w:rsidRDefault="00820E00" w:rsidP="003834BD">
            <w:pPr>
              <w:rPr>
                <w:rFonts w:cs="Times New Roman"/>
              </w:rPr>
            </w:pPr>
          </w:p>
        </w:tc>
        <w:tc>
          <w:tcPr>
            <w:tcW w:w="4080" w:type="dxa"/>
            <w:vMerge/>
          </w:tcPr>
          <w:p w14:paraId="6A44123F" w14:textId="77777777" w:rsidR="00820E00" w:rsidRPr="00E014FB" w:rsidRDefault="00820E00" w:rsidP="003834BD">
            <w:pPr>
              <w:rPr>
                <w:rFonts w:cs="Times New Roman"/>
              </w:rPr>
            </w:pPr>
          </w:p>
        </w:tc>
        <w:tc>
          <w:tcPr>
            <w:tcW w:w="6800" w:type="dxa"/>
          </w:tcPr>
          <w:p w14:paraId="507CF5B2"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 кв.м.</w:t>
            </w:r>
          </w:p>
        </w:tc>
      </w:tr>
      <w:tr w:rsidR="00820E00" w:rsidRPr="00E014FB" w14:paraId="23C43CD5" w14:textId="77777777" w:rsidTr="003834BD">
        <w:tc>
          <w:tcPr>
            <w:tcW w:w="272" w:type="dxa"/>
            <w:vMerge/>
          </w:tcPr>
          <w:p w14:paraId="12B0E4CF" w14:textId="77777777" w:rsidR="00820E00" w:rsidRPr="00E014FB" w:rsidRDefault="00820E00" w:rsidP="003834BD">
            <w:pPr>
              <w:rPr>
                <w:rFonts w:cs="Times New Roman"/>
              </w:rPr>
            </w:pPr>
          </w:p>
        </w:tc>
        <w:tc>
          <w:tcPr>
            <w:tcW w:w="1903" w:type="dxa"/>
            <w:vMerge/>
          </w:tcPr>
          <w:p w14:paraId="27468C74" w14:textId="77777777" w:rsidR="00820E00" w:rsidRPr="00E014FB" w:rsidRDefault="00820E00" w:rsidP="003834BD">
            <w:pPr>
              <w:rPr>
                <w:rFonts w:cs="Times New Roman"/>
              </w:rPr>
            </w:pPr>
          </w:p>
        </w:tc>
        <w:tc>
          <w:tcPr>
            <w:tcW w:w="1224" w:type="dxa"/>
            <w:vMerge/>
          </w:tcPr>
          <w:p w14:paraId="5886FAE8" w14:textId="77777777" w:rsidR="00820E00" w:rsidRPr="00E014FB" w:rsidRDefault="00820E00" w:rsidP="003834BD">
            <w:pPr>
              <w:rPr>
                <w:rFonts w:cs="Times New Roman"/>
              </w:rPr>
            </w:pPr>
          </w:p>
        </w:tc>
        <w:tc>
          <w:tcPr>
            <w:tcW w:w="4080" w:type="dxa"/>
            <w:vMerge/>
          </w:tcPr>
          <w:p w14:paraId="4D547C09" w14:textId="77777777" w:rsidR="00820E00" w:rsidRPr="00E014FB" w:rsidRDefault="00820E00" w:rsidP="003834BD">
            <w:pPr>
              <w:rPr>
                <w:rFonts w:cs="Times New Roman"/>
              </w:rPr>
            </w:pPr>
          </w:p>
        </w:tc>
        <w:tc>
          <w:tcPr>
            <w:tcW w:w="6800" w:type="dxa"/>
          </w:tcPr>
          <w:p w14:paraId="3D27325F"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C3940C8" w14:textId="77777777" w:rsidTr="003834BD">
        <w:tc>
          <w:tcPr>
            <w:tcW w:w="272" w:type="dxa"/>
            <w:vMerge/>
          </w:tcPr>
          <w:p w14:paraId="3A5E7472" w14:textId="77777777" w:rsidR="00820E00" w:rsidRPr="00E014FB" w:rsidRDefault="00820E00" w:rsidP="003834BD">
            <w:pPr>
              <w:rPr>
                <w:rFonts w:cs="Times New Roman"/>
              </w:rPr>
            </w:pPr>
          </w:p>
        </w:tc>
        <w:tc>
          <w:tcPr>
            <w:tcW w:w="1903" w:type="dxa"/>
            <w:vMerge/>
          </w:tcPr>
          <w:p w14:paraId="54A614AD" w14:textId="77777777" w:rsidR="00820E00" w:rsidRPr="00E014FB" w:rsidRDefault="00820E00" w:rsidP="003834BD">
            <w:pPr>
              <w:rPr>
                <w:rFonts w:cs="Times New Roman"/>
              </w:rPr>
            </w:pPr>
          </w:p>
        </w:tc>
        <w:tc>
          <w:tcPr>
            <w:tcW w:w="1224" w:type="dxa"/>
            <w:vMerge/>
          </w:tcPr>
          <w:p w14:paraId="027413D5" w14:textId="77777777" w:rsidR="00820E00" w:rsidRPr="00E014FB" w:rsidRDefault="00820E00" w:rsidP="003834BD">
            <w:pPr>
              <w:rPr>
                <w:rFonts w:cs="Times New Roman"/>
              </w:rPr>
            </w:pPr>
          </w:p>
        </w:tc>
        <w:tc>
          <w:tcPr>
            <w:tcW w:w="4080" w:type="dxa"/>
            <w:vMerge/>
          </w:tcPr>
          <w:p w14:paraId="3A2983D5" w14:textId="77777777" w:rsidR="00820E00" w:rsidRPr="00E014FB" w:rsidRDefault="00820E00" w:rsidP="003834BD">
            <w:pPr>
              <w:rPr>
                <w:rFonts w:cs="Times New Roman"/>
              </w:rPr>
            </w:pPr>
          </w:p>
        </w:tc>
        <w:tc>
          <w:tcPr>
            <w:tcW w:w="6800" w:type="dxa"/>
          </w:tcPr>
          <w:p w14:paraId="65B357B9"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151EE09" w14:textId="77777777" w:rsidTr="003834BD">
        <w:tc>
          <w:tcPr>
            <w:tcW w:w="272" w:type="dxa"/>
            <w:vMerge/>
          </w:tcPr>
          <w:p w14:paraId="2B76F3B4" w14:textId="77777777" w:rsidR="00820E00" w:rsidRPr="00E014FB" w:rsidRDefault="00820E00" w:rsidP="003834BD">
            <w:pPr>
              <w:rPr>
                <w:rFonts w:cs="Times New Roman"/>
              </w:rPr>
            </w:pPr>
          </w:p>
        </w:tc>
        <w:tc>
          <w:tcPr>
            <w:tcW w:w="1903" w:type="dxa"/>
            <w:vMerge/>
          </w:tcPr>
          <w:p w14:paraId="0D6FF8F7" w14:textId="77777777" w:rsidR="00820E00" w:rsidRPr="00E014FB" w:rsidRDefault="00820E00" w:rsidP="003834BD">
            <w:pPr>
              <w:rPr>
                <w:rFonts w:cs="Times New Roman"/>
              </w:rPr>
            </w:pPr>
          </w:p>
        </w:tc>
        <w:tc>
          <w:tcPr>
            <w:tcW w:w="1224" w:type="dxa"/>
            <w:vMerge/>
          </w:tcPr>
          <w:p w14:paraId="1BAED487" w14:textId="77777777" w:rsidR="00820E00" w:rsidRPr="00E014FB" w:rsidRDefault="00820E00" w:rsidP="003834BD">
            <w:pPr>
              <w:rPr>
                <w:rFonts w:cs="Times New Roman"/>
              </w:rPr>
            </w:pPr>
          </w:p>
        </w:tc>
        <w:tc>
          <w:tcPr>
            <w:tcW w:w="4080" w:type="dxa"/>
            <w:vMerge/>
          </w:tcPr>
          <w:p w14:paraId="1D1C0CBF" w14:textId="77777777" w:rsidR="00820E00" w:rsidRPr="00E014FB" w:rsidRDefault="00820E00" w:rsidP="003834BD">
            <w:pPr>
              <w:rPr>
                <w:rFonts w:cs="Times New Roman"/>
              </w:rPr>
            </w:pPr>
          </w:p>
        </w:tc>
        <w:tc>
          <w:tcPr>
            <w:tcW w:w="6800" w:type="dxa"/>
          </w:tcPr>
          <w:p w14:paraId="5821BCB9"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w:t>
            </w:r>
            <w:r w:rsidRPr="00E014FB">
              <w:rPr>
                <w:rFonts w:eastAsia="Tahoma" w:cs="Times New Roman"/>
                <w:color w:val="000000"/>
                <w:sz w:val="20"/>
                <w:szCs w:val="20"/>
              </w:rPr>
              <w:lastRenderedPageBreak/>
              <w:t>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B808F42" w14:textId="77777777" w:rsidTr="003834BD">
        <w:tc>
          <w:tcPr>
            <w:tcW w:w="272" w:type="dxa"/>
            <w:vMerge/>
          </w:tcPr>
          <w:p w14:paraId="5F25872A" w14:textId="77777777" w:rsidR="00820E00" w:rsidRPr="00E014FB" w:rsidRDefault="00820E00" w:rsidP="003834BD">
            <w:pPr>
              <w:rPr>
                <w:rFonts w:cs="Times New Roman"/>
              </w:rPr>
            </w:pPr>
          </w:p>
        </w:tc>
        <w:tc>
          <w:tcPr>
            <w:tcW w:w="1903" w:type="dxa"/>
            <w:vMerge/>
          </w:tcPr>
          <w:p w14:paraId="3DBF436E" w14:textId="77777777" w:rsidR="00820E00" w:rsidRPr="00E014FB" w:rsidRDefault="00820E00" w:rsidP="003834BD">
            <w:pPr>
              <w:rPr>
                <w:rFonts w:cs="Times New Roman"/>
              </w:rPr>
            </w:pPr>
          </w:p>
        </w:tc>
        <w:tc>
          <w:tcPr>
            <w:tcW w:w="1224" w:type="dxa"/>
            <w:vMerge/>
          </w:tcPr>
          <w:p w14:paraId="6D8A9F63" w14:textId="77777777" w:rsidR="00820E00" w:rsidRPr="00E014FB" w:rsidRDefault="00820E00" w:rsidP="003834BD">
            <w:pPr>
              <w:rPr>
                <w:rFonts w:cs="Times New Roman"/>
              </w:rPr>
            </w:pPr>
          </w:p>
        </w:tc>
        <w:tc>
          <w:tcPr>
            <w:tcW w:w="4080" w:type="dxa"/>
            <w:vMerge/>
          </w:tcPr>
          <w:p w14:paraId="7A117D4A" w14:textId="77777777" w:rsidR="00820E00" w:rsidRPr="00E014FB" w:rsidRDefault="00820E00" w:rsidP="003834BD">
            <w:pPr>
              <w:rPr>
                <w:rFonts w:cs="Times New Roman"/>
              </w:rPr>
            </w:pPr>
          </w:p>
        </w:tc>
        <w:tc>
          <w:tcPr>
            <w:tcW w:w="6800" w:type="dxa"/>
          </w:tcPr>
          <w:p w14:paraId="0C00887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71E0C0" w14:textId="77777777" w:rsidTr="003834BD">
        <w:tc>
          <w:tcPr>
            <w:tcW w:w="272" w:type="dxa"/>
            <w:vMerge/>
          </w:tcPr>
          <w:p w14:paraId="5E048FC5" w14:textId="77777777" w:rsidR="00820E00" w:rsidRPr="00E014FB" w:rsidRDefault="00820E00" w:rsidP="003834BD">
            <w:pPr>
              <w:rPr>
                <w:rFonts w:cs="Times New Roman"/>
              </w:rPr>
            </w:pPr>
          </w:p>
        </w:tc>
        <w:tc>
          <w:tcPr>
            <w:tcW w:w="1903" w:type="dxa"/>
            <w:vMerge/>
          </w:tcPr>
          <w:p w14:paraId="700C6CA1" w14:textId="77777777" w:rsidR="00820E00" w:rsidRPr="00E014FB" w:rsidRDefault="00820E00" w:rsidP="003834BD">
            <w:pPr>
              <w:rPr>
                <w:rFonts w:cs="Times New Roman"/>
              </w:rPr>
            </w:pPr>
          </w:p>
        </w:tc>
        <w:tc>
          <w:tcPr>
            <w:tcW w:w="1224" w:type="dxa"/>
            <w:vMerge/>
          </w:tcPr>
          <w:p w14:paraId="27B04431" w14:textId="77777777" w:rsidR="00820E00" w:rsidRPr="00E014FB" w:rsidRDefault="00820E00" w:rsidP="003834BD">
            <w:pPr>
              <w:rPr>
                <w:rFonts w:cs="Times New Roman"/>
              </w:rPr>
            </w:pPr>
          </w:p>
        </w:tc>
        <w:tc>
          <w:tcPr>
            <w:tcW w:w="4080" w:type="dxa"/>
            <w:vMerge/>
          </w:tcPr>
          <w:p w14:paraId="3034CE43" w14:textId="77777777" w:rsidR="00820E00" w:rsidRPr="00E014FB" w:rsidRDefault="00820E00" w:rsidP="003834BD">
            <w:pPr>
              <w:rPr>
                <w:rFonts w:cs="Times New Roman"/>
              </w:rPr>
            </w:pPr>
          </w:p>
        </w:tc>
        <w:tc>
          <w:tcPr>
            <w:tcW w:w="6800" w:type="dxa"/>
          </w:tcPr>
          <w:p w14:paraId="74D9BE9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A43C28D" w14:textId="77777777" w:rsidTr="003834BD">
        <w:tc>
          <w:tcPr>
            <w:tcW w:w="272" w:type="dxa"/>
            <w:vMerge/>
          </w:tcPr>
          <w:p w14:paraId="0BC8189E" w14:textId="77777777" w:rsidR="00820E00" w:rsidRPr="00E014FB" w:rsidRDefault="00820E00" w:rsidP="003834BD">
            <w:pPr>
              <w:rPr>
                <w:rFonts w:cs="Times New Roman"/>
              </w:rPr>
            </w:pPr>
          </w:p>
        </w:tc>
        <w:tc>
          <w:tcPr>
            <w:tcW w:w="1903" w:type="dxa"/>
            <w:vMerge/>
          </w:tcPr>
          <w:p w14:paraId="16652A56" w14:textId="77777777" w:rsidR="00820E00" w:rsidRPr="00E014FB" w:rsidRDefault="00820E00" w:rsidP="003834BD">
            <w:pPr>
              <w:rPr>
                <w:rFonts w:cs="Times New Roman"/>
              </w:rPr>
            </w:pPr>
          </w:p>
        </w:tc>
        <w:tc>
          <w:tcPr>
            <w:tcW w:w="1224" w:type="dxa"/>
            <w:vMerge/>
          </w:tcPr>
          <w:p w14:paraId="4215DCEA" w14:textId="77777777" w:rsidR="00820E00" w:rsidRPr="00E014FB" w:rsidRDefault="00820E00" w:rsidP="003834BD">
            <w:pPr>
              <w:rPr>
                <w:rFonts w:cs="Times New Roman"/>
              </w:rPr>
            </w:pPr>
          </w:p>
        </w:tc>
        <w:tc>
          <w:tcPr>
            <w:tcW w:w="4080" w:type="dxa"/>
            <w:vMerge/>
          </w:tcPr>
          <w:p w14:paraId="5BC8D546" w14:textId="77777777" w:rsidR="00820E00" w:rsidRPr="00E014FB" w:rsidRDefault="00820E00" w:rsidP="003834BD">
            <w:pPr>
              <w:rPr>
                <w:rFonts w:cs="Times New Roman"/>
              </w:rPr>
            </w:pPr>
          </w:p>
        </w:tc>
        <w:tc>
          <w:tcPr>
            <w:tcW w:w="6800" w:type="dxa"/>
          </w:tcPr>
          <w:p w14:paraId="42AAB738"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3B98B0A" w14:textId="77777777" w:rsidTr="003834BD">
        <w:tc>
          <w:tcPr>
            <w:tcW w:w="272" w:type="dxa"/>
            <w:vMerge/>
          </w:tcPr>
          <w:p w14:paraId="048B6196" w14:textId="77777777" w:rsidR="00820E00" w:rsidRPr="00E014FB" w:rsidRDefault="00820E00" w:rsidP="003834BD">
            <w:pPr>
              <w:rPr>
                <w:rFonts w:cs="Times New Roman"/>
              </w:rPr>
            </w:pPr>
          </w:p>
        </w:tc>
        <w:tc>
          <w:tcPr>
            <w:tcW w:w="1903" w:type="dxa"/>
            <w:vMerge/>
          </w:tcPr>
          <w:p w14:paraId="722B5A1B" w14:textId="77777777" w:rsidR="00820E00" w:rsidRPr="00E014FB" w:rsidRDefault="00820E00" w:rsidP="003834BD">
            <w:pPr>
              <w:rPr>
                <w:rFonts w:cs="Times New Roman"/>
              </w:rPr>
            </w:pPr>
          </w:p>
        </w:tc>
        <w:tc>
          <w:tcPr>
            <w:tcW w:w="1224" w:type="dxa"/>
            <w:vMerge/>
          </w:tcPr>
          <w:p w14:paraId="042CBADE" w14:textId="77777777" w:rsidR="00820E00" w:rsidRPr="00E014FB" w:rsidRDefault="00820E00" w:rsidP="003834BD">
            <w:pPr>
              <w:rPr>
                <w:rFonts w:cs="Times New Roman"/>
              </w:rPr>
            </w:pPr>
          </w:p>
        </w:tc>
        <w:tc>
          <w:tcPr>
            <w:tcW w:w="4080" w:type="dxa"/>
            <w:vMerge/>
          </w:tcPr>
          <w:p w14:paraId="43099045" w14:textId="77777777" w:rsidR="00820E00" w:rsidRPr="00E014FB" w:rsidRDefault="00820E00" w:rsidP="003834BD">
            <w:pPr>
              <w:rPr>
                <w:rFonts w:cs="Times New Roman"/>
              </w:rPr>
            </w:pPr>
          </w:p>
        </w:tc>
        <w:tc>
          <w:tcPr>
            <w:tcW w:w="6800" w:type="dxa"/>
          </w:tcPr>
          <w:p w14:paraId="60F074B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3C868613" w14:textId="77777777" w:rsidTr="003834BD">
        <w:tc>
          <w:tcPr>
            <w:tcW w:w="272" w:type="dxa"/>
            <w:vMerge/>
          </w:tcPr>
          <w:p w14:paraId="00179EDB" w14:textId="77777777" w:rsidR="00820E00" w:rsidRPr="00E014FB" w:rsidRDefault="00820E00" w:rsidP="003834BD">
            <w:pPr>
              <w:rPr>
                <w:rFonts w:cs="Times New Roman"/>
              </w:rPr>
            </w:pPr>
          </w:p>
        </w:tc>
        <w:tc>
          <w:tcPr>
            <w:tcW w:w="1903" w:type="dxa"/>
            <w:vMerge/>
          </w:tcPr>
          <w:p w14:paraId="2535EF15" w14:textId="77777777" w:rsidR="00820E00" w:rsidRPr="00E014FB" w:rsidRDefault="00820E00" w:rsidP="003834BD">
            <w:pPr>
              <w:rPr>
                <w:rFonts w:cs="Times New Roman"/>
              </w:rPr>
            </w:pPr>
          </w:p>
        </w:tc>
        <w:tc>
          <w:tcPr>
            <w:tcW w:w="1224" w:type="dxa"/>
            <w:vMerge/>
          </w:tcPr>
          <w:p w14:paraId="2121C2F6" w14:textId="77777777" w:rsidR="00820E00" w:rsidRPr="00E014FB" w:rsidRDefault="00820E00" w:rsidP="003834BD">
            <w:pPr>
              <w:rPr>
                <w:rFonts w:cs="Times New Roman"/>
              </w:rPr>
            </w:pPr>
          </w:p>
        </w:tc>
        <w:tc>
          <w:tcPr>
            <w:tcW w:w="4080" w:type="dxa"/>
            <w:vMerge/>
          </w:tcPr>
          <w:p w14:paraId="27411FAD" w14:textId="77777777" w:rsidR="00820E00" w:rsidRPr="00E014FB" w:rsidRDefault="00820E00" w:rsidP="003834BD">
            <w:pPr>
              <w:rPr>
                <w:rFonts w:cs="Times New Roman"/>
              </w:rPr>
            </w:pPr>
          </w:p>
        </w:tc>
        <w:tc>
          <w:tcPr>
            <w:tcW w:w="6800" w:type="dxa"/>
          </w:tcPr>
          <w:p w14:paraId="0868EE31"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61126210" w14:textId="77777777" w:rsidTr="003834BD">
        <w:tc>
          <w:tcPr>
            <w:tcW w:w="272" w:type="dxa"/>
            <w:vMerge/>
          </w:tcPr>
          <w:p w14:paraId="0FD24A31" w14:textId="77777777" w:rsidR="00820E00" w:rsidRPr="00E014FB" w:rsidRDefault="00820E00" w:rsidP="003834BD">
            <w:pPr>
              <w:rPr>
                <w:rFonts w:cs="Times New Roman"/>
              </w:rPr>
            </w:pPr>
          </w:p>
        </w:tc>
        <w:tc>
          <w:tcPr>
            <w:tcW w:w="1903" w:type="dxa"/>
            <w:vMerge/>
          </w:tcPr>
          <w:p w14:paraId="1174F1A0" w14:textId="77777777" w:rsidR="00820E00" w:rsidRPr="00E014FB" w:rsidRDefault="00820E00" w:rsidP="003834BD">
            <w:pPr>
              <w:rPr>
                <w:rFonts w:cs="Times New Roman"/>
              </w:rPr>
            </w:pPr>
          </w:p>
        </w:tc>
        <w:tc>
          <w:tcPr>
            <w:tcW w:w="1224" w:type="dxa"/>
            <w:vMerge/>
          </w:tcPr>
          <w:p w14:paraId="4E6646F7" w14:textId="77777777" w:rsidR="00820E00" w:rsidRPr="00E014FB" w:rsidRDefault="00820E00" w:rsidP="003834BD">
            <w:pPr>
              <w:rPr>
                <w:rFonts w:cs="Times New Roman"/>
              </w:rPr>
            </w:pPr>
          </w:p>
        </w:tc>
        <w:tc>
          <w:tcPr>
            <w:tcW w:w="4080" w:type="dxa"/>
            <w:vMerge/>
          </w:tcPr>
          <w:p w14:paraId="44BD4247" w14:textId="77777777" w:rsidR="00820E00" w:rsidRPr="00E014FB" w:rsidRDefault="00820E00" w:rsidP="003834BD">
            <w:pPr>
              <w:rPr>
                <w:rFonts w:cs="Times New Roman"/>
              </w:rPr>
            </w:pPr>
          </w:p>
        </w:tc>
        <w:tc>
          <w:tcPr>
            <w:tcW w:w="6800" w:type="dxa"/>
          </w:tcPr>
          <w:p w14:paraId="2BA481C0"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79D2C51" w14:textId="77777777" w:rsidTr="003834BD">
        <w:tc>
          <w:tcPr>
            <w:tcW w:w="272" w:type="dxa"/>
            <w:vMerge/>
          </w:tcPr>
          <w:p w14:paraId="1948EC50" w14:textId="77777777" w:rsidR="00820E00" w:rsidRPr="00E014FB" w:rsidRDefault="00820E00" w:rsidP="003834BD">
            <w:pPr>
              <w:rPr>
                <w:rFonts w:cs="Times New Roman"/>
              </w:rPr>
            </w:pPr>
          </w:p>
        </w:tc>
        <w:tc>
          <w:tcPr>
            <w:tcW w:w="1903" w:type="dxa"/>
            <w:vMerge/>
          </w:tcPr>
          <w:p w14:paraId="1D9E6D24" w14:textId="77777777" w:rsidR="00820E00" w:rsidRPr="00E014FB" w:rsidRDefault="00820E00" w:rsidP="003834BD">
            <w:pPr>
              <w:rPr>
                <w:rFonts w:cs="Times New Roman"/>
              </w:rPr>
            </w:pPr>
          </w:p>
        </w:tc>
        <w:tc>
          <w:tcPr>
            <w:tcW w:w="1224" w:type="dxa"/>
            <w:vMerge/>
          </w:tcPr>
          <w:p w14:paraId="61CDBAC5" w14:textId="77777777" w:rsidR="00820E00" w:rsidRPr="00E014FB" w:rsidRDefault="00820E00" w:rsidP="003834BD">
            <w:pPr>
              <w:rPr>
                <w:rFonts w:cs="Times New Roman"/>
              </w:rPr>
            </w:pPr>
          </w:p>
        </w:tc>
        <w:tc>
          <w:tcPr>
            <w:tcW w:w="4080" w:type="dxa"/>
            <w:vMerge/>
          </w:tcPr>
          <w:p w14:paraId="2C82F65A" w14:textId="77777777" w:rsidR="00820E00" w:rsidRPr="00E014FB" w:rsidRDefault="00820E00" w:rsidP="003834BD">
            <w:pPr>
              <w:rPr>
                <w:rFonts w:cs="Times New Roman"/>
              </w:rPr>
            </w:pPr>
          </w:p>
        </w:tc>
        <w:tc>
          <w:tcPr>
            <w:tcW w:w="6800" w:type="dxa"/>
          </w:tcPr>
          <w:p w14:paraId="3731ABEB"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52F95A3" w14:textId="77777777" w:rsidTr="003834BD">
        <w:tc>
          <w:tcPr>
            <w:tcW w:w="272" w:type="dxa"/>
            <w:vMerge w:val="restart"/>
          </w:tcPr>
          <w:p w14:paraId="33B9E004"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vMerge w:val="restart"/>
          </w:tcPr>
          <w:p w14:paraId="7CD3C2F4" w14:textId="77777777" w:rsidR="00820E00" w:rsidRPr="00E014FB" w:rsidRDefault="00820E00" w:rsidP="003834BD">
            <w:pPr>
              <w:rPr>
                <w:rFonts w:cs="Times New Roman"/>
              </w:rPr>
            </w:pPr>
            <w:r w:rsidRPr="00E014FB">
              <w:rPr>
                <w:rFonts w:eastAsia="Tahoma" w:cs="Times New Roman"/>
                <w:color w:val="000000"/>
                <w:sz w:val="20"/>
                <w:szCs w:val="20"/>
              </w:rPr>
              <w:t>Объекты культурно-досуговой деятельности</w:t>
            </w:r>
          </w:p>
        </w:tc>
        <w:tc>
          <w:tcPr>
            <w:tcW w:w="1224" w:type="dxa"/>
            <w:vMerge w:val="restart"/>
          </w:tcPr>
          <w:p w14:paraId="62EB121C" w14:textId="77777777" w:rsidR="00820E00" w:rsidRPr="00E014FB" w:rsidRDefault="00820E00" w:rsidP="003834BD">
            <w:pPr>
              <w:rPr>
                <w:rFonts w:cs="Times New Roman"/>
              </w:rPr>
            </w:pPr>
            <w:r w:rsidRPr="00E014FB">
              <w:rPr>
                <w:rFonts w:eastAsia="Tahoma" w:cs="Times New Roman"/>
                <w:color w:val="000000"/>
                <w:sz w:val="20"/>
                <w:szCs w:val="20"/>
              </w:rPr>
              <w:t>3.6.1</w:t>
            </w:r>
          </w:p>
        </w:tc>
        <w:tc>
          <w:tcPr>
            <w:tcW w:w="4080" w:type="dxa"/>
            <w:vMerge w:val="restart"/>
          </w:tcPr>
          <w:p w14:paraId="6F22A598"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1F37A7DD"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A592AC6" w14:textId="77777777" w:rsidTr="003834BD">
        <w:tc>
          <w:tcPr>
            <w:tcW w:w="272" w:type="dxa"/>
            <w:vMerge/>
          </w:tcPr>
          <w:p w14:paraId="7D8C6B92" w14:textId="77777777" w:rsidR="00820E00" w:rsidRPr="00E014FB" w:rsidRDefault="00820E00" w:rsidP="003834BD">
            <w:pPr>
              <w:rPr>
                <w:rFonts w:cs="Times New Roman"/>
              </w:rPr>
            </w:pPr>
          </w:p>
        </w:tc>
        <w:tc>
          <w:tcPr>
            <w:tcW w:w="1903" w:type="dxa"/>
            <w:vMerge/>
          </w:tcPr>
          <w:p w14:paraId="0F07CCAF" w14:textId="77777777" w:rsidR="00820E00" w:rsidRPr="00E014FB" w:rsidRDefault="00820E00" w:rsidP="003834BD">
            <w:pPr>
              <w:rPr>
                <w:rFonts w:cs="Times New Roman"/>
              </w:rPr>
            </w:pPr>
          </w:p>
        </w:tc>
        <w:tc>
          <w:tcPr>
            <w:tcW w:w="1224" w:type="dxa"/>
            <w:vMerge/>
          </w:tcPr>
          <w:p w14:paraId="394406CE" w14:textId="77777777" w:rsidR="00820E00" w:rsidRPr="00E014FB" w:rsidRDefault="00820E00" w:rsidP="003834BD">
            <w:pPr>
              <w:rPr>
                <w:rFonts w:cs="Times New Roman"/>
              </w:rPr>
            </w:pPr>
          </w:p>
        </w:tc>
        <w:tc>
          <w:tcPr>
            <w:tcW w:w="4080" w:type="dxa"/>
            <w:vMerge/>
          </w:tcPr>
          <w:p w14:paraId="01C5CD47" w14:textId="77777777" w:rsidR="00820E00" w:rsidRPr="00E014FB" w:rsidRDefault="00820E00" w:rsidP="003834BD">
            <w:pPr>
              <w:rPr>
                <w:rFonts w:cs="Times New Roman"/>
              </w:rPr>
            </w:pPr>
          </w:p>
        </w:tc>
        <w:tc>
          <w:tcPr>
            <w:tcW w:w="6800" w:type="dxa"/>
          </w:tcPr>
          <w:p w14:paraId="1C60D85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AE89DE9" w14:textId="77777777" w:rsidTr="003834BD">
        <w:tc>
          <w:tcPr>
            <w:tcW w:w="272" w:type="dxa"/>
            <w:vMerge/>
          </w:tcPr>
          <w:p w14:paraId="59CAC73E" w14:textId="77777777" w:rsidR="00820E00" w:rsidRPr="00E014FB" w:rsidRDefault="00820E00" w:rsidP="003834BD">
            <w:pPr>
              <w:rPr>
                <w:rFonts w:cs="Times New Roman"/>
              </w:rPr>
            </w:pPr>
          </w:p>
        </w:tc>
        <w:tc>
          <w:tcPr>
            <w:tcW w:w="1903" w:type="dxa"/>
            <w:vMerge/>
          </w:tcPr>
          <w:p w14:paraId="534A8325" w14:textId="77777777" w:rsidR="00820E00" w:rsidRPr="00E014FB" w:rsidRDefault="00820E00" w:rsidP="003834BD">
            <w:pPr>
              <w:rPr>
                <w:rFonts w:cs="Times New Roman"/>
              </w:rPr>
            </w:pPr>
          </w:p>
        </w:tc>
        <w:tc>
          <w:tcPr>
            <w:tcW w:w="1224" w:type="dxa"/>
            <w:vMerge/>
          </w:tcPr>
          <w:p w14:paraId="6C95F250" w14:textId="77777777" w:rsidR="00820E00" w:rsidRPr="00E014FB" w:rsidRDefault="00820E00" w:rsidP="003834BD">
            <w:pPr>
              <w:rPr>
                <w:rFonts w:cs="Times New Roman"/>
              </w:rPr>
            </w:pPr>
          </w:p>
        </w:tc>
        <w:tc>
          <w:tcPr>
            <w:tcW w:w="4080" w:type="dxa"/>
            <w:vMerge/>
          </w:tcPr>
          <w:p w14:paraId="4F7DD907" w14:textId="77777777" w:rsidR="00820E00" w:rsidRPr="00E014FB" w:rsidRDefault="00820E00" w:rsidP="003834BD">
            <w:pPr>
              <w:rPr>
                <w:rFonts w:cs="Times New Roman"/>
              </w:rPr>
            </w:pPr>
          </w:p>
        </w:tc>
        <w:tc>
          <w:tcPr>
            <w:tcW w:w="6800" w:type="dxa"/>
          </w:tcPr>
          <w:p w14:paraId="29FBC60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1BB588" w14:textId="77777777" w:rsidTr="003834BD">
        <w:tc>
          <w:tcPr>
            <w:tcW w:w="272" w:type="dxa"/>
            <w:vMerge/>
          </w:tcPr>
          <w:p w14:paraId="08FEC34C" w14:textId="77777777" w:rsidR="00820E00" w:rsidRPr="00E014FB" w:rsidRDefault="00820E00" w:rsidP="003834BD">
            <w:pPr>
              <w:rPr>
                <w:rFonts w:cs="Times New Roman"/>
              </w:rPr>
            </w:pPr>
          </w:p>
        </w:tc>
        <w:tc>
          <w:tcPr>
            <w:tcW w:w="1903" w:type="dxa"/>
            <w:vMerge/>
          </w:tcPr>
          <w:p w14:paraId="3096F14F" w14:textId="77777777" w:rsidR="00820E00" w:rsidRPr="00E014FB" w:rsidRDefault="00820E00" w:rsidP="003834BD">
            <w:pPr>
              <w:rPr>
                <w:rFonts w:cs="Times New Roman"/>
              </w:rPr>
            </w:pPr>
          </w:p>
        </w:tc>
        <w:tc>
          <w:tcPr>
            <w:tcW w:w="1224" w:type="dxa"/>
            <w:vMerge/>
          </w:tcPr>
          <w:p w14:paraId="29B42E1B" w14:textId="77777777" w:rsidR="00820E00" w:rsidRPr="00E014FB" w:rsidRDefault="00820E00" w:rsidP="003834BD">
            <w:pPr>
              <w:rPr>
                <w:rFonts w:cs="Times New Roman"/>
              </w:rPr>
            </w:pPr>
          </w:p>
        </w:tc>
        <w:tc>
          <w:tcPr>
            <w:tcW w:w="4080" w:type="dxa"/>
            <w:vMerge/>
          </w:tcPr>
          <w:p w14:paraId="00598373" w14:textId="77777777" w:rsidR="00820E00" w:rsidRPr="00E014FB" w:rsidRDefault="00820E00" w:rsidP="003834BD">
            <w:pPr>
              <w:rPr>
                <w:rFonts w:cs="Times New Roman"/>
              </w:rPr>
            </w:pPr>
          </w:p>
        </w:tc>
        <w:tc>
          <w:tcPr>
            <w:tcW w:w="6800" w:type="dxa"/>
          </w:tcPr>
          <w:p w14:paraId="05148AC1"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8D3805F" w14:textId="77777777" w:rsidTr="003834BD">
        <w:tc>
          <w:tcPr>
            <w:tcW w:w="272" w:type="dxa"/>
            <w:vMerge/>
          </w:tcPr>
          <w:p w14:paraId="420FD2B9" w14:textId="77777777" w:rsidR="00820E00" w:rsidRPr="00E014FB" w:rsidRDefault="00820E00" w:rsidP="003834BD">
            <w:pPr>
              <w:rPr>
                <w:rFonts w:cs="Times New Roman"/>
              </w:rPr>
            </w:pPr>
          </w:p>
        </w:tc>
        <w:tc>
          <w:tcPr>
            <w:tcW w:w="1903" w:type="dxa"/>
            <w:vMerge/>
          </w:tcPr>
          <w:p w14:paraId="7413CC3A" w14:textId="77777777" w:rsidR="00820E00" w:rsidRPr="00E014FB" w:rsidRDefault="00820E00" w:rsidP="003834BD">
            <w:pPr>
              <w:rPr>
                <w:rFonts w:cs="Times New Roman"/>
              </w:rPr>
            </w:pPr>
          </w:p>
        </w:tc>
        <w:tc>
          <w:tcPr>
            <w:tcW w:w="1224" w:type="dxa"/>
            <w:vMerge/>
          </w:tcPr>
          <w:p w14:paraId="368ED06C" w14:textId="77777777" w:rsidR="00820E00" w:rsidRPr="00E014FB" w:rsidRDefault="00820E00" w:rsidP="003834BD">
            <w:pPr>
              <w:rPr>
                <w:rFonts w:cs="Times New Roman"/>
              </w:rPr>
            </w:pPr>
          </w:p>
        </w:tc>
        <w:tc>
          <w:tcPr>
            <w:tcW w:w="4080" w:type="dxa"/>
            <w:vMerge/>
          </w:tcPr>
          <w:p w14:paraId="1FDE82BF" w14:textId="77777777" w:rsidR="00820E00" w:rsidRPr="00E014FB" w:rsidRDefault="00820E00" w:rsidP="003834BD">
            <w:pPr>
              <w:rPr>
                <w:rFonts w:cs="Times New Roman"/>
              </w:rPr>
            </w:pPr>
          </w:p>
        </w:tc>
        <w:tc>
          <w:tcPr>
            <w:tcW w:w="6800" w:type="dxa"/>
          </w:tcPr>
          <w:p w14:paraId="364AA61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2AB717D" w14:textId="77777777" w:rsidTr="003834BD">
        <w:tc>
          <w:tcPr>
            <w:tcW w:w="272" w:type="dxa"/>
            <w:vMerge/>
          </w:tcPr>
          <w:p w14:paraId="14F0B48D" w14:textId="77777777" w:rsidR="00820E00" w:rsidRPr="00E014FB" w:rsidRDefault="00820E00" w:rsidP="003834BD">
            <w:pPr>
              <w:rPr>
                <w:rFonts w:cs="Times New Roman"/>
              </w:rPr>
            </w:pPr>
          </w:p>
        </w:tc>
        <w:tc>
          <w:tcPr>
            <w:tcW w:w="1903" w:type="dxa"/>
            <w:vMerge/>
          </w:tcPr>
          <w:p w14:paraId="714B383F" w14:textId="77777777" w:rsidR="00820E00" w:rsidRPr="00E014FB" w:rsidRDefault="00820E00" w:rsidP="003834BD">
            <w:pPr>
              <w:rPr>
                <w:rFonts w:cs="Times New Roman"/>
              </w:rPr>
            </w:pPr>
          </w:p>
        </w:tc>
        <w:tc>
          <w:tcPr>
            <w:tcW w:w="1224" w:type="dxa"/>
            <w:vMerge/>
          </w:tcPr>
          <w:p w14:paraId="6DB9BD79" w14:textId="77777777" w:rsidR="00820E00" w:rsidRPr="00E014FB" w:rsidRDefault="00820E00" w:rsidP="003834BD">
            <w:pPr>
              <w:rPr>
                <w:rFonts w:cs="Times New Roman"/>
              </w:rPr>
            </w:pPr>
          </w:p>
        </w:tc>
        <w:tc>
          <w:tcPr>
            <w:tcW w:w="4080" w:type="dxa"/>
            <w:vMerge/>
          </w:tcPr>
          <w:p w14:paraId="09A6BD14" w14:textId="77777777" w:rsidR="00820E00" w:rsidRPr="00E014FB" w:rsidRDefault="00820E00" w:rsidP="003834BD">
            <w:pPr>
              <w:rPr>
                <w:rFonts w:cs="Times New Roman"/>
              </w:rPr>
            </w:pPr>
          </w:p>
        </w:tc>
        <w:tc>
          <w:tcPr>
            <w:tcW w:w="6800" w:type="dxa"/>
          </w:tcPr>
          <w:p w14:paraId="5CB04DF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113E383" w14:textId="77777777" w:rsidTr="003834BD">
        <w:tc>
          <w:tcPr>
            <w:tcW w:w="272" w:type="dxa"/>
            <w:vMerge/>
          </w:tcPr>
          <w:p w14:paraId="362DBF2C" w14:textId="77777777" w:rsidR="00820E00" w:rsidRPr="00E014FB" w:rsidRDefault="00820E00" w:rsidP="003834BD">
            <w:pPr>
              <w:rPr>
                <w:rFonts w:cs="Times New Roman"/>
              </w:rPr>
            </w:pPr>
          </w:p>
        </w:tc>
        <w:tc>
          <w:tcPr>
            <w:tcW w:w="1903" w:type="dxa"/>
            <w:vMerge/>
          </w:tcPr>
          <w:p w14:paraId="140BD114" w14:textId="77777777" w:rsidR="00820E00" w:rsidRPr="00E014FB" w:rsidRDefault="00820E00" w:rsidP="003834BD">
            <w:pPr>
              <w:rPr>
                <w:rFonts w:cs="Times New Roman"/>
              </w:rPr>
            </w:pPr>
          </w:p>
        </w:tc>
        <w:tc>
          <w:tcPr>
            <w:tcW w:w="1224" w:type="dxa"/>
            <w:vMerge/>
          </w:tcPr>
          <w:p w14:paraId="2460BACB" w14:textId="77777777" w:rsidR="00820E00" w:rsidRPr="00E014FB" w:rsidRDefault="00820E00" w:rsidP="003834BD">
            <w:pPr>
              <w:rPr>
                <w:rFonts w:cs="Times New Roman"/>
              </w:rPr>
            </w:pPr>
          </w:p>
        </w:tc>
        <w:tc>
          <w:tcPr>
            <w:tcW w:w="4080" w:type="dxa"/>
            <w:vMerge/>
          </w:tcPr>
          <w:p w14:paraId="2DEABF03" w14:textId="77777777" w:rsidR="00820E00" w:rsidRPr="00E014FB" w:rsidRDefault="00820E00" w:rsidP="003834BD">
            <w:pPr>
              <w:rPr>
                <w:rFonts w:cs="Times New Roman"/>
              </w:rPr>
            </w:pPr>
          </w:p>
        </w:tc>
        <w:tc>
          <w:tcPr>
            <w:tcW w:w="6800" w:type="dxa"/>
          </w:tcPr>
          <w:p w14:paraId="21AE9196"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AC27C12" w14:textId="77777777" w:rsidTr="003834BD">
        <w:tc>
          <w:tcPr>
            <w:tcW w:w="272" w:type="dxa"/>
            <w:vMerge/>
          </w:tcPr>
          <w:p w14:paraId="330BDF06" w14:textId="77777777" w:rsidR="00820E00" w:rsidRPr="00E014FB" w:rsidRDefault="00820E00" w:rsidP="003834BD">
            <w:pPr>
              <w:rPr>
                <w:rFonts w:cs="Times New Roman"/>
              </w:rPr>
            </w:pPr>
          </w:p>
        </w:tc>
        <w:tc>
          <w:tcPr>
            <w:tcW w:w="1903" w:type="dxa"/>
            <w:vMerge/>
          </w:tcPr>
          <w:p w14:paraId="6977B920" w14:textId="77777777" w:rsidR="00820E00" w:rsidRPr="00E014FB" w:rsidRDefault="00820E00" w:rsidP="003834BD">
            <w:pPr>
              <w:rPr>
                <w:rFonts w:cs="Times New Roman"/>
              </w:rPr>
            </w:pPr>
          </w:p>
        </w:tc>
        <w:tc>
          <w:tcPr>
            <w:tcW w:w="1224" w:type="dxa"/>
            <w:vMerge/>
          </w:tcPr>
          <w:p w14:paraId="3105F98F" w14:textId="77777777" w:rsidR="00820E00" w:rsidRPr="00E014FB" w:rsidRDefault="00820E00" w:rsidP="003834BD">
            <w:pPr>
              <w:rPr>
                <w:rFonts w:cs="Times New Roman"/>
              </w:rPr>
            </w:pPr>
          </w:p>
        </w:tc>
        <w:tc>
          <w:tcPr>
            <w:tcW w:w="4080" w:type="dxa"/>
            <w:vMerge/>
          </w:tcPr>
          <w:p w14:paraId="4D43C33B" w14:textId="77777777" w:rsidR="00820E00" w:rsidRPr="00E014FB" w:rsidRDefault="00820E00" w:rsidP="003834BD">
            <w:pPr>
              <w:rPr>
                <w:rFonts w:cs="Times New Roman"/>
              </w:rPr>
            </w:pPr>
          </w:p>
        </w:tc>
        <w:tc>
          <w:tcPr>
            <w:tcW w:w="6800" w:type="dxa"/>
          </w:tcPr>
          <w:p w14:paraId="3BA597EF"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7AA7247" w14:textId="77777777" w:rsidTr="003834BD">
        <w:tc>
          <w:tcPr>
            <w:tcW w:w="272" w:type="dxa"/>
            <w:vMerge/>
          </w:tcPr>
          <w:p w14:paraId="721EACFB" w14:textId="77777777" w:rsidR="00820E00" w:rsidRPr="00E014FB" w:rsidRDefault="00820E00" w:rsidP="003834BD">
            <w:pPr>
              <w:rPr>
                <w:rFonts w:cs="Times New Roman"/>
              </w:rPr>
            </w:pPr>
          </w:p>
        </w:tc>
        <w:tc>
          <w:tcPr>
            <w:tcW w:w="1903" w:type="dxa"/>
            <w:vMerge/>
          </w:tcPr>
          <w:p w14:paraId="1DDF0F59" w14:textId="77777777" w:rsidR="00820E00" w:rsidRPr="00E014FB" w:rsidRDefault="00820E00" w:rsidP="003834BD">
            <w:pPr>
              <w:rPr>
                <w:rFonts w:cs="Times New Roman"/>
              </w:rPr>
            </w:pPr>
          </w:p>
        </w:tc>
        <w:tc>
          <w:tcPr>
            <w:tcW w:w="1224" w:type="dxa"/>
            <w:vMerge/>
          </w:tcPr>
          <w:p w14:paraId="115C8E0B" w14:textId="77777777" w:rsidR="00820E00" w:rsidRPr="00E014FB" w:rsidRDefault="00820E00" w:rsidP="003834BD">
            <w:pPr>
              <w:rPr>
                <w:rFonts w:cs="Times New Roman"/>
              </w:rPr>
            </w:pPr>
          </w:p>
        </w:tc>
        <w:tc>
          <w:tcPr>
            <w:tcW w:w="4080" w:type="dxa"/>
            <w:vMerge/>
          </w:tcPr>
          <w:p w14:paraId="26C20521" w14:textId="77777777" w:rsidR="00820E00" w:rsidRPr="00E014FB" w:rsidRDefault="00820E00" w:rsidP="003834BD">
            <w:pPr>
              <w:rPr>
                <w:rFonts w:cs="Times New Roman"/>
              </w:rPr>
            </w:pPr>
          </w:p>
        </w:tc>
        <w:tc>
          <w:tcPr>
            <w:tcW w:w="6800" w:type="dxa"/>
          </w:tcPr>
          <w:p w14:paraId="7C4B814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06E4046" w14:textId="77777777" w:rsidTr="003834BD">
        <w:tc>
          <w:tcPr>
            <w:tcW w:w="272" w:type="dxa"/>
            <w:vMerge/>
          </w:tcPr>
          <w:p w14:paraId="60EEFBB6" w14:textId="77777777" w:rsidR="00820E00" w:rsidRPr="00E014FB" w:rsidRDefault="00820E00" w:rsidP="003834BD">
            <w:pPr>
              <w:rPr>
                <w:rFonts w:cs="Times New Roman"/>
              </w:rPr>
            </w:pPr>
          </w:p>
        </w:tc>
        <w:tc>
          <w:tcPr>
            <w:tcW w:w="1903" w:type="dxa"/>
            <w:vMerge/>
          </w:tcPr>
          <w:p w14:paraId="4B3B60F0" w14:textId="77777777" w:rsidR="00820E00" w:rsidRPr="00E014FB" w:rsidRDefault="00820E00" w:rsidP="003834BD">
            <w:pPr>
              <w:rPr>
                <w:rFonts w:cs="Times New Roman"/>
              </w:rPr>
            </w:pPr>
          </w:p>
        </w:tc>
        <w:tc>
          <w:tcPr>
            <w:tcW w:w="1224" w:type="dxa"/>
            <w:vMerge/>
          </w:tcPr>
          <w:p w14:paraId="4002BFA3" w14:textId="77777777" w:rsidR="00820E00" w:rsidRPr="00E014FB" w:rsidRDefault="00820E00" w:rsidP="003834BD">
            <w:pPr>
              <w:rPr>
                <w:rFonts w:cs="Times New Roman"/>
              </w:rPr>
            </w:pPr>
          </w:p>
        </w:tc>
        <w:tc>
          <w:tcPr>
            <w:tcW w:w="4080" w:type="dxa"/>
            <w:vMerge/>
          </w:tcPr>
          <w:p w14:paraId="447EB1FF" w14:textId="77777777" w:rsidR="00820E00" w:rsidRPr="00E014FB" w:rsidRDefault="00820E00" w:rsidP="003834BD">
            <w:pPr>
              <w:rPr>
                <w:rFonts w:cs="Times New Roman"/>
              </w:rPr>
            </w:pPr>
          </w:p>
        </w:tc>
        <w:tc>
          <w:tcPr>
            <w:tcW w:w="6800" w:type="dxa"/>
          </w:tcPr>
          <w:p w14:paraId="4B7F5F0D"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5C65C89" w14:textId="77777777" w:rsidTr="003834BD">
        <w:tc>
          <w:tcPr>
            <w:tcW w:w="272" w:type="dxa"/>
            <w:vMerge/>
          </w:tcPr>
          <w:p w14:paraId="50A4B35E" w14:textId="77777777" w:rsidR="00820E00" w:rsidRPr="00E014FB" w:rsidRDefault="00820E00" w:rsidP="003834BD">
            <w:pPr>
              <w:rPr>
                <w:rFonts w:cs="Times New Roman"/>
              </w:rPr>
            </w:pPr>
          </w:p>
        </w:tc>
        <w:tc>
          <w:tcPr>
            <w:tcW w:w="1903" w:type="dxa"/>
            <w:vMerge/>
          </w:tcPr>
          <w:p w14:paraId="5981F364" w14:textId="77777777" w:rsidR="00820E00" w:rsidRPr="00E014FB" w:rsidRDefault="00820E00" w:rsidP="003834BD">
            <w:pPr>
              <w:rPr>
                <w:rFonts w:cs="Times New Roman"/>
              </w:rPr>
            </w:pPr>
          </w:p>
        </w:tc>
        <w:tc>
          <w:tcPr>
            <w:tcW w:w="1224" w:type="dxa"/>
            <w:vMerge/>
          </w:tcPr>
          <w:p w14:paraId="69631FCA" w14:textId="77777777" w:rsidR="00820E00" w:rsidRPr="00E014FB" w:rsidRDefault="00820E00" w:rsidP="003834BD">
            <w:pPr>
              <w:rPr>
                <w:rFonts w:cs="Times New Roman"/>
              </w:rPr>
            </w:pPr>
          </w:p>
        </w:tc>
        <w:tc>
          <w:tcPr>
            <w:tcW w:w="4080" w:type="dxa"/>
            <w:vMerge/>
          </w:tcPr>
          <w:p w14:paraId="1AC767C5" w14:textId="77777777" w:rsidR="00820E00" w:rsidRPr="00E014FB" w:rsidRDefault="00820E00" w:rsidP="003834BD">
            <w:pPr>
              <w:rPr>
                <w:rFonts w:cs="Times New Roman"/>
              </w:rPr>
            </w:pPr>
          </w:p>
        </w:tc>
        <w:tc>
          <w:tcPr>
            <w:tcW w:w="6800" w:type="dxa"/>
          </w:tcPr>
          <w:p w14:paraId="6EE4ACCE"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0615237" w14:textId="77777777" w:rsidTr="003834BD">
        <w:tc>
          <w:tcPr>
            <w:tcW w:w="272" w:type="dxa"/>
            <w:vMerge/>
          </w:tcPr>
          <w:p w14:paraId="35D8DDCB" w14:textId="77777777" w:rsidR="00820E00" w:rsidRPr="00E014FB" w:rsidRDefault="00820E00" w:rsidP="003834BD">
            <w:pPr>
              <w:rPr>
                <w:rFonts w:cs="Times New Roman"/>
              </w:rPr>
            </w:pPr>
          </w:p>
        </w:tc>
        <w:tc>
          <w:tcPr>
            <w:tcW w:w="1903" w:type="dxa"/>
            <w:vMerge/>
          </w:tcPr>
          <w:p w14:paraId="5BC18F68" w14:textId="77777777" w:rsidR="00820E00" w:rsidRPr="00E014FB" w:rsidRDefault="00820E00" w:rsidP="003834BD">
            <w:pPr>
              <w:rPr>
                <w:rFonts w:cs="Times New Roman"/>
              </w:rPr>
            </w:pPr>
          </w:p>
        </w:tc>
        <w:tc>
          <w:tcPr>
            <w:tcW w:w="1224" w:type="dxa"/>
            <w:vMerge/>
          </w:tcPr>
          <w:p w14:paraId="2BA780BE" w14:textId="77777777" w:rsidR="00820E00" w:rsidRPr="00E014FB" w:rsidRDefault="00820E00" w:rsidP="003834BD">
            <w:pPr>
              <w:rPr>
                <w:rFonts w:cs="Times New Roman"/>
              </w:rPr>
            </w:pPr>
          </w:p>
        </w:tc>
        <w:tc>
          <w:tcPr>
            <w:tcW w:w="4080" w:type="dxa"/>
            <w:vMerge/>
          </w:tcPr>
          <w:p w14:paraId="5402CB72" w14:textId="77777777" w:rsidR="00820E00" w:rsidRPr="00E014FB" w:rsidRDefault="00820E00" w:rsidP="003834BD">
            <w:pPr>
              <w:rPr>
                <w:rFonts w:cs="Times New Roman"/>
              </w:rPr>
            </w:pPr>
          </w:p>
        </w:tc>
        <w:tc>
          <w:tcPr>
            <w:tcW w:w="6800" w:type="dxa"/>
          </w:tcPr>
          <w:p w14:paraId="0A43A6C4"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BA3FB6D" w14:textId="77777777" w:rsidTr="003834BD">
        <w:tc>
          <w:tcPr>
            <w:tcW w:w="272" w:type="dxa"/>
            <w:vMerge w:val="restart"/>
          </w:tcPr>
          <w:p w14:paraId="109BFDD9" w14:textId="77777777" w:rsidR="00820E00" w:rsidRPr="00E014FB" w:rsidRDefault="00820E00" w:rsidP="003834BD">
            <w:pPr>
              <w:jc w:val="center"/>
              <w:rPr>
                <w:rFonts w:cs="Times New Roman"/>
              </w:rPr>
            </w:pPr>
            <w:r w:rsidRPr="00E014FB">
              <w:rPr>
                <w:rFonts w:eastAsia="Tahoma" w:cs="Times New Roman"/>
                <w:color w:val="000000"/>
                <w:sz w:val="20"/>
                <w:szCs w:val="20"/>
              </w:rPr>
              <w:t>11.</w:t>
            </w:r>
          </w:p>
        </w:tc>
        <w:tc>
          <w:tcPr>
            <w:tcW w:w="1903" w:type="dxa"/>
            <w:vMerge w:val="restart"/>
          </w:tcPr>
          <w:p w14:paraId="4B661698"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267D97DE" w14:textId="77777777" w:rsidR="00820E00" w:rsidRPr="00E014FB" w:rsidRDefault="00820E00" w:rsidP="003834BD">
            <w:pPr>
              <w:rPr>
                <w:rFonts w:cs="Times New Roman"/>
              </w:rPr>
            </w:pPr>
            <w:r w:rsidRPr="00E014FB">
              <w:rPr>
                <w:rFonts w:eastAsia="Tahoma" w:cs="Times New Roman"/>
                <w:color w:val="000000"/>
                <w:sz w:val="20"/>
                <w:szCs w:val="20"/>
              </w:rPr>
              <w:t>3.7.1</w:t>
            </w:r>
          </w:p>
        </w:tc>
        <w:tc>
          <w:tcPr>
            <w:tcW w:w="4080" w:type="dxa"/>
            <w:vMerge w:val="restart"/>
          </w:tcPr>
          <w:p w14:paraId="3B37E089"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9ADCD25"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 кв.м.</w:t>
            </w:r>
          </w:p>
        </w:tc>
      </w:tr>
      <w:tr w:rsidR="00820E00" w:rsidRPr="00E014FB" w14:paraId="1BFC9983" w14:textId="77777777" w:rsidTr="003834BD">
        <w:tc>
          <w:tcPr>
            <w:tcW w:w="272" w:type="dxa"/>
            <w:vMerge/>
          </w:tcPr>
          <w:p w14:paraId="6CF16F85" w14:textId="77777777" w:rsidR="00820E00" w:rsidRPr="00E014FB" w:rsidRDefault="00820E00" w:rsidP="003834BD">
            <w:pPr>
              <w:rPr>
                <w:rFonts w:cs="Times New Roman"/>
              </w:rPr>
            </w:pPr>
          </w:p>
        </w:tc>
        <w:tc>
          <w:tcPr>
            <w:tcW w:w="1903" w:type="dxa"/>
            <w:vMerge/>
          </w:tcPr>
          <w:p w14:paraId="055022E1" w14:textId="77777777" w:rsidR="00820E00" w:rsidRPr="00E014FB" w:rsidRDefault="00820E00" w:rsidP="003834BD">
            <w:pPr>
              <w:rPr>
                <w:rFonts w:cs="Times New Roman"/>
              </w:rPr>
            </w:pPr>
          </w:p>
        </w:tc>
        <w:tc>
          <w:tcPr>
            <w:tcW w:w="1224" w:type="dxa"/>
            <w:vMerge/>
          </w:tcPr>
          <w:p w14:paraId="6E56B208" w14:textId="77777777" w:rsidR="00820E00" w:rsidRPr="00E014FB" w:rsidRDefault="00820E00" w:rsidP="003834BD">
            <w:pPr>
              <w:rPr>
                <w:rFonts w:cs="Times New Roman"/>
              </w:rPr>
            </w:pPr>
          </w:p>
        </w:tc>
        <w:tc>
          <w:tcPr>
            <w:tcW w:w="4080" w:type="dxa"/>
            <w:vMerge/>
          </w:tcPr>
          <w:p w14:paraId="0EF8C1C3" w14:textId="77777777" w:rsidR="00820E00" w:rsidRPr="00E014FB" w:rsidRDefault="00820E00" w:rsidP="003834BD">
            <w:pPr>
              <w:rPr>
                <w:rFonts w:cs="Times New Roman"/>
              </w:rPr>
            </w:pPr>
          </w:p>
        </w:tc>
        <w:tc>
          <w:tcPr>
            <w:tcW w:w="6800" w:type="dxa"/>
          </w:tcPr>
          <w:p w14:paraId="782E1C32"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051AE7D" w14:textId="77777777" w:rsidTr="003834BD">
        <w:tc>
          <w:tcPr>
            <w:tcW w:w="272" w:type="dxa"/>
            <w:vMerge/>
          </w:tcPr>
          <w:p w14:paraId="4499E712" w14:textId="77777777" w:rsidR="00820E00" w:rsidRPr="00E014FB" w:rsidRDefault="00820E00" w:rsidP="003834BD">
            <w:pPr>
              <w:rPr>
                <w:rFonts w:cs="Times New Roman"/>
              </w:rPr>
            </w:pPr>
          </w:p>
        </w:tc>
        <w:tc>
          <w:tcPr>
            <w:tcW w:w="1903" w:type="dxa"/>
            <w:vMerge/>
          </w:tcPr>
          <w:p w14:paraId="5F426505" w14:textId="77777777" w:rsidR="00820E00" w:rsidRPr="00E014FB" w:rsidRDefault="00820E00" w:rsidP="003834BD">
            <w:pPr>
              <w:rPr>
                <w:rFonts w:cs="Times New Roman"/>
              </w:rPr>
            </w:pPr>
          </w:p>
        </w:tc>
        <w:tc>
          <w:tcPr>
            <w:tcW w:w="1224" w:type="dxa"/>
            <w:vMerge/>
          </w:tcPr>
          <w:p w14:paraId="112A5599" w14:textId="77777777" w:rsidR="00820E00" w:rsidRPr="00E014FB" w:rsidRDefault="00820E00" w:rsidP="003834BD">
            <w:pPr>
              <w:rPr>
                <w:rFonts w:cs="Times New Roman"/>
              </w:rPr>
            </w:pPr>
          </w:p>
        </w:tc>
        <w:tc>
          <w:tcPr>
            <w:tcW w:w="4080" w:type="dxa"/>
            <w:vMerge/>
          </w:tcPr>
          <w:p w14:paraId="20228DD3" w14:textId="77777777" w:rsidR="00820E00" w:rsidRPr="00E014FB" w:rsidRDefault="00820E00" w:rsidP="003834BD">
            <w:pPr>
              <w:rPr>
                <w:rFonts w:cs="Times New Roman"/>
              </w:rPr>
            </w:pPr>
          </w:p>
        </w:tc>
        <w:tc>
          <w:tcPr>
            <w:tcW w:w="6800" w:type="dxa"/>
          </w:tcPr>
          <w:p w14:paraId="68A796D1"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5A0893C" w14:textId="77777777" w:rsidTr="003834BD">
        <w:tc>
          <w:tcPr>
            <w:tcW w:w="272" w:type="dxa"/>
            <w:vMerge/>
          </w:tcPr>
          <w:p w14:paraId="589FADBA" w14:textId="77777777" w:rsidR="00820E00" w:rsidRPr="00E014FB" w:rsidRDefault="00820E00" w:rsidP="003834BD">
            <w:pPr>
              <w:rPr>
                <w:rFonts w:cs="Times New Roman"/>
              </w:rPr>
            </w:pPr>
          </w:p>
        </w:tc>
        <w:tc>
          <w:tcPr>
            <w:tcW w:w="1903" w:type="dxa"/>
            <w:vMerge/>
          </w:tcPr>
          <w:p w14:paraId="00D89AE2" w14:textId="77777777" w:rsidR="00820E00" w:rsidRPr="00E014FB" w:rsidRDefault="00820E00" w:rsidP="003834BD">
            <w:pPr>
              <w:rPr>
                <w:rFonts w:cs="Times New Roman"/>
              </w:rPr>
            </w:pPr>
          </w:p>
        </w:tc>
        <w:tc>
          <w:tcPr>
            <w:tcW w:w="1224" w:type="dxa"/>
            <w:vMerge/>
          </w:tcPr>
          <w:p w14:paraId="10BA7798" w14:textId="77777777" w:rsidR="00820E00" w:rsidRPr="00E014FB" w:rsidRDefault="00820E00" w:rsidP="003834BD">
            <w:pPr>
              <w:rPr>
                <w:rFonts w:cs="Times New Roman"/>
              </w:rPr>
            </w:pPr>
          </w:p>
        </w:tc>
        <w:tc>
          <w:tcPr>
            <w:tcW w:w="4080" w:type="dxa"/>
            <w:vMerge/>
          </w:tcPr>
          <w:p w14:paraId="5C8AAB21" w14:textId="77777777" w:rsidR="00820E00" w:rsidRPr="00E014FB" w:rsidRDefault="00820E00" w:rsidP="003834BD">
            <w:pPr>
              <w:rPr>
                <w:rFonts w:cs="Times New Roman"/>
              </w:rPr>
            </w:pPr>
          </w:p>
        </w:tc>
        <w:tc>
          <w:tcPr>
            <w:tcW w:w="6800" w:type="dxa"/>
          </w:tcPr>
          <w:p w14:paraId="4ED3FD12"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7BD37A5" w14:textId="77777777" w:rsidTr="003834BD">
        <w:tc>
          <w:tcPr>
            <w:tcW w:w="272" w:type="dxa"/>
            <w:vMerge/>
          </w:tcPr>
          <w:p w14:paraId="6ABD99A3" w14:textId="77777777" w:rsidR="00820E00" w:rsidRPr="00E014FB" w:rsidRDefault="00820E00" w:rsidP="003834BD">
            <w:pPr>
              <w:rPr>
                <w:rFonts w:cs="Times New Roman"/>
              </w:rPr>
            </w:pPr>
          </w:p>
        </w:tc>
        <w:tc>
          <w:tcPr>
            <w:tcW w:w="1903" w:type="dxa"/>
            <w:vMerge/>
          </w:tcPr>
          <w:p w14:paraId="06BBF010" w14:textId="77777777" w:rsidR="00820E00" w:rsidRPr="00E014FB" w:rsidRDefault="00820E00" w:rsidP="003834BD">
            <w:pPr>
              <w:rPr>
                <w:rFonts w:cs="Times New Roman"/>
              </w:rPr>
            </w:pPr>
          </w:p>
        </w:tc>
        <w:tc>
          <w:tcPr>
            <w:tcW w:w="1224" w:type="dxa"/>
            <w:vMerge/>
          </w:tcPr>
          <w:p w14:paraId="72F5543A" w14:textId="77777777" w:rsidR="00820E00" w:rsidRPr="00E014FB" w:rsidRDefault="00820E00" w:rsidP="003834BD">
            <w:pPr>
              <w:rPr>
                <w:rFonts w:cs="Times New Roman"/>
              </w:rPr>
            </w:pPr>
          </w:p>
        </w:tc>
        <w:tc>
          <w:tcPr>
            <w:tcW w:w="4080" w:type="dxa"/>
            <w:vMerge/>
          </w:tcPr>
          <w:p w14:paraId="48AD1AAC" w14:textId="77777777" w:rsidR="00820E00" w:rsidRPr="00E014FB" w:rsidRDefault="00820E00" w:rsidP="003834BD">
            <w:pPr>
              <w:rPr>
                <w:rFonts w:cs="Times New Roman"/>
              </w:rPr>
            </w:pPr>
          </w:p>
        </w:tc>
        <w:tc>
          <w:tcPr>
            <w:tcW w:w="6800" w:type="dxa"/>
          </w:tcPr>
          <w:p w14:paraId="33E51E0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5136276" w14:textId="77777777" w:rsidTr="003834BD">
        <w:tc>
          <w:tcPr>
            <w:tcW w:w="272" w:type="dxa"/>
            <w:vMerge/>
          </w:tcPr>
          <w:p w14:paraId="310CBDFD" w14:textId="77777777" w:rsidR="00820E00" w:rsidRPr="00E014FB" w:rsidRDefault="00820E00" w:rsidP="003834BD">
            <w:pPr>
              <w:rPr>
                <w:rFonts w:cs="Times New Roman"/>
              </w:rPr>
            </w:pPr>
          </w:p>
        </w:tc>
        <w:tc>
          <w:tcPr>
            <w:tcW w:w="1903" w:type="dxa"/>
            <w:vMerge/>
          </w:tcPr>
          <w:p w14:paraId="50E14EED" w14:textId="77777777" w:rsidR="00820E00" w:rsidRPr="00E014FB" w:rsidRDefault="00820E00" w:rsidP="003834BD">
            <w:pPr>
              <w:rPr>
                <w:rFonts w:cs="Times New Roman"/>
              </w:rPr>
            </w:pPr>
          </w:p>
        </w:tc>
        <w:tc>
          <w:tcPr>
            <w:tcW w:w="1224" w:type="dxa"/>
            <w:vMerge/>
          </w:tcPr>
          <w:p w14:paraId="6E9DC6E4" w14:textId="77777777" w:rsidR="00820E00" w:rsidRPr="00E014FB" w:rsidRDefault="00820E00" w:rsidP="003834BD">
            <w:pPr>
              <w:rPr>
                <w:rFonts w:cs="Times New Roman"/>
              </w:rPr>
            </w:pPr>
          </w:p>
        </w:tc>
        <w:tc>
          <w:tcPr>
            <w:tcW w:w="4080" w:type="dxa"/>
            <w:vMerge/>
          </w:tcPr>
          <w:p w14:paraId="35E40F24" w14:textId="77777777" w:rsidR="00820E00" w:rsidRPr="00E014FB" w:rsidRDefault="00820E00" w:rsidP="003834BD">
            <w:pPr>
              <w:rPr>
                <w:rFonts w:cs="Times New Roman"/>
              </w:rPr>
            </w:pPr>
          </w:p>
        </w:tc>
        <w:tc>
          <w:tcPr>
            <w:tcW w:w="6800" w:type="dxa"/>
          </w:tcPr>
          <w:p w14:paraId="0925AAB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E8E7DAE" w14:textId="77777777" w:rsidTr="003834BD">
        <w:tc>
          <w:tcPr>
            <w:tcW w:w="272" w:type="dxa"/>
            <w:vMerge/>
          </w:tcPr>
          <w:p w14:paraId="53B507E2" w14:textId="77777777" w:rsidR="00820E00" w:rsidRPr="00E014FB" w:rsidRDefault="00820E00" w:rsidP="003834BD">
            <w:pPr>
              <w:rPr>
                <w:rFonts w:cs="Times New Roman"/>
              </w:rPr>
            </w:pPr>
          </w:p>
        </w:tc>
        <w:tc>
          <w:tcPr>
            <w:tcW w:w="1903" w:type="dxa"/>
            <w:vMerge/>
          </w:tcPr>
          <w:p w14:paraId="62FC39B9" w14:textId="77777777" w:rsidR="00820E00" w:rsidRPr="00E014FB" w:rsidRDefault="00820E00" w:rsidP="003834BD">
            <w:pPr>
              <w:rPr>
                <w:rFonts w:cs="Times New Roman"/>
              </w:rPr>
            </w:pPr>
          </w:p>
        </w:tc>
        <w:tc>
          <w:tcPr>
            <w:tcW w:w="1224" w:type="dxa"/>
            <w:vMerge/>
          </w:tcPr>
          <w:p w14:paraId="013F5922" w14:textId="77777777" w:rsidR="00820E00" w:rsidRPr="00E014FB" w:rsidRDefault="00820E00" w:rsidP="003834BD">
            <w:pPr>
              <w:rPr>
                <w:rFonts w:cs="Times New Roman"/>
              </w:rPr>
            </w:pPr>
          </w:p>
        </w:tc>
        <w:tc>
          <w:tcPr>
            <w:tcW w:w="4080" w:type="dxa"/>
            <w:vMerge/>
          </w:tcPr>
          <w:p w14:paraId="764B288B" w14:textId="77777777" w:rsidR="00820E00" w:rsidRPr="00E014FB" w:rsidRDefault="00820E00" w:rsidP="003834BD">
            <w:pPr>
              <w:rPr>
                <w:rFonts w:cs="Times New Roman"/>
              </w:rPr>
            </w:pPr>
          </w:p>
        </w:tc>
        <w:tc>
          <w:tcPr>
            <w:tcW w:w="6800" w:type="dxa"/>
          </w:tcPr>
          <w:p w14:paraId="3C5F495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FA216DF" w14:textId="77777777" w:rsidTr="003834BD">
        <w:tc>
          <w:tcPr>
            <w:tcW w:w="272" w:type="dxa"/>
            <w:vMerge/>
          </w:tcPr>
          <w:p w14:paraId="2B785095" w14:textId="77777777" w:rsidR="00820E00" w:rsidRPr="00E014FB" w:rsidRDefault="00820E00" w:rsidP="003834BD">
            <w:pPr>
              <w:rPr>
                <w:rFonts w:cs="Times New Roman"/>
              </w:rPr>
            </w:pPr>
          </w:p>
        </w:tc>
        <w:tc>
          <w:tcPr>
            <w:tcW w:w="1903" w:type="dxa"/>
            <w:vMerge/>
          </w:tcPr>
          <w:p w14:paraId="41B82BD6" w14:textId="77777777" w:rsidR="00820E00" w:rsidRPr="00E014FB" w:rsidRDefault="00820E00" w:rsidP="003834BD">
            <w:pPr>
              <w:rPr>
                <w:rFonts w:cs="Times New Roman"/>
              </w:rPr>
            </w:pPr>
          </w:p>
        </w:tc>
        <w:tc>
          <w:tcPr>
            <w:tcW w:w="1224" w:type="dxa"/>
            <w:vMerge/>
          </w:tcPr>
          <w:p w14:paraId="51768410" w14:textId="77777777" w:rsidR="00820E00" w:rsidRPr="00E014FB" w:rsidRDefault="00820E00" w:rsidP="003834BD">
            <w:pPr>
              <w:rPr>
                <w:rFonts w:cs="Times New Roman"/>
              </w:rPr>
            </w:pPr>
          </w:p>
        </w:tc>
        <w:tc>
          <w:tcPr>
            <w:tcW w:w="4080" w:type="dxa"/>
            <w:vMerge/>
          </w:tcPr>
          <w:p w14:paraId="4AB5330D" w14:textId="77777777" w:rsidR="00820E00" w:rsidRPr="00E014FB" w:rsidRDefault="00820E00" w:rsidP="003834BD">
            <w:pPr>
              <w:rPr>
                <w:rFonts w:cs="Times New Roman"/>
              </w:rPr>
            </w:pPr>
          </w:p>
        </w:tc>
        <w:tc>
          <w:tcPr>
            <w:tcW w:w="6800" w:type="dxa"/>
          </w:tcPr>
          <w:p w14:paraId="24746060"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8BCFA12" w14:textId="77777777" w:rsidTr="003834BD">
        <w:tc>
          <w:tcPr>
            <w:tcW w:w="272" w:type="dxa"/>
            <w:vMerge/>
          </w:tcPr>
          <w:p w14:paraId="2854343E" w14:textId="77777777" w:rsidR="00820E00" w:rsidRPr="00E014FB" w:rsidRDefault="00820E00" w:rsidP="003834BD">
            <w:pPr>
              <w:rPr>
                <w:rFonts w:cs="Times New Roman"/>
              </w:rPr>
            </w:pPr>
          </w:p>
        </w:tc>
        <w:tc>
          <w:tcPr>
            <w:tcW w:w="1903" w:type="dxa"/>
            <w:vMerge/>
          </w:tcPr>
          <w:p w14:paraId="4164F016" w14:textId="77777777" w:rsidR="00820E00" w:rsidRPr="00E014FB" w:rsidRDefault="00820E00" w:rsidP="003834BD">
            <w:pPr>
              <w:rPr>
                <w:rFonts w:cs="Times New Roman"/>
              </w:rPr>
            </w:pPr>
          </w:p>
        </w:tc>
        <w:tc>
          <w:tcPr>
            <w:tcW w:w="1224" w:type="dxa"/>
            <w:vMerge/>
          </w:tcPr>
          <w:p w14:paraId="585B535B" w14:textId="77777777" w:rsidR="00820E00" w:rsidRPr="00E014FB" w:rsidRDefault="00820E00" w:rsidP="003834BD">
            <w:pPr>
              <w:rPr>
                <w:rFonts w:cs="Times New Roman"/>
              </w:rPr>
            </w:pPr>
          </w:p>
        </w:tc>
        <w:tc>
          <w:tcPr>
            <w:tcW w:w="4080" w:type="dxa"/>
            <w:vMerge/>
          </w:tcPr>
          <w:p w14:paraId="4299C252" w14:textId="77777777" w:rsidR="00820E00" w:rsidRPr="00E014FB" w:rsidRDefault="00820E00" w:rsidP="003834BD">
            <w:pPr>
              <w:rPr>
                <w:rFonts w:cs="Times New Roman"/>
              </w:rPr>
            </w:pPr>
          </w:p>
        </w:tc>
        <w:tc>
          <w:tcPr>
            <w:tcW w:w="6800" w:type="dxa"/>
          </w:tcPr>
          <w:p w14:paraId="1FC08BB9"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6B4239DC" w14:textId="77777777" w:rsidTr="003834BD">
        <w:tc>
          <w:tcPr>
            <w:tcW w:w="272" w:type="dxa"/>
            <w:vMerge/>
          </w:tcPr>
          <w:p w14:paraId="44D2516A" w14:textId="77777777" w:rsidR="00820E00" w:rsidRPr="00E014FB" w:rsidRDefault="00820E00" w:rsidP="003834BD">
            <w:pPr>
              <w:rPr>
                <w:rFonts w:cs="Times New Roman"/>
              </w:rPr>
            </w:pPr>
          </w:p>
        </w:tc>
        <w:tc>
          <w:tcPr>
            <w:tcW w:w="1903" w:type="dxa"/>
            <w:vMerge/>
          </w:tcPr>
          <w:p w14:paraId="538A3748" w14:textId="77777777" w:rsidR="00820E00" w:rsidRPr="00E014FB" w:rsidRDefault="00820E00" w:rsidP="003834BD">
            <w:pPr>
              <w:rPr>
                <w:rFonts w:cs="Times New Roman"/>
              </w:rPr>
            </w:pPr>
          </w:p>
        </w:tc>
        <w:tc>
          <w:tcPr>
            <w:tcW w:w="1224" w:type="dxa"/>
            <w:vMerge/>
          </w:tcPr>
          <w:p w14:paraId="7877B4F2" w14:textId="77777777" w:rsidR="00820E00" w:rsidRPr="00E014FB" w:rsidRDefault="00820E00" w:rsidP="003834BD">
            <w:pPr>
              <w:rPr>
                <w:rFonts w:cs="Times New Roman"/>
              </w:rPr>
            </w:pPr>
          </w:p>
        </w:tc>
        <w:tc>
          <w:tcPr>
            <w:tcW w:w="4080" w:type="dxa"/>
            <w:vMerge/>
          </w:tcPr>
          <w:p w14:paraId="2365A86B" w14:textId="77777777" w:rsidR="00820E00" w:rsidRPr="00E014FB" w:rsidRDefault="00820E00" w:rsidP="003834BD">
            <w:pPr>
              <w:rPr>
                <w:rFonts w:cs="Times New Roman"/>
              </w:rPr>
            </w:pPr>
          </w:p>
        </w:tc>
        <w:tc>
          <w:tcPr>
            <w:tcW w:w="6800" w:type="dxa"/>
          </w:tcPr>
          <w:p w14:paraId="0DFAD822"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E64EAC6" w14:textId="77777777" w:rsidTr="003834BD">
        <w:tc>
          <w:tcPr>
            <w:tcW w:w="272" w:type="dxa"/>
            <w:vMerge/>
          </w:tcPr>
          <w:p w14:paraId="66B29EE3" w14:textId="77777777" w:rsidR="00820E00" w:rsidRPr="00E014FB" w:rsidRDefault="00820E00" w:rsidP="003834BD">
            <w:pPr>
              <w:rPr>
                <w:rFonts w:cs="Times New Roman"/>
              </w:rPr>
            </w:pPr>
          </w:p>
        </w:tc>
        <w:tc>
          <w:tcPr>
            <w:tcW w:w="1903" w:type="dxa"/>
            <w:vMerge/>
          </w:tcPr>
          <w:p w14:paraId="6D864EF1" w14:textId="77777777" w:rsidR="00820E00" w:rsidRPr="00E014FB" w:rsidRDefault="00820E00" w:rsidP="003834BD">
            <w:pPr>
              <w:rPr>
                <w:rFonts w:cs="Times New Roman"/>
              </w:rPr>
            </w:pPr>
          </w:p>
        </w:tc>
        <w:tc>
          <w:tcPr>
            <w:tcW w:w="1224" w:type="dxa"/>
            <w:vMerge/>
          </w:tcPr>
          <w:p w14:paraId="548F63A4" w14:textId="77777777" w:rsidR="00820E00" w:rsidRPr="00E014FB" w:rsidRDefault="00820E00" w:rsidP="003834BD">
            <w:pPr>
              <w:rPr>
                <w:rFonts w:cs="Times New Roman"/>
              </w:rPr>
            </w:pPr>
          </w:p>
        </w:tc>
        <w:tc>
          <w:tcPr>
            <w:tcW w:w="4080" w:type="dxa"/>
            <w:vMerge/>
          </w:tcPr>
          <w:p w14:paraId="1BEE8098" w14:textId="77777777" w:rsidR="00820E00" w:rsidRPr="00E014FB" w:rsidRDefault="00820E00" w:rsidP="003834BD">
            <w:pPr>
              <w:rPr>
                <w:rFonts w:cs="Times New Roman"/>
              </w:rPr>
            </w:pPr>
          </w:p>
        </w:tc>
        <w:tc>
          <w:tcPr>
            <w:tcW w:w="6800" w:type="dxa"/>
          </w:tcPr>
          <w:p w14:paraId="27C7FDEB"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A56B7B3" w14:textId="77777777" w:rsidTr="003834BD">
        <w:tc>
          <w:tcPr>
            <w:tcW w:w="272" w:type="dxa"/>
            <w:vMerge/>
          </w:tcPr>
          <w:p w14:paraId="408F95EE" w14:textId="77777777" w:rsidR="00820E00" w:rsidRPr="00E014FB" w:rsidRDefault="00820E00" w:rsidP="003834BD">
            <w:pPr>
              <w:rPr>
                <w:rFonts w:cs="Times New Roman"/>
              </w:rPr>
            </w:pPr>
          </w:p>
        </w:tc>
        <w:tc>
          <w:tcPr>
            <w:tcW w:w="1903" w:type="dxa"/>
            <w:vMerge/>
          </w:tcPr>
          <w:p w14:paraId="5F77A9CB" w14:textId="77777777" w:rsidR="00820E00" w:rsidRPr="00E014FB" w:rsidRDefault="00820E00" w:rsidP="003834BD">
            <w:pPr>
              <w:rPr>
                <w:rFonts w:cs="Times New Roman"/>
              </w:rPr>
            </w:pPr>
          </w:p>
        </w:tc>
        <w:tc>
          <w:tcPr>
            <w:tcW w:w="1224" w:type="dxa"/>
            <w:vMerge/>
          </w:tcPr>
          <w:p w14:paraId="0CB9C4E3" w14:textId="77777777" w:rsidR="00820E00" w:rsidRPr="00E014FB" w:rsidRDefault="00820E00" w:rsidP="003834BD">
            <w:pPr>
              <w:rPr>
                <w:rFonts w:cs="Times New Roman"/>
              </w:rPr>
            </w:pPr>
          </w:p>
        </w:tc>
        <w:tc>
          <w:tcPr>
            <w:tcW w:w="4080" w:type="dxa"/>
            <w:vMerge/>
          </w:tcPr>
          <w:p w14:paraId="4DC300C5" w14:textId="77777777" w:rsidR="00820E00" w:rsidRPr="00E014FB" w:rsidRDefault="00820E00" w:rsidP="003834BD">
            <w:pPr>
              <w:rPr>
                <w:rFonts w:cs="Times New Roman"/>
              </w:rPr>
            </w:pPr>
          </w:p>
        </w:tc>
        <w:tc>
          <w:tcPr>
            <w:tcW w:w="6800" w:type="dxa"/>
          </w:tcPr>
          <w:p w14:paraId="4D016A45"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AAB5B10" w14:textId="77777777" w:rsidTr="003834BD">
        <w:tc>
          <w:tcPr>
            <w:tcW w:w="272" w:type="dxa"/>
            <w:vMerge w:val="restart"/>
          </w:tcPr>
          <w:p w14:paraId="7BD237AC"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vMerge w:val="restart"/>
          </w:tcPr>
          <w:p w14:paraId="4AAEC608" w14:textId="77777777" w:rsidR="00820E00" w:rsidRPr="00E014FB" w:rsidRDefault="00820E00" w:rsidP="003834BD">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2DF0072F" w14:textId="77777777" w:rsidR="00820E00" w:rsidRPr="00E014FB" w:rsidRDefault="00820E00" w:rsidP="003834BD">
            <w:pPr>
              <w:rPr>
                <w:rFonts w:cs="Times New Roman"/>
              </w:rPr>
            </w:pPr>
            <w:r w:rsidRPr="00E014FB">
              <w:rPr>
                <w:rFonts w:eastAsia="Tahoma" w:cs="Times New Roman"/>
                <w:color w:val="000000"/>
                <w:sz w:val="20"/>
                <w:szCs w:val="20"/>
              </w:rPr>
              <w:t>4.1</w:t>
            </w:r>
          </w:p>
        </w:tc>
        <w:tc>
          <w:tcPr>
            <w:tcW w:w="4080" w:type="dxa"/>
            <w:vMerge w:val="restart"/>
          </w:tcPr>
          <w:p w14:paraId="6C506D97"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648919B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B0EE567" w14:textId="77777777" w:rsidTr="003834BD">
        <w:tc>
          <w:tcPr>
            <w:tcW w:w="272" w:type="dxa"/>
            <w:vMerge/>
          </w:tcPr>
          <w:p w14:paraId="1AD164C2" w14:textId="77777777" w:rsidR="00820E00" w:rsidRPr="00E014FB" w:rsidRDefault="00820E00" w:rsidP="003834BD">
            <w:pPr>
              <w:rPr>
                <w:rFonts w:cs="Times New Roman"/>
              </w:rPr>
            </w:pPr>
          </w:p>
        </w:tc>
        <w:tc>
          <w:tcPr>
            <w:tcW w:w="1903" w:type="dxa"/>
            <w:vMerge/>
          </w:tcPr>
          <w:p w14:paraId="6E132856" w14:textId="77777777" w:rsidR="00820E00" w:rsidRPr="00E014FB" w:rsidRDefault="00820E00" w:rsidP="003834BD">
            <w:pPr>
              <w:rPr>
                <w:rFonts w:cs="Times New Roman"/>
              </w:rPr>
            </w:pPr>
          </w:p>
        </w:tc>
        <w:tc>
          <w:tcPr>
            <w:tcW w:w="1224" w:type="dxa"/>
            <w:vMerge/>
          </w:tcPr>
          <w:p w14:paraId="6FFF5E7B" w14:textId="77777777" w:rsidR="00820E00" w:rsidRPr="00E014FB" w:rsidRDefault="00820E00" w:rsidP="003834BD">
            <w:pPr>
              <w:rPr>
                <w:rFonts w:cs="Times New Roman"/>
              </w:rPr>
            </w:pPr>
          </w:p>
        </w:tc>
        <w:tc>
          <w:tcPr>
            <w:tcW w:w="4080" w:type="dxa"/>
            <w:vMerge/>
          </w:tcPr>
          <w:p w14:paraId="32D87C9C" w14:textId="77777777" w:rsidR="00820E00" w:rsidRPr="00E014FB" w:rsidRDefault="00820E00" w:rsidP="003834BD">
            <w:pPr>
              <w:rPr>
                <w:rFonts w:cs="Times New Roman"/>
              </w:rPr>
            </w:pPr>
          </w:p>
        </w:tc>
        <w:tc>
          <w:tcPr>
            <w:tcW w:w="6800" w:type="dxa"/>
          </w:tcPr>
          <w:p w14:paraId="3631441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 кв.м.</w:t>
            </w:r>
          </w:p>
        </w:tc>
      </w:tr>
      <w:tr w:rsidR="00820E00" w:rsidRPr="00E014FB" w14:paraId="5B47C59C" w14:textId="77777777" w:rsidTr="003834BD">
        <w:tc>
          <w:tcPr>
            <w:tcW w:w="272" w:type="dxa"/>
            <w:vMerge/>
          </w:tcPr>
          <w:p w14:paraId="2583643B" w14:textId="77777777" w:rsidR="00820E00" w:rsidRPr="00E014FB" w:rsidRDefault="00820E00" w:rsidP="003834BD">
            <w:pPr>
              <w:rPr>
                <w:rFonts w:cs="Times New Roman"/>
              </w:rPr>
            </w:pPr>
          </w:p>
        </w:tc>
        <w:tc>
          <w:tcPr>
            <w:tcW w:w="1903" w:type="dxa"/>
            <w:vMerge/>
          </w:tcPr>
          <w:p w14:paraId="3CA8EDAC" w14:textId="77777777" w:rsidR="00820E00" w:rsidRPr="00E014FB" w:rsidRDefault="00820E00" w:rsidP="003834BD">
            <w:pPr>
              <w:rPr>
                <w:rFonts w:cs="Times New Roman"/>
              </w:rPr>
            </w:pPr>
          </w:p>
        </w:tc>
        <w:tc>
          <w:tcPr>
            <w:tcW w:w="1224" w:type="dxa"/>
            <w:vMerge/>
          </w:tcPr>
          <w:p w14:paraId="37B2A8D7" w14:textId="77777777" w:rsidR="00820E00" w:rsidRPr="00E014FB" w:rsidRDefault="00820E00" w:rsidP="003834BD">
            <w:pPr>
              <w:rPr>
                <w:rFonts w:cs="Times New Roman"/>
              </w:rPr>
            </w:pPr>
          </w:p>
        </w:tc>
        <w:tc>
          <w:tcPr>
            <w:tcW w:w="4080" w:type="dxa"/>
            <w:vMerge/>
          </w:tcPr>
          <w:p w14:paraId="5C041346" w14:textId="77777777" w:rsidR="00820E00" w:rsidRPr="00E014FB" w:rsidRDefault="00820E00" w:rsidP="003834BD">
            <w:pPr>
              <w:rPr>
                <w:rFonts w:cs="Times New Roman"/>
              </w:rPr>
            </w:pPr>
          </w:p>
        </w:tc>
        <w:tc>
          <w:tcPr>
            <w:tcW w:w="6800" w:type="dxa"/>
          </w:tcPr>
          <w:p w14:paraId="23645619"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23B4BC8" w14:textId="77777777" w:rsidTr="003834BD">
        <w:tc>
          <w:tcPr>
            <w:tcW w:w="272" w:type="dxa"/>
            <w:vMerge/>
          </w:tcPr>
          <w:p w14:paraId="6B74EB47" w14:textId="77777777" w:rsidR="00820E00" w:rsidRPr="00E014FB" w:rsidRDefault="00820E00" w:rsidP="003834BD">
            <w:pPr>
              <w:rPr>
                <w:rFonts w:cs="Times New Roman"/>
              </w:rPr>
            </w:pPr>
          </w:p>
        </w:tc>
        <w:tc>
          <w:tcPr>
            <w:tcW w:w="1903" w:type="dxa"/>
            <w:vMerge/>
          </w:tcPr>
          <w:p w14:paraId="7F72FB6D" w14:textId="77777777" w:rsidR="00820E00" w:rsidRPr="00E014FB" w:rsidRDefault="00820E00" w:rsidP="003834BD">
            <w:pPr>
              <w:rPr>
                <w:rFonts w:cs="Times New Roman"/>
              </w:rPr>
            </w:pPr>
          </w:p>
        </w:tc>
        <w:tc>
          <w:tcPr>
            <w:tcW w:w="1224" w:type="dxa"/>
            <w:vMerge/>
          </w:tcPr>
          <w:p w14:paraId="79246F84" w14:textId="77777777" w:rsidR="00820E00" w:rsidRPr="00E014FB" w:rsidRDefault="00820E00" w:rsidP="003834BD">
            <w:pPr>
              <w:rPr>
                <w:rFonts w:cs="Times New Roman"/>
              </w:rPr>
            </w:pPr>
          </w:p>
        </w:tc>
        <w:tc>
          <w:tcPr>
            <w:tcW w:w="4080" w:type="dxa"/>
            <w:vMerge/>
          </w:tcPr>
          <w:p w14:paraId="05D722F4" w14:textId="77777777" w:rsidR="00820E00" w:rsidRPr="00E014FB" w:rsidRDefault="00820E00" w:rsidP="003834BD">
            <w:pPr>
              <w:rPr>
                <w:rFonts w:cs="Times New Roman"/>
              </w:rPr>
            </w:pPr>
          </w:p>
        </w:tc>
        <w:tc>
          <w:tcPr>
            <w:tcW w:w="6800" w:type="dxa"/>
          </w:tcPr>
          <w:p w14:paraId="296491D4"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2F1A07B" w14:textId="77777777" w:rsidTr="003834BD">
        <w:tc>
          <w:tcPr>
            <w:tcW w:w="272" w:type="dxa"/>
            <w:vMerge/>
          </w:tcPr>
          <w:p w14:paraId="07D7025D" w14:textId="77777777" w:rsidR="00820E00" w:rsidRPr="00E014FB" w:rsidRDefault="00820E00" w:rsidP="003834BD">
            <w:pPr>
              <w:rPr>
                <w:rFonts w:cs="Times New Roman"/>
              </w:rPr>
            </w:pPr>
          </w:p>
        </w:tc>
        <w:tc>
          <w:tcPr>
            <w:tcW w:w="1903" w:type="dxa"/>
            <w:vMerge/>
          </w:tcPr>
          <w:p w14:paraId="5E8260EE" w14:textId="77777777" w:rsidR="00820E00" w:rsidRPr="00E014FB" w:rsidRDefault="00820E00" w:rsidP="003834BD">
            <w:pPr>
              <w:rPr>
                <w:rFonts w:cs="Times New Roman"/>
              </w:rPr>
            </w:pPr>
          </w:p>
        </w:tc>
        <w:tc>
          <w:tcPr>
            <w:tcW w:w="1224" w:type="dxa"/>
            <w:vMerge/>
          </w:tcPr>
          <w:p w14:paraId="4ACD7EAD" w14:textId="77777777" w:rsidR="00820E00" w:rsidRPr="00E014FB" w:rsidRDefault="00820E00" w:rsidP="003834BD">
            <w:pPr>
              <w:rPr>
                <w:rFonts w:cs="Times New Roman"/>
              </w:rPr>
            </w:pPr>
          </w:p>
        </w:tc>
        <w:tc>
          <w:tcPr>
            <w:tcW w:w="4080" w:type="dxa"/>
            <w:vMerge/>
          </w:tcPr>
          <w:p w14:paraId="4881821F" w14:textId="77777777" w:rsidR="00820E00" w:rsidRPr="00E014FB" w:rsidRDefault="00820E00" w:rsidP="003834BD">
            <w:pPr>
              <w:rPr>
                <w:rFonts w:cs="Times New Roman"/>
              </w:rPr>
            </w:pPr>
          </w:p>
        </w:tc>
        <w:tc>
          <w:tcPr>
            <w:tcW w:w="6800" w:type="dxa"/>
          </w:tcPr>
          <w:p w14:paraId="2B69BFD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43E2D9F" w14:textId="77777777" w:rsidTr="003834BD">
        <w:tc>
          <w:tcPr>
            <w:tcW w:w="272" w:type="dxa"/>
            <w:vMerge/>
          </w:tcPr>
          <w:p w14:paraId="5AA64E72" w14:textId="77777777" w:rsidR="00820E00" w:rsidRPr="00E014FB" w:rsidRDefault="00820E00" w:rsidP="003834BD">
            <w:pPr>
              <w:rPr>
                <w:rFonts w:cs="Times New Roman"/>
              </w:rPr>
            </w:pPr>
          </w:p>
        </w:tc>
        <w:tc>
          <w:tcPr>
            <w:tcW w:w="1903" w:type="dxa"/>
            <w:vMerge/>
          </w:tcPr>
          <w:p w14:paraId="391C5B5C" w14:textId="77777777" w:rsidR="00820E00" w:rsidRPr="00E014FB" w:rsidRDefault="00820E00" w:rsidP="003834BD">
            <w:pPr>
              <w:rPr>
                <w:rFonts w:cs="Times New Roman"/>
              </w:rPr>
            </w:pPr>
          </w:p>
        </w:tc>
        <w:tc>
          <w:tcPr>
            <w:tcW w:w="1224" w:type="dxa"/>
            <w:vMerge/>
          </w:tcPr>
          <w:p w14:paraId="0FE99A23" w14:textId="77777777" w:rsidR="00820E00" w:rsidRPr="00E014FB" w:rsidRDefault="00820E00" w:rsidP="003834BD">
            <w:pPr>
              <w:rPr>
                <w:rFonts w:cs="Times New Roman"/>
              </w:rPr>
            </w:pPr>
          </w:p>
        </w:tc>
        <w:tc>
          <w:tcPr>
            <w:tcW w:w="4080" w:type="dxa"/>
            <w:vMerge/>
          </w:tcPr>
          <w:p w14:paraId="0FCAEFA8" w14:textId="77777777" w:rsidR="00820E00" w:rsidRPr="00E014FB" w:rsidRDefault="00820E00" w:rsidP="003834BD">
            <w:pPr>
              <w:rPr>
                <w:rFonts w:cs="Times New Roman"/>
              </w:rPr>
            </w:pPr>
          </w:p>
        </w:tc>
        <w:tc>
          <w:tcPr>
            <w:tcW w:w="6800" w:type="dxa"/>
          </w:tcPr>
          <w:p w14:paraId="7758C9A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657E721" w14:textId="77777777" w:rsidTr="003834BD">
        <w:tc>
          <w:tcPr>
            <w:tcW w:w="272" w:type="dxa"/>
            <w:vMerge/>
          </w:tcPr>
          <w:p w14:paraId="0068E7BC" w14:textId="77777777" w:rsidR="00820E00" w:rsidRPr="00E014FB" w:rsidRDefault="00820E00" w:rsidP="003834BD">
            <w:pPr>
              <w:rPr>
                <w:rFonts w:cs="Times New Roman"/>
              </w:rPr>
            </w:pPr>
          </w:p>
        </w:tc>
        <w:tc>
          <w:tcPr>
            <w:tcW w:w="1903" w:type="dxa"/>
            <w:vMerge/>
          </w:tcPr>
          <w:p w14:paraId="538EC8E6" w14:textId="77777777" w:rsidR="00820E00" w:rsidRPr="00E014FB" w:rsidRDefault="00820E00" w:rsidP="003834BD">
            <w:pPr>
              <w:rPr>
                <w:rFonts w:cs="Times New Roman"/>
              </w:rPr>
            </w:pPr>
          </w:p>
        </w:tc>
        <w:tc>
          <w:tcPr>
            <w:tcW w:w="1224" w:type="dxa"/>
            <w:vMerge/>
          </w:tcPr>
          <w:p w14:paraId="27BE02D7" w14:textId="77777777" w:rsidR="00820E00" w:rsidRPr="00E014FB" w:rsidRDefault="00820E00" w:rsidP="003834BD">
            <w:pPr>
              <w:rPr>
                <w:rFonts w:cs="Times New Roman"/>
              </w:rPr>
            </w:pPr>
          </w:p>
        </w:tc>
        <w:tc>
          <w:tcPr>
            <w:tcW w:w="4080" w:type="dxa"/>
            <w:vMerge/>
          </w:tcPr>
          <w:p w14:paraId="3F7FA774" w14:textId="77777777" w:rsidR="00820E00" w:rsidRPr="00E014FB" w:rsidRDefault="00820E00" w:rsidP="003834BD">
            <w:pPr>
              <w:rPr>
                <w:rFonts w:cs="Times New Roman"/>
              </w:rPr>
            </w:pPr>
          </w:p>
        </w:tc>
        <w:tc>
          <w:tcPr>
            <w:tcW w:w="6800" w:type="dxa"/>
          </w:tcPr>
          <w:p w14:paraId="1F47F39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C2D79F7" w14:textId="77777777" w:rsidTr="003834BD">
        <w:tc>
          <w:tcPr>
            <w:tcW w:w="272" w:type="dxa"/>
            <w:vMerge/>
          </w:tcPr>
          <w:p w14:paraId="154AB495" w14:textId="77777777" w:rsidR="00820E00" w:rsidRPr="00E014FB" w:rsidRDefault="00820E00" w:rsidP="003834BD">
            <w:pPr>
              <w:rPr>
                <w:rFonts w:cs="Times New Roman"/>
              </w:rPr>
            </w:pPr>
          </w:p>
        </w:tc>
        <w:tc>
          <w:tcPr>
            <w:tcW w:w="1903" w:type="dxa"/>
            <w:vMerge/>
          </w:tcPr>
          <w:p w14:paraId="6DFE7891" w14:textId="77777777" w:rsidR="00820E00" w:rsidRPr="00E014FB" w:rsidRDefault="00820E00" w:rsidP="003834BD">
            <w:pPr>
              <w:rPr>
                <w:rFonts w:cs="Times New Roman"/>
              </w:rPr>
            </w:pPr>
          </w:p>
        </w:tc>
        <w:tc>
          <w:tcPr>
            <w:tcW w:w="1224" w:type="dxa"/>
            <w:vMerge/>
          </w:tcPr>
          <w:p w14:paraId="5664349B" w14:textId="77777777" w:rsidR="00820E00" w:rsidRPr="00E014FB" w:rsidRDefault="00820E00" w:rsidP="003834BD">
            <w:pPr>
              <w:rPr>
                <w:rFonts w:cs="Times New Roman"/>
              </w:rPr>
            </w:pPr>
          </w:p>
        </w:tc>
        <w:tc>
          <w:tcPr>
            <w:tcW w:w="4080" w:type="dxa"/>
            <w:vMerge/>
          </w:tcPr>
          <w:p w14:paraId="5D4307BB" w14:textId="77777777" w:rsidR="00820E00" w:rsidRPr="00E014FB" w:rsidRDefault="00820E00" w:rsidP="003834BD">
            <w:pPr>
              <w:rPr>
                <w:rFonts w:cs="Times New Roman"/>
              </w:rPr>
            </w:pPr>
          </w:p>
        </w:tc>
        <w:tc>
          <w:tcPr>
            <w:tcW w:w="6800" w:type="dxa"/>
          </w:tcPr>
          <w:p w14:paraId="6F8C8093"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8D04C1" w14:textId="77777777" w:rsidTr="003834BD">
        <w:tc>
          <w:tcPr>
            <w:tcW w:w="272" w:type="dxa"/>
            <w:vMerge/>
          </w:tcPr>
          <w:p w14:paraId="77ACEE97" w14:textId="77777777" w:rsidR="00820E00" w:rsidRPr="00E014FB" w:rsidRDefault="00820E00" w:rsidP="003834BD">
            <w:pPr>
              <w:rPr>
                <w:rFonts w:cs="Times New Roman"/>
              </w:rPr>
            </w:pPr>
          </w:p>
        </w:tc>
        <w:tc>
          <w:tcPr>
            <w:tcW w:w="1903" w:type="dxa"/>
            <w:vMerge/>
          </w:tcPr>
          <w:p w14:paraId="404A0C6B" w14:textId="77777777" w:rsidR="00820E00" w:rsidRPr="00E014FB" w:rsidRDefault="00820E00" w:rsidP="003834BD">
            <w:pPr>
              <w:rPr>
                <w:rFonts w:cs="Times New Roman"/>
              </w:rPr>
            </w:pPr>
          </w:p>
        </w:tc>
        <w:tc>
          <w:tcPr>
            <w:tcW w:w="1224" w:type="dxa"/>
            <w:vMerge/>
          </w:tcPr>
          <w:p w14:paraId="73CB3E8F" w14:textId="77777777" w:rsidR="00820E00" w:rsidRPr="00E014FB" w:rsidRDefault="00820E00" w:rsidP="003834BD">
            <w:pPr>
              <w:rPr>
                <w:rFonts w:cs="Times New Roman"/>
              </w:rPr>
            </w:pPr>
          </w:p>
        </w:tc>
        <w:tc>
          <w:tcPr>
            <w:tcW w:w="4080" w:type="dxa"/>
            <w:vMerge/>
          </w:tcPr>
          <w:p w14:paraId="572BDE0C" w14:textId="77777777" w:rsidR="00820E00" w:rsidRPr="00E014FB" w:rsidRDefault="00820E00" w:rsidP="003834BD">
            <w:pPr>
              <w:rPr>
                <w:rFonts w:cs="Times New Roman"/>
              </w:rPr>
            </w:pPr>
          </w:p>
        </w:tc>
        <w:tc>
          <w:tcPr>
            <w:tcW w:w="6800" w:type="dxa"/>
          </w:tcPr>
          <w:p w14:paraId="48F253FE"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5E326AAA" w14:textId="77777777" w:rsidTr="003834BD">
        <w:tc>
          <w:tcPr>
            <w:tcW w:w="272" w:type="dxa"/>
            <w:vMerge/>
          </w:tcPr>
          <w:p w14:paraId="23FC0C8C" w14:textId="77777777" w:rsidR="00820E00" w:rsidRPr="00E014FB" w:rsidRDefault="00820E00" w:rsidP="003834BD">
            <w:pPr>
              <w:rPr>
                <w:rFonts w:cs="Times New Roman"/>
              </w:rPr>
            </w:pPr>
          </w:p>
        </w:tc>
        <w:tc>
          <w:tcPr>
            <w:tcW w:w="1903" w:type="dxa"/>
            <w:vMerge/>
          </w:tcPr>
          <w:p w14:paraId="177A25B0" w14:textId="77777777" w:rsidR="00820E00" w:rsidRPr="00E014FB" w:rsidRDefault="00820E00" w:rsidP="003834BD">
            <w:pPr>
              <w:rPr>
                <w:rFonts w:cs="Times New Roman"/>
              </w:rPr>
            </w:pPr>
          </w:p>
        </w:tc>
        <w:tc>
          <w:tcPr>
            <w:tcW w:w="1224" w:type="dxa"/>
            <w:vMerge/>
          </w:tcPr>
          <w:p w14:paraId="440487B6" w14:textId="77777777" w:rsidR="00820E00" w:rsidRPr="00E014FB" w:rsidRDefault="00820E00" w:rsidP="003834BD">
            <w:pPr>
              <w:rPr>
                <w:rFonts w:cs="Times New Roman"/>
              </w:rPr>
            </w:pPr>
          </w:p>
        </w:tc>
        <w:tc>
          <w:tcPr>
            <w:tcW w:w="4080" w:type="dxa"/>
            <w:vMerge/>
          </w:tcPr>
          <w:p w14:paraId="7CD7227C" w14:textId="77777777" w:rsidR="00820E00" w:rsidRPr="00E014FB" w:rsidRDefault="00820E00" w:rsidP="003834BD">
            <w:pPr>
              <w:rPr>
                <w:rFonts w:cs="Times New Roman"/>
              </w:rPr>
            </w:pPr>
          </w:p>
        </w:tc>
        <w:tc>
          <w:tcPr>
            <w:tcW w:w="6800" w:type="dxa"/>
          </w:tcPr>
          <w:p w14:paraId="6452F94A"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E68A570" w14:textId="77777777" w:rsidTr="003834BD">
        <w:tc>
          <w:tcPr>
            <w:tcW w:w="272" w:type="dxa"/>
            <w:vMerge/>
          </w:tcPr>
          <w:p w14:paraId="4F32F358" w14:textId="77777777" w:rsidR="00820E00" w:rsidRPr="00E014FB" w:rsidRDefault="00820E00" w:rsidP="003834BD">
            <w:pPr>
              <w:rPr>
                <w:rFonts w:cs="Times New Roman"/>
              </w:rPr>
            </w:pPr>
          </w:p>
        </w:tc>
        <w:tc>
          <w:tcPr>
            <w:tcW w:w="1903" w:type="dxa"/>
            <w:vMerge/>
          </w:tcPr>
          <w:p w14:paraId="70AE4CE9" w14:textId="77777777" w:rsidR="00820E00" w:rsidRPr="00E014FB" w:rsidRDefault="00820E00" w:rsidP="003834BD">
            <w:pPr>
              <w:rPr>
                <w:rFonts w:cs="Times New Roman"/>
              </w:rPr>
            </w:pPr>
          </w:p>
        </w:tc>
        <w:tc>
          <w:tcPr>
            <w:tcW w:w="1224" w:type="dxa"/>
            <w:vMerge/>
          </w:tcPr>
          <w:p w14:paraId="69C96D98" w14:textId="77777777" w:rsidR="00820E00" w:rsidRPr="00E014FB" w:rsidRDefault="00820E00" w:rsidP="003834BD">
            <w:pPr>
              <w:rPr>
                <w:rFonts w:cs="Times New Roman"/>
              </w:rPr>
            </w:pPr>
          </w:p>
        </w:tc>
        <w:tc>
          <w:tcPr>
            <w:tcW w:w="4080" w:type="dxa"/>
            <w:vMerge/>
          </w:tcPr>
          <w:p w14:paraId="6F7E503C" w14:textId="77777777" w:rsidR="00820E00" w:rsidRPr="00E014FB" w:rsidRDefault="00820E00" w:rsidP="003834BD">
            <w:pPr>
              <w:rPr>
                <w:rFonts w:cs="Times New Roman"/>
              </w:rPr>
            </w:pPr>
          </w:p>
        </w:tc>
        <w:tc>
          <w:tcPr>
            <w:tcW w:w="6800" w:type="dxa"/>
          </w:tcPr>
          <w:p w14:paraId="5BD8FCD7"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2807487" w14:textId="77777777" w:rsidTr="003834BD">
        <w:tc>
          <w:tcPr>
            <w:tcW w:w="272" w:type="dxa"/>
            <w:vMerge/>
          </w:tcPr>
          <w:p w14:paraId="7F9F91A6" w14:textId="77777777" w:rsidR="00820E00" w:rsidRPr="00E014FB" w:rsidRDefault="00820E00" w:rsidP="003834BD">
            <w:pPr>
              <w:rPr>
                <w:rFonts w:cs="Times New Roman"/>
              </w:rPr>
            </w:pPr>
          </w:p>
        </w:tc>
        <w:tc>
          <w:tcPr>
            <w:tcW w:w="1903" w:type="dxa"/>
            <w:vMerge/>
          </w:tcPr>
          <w:p w14:paraId="27A396F3" w14:textId="77777777" w:rsidR="00820E00" w:rsidRPr="00E014FB" w:rsidRDefault="00820E00" w:rsidP="003834BD">
            <w:pPr>
              <w:rPr>
                <w:rFonts w:cs="Times New Roman"/>
              </w:rPr>
            </w:pPr>
          </w:p>
        </w:tc>
        <w:tc>
          <w:tcPr>
            <w:tcW w:w="1224" w:type="dxa"/>
            <w:vMerge/>
          </w:tcPr>
          <w:p w14:paraId="49E2B5AE" w14:textId="77777777" w:rsidR="00820E00" w:rsidRPr="00E014FB" w:rsidRDefault="00820E00" w:rsidP="003834BD">
            <w:pPr>
              <w:rPr>
                <w:rFonts w:cs="Times New Roman"/>
              </w:rPr>
            </w:pPr>
          </w:p>
        </w:tc>
        <w:tc>
          <w:tcPr>
            <w:tcW w:w="4080" w:type="dxa"/>
            <w:vMerge/>
          </w:tcPr>
          <w:p w14:paraId="1960A00B" w14:textId="77777777" w:rsidR="00820E00" w:rsidRPr="00E014FB" w:rsidRDefault="00820E00" w:rsidP="003834BD">
            <w:pPr>
              <w:rPr>
                <w:rFonts w:cs="Times New Roman"/>
              </w:rPr>
            </w:pPr>
          </w:p>
        </w:tc>
        <w:tc>
          <w:tcPr>
            <w:tcW w:w="6800" w:type="dxa"/>
          </w:tcPr>
          <w:p w14:paraId="2AE87294"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05C5668" w14:textId="77777777" w:rsidTr="003834BD">
        <w:tc>
          <w:tcPr>
            <w:tcW w:w="272" w:type="dxa"/>
            <w:vMerge w:val="restart"/>
          </w:tcPr>
          <w:p w14:paraId="050333F1"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vMerge w:val="restart"/>
          </w:tcPr>
          <w:p w14:paraId="66EC504F" w14:textId="77777777" w:rsidR="00820E00" w:rsidRPr="00E014FB" w:rsidRDefault="00820E00" w:rsidP="003834BD">
            <w:pPr>
              <w:rPr>
                <w:rFonts w:cs="Times New Roman"/>
              </w:rPr>
            </w:pPr>
            <w:r w:rsidRPr="00E014FB">
              <w:rPr>
                <w:rFonts w:eastAsia="Tahoma" w:cs="Times New Roman"/>
                <w:color w:val="000000"/>
                <w:sz w:val="20"/>
                <w:szCs w:val="20"/>
              </w:rPr>
              <w:t>Магазины</w:t>
            </w:r>
          </w:p>
        </w:tc>
        <w:tc>
          <w:tcPr>
            <w:tcW w:w="1224" w:type="dxa"/>
            <w:vMerge w:val="restart"/>
          </w:tcPr>
          <w:p w14:paraId="12D1C38A" w14:textId="77777777" w:rsidR="00820E00" w:rsidRPr="00E014FB" w:rsidRDefault="00820E00" w:rsidP="003834BD">
            <w:pPr>
              <w:rPr>
                <w:rFonts w:cs="Times New Roman"/>
              </w:rPr>
            </w:pPr>
            <w:r w:rsidRPr="00E014FB">
              <w:rPr>
                <w:rFonts w:eastAsia="Tahoma" w:cs="Times New Roman"/>
                <w:color w:val="000000"/>
                <w:sz w:val="20"/>
                <w:szCs w:val="20"/>
              </w:rPr>
              <w:t>4.4</w:t>
            </w:r>
          </w:p>
        </w:tc>
        <w:tc>
          <w:tcPr>
            <w:tcW w:w="4080" w:type="dxa"/>
            <w:vMerge w:val="restart"/>
          </w:tcPr>
          <w:p w14:paraId="14473AA2"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0BA126D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AA13B13" w14:textId="77777777" w:rsidTr="003834BD">
        <w:tc>
          <w:tcPr>
            <w:tcW w:w="272" w:type="dxa"/>
            <w:vMerge/>
          </w:tcPr>
          <w:p w14:paraId="316BAC1F" w14:textId="77777777" w:rsidR="00820E00" w:rsidRPr="00E014FB" w:rsidRDefault="00820E00" w:rsidP="003834BD">
            <w:pPr>
              <w:rPr>
                <w:rFonts w:cs="Times New Roman"/>
              </w:rPr>
            </w:pPr>
          </w:p>
        </w:tc>
        <w:tc>
          <w:tcPr>
            <w:tcW w:w="1903" w:type="dxa"/>
            <w:vMerge/>
          </w:tcPr>
          <w:p w14:paraId="0AB70106" w14:textId="77777777" w:rsidR="00820E00" w:rsidRPr="00E014FB" w:rsidRDefault="00820E00" w:rsidP="003834BD">
            <w:pPr>
              <w:rPr>
                <w:rFonts w:cs="Times New Roman"/>
              </w:rPr>
            </w:pPr>
          </w:p>
        </w:tc>
        <w:tc>
          <w:tcPr>
            <w:tcW w:w="1224" w:type="dxa"/>
            <w:vMerge/>
          </w:tcPr>
          <w:p w14:paraId="29AEFBE7" w14:textId="77777777" w:rsidR="00820E00" w:rsidRPr="00E014FB" w:rsidRDefault="00820E00" w:rsidP="003834BD">
            <w:pPr>
              <w:rPr>
                <w:rFonts w:cs="Times New Roman"/>
              </w:rPr>
            </w:pPr>
          </w:p>
        </w:tc>
        <w:tc>
          <w:tcPr>
            <w:tcW w:w="4080" w:type="dxa"/>
            <w:vMerge/>
          </w:tcPr>
          <w:p w14:paraId="390293A7" w14:textId="77777777" w:rsidR="00820E00" w:rsidRPr="00E014FB" w:rsidRDefault="00820E00" w:rsidP="003834BD">
            <w:pPr>
              <w:rPr>
                <w:rFonts w:cs="Times New Roman"/>
              </w:rPr>
            </w:pPr>
          </w:p>
        </w:tc>
        <w:tc>
          <w:tcPr>
            <w:tcW w:w="6800" w:type="dxa"/>
          </w:tcPr>
          <w:p w14:paraId="32E7332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8526DFD" w14:textId="77777777" w:rsidTr="003834BD">
        <w:tc>
          <w:tcPr>
            <w:tcW w:w="272" w:type="dxa"/>
            <w:vMerge/>
          </w:tcPr>
          <w:p w14:paraId="466429AF" w14:textId="77777777" w:rsidR="00820E00" w:rsidRPr="00E014FB" w:rsidRDefault="00820E00" w:rsidP="003834BD">
            <w:pPr>
              <w:rPr>
                <w:rFonts w:cs="Times New Roman"/>
              </w:rPr>
            </w:pPr>
          </w:p>
        </w:tc>
        <w:tc>
          <w:tcPr>
            <w:tcW w:w="1903" w:type="dxa"/>
            <w:vMerge/>
          </w:tcPr>
          <w:p w14:paraId="0B9FF9FE" w14:textId="77777777" w:rsidR="00820E00" w:rsidRPr="00E014FB" w:rsidRDefault="00820E00" w:rsidP="003834BD">
            <w:pPr>
              <w:rPr>
                <w:rFonts w:cs="Times New Roman"/>
              </w:rPr>
            </w:pPr>
          </w:p>
        </w:tc>
        <w:tc>
          <w:tcPr>
            <w:tcW w:w="1224" w:type="dxa"/>
            <w:vMerge/>
          </w:tcPr>
          <w:p w14:paraId="13462978" w14:textId="77777777" w:rsidR="00820E00" w:rsidRPr="00E014FB" w:rsidRDefault="00820E00" w:rsidP="003834BD">
            <w:pPr>
              <w:rPr>
                <w:rFonts w:cs="Times New Roman"/>
              </w:rPr>
            </w:pPr>
          </w:p>
        </w:tc>
        <w:tc>
          <w:tcPr>
            <w:tcW w:w="4080" w:type="dxa"/>
            <w:vMerge/>
          </w:tcPr>
          <w:p w14:paraId="05B189CF" w14:textId="77777777" w:rsidR="00820E00" w:rsidRPr="00E014FB" w:rsidRDefault="00820E00" w:rsidP="003834BD">
            <w:pPr>
              <w:rPr>
                <w:rFonts w:cs="Times New Roman"/>
              </w:rPr>
            </w:pPr>
          </w:p>
        </w:tc>
        <w:tc>
          <w:tcPr>
            <w:tcW w:w="6800" w:type="dxa"/>
          </w:tcPr>
          <w:p w14:paraId="070079EF"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333071" w14:textId="77777777" w:rsidTr="003834BD">
        <w:tc>
          <w:tcPr>
            <w:tcW w:w="272" w:type="dxa"/>
            <w:vMerge/>
          </w:tcPr>
          <w:p w14:paraId="4D52442C" w14:textId="77777777" w:rsidR="00820E00" w:rsidRPr="00E014FB" w:rsidRDefault="00820E00" w:rsidP="003834BD">
            <w:pPr>
              <w:rPr>
                <w:rFonts w:cs="Times New Roman"/>
              </w:rPr>
            </w:pPr>
          </w:p>
        </w:tc>
        <w:tc>
          <w:tcPr>
            <w:tcW w:w="1903" w:type="dxa"/>
            <w:vMerge/>
          </w:tcPr>
          <w:p w14:paraId="680E2DD7" w14:textId="77777777" w:rsidR="00820E00" w:rsidRPr="00E014FB" w:rsidRDefault="00820E00" w:rsidP="003834BD">
            <w:pPr>
              <w:rPr>
                <w:rFonts w:cs="Times New Roman"/>
              </w:rPr>
            </w:pPr>
          </w:p>
        </w:tc>
        <w:tc>
          <w:tcPr>
            <w:tcW w:w="1224" w:type="dxa"/>
            <w:vMerge/>
          </w:tcPr>
          <w:p w14:paraId="0301737E" w14:textId="77777777" w:rsidR="00820E00" w:rsidRPr="00E014FB" w:rsidRDefault="00820E00" w:rsidP="003834BD">
            <w:pPr>
              <w:rPr>
                <w:rFonts w:cs="Times New Roman"/>
              </w:rPr>
            </w:pPr>
          </w:p>
        </w:tc>
        <w:tc>
          <w:tcPr>
            <w:tcW w:w="4080" w:type="dxa"/>
            <w:vMerge/>
          </w:tcPr>
          <w:p w14:paraId="69B848D7" w14:textId="77777777" w:rsidR="00820E00" w:rsidRPr="00E014FB" w:rsidRDefault="00820E00" w:rsidP="003834BD">
            <w:pPr>
              <w:rPr>
                <w:rFonts w:cs="Times New Roman"/>
              </w:rPr>
            </w:pPr>
          </w:p>
        </w:tc>
        <w:tc>
          <w:tcPr>
            <w:tcW w:w="6800" w:type="dxa"/>
          </w:tcPr>
          <w:p w14:paraId="5DCF566B"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EF8BA75" w14:textId="77777777" w:rsidTr="003834BD">
        <w:tc>
          <w:tcPr>
            <w:tcW w:w="272" w:type="dxa"/>
            <w:vMerge/>
          </w:tcPr>
          <w:p w14:paraId="24D65CA2" w14:textId="77777777" w:rsidR="00820E00" w:rsidRPr="00E014FB" w:rsidRDefault="00820E00" w:rsidP="003834BD">
            <w:pPr>
              <w:rPr>
                <w:rFonts w:cs="Times New Roman"/>
              </w:rPr>
            </w:pPr>
          </w:p>
        </w:tc>
        <w:tc>
          <w:tcPr>
            <w:tcW w:w="1903" w:type="dxa"/>
            <w:vMerge/>
          </w:tcPr>
          <w:p w14:paraId="4EAC76D0" w14:textId="77777777" w:rsidR="00820E00" w:rsidRPr="00E014FB" w:rsidRDefault="00820E00" w:rsidP="003834BD">
            <w:pPr>
              <w:rPr>
                <w:rFonts w:cs="Times New Roman"/>
              </w:rPr>
            </w:pPr>
          </w:p>
        </w:tc>
        <w:tc>
          <w:tcPr>
            <w:tcW w:w="1224" w:type="dxa"/>
            <w:vMerge/>
          </w:tcPr>
          <w:p w14:paraId="4956D9BC" w14:textId="77777777" w:rsidR="00820E00" w:rsidRPr="00E014FB" w:rsidRDefault="00820E00" w:rsidP="003834BD">
            <w:pPr>
              <w:rPr>
                <w:rFonts w:cs="Times New Roman"/>
              </w:rPr>
            </w:pPr>
          </w:p>
        </w:tc>
        <w:tc>
          <w:tcPr>
            <w:tcW w:w="4080" w:type="dxa"/>
            <w:vMerge/>
          </w:tcPr>
          <w:p w14:paraId="23EBE8C6" w14:textId="77777777" w:rsidR="00820E00" w:rsidRPr="00E014FB" w:rsidRDefault="00820E00" w:rsidP="003834BD">
            <w:pPr>
              <w:rPr>
                <w:rFonts w:cs="Times New Roman"/>
              </w:rPr>
            </w:pPr>
          </w:p>
        </w:tc>
        <w:tc>
          <w:tcPr>
            <w:tcW w:w="6800" w:type="dxa"/>
          </w:tcPr>
          <w:p w14:paraId="2C4DC7D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7B7CA4" w14:textId="77777777" w:rsidTr="003834BD">
        <w:tc>
          <w:tcPr>
            <w:tcW w:w="272" w:type="dxa"/>
            <w:vMerge/>
          </w:tcPr>
          <w:p w14:paraId="6715E02F" w14:textId="77777777" w:rsidR="00820E00" w:rsidRPr="00E014FB" w:rsidRDefault="00820E00" w:rsidP="003834BD">
            <w:pPr>
              <w:rPr>
                <w:rFonts w:cs="Times New Roman"/>
              </w:rPr>
            </w:pPr>
          </w:p>
        </w:tc>
        <w:tc>
          <w:tcPr>
            <w:tcW w:w="1903" w:type="dxa"/>
            <w:vMerge/>
          </w:tcPr>
          <w:p w14:paraId="4D46686E" w14:textId="77777777" w:rsidR="00820E00" w:rsidRPr="00E014FB" w:rsidRDefault="00820E00" w:rsidP="003834BD">
            <w:pPr>
              <w:rPr>
                <w:rFonts w:cs="Times New Roman"/>
              </w:rPr>
            </w:pPr>
          </w:p>
        </w:tc>
        <w:tc>
          <w:tcPr>
            <w:tcW w:w="1224" w:type="dxa"/>
            <w:vMerge/>
          </w:tcPr>
          <w:p w14:paraId="21211962" w14:textId="77777777" w:rsidR="00820E00" w:rsidRPr="00E014FB" w:rsidRDefault="00820E00" w:rsidP="003834BD">
            <w:pPr>
              <w:rPr>
                <w:rFonts w:cs="Times New Roman"/>
              </w:rPr>
            </w:pPr>
          </w:p>
        </w:tc>
        <w:tc>
          <w:tcPr>
            <w:tcW w:w="4080" w:type="dxa"/>
            <w:vMerge/>
          </w:tcPr>
          <w:p w14:paraId="0DD77AC7" w14:textId="77777777" w:rsidR="00820E00" w:rsidRPr="00E014FB" w:rsidRDefault="00820E00" w:rsidP="003834BD">
            <w:pPr>
              <w:rPr>
                <w:rFonts w:cs="Times New Roman"/>
              </w:rPr>
            </w:pPr>
          </w:p>
        </w:tc>
        <w:tc>
          <w:tcPr>
            <w:tcW w:w="6800" w:type="dxa"/>
          </w:tcPr>
          <w:p w14:paraId="1E8DE44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46F4D81" w14:textId="77777777" w:rsidTr="003834BD">
        <w:tc>
          <w:tcPr>
            <w:tcW w:w="272" w:type="dxa"/>
            <w:vMerge/>
          </w:tcPr>
          <w:p w14:paraId="50697B4A" w14:textId="77777777" w:rsidR="00820E00" w:rsidRPr="00E014FB" w:rsidRDefault="00820E00" w:rsidP="003834BD">
            <w:pPr>
              <w:rPr>
                <w:rFonts w:cs="Times New Roman"/>
              </w:rPr>
            </w:pPr>
          </w:p>
        </w:tc>
        <w:tc>
          <w:tcPr>
            <w:tcW w:w="1903" w:type="dxa"/>
            <w:vMerge/>
          </w:tcPr>
          <w:p w14:paraId="79ABAC4E" w14:textId="77777777" w:rsidR="00820E00" w:rsidRPr="00E014FB" w:rsidRDefault="00820E00" w:rsidP="003834BD">
            <w:pPr>
              <w:rPr>
                <w:rFonts w:cs="Times New Roman"/>
              </w:rPr>
            </w:pPr>
          </w:p>
        </w:tc>
        <w:tc>
          <w:tcPr>
            <w:tcW w:w="1224" w:type="dxa"/>
            <w:vMerge/>
          </w:tcPr>
          <w:p w14:paraId="49FE3827" w14:textId="77777777" w:rsidR="00820E00" w:rsidRPr="00E014FB" w:rsidRDefault="00820E00" w:rsidP="003834BD">
            <w:pPr>
              <w:rPr>
                <w:rFonts w:cs="Times New Roman"/>
              </w:rPr>
            </w:pPr>
          </w:p>
        </w:tc>
        <w:tc>
          <w:tcPr>
            <w:tcW w:w="4080" w:type="dxa"/>
            <w:vMerge/>
          </w:tcPr>
          <w:p w14:paraId="38BD07E9" w14:textId="77777777" w:rsidR="00820E00" w:rsidRPr="00E014FB" w:rsidRDefault="00820E00" w:rsidP="003834BD">
            <w:pPr>
              <w:rPr>
                <w:rFonts w:cs="Times New Roman"/>
              </w:rPr>
            </w:pPr>
          </w:p>
        </w:tc>
        <w:tc>
          <w:tcPr>
            <w:tcW w:w="6800" w:type="dxa"/>
          </w:tcPr>
          <w:p w14:paraId="46E54405"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BE89D58" w14:textId="77777777" w:rsidTr="003834BD">
        <w:tc>
          <w:tcPr>
            <w:tcW w:w="272" w:type="dxa"/>
            <w:vMerge/>
          </w:tcPr>
          <w:p w14:paraId="1CFD37F7" w14:textId="77777777" w:rsidR="00820E00" w:rsidRPr="00E014FB" w:rsidRDefault="00820E00" w:rsidP="003834BD">
            <w:pPr>
              <w:rPr>
                <w:rFonts w:cs="Times New Roman"/>
              </w:rPr>
            </w:pPr>
          </w:p>
        </w:tc>
        <w:tc>
          <w:tcPr>
            <w:tcW w:w="1903" w:type="dxa"/>
            <w:vMerge/>
          </w:tcPr>
          <w:p w14:paraId="3958BA00" w14:textId="77777777" w:rsidR="00820E00" w:rsidRPr="00E014FB" w:rsidRDefault="00820E00" w:rsidP="003834BD">
            <w:pPr>
              <w:rPr>
                <w:rFonts w:cs="Times New Roman"/>
              </w:rPr>
            </w:pPr>
          </w:p>
        </w:tc>
        <w:tc>
          <w:tcPr>
            <w:tcW w:w="1224" w:type="dxa"/>
            <w:vMerge/>
          </w:tcPr>
          <w:p w14:paraId="1BE45F7A" w14:textId="77777777" w:rsidR="00820E00" w:rsidRPr="00E014FB" w:rsidRDefault="00820E00" w:rsidP="003834BD">
            <w:pPr>
              <w:rPr>
                <w:rFonts w:cs="Times New Roman"/>
              </w:rPr>
            </w:pPr>
          </w:p>
        </w:tc>
        <w:tc>
          <w:tcPr>
            <w:tcW w:w="4080" w:type="dxa"/>
            <w:vMerge/>
          </w:tcPr>
          <w:p w14:paraId="232F9E1E" w14:textId="77777777" w:rsidR="00820E00" w:rsidRPr="00E014FB" w:rsidRDefault="00820E00" w:rsidP="003834BD">
            <w:pPr>
              <w:rPr>
                <w:rFonts w:cs="Times New Roman"/>
              </w:rPr>
            </w:pPr>
          </w:p>
        </w:tc>
        <w:tc>
          <w:tcPr>
            <w:tcW w:w="6800" w:type="dxa"/>
          </w:tcPr>
          <w:p w14:paraId="74D1B3B8"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AE71D1E" w14:textId="77777777" w:rsidTr="003834BD">
        <w:tc>
          <w:tcPr>
            <w:tcW w:w="272" w:type="dxa"/>
            <w:vMerge/>
          </w:tcPr>
          <w:p w14:paraId="15E90A6B" w14:textId="77777777" w:rsidR="00820E00" w:rsidRPr="00E014FB" w:rsidRDefault="00820E00" w:rsidP="003834BD">
            <w:pPr>
              <w:rPr>
                <w:rFonts w:cs="Times New Roman"/>
              </w:rPr>
            </w:pPr>
          </w:p>
        </w:tc>
        <w:tc>
          <w:tcPr>
            <w:tcW w:w="1903" w:type="dxa"/>
            <w:vMerge/>
          </w:tcPr>
          <w:p w14:paraId="28416F5B" w14:textId="77777777" w:rsidR="00820E00" w:rsidRPr="00E014FB" w:rsidRDefault="00820E00" w:rsidP="003834BD">
            <w:pPr>
              <w:rPr>
                <w:rFonts w:cs="Times New Roman"/>
              </w:rPr>
            </w:pPr>
          </w:p>
        </w:tc>
        <w:tc>
          <w:tcPr>
            <w:tcW w:w="1224" w:type="dxa"/>
            <w:vMerge/>
          </w:tcPr>
          <w:p w14:paraId="7159D0A5" w14:textId="77777777" w:rsidR="00820E00" w:rsidRPr="00E014FB" w:rsidRDefault="00820E00" w:rsidP="003834BD">
            <w:pPr>
              <w:rPr>
                <w:rFonts w:cs="Times New Roman"/>
              </w:rPr>
            </w:pPr>
          </w:p>
        </w:tc>
        <w:tc>
          <w:tcPr>
            <w:tcW w:w="4080" w:type="dxa"/>
            <w:vMerge/>
          </w:tcPr>
          <w:p w14:paraId="1DA63AF0" w14:textId="77777777" w:rsidR="00820E00" w:rsidRPr="00E014FB" w:rsidRDefault="00820E00" w:rsidP="003834BD">
            <w:pPr>
              <w:rPr>
                <w:rFonts w:cs="Times New Roman"/>
              </w:rPr>
            </w:pPr>
          </w:p>
        </w:tc>
        <w:tc>
          <w:tcPr>
            <w:tcW w:w="6800" w:type="dxa"/>
          </w:tcPr>
          <w:p w14:paraId="0D2FB95F"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9023C1A" w14:textId="77777777" w:rsidTr="003834BD">
        <w:tc>
          <w:tcPr>
            <w:tcW w:w="272" w:type="dxa"/>
            <w:vMerge/>
          </w:tcPr>
          <w:p w14:paraId="0F54FD2A" w14:textId="77777777" w:rsidR="00820E00" w:rsidRPr="00E014FB" w:rsidRDefault="00820E00" w:rsidP="003834BD">
            <w:pPr>
              <w:rPr>
                <w:rFonts w:cs="Times New Roman"/>
              </w:rPr>
            </w:pPr>
          </w:p>
        </w:tc>
        <w:tc>
          <w:tcPr>
            <w:tcW w:w="1903" w:type="dxa"/>
            <w:vMerge/>
          </w:tcPr>
          <w:p w14:paraId="4A80F213" w14:textId="77777777" w:rsidR="00820E00" w:rsidRPr="00E014FB" w:rsidRDefault="00820E00" w:rsidP="003834BD">
            <w:pPr>
              <w:rPr>
                <w:rFonts w:cs="Times New Roman"/>
              </w:rPr>
            </w:pPr>
          </w:p>
        </w:tc>
        <w:tc>
          <w:tcPr>
            <w:tcW w:w="1224" w:type="dxa"/>
            <w:vMerge/>
          </w:tcPr>
          <w:p w14:paraId="4FD3971F" w14:textId="77777777" w:rsidR="00820E00" w:rsidRPr="00E014FB" w:rsidRDefault="00820E00" w:rsidP="003834BD">
            <w:pPr>
              <w:rPr>
                <w:rFonts w:cs="Times New Roman"/>
              </w:rPr>
            </w:pPr>
          </w:p>
        </w:tc>
        <w:tc>
          <w:tcPr>
            <w:tcW w:w="4080" w:type="dxa"/>
            <w:vMerge/>
          </w:tcPr>
          <w:p w14:paraId="03596066" w14:textId="77777777" w:rsidR="00820E00" w:rsidRPr="00E014FB" w:rsidRDefault="00820E00" w:rsidP="003834BD">
            <w:pPr>
              <w:rPr>
                <w:rFonts w:cs="Times New Roman"/>
              </w:rPr>
            </w:pPr>
          </w:p>
        </w:tc>
        <w:tc>
          <w:tcPr>
            <w:tcW w:w="6800" w:type="dxa"/>
          </w:tcPr>
          <w:p w14:paraId="16D3DE42"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4C7C5CB" w14:textId="77777777" w:rsidTr="003834BD">
        <w:tc>
          <w:tcPr>
            <w:tcW w:w="272" w:type="dxa"/>
            <w:vMerge/>
          </w:tcPr>
          <w:p w14:paraId="45C89F24" w14:textId="77777777" w:rsidR="00820E00" w:rsidRPr="00E014FB" w:rsidRDefault="00820E00" w:rsidP="003834BD">
            <w:pPr>
              <w:rPr>
                <w:rFonts w:cs="Times New Roman"/>
              </w:rPr>
            </w:pPr>
          </w:p>
        </w:tc>
        <w:tc>
          <w:tcPr>
            <w:tcW w:w="1903" w:type="dxa"/>
            <w:vMerge/>
          </w:tcPr>
          <w:p w14:paraId="3C8DFEEC" w14:textId="77777777" w:rsidR="00820E00" w:rsidRPr="00E014FB" w:rsidRDefault="00820E00" w:rsidP="003834BD">
            <w:pPr>
              <w:rPr>
                <w:rFonts w:cs="Times New Roman"/>
              </w:rPr>
            </w:pPr>
          </w:p>
        </w:tc>
        <w:tc>
          <w:tcPr>
            <w:tcW w:w="1224" w:type="dxa"/>
            <w:vMerge/>
          </w:tcPr>
          <w:p w14:paraId="2E796B38" w14:textId="77777777" w:rsidR="00820E00" w:rsidRPr="00E014FB" w:rsidRDefault="00820E00" w:rsidP="003834BD">
            <w:pPr>
              <w:rPr>
                <w:rFonts w:cs="Times New Roman"/>
              </w:rPr>
            </w:pPr>
          </w:p>
        </w:tc>
        <w:tc>
          <w:tcPr>
            <w:tcW w:w="4080" w:type="dxa"/>
            <w:vMerge/>
          </w:tcPr>
          <w:p w14:paraId="031301C3" w14:textId="77777777" w:rsidR="00820E00" w:rsidRPr="00E014FB" w:rsidRDefault="00820E00" w:rsidP="003834BD">
            <w:pPr>
              <w:rPr>
                <w:rFonts w:cs="Times New Roman"/>
              </w:rPr>
            </w:pPr>
          </w:p>
        </w:tc>
        <w:tc>
          <w:tcPr>
            <w:tcW w:w="6800" w:type="dxa"/>
          </w:tcPr>
          <w:p w14:paraId="0B375515"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9C1D86E" w14:textId="77777777" w:rsidTr="003834BD">
        <w:tc>
          <w:tcPr>
            <w:tcW w:w="272" w:type="dxa"/>
            <w:vMerge/>
          </w:tcPr>
          <w:p w14:paraId="5EFBF24C" w14:textId="77777777" w:rsidR="00820E00" w:rsidRPr="00E014FB" w:rsidRDefault="00820E00" w:rsidP="003834BD">
            <w:pPr>
              <w:rPr>
                <w:rFonts w:cs="Times New Roman"/>
              </w:rPr>
            </w:pPr>
          </w:p>
        </w:tc>
        <w:tc>
          <w:tcPr>
            <w:tcW w:w="1903" w:type="dxa"/>
            <w:vMerge/>
          </w:tcPr>
          <w:p w14:paraId="028B3E4E" w14:textId="77777777" w:rsidR="00820E00" w:rsidRPr="00E014FB" w:rsidRDefault="00820E00" w:rsidP="003834BD">
            <w:pPr>
              <w:rPr>
                <w:rFonts w:cs="Times New Roman"/>
              </w:rPr>
            </w:pPr>
          </w:p>
        </w:tc>
        <w:tc>
          <w:tcPr>
            <w:tcW w:w="1224" w:type="dxa"/>
            <w:vMerge/>
          </w:tcPr>
          <w:p w14:paraId="32E1F102" w14:textId="77777777" w:rsidR="00820E00" w:rsidRPr="00E014FB" w:rsidRDefault="00820E00" w:rsidP="003834BD">
            <w:pPr>
              <w:rPr>
                <w:rFonts w:cs="Times New Roman"/>
              </w:rPr>
            </w:pPr>
          </w:p>
        </w:tc>
        <w:tc>
          <w:tcPr>
            <w:tcW w:w="4080" w:type="dxa"/>
            <w:vMerge/>
          </w:tcPr>
          <w:p w14:paraId="20E795D3" w14:textId="77777777" w:rsidR="00820E00" w:rsidRPr="00E014FB" w:rsidRDefault="00820E00" w:rsidP="003834BD">
            <w:pPr>
              <w:rPr>
                <w:rFonts w:cs="Times New Roman"/>
              </w:rPr>
            </w:pPr>
          </w:p>
        </w:tc>
        <w:tc>
          <w:tcPr>
            <w:tcW w:w="6800" w:type="dxa"/>
          </w:tcPr>
          <w:p w14:paraId="6F6B7DB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66EAF67" w14:textId="77777777" w:rsidTr="003834BD">
        <w:tc>
          <w:tcPr>
            <w:tcW w:w="272" w:type="dxa"/>
            <w:vMerge/>
          </w:tcPr>
          <w:p w14:paraId="6C98A171" w14:textId="77777777" w:rsidR="00820E00" w:rsidRPr="00E014FB" w:rsidRDefault="00820E00" w:rsidP="003834BD">
            <w:pPr>
              <w:rPr>
                <w:rFonts w:cs="Times New Roman"/>
              </w:rPr>
            </w:pPr>
          </w:p>
        </w:tc>
        <w:tc>
          <w:tcPr>
            <w:tcW w:w="1903" w:type="dxa"/>
            <w:vMerge/>
          </w:tcPr>
          <w:p w14:paraId="36764FB5" w14:textId="77777777" w:rsidR="00820E00" w:rsidRPr="00E014FB" w:rsidRDefault="00820E00" w:rsidP="003834BD">
            <w:pPr>
              <w:rPr>
                <w:rFonts w:cs="Times New Roman"/>
              </w:rPr>
            </w:pPr>
          </w:p>
        </w:tc>
        <w:tc>
          <w:tcPr>
            <w:tcW w:w="1224" w:type="dxa"/>
            <w:vMerge/>
          </w:tcPr>
          <w:p w14:paraId="73DC9CB5" w14:textId="77777777" w:rsidR="00820E00" w:rsidRPr="00E014FB" w:rsidRDefault="00820E00" w:rsidP="003834BD">
            <w:pPr>
              <w:rPr>
                <w:rFonts w:cs="Times New Roman"/>
              </w:rPr>
            </w:pPr>
          </w:p>
        </w:tc>
        <w:tc>
          <w:tcPr>
            <w:tcW w:w="4080" w:type="dxa"/>
            <w:vMerge/>
          </w:tcPr>
          <w:p w14:paraId="7174B04E" w14:textId="77777777" w:rsidR="00820E00" w:rsidRPr="00E014FB" w:rsidRDefault="00820E00" w:rsidP="003834BD">
            <w:pPr>
              <w:rPr>
                <w:rFonts w:cs="Times New Roman"/>
              </w:rPr>
            </w:pPr>
          </w:p>
        </w:tc>
        <w:tc>
          <w:tcPr>
            <w:tcW w:w="6800" w:type="dxa"/>
          </w:tcPr>
          <w:p w14:paraId="249C978D" w14:textId="77777777" w:rsidR="00820E00" w:rsidRPr="00E014FB" w:rsidRDefault="00820E00" w:rsidP="003834BD">
            <w:pPr>
              <w:rPr>
                <w:rFonts w:cs="Times New Roman"/>
              </w:rPr>
            </w:pPr>
            <w:r w:rsidRPr="00E014FB">
              <w:rPr>
                <w:rFonts w:eastAsia="Tahoma" w:cs="Times New Roman"/>
                <w:color w:val="000000"/>
                <w:sz w:val="20"/>
                <w:szCs w:val="20"/>
              </w:rPr>
              <w:t>Не допускается размещать учреждения торговли,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магазины-склады, объекты торговли с наличием взрывопожароопасных веществ и материалов и вредные для здоровья населения (магазины крупногабаритных стройматериалов, москательно-химических товаров и т.п.)..</w:t>
            </w:r>
          </w:p>
        </w:tc>
      </w:tr>
      <w:tr w:rsidR="00820E00" w:rsidRPr="00E014FB" w14:paraId="5E5BF04F" w14:textId="77777777" w:rsidTr="003834BD">
        <w:tc>
          <w:tcPr>
            <w:tcW w:w="272" w:type="dxa"/>
            <w:vMerge w:val="restart"/>
          </w:tcPr>
          <w:p w14:paraId="7F4BB837"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vMerge w:val="restart"/>
          </w:tcPr>
          <w:p w14:paraId="16E6FFDB" w14:textId="77777777" w:rsidR="00820E00" w:rsidRPr="00E014FB" w:rsidRDefault="00820E00" w:rsidP="003834BD">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36F2415C" w14:textId="77777777" w:rsidR="00820E00" w:rsidRPr="00E014FB" w:rsidRDefault="00820E00" w:rsidP="003834BD">
            <w:pPr>
              <w:rPr>
                <w:rFonts w:cs="Times New Roman"/>
              </w:rPr>
            </w:pPr>
            <w:r w:rsidRPr="00E014FB">
              <w:rPr>
                <w:rFonts w:eastAsia="Tahoma" w:cs="Times New Roman"/>
                <w:color w:val="000000"/>
                <w:sz w:val="20"/>
                <w:szCs w:val="20"/>
              </w:rPr>
              <w:t>5.1.2</w:t>
            </w:r>
          </w:p>
        </w:tc>
        <w:tc>
          <w:tcPr>
            <w:tcW w:w="4080" w:type="dxa"/>
            <w:vMerge w:val="restart"/>
          </w:tcPr>
          <w:p w14:paraId="06C2473C" w14:textId="77777777" w:rsidR="00820E00" w:rsidRPr="00E014FB" w:rsidRDefault="00820E00" w:rsidP="003834BD">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66336FF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27831C2" w14:textId="77777777" w:rsidTr="003834BD">
        <w:tc>
          <w:tcPr>
            <w:tcW w:w="272" w:type="dxa"/>
            <w:vMerge/>
          </w:tcPr>
          <w:p w14:paraId="081EF7C5" w14:textId="77777777" w:rsidR="00820E00" w:rsidRPr="00E014FB" w:rsidRDefault="00820E00" w:rsidP="003834BD">
            <w:pPr>
              <w:rPr>
                <w:rFonts w:cs="Times New Roman"/>
              </w:rPr>
            </w:pPr>
          </w:p>
        </w:tc>
        <w:tc>
          <w:tcPr>
            <w:tcW w:w="1903" w:type="dxa"/>
            <w:vMerge/>
          </w:tcPr>
          <w:p w14:paraId="2713F7B7" w14:textId="77777777" w:rsidR="00820E00" w:rsidRPr="00E014FB" w:rsidRDefault="00820E00" w:rsidP="003834BD">
            <w:pPr>
              <w:rPr>
                <w:rFonts w:cs="Times New Roman"/>
              </w:rPr>
            </w:pPr>
          </w:p>
        </w:tc>
        <w:tc>
          <w:tcPr>
            <w:tcW w:w="1224" w:type="dxa"/>
            <w:vMerge/>
          </w:tcPr>
          <w:p w14:paraId="4412F555" w14:textId="77777777" w:rsidR="00820E00" w:rsidRPr="00E014FB" w:rsidRDefault="00820E00" w:rsidP="003834BD">
            <w:pPr>
              <w:rPr>
                <w:rFonts w:cs="Times New Roman"/>
              </w:rPr>
            </w:pPr>
          </w:p>
        </w:tc>
        <w:tc>
          <w:tcPr>
            <w:tcW w:w="4080" w:type="dxa"/>
            <w:vMerge/>
          </w:tcPr>
          <w:p w14:paraId="265A8D28" w14:textId="77777777" w:rsidR="00820E00" w:rsidRPr="00E014FB" w:rsidRDefault="00820E00" w:rsidP="003834BD">
            <w:pPr>
              <w:rPr>
                <w:rFonts w:cs="Times New Roman"/>
              </w:rPr>
            </w:pPr>
          </w:p>
        </w:tc>
        <w:tc>
          <w:tcPr>
            <w:tcW w:w="6800" w:type="dxa"/>
          </w:tcPr>
          <w:p w14:paraId="7AE5F1BF"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18D4DDA7" w14:textId="77777777" w:rsidTr="003834BD">
        <w:tc>
          <w:tcPr>
            <w:tcW w:w="272" w:type="dxa"/>
            <w:vMerge/>
          </w:tcPr>
          <w:p w14:paraId="3819C59B" w14:textId="77777777" w:rsidR="00820E00" w:rsidRPr="00E014FB" w:rsidRDefault="00820E00" w:rsidP="003834BD">
            <w:pPr>
              <w:rPr>
                <w:rFonts w:cs="Times New Roman"/>
              </w:rPr>
            </w:pPr>
          </w:p>
        </w:tc>
        <w:tc>
          <w:tcPr>
            <w:tcW w:w="1903" w:type="dxa"/>
            <w:vMerge/>
          </w:tcPr>
          <w:p w14:paraId="4FBE94E3" w14:textId="77777777" w:rsidR="00820E00" w:rsidRPr="00E014FB" w:rsidRDefault="00820E00" w:rsidP="003834BD">
            <w:pPr>
              <w:rPr>
                <w:rFonts w:cs="Times New Roman"/>
              </w:rPr>
            </w:pPr>
          </w:p>
        </w:tc>
        <w:tc>
          <w:tcPr>
            <w:tcW w:w="1224" w:type="dxa"/>
            <w:vMerge/>
          </w:tcPr>
          <w:p w14:paraId="5D62B08A" w14:textId="77777777" w:rsidR="00820E00" w:rsidRPr="00E014FB" w:rsidRDefault="00820E00" w:rsidP="003834BD">
            <w:pPr>
              <w:rPr>
                <w:rFonts w:cs="Times New Roman"/>
              </w:rPr>
            </w:pPr>
          </w:p>
        </w:tc>
        <w:tc>
          <w:tcPr>
            <w:tcW w:w="4080" w:type="dxa"/>
            <w:vMerge/>
          </w:tcPr>
          <w:p w14:paraId="2E1B8370" w14:textId="77777777" w:rsidR="00820E00" w:rsidRPr="00E014FB" w:rsidRDefault="00820E00" w:rsidP="003834BD">
            <w:pPr>
              <w:rPr>
                <w:rFonts w:cs="Times New Roman"/>
              </w:rPr>
            </w:pPr>
          </w:p>
        </w:tc>
        <w:tc>
          <w:tcPr>
            <w:tcW w:w="6800" w:type="dxa"/>
          </w:tcPr>
          <w:p w14:paraId="708E295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76E2CE8" w14:textId="77777777" w:rsidTr="003834BD">
        <w:tc>
          <w:tcPr>
            <w:tcW w:w="272" w:type="dxa"/>
            <w:vMerge/>
          </w:tcPr>
          <w:p w14:paraId="39480AA3" w14:textId="77777777" w:rsidR="00820E00" w:rsidRPr="00E014FB" w:rsidRDefault="00820E00" w:rsidP="003834BD">
            <w:pPr>
              <w:rPr>
                <w:rFonts w:cs="Times New Roman"/>
              </w:rPr>
            </w:pPr>
          </w:p>
        </w:tc>
        <w:tc>
          <w:tcPr>
            <w:tcW w:w="1903" w:type="dxa"/>
            <w:vMerge/>
          </w:tcPr>
          <w:p w14:paraId="1BCCE72F" w14:textId="77777777" w:rsidR="00820E00" w:rsidRPr="00E014FB" w:rsidRDefault="00820E00" w:rsidP="003834BD">
            <w:pPr>
              <w:rPr>
                <w:rFonts w:cs="Times New Roman"/>
              </w:rPr>
            </w:pPr>
          </w:p>
        </w:tc>
        <w:tc>
          <w:tcPr>
            <w:tcW w:w="1224" w:type="dxa"/>
            <w:vMerge/>
          </w:tcPr>
          <w:p w14:paraId="1ECDB2FE" w14:textId="77777777" w:rsidR="00820E00" w:rsidRPr="00E014FB" w:rsidRDefault="00820E00" w:rsidP="003834BD">
            <w:pPr>
              <w:rPr>
                <w:rFonts w:cs="Times New Roman"/>
              </w:rPr>
            </w:pPr>
          </w:p>
        </w:tc>
        <w:tc>
          <w:tcPr>
            <w:tcW w:w="4080" w:type="dxa"/>
            <w:vMerge/>
          </w:tcPr>
          <w:p w14:paraId="54588799" w14:textId="77777777" w:rsidR="00820E00" w:rsidRPr="00E014FB" w:rsidRDefault="00820E00" w:rsidP="003834BD">
            <w:pPr>
              <w:rPr>
                <w:rFonts w:cs="Times New Roman"/>
              </w:rPr>
            </w:pPr>
          </w:p>
        </w:tc>
        <w:tc>
          <w:tcPr>
            <w:tcW w:w="6800" w:type="dxa"/>
          </w:tcPr>
          <w:p w14:paraId="6356E3CD"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3337A6D" w14:textId="77777777" w:rsidTr="003834BD">
        <w:tc>
          <w:tcPr>
            <w:tcW w:w="272" w:type="dxa"/>
            <w:vMerge/>
          </w:tcPr>
          <w:p w14:paraId="78BD764D" w14:textId="77777777" w:rsidR="00820E00" w:rsidRPr="00E014FB" w:rsidRDefault="00820E00" w:rsidP="003834BD">
            <w:pPr>
              <w:rPr>
                <w:rFonts w:cs="Times New Roman"/>
              </w:rPr>
            </w:pPr>
          </w:p>
        </w:tc>
        <w:tc>
          <w:tcPr>
            <w:tcW w:w="1903" w:type="dxa"/>
            <w:vMerge/>
          </w:tcPr>
          <w:p w14:paraId="177066C1" w14:textId="77777777" w:rsidR="00820E00" w:rsidRPr="00E014FB" w:rsidRDefault="00820E00" w:rsidP="003834BD">
            <w:pPr>
              <w:rPr>
                <w:rFonts w:cs="Times New Roman"/>
              </w:rPr>
            </w:pPr>
          </w:p>
        </w:tc>
        <w:tc>
          <w:tcPr>
            <w:tcW w:w="1224" w:type="dxa"/>
            <w:vMerge/>
          </w:tcPr>
          <w:p w14:paraId="4E22BA7A" w14:textId="77777777" w:rsidR="00820E00" w:rsidRPr="00E014FB" w:rsidRDefault="00820E00" w:rsidP="003834BD">
            <w:pPr>
              <w:rPr>
                <w:rFonts w:cs="Times New Roman"/>
              </w:rPr>
            </w:pPr>
          </w:p>
        </w:tc>
        <w:tc>
          <w:tcPr>
            <w:tcW w:w="4080" w:type="dxa"/>
            <w:vMerge/>
          </w:tcPr>
          <w:p w14:paraId="2558B549" w14:textId="77777777" w:rsidR="00820E00" w:rsidRPr="00E014FB" w:rsidRDefault="00820E00" w:rsidP="003834BD">
            <w:pPr>
              <w:rPr>
                <w:rFonts w:cs="Times New Roman"/>
              </w:rPr>
            </w:pPr>
          </w:p>
        </w:tc>
        <w:tc>
          <w:tcPr>
            <w:tcW w:w="6800" w:type="dxa"/>
          </w:tcPr>
          <w:p w14:paraId="572F78A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 xml:space="preserve"> - 3 м;</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021C195" w14:textId="77777777" w:rsidTr="003834BD">
        <w:tc>
          <w:tcPr>
            <w:tcW w:w="272" w:type="dxa"/>
            <w:vMerge/>
          </w:tcPr>
          <w:p w14:paraId="78EC7B70" w14:textId="77777777" w:rsidR="00820E00" w:rsidRPr="00E014FB" w:rsidRDefault="00820E00" w:rsidP="003834BD">
            <w:pPr>
              <w:rPr>
                <w:rFonts w:cs="Times New Roman"/>
              </w:rPr>
            </w:pPr>
          </w:p>
        </w:tc>
        <w:tc>
          <w:tcPr>
            <w:tcW w:w="1903" w:type="dxa"/>
            <w:vMerge/>
          </w:tcPr>
          <w:p w14:paraId="234881B5" w14:textId="77777777" w:rsidR="00820E00" w:rsidRPr="00E014FB" w:rsidRDefault="00820E00" w:rsidP="003834BD">
            <w:pPr>
              <w:rPr>
                <w:rFonts w:cs="Times New Roman"/>
              </w:rPr>
            </w:pPr>
          </w:p>
        </w:tc>
        <w:tc>
          <w:tcPr>
            <w:tcW w:w="1224" w:type="dxa"/>
            <w:vMerge/>
          </w:tcPr>
          <w:p w14:paraId="2FA4C6B6" w14:textId="77777777" w:rsidR="00820E00" w:rsidRPr="00E014FB" w:rsidRDefault="00820E00" w:rsidP="003834BD">
            <w:pPr>
              <w:rPr>
                <w:rFonts w:cs="Times New Roman"/>
              </w:rPr>
            </w:pPr>
          </w:p>
        </w:tc>
        <w:tc>
          <w:tcPr>
            <w:tcW w:w="4080" w:type="dxa"/>
            <w:vMerge/>
          </w:tcPr>
          <w:p w14:paraId="5F67F24E" w14:textId="77777777" w:rsidR="00820E00" w:rsidRPr="00E014FB" w:rsidRDefault="00820E00" w:rsidP="003834BD">
            <w:pPr>
              <w:rPr>
                <w:rFonts w:cs="Times New Roman"/>
              </w:rPr>
            </w:pPr>
          </w:p>
        </w:tc>
        <w:tc>
          <w:tcPr>
            <w:tcW w:w="6800" w:type="dxa"/>
          </w:tcPr>
          <w:p w14:paraId="31C7916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88081C" w14:textId="77777777" w:rsidTr="003834BD">
        <w:tc>
          <w:tcPr>
            <w:tcW w:w="272" w:type="dxa"/>
            <w:vMerge/>
          </w:tcPr>
          <w:p w14:paraId="3A0C4E91" w14:textId="77777777" w:rsidR="00820E00" w:rsidRPr="00E014FB" w:rsidRDefault="00820E00" w:rsidP="003834BD">
            <w:pPr>
              <w:rPr>
                <w:rFonts w:cs="Times New Roman"/>
              </w:rPr>
            </w:pPr>
          </w:p>
        </w:tc>
        <w:tc>
          <w:tcPr>
            <w:tcW w:w="1903" w:type="dxa"/>
            <w:vMerge/>
          </w:tcPr>
          <w:p w14:paraId="052ED790" w14:textId="77777777" w:rsidR="00820E00" w:rsidRPr="00E014FB" w:rsidRDefault="00820E00" w:rsidP="003834BD">
            <w:pPr>
              <w:rPr>
                <w:rFonts w:cs="Times New Roman"/>
              </w:rPr>
            </w:pPr>
          </w:p>
        </w:tc>
        <w:tc>
          <w:tcPr>
            <w:tcW w:w="1224" w:type="dxa"/>
            <w:vMerge/>
          </w:tcPr>
          <w:p w14:paraId="71105C57" w14:textId="77777777" w:rsidR="00820E00" w:rsidRPr="00E014FB" w:rsidRDefault="00820E00" w:rsidP="003834BD">
            <w:pPr>
              <w:rPr>
                <w:rFonts w:cs="Times New Roman"/>
              </w:rPr>
            </w:pPr>
          </w:p>
        </w:tc>
        <w:tc>
          <w:tcPr>
            <w:tcW w:w="4080" w:type="dxa"/>
            <w:vMerge/>
          </w:tcPr>
          <w:p w14:paraId="1BB37C2E" w14:textId="77777777" w:rsidR="00820E00" w:rsidRPr="00E014FB" w:rsidRDefault="00820E00" w:rsidP="003834BD">
            <w:pPr>
              <w:rPr>
                <w:rFonts w:cs="Times New Roman"/>
              </w:rPr>
            </w:pPr>
          </w:p>
        </w:tc>
        <w:tc>
          <w:tcPr>
            <w:tcW w:w="6800" w:type="dxa"/>
          </w:tcPr>
          <w:p w14:paraId="4FAFACE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223902A" w14:textId="77777777" w:rsidTr="003834BD">
        <w:tc>
          <w:tcPr>
            <w:tcW w:w="272" w:type="dxa"/>
            <w:vMerge/>
          </w:tcPr>
          <w:p w14:paraId="7AABE1E0" w14:textId="77777777" w:rsidR="00820E00" w:rsidRPr="00E014FB" w:rsidRDefault="00820E00" w:rsidP="003834BD">
            <w:pPr>
              <w:rPr>
                <w:rFonts w:cs="Times New Roman"/>
              </w:rPr>
            </w:pPr>
          </w:p>
        </w:tc>
        <w:tc>
          <w:tcPr>
            <w:tcW w:w="1903" w:type="dxa"/>
            <w:vMerge/>
          </w:tcPr>
          <w:p w14:paraId="2F05480F" w14:textId="77777777" w:rsidR="00820E00" w:rsidRPr="00E014FB" w:rsidRDefault="00820E00" w:rsidP="003834BD">
            <w:pPr>
              <w:rPr>
                <w:rFonts w:cs="Times New Roman"/>
              </w:rPr>
            </w:pPr>
          </w:p>
        </w:tc>
        <w:tc>
          <w:tcPr>
            <w:tcW w:w="1224" w:type="dxa"/>
            <w:vMerge/>
          </w:tcPr>
          <w:p w14:paraId="78AA40B0" w14:textId="77777777" w:rsidR="00820E00" w:rsidRPr="00E014FB" w:rsidRDefault="00820E00" w:rsidP="003834BD">
            <w:pPr>
              <w:rPr>
                <w:rFonts w:cs="Times New Roman"/>
              </w:rPr>
            </w:pPr>
          </w:p>
        </w:tc>
        <w:tc>
          <w:tcPr>
            <w:tcW w:w="4080" w:type="dxa"/>
            <w:vMerge/>
          </w:tcPr>
          <w:p w14:paraId="36808697" w14:textId="77777777" w:rsidR="00820E00" w:rsidRPr="00E014FB" w:rsidRDefault="00820E00" w:rsidP="003834BD">
            <w:pPr>
              <w:rPr>
                <w:rFonts w:cs="Times New Roman"/>
              </w:rPr>
            </w:pPr>
          </w:p>
        </w:tc>
        <w:tc>
          <w:tcPr>
            <w:tcW w:w="6800" w:type="dxa"/>
          </w:tcPr>
          <w:p w14:paraId="7BB822FF"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7BFA1A9" w14:textId="77777777" w:rsidTr="003834BD">
        <w:tc>
          <w:tcPr>
            <w:tcW w:w="272" w:type="dxa"/>
            <w:vMerge/>
          </w:tcPr>
          <w:p w14:paraId="095E7B18" w14:textId="77777777" w:rsidR="00820E00" w:rsidRPr="00E014FB" w:rsidRDefault="00820E00" w:rsidP="003834BD">
            <w:pPr>
              <w:rPr>
                <w:rFonts w:cs="Times New Roman"/>
              </w:rPr>
            </w:pPr>
          </w:p>
        </w:tc>
        <w:tc>
          <w:tcPr>
            <w:tcW w:w="1903" w:type="dxa"/>
            <w:vMerge/>
          </w:tcPr>
          <w:p w14:paraId="08A50769" w14:textId="77777777" w:rsidR="00820E00" w:rsidRPr="00E014FB" w:rsidRDefault="00820E00" w:rsidP="003834BD">
            <w:pPr>
              <w:rPr>
                <w:rFonts w:cs="Times New Roman"/>
              </w:rPr>
            </w:pPr>
          </w:p>
        </w:tc>
        <w:tc>
          <w:tcPr>
            <w:tcW w:w="1224" w:type="dxa"/>
            <w:vMerge/>
          </w:tcPr>
          <w:p w14:paraId="3E1A09C2" w14:textId="77777777" w:rsidR="00820E00" w:rsidRPr="00E014FB" w:rsidRDefault="00820E00" w:rsidP="003834BD">
            <w:pPr>
              <w:rPr>
                <w:rFonts w:cs="Times New Roman"/>
              </w:rPr>
            </w:pPr>
          </w:p>
        </w:tc>
        <w:tc>
          <w:tcPr>
            <w:tcW w:w="4080" w:type="dxa"/>
            <w:vMerge/>
          </w:tcPr>
          <w:p w14:paraId="07F51D50" w14:textId="77777777" w:rsidR="00820E00" w:rsidRPr="00E014FB" w:rsidRDefault="00820E00" w:rsidP="003834BD">
            <w:pPr>
              <w:rPr>
                <w:rFonts w:cs="Times New Roman"/>
              </w:rPr>
            </w:pPr>
          </w:p>
        </w:tc>
        <w:tc>
          <w:tcPr>
            <w:tcW w:w="6800" w:type="dxa"/>
          </w:tcPr>
          <w:p w14:paraId="617244A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2C14BB6" w14:textId="77777777" w:rsidTr="003834BD">
        <w:tc>
          <w:tcPr>
            <w:tcW w:w="272" w:type="dxa"/>
            <w:vMerge/>
          </w:tcPr>
          <w:p w14:paraId="0DA9D40C" w14:textId="77777777" w:rsidR="00820E00" w:rsidRPr="00E014FB" w:rsidRDefault="00820E00" w:rsidP="003834BD">
            <w:pPr>
              <w:rPr>
                <w:rFonts w:cs="Times New Roman"/>
              </w:rPr>
            </w:pPr>
          </w:p>
        </w:tc>
        <w:tc>
          <w:tcPr>
            <w:tcW w:w="1903" w:type="dxa"/>
            <w:vMerge/>
          </w:tcPr>
          <w:p w14:paraId="47388961" w14:textId="77777777" w:rsidR="00820E00" w:rsidRPr="00E014FB" w:rsidRDefault="00820E00" w:rsidP="003834BD">
            <w:pPr>
              <w:rPr>
                <w:rFonts w:cs="Times New Roman"/>
              </w:rPr>
            </w:pPr>
          </w:p>
        </w:tc>
        <w:tc>
          <w:tcPr>
            <w:tcW w:w="1224" w:type="dxa"/>
            <w:vMerge/>
          </w:tcPr>
          <w:p w14:paraId="5EFB30D8" w14:textId="77777777" w:rsidR="00820E00" w:rsidRPr="00E014FB" w:rsidRDefault="00820E00" w:rsidP="003834BD">
            <w:pPr>
              <w:rPr>
                <w:rFonts w:cs="Times New Roman"/>
              </w:rPr>
            </w:pPr>
          </w:p>
        </w:tc>
        <w:tc>
          <w:tcPr>
            <w:tcW w:w="4080" w:type="dxa"/>
            <w:vMerge/>
          </w:tcPr>
          <w:p w14:paraId="658DA9CE" w14:textId="77777777" w:rsidR="00820E00" w:rsidRPr="00E014FB" w:rsidRDefault="00820E00" w:rsidP="003834BD">
            <w:pPr>
              <w:rPr>
                <w:rFonts w:cs="Times New Roman"/>
              </w:rPr>
            </w:pPr>
          </w:p>
        </w:tc>
        <w:tc>
          <w:tcPr>
            <w:tcW w:w="6800" w:type="dxa"/>
          </w:tcPr>
          <w:p w14:paraId="06B82DCA"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DDD3A10" w14:textId="77777777" w:rsidTr="003834BD">
        <w:tc>
          <w:tcPr>
            <w:tcW w:w="272" w:type="dxa"/>
            <w:vMerge/>
          </w:tcPr>
          <w:p w14:paraId="2C828133" w14:textId="77777777" w:rsidR="00820E00" w:rsidRPr="00E014FB" w:rsidRDefault="00820E00" w:rsidP="003834BD">
            <w:pPr>
              <w:rPr>
                <w:rFonts w:cs="Times New Roman"/>
              </w:rPr>
            </w:pPr>
          </w:p>
        </w:tc>
        <w:tc>
          <w:tcPr>
            <w:tcW w:w="1903" w:type="dxa"/>
            <w:vMerge/>
          </w:tcPr>
          <w:p w14:paraId="25A35393" w14:textId="77777777" w:rsidR="00820E00" w:rsidRPr="00E014FB" w:rsidRDefault="00820E00" w:rsidP="003834BD">
            <w:pPr>
              <w:rPr>
                <w:rFonts w:cs="Times New Roman"/>
              </w:rPr>
            </w:pPr>
          </w:p>
        </w:tc>
        <w:tc>
          <w:tcPr>
            <w:tcW w:w="1224" w:type="dxa"/>
            <w:vMerge/>
          </w:tcPr>
          <w:p w14:paraId="05CA0446" w14:textId="77777777" w:rsidR="00820E00" w:rsidRPr="00E014FB" w:rsidRDefault="00820E00" w:rsidP="003834BD">
            <w:pPr>
              <w:rPr>
                <w:rFonts w:cs="Times New Roman"/>
              </w:rPr>
            </w:pPr>
          </w:p>
        </w:tc>
        <w:tc>
          <w:tcPr>
            <w:tcW w:w="4080" w:type="dxa"/>
            <w:vMerge/>
          </w:tcPr>
          <w:p w14:paraId="3212AB0D" w14:textId="77777777" w:rsidR="00820E00" w:rsidRPr="00E014FB" w:rsidRDefault="00820E00" w:rsidP="003834BD">
            <w:pPr>
              <w:rPr>
                <w:rFonts w:cs="Times New Roman"/>
              </w:rPr>
            </w:pPr>
          </w:p>
        </w:tc>
        <w:tc>
          <w:tcPr>
            <w:tcW w:w="6800" w:type="dxa"/>
          </w:tcPr>
          <w:p w14:paraId="1138DF5A"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151D5C0" w14:textId="77777777" w:rsidTr="003834BD">
        <w:tc>
          <w:tcPr>
            <w:tcW w:w="272" w:type="dxa"/>
            <w:vMerge/>
          </w:tcPr>
          <w:p w14:paraId="3B0964C2" w14:textId="77777777" w:rsidR="00820E00" w:rsidRPr="00E014FB" w:rsidRDefault="00820E00" w:rsidP="003834BD">
            <w:pPr>
              <w:rPr>
                <w:rFonts w:cs="Times New Roman"/>
              </w:rPr>
            </w:pPr>
          </w:p>
        </w:tc>
        <w:tc>
          <w:tcPr>
            <w:tcW w:w="1903" w:type="dxa"/>
            <w:vMerge/>
          </w:tcPr>
          <w:p w14:paraId="726B445C" w14:textId="77777777" w:rsidR="00820E00" w:rsidRPr="00E014FB" w:rsidRDefault="00820E00" w:rsidP="003834BD">
            <w:pPr>
              <w:rPr>
                <w:rFonts w:cs="Times New Roman"/>
              </w:rPr>
            </w:pPr>
          </w:p>
        </w:tc>
        <w:tc>
          <w:tcPr>
            <w:tcW w:w="1224" w:type="dxa"/>
            <w:vMerge/>
          </w:tcPr>
          <w:p w14:paraId="182A6E1E" w14:textId="77777777" w:rsidR="00820E00" w:rsidRPr="00E014FB" w:rsidRDefault="00820E00" w:rsidP="003834BD">
            <w:pPr>
              <w:rPr>
                <w:rFonts w:cs="Times New Roman"/>
              </w:rPr>
            </w:pPr>
          </w:p>
        </w:tc>
        <w:tc>
          <w:tcPr>
            <w:tcW w:w="4080" w:type="dxa"/>
            <w:vMerge/>
          </w:tcPr>
          <w:p w14:paraId="2ECF2F92" w14:textId="77777777" w:rsidR="00820E00" w:rsidRPr="00E014FB" w:rsidRDefault="00820E00" w:rsidP="003834BD">
            <w:pPr>
              <w:rPr>
                <w:rFonts w:cs="Times New Roman"/>
              </w:rPr>
            </w:pPr>
          </w:p>
        </w:tc>
        <w:tc>
          <w:tcPr>
            <w:tcW w:w="6800" w:type="dxa"/>
          </w:tcPr>
          <w:p w14:paraId="5D60B02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49A5563" w14:textId="77777777" w:rsidTr="003834BD">
        <w:tc>
          <w:tcPr>
            <w:tcW w:w="272" w:type="dxa"/>
            <w:vMerge w:val="restart"/>
          </w:tcPr>
          <w:p w14:paraId="1B8218F1" w14:textId="77777777" w:rsidR="00820E00" w:rsidRPr="00E014FB" w:rsidRDefault="00820E00" w:rsidP="003834BD">
            <w:pPr>
              <w:jc w:val="center"/>
              <w:rPr>
                <w:rFonts w:cs="Times New Roman"/>
              </w:rPr>
            </w:pPr>
            <w:r w:rsidRPr="00E014FB">
              <w:rPr>
                <w:rFonts w:eastAsia="Tahoma" w:cs="Times New Roman"/>
                <w:color w:val="000000"/>
                <w:sz w:val="20"/>
                <w:szCs w:val="20"/>
              </w:rPr>
              <w:t>15.</w:t>
            </w:r>
          </w:p>
        </w:tc>
        <w:tc>
          <w:tcPr>
            <w:tcW w:w="1903" w:type="dxa"/>
            <w:vMerge w:val="restart"/>
          </w:tcPr>
          <w:p w14:paraId="6903A87F" w14:textId="77777777" w:rsidR="00820E00" w:rsidRPr="00E014FB" w:rsidRDefault="00820E00" w:rsidP="003834BD">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4C63ECE6" w14:textId="77777777" w:rsidR="00820E00" w:rsidRPr="00E014FB" w:rsidRDefault="00820E00" w:rsidP="003834BD">
            <w:pPr>
              <w:rPr>
                <w:rFonts w:cs="Times New Roman"/>
              </w:rPr>
            </w:pPr>
            <w:r w:rsidRPr="00E014FB">
              <w:rPr>
                <w:rFonts w:eastAsia="Tahoma" w:cs="Times New Roman"/>
                <w:color w:val="000000"/>
                <w:sz w:val="20"/>
                <w:szCs w:val="20"/>
              </w:rPr>
              <w:t>5.1.3</w:t>
            </w:r>
          </w:p>
        </w:tc>
        <w:tc>
          <w:tcPr>
            <w:tcW w:w="4080" w:type="dxa"/>
            <w:vMerge w:val="restart"/>
          </w:tcPr>
          <w:p w14:paraId="30840873" w14:textId="77777777" w:rsidR="00820E00" w:rsidRPr="00E014FB" w:rsidRDefault="00820E00" w:rsidP="003834BD">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5444F5E6"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15CACCE" w14:textId="77777777" w:rsidTr="003834BD">
        <w:tc>
          <w:tcPr>
            <w:tcW w:w="272" w:type="dxa"/>
            <w:vMerge/>
          </w:tcPr>
          <w:p w14:paraId="5FCAB930" w14:textId="77777777" w:rsidR="00820E00" w:rsidRPr="00E014FB" w:rsidRDefault="00820E00" w:rsidP="003834BD">
            <w:pPr>
              <w:rPr>
                <w:rFonts w:cs="Times New Roman"/>
              </w:rPr>
            </w:pPr>
          </w:p>
        </w:tc>
        <w:tc>
          <w:tcPr>
            <w:tcW w:w="1903" w:type="dxa"/>
            <w:vMerge/>
          </w:tcPr>
          <w:p w14:paraId="7F2F5AF3" w14:textId="77777777" w:rsidR="00820E00" w:rsidRPr="00E014FB" w:rsidRDefault="00820E00" w:rsidP="003834BD">
            <w:pPr>
              <w:rPr>
                <w:rFonts w:cs="Times New Roman"/>
              </w:rPr>
            </w:pPr>
          </w:p>
        </w:tc>
        <w:tc>
          <w:tcPr>
            <w:tcW w:w="1224" w:type="dxa"/>
            <w:vMerge/>
          </w:tcPr>
          <w:p w14:paraId="56C1076C" w14:textId="77777777" w:rsidR="00820E00" w:rsidRPr="00E014FB" w:rsidRDefault="00820E00" w:rsidP="003834BD">
            <w:pPr>
              <w:rPr>
                <w:rFonts w:cs="Times New Roman"/>
              </w:rPr>
            </w:pPr>
          </w:p>
        </w:tc>
        <w:tc>
          <w:tcPr>
            <w:tcW w:w="4080" w:type="dxa"/>
            <w:vMerge/>
          </w:tcPr>
          <w:p w14:paraId="4646B0D9" w14:textId="77777777" w:rsidR="00820E00" w:rsidRPr="00E014FB" w:rsidRDefault="00820E00" w:rsidP="003834BD">
            <w:pPr>
              <w:rPr>
                <w:rFonts w:cs="Times New Roman"/>
              </w:rPr>
            </w:pPr>
          </w:p>
        </w:tc>
        <w:tc>
          <w:tcPr>
            <w:tcW w:w="6800" w:type="dxa"/>
          </w:tcPr>
          <w:p w14:paraId="20FB3CEA"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00519EBE" w14:textId="77777777" w:rsidTr="003834BD">
        <w:tc>
          <w:tcPr>
            <w:tcW w:w="272" w:type="dxa"/>
            <w:vMerge/>
          </w:tcPr>
          <w:p w14:paraId="3B5E45D6" w14:textId="77777777" w:rsidR="00820E00" w:rsidRPr="00E014FB" w:rsidRDefault="00820E00" w:rsidP="003834BD">
            <w:pPr>
              <w:rPr>
                <w:rFonts w:cs="Times New Roman"/>
              </w:rPr>
            </w:pPr>
          </w:p>
        </w:tc>
        <w:tc>
          <w:tcPr>
            <w:tcW w:w="1903" w:type="dxa"/>
            <w:vMerge/>
          </w:tcPr>
          <w:p w14:paraId="2AA9E4E8" w14:textId="77777777" w:rsidR="00820E00" w:rsidRPr="00E014FB" w:rsidRDefault="00820E00" w:rsidP="003834BD">
            <w:pPr>
              <w:rPr>
                <w:rFonts w:cs="Times New Roman"/>
              </w:rPr>
            </w:pPr>
          </w:p>
        </w:tc>
        <w:tc>
          <w:tcPr>
            <w:tcW w:w="1224" w:type="dxa"/>
            <w:vMerge/>
          </w:tcPr>
          <w:p w14:paraId="52BF5AAB" w14:textId="77777777" w:rsidR="00820E00" w:rsidRPr="00E014FB" w:rsidRDefault="00820E00" w:rsidP="003834BD">
            <w:pPr>
              <w:rPr>
                <w:rFonts w:cs="Times New Roman"/>
              </w:rPr>
            </w:pPr>
          </w:p>
        </w:tc>
        <w:tc>
          <w:tcPr>
            <w:tcW w:w="4080" w:type="dxa"/>
            <w:vMerge/>
          </w:tcPr>
          <w:p w14:paraId="1206296A" w14:textId="77777777" w:rsidR="00820E00" w:rsidRPr="00E014FB" w:rsidRDefault="00820E00" w:rsidP="003834BD">
            <w:pPr>
              <w:rPr>
                <w:rFonts w:cs="Times New Roman"/>
              </w:rPr>
            </w:pPr>
          </w:p>
        </w:tc>
        <w:tc>
          <w:tcPr>
            <w:tcW w:w="6800" w:type="dxa"/>
          </w:tcPr>
          <w:p w14:paraId="116F9270"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86F9C17" w14:textId="77777777" w:rsidTr="003834BD">
        <w:tc>
          <w:tcPr>
            <w:tcW w:w="272" w:type="dxa"/>
            <w:vMerge/>
          </w:tcPr>
          <w:p w14:paraId="5643A082" w14:textId="77777777" w:rsidR="00820E00" w:rsidRPr="00E014FB" w:rsidRDefault="00820E00" w:rsidP="003834BD">
            <w:pPr>
              <w:rPr>
                <w:rFonts w:cs="Times New Roman"/>
              </w:rPr>
            </w:pPr>
          </w:p>
        </w:tc>
        <w:tc>
          <w:tcPr>
            <w:tcW w:w="1903" w:type="dxa"/>
            <w:vMerge/>
          </w:tcPr>
          <w:p w14:paraId="7B7191FC" w14:textId="77777777" w:rsidR="00820E00" w:rsidRPr="00E014FB" w:rsidRDefault="00820E00" w:rsidP="003834BD">
            <w:pPr>
              <w:rPr>
                <w:rFonts w:cs="Times New Roman"/>
              </w:rPr>
            </w:pPr>
          </w:p>
        </w:tc>
        <w:tc>
          <w:tcPr>
            <w:tcW w:w="1224" w:type="dxa"/>
            <w:vMerge/>
          </w:tcPr>
          <w:p w14:paraId="4EFA7B50" w14:textId="77777777" w:rsidR="00820E00" w:rsidRPr="00E014FB" w:rsidRDefault="00820E00" w:rsidP="003834BD">
            <w:pPr>
              <w:rPr>
                <w:rFonts w:cs="Times New Roman"/>
              </w:rPr>
            </w:pPr>
          </w:p>
        </w:tc>
        <w:tc>
          <w:tcPr>
            <w:tcW w:w="4080" w:type="dxa"/>
            <w:vMerge/>
          </w:tcPr>
          <w:p w14:paraId="7A59952F" w14:textId="77777777" w:rsidR="00820E00" w:rsidRPr="00E014FB" w:rsidRDefault="00820E00" w:rsidP="003834BD">
            <w:pPr>
              <w:rPr>
                <w:rFonts w:cs="Times New Roman"/>
              </w:rPr>
            </w:pPr>
          </w:p>
        </w:tc>
        <w:tc>
          <w:tcPr>
            <w:tcW w:w="6800" w:type="dxa"/>
          </w:tcPr>
          <w:p w14:paraId="59BD2635"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31ED1F8" w14:textId="77777777" w:rsidTr="003834BD">
        <w:tc>
          <w:tcPr>
            <w:tcW w:w="272" w:type="dxa"/>
            <w:vMerge/>
          </w:tcPr>
          <w:p w14:paraId="7CC3FA37" w14:textId="77777777" w:rsidR="00820E00" w:rsidRPr="00E014FB" w:rsidRDefault="00820E00" w:rsidP="003834BD">
            <w:pPr>
              <w:rPr>
                <w:rFonts w:cs="Times New Roman"/>
              </w:rPr>
            </w:pPr>
          </w:p>
        </w:tc>
        <w:tc>
          <w:tcPr>
            <w:tcW w:w="1903" w:type="dxa"/>
            <w:vMerge/>
          </w:tcPr>
          <w:p w14:paraId="05630459" w14:textId="77777777" w:rsidR="00820E00" w:rsidRPr="00E014FB" w:rsidRDefault="00820E00" w:rsidP="003834BD">
            <w:pPr>
              <w:rPr>
                <w:rFonts w:cs="Times New Roman"/>
              </w:rPr>
            </w:pPr>
          </w:p>
        </w:tc>
        <w:tc>
          <w:tcPr>
            <w:tcW w:w="1224" w:type="dxa"/>
            <w:vMerge/>
          </w:tcPr>
          <w:p w14:paraId="42AA8141" w14:textId="77777777" w:rsidR="00820E00" w:rsidRPr="00E014FB" w:rsidRDefault="00820E00" w:rsidP="003834BD">
            <w:pPr>
              <w:rPr>
                <w:rFonts w:cs="Times New Roman"/>
              </w:rPr>
            </w:pPr>
          </w:p>
        </w:tc>
        <w:tc>
          <w:tcPr>
            <w:tcW w:w="4080" w:type="dxa"/>
            <w:vMerge/>
          </w:tcPr>
          <w:p w14:paraId="222D79ED" w14:textId="77777777" w:rsidR="00820E00" w:rsidRPr="00E014FB" w:rsidRDefault="00820E00" w:rsidP="003834BD">
            <w:pPr>
              <w:rPr>
                <w:rFonts w:cs="Times New Roman"/>
              </w:rPr>
            </w:pPr>
          </w:p>
        </w:tc>
        <w:tc>
          <w:tcPr>
            <w:tcW w:w="6800" w:type="dxa"/>
          </w:tcPr>
          <w:p w14:paraId="45AB2E5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r>
            <w:r w:rsidRPr="00E014FB">
              <w:rPr>
                <w:rFonts w:eastAsia="Tahoma" w:cs="Times New Roman"/>
                <w:color w:val="000000"/>
                <w:sz w:val="20"/>
                <w:szCs w:val="20"/>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1B468B2" w14:textId="77777777" w:rsidTr="003834BD">
        <w:tc>
          <w:tcPr>
            <w:tcW w:w="272" w:type="dxa"/>
            <w:vMerge/>
          </w:tcPr>
          <w:p w14:paraId="606A00AB" w14:textId="77777777" w:rsidR="00820E00" w:rsidRPr="00E014FB" w:rsidRDefault="00820E00" w:rsidP="003834BD">
            <w:pPr>
              <w:rPr>
                <w:rFonts w:cs="Times New Roman"/>
              </w:rPr>
            </w:pPr>
          </w:p>
        </w:tc>
        <w:tc>
          <w:tcPr>
            <w:tcW w:w="1903" w:type="dxa"/>
            <w:vMerge/>
          </w:tcPr>
          <w:p w14:paraId="5DA87756" w14:textId="77777777" w:rsidR="00820E00" w:rsidRPr="00E014FB" w:rsidRDefault="00820E00" w:rsidP="003834BD">
            <w:pPr>
              <w:rPr>
                <w:rFonts w:cs="Times New Roman"/>
              </w:rPr>
            </w:pPr>
          </w:p>
        </w:tc>
        <w:tc>
          <w:tcPr>
            <w:tcW w:w="1224" w:type="dxa"/>
            <w:vMerge/>
          </w:tcPr>
          <w:p w14:paraId="22F70891" w14:textId="77777777" w:rsidR="00820E00" w:rsidRPr="00E014FB" w:rsidRDefault="00820E00" w:rsidP="003834BD">
            <w:pPr>
              <w:rPr>
                <w:rFonts w:cs="Times New Roman"/>
              </w:rPr>
            </w:pPr>
          </w:p>
        </w:tc>
        <w:tc>
          <w:tcPr>
            <w:tcW w:w="4080" w:type="dxa"/>
            <w:vMerge/>
          </w:tcPr>
          <w:p w14:paraId="7A1072D9" w14:textId="77777777" w:rsidR="00820E00" w:rsidRPr="00E014FB" w:rsidRDefault="00820E00" w:rsidP="003834BD">
            <w:pPr>
              <w:rPr>
                <w:rFonts w:cs="Times New Roman"/>
              </w:rPr>
            </w:pPr>
          </w:p>
        </w:tc>
        <w:tc>
          <w:tcPr>
            <w:tcW w:w="6800" w:type="dxa"/>
          </w:tcPr>
          <w:p w14:paraId="6412D64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15A167AD" w14:textId="77777777" w:rsidTr="003834BD">
        <w:tc>
          <w:tcPr>
            <w:tcW w:w="272" w:type="dxa"/>
            <w:vMerge/>
          </w:tcPr>
          <w:p w14:paraId="41213FE4" w14:textId="77777777" w:rsidR="00820E00" w:rsidRPr="00E014FB" w:rsidRDefault="00820E00" w:rsidP="003834BD">
            <w:pPr>
              <w:rPr>
                <w:rFonts w:cs="Times New Roman"/>
              </w:rPr>
            </w:pPr>
          </w:p>
        </w:tc>
        <w:tc>
          <w:tcPr>
            <w:tcW w:w="1903" w:type="dxa"/>
            <w:vMerge/>
          </w:tcPr>
          <w:p w14:paraId="339CF5C1" w14:textId="77777777" w:rsidR="00820E00" w:rsidRPr="00E014FB" w:rsidRDefault="00820E00" w:rsidP="003834BD">
            <w:pPr>
              <w:rPr>
                <w:rFonts w:cs="Times New Roman"/>
              </w:rPr>
            </w:pPr>
          </w:p>
        </w:tc>
        <w:tc>
          <w:tcPr>
            <w:tcW w:w="1224" w:type="dxa"/>
            <w:vMerge/>
          </w:tcPr>
          <w:p w14:paraId="278CC47B" w14:textId="77777777" w:rsidR="00820E00" w:rsidRPr="00E014FB" w:rsidRDefault="00820E00" w:rsidP="003834BD">
            <w:pPr>
              <w:rPr>
                <w:rFonts w:cs="Times New Roman"/>
              </w:rPr>
            </w:pPr>
          </w:p>
        </w:tc>
        <w:tc>
          <w:tcPr>
            <w:tcW w:w="4080" w:type="dxa"/>
            <w:vMerge/>
          </w:tcPr>
          <w:p w14:paraId="5E5A7494" w14:textId="77777777" w:rsidR="00820E00" w:rsidRPr="00E014FB" w:rsidRDefault="00820E00" w:rsidP="003834BD">
            <w:pPr>
              <w:rPr>
                <w:rFonts w:cs="Times New Roman"/>
              </w:rPr>
            </w:pPr>
          </w:p>
        </w:tc>
        <w:tc>
          <w:tcPr>
            <w:tcW w:w="6800" w:type="dxa"/>
          </w:tcPr>
          <w:p w14:paraId="4F37400F"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0F6F4E69" w14:textId="77777777" w:rsidTr="003834BD">
        <w:tc>
          <w:tcPr>
            <w:tcW w:w="272" w:type="dxa"/>
            <w:vMerge/>
          </w:tcPr>
          <w:p w14:paraId="6C1324B9" w14:textId="77777777" w:rsidR="00820E00" w:rsidRPr="00E014FB" w:rsidRDefault="00820E00" w:rsidP="003834BD">
            <w:pPr>
              <w:rPr>
                <w:rFonts w:cs="Times New Roman"/>
              </w:rPr>
            </w:pPr>
          </w:p>
        </w:tc>
        <w:tc>
          <w:tcPr>
            <w:tcW w:w="1903" w:type="dxa"/>
            <w:vMerge/>
          </w:tcPr>
          <w:p w14:paraId="3574B4FC" w14:textId="77777777" w:rsidR="00820E00" w:rsidRPr="00E014FB" w:rsidRDefault="00820E00" w:rsidP="003834BD">
            <w:pPr>
              <w:rPr>
                <w:rFonts w:cs="Times New Roman"/>
              </w:rPr>
            </w:pPr>
          </w:p>
        </w:tc>
        <w:tc>
          <w:tcPr>
            <w:tcW w:w="1224" w:type="dxa"/>
            <w:vMerge/>
          </w:tcPr>
          <w:p w14:paraId="594FF10D" w14:textId="77777777" w:rsidR="00820E00" w:rsidRPr="00E014FB" w:rsidRDefault="00820E00" w:rsidP="003834BD">
            <w:pPr>
              <w:rPr>
                <w:rFonts w:cs="Times New Roman"/>
              </w:rPr>
            </w:pPr>
          </w:p>
        </w:tc>
        <w:tc>
          <w:tcPr>
            <w:tcW w:w="4080" w:type="dxa"/>
            <w:vMerge/>
          </w:tcPr>
          <w:p w14:paraId="6ADF60D4" w14:textId="77777777" w:rsidR="00820E00" w:rsidRPr="00E014FB" w:rsidRDefault="00820E00" w:rsidP="003834BD">
            <w:pPr>
              <w:rPr>
                <w:rFonts w:cs="Times New Roman"/>
              </w:rPr>
            </w:pPr>
          </w:p>
        </w:tc>
        <w:tc>
          <w:tcPr>
            <w:tcW w:w="6800" w:type="dxa"/>
          </w:tcPr>
          <w:p w14:paraId="16928E71"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16B6A87" w14:textId="77777777" w:rsidTr="003834BD">
        <w:tc>
          <w:tcPr>
            <w:tcW w:w="272" w:type="dxa"/>
            <w:vMerge/>
          </w:tcPr>
          <w:p w14:paraId="3C1FBEF4" w14:textId="77777777" w:rsidR="00820E00" w:rsidRPr="00E014FB" w:rsidRDefault="00820E00" w:rsidP="003834BD">
            <w:pPr>
              <w:rPr>
                <w:rFonts w:cs="Times New Roman"/>
              </w:rPr>
            </w:pPr>
          </w:p>
        </w:tc>
        <w:tc>
          <w:tcPr>
            <w:tcW w:w="1903" w:type="dxa"/>
            <w:vMerge/>
          </w:tcPr>
          <w:p w14:paraId="28ED61F2" w14:textId="77777777" w:rsidR="00820E00" w:rsidRPr="00E014FB" w:rsidRDefault="00820E00" w:rsidP="003834BD">
            <w:pPr>
              <w:rPr>
                <w:rFonts w:cs="Times New Roman"/>
              </w:rPr>
            </w:pPr>
          </w:p>
        </w:tc>
        <w:tc>
          <w:tcPr>
            <w:tcW w:w="1224" w:type="dxa"/>
            <w:vMerge/>
          </w:tcPr>
          <w:p w14:paraId="35D34972" w14:textId="77777777" w:rsidR="00820E00" w:rsidRPr="00E014FB" w:rsidRDefault="00820E00" w:rsidP="003834BD">
            <w:pPr>
              <w:rPr>
                <w:rFonts w:cs="Times New Roman"/>
              </w:rPr>
            </w:pPr>
          </w:p>
        </w:tc>
        <w:tc>
          <w:tcPr>
            <w:tcW w:w="4080" w:type="dxa"/>
            <w:vMerge/>
          </w:tcPr>
          <w:p w14:paraId="05B56DAA" w14:textId="77777777" w:rsidR="00820E00" w:rsidRPr="00E014FB" w:rsidRDefault="00820E00" w:rsidP="003834BD">
            <w:pPr>
              <w:rPr>
                <w:rFonts w:cs="Times New Roman"/>
              </w:rPr>
            </w:pPr>
          </w:p>
        </w:tc>
        <w:tc>
          <w:tcPr>
            <w:tcW w:w="6800" w:type="dxa"/>
          </w:tcPr>
          <w:p w14:paraId="1C3CBEA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0C360B4D" w14:textId="77777777" w:rsidTr="003834BD">
        <w:tc>
          <w:tcPr>
            <w:tcW w:w="272" w:type="dxa"/>
            <w:vMerge/>
          </w:tcPr>
          <w:p w14:paraId="70E2B706" w14:textId="77777777" w:rsidR="00820E00" w:rsidRPr="00E014FB" w:rsidRDefault="00820E00" w:rsidP="003834BD">
            <w:pPr>
              <w:rPr>
                <w:rFonts w:cs="Times New Roman"/>
              </w:rPr>
            </w:pPr>
          </w:p>
        </w:tc>
        <w:tc>
          <w:tcPr>
            <w:tcW w:w="1903" w:type="dxa"/>
            <w:vMerge/>
          </w:tcPr>
          <w:p w14:paraId="4494564B" w14:textId="77777777" w:rsidR="00820E00" w:rsidRPr="00E014FB" w:rsidRDefault="00820E00" w:rsidP="003834BD">
            <w:pPr>
              <w:rPr>
                <w:rFonts w:cs="Times New Roman"/>
              </w:rPr>
            </w:pPr>
          </w:p>
        </w:tc>
        <w:tc>
          <w:tcPr>
            <w:tcW w:w="1224" w:type="dxa"/>
            <w:vMerge/>
          </w:tcPr>
          <w:p w14:paraId="09BF517E" w14:textId="77777777" w:rsidR="00820E00" w:rsidRPr="00E014FB" w:rsidRDefault="00820E00" w:rsidP="003834BD">
            <w:pPr>
              <w:rPr>
                <w:rFonts w:cs="Times New Roman"/>
              </w:rPr>
            </w:pPr>
          </w:p>
        </w:tc>
        <w:tc>
          <w:tcPr>
            <w:tcW w:w="4080" w:type="dxa"/>
            <w:vMerge/>
          </w:tcPr>
          <w:p w14:paraId="0BA604E0" w14:textId="77777777" w:rsidR="00820E00" w:rsidRPr="00E014FB" w:rsidRDefault="00820E00" w:rsidP="003834BD">
            <w:pPr>
              <w:rPr>
                <w:rFonts w:cs="Times New Roman"/>
              </w:rPr>
            </w:pPr>
          </w:p>
        </w:tc>
        <w:tc>
          <w:tcPr>
            <w:tcW w:w="6800" w:type="dxa"/>
          </w:tcPr>
          <w:p w14:paraId="7B15BE64"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304B9999" w14:textId="77777777" w:rsidTr="003834BD">
        <w:tc>
          <w:tcPr>
            <w:tcW w:w="272" w:type="dxa"/>
            <w:vMerge/>
          </w:tcPr>
          <w:p w14:paraId="105C3DF3" w14:textId="77777777" w:rsidR="00820E00" w:rsidRPr="00E014FB" w:rsidRDefault="00820E00" w:rsidP="003834BD">
            <w:pPr>
              <w:rPr>
                <w:rFonts w:cs="Times New Roman"/>
              </w:rPr>
            </w:pPr>
          </w:p>
        </w:tc>
        <w:tc>
          <w:tcPr>
            <w:tcW w:w="1903" w:type="dxa"/>
            <w:vMerge/>
          </w:tcPr>
          <w:p w14:paraId="3DC156DD" w14:textId="77777777" w:rsidR="00820E00" w:rsidRPr="00E014FB" w:rsidRDefault="00820E00" w:rsidP="003834BD">
            <w:pPr>
              <w:rPr>
                <w:rFonts w:cs="Times New Roman"/>
              </w:rPr>
            </w:pPr>
          </w:p>
        </w:tc>
        <w:tc>
          <w:tcPr>
            <w:tcW w:w="1224" w:type="dxa"/>
            <w:vMerge/>
          </w:tcPr>
          <w:p w14:paraId="3D2E2FFB" w14:textId="77777777" w:rsidR="00820E00" w:rsidRPr="00E014FB" w:rsidRDefault="00820E00" w:rsidP="003834BD">
            <w:pPr>
              <w:rPr>
                <w:rFonts w:cs="Times New Roman"/>
              </w:rPr>
            </w:pPr>
          </w:p>
        </w:tc>
        <w:tc>
          <w:tcPr>
            <w:tcW w:w="4080" w:type="dxa"/>
            <w:vMerge/>
          </w:tcPr>
          <w:p w14:paraId="2FF385E7" w14:textId="77777777" w:rsidR="00820E00" w:rsidRPr="00E014FB" w:rsidRDefault="00820E00" w:rsidP="003834BD">
            <w:pPr>
              <w:rPr>
                <w:rFonts w:cs="Times New Roman"/>
              </w:rPr>
            </w:pPr>
          </w:p>
        </w:tc>
        <w:tc>
          <w:tcPr>
            <w:tcW w:w="6800" w:type="dxa"/>
          </w:tcPr>
          <w:p w14:paraId="2C64C0F7"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CCA4352" w14:textId="77777777" w:rsidTr="003834BD">
        <w:tc>
          <w:tcPr>
            <w:tcW w:w="272" w:type="dxa"/>
            <w:vMerge/>
          </w:tcPr>
          <w:p w14:paraId="5F506290" w14:textId="77777777" w:rsidR="00820E00" w:rsidRPr="00E014FB" w:rsidRDefault="00820E00" w:rsidP="003834BD">
            <w:pPr>
              <w:rPr>
                <w:rFonts w:cs="Times New Roman"/>
              </w:rPr>
            </w:pPr>
          </w:p>
        </w:tc>
        <w:tc>
          <w:tcPr>
            <w:tcW w:w="1903" w:type="dxa"/>
            <w:vMerge/>
          </w:tcPr>
          <w:p w14:paraId="29E2224E" w14:textId="77777777" w:rsidR="00820E00" w:rsidRPr="00E014FB" w:rsidRDefault="00820E00" w:rsidP="003834BD">
            <w:pPr>
              <w:rPr>
                <w:rFonts w:cs="Times New Roman"/>
              </w:rPr>
            </w:pPr>
          </w:p>
        </w:tc>
        <w:tc>
          <w:tcPr>
            <w:tcW w:w="1224" w:type="dxa"/>
            <w:vMerge/>
          </w:tcPr>
          <w:p w14:paraId="634AC4B4" w14:textId="77777777" w:rsidR="00820E00" w:rsidRPr="00E014FB" w:rsidRDefault="00820E00" w:rsidP="003834BD">
            <w:pPr>
              <w:rPr>
                <w:rFonts w:cs="Times New Roman"/>
              </w:rPr>
            </w:pPr>
          </w:p>
        </w:tc>
        <w:tc>
          <w:tcPr>
            <w:tcW w:w="4080" w:type="dxa"/>
            <w:vMerge/>
          </w:tcPr>
          <w:p w14:paraId="46691A56" w14:textId="77777777" w:rsidR="00820E00" w:rsidRPr="00E014FB" w:rsidRDefault="00820E00" w:rsidP="003834BD">
            <w:pPr>
              <w:rPr>
                <w:rFonts w:cs="Times New Roman"/>
              </w:rPr>
            </w:pPr>
          </w:p>
        </w:tc>
        <w:tc>
          <w:tcPr>
            <w:tcW w:w="6800" w:type="dxa"/>
          </w:tcPr>
          <w:p w14:paraId="4924332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413DFEFA" w14:textId="77777777" w:rsidTr="003834BD">
        <w:tc>
          <w:tcPr>
            <w:tcW w:w="272" w:type="dxa"/>
            <w:vMerge/>
          </w:tcPr>
          <w:p w14:paraId="46855B75" w14:textId="77777777" w:rsidR="00820E00" w:rsidRPr="00E014FB" w:rsidRDefault="00820E00" w:rsidP="003834BD">
            <w:pPr>
              <w:rPr>
                <w:rFonts w:cs="Times New Roman"/>
              </w:rPr>
            </w:pPr>
          </w:p>
        </w:tc>
        <w:tc>
          <w:tcPr>
            <w:tcW w:w="1903" w:type="dxa"/>
            <w:vMerge/>
          </w:tcPr>
          <w:p w14:paraId="051279F7" w14:textId="77777777" w:rsidR="00820E00" w:rsidRPr="00E014FB" w:rsidRDefault="00820E00" w:rsidP="003834BD">
            <w:pPr>
              <w:rPr>
                <w:rFonts w:cs="Times New Roman"/>
              </w:rPr>
            </w:pPr>
          </w:p>
        </w:tc>
        <w:tc>
          <w:tcPr>
            <w:tcW w:w="1224" w:type="dxa"/>
            <w:vMerge/>
          </w:tcPr>
          <w:p w14:paraId="30DD9FC5" w14:textId="77777777" w:rsidR="00820E00" w:rsidRPr="00E014FB" w:rsidRDefault="00820E00" w:rsidP="003834BD">
            <w:pPr>
              <w:rPr>
                <w:rFonts w:cs="Times New Roman"/>
              </w:rPr>
            </w:pPr>
          </w:p>
        </w:tc>
        <w:tc>
          <w:tcPr>
            <w:tcW w:w="4080" w:type="dxa"/>
            <w:vMerge/>
          </w:tcPr>
          <w:p w14:paraId="41471465" w14:textId="77777777" w:rsidR="00820E00" w:rsidRPr="00E014FB" w:rsidRDefault="00820E00" w:rsidP="003834BD">
            <w:pPr>
              <w:rPr>
                <w:rFonts w:cs="Times New Roman"/>
              </w:rPr>
            </w:pPr>
          </w:p>
        </w:tc>
        <w:tc>
          <w:tcPr>
            <w:tcW w:w="6800" w:type="dxa"/>
          </w:tcPr>
          <w:p w14:paraId="5EE639A3" w14:textId="77777777" w:rsidR="00820E00" w:rsidRPr="00E014FB" w:rsidRDefault="00820E00" w:rsidP="003834BD">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018F27F2" w14:textId="77777777" w:rsidTr="003834BD">
        <w:tc>
          <w:tcPr>
            <w:tcW w:w="272" w:type="dxa"/>
            <w:vMerge w:val="restart"/>
          </w:tcPr>
          <w:p w14:paraId="026B91B8" w14:textId="77777777" w:rsidR="00820E00" w:rsidRPr="00E014FB" w:rsidRDefault="00820E00" w:rsidP="003834BD">
            <w:pPr>
              <w:jc w:val="center"/>
              <w:rPr>
                <w:rFonts w:cs="Times New Roman"/>
              </w:rPr>
            </w:pPr>
            <w:r w:rsidRPr="00E014FB">
              <w:rPr>
                <w:rFonts w:eastAsia="Tahoma" w:cs="Times New Roman"/>
                <w:color w:val="000000"/>
                <w:sz w:val="20"/>
                <w:szCs w:val="20"/>
              </w:rPr>
              <w:t>16.</w:t>
            </w:r>
          </w:p>
        </w:tc>
        <w:tc>
          <w:tcPr>
            <w:tcW w:w="1903" w:type="dxa"/>
            <w:vMerge w:val="restart"/>
          </w:tcPr>
          <w:p w14:paraId="73C1EB99" w14:textId="77777777" w:rsidR="00820E00" w:rsidRPr="00E014FB" w:rsidRDefault="00820E00" w:rsidP="003834BD">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1784FC8" w14:textId="77777777" w:rsidR="00820E00" w:rsidRPr="00E014FB" w:rsidRDefault="00820E00" w:rsidP="003834BD">
            <w:pPr>
              <w:rPr>
                <w:rFonts w:cs="Times New Roman"/>
              </w:rPr>
            </w:pPr>
            <w:r w:rsidRPr="00E014FB">
              <w:rPr>
                <w:rFonts w:eastAsia="Tahoma" w:cs="Times New Roman"/>
                <w:color w:val="000000"/>
                <w:sz w:val="20"/>
                <w:szCs w:val="20"/>
              </w:rPr>
              <w:t>9.3</w:t>
            </w:r>
          </w:p>
        </w:tc>
        <w:tc>
          <w:tcPr>
            <w:tcW w:w="4080" w:type="dxa"/>
            <w:vMerge w:val="restart"/>
          </w:tcPr>
          <w:p w14:paraId="2F999E86"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w:t>
            </w:r>
            <w:r w:rsidRPr="00E014FB">
              <w:rPr>
                <w:rFonts w:eastAsia="Tahoma" w:cs="Times New Roman"/>
                <w:color w:val="000000"/>
                <w:sz w:val="20"/>
                <w:szCs w:val="20"/>
              </w:rPr>
              <w:lastRenderedPageBreak/>
              <w:t xml:space="preserve">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33633FB1"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 кв.м.</w:t>
            </w:r>
          </w:p>
        </w:tc>
      </w:tr>
      <w:tr w:rsidR="00820E00" w:rsidRPr="00E014FB" w14:paraId="408D9DFF" w14:textId="77777777" w:rsidTr="003834BD">
        <w:tc>
          <w:tcPr>
            <w:tcW w:w="272" w:type="dxa"/>
            <w:vMerge/>
          </w:tcPr>
          <w:p w14:paraId="6BFC1CB1" w14:textId="77777777" w:rsidR="00820E00" w:rsidRPr="00E014FB" w:rsidRDefault="00820E00" w:rsidP="003834BD">
            <w:pPr>
              <w:rPr>
                <w:rFonts w:cs="Times New Roman"/>
              </w:rPr>
            </w:pPr>
          </w:p>
        </w:tc>
        <w:tc>
          <w:tcPr>
            <w:tcW w:w="1903" w:type="dxa"/>
            <w:vMerge/>
          </w:tcPr>
          <w:p w14:paraId="41E5B1D5" w14:textId="77777777" w:rsidR="00820E00" w:rsidRPr="00E014FB" w:rsidRDefault="00820E00" w:rsidP="003834BD">
            <w:pPr>
              <w:rPr>
                <w:rFonts w:cs="Times New Roman"/>
              </w:rPr>
            </w:pPr>
          </w:p>
        </w:tc>
        <w:tc>
          <w:tcPr>
            <w:tcW w:w="1224" w:type="dxa"/>
            <w:vMerge/>
          </w:tcPr>
          <w:p w14:paraId="23E3FD3D" w14:textId="77777777" w:rsidR="00820E00" w:rsidRPr="00E014FB" w:rsidRDefault="00820E00" w:rsidP="003834BD">
            <w:pPr>
              <w:rPr>
                <w:rFonts w:cs="Times New Roman"/>
              </w:rPr>
            </w:pPr>
          </w:p>
        </w:tc>
        <w:tc>
          <w:tcPr>
            <w:tcW w:w="4080" w:type="dxa"/>
            <w:vMerge/>
          </w:tcPr>
          <w:p w14:paraId="7C76E439" w14:textId="77777777" w:rsidR="00820E00" w:rsidRPr="00E014FB" w:rsidRDefault="00820E00" w:rsidP="003834BD">
            <w:pPr>
              <w:rPr>
                <w:rFonts w:cs="Times New Roman"/>
              </w:rPr>
            </w:pPr>
          </w:p>
        </w:tc>
        <w:tc>
          <w:tcPr>
            <w:tcW w:w="6800" w:type="dxa"/>
          </w:tcPr>
          <w:p w14:paraId="781E6174"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030E41DC" w14:textId="77777777" w:rsidTr="003834BD">
        <w:tc>
          <w:tcPr>
            <w:tcW w:w="272" w:type="dxa"/>
            <w:vMerge/>
          </w:tcPr>
          <w:p w14:paraId="13F3070C" w14:textId="77777777" w:rsidR="00820E00" w:rsidRPr="00E014FB" w:rsidRDefault="00820E00" w:rsidP="003834BD">
            <w:pPr>
              <w:rPr>
                <w:rFonts w:cs="Times New Roman"/>
              </w:rPr>
            </w:pPr>
          </w:p>
        </w:tc>
        <w:tc>
          <w:tcPr>
            <w:tcW w:w="1903" w:type="dxa"/>
            <w:vMerge/>
          </w:tcPr>
          <w:p w14:paraId="6D620ECE" w14:textId="77777777" w:rsidR="00820E00" w:rsidRPr="00E014FB" w:rsidRDefault="00820E00" w:rsidP="003834BD">
            <w:pPr>
              <w:rPr>
                <w:rFonts w:cs="Times New Roman"/>
              </w:rPr>
            </w:pPr>
          </w:p>
        </w:tc>
        <w:tc>
          <w:tcPr>
            <w:tcW w:w="1224" w:type="dxa"/>
            <w:vMerge/>
          </w:tcPr>
          <w:p w14:paraId="65DEDE8F" w14:textId="77777777" w:rsidR="00820E00" w:rsidRPr="00E014FB" w:rsidRDefault="00820E00" w:rsidP="003834BD">
            <w:pPr>
              <w:rPr>
                <w:rFonts w:cs="Times New Roman"/>
              </w:rPr>
            </w:pPr>
          </w:p>
        </w:tc>
        <w:tc>
          <w:tcPr>
            <w:tcW w:w="4080" w:type="dxa"/>
            <w:vMerge/>
          </w:tcPr>
          <w:p w14:paraId="320CF92E" w14:textId="77777777" w:rsidR="00820E00" w:rsidRPr="00E014FB" w:rsidRDefault="00820E00" w:rsidP="003834BD">
            <w:pPr>
              <w:rPr>
                <w:rFonts w:cs="Times New Roman"/>
              </w:rPr>
            </w:pPr>
          </w:p>
        </w:tc>
        <w:tc>
          <w:tcPr>
            <w:tcW w:w="6800" w:type="dxa"/>
          </w:tcPr>
          <w:p w14:paraId="36C01C6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DB55FFB" w14:textId="77777777" w:rsidTr="003834BD">
        <w:tc>
          <w:tcPr>
            <w:tcW w:w="272" w:type="dxa"/>
            <w:vMerge/>
          </w:tcPr>
          <w:p w14:paraId="55014F5D" w14:textId="77777777" w:rsidR="00820E00" w:rsidRPr="00E014FB" w:rsidRDefault="00820E00" w:rsidP="003834BD">
            <w:pPr>
              <w:rPr>
                <w:rFonts w:cs="Times New Roman"/>
              </w:rPr>
            </w:pPr>
          </w:p>
        </w:tc>
        <w:tc>
          <w:tcPr>
            <w:tcW w:w="1903" w:type="dxa"/>
            <w:vMerge/>
          </w:tcPr>
          <w:p w14:paraId="2E4E96B4" w14:textId="77777777" w:rsidR="00820E00" w:rsidRPr="00E014FB" w:rsidRDefault="00820E00" w:rsidP="003834BD">
            <w:pPr>
              <w:rPr>
                <w:rFonts w:cs="Times New Roman"/>
              </w:rPr>
            </w:pPr>
          </w:p>
        </w:tc>
        <w:tc>
          <w:tcPr>
            <w:tcW w:w="1224" w:type="dxa"/>
            <w:vMerge/>
          </w:tcPr>
          <w:p w14:paraId="17F841CC" w14:textId="77777777" w:rsidR="00820E00" w:rsidRPr="00E014FB" w:rsidRDefault="00820E00" w:rsidP="003834BD">
            <w:pPr>
              <w:rPr>
                <w:rFonts w:cs="Times New Roman"/>
              </w:rPr>
            </w:pPr>
          </w:p>
        </w:tc>
        <w:tc>
          <w:tcPr>
            <w:tcW w:w="4080" w:type="dxa"/>
            <w:vMerge/>
          </w:tcPr>
          <w:p w14:paraId="2A00F0C0" w14:textId="77777777" w:rsidR="00820E00" w:rsidRPr="00E014FB" w:rsidRDefault="00820E00" w:rsidP="003834BD">
            <w:pPr>
              <w:rPr>
                <w:rFonts w:cs="Times New Roman"/>
              </w:rPr>
            </w:pPr>
          </w:p>
        </w:tc>
        <w:tc>
          <w:tcPr>
            <w:tcW w:w="6800" w:type="dxa"/>
          </w:tcPr>
          <w:p w14:paraId="0120ADBA"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AA713E0" w14:textId="77777777" w:rsidTr="003834BD">
        <w:tc>
          <w:tcPr>
            <w:tcW w:w="272" w:type="dxa"/>
            <w:vMerge/>
          </w:tcPr>
          <w:p w14:paraId="12300EDB" w14:textId="77777777" w:rsidR="00820E00" w:rsidRPr="00E014FB" w:rsidRDefault="00820E00" w:rsidP="003834BD">
            <w:pPr>
              <w:rPr>
                <w:rFonts w:cs="Times New Roman"/>
              </w:rPr>
            </w:pPr>
          </w:p>
        </w:tc>
        <w:tc>
          <w:tcPr>
            <w:tcW w:w="1903" w:type="dxa"/>
            <w:vMerge/>
          </w:tcPr>
          <w:p w14:paraId="58B6B15D" w14:textId="77777777" w:rsidR="00820E00" w:rsidRPr="00E014FB" w:rsidRDefault="00820E00" w:rsidP="003834BD">
            <w:pPr>
              <w:rPr>
                <w:rFonts w:cs="Times New Roman"/>
              </w:rPr>
            </w:pPr>
          </w:p>
        </w:tc>
        <w:tc>
          <w:tcPr>
            <w:tcW w:w="1224" w:type="dxa"/>
            <w:vMerge/>
          </w:tcPr>
          <w:p w14:paraId="73BF1366" w14:textId="77777777" w:rsidR="00820E00" w:rsidRPr="00E014FB" w:rsidRDefault="00820E00" w:rsidP="003834BD">
            <w:pPr>
              <w:rPr>
                <w:rFonts w:cs="Times New Roman"/>
              </w:rPr>
            </w:pPr>
          </w:p>
        </w:tc>
        <w:tc>
          <w:tcPr>
            <w:tcW w:w="4080" w:type="dxa"/>
            <w:vMerge/>
          </w:tcPr>
          <w:p w14:paraId="04582F5D" w14:textId="77777777" w:rsidR="00820E00" w:rsidRPr="00E014FB" w:rsidRDefault="00820E00" w:rsidP="003834BD">
            <w:pPr>
              <w:rPr>
                <w:rFonts w:cs="Times New Roman"/>
              </w:rPr>
            </w:pPr>
          </w:p>
        </w:tc>
        <w:tc>
          <w:tcPr>
            <w:tcW w:w="6800" w:type="dxa"/>
          </w:tcPr>
          <w:p w14:paraId="461DA74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r w:rsidRPr="00E014FB">
              <w:rPr>
                <w:rFonts w:eastAsia="Tahoma" w:cs="Times New Roman"/>
                <w:color w:val="000000"/>
                <w:sz w:val="20"/>
                <w:szCs w:val="20"/>
              </w:rPr>
              <w:b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7CCDCDB" w14:textId="77777777" w:rsidTr="003834BD">
        <w:tc>
          <w:tcPr>
            <w:tcW w:w="272" w:type="dxa"/>
            <w:vMerge/>
          </w:tcPr>
          <w:p w14:paraId="76B26458" w14:textId="77777777" w:rsidR="00820E00" w:rsidRPr="00E014FB" w:rsidRDefault="00820E00" w:rsidP="003834BD">
            <w:pPr>
              <w:rPr>
                <w:rFonts w:cs="Times New Roman"/>
              </w:rPr>
            </w:pPr>
          </w:p>
        </w:tc>
        <w:tc>
          <w:tcPr>
            <w:tcW w:w="1903" w:type="dxa"/>
            <w:vMerge/>
          </w:tcPr>
          <w:p w14:paraId="34C07A6E" w14:textId="77777777" w:rsidR="00820E00" w:rsidRPr="00E014FB" w:rsidRDefault="00820E00" w:rsidP="003834BD">
            <w:pPr>
              <w:rPr>
                <w:rFonts w:cs="Times New Roman"/>
              </w:rPr>
            </w:pPr>
          </w:p>
        </w:tc>
        <w:tc>
          <w:tcPr>
            <w:tcW w:w="1224" w:type="dxa"/>
            <w:vMerge/>
          </w:tcPr>
          <w:p w14:paraId="5725AE8B" w14:textId="77777777" w:rsidR="00820E00" w:rsidRPr="00E014FB" w:rsidRDefault="00820E00" w:rsidP="003834BD">
            <w:pPr>
              <w:rPr>
                <w:rFonts w:cs="Times New Roman"/>
              </w:rPr>
            </w:pPr>
          </w:p>
        </w:tc>
        <w:tc>
          <w:tcPr>
            <w:tcW w:w="4080" w:type="dxa"/>
            <w:vMerge/>
          </w:tcPr>
          <w:p w14:paraId="5BA5E981" w14:textId="77777777" w:rsidR="00820E00" w:rsidRPr="00E014FB" w:rsidRDefault="00820E00" w:rsidP="003834BD">
            <w:pPr>
              <w:rPr>
                <w:rFonts w:cs="Times New Roman"/>
              </w:rPr>
            </w:pPr>
          </w:p>
        </w:tc>
        <w:tc>
          <w:tcPr>
            <w:tcW w:w="6800" w:type="dxa"/>
          </w:tcPr>
          <w:p w14:paraId="06FBDFF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66F7DE8F" w14:textId="77777777" w:rsidTr="003834BD">
        <w:tc>
          <w:tcPr>
            <w:tcW w:w="272" w:type="dxa"/>
            <w:vMerge/>
          </w:tcPr>
          <w:p w14:paraId="59417F45" w14:textId="77777777" w:rsidR="00820E00" w:rsidRPr="00E014FB" w:rsidRDefault="00820E00" w:rsidP="003834BD">
            <w:pPr>
              <w:rPr>
                <w:rFonts w:cs="Times New Roman"/>
              </w:rPr>
            </w:pPr>
          </w:p>
        </w:tc>
        <w:tc>
          <w:tcPr>
            <w:tcW w:w="1903" w:type="dxa"/>
            <w:vMerge/>
          </w:tcPr>
          <w:p w14:paraId="40BC5F5F" w14:textId="77777777" w:rsidR="00820E00" w:rsidRPr="00E014FB" w:rsidRDefault="00820E00" w:rsidP="003834BD">
            <w:pPr>
              <w:rPr>
                <w:rFonts w:cs="Times New Roman"/>
              </w:rPr>
            </w:pPr>
          </w:p>
        </w:tc>
        <w:tc>
          <w:tcPr>
            <w:tcW w:w="1224" w:type="dxa"/>
            <w:vMerge/>
          </w:tcPr>
          <w:p w14:paraId="15A3892B" w14:textId="77777777" w:rsidR="00820E00" w:rsidRPr="00E014FB" w:rsidRDefault="00820E00" w:rsidP="003834BD">
            <w:pPr>
              <w:rPr>
                <w:rFonts w:cs="Times New Roman"/>
              </w:rPr>
            </w:pPr>
          </w:p>
        </w:tc>
        <w:tc>
          <w:tcPr>
            <w:tcW w:w="4080" w:type="dxa"/>
            <w:vMerge/>
          </w:tcPr>
          <w:p w14:paraId="3DD1FF4D" w14:textId="77777777" w:rsidR="00820E00" w:rsidRPr="00E014FB" w:rsidRDefault="00820E00" w:rsidP="003834BD">
            <w:pPr>
              <w:rPr>
                <w:rFonts w:cs="Times New Roman"/>
              </w:rPr>
            </w:pPr>
          </w:p>
        </w:tc>
        <w:tc>
          <w:tcPr>
            <w:tcW w:w="6800" w:type="dxa"/>
          </w:tcPr>
          <w:p w14:paraId="3C3C0E2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44F71EEF" w14:textId="77777777" w:rsidTr="003834BD">
        <w:tc>
          <w:tcPr>
            <w:tcW w:w="272" w:type="dxa"/>
            <w:vMerge/>
          </w:tcPr>
          <w:p w14:paraId="4E21FF79" w14:textId="77777777" w:rsidR="00820E00" w:rsidRPr="00E014FB" w:rsidRDefault="00820E00" w:rsidP="003834BD">
            <w:pPr>
              <w:rPr>
                <w:rFonts w:cs="Times New Roman"/>
              </w:rPr>
            </w:pPr>
          </w:p>
        </w:tc>
        <w:tc>
          <w:tcPr>
            <w:tcW w:w="1903" w:type="dxa"/>
            <w:vMerge/>
          </w:tcPr>
          <w:p w14:paraId="0952918A" w14:textId="77777777" w:rsidR="00820E00" w:rsidRPr="00E014FB" w:rsidRDefault="00820E00" w:rsidP="003834BD">
            <w:pPr>
              <w:rPr>
                <w:rFonts w:cs="Times New Roman"/>
              </w:rPr>
            </w:pPr>
          </w:p>
        </w:tc>
        <w:tc>
          <w:tcPr>
            <w:tcW w:w="1224" w:type="dxa"/>
            <w:vMerge/>
          </w:tcPr>
          <w:p w14:paraId="3FA600AC" w14:textId="77777777" w:rsidR="00820E00" w:rsidRPr="00E014FB" w:rsidRDefault="00820E00" w:rsidP="003834BD">
            <w:pPr>
              <w:rPr>
                <w:rFonts w:cs="Times New Roman"/>
              </w:rPr>
            </w:pPr>
          </w:p>
        </w:tc>
        <w:tc>
          <w:tcPr>
            <w:tcW w:w="4080" w:type="dxa"/>
            <w:vMerge/>
          </w:tcPr>
          <w:p w14:paraId="5E74A066" w14:textId="77777777" w:rsidR="00820E00" w:rsidRPr="00E014FB" w:rsidRDefault="00820E00" w:rsidP="003834BD">
            <w:pPr>
              <w:rPr>
                <w:rFonts w:cs="Times New Roman"/>
              </w:rPr>
            </w:pPr>
          </w:p>
        </w:tc>
        <w:tc>
          <w:tcPr>
            <w:tcW w:w="6800" w:type="dxa"/>
          </w:tcPr>
          <w:p w14:paraId="3B3A41B2"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EE1866C" w14:textId="77777777" w:rsidTr="003834BD">
        <w:tc>
          <w:tcPr>
            <w:tcW w:w="272" w:type="dxa"/>
            <w:vMerge/>
          </w:tcPr>
          <w:p w14:paraId="576A856C" w14:textId="77777777" w:rsidR="00820E00" w:rsidRPr="00E014FB" w:rsidRDefault="00820E00" w:rsidP="003834BD">
            <w:pPr>
              <w:rPr>
                <w:rFonts w:cs="Times New Roman"/>
              </w:rPr>
            </w:pPr>
          </w:p>
        </w:tc>
        <w:tc>
          <w:tcPr>
            <w:tcW w:w="1903" w:type="dxa"/>
            <w:vMerge/>
          </w:tcPr>
          <w:p w14:paraId="2C8D6ED4" w14:textId="77777777" w:rsidR="00820E00" w:rsidRPr="00E014FB" w:rsidRDefault="00820E00" w:rsidP="003834BD">
            <w:pPr>
              <w:rPr>
                <w:rFonts w:cs="Times New Roman"/>
              </w:rPr>
            </w:pPr>
          </w:p>
        </w:tc>
        <w:tc>
          <w:tcPr>
            <w:tcW w:w="1224" w:type="dxa"/>
            <w:vMerge/>
          </w:tcPr>
          <w:p w14:paraId="48E198C0" w14:textId="77777777" w:rsidR="00820E00" w:rsidRPr="00E014FB" w:rsidRDefault="00820E00" w:rsidP="003834BD">
            <w:pPr>
              <w:rPr>
                <w:rFonts w:cs="Times New Roman"/>
              </w:rPr>
            </w:pPr>
          </w:p>
        </w:tc>
        <w:tc>
          <w:tcPr>
            <w:tcW w:w="4080" w:type="dxa"/>
            <w:vMerge/>
          </w:tcPr>
          <w:p w14:paraId="11ADE082" w14:textId="77777777" w:rsidR="00820E00" w:rsidRPr="00E014FB" w:rsidRDefault="00820E00" w:rsidP="003834BD">
            <w:pPr>
              <w:rPr>
                <w:rFonts w:cs="Times New Roman"/>
              </w:rPr>
            </w:pPr>
          </w:p>
        </w:tc>
        <w:tc>
          <w:tcPr>
            <w:tcW w:w="6800" w:type="dxa"/>
          </w:tcPr>
          <w:p w14:paraId="568A9E2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383DDE18" w14:textId="77777777" w:rsidTr="003834BD">
        <w:tc>
          <w:tcPr>
            <w:tcW w:w="272" w:type="dxa"/>
            <w:vMerge/>
          </w:tcPr>
          <w:p w14:paraId="4CEEB1AE" w14:textId="77777777" w:rsidR="00820E00" w:rsidRPr="00E014FB" w:rsidRDefault="00820E00" w:rsidP="003834BD">
            <w:pPr>
              <w:rPr>
                <w:rFonts w:cs="Times New Roman"/>
              </w:rPr>
            </w:pPr>
          </w:p>
        </w:tc>
        <w:tc>
          <w:tcPr>
            <w:tcW w:w="1903" w:type="dxa"/>
            <w:vMerge/>
          </w:tcPr>
          <w:p w14:paraId="7C232EE2" w14:textId="77777777" w:rsidR="00820E00" w:rsidRPr="00E014FB" w:rsidRDefault="00820E00" w:rsidP="003834BD">
            <w:pPr>
              <w:rPr>
                <w:rFonts w:cs="Times New Roman"/>
              </w:rPr>
            </w:pPr>
          </w:p>
        </w:tc>
        <w:tc>
          <w:tcPr>
            <w:tcW w:w="1224" w:type="dxa"/>
            <w:vMerge/>
          </w:tcPr>
          <w:p w14:paraId="6CCA89A9" w14:textId="77777777" w:rsidR="00820E00" w:rsidRPr="00E014FB" w:rsidRDefault="00820E00" w:rsidP="003834BD">
            <w:pPr>
              <w:rPr>
                <w:rFonts w:cs="Times New Roman"/>
              </w:rPr>
            </w:pPr>
          </w:p>
        </w:tc>
        <w:tc>
          <w:tcPr>
            <w:tcW w:w="4080" w:type="dxa"/>
            <w:vMerge/>
          </w:tcPr>
          <w:p w14:paraId="31101873" w14:textId="77777777" w:rsidR="00820E00" w:rsidRPr="00E014FB" w:rsidRDefault="00820E00" w:rsidP="003834BD">
            <w:pPr>
              <w:rPr>
                <w:rFonts w:cs="Times New Roman"/>
              </w:rPr>
            </w:pPr>
          </w:p>
        </w:tc>
        <w:tc>
          <w:tcPr>
            <w:tcW w:w="6800" w:type="dxa"/>
          </w:tcPr>
          <w:p w14:paraId="5186B796"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0C7235FA" w14:textId="77777777" w:rsidTr="003834BD">
        <w:tc>
          <w:tcPr>
            <w:tcW w:w="272" w:type="dxa"/>
            <w:vMerge/>
          </w:tcPr>
          <w:p w14:paraId="387E0813" w14:textId="77777777" w:rsidR="00820E00" w:rsidRPr="00E014FB" w:rsidRDefault="00820E00" w:rsidP="003834BD">
            <w:pPr>
              <w:rPr>
                <w:rFonts w:cs="Times New Roman"/>
              </w:rPr>
            </w:pPr>
          </w:p>
        </w:tc>
        <w:tc>
          <w:tcPr>
            <w:tcW w:w="1903" w:type="dxa"/>
            <w:vMerge/>
          </w:tcPr>
          <w:p w14:paraId="56089412" w14:textId="77777777" w:rsidR="00820E00" w:rsidRPr="00E014FB" w:rsidRDefault="00820E00" w:rsidP="003834BD">
            <w:pPr>
              <w:rPr>
                <w:rFonts w:cs="Times New Roman"/>
              </w:rPr>
            </w:pPr>
          </w:p>
        </w:tc>
        <w:tc>
          <w:tcPr>
            <w:tcW w:w="1224" w:type="dxa"/>
            <w:vMerge/>
          </w:tcPr>
          <w:p w14:paraId="22256835" w14:textId="77777777" w:rsidR="00820E00" w:rsidRPr="00E014FB" w:rsidRDefault="00820E00" w:rsidP="003834BD">
            <w:pPr>
              <w:rPr>
                <w:rFonts w:cs="Times New Roman"/>
              </w:rPr>
            </w:pPr>
          </w:p>
        </w:tc>
        <w:tc>
          <w:tcPr>
            <w:tcW w:w="4080" w:type="dxa"/>
            <w:vMerge/>
          </w:tcPr>
          <w:p w14:paraId="101B81CA" w14:textId="77777777" w:rsidR="00820E00" w:rsidRPr="00E014FB" w:rsidRDefault="00820E00" w:rsidP="003834BD">
            <w:pPr>
              <w:rPr>
                <w:rFonts w:cs="Times New Roman"/>
              </w:rPr>
            </w:pPr>
          </w:p>
        </w:tc>
        <w:tc>
          <w:tcPr>
            <w:tcW w:w="6800" w:type="dxa"/>
          </w:tcPr>
          <w:p w14:paraId="0A4ECF45"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3032B38" w14:textId="77777777" w:rsidTr="003834BD">
        <w:tc>
          <w:tcPr>
            <w:tcW w:w="272" w:type="dxa"/>
            <w:vMerge/>
          </w:tcPr>
          <w:p w14:paraId="148D7C3C" w14:textId="77777777" w:rsidR="00820E00" w:rsidRPr="00E014FB" w:rsidRDefault="00820E00" w:rsidP="003834BD">
            <w:pPr>
              <w:rPr>
                <w:rFonts w:cs="Times New Roman"/>
              </w:rPr>
            </w:pPr>
          </w:p>
        </w:tc>
        <w:tc>
          <w:tcPr>
            <w:tcW w:w="1903" w:type="dxa"/>
            <w:vMerge/>
          </w:tcPr>
          <w:p w14:paraId="12E3B70F" w14:textId="77777777" w:rsidR="00820E00" w:rsidRPr="00E014FB" w:rsidRDefault="00820E00" w:rsidP="003834BD">
            <w:pPr>
              <w:rPr>
                <w:rFonts w:cs="Times New Roman"/>
              </w:rPr>
            </w:pPr>
          </w:p>
        </w:tc>
        <w:tc>
          <w:tcPr>
            <w:tcW w:w="1224" w:type="dxa"/>
            <w:vMerge/>
          </w:tcPr>
          <w:p w14:paraId="44F262D6" w14:textId="77777777" w:rsidR="00820E00" w:rsidRPr="00E014FB" w:rsidRDefault="00820E00" w:rsidP="003834BD">
            <w:pPr>
              <w:rPr>
                <w:rFonts w:cs="Times New Roman"/>
              </w:rPr>
            </w:pPr>
          </w:p>
        </w:tc>
        <w:tc>
          <w:tcPr>
            <w:tcW w:w="4080" w:type="dxa"/>
            <w:vMerge/>
          </w:tcPr>
          <w:p w14:paraId="21C681E9" w14:textId="77777777" w:rsidR="00820E00" w:rsidRPr="00E014FB" w:rsidRDefault="00820E00" w:rsidP="003834BD">
            <w:pPr>
              <w:rPr>
                <w:rFonts w:cs="Times New Roman"/>
              </w:rPr>
            </w:pPr>
          </w:p>
        </w:tc>
        <w:tc>
          <w:tcPr>
            <w:tcW w:w="6800" w:type="dxa"/>
          </w:tcPr>
          <w:p w14:paraId="57729D23"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7E9F8309" w14:textId="77777777" w:rsidTr="003834BD">
        <w:tc>
          <w:tcPr>
            <w:tcW w:w="272" w:type="dxa"/>
            <w:vMerge/>
          </w:tcPr>
          <w:p w14:paraId="0B9DE594" w14:textId="77777777" w:rsidR="00820E00" w:rsidRPr="00E014FB" w:rsidRDefault="00820E00" w:rsidP="003834BD">
            <w:pPr>
              <w:rPr>
                <w:rFonts w:cs="Times New Roman"/>
              </w:rPr>
            </w:pPr>
          </w:p>
        </w:tc>
        <w:tc>
          <w:tcPr>
            <w:tcW w:w="1903" w:type="dxa"/>
            <w:vMerge/>
          </w:tcPr>
          <w:p w14:paraId="437D1743" w14:textId="77777777" w:rsidR="00820E00" w:rsidRPr="00E014FB" w:rsidRDefault="00820E00" w:rsidP="003834BD">
            <w:pPr>
              <w:rPr>
                <w:rFonts w:cs="Times New Roman"/>
              </w:rPr>
            </w:pPr>
          </w:p>
        </w:tc>
        <w:tc>
          <w:tcPr>
            <w:tcW w:w="1224" w:type="dxa"/>
            <w:vMerge/>
          </w:tcPr>
          <w:p w14:paraId="30F23D88" w14:textId="77777777" w:rsidR="00820E00" w:rsidRPr="00E014FB" w:rsidRDefault="00820E00" w:rsidP="003834BD">
            <w:pPr>
              <w:rPr>
                <w:rFonts w:cs="Times New Roman"/>
              </w:rPr>
            </w:pPr>
          </w:p>
        </w:tc>
        <w:tc>
          <w:tcPr>
            <w:tcW w:w="4080" w:type="dxa"/>
            <w:vMerge/>
          </w:tcPr>
          <w:p w14:paraId="582F5C3A" w14:textId="77777777" w:rsidR="00820E00" w:rsidRPr="00E014FB" w:rsidRDefault="00820E00" w:rsidP="003834BD">
            <w:pPr>
              <w:rPr>
                <w:rFonts w:cs="Times New Roman"/>
              </w:rPr>
            </w:pPr>
          </w:p>
        </w:tc>
        <w:tc>
          <w:tcPr>
            <w:tcW w:w="6800" w:type="dxa"/>
          </w:tcPr>
          <w:p w14:paraId="2BF20466" w14:textId="77777777" w:rsidR="00820E00" w:rsidRPr="00E014FB" w:rsidRDefault="00820E00" w:rsidP="003834BD">
            <w:pPr>
              <w:rPr>
                <w:rFonts w:cs="Times New Roman"/>
              </w:rPr>
            </w:pPr>
            <w:r w:rsidRPr="00E014FB">
              <w:rPr>
                <w:rFonts w:eastAsia="Tahoma" w:cs="Times New Roman"/>
                <w:color w:val="000000"/>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w:t>
            </w:r>
            <w:r w:rsidRPr="00E014FB">
              <w:rPr>
                <w:rFonts w:eastAsia="Tahoma" w:cs="Times New Roman"/>
                <w:color w:val="000000"/>
                <w:sz w:val="20"/>
                <w:szCs w:val="20"/>
              </w:rPr>
              <w:lastRenderedPageBreak/>
              <w:t>Федерации или уполномоченными органами местного самоуправления в соответствии с федеральными законами. В случае размещения земельного участка в границах зоны охраны объектов культурного развития применяется совместно с основным видом разрешённого строительства с учётом требований статьи 38 настоящих правил и действующего законодательства в области охраны объектов культурного наследия..</w:t>
            </w:r>
          </w:p>
        </w:tc>
      </w:tr>
    </w:tbl>
    <w:p w14:paraId="4872E322" w14:textId="77777777" w:rsidR="00820E00" w:rsidRPr="00E014FB" w:rsidRDefault="00820E00" w:rsidP="00820E00">
      <w:pPr>
        <w:rPr>
          <w:rFonts w:cs="Times New Roman"/>
        </w:rPr>
      </w:pPr>
    </w:p>
    <w:p w14:paraId="7A807AB8"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2DF0F036"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F3C1BC4"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1001E102"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случае если ширина исходного земельного участка менее 12 метров допускается образование земельного участка путём перерас-пределения с землями находящихся в частной, государственной или муниципальной собственности с шириной фасада равной или более ширины фасада исходного участка. </w:t>
      </w:r>
    </w:p>
    <w:p w14:paraId="3321C30C"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жилого и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31447B7A"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2B41C22D"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14C2FD6F"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178150EF"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70AB0D9"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02F4E5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41DE6EAC"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 xml:space="preserve">Предусмотреть цветовое решение цоколя, соответствующее одному из колеров элементов здания. </w:t>
      </w:r>
    </w:p>
    <w:p w14:paraId="0D48A65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3722E42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ограждении балконов, лоджий, парапетов и прочих элементов многоквартирных домов предусмотреть цветовое решение, соответ-ствующее одному из колеров элементов здания. </w:t>
      </w:r>
    </w:p>
    <w:p w14:paraId="50975FA5"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5A3D0E9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и жилого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7366766C" w14:textId="77777777" w:rsidR="00820E00" w:rsidRPr="00E014FB" w:rsidRDefault="00820E00" w:rsidP="00820E00">
      <w:pPr>
        <w:jc w:val="both"/>
        <w:rPr>
          <w:rFonts w:cs="Times New Roman"/>
        </w:rPr>
      </w:pPr>
      <w:r w:rsidRPr="00E014FB">
        <w:rPr>
          <w:rFonts w:eastAsia="Tahoma" w:cs="Times New Roman"/>
          <w:color w:val="000000"/>
          <w:sz w:val="20"/>
          <w:szCs w:val="20"/>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3CDA01D3" w14:textId="77777777" w:rsidR="00820E00" w:rsidRPr="00E014FB" w:rsidRDefault="00820E00" w:rsidP="00820E00">
      <w:pPr>
        <w:jc w:val="both"/>
        <w:rPr>
          <w:rFonts w:cs="Times New Roman"/>
        </w:rPr>
      </w:pPr>
      <w:r w:rsidRPr="00E014FB">
        <w:rPr>
          <w:rFonts w:eastAsia="Tahoma" w:cs="Times New Roman"/>
          <w:color w:val="000000"/>
          <w:sz w:val="20"/>
          <w:szCs w:val="20"/>
        </w:rPr>
        <w:t>При необходимости облицовки стен существующего жилого дома, расположенного на приусадебном участке, на расстоянии ближе 1,5 метра (но не менее 1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общей долевой собственности.</w:t>
      </w:r>
    </w:p>
    <w:p w14:paraId="1284C768" w14:textId="77777777" w:rsidR="00820E00" w:rsidRPr="00E014FB" w:rsidRDefault="00820E00" w:rsidP="00820E00">
      <w:pPr>
        <w:jc w:val="both"/>
        <w:rPr>
          <w:rFonts w:cs="Times New Roman"/>
        </w:rPr>
      </w:pPr>
      <w:r w:rsidRPr="00E014FB">
        <w:rPr>
          <w:rFonts w:eastAsia="Tahoma" w:cs="Times New Roman"/>
          <w:color w:val="000000"/>
          <w:sz w:val="20"/>
          <w:szCs w:val="20"/>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AE2ACC3" w14:textId="77777777" w:rsidR="00820E00" w:rsidRPr="00E014FB" w:rsidRDefault="00820E00" w:rsidP="00820E00">
      <w:pPr>
        <w:jc w:val="both"/>
        <w:rPr>
          <w:rFonts w:cs="Times New Roman"/>
        </w:rPr>
      </w:pPr>
      <w:r w:rsidRPr="00E014FB">
        <w:rPr>
          <w:rFonts w:eastAsia="Tahoma" w:cs="Times New Roman"/>
          <w:color w:val="000000"/>
          <w:sz w:val="20"/>
          <w:szCs w:val="20"/>
        </w:rPr>
        <w:t>При реконструкции индивидуальных жилых домов для существующей части объекта допускается отступ до 1,0 м от границ земель-ного участка при условии, что пристраиваемая часть объекта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350A6F5C"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охранных зонах инженерных коммуникаций допускается при наличии письменных со-гласий балансодержателей сетей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6C5EF0F0"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индивидуальных жилых домов в треугольнике видимости «транспорт-транспорт» допускается при наличии письменно-го согласия отдела МВД России по Красноармейскому району при условии, что размещение здания планируется в месте допустимого раз-мещения зданий, строений, сооружений в соответствии с градостроительными регламентами территориальной зоны.</w:t>
      </w:r>
    </w:p>
    <w:p w14:paraId="114E2332"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7DA90050" w14:textId="77777777" w:rsidR="00820E00" w:rsidRPr="00E014FB" w:rsidRDefault="00820E00" w:rsidP="00820E00">
      <w:pPr>
        <w:jc w:val="both"/>
        <w:rPr>
          <w:rFonts w:cs="Times New Roman"/>
        </w:rPr>
      </w:pPr>
      <w:r w:rsidRPr="00E014FB">
        <w:rPr>
          <w:rFonts w:eastAsia="Tahoma" w:cs="Times New Roman"/>
          <w:color w:val="000000"/>
          <w:sz w:val="20"/>
          <w:szCs w:val="20"/>
        </w:rPr>
        <w:t>С заявлением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муниципального образования, выданных уполномоченными орга-нами муниципального образования</w:t>
      </w:r>
    </w:p>
    <w:p w14:paraId="577E0462"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 Правительства российской Федерации от 3.12.2014 года № 1300.</w:t>
      </w:r>
    </w:p>
    <w:p w14:paraId="187AFF3E" w14:textId="77777777" w:rsidR="00820E00" w:rsidRPr="00E014FB" w:rsidRDefault="00820E00" w:rsidP="00820E00">
      <w:pPr>
        <w:jc w:val="both"/>
        <w:rPr>
          <w:rFonts w:cs="Times New Roman"/>
        </w:rPr>
      </w:pPr>
      <w:r w:rsidRPr="00E014FB">
        <w:rPr>
          <w:rFonts w:eastAsia="Tahoma" w:cs="Times New Roman"/>
          <w:color w:val="000000"/>
          <w:sz w:val="20"/>
          <w:szCs w:val="20"/>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419EA69E" w14:textId="77777777" w:rsidR="00820E00" w:rsidRPr="00E014FB" w:rsidRDefault="00820E00" w:rsidP="00820E00">
      <w:pPr>
        <w:jc w:val="both"/>
        <w:rPr>
          <w:rFonts w:cs="Times New Roman"/>
        </w:rPr>
      </w:pPr>
      <w:r w:rsidRPr="00E014FB">
        <w:rPr>
          <w:rFonts w:eastAsia="Tahoma" w:cs="Times New Roman"/>
          <w:color w:val="000000"/>
          <w:sz w:val="20"/>
          <w:szCs w:val="20"/>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7E6AE4F8"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65DEFBAC" w14:textId="77777777" w:rsidR="00820E00" w:rsidRPr="00E014FB" w:rsidRDefault="00820E00" w:rsidP="00820E00">
      <w:pPr>
        <w:jc w:val="both"/>
        <w:rPr>
          <w:rFonts w:cs="Times New Roman"/>
        </w:rPr>
      </w:pPr>
      <w:r w:rsidRPr="00E014FB">
        <w:rPr>
          <w:rFonts w:eastAsia="Tahoma" w:cs="Times New Roman"/>
          <w:color w:val="000000"/>
          <w:sz w:val="20"/>
          <w:szCs w:val="20"/>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3669DFC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w:t>
      </w:r>
      <w:r w:rsidRPr="00E014FB">
        <w:rPr>
          <w:rFonts w:eastAsia="Tahoma" w:cs="Times New Roman"/>
          <w:color w:val="000000"/>
          <w:sz w:val="20"/>
          <w:szCs w:val="20"/>
        </w:rPr>
        <w:lastRenderedPageBreak/>
        <w:t>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16BBD860" w14:textId="77777777" w:rsidR="00820E00" w:rsidRPr="00E014FB" w:rsidRDefault="00820E00" w:rsidP="00820E00">
      <w:pPr>
        <w:jc w:val="both"/>
        <w:rPr>
          <w:rFonts w:cs="Times New Roman"/>
        </w:rPr>
      </w:pPr>
      <w:r w:rsidRPr="00E014FB">
        <w:rPr>
          <w:rFonts w:eastAsia="Tahoma" w:cs="Times New Roman"/>
          <w:color w:val="000000"/>
          <w:sz w:val="20"/>
          <w:szCs w:val="20"/>
        </w:rPr>
        <w:t>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w:t>
      </w:r>
    </w:p>
    <w:p w14:paraId="3F689BFD" w14:textId="77777777" w:rsidR="00820E00" w:rsidRPr="00E014FB" w:rsidRDefault="00820E00" w:rsidP="00820E00">
      <w:pPr>
        <w:jc w:val="both"/>
        <w:rPr>
          <w:rFonts w:cs="Times New Roman"/>
        </w:rPr>
      </w:pPr>
      <w:r w:rsidRPr="00E014FB">
        <w:rPr>
          <w:rFonts w:eastAsia="Tahoma" w:cs="Times New Roman"/>
          <w:color w:val="000000"/>
          <w:sz w:val="20"/>
          <w:szCs w:val="20"/>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2B350CD5"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2D3A0BA4"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озеленению земельных участков:</w:t>
      </w:r>
    </w:p>
    <w:p w14:paraId="26DD5843" w14:textId="77777777" w:rsidR="00820E00" w:rsidRPr="00E014FB" w:rsidRDefault="00820E00" w:rsidP="00820E00">
      <w:pPr>
        <w:jc w:val="both"/>
        <w:rPr>
          <w:rFonts w:cs="Times New Roman"/>
        </w:rPr>
      </w:pPr>
      <w:r w:rsidRPr="00E014FB">
        <w:rPr>
          <w:rFonts w:eastAsia="Tahoma" w:cs="Times New Roman"/>
          <w:color w:val="000000"/>
          <w:sz w:val="20"/>
          <w:szCs w:val="20"/>
        </w:rPr>
        <w:t>До границы смежного земельного участка расстояния по санитарно-бытовым требованиям должны быть не менее:</w:t>
      </w:r>
    </w:p>
    <w:p w14:paraId="148FD956" w14:textId="77777777" w:rsidR="00820E00" w:rsidRPr="00E014FB" w:rsidRDefault="00820E00" w:rsidP="00820E00">
      <w:pPr>
        <w:jc w:val="both"/>
        <w:rPr>
          <w:rFonts w:cs="Times New Roman"/>
        </w:rPr>
      </w:pPr>
      <w:r w:rsidRPr="00E014FB">
        <w:rPr>
          <w:rFonts w:eastAsia="Tahoma" w:cs="Times New Roman"/>
          <w:color w:val="000000"/>
          <w:sz w:val="20"/>
          <w:szCs w:val="20"/>
        </w:rPr>
        <w:t>от стволов высокорослых деревьев - 4 м;</w:t>
      </w:r>
    </w:p>
    <w:p w14:paraId="6D91674B" w14:textId="77777777" w:rsidR="00820E00" w:rsidRPr="00E014FB" w:rsidRDefault="00820E00" w:rsidP="00820E00">
      <w:pPr>
        <w:jc w:val="both"/>
        <w:rPr>
          <w:rFonts w:cs="Times New Roman"/>
        </w:rPr>
      </w:pPr>
      <w:r w:rsidRPr="00E014FB">
        <w:rPr>
          <w:rFonts w:eastAsia="Tahoma" w:cs="Times New Roman"/>
          <w:color w:val="000000"/>
          <w:sz w:val="20"/>
          <w:szCs w:val="20"/>
        </w:rPr>
        <w:t>от среднерослых - 2 м;</w:t>
      </w:r>
    </w:p>
    <w:p w14:paraId="7E34AB24" w14:textId="77777777" w:rsidR="00820E00" w:rsidRPr="00E014FB" w:rsidRDefault="00820E00" w:rsidP="00820E00">
      <w:pPr>
        <w:jc w:val="both"/>
        <w:rPr>
          <w:rFonts w:cs="Times New Roman"/>
        </w:rPr>
      </w:pPr>
      <w:r w:rsidRPr="00E014FB">
        <w:rPr>
          <w:rFonts w:eastAsia="Tahoma" w:cs="Times New Roman"/>
          <w:color w:val="000000"/>
          <w:sz w:val="20"/>
          <w:szCs w:val="20"/>
        </w:rPr>
        <w:t>от кустарника - 1 м.</w:t>
      </w:r>
    </w:p>
    <w:p w14:paraId="459690D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3C407A2D"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4 до 8 см – 12 кв. м озелененных территорий на одно дерево;</w:t>
      </w:r>
    </w:p>
    <w:p w14:paraId="109BEEE9" w14:textId="77777777" w:rsidR="00820E00" w:rsidRPr="00E014FB" w:rsidRDefault="00820E00" w:rsidP="00820E00">
      <w:pPr>
        <w:jc w:val="both"/>
        <w:rPr>
          <w:rFonts w:cs="Times New Roman"/>
        </w:rPr>
      </w:pPr>
      <w:r w:rsidRPr="00E014FB">
        <w:rPr>
          <w:rFonts w:eastAsia="Tahoma" w:cs="Times New Roman"/>
          <w:color w:val="000000"/>
          <w:sz w:val="20"/>
          <w:szCs w:val="20"/>
        </w:rPr>
        <w:t>для посадочного материала с диаметром ствола от 8 до 16 см – 20 кв. м озелененных территорий на одно дерево;</w:t>
      </w:r>
    </w:p>
    <w:p w14:paraId="49291CF6" w14:textId="77777777" w:rsidR="00820E00" w:rsidRPr="00E014FB" w:rsidRDefault="00820E00" w:rsidP="00820E00">
      <w:pPr>
        <w:jc w:val="both"/>
        <w:rPr>
          <w:rFonts w:cs="Times New Roman"/>
        </w:rPr>
      </w:pPr>
      <w:r w:rsidRPr="00E014FB">
        <w:rPr>
          <w:rFonts w:eastAsia="Tahoma" w:cs="Times New Roman"/>
          <w:color w:val="000000"/>
          <w:sz w:val="20"/>
          <w:szCs w:val="20"/>
        </w:rPr>
        <w:t>для кустарниковых насаждений высотой от 1 м и площадью 1 кв. м. – 6 кв. м;</w:t>
      </w:r>
    </w:p>
    <w:p w14:paraId="4948EBAC" w14:textId="77777777" w:rsidR="00820E00" w:rsidRPr="00E014FB" w:rsidRDefault="00820E00" w:rsidP="00820E00">
      <w:pPr>
        <w:jc w:val="both"/>
        <w:rPr>
          <w:rFonts w:cs="Times New Roman"/>
        </w:rPr>
      </w:pPr>
      <w:r w:rsidRPr="00E014FB">
        <w:rPr>
          <w:rFonts w:eastAsia="Tahoma" w:cs="Times New Roman"/>
          <w:color w:val="000000"/>
          <w:sz w:val="20"/>
          <w:szCs w:val="20"/>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0D860B51" w14:textId="77777777" w:rsidR="00820E00" w:rsidRPr="00E014FB" w:rsidRDefault="00820E00" w:rsidP="00820E00">
      <w:pPr>
        <w:jc w:val="both"/>
        <w:rPr>
          <w:rFonts w:cs="Times New Roman"/>
        </w:rPr>
      </w:pPr>
      <w:r w:rsidRPr="00E014FB">
        <w:rPr>
          <w:rFonts w:eastAsia="Tahoma" w:cs="Times New Roman"/>
          <w:color w:val="000000"/>
          <w:sz w:val="20"/>
          <w:szCs w:val="20"/>
        </w:rPr>
        <w:t>По согласованию с администрацией сельского поселения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w:t>
      </w:r>
    </w:p>
    <w:p w14:paraId="6A6CD021"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ограждению земельных участков:</w:t>
      </w:r>
    </w:p>
    <w:p w14:paraId="6B797A8C" w14:textId="77777777" w:rsidR="00820E00" w:rsidRPr="00E014FB" w:rsidRDefault="00820E00" w:rsidP="00820E00">
      <w:pPr>
        <w:jc w:val="both"/>
        <w:rPr>
          <w:rFonts w:cs="Times New Roman"/>
        </w:rPr>
      </w:pPr>
      <w:r w:rsidRPr="00E014FB">
        <w:rPr>
          <w:rFonts w:eastAsia="Tahoma" w:cs="Times New Roman"/>
          <w:color w:val="000000"/>
          <w:sz w:val="20"/>
          <w:szCs w:val="20"/>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2E5F30A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14DAC18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высота ограждения между смежными земельными участками должна быть не более 2 метров; </w:t>
      </w:r>
    </w:p>
    <w:p w14:paraId="273E19E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ограждения между смежными земельными участками должны быть проветриваемыми на высоту не менее 0,5 м от уровня земли; </w:t>
      </w:r>
    </w:p>
    <w:p w14:paraId="14738011" w14:textId="77777777" w:rsidR="00820E00" w:rsidRPr="00E014FB" w:rsidRDefault="00820E00" w:rsidP="00820E00">
      <w:pPr>
        <w:jc w:val="both"/>
        <w:rPr>
          <w:rFonts w:cs="Times New Roman"/>
        </w:rPr>
      </w:pPr>
      <w:r w:rsidRPr="00E014FB">
        <w:rPr>
          <w:rFonts w:eastAsia="Tahoma" w:cs="Times New Roman"/>
          <w:color w:val="000000"/>
          <w:sz w:val="20"/>
          <w:szCs w:val="20"/>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2E04CFEA"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9A8FF4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356144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8546DDE"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A07861D"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DB0BD4E" w14:textId="77777777" w:rsidR="00820E00" w:rsidRPr="00E014FB" w:rsidRDefault="00820E00" w:rsidP="00820E00">
      <w:pPr>
        <w:rPr>
          <w:rFonts w:cs="Times New Roman"/>
        </w:rPr>
      </w:pPr>
    </w:p>
    <w:p w14:paraId="005B5113"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4A42039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Параметры принимать согласно статье </w:t>
      </w:r>
      <w:r>
        <w:rPr>
          <w:rFonts w:eastAsia="Tahoma" w:cs="Times New Roman"/>
          <w:color w:val="000000"/>
          <w:sz w:val="20"/>
          <w:szCs w:val="20"/>
        </w:rPr>
        <w:t>30</w:t>
      </w:r>
      <w:r w:rsidRPr="00E014FB">
        <w:rPr>
          <w:rFonts w:eastAsia="Tahoma" w:cs="Times New Roman"/>
          <w:color w:val="000000"/>
          <w:sz w:val="20"/>
          <w:szCs w:val="20"/>
        </w:rPr>
        <w:t xml:space="preserve"> «Требования к архитектурно-градостроительному облику объекта капитального строительства».</w:t>
      </w:r>
    </w:p>
    <w:p w14:paraId="618FBE52" w14:textId="77777777" w:rsidR="00820E00" w:rsidRPr="00946C8A" w:rsidRDefault="00820E00" w:rsidP="00820E00">
      <w:pPr>
        <w:pStyle w:val="39"/>
      </w:pPr>
      <w:bookmarkStart w:id="263" w:name="_Toc241293430"/>
      <w:bookmarkStart w:id="264" w:name="_Toc356390712"/>
      <w:bookmarkStart w:id="265" w:name="_Toc467668539"/>
      <w:bookmarkStart w:id="266" w:name="_Toc468262253"/>
      <w:bookmarkStart w:id="267" w:name="_Toc492973671"/>
      <w:bookmarkStart w:id="268" w:name="_Toc529951968"/>
      <w:bookmarkStart w:id="269" w:name="_Toc4763302"/>
      <w:bookmarkStart w:id="270" w:name="_Toc181886229"/>
      <w:bookmarkStart w:id="271" w:name="_Toc184912542"/>
      <w:r w:rsidRPr="003B198F">
        <w:lastRenderedPageBreak/>
        <w:t xml:space="preserve">Статья </w:t>
      </w:r>
      <w:r>
        <w:t>37</w:t>
      </w:r>
      <w:r w:rsidRPr="003B198F">
        <w:t xml:space="preserve">. </w:t>
      </w:r>
      <w:bookmarkEnd w:id="263"/>
      <w:bookmarkEnd w:id="264"/>
      <w:bookmarkEnd w:id="265"/>
      <w:bookmarkEnd w:id="266"/>
      <w:bookmarkEnd w:id="267"/>
      <w:r w:rsidRPr="003B198F">
        <w:t>Градостроительные регламенты.</w:t>
      </w:r>
      <w:bookmarkEnd w:id="268"/>
      <w:bookmarkEnd w:id="269"/>
      <w:bookmarkEnd w:id="270"/>
      <w:r>
        <w:t xml:space="preserve"> Общественно-деловые зоны.</w:t>
      </w:r>
      <w:bookmarkEnd w:id="271"/>
    </w:p>
    <w:p w14:paraId="6285468C" w14:textId="77777777" w:rsidR="00820E00" w:rsidRPr="00991DB9" w:rsidRDefault="00820E00" w:rsidP="00820E00">
      <w:pPr>
        <w:jc w:val="center"/>
        <w:rPr>
          <w:rFonts w:cs="Times New Roman"/>
          <w:b/>
          <w:bCs/>
        </w:rPr>
      </w:pPr>
      <w:r w:rsidRPr="00991DB9">
        <w:rPr>
          <w:rFonts w:cs="Times New Roman"/>
          <w:b/>
          <w:bCs/>
        </w:rPr>
        <w:t>Общественно-деловая зона (ОД1)</w:t>
      </w:r>
    </w:p>
    <w:p w14:paraId="2DF0653E" w14:textId="77777777" w:rsidR="00820E00" w:rsidRPr="00E014FB" w:rsidRDefault="00820E00" w:rsidP="00820E00">
      <w:pPr>
        <w:jc w:val="both"/>
        <w:rPr>
          <w:rFonts w:cs="Times New Roman"/>
        </w:rPr>
      </w:pPr>
      <w:r w:rsidRPr="00E014FB">
        <w:rPr>
          <w:rFonts w:eastAsia="Tahoma" w:cs="Times New Roman"/>
          <w:color w:val="000000"/>
        </w:rPr>
        <w:t>Общественно-деловая зона 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w:t>
      </w:r>
    </w:p>
    <w:p w14:paraId="7A68C314" w14:textId="77777777" w:rsidR="00820E00" w:rsidRPr="00E014FB" w:rsidRDefault="00820E00" w:rsidP="00820E00">
      <w:pPr>
        <w:rPr>
          <w:rFonts w:cs="Times New Roman"/>
        </w:rPr>
      </w:pPr>
    </w:p>
    <w:p w14:paraId="2010C204"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7BD159C" w14:textId="77777777" w:rsidTr="003834BD">
        <w:trPr>
          <w:tblHeader/>
        </w:trPr>
        <w:tc>
          <w:tcPr>
            <w:tcW w:w="272" w:type="dxa"/>
          </w:tcPr>
          <w:p w14:paraId="3DEFCEB9"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33DA5CAF"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B22785E"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470A356"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036F762"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CBF1CD1" w14:textId="77777777" w:rsidTr="003834BD">
        <w:trPr>
          <w:tblHeader/>
        </w:trPr>
        <w:tc>
          <w:tcPr>
            <w:tcW w:w="272" w:type="dxa"/>
          </w:tcPr>
          <w:p w14:paraId="0BF2E58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005D3F53"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1452F240"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4D244356"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03382A65"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525F2460" w14:textId="77777777" w:rsidTr="003834BD">
        <w:tc>
          <w:tcPr>
            <w:tcW w:w="272" w:type="dxa"/>
            <w:vMerge w:val="restart"/>
          </w:tcPr>
          <w:p w14:paraId="6AC13346"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10D901DD"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7029314E"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77557C1D"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5874B44"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3E4DA36" w14:textId="77777777" w:rsidTr="003834BD">
        <w:tc>
          <w:tcPr>
            <w:tcW w:w="272" w:type="dxa"/>
            <w:vMerge/>
          </w:tcPr>
          <w:p w14:paraId="27036B51" w14:textId="77777777" w:rsidR="00820E00" w:rsidRPr="00E014FB" w:rsidRDefault="00820E00" w:rsidP="003834BD">
            <w:pPr>
              <w:rPr>
                <w:rFonts w:cs="Times New Roman"/>
              </w:rPr>
            </w:pPr>
          </w:p>
        </w:tc>
        <w:tc>
          <w:tcPr>
            <w:tcW w:w="1903" w:type="dxa"/>
            <w:vMerge/>
          </w:tcPr>
          <w:p w14:paraId="4938C03E" w14:textId="77777777" w:rsidR="00820E00" w:rsidRPr="00E014FB" w:rsidRDefault="00820E00" w:rsidP="003834BD">
            <w:pPr>
              <w:rPr>
                <w:rFonts w:cs="Times New Roman"/>
              </w:rPr>
            </w:pPr>
          </w:p>
        </w:tc>
        <w:tc>
          <w:tcPr>
            <w:tcW w:w="1224" w:type="dxa"/>
            <w:vMerge/>
          </w:tcPr>
          <w:p w14:paraId="2133DEBF" w14:textId="77777777" w:rsidR="00820E00" w:rsidRPr="00E014FB" w:rsidRDefault="00820E00" w:rsidP="003834BD">
            <w:pPr>
              <w:rPr>
                <w:rFonts w:cs="Times New Roman"/>
              </w:rPr>
            </w:pPr>
          </w:p>
        </w:tc>
        <w:tc>
          <w:tcPr>
            <w:tcW w:w="4080" w:type="dxa"/>
            <w:vMerge/>
          </w:tcPr>
          <w:p w14:paraId="5DF4FF28" w14:textId="77777777" w:rsidR="00820E00" w:rsidRPr="00E014FB" w:rsidRDefault="00820E00" w:rsidP="003834BD">
            <w:pPr>
              <w:rPr>
                <w:rFonts w:cs="Times New Roman"/>
              </w:rPr>
            </w:pPr>
          </w:p>
        </w:tc>
        <w:tc>
          <w:tcPr>
            <w:tcW w:w="6800" w:type="dxa"/>
          </w:tcPr>
          <w:p w14:paraId="1AED7D1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D66266D" w14:textId="77777777" w:rsidTr="003834BD">
        <w:tc>
          <w:tcPr>
            <w:tcW w:w="272" w:type="dxa"/>
            <w:vMerge/>
          </w:tcPr>
          <w:p w14:paraId="1D9410F4" w14:textId="77777777" w:rsidR="00820E00" w:rsidRPr="00E014FB" w:rsidRDefault="00820E00" w:rsidP="003834BD">
            <w:pPr>
              <w:rPr>
                <w:rFonts w:cs="Times New Roman"/>
              </w:rPr>
            </w:pPr>
          </w:p>
        </w:tc>
        <w:tc>
          <w:tcPr>
            <w:tcW w:w="1903" w:type="dxa"/>
            <w:vMerge/>
          </w:tcPr>
          <w:p w14:paraId="545B111E" w14:textId="77777777" w:rsidR="00820E00" w:rsidRPr="00E014FB" w:rsidRDefault="00820E00" w:rsidP="003834BD">
            <w:pPr>
              <w:rPr>
                <w:rFonts w:cs="Times New Roman"/>
              </w:rPr>
            </w:pPr>
          </w:p>
        </w:tc>
        <w:tc>
          <w:tcPr>
            <w:tcW w:w="1224" w:type="dxa"/>
            <w:vMerge/>
          </w:tcPr>
          <w:p w14:paraId="44AC99BE" w14:textId="77777777" w:rsidR="00820E00" w:rsidRPr="00E014FB" w:rsidRDefault="00820E00" w:rsidP="003834BD">
            <w:pPr>
              <w:rPr>
                <w:rFonts w:cs="Times New Roman"/>
              </w:rPr>
            </w:pPr>
          </w:p>
        </w:tc>
        <w:tc>
          <w:tcPr>
            <w:tcW w:w="4080" w:type="dxa"/>
            <w:vMerge/>
          </w:tcPr>
          <w:p w14:paraId="2C92F2CE" w14:textId="77777777" w:rsidR="00820E00" w:rsidRPr="00E014FB" w:rsidRDefault="00820E00" w:rsidP="003834BD">
            <w:pPr>
              <w:rPr>
                <w:rFonts w:cs="Times New Roman"/>
              </w:rPr>
            </w:pPr>
          </w:p>
        </w:tc>
        <w:tc>
          <w:tcPr>
            <w:tcW w:w="6800" w:type="dxa"/>
          </w:tcPr>
          <w:p w14:paraId="1C79881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B22E2A2" w14:textId="77777777" w:rsidTr="003834BD">
        <w:tc>
          <w:tcPr>
            <w:tcW w:w="272" w:type="dxa"/>
            <w:vMerge/>
          </w:tcPr>
          <w:p w14:paraId="52DD2885" w14:textId="77777777" w:rsidR="00820E00" w:rsidRPr="00E014FB" w:rsidRDefault="00820E00" w:rsidP="003834BD">
            <w:pPr>
              <w:rPr>
                <w:rFonts w:cs="Times New Roman"/>
              </w:rPr>
            </w:pPr>
          </w:p>
        </w:tc>
        <w:tc>
          <w:tcPr>
            <w:tcW w:w="1903" w:type="dxa"/>
            <w:vMerge/>
          </w:tcPr>
          <w:p w14:paraId="09685927" w14:textId="77777777" w:rsidR="00820E00" w:rsidRPr="00E014FB" w:rsidRDefault="00820E00" w:rsidP="003834BD">
            <w:pPr>
              <w:rPr>
                <w:rFonts w:cs="Times New Roman"/>
              </w:rPr>
            </w:pPr>
          </w:p>
        </w:tc>
        <w:tc>
          <w:tcPr>
            <w:tcW w:w="1224" w:type="dxa"/>
            <w:vMerge/>
          </w:tcPr>
          <w:p w14:paraId="0330D0B0" w14:textId="77777777" w:rsidR="00820E00" w:rsidRPr="00E014FB" w:rsidRDefault="00820E00" w:rsidP="003834BD">
            <w:pPr>
              <w:rPr>
                <w:rFonts w:cs="Times New Roman"/>
              </w:rPr>
            </w:pPr>
          </w:p>
        </w:tc>
        <w:tc>
          <w:tcPr>
            <w:tcW w:w="4080" w:type="dxa"/>
            <w:vMerge/>
          </w:tcPr>
          <w:p w14:paraId="02C2A72A" w14:textId="77777777" w:rsidR="00820E00" w:rsidRPr="00E014FB" w:rsidRDefault="00820E00" w:rsidP="003834BD">
            <w:pPr>
              <w:rPr>
                <w:rFonts w:cs="Times New Roman"/>
              </w:rPr>
            </w:pPr>
          </w:p>
        </w:tc>
        <w:tc>
          <w:tcPr>
            <w:tcW w:w="6800" w:type="dxa"/>
          </w:tcPr>
          <w:p w14:paraId="0093A4B8"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8602FFD" w14:textId="77777777" w:rsidTr="003834BD">
        <w:tc>
          <w:tcPr>
            <w:tcW w:w="272" w:type="dxa"/>
            <w:vMerge/>
          </w:tcPr>
          <w:p w14:paraId="445D311D" w14:textId="77777777" w:rsidR="00820E00" w:rsidRPr="00E014FB" w:rsidRDefault="00820E00" w:rsidP="003834BD">
            <w:pPr>
              <w:rPr>
                <w:rFonts w:cs="Times New Roman"/>
              </w:rPr>
            </w:pPr>
          </w:p>
        </w:tc>
        <w:tc>
          <w:tcPr>
            <w:tcW w:w="1903" w:type="dxa"/>
            <w:vMerge/>
          </w:tcPr>
          <w:p w14:paraId="46321002" w14:textId="77777777" w:rsidR="00820E00" w:rsidRPr="00E014FB" w:rsidRDefault="00820E00" w:rsidP="003834BD">
            <w:pPr>
              <w:rPr>
                <w:rFonts w:cs="Times New Roman"/>
              </w:rPr>
            </w:pPr>
          </w:p>
        </w:tc>
        <w:tc>
          <w:tcPr>
            <w:tcW w:w="1224" w:type="dxa"/>
            <w:vMerge/>
          </w:tcPr>
          <w:p w14:paraId="099CFAD7" w14:textId="77777777" w:rsidR="00820E00" w:rsidRPr="00E014FB" w:rsidRDefault="00820E00" w:rsidP="003834BD">
            <w:pPr>
              <w:rPr>
                <w:rFonts w:cs="Times New Roman"/>
              </w:rPr>
            </w:pPr>
          </w:p>
        </w:tc>
        <w:tc>
          <w:tcPr>
            <w:tcW w:w="4080" w:type="dxa"/>
            <w:vMerge/>
          </w:tcPr>
          <w:p w14:paraId="664FC2F9" w14:textId="77777777" w:rsidR="00820E00" w:rsidRPr="00E014FB" w:rsidRDefault="00820E00" w:rsidP="003834BD">
            <w:pPr>
              <w:rPr>
                <w:rFonts w:cs="Times New Roman"/>
              </w:rPr>
            </w:pPr>
          </w:p>
        </w:tc>
        <w:tc>
          <w:tcPr>
            <w:tcW w:w="6800" w:type="dxa"/>
          </w:tcPr>
          <w:p w14:paraId="1CF7C57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145893" w14:textId="77777777" w:rsidTr="003834BD">
        <w:tc>
          <w:tcPr>
            <w:tcW w:w="272" w:type="dxa"/>
            <w:vMerge/>
          </w:tcPr>
          <w:p w14:paraId="4D1DE61C" w14:textId="77777777" w:rsidR="00820E00" w:rsidRPr="00E014FB" w:rsidRDefault="00820E00" w:rsidP="003834BD">
            <w:pPr>
              <w:rPr>
                <w:rFonts w:cs="Times New Roman"/>
              </w:rPr>
            </w:pPr>
          </w:p>
        </w:tc>
        <w:tc>
          <w:tcPr>
            <w:tcW w:w="1903" w:type="dxa"/>
            <w:vMerge/>
          </w:tcPr>
          <w:p w14:paraId="0F119AEA" w14:textId="77777777" w:rsidR="00820E00" w:rsidRPr="00E014FB" w:rsidRDefault="00820E00" w:rsidP="003834BD">
            <w:pPr>
              <w:rPr>
                <w:rFonts w:cs="Times New Roman"/>
              </w:rPr>
            </w:pPr>
          </w:p>
        </w:tc>
        <w:tc>
          <w:tcPr>
            <w:tcW w:w="1224" w:type="dxa"/>
            <w:vMerge/>
          </w:tcPr>
          <w:p w14:paraId="3170B536" w14:textId="77777777" w:rsidR="00820E00" w:rsidRPr="00E014FB" w:rsidRDefault="00820E00" w:rsidP="003834BD">
            <w:pPr>
              <w:rPr>
                <w:rFonts w:cs="Times New Roman"/>
              </w:rPr>
            </w:pPr>
          </w:p>
        </w:tc>
        <w:tc>
          <w:tcPr>
            <w:tcW w:w="4080" w:type="dxa"/>
            <w:vMerge/>
          </w:tcPr>
          <w:p w14:paraId="4BE4A6EB" w14:textId="77777777" w:rsidR="00820E00" w:rsidRPr="00E014FB" w:rsidRDefault="00820E00" w:rsidP="003834BD">
            <w:pPr>
              <w:rPr>
                <w:rFonts w:cs="Times New Roman"/>
              </w:rPr>
            </w:pPr>
          </w:p>
        </w:tc>
        <w:tc>
          <w:tcPr>
            <w:tcW w:w="6800" w:type="dxa"/>
          </w:tcPr>
          <w:p w14:paraId="1DE4581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D3C7B24" w14:textId="77777777" w:rsidTr="003834BD">
        <w:tc>
          <w:tcPr>
            <w:tcW w:w="272" w:type="dxa"/>
            <w:vMerge/>
          </w:tcPr>
          <w:p w14:paraId="1396E0AA" w14:textId="77777777" w:rsidR="00820E00" w:rsidRPr="00E014FB" w:rsidRDefault="00820E00" w:rsidP="003834BD">
            <w:pPr>
              <w:rPr>
                <w:rFonts w:cs="Times New Roman"/>
              </w:rPr>
            </w:pPr>
          </w:p>
        </w:tc>
        <w:tc>
          <w:tcPr>
            <w:tcW w:w="1903" w:type="dxa"/>
            <w:vMerge/>
          </w:tcPr>
          <w:p w14:paraId="1E358465" w14:textId="77777777" w:rsidR="00820E00" w:rsidRPr="00E014FB" w:rsidRDefault="00820E00" w:rsidP="003834BD">
            <w:pPr>
              <w:rPr>
                <w:rFonts w:cs="Times New Roman"/>
              </w:rPr>
            </w:pPr>
          </w:p>
        </w:tc>
        <w:tc>
          <w:tcPr>
            <w:tcW w:w="1224" w:type="dxa"/>
            <w:vMerge/>
          </w:tcPr>
          <w:p w14:paraId="0624D7BC" w14:textId="77777777" w:rsidR="00820E00" w:rsidRPr="00E014FB" w:rsidRDefault="00820E00" w:rsidP="003834BD">
            <w:pPr>
              <w:rPr>
                <w:rFonts w:cs="Times New Roman"/>
              </w:rPr>
            </w:pPr>
          </w:p>
        </w:tc>
        <w:tc>
          <w:tcPr>
            <w:tcW w:w="4080" w:type="dxa"/>
            <w:vMerge/>
          </w:tcPr>
          <w:p w14:paraId="4E74EDE2" w14:textId="77777777" w:rsidR="00820E00" w:rsidRPr="00E014FB" w:rsidRDefault="00820E00" w:rsidP="003834BD">
            <w:pPr>
              <w:rPr>
                <w:rFonts w:cs="Times New Roman"/>
              </w:rPr>
            </w:pPr>
          </w:p>
        </w:tc>
        <w:tc>
          <w:tcPr>
            <w:tcW w:w="6800" w:type="dxa"/>
          </w:tcPr>
          <w:p w14:paraId="76D6E5D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C0568A2" w14:textId="77777777" w:rsidTr="003834BD">
        <w:tc>
          <w:tcPr>
            <w:tcW w:w="272" w:type="dxa"/>
            <w:vMerge/>
          </w:tcPr>
          <w:p w14:paraId="044CEEAC" w14:textId="77777777" w:rsidR="00820E00" w:rsidRPr="00E014FB" w:rsidRDefault="00820E00" w:rsidP="003834BD">
            <w:pPr>
              <w:rPr>
                <w:rFonts w:cs="Times New Roman"/>
              </w:rPr>
            </w:pPr>
          </w:p>
        </w:tc>
        <w:tc>
          <w:tcPr>
            <w:tcW w:w="1903" w:type="dxa"/>
            <w:vMerge/>
          </w:tcPr>
          <w:p w14:paraId="166CE0C1" w14:textId="77777777" w:rsidR="00820E00" w:rsidRPr="00E014FB" w:rsidRDefault="00820E00" w:rsidP="003834BD">
            <w:pPr>
              <w:rPr>
                <w:rFonts w:cs="Times New Roman"/>
              </w:rPr>
            </w:pPr>
          </w:p>
        </w:tc>
        <w:tc>
          <w:tcPr>
            <w:tcW w:w="1224" w:type="dxa"/>
            <w:vMerge/>
          </w:tcPr>
          <w:p w14:paraId="69F6FC4A" w14:textId="77777777" w:rsidR="00820E00" w:rsidRPr="00E014FB" w:rsidRDefault="00820E00" w:rsidP="003834BD">
            <w:pPr>
              <w:rPr>
                <w:rFonts w:cs="Times New Roman"/>
              </w:rPr>
            </w:pPr>
          </w:p>
        </w:tc>
        <w:tc>
          <w:tcPr>
            <w:tcW w:w="4080" w:type="dxa"/>
            <w:vMerge/>
          </w:tcPr>
          <w:p w14:paraId="43399B38" w14:textId="77777777" w:rsidR="00820E00" w:rsidRPr="00E014FB" w:rsidRDefault="00820E00" w:rsidP="003834BD">
            <w:pPr>
              <w:rPr>
                <w:rFonts w:cs="Times New Roman"/>
              </w:rPr>
            </w:pPr>
          </w:p>
        </w:tc>
        <w:tc>
          <w:tcPr>
            <w:tcW w:w="6800" w:type="dxa"/>
          </w:tcPr>
          <w:p w14:paraId="1404823F"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3B70E62" w14:textId="77777777" w:rsidTr="003834BD">
        <w:tc>
          <w:tcPr>
            <w:tcW w:w="272" w:type="dxa"/>
            <w:vMerge/>
          </w:tcPr>
          <w:p w14:paraId="468BB5BD" w14:textId="77777777" w:rsidR="00820E00" w:rsidRPr="00E014FB" w:rsidRDefault="00820E00" w:rsidP="003834BD">
            <w:pPr>
              <w:rPr>
                <w:rFonts w:cs="Times New Roman"/>
              </w:rPr>
            </w:pPr>
          </w:p>
        </w:tc>
        <w:tc>
          <w:tcPr>
            <w:tcW w:w="1903" w:type="dxa"/>
            <w:vMerge/>
          </w:tcPr>
          <w:p w14:paraId="78C7F7E9" w14:textId="77777777" w:rsidR="00820E00" w:rsidRPr="00E014FB" w:rsidRDefault="00820E00" w:rsidP="003834BD">
            <w:pPr>
              <w:rPr>
                <w:rFonts w:cs="Times New Roman"/>
              </w:rPr>
            </w:pPr>
          </w:p>
        </w:tc>
        <w:tc>
          <w:tcPr>
            <w:tcW w:w="1224" w:type="dxa"/>
            <w:vMerge/>
          </w:tcPr>
          <w:p w14:paraId="2A7EA732" w14:textId="77777777" w:rsidR="00820E00" w:rsidRPr="00E014FB" w:rsidRDefault="00820E00" w:rsidP="003834BD">
            <w:pPr>
              <w:rPr>
                <w:rFonts w:cs="Times New Roman"/>
              </w:rPr>
            </w:pPr>
          </w:p>
        </w:tc>
        <w:tc>
          <w:tcPr>
            <w:tcW w:w="4080" w:type="dxa"/>
            <w:vMerge/>
          </w:tcPr>
          <w:p w14:paraId="57E10540" w14:textId="77777777" w:rsidR="00820E00" w:rsidRPr="00E014FB" w:rsidRDefault="00820E00" w:rsidP="003834BD">
            <w:pPr>
              <w:rPr>
                <w:rFonts w:cs="Times New Roman"/>
              </w:rPr>
            </w:pPr>
          </w:p>
        </w:tc>
        <w:tc>
          <w:tcPr>
            <w:tcW w:w="6800" w:type="dxa"/>
          </w:tcPr>
          <w:p w14:paraId="6E934B27"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AB8B0E5" w14:textId="77777777" w:rsidTr="003834BD">
        <w:tc>
          <w:tcPr>
            <w:tcW w:w="272" w:type="dxa"/>
            <w:vMerge/>
          </w:tcPr>
          <w:p w14:paraId="40AF78C7" w14:textId="77777777" w:rsidR="00820E00" w:rsidRPr="00E014FB" w:rsidRDefault="00820E00" w:rsidP="003834BD">
            <w:pPr>
              <w:rPr>
                <w:rFonts w:cs="Times New Roman"/>
              </w:rPr>
            </w:pPr>
          </w:p>
        </w:tc>
        <w:tc>
          <w:tcPr>
            <w:tcW w:w="1903" w:type="dxa"/>
            <w:vMerge/>
          </w:tcPr>
          <w:p w14:paraId="26B94675" w14:textId="77777777" w:rsidR="00820E00" w:rsidRPr="00E014FB" w:rsidRDefault="00820E00" w:rsidP="003834BD">
            <w:pPr>
              <w:rPr>
                <w:rFonts w:cs="Times New Roman"/>
              </w:rPr>
            </w:pPr>
          </w:p>
        </w:tc>
        <w:tc>
          <w:tcPr>
            <w:tcW w:w="1224" w:type="dxa"/>
            <w:vMerge/>
          </w:tcPr>
          <w:p w14:paraId="2CD0BA04" w14:textId="77777777" w:rsidR="00820E00" w:rsidRPr="00E014FB" w:rsidRDefault="00820E00" w:rsidP="003834BD">
            <w:pPr>
              <w:rPr>
                <w:rFonts w:cs="Times New Roman"/>
              </w:rPr>
            </w:pPr>
          </w:p>
        </w:tc>
        <w:tc>
          <w:tcPr>
            <w:tcW w:w="4080" w:type="dxa"/>
            <w:vMerge/>
          </w:tcPr>
          <w:p w14:paraId="5E7CF82E" w14:textId="77777777" w:rsidR="00820E00" w:rsidRPr="00E014FB" w:rsidRDefault="00820E00" w:rsidP="003834BD">
            <w:pPr>
              <w:rPr>
                <w:rFonts w:cs="Times New Roman"/>
              </w:rPr>
            </w:pPr>
          </w:p>
        </w:tc>
        <w:tc>
          <w:tcPr>
            <w:tcW w:w="6800" w:type="dxa"/>
          </w:tcPr>
          <w:p w14:paraId="7B49D68C"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33197031" w14:textId="77777777" w:rsidTr="003834BD">
        <w:tc>
          <w:tcPr>
            <w:tcW w:w="272" w:type="dxa"/>
            <w:vMerge/>
          </w:tcPr>
          <w:p w14:paraId="7A671ABA" w14:textId="77777777" w:rsidR="00820E00" w:rsidRPr="00E014FB" w:rsidRDefault="00820E00" w:rsidP="003834BD">
            <w:pPr>
              <w:rPr>
                <w:rFonts w:cs="Times New Roman"/>
              </w:rPr>
            </w:pPr>
          </w:p>
        </w:tc>
        <w:tc>
          <w:tcPr>
            <w:tcW w:w="1903" w:type="dxa"/>
            <w:vMerge/>
          </w:tcPr>
          <w:p w14:paraId="60795418" w14:textId="77777777" w:rsidR="00820E00" w:rsidRPr="00E014FB" w:rsidRDefault="00820E00" w:rsidP="003834BD">
            <w:pPr>
              <w:rPr>
                <w:rFonts w:cs="Times New Roman"/>
              </w:rPr>
            </w:pPr>
          </w:p>
        </w:tc>
        <w:tc>
          <w:tcPr>
            <w:tcW w:w="1224" w:type="dxa"/>
            <w:vMerge/>
          </w:tcPr>
          <w:p w14:paraId="299C06BE" w14:textId="77777777" w:rsidR="00820E00" w:rsidRPr="00E014FB" w:rsidRDefault="00820E00" w:rsidP="003834BD">
            <w:pPr>
              <w:rPr>
                <w:rFonts w:cs="Times New Roman"/>
              </w:rPr>
            </w:pPr>
          </w:p>
        </w:tc>
        <w:tc>
          <w:tcPr>
            <w:tcW w:w="4080" w:type="dxa"/>
            <w:vMerge/>
          </w:tcPr>
          <w:p w14:paraId="61BB81AF" w14:textId="77777777" w:rsidR="00820E00" w:rsidRPr="00E014FB" w:rsidRDefault="00820E00" w:rsidP="003834BD">
            <w:pPr>
              <w:rPr>
                <w:rFonts w:cs="Times New Roman"/>
              </w:rPr>
            </w:pPr>
          </w:p>
        </w:tc>
        <w:tc>
          <w:tcPr>
            <w:tcW w:w="6800" w:type="dxa"/>
          </w:tcPr>
          <w:p w14:paraId="716B0E88"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C1CC798" w14:textId="77777777" w:rsidTr="003834BD">
        <w:tc>
          <w:tcPr>
            <w:tcW w:w="272" w:type="dxa"/>
            <w:vMerge/>
          </w:tcPr>
          <w:p w14:paraId="71F1DA25" w14:textId="77777777" w:rsidR="00820E00" w:rsidRPr="00E014FB" w:rsidRDefault="00820E00" w:rsidP="003834BD">
            <w:pPr>
              <w:rPr>
                <w:rFonts w:cs="Times New Roman"/>
              </w:rPr>
            </w:pPr>
          </w:p>
        </w:tc>
        <w:tc>
          <w:tcPr>
            <w:tcW w:w="1903" w:type="dxa"/>
            <w:vMerge/>
          </w:tcPr>
          <w:p w14:paraId="664AAF2E" w14:textId="77777777" w:rsidR="00820E00" w:rsidRPr="00E014FB" w:rsidRDefault="00820E00" w:rsidP="003834BD">
            <w:pPr>
              <w:rPr>
                <w:rFonts w:cs="Times New Roman"/>
              </w:rPr>
            </w:pPr>
          </w:p>
        </w:tc>
        <w:tc>
          <w:tcPr>
            <w:tcW w:w="1224" w:type="dxa"/>
            <w:vMerge/>
          </w:tcPr>
          <w:p w14:paraId="5A2F6DB9" w14:textId="77777777" w:rsidR="00820E00" w:rsidRPr="00E014FB" w:rsidRDefault="00820E00" w:rsidP="003834BD">
            <w:pPr>
              <w:rPr>
                <w:rFonts w:cs="Times New Roman"/>
              </w:rPr>
            </w:pPr>
          </w:p>
        </w:tc>
        <w:tc>
          <w:tcPr>
            <w:tcW w:w="4080" w:type="dxa"/>
            <w:vMerge/>
          </w:tcPr>
          <w:p w14:paraId="68912F44" w14:textId="77777777" w:rsidR="00820E00" w:rsidRPr="00E014FB" w:rsidRDefault="00820E00" w:rsidP="003834BD">
            <w:pPr>
              <w:rPr>
                <w:rFonts w:cs="Times New Roman"/>
              </w:rPr>
            </w:pPr>
          </w:p>
        </w:tc>
        <w:tc>
          <w:tcPr>
            <w:tcW w:w="6800" w:type="dxa"/>
          </w:tcPr>
          <w:p w14:paraId="24CF3479"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A48315B" w14:textId="77777777" w:rsidTr="003834BD">
        <w:tc>
          <w:tcPr>
            <w:tcW w:w="272" w:type="dxa"/>
            <w:vMerge/>
          </w:tcPr>
          <w:p w14:paraId="3721F08E" w14:textId="77777777" w:rsidR="00820E00" w:rsidRPr="00E014FB" w:rsidRDefault="00820E00" w:rsidP="003834BD">
            <w:pPr>
              <w:rPr>
                <w:rFonts w:cs="Times New Roman"/>
              </w:rPr>
            </w:pPr>
          </w:p>
        </w:tc>
        <w:tc>
          <w:tcPr>
            <w:tcW w:w="1903" w:type="dxa"/>
            <w:vMerge/>
          </w:tcPr>
          <w:p w14:paraId="2C16455D" w14:textId="77777777" w:rsidR="00820E00" w:rsidRPr="00E014FB" w:rsidRDefault="00820E00" w:rsidP="003834BD">
            <w:pPr>
              <w:rPr>
                <w:rFonts w:cs="Times New Roman"/>
              </w:rPr>
            </w:pPr>
          </w:p>
        </w:tc>
        <w:tc>
          <w:tcPr>
            <w:tcW w:w="1224" w:type="dxa"/>
            <w:vMerge/>
          </w:tcPr>
          <w:p w14:paraId="6D6FC917" w14:textId="77777777" w:rsidR="00820E00" w:rsidRPr="00E014FB" w:rsidRDefault="00820E00" w:rsidP="003834BD">
            <w:pPr>
              <w:rPr>
                <w:rFonts w:cs="Times New Roman"/>
              </w:rPr>
            </w:pPr>
          </w:p>
        </w:tc>
        <w:tc>
          <w:tcPr>
            <w:tcW w:w="4080" w:type="dxa"/>
            <w:vMerge/>
          </w:tcPr>
          <w:p w14:paraId="74825C0E" w14:textId="77777777" w:rsidR="00820E00" w:rsidRPr="00E014FB" w:rsidRDefault="00820E00" w:rsidP="003834BD">
            <w:pPr>
              <w:rPr>
                <w:rFonts w:cs="Times New Roman"/>
              </w:rPr>
            </w:pPr>
          </w:p>
        </w:tc>
        <w:tc>
          <w:tcPr>
            <w:tcW w:w="6800" w:type="dxa"/>
          </w:tcPr>
          <w:p w14:paraId="48128A15"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896EDB6" w14:textId="77777777" w:rsidTr="003834BD">
        <w:tc>
          <w:tcPr>
            <w:tcW w:w="272" w:type="dxa"/>
            <w:vMerge w:val="restart"/>
          </w:tcPr>
          <w:p w14:paraId="0E9A2EDA"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2.</w:t>
            </w:r>
          </w:p>
        </w:tc>
        <w:tc>
          <w:tcPr>
            <w:tcW w:w="1903" w:type="dxa"/>
            <w:vMerge w:val="restart"/>
          </w:tcPr>
          <w:p w14:paraId="4C041CEA" w14:textId="77777777" w:rsidR="00820E00" w:rsidRPr="00E014FB" w:rsidRDefault="00820E00" w:rsidP="003834BD">
            <w:pPr>
              <w:rPr>
                <w:rFonts w:cs="Times New Roman"/>
              </w:rPr>
            </w:pPr>
            <w:r w:rsidRPr="00E014FB">
              <w:rPr>
                <w:rFonts w:eastAsia="Tahoma" w:cs="Times New Roman"/>
                <w:color w:val="000000"/>
                <w:sz w:val="20"/>
                <w:szCs w:val="20"/>
              </w:rPr>
              <w:t>Оказание социальной помощи населению</w:t>
            </w:r>
          </w:p>
        </w:tc>
        <w:tc>
          <w:tcPr>
            <w:tcW w:w="1224" w:type="dxa"/>
            <w:vMerge w:val="restart"/>
          </w:tcPr>
          <w:p w14:paraId="54D60DEE" w14:textId="77777777" w:rsidR="00820E00" w:rsidRPr="00E014FB" w:rsidRDefault="00820E00" w:rsidP="003834BD">
            <w:pPr>
              <w:rPr>
                <w:rFonts w:cs="Times New Roman"/>
              </w:rPr>
            </w:pPr>
            <w:r w:rsidRPr="00E014FB">
              <w:rPr>
                <w:rFonts w:eastAsia="Tahoma" w:cs="Times New Roman"/>
                <w:color w:val="000000"/>
                <w:sz w:val="20"/>
                <w:szCs w:val="20"/>
              </w:rPr>
              <w:t>3.2.2</w:t>
            </w:r>
          </w:p>
        </w:tc>
        <w:tc>
          <w:tcPr>
            <w:tcW w:w="4080" w:type="dxa"/>
            <w:vMerge w:val="restart"/>
          </w:tcPr>
          <w:p w14:paraId="32E143E5"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14:paraId="06F67945"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C2227ED" w14:textId="77777777" w:rsidTr="003834BD">
        <w:tc>
          <w:tcPr>
            <w:tcW w:w="272" w:type="dxa"/>
            <w:vMerge/>
          </w:tcPr>
          <w:p w14:paraId="112A27F3" w14:textId="77777777" w:rsidR="00820E00" w:rsidRPr="00E014FB" w:rsidRDefault="00820E00" w:rsidP="003834BD">
            <w:pPr>
              <w:rPr>
                <w:rFonts w:cs="Times New Roman"/>
              </w:rPr>
            </w:pPr>
          </w:p>
        </w:tc>
        <w:tc>
          <w:tcPr>
            <w:tcW w:w="1903" w:type="dxa"/>
            <w:vMerge/>
          </w:tcPr>
          <w:p w14:paraId="194B5E09" w14:textId="77777777" w:rsidR="00820E00" w:rsidRPr="00E014FB" w:rsidRDefault="00820E00" w:rsidP="003834BD">
            <w:pPr>
              <w:rPr>
                <w:rFonts w:cs="Times New Roman"/>
              </w:rPr>
            </w:pPr>
          </w:p>
        </w:tc>
        <w:tc>
          <w:tcPr>
            <w:tcW w:w="1224" w:type="dxa"/>
            <w:vMerge/>
          </w:tcPr>
          <w:p w14:paraId="7B63410E" w14:textId="77777777" w:rsidR="00820E00" w:rsidRPr="00E014FB" w:rsidRDefault="00820E00" w:rsidP="003834BD">
            <w:pPr>
              <w:rPr>
                <w:rFonts w:cs="Times New Roman"/>
              </w:rPr>
            </w:pPr>
          </w:p>
        </w:tc>
        <w:tc>
          <w:tcPr>
            <w:tcW w:w="4080" w:type="dxa"/>
            <w:vMerge/>
          </w:tcPr>
          <w:p w14:paraId="29C3A25C" w14:textId="77777777" w:rsidR="00820E00" w:rsidRPr="00E014FB" w:rsidRDefault="00820E00" w:rsidP="003834BD">
            <w:pPr>
              <w:rPr>
                <w:rFonts w:cs="Times New Roman"/>
              </w:rPr>
            </w:pPr>
          </w:p>
        </w:tc>
        <w:tc>
          <w:tcPr>
            <w:tcW w:w="6800" w:type="dxa"/>
          </w:tcPr>
          <w:p w14:paraId="51386908"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75F6AD1" w14:textId="77777777" w:rsidTr="003834BD">
        <w:tc>
          <w:tcPr>
            <w:tcW w:w="272" w:type="dxa"/>
            <w:vMerge/>
          </w:tcPr>
          <w:p w14:paraId="4562AF00" w14:textId="77777777" w:rsidR="00820E00" w:rsidRPr="00E014FB" w:rsidRDefault="00820E00" w:rsidP="003834BD">
            <w:pPr>
              <w:rPr>
                <w:rFonts w:cs="Times New Roman"/>
              </w:rPr>
            </w:pPr>
          </w:p>
        </w:tc>
        <w:tc>
          <w:tcPr>
            <w:tcW w:w="1903" w:type="dxa"/>
            <w:vMerge/>
          </w:tcPr>
          <w:p w14:paraId="75E06F3C" w14:textId="77777777" w:rsidR="00820E00" w:rsidRPr="00E014FB" w:rsidRDefault="00820E00" w:rsidP="003834BD">
            <w:pPr>
              <w:rPr>
                <w:rFonts w:cs="Times New Roman"/>
              </w:rPr>
            </w:pPr>
          </w:p>
        </w:tc>
        <w:tc>
          <w:tcPr>
            <w:tcW w:w="1224" w:type="dxa"/>
            <w:vMerge/>
          </w:tcPr>
          <w:p w14:paraId="3E1841A4" w14:textId="77777777" w:rsidR="00820E00" w:rsidRPr="00E014FB" w:rsidRDefault="00820E00" w:rsidP="003834BD">
            <w:pPr>
              <w:rPr>
                <w:rFonts w:cs="Times New Roman"/>
              </w:rPr>
            </w:pPr>
          </w:p>
        </w:tc>
        <w:tc>
          <w:tcPr>
            <w:tcW w:w="4080" w:type="dxa"/>
            <w:vMerge/>
          </w:tcPr>
          <w:p w14:paraId="439AF955" w14:textId="77777777" w:rsidR="00820E00" w:rsidRPr="00E014FB" w:rsidRDefault="00820E00" w:rsidP="003834BD">
            <w:pPr>
              <w:rPr>
                <w:rFonts w:cs="Times New Roman"/>
              </w:rPr>
            </w:pPr>
          </w:p>
        </w:tc>
        <w:tc>
          <w:tcPr>
            <w:tcW w:w="6800" w:type="dxa"/>
          </w:tcPr>
          <w:p w14:paraId="2B5C1A0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8194004" w14:textId="77777777" w:rsidTr="003834BD">
        <w:tc>
          <w:tcPr>
            <w:tcW w:w="272" w:type="dxa"/>
            <w:vMerge/>
          </w:tcPr>
          <w:p w14:paraId="72919975" w14:textId="77777777" w:rsidR="00820E00" w:rsidRPr="00E014FB" w:rsidRDefault="00820E00" w:rsidP="003834BD">
            <w:pPr>
              <w:rPr>
                <w:rFonts w:cs="Times New Roman"/>
              </w:rPr>
            </w:pPr>
          </w:p>
        </w:tc>
        <w:tc>
          <w:tcPr>
            <w:tcW w:w="1903" w:type="dxa"/>
            <w:vMerge/>
          </w:tcPr>
          <w:p w14:paraId="56B90CEC" w14:textId="77777777" w:rsidR="00820E00" w:rsidRPr="00E014FB" w:rsidRDefault="00820E00" w:rsidP="003834BD">
            <w:pPr>
              <w:rPr>
                <w:rFonts w:cs="Times New Roman"/>
              </w:rPr>
            </w:pPr>
          </w:p>
        </w:tc>
        <w:tc>
          <w:tcPr>
            <w:tcW w:w="1224" w:type="dxa"/>
            <w:vMerge/>
          </w:tcPr>
          <w:p w14:paraId="14319779" w14:textId="77777777" w:rsidR="00820E00" w:rsidRPr="00E014FB" w:rsidRDefault="00820E00" w:rsidP="003834BD">
            <w:pPr>
              <w:rPr>
                <w:rFonts w:cs="Times New Roman"/>
              </w:rPr>
            </w:pPr>
          </w:p>
        </w:tc>
        <w:tc>
          <w:tcPr>
            <w:tcW w:w="4080" w:type="dxa"/>
            <w:vMerge/>
          </w:tcPr>
          <w:p w14:paraId="4D8CB959" w14:textId="77777777" w:rsidR="00820E00" w:rsidRPr="00E014FB" w:rsidRDefault="00820E00" w:rsidP="003834BD">
            <w:pPr>
              <w:rPr>
                <w:rFonts w:cs="Times New Roman"/>
              </w:rPr>
            </w:pPr>
          </w:p>
        </w:tc>
        <w:tc>
          <w:tcPr>
            <w:tcW w:w="6800" w:type="dxa"/>
          </w:tcPr>
          <w:p w14:paraId="2AAF749C"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9C1D495" w14:textId="77777777" w:rsidTr="003834BD">
        <w:tc>
          <w:tcPr>
            <w:tcW w:w="272" w:type="dxa"/>
            <w:vMerge/>
          </w:tcPr>
          <w:p w14:paraId="6BB9ADE5" w14:textId="77777777" w:rsidR="00820E00" w:rsidRPr="00E014FB" w:rsidRDefault="00820E00" w:rsidP="003834BD">
            <w:pPr>
              <w:rPr>
                <w:rFonts w:cs="Times New Roman"/>
              </w:rPr>
            </w:pPr>
          </w:p>
        </w:tc>
        <w:tc>
          <w:tcPr>
            <w:tcW w:w="1903" w:type="dxa"/>
            <w:vMerge/>
          </w:tcPr>
          <w:p w14:paraId="4D511F3B" w14:textId="77777777" w:rsidR="00820E00" w:rsidRPr="00E014FB" w:rsidRDefault="00820E00" w:rsidP="003834BD">
            <w:pPr>
              <w:rPr>
                <w:rFonts w:cs="Times New Roman"/>
              </w:rPr>
            </w:pPr>
          </w:p>
        </w:tc>
        <w:tc>
          <w:tcPr>
            <w:tcW w:w="1224" w:type="dxa"/>
            <w:vMerge/>
          </w:tcPr>
          <w:p w14:paraId="3C27E9C9" w14:textId="77777777" w:rsidR="00820E00" w:rsidRPr="00E014FB" w:rsidRDefault="00820E00" w:rsidP="003834BD">
            <w:pPr>
              <w:rPr>
                <w:rFonts w:cs="Times New Roman"/>
              </w:rPr>
            </w:pPr>
          </w:p>
        </w:tc>
        <w:tc>
          <w:tcPr>
            <w:tcW w:w="4080" w:type="dxa"/>
            <w:vMerge/>
          </w:tcPr>
          <w:p w14:paraId="62408535" w14:textId="77777777" w:rsidR="00820E00" w:rsidRPr="00E014FB" w:rsidRDefault="00820E00" w:rsidP="003834BD">
            <w:pPr>
              <w:rPr>
                <w:rFonts w:cs="Times New Roman"/>
              </w:rPr>
            </w:pPr>
          </w:p>
        </w:tc>
        <w:tc>
          <w:tcPr>
            <w:tcW w:w="6800" w:type="dxa"/>
          </w:tcPr>
          <w:p w14:paraId="60431D2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A90F8B3" w14:textId="77777777" w:rsidTr="003834BD">
        <w:tc>
          <w:tcPr>
            <w:tcW w:w="272" w:type="dxa"/>
            <w:vMerge/>
          </w:tcPr>
          <w:p w14:paraId="6C051E2F" w14:textId="77777777" w:rsidR="00820E00" w:rsidRPr="00E014FB" w:rsidRDefault="00820E00" w:rsidP="003834BD">
            <w:pPr>
              <w:rPr>
                <w:rFonts w:cs="Times New Roman"/>
              </w:rPr>
            </w:pPr>
          </w:p>
        </w:tc>
        <w:tc>
          <w:tcPr>
            <w:tcW w:w="1903" w:type="dxa"/>
            <w:vMerge/>
          </w:tcPr>
          <w:p w14:paraId="1B63EAE9" w14:textId="77777777" w:rsidR="00820E00" w:rsidRPr="00E014FB" w:rsidRDefault="00820E00" w:rsidP="003834BD">
            <w:pPr>
              <w:rPr>
                <w:rFonts w:cs="Times New Roman"/>
              </w:rPr>
            </w:pPr>
          </w:p>
        </w:tc>
        <w:tc>
          <w:tcPr>
            <w:tcW w:w="1224" w:type="dxa"/>
            <w:vMerge/>
          </w:tcPr>
          <w:p w14:paraId="6337AD9B" w14:textId="77777777" w:rsidR="00820E00" w:rsidRPr="00E014FB" w:rsidRDefault="00820E00" w:rsidP="003834BD">
            <w:pPr>
              <w:rPr>
                <w:rFonts w:cs="Times New Roman"/>
              </w:rPr>
            </w:pPr>
          </w:p>
        </w:tc>
        <w:tc>
          <w:tcPr>
            <w:tcW w:w="4080" w:type="dxa"/>
            <w:vMerge/>
          </w:tcPr>
          <w:p w14:paraId="6A0BFFA7" w14:textId="77777777" w:rsidR="00820E00" w:rsidRPr="00E014FB" w:rsidRDefault="00820E00" w:rsidP="003834BD">
            <w:pPr>
              <w:rPr>
                <w:rFonts w:cs="Times New Roman"/>
              </w:rPr>
            </w:pPr>
          </w:p>
        </w:tc>
        <w:tc>
          <w:tcPr>
            <w:tcW w:w="6800" w:type="dxa"/>
          </w:tcPr>
          <w:p w14:paraId="695B9C8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1E68A0" w14:textId="77777777" w:rsidTr="003834BD">
        <w:tc>
          <w:tcPr>
            <w:tcW w:w="272" w:type="dxa"/>
            <w:vMerge/>
          </w:tcPr>
          <w:p w14:paraId="26A1EF6D" w14:textId="77777777" w:rsidR="00820E00" w:rsidRPr="00E014FB" w:rsidRDefault="00820E00" w:rsidP="003834BD">
            <w:pPr>
              <w:rPr>
                <w:rFonts w:cs="Times New Roman"/>
              </w:rPr>
            </w:pPr>
          </w:p>
        </w:tc>
        <w:tc>
          <w:tcPr>
            <w:tcW w:w="1903" w:type="dxa"/>
            <w:vMerge/>
          </w:tcPr>
          <w:p w14:paraId="2D6B00F1" w14:textId="77777777" w:rsidR="00820E00" w:rsidRPr="00E014FB" w:rsidRDefault="00820E00" w:rsidP="003834BD">
            <w:pPr>
              <w:rPr>
                <w:rFonts w:cs="Times New Roman"/>
              </w:rPr>
            </w:pPr>
          </w:p>
        </w:tc>
        <w:tc>
          <w:tcPr>
            <w:tcW w:w="1224" w:type="dxa"/>
            <w:vMerge/>
          </w:tcPr>
          <w:p w14:paraId="7D0FD6F1" w14:textId="77777777" w:rsidR="00820E00" w:rsidRPr="00E014FB" w:rsidRDefault="00820E00" w:rsidP="003834BD">
            <w:pPr>
              <w:rPr>
                <w:rFonts w:cs="Times New Roman"/>
              </w:rPr>
            </w:pPr>
          </w:p>
        </w:tc>
        <w:tc>
          <w:tcPr>
            <w:tcW w:w="4080" w:type="dxa"/>
            <w:vMerge/>
          </w:tcPr>
          <w:p w14:paraId="63B5E0FF" w14:textId="77777777" w:rsidR="00820E00" w:rsidRPr="00E014FB" w:rsidRDefault="00820E00" w:rsidP="003834BD">
            <w:pPr>
              <w:rPr>
                <w:rFonts w:cs="Times New Roman"/>
              </w:rPr>
            </w:pPr>
          </w:p>
        </w:tc>
        <w:tc>
          <w:tcPr>
            <w:tcW w:w="6800" w:type="dxa"/>
          </w:tcPr>
          <w:p w14:paraId="538583C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AD9D56" w14:textId="77777777" w:rsidTr="003834BD">
        <w:tc>
          <w:tcPr>
            <w:tcW w:w="272" w:type="dxa"/>
            <w:vMerge/>
          </w:tcPr>
          <w:p w14:paraId="5DA0A674" w14:textId="77777777" w:rsidR="00820E00" w:rsidRPr="00E014FB" w:rsidRDefault="00820E00" w:rsidP="003834BD">
            <w:pPr>
              <w:rPr>
                <w:rFonts w:cs="Times New Roman"/>
              </w:rPr>
            </w:pPr>
          </w:p>
        </w:tc>
        <w:tc>
          <w:tcPr>
            <w:tcW w:w="1903" w:type="dxa"/>
            <w:vMerge/>
          </w:tcPr>
          <w:p w14:paraId="771E924B" w14:textId="77777777" w:rsidR="00820E00" w:rsidRPr="00E014FB" w:rsidRDefault="00820E00" w:rsidP="003834BD">
            <w:pPr>
              <w:rPr>
                <w:rFonts w:cs="Times New Roman"/>
              </w:rPr>
            </w:pPr>
          </w:p>
        </w:tc>
        <w:tc>
          <w:tcPr>
            <w:tcW w:w="1224" w:type="dxa"/>
            <w:vMerge/>
          </w:tcPr>
          <w:p w14:paraId="6ADF457F" w14:textId="77777777" w:rsidR="00820E00" w:rsidRPr="00E014FB" w:rsidRDefault="00820E00" w:rsidP="003834BD">
            <w:pPr>
              <w:rPr>
                <w:rFonts w:cs="Times New Roman"/>
              </w:rPr>
            </w:pPr>
          </w:p>
        </w:tc>
        <w:tc>
          <w:tcPr>
            <w:tcW w:w="4080" w:type="dxa"/>
            <w:vMerge/>
          </w:tcPr>
          <w:p w14:paraId="127A1BE4" w14:textId="77777777" w:rsidR="00820E00" w:rsidRPr="00E014FB" w:rsidRDefault="00820E00" w:rsidP="003834BD">
            <w:pPr>
              <w:rPr>
                <w:rFonts w:cs="Times New Roman"/>
              </w:rPr>
            </w:pPr>
          </w:p>
        </w:tc>
        <w:tc>
          <w:tcPr>
            <w:tcW w:w="6800" w:type="dxa"/>
          </w:tcPr>
          <w:p w14:paraId="718CABF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873EE97" w14:textId="77777777" w:rsidTr="003834BD">
        <w:tc>
          <w:tcPr>
            <w:tcW w:w="272" w:type="dxa"/>
            <w:vMerge/>
          </w:tcPr>
          <w:p w14:paraId="6B79C315" w14:textId="77777777" w:rsidR="00820E00" w:rsidRPr="00E014FB" w:rsidRDefault="00820E00" w:rsidP="003834BD">
            <w:pPr>
              <w:rPr>
                <w:rFonts w:cs="Times New Roman"/>
              </w:rPr>
            </w:pPr>
          </w:p>
        </w:tc>
        <w:tc>
          <w:tcPr>
            <w:tcW w:w="1903" w:type="dxa"/>
            <w:vMerge/>
          </w:tcPr>
          <w:p w14:paraId="393DEA79" w14:textId="77777777" w:rsidR="00820E00" w:rsidRPr="00E014FB" w:rsidRDefault="00820E00" w:rsidP="003834BD">
            <w:pPr>
              <w:rPr>
                <w:rFonts w:cs="Times New Roman"/>
              </w:rPr>
            </w:pPr>
          </w:p>
        </w:tc>
        <w:tc>
          <w:tcPr>
            <w:tcW w:w="1224" w:type="dxa"/>
            <w:vMerge/>
          </w:tcPr>
          <w:p w14:paraId="175908E3" w14:textId="77777777" w:rsidR="00820E00" w:rsidRPr="00E014FB" w:rsidRDefault="00820E00" w:rsidP="003834BD">
            <w:pPr>
              <w:rPr>
                <w:rFonts w:cs="Times New Roman"/>
              </w:rPr>
            </w:pPr>
          </w:p>
        </w:tc>
        <w:tc>
          <w:tcPr>
            <w:tcW w:w="4080" w:type="dxa"/>
            <w:vMerge/>
          </w:tcPr>
          <w:p w14:paraId="4DB6B9A4" w14:textId="77777777" w:rsidR="00820E00" w:rsidRPr="00E014FB" w:rsidRDefault="00820E00" w:rsidP="003834BD">
            <w:pPr>
              <w:rPr>
                <w:rFonts w:cs="Times New Roman"/>
              </w:rPr>
            </w:pPr>
          </w:p>
        </w:tc>
        <w:tc>
          <w:tcPr>
            <w:tcW w:w="6800" w:type="dxa"/>
          </w:tcPr>
          <w:p w14:paraId="75FCA5DC"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64742CC" w14:textId="77777777" w:rsidTr="003834BD">
        <w:tc>
          <w:tcPr>
            <w:tcW w:w="272" w:type="dxa"/>
            <w:vMerge/>
          </w:tcPr>
          <w:p w14:paraId="129518DC" w14:textId="77777777" w:rsidR="00820E00" w:rsidRPr="00E014FB" w:rsidRDefault="00820E00" w:rsidP="003834BD">
            <w:pPr>
              <w:rPr>
                <w:rFonts w:cs="Times New Roman"/>
              </w:rPr>
            </w:pPr>
          </w:p>
        </w:tc>
        <w:tc>
          <w:tcPr>
            <w:tcW w:w="1903" w:type="dxa"/>
            <w:vMerge/>
          </w:tcPr>
          <w:p w14:paraId="7CE76917" w14:textId="77777777" w:rsidR="00820E00" w:rsidRPr="00E014FB" w:rsidRDefault="00820E00" w:rsidP="003834BD">
            <w:pPr>
              <w:rPr>
                <w:rFonts w:cs="Times New Roman"/>
              </w:rPr>
            </w:pPr>
          </w:p>
        </w:tc>
        <w:tc>
          <w:tcPr>
            <w:tcW w:w="1224" w:type="dxa"/>
            <w:vMerge/>
          </w:tcPr>
          <w:p w14:paraId="54B787E6" w14:textId="77777777" w:rsidR="00820E00" w:rsidRPr="00E014FB" w:rsidRDefault="00820E00" w:rsidP="003834BD">
            <w:pPr>
              <w:rPr>
                <w:rFonts w:cs="Times New Roman"/>
              </w:rPr>
            </w:pPr>
          </w:p>
        </w:tc>
        <w:tc>
          <w:tcPr>
            <w:tcW w:w="4080" w:type="dxa"/>
            <w:vMerge/>
          </w:tcPr>
          <w:p w14:paraId="1FE555CD" w14:textId="77777777" w:rsidR="00820E00" w:rsidRPr="00E014FB" w:rsidRDefault="00820E00" w:rsidP="003834BD">
            <w:pPr>
              <w:rPr>
                <w:rFonts w:cs="Times New Roman"/>
              </w:rPr>
            </w:pPr>
          </w:p>
        </w:tc>
        <w:tc>
          <w:tcPr>
            <w:tcW w:w="6800" w:type="dxa"/>
          </w:tcPr>
          <w:p w14:paraId="3C196BBF"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D6D19BB" w14:textId="77777777" w:rsidTr="003834BD">
        <w:tc>
          <w:tcPr>
            <w:tcW w:w="272" w:type="dxa"/>
            <w:vMerge/>
          </w:tcPr>
          <w:p w14:paraId="66DA5FBA" w14:textId="77777777" w:rsidR="00820E00" w:rsidRPr="00E014FB" w:rsidRDefault="00820E00" w:rsidP="003834BD">
            <w:pPr>
              <w:rPr>
                <w:rFonts w:cs="Times New Roman"/>
              </w:rPr>
            </w:pPr>
          </w:p>
        </w:tc>
        <w:tc>
          <w:tcPr>
            <w:tcW w:w="1903" w:type="dxa"/>
            <w:vMerge/>
          </w:tcPr>
          <w:p w14:paraId="629757AE" w14:textId="77777777" w:rsidR="00820E00" w:rsidRPr="00E014FB" w:rsidRDefault="00820E00" w:rsidP="003834BD">
            <w:pPr>
              <w:rPr>
                <w:rFonts w:cs="Times New Roman"/>
              </w:rPr>
            </w:pPr>
          </w:p>
        </w:tc>
        <w:tc>
          <w:tcPr>
            <w:tcW w:w="1224" w:type="dxa"/>
            <w:vMerge/>
          </w:tcPr>
          <w:p w14:paraId="630BAABD" w14:textId="77777777" w:rsidR="00820E00" w:rsidRPr="00E014FB" w:rsidRDefault="00820E00" w:rsidP="003834BD">
            <w:pPr>
              <w:rPr>
                <w:rFonts w:cs="Times New Roman"/>
              </w:rPr>
            </w:pPr>
          </w:p>
        </w:tc>
        <w:tc>
          <w:tcPr>
            <w:tcW w:w="4080" w:type="dxa"/>
            <w:vMerge/>
          </w:tcPr>
          <w:p w14:paraId="51A21084" w14:textId="77777777" w:rsidR="00820E00" w:rsidRPr="00E014FB" w:rsidRDefault="00820E00" w:rsidP="003834BD">
            <w:pPr>
              <w:rPr>
                <w:rFonts w:cs="Times New Roman"/>
              </w:rPr>
            </w:pPr>
          </w:p>
        </w:tc>
        <w:tc>
          <w:tcPr>
            <w:tcW w:w="6800" w:type="dxa"/>
          </w:tcPr>
          <w:p w14:paraId="51607B7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29EF9E1" w14:textId="77777777" w:rsidTr="003834BD">
        <w:tc>
          <w:tcPr>
            <w:tcW w:w="272" w:type="dxa"/>
            <w:vMerge/>
          </w:tcPr>
          <w:p w14:paraId="5D812028" w14:textId="77777777" w:rsidR="00820E00" w:rsidRPr="00E014FB" w:rsidRDefault="00820E00" w:rsidP="003834BD">
            <w:pPr>
              <w:rPr>
                <w:rFonts w:cs="Times New Roman"/>
              </w:rPr>
            </w:pPr>
          </w:p>
        </w:tc>
        <w:tc>
          <w:tcPr>
            <w:tcW w:w="1903" w:type="dxa"/>
            <w:vMerge/>
          </w:tcPr>
          <w:p w14:paraId="3DBB76DF" w14:textId="77777777" w:rsidR="00820E00" w:rsidRPr="00E014FB" w:rsidRDefault="00820E00" w:rsidP="003834BD">
            <w:pPr>
              <w:rPr>
                <w:rFonts w:cs="Times New Roman"/>
              </w:rPr>
            </w:pPr>
          </w:p>
        </w:tc>
        <w:tc>
          <w:tcPr>
            <w:tcW w:w="1224" w:type="dxa"/>
            <w:vMerge/>
          </w:tcPr>
          <w:p w14:paraId="5BCC28C5" w14:textId="77777777" w:rsidR="00820E00" w:rsidRPr="00E014FB" w:rsidRDefault="00820E00" w:rsidP="003834BD">
            <w:pPr>
              <w:rPr>
                <w:rFonts w:cs="Times New Roman"/>
              </w:rPr>
            </w:pPr>
          </w:p>
        </w:tc>
        <w:tc>
          <w:tcPr>
            <w:tcW w:w="4080" w:type="dxa"/>
            <w:vMerge/>
          </w:tcPr>
          <w:p w14:paraId="4244ECA7" w14:textId="77777777" w:rsidR="00820E00" w:rsidRPr="00E014FB" w:rsidRDefault="00820E00" w:rsidP="003834BD">
            <w:pPr>
              <w:rPr>
                <w:rFonts w:cs="Times New Roman"/>
              </w:rPr>
            </w:pPr>
          </w:p>
        </w:tc>
        <w:tc>
          <w:tcPr>
            <w:tcW w:w="6800" w:type="dxa"/>
          </w:tcPr>
          <w:p w14:paraId="69378966"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67B32E1" w14:textId="77777777" w:rsidTr="003834BD">
        <w:tc>
          <w:tcPr>
            <w:tcW w:w="272" w:type="dxa"/>
            <w:vMerge/>
          </w:tcPr>
          <w:p w14:paraId="77E4EED2" w14:textId="77777777" w:rsidR="00820E00" w:rsidRPr="00E014FB" w:rsidRDefault="00820E00" w:rsidP="003834BD">
            <w:pPr>
              <w:rPr>
                <w:rFonts w:cs="Times New Roman"/>
              </w:rPr>
            </w:pPr>
          </w:p>
        </w:tc>
        <w:tc>
          <w:tcPr>
            <w:tcW w:w="1903" w:type="dxa"/>
            <w:vMerge/>
          </w:tcPr>
          <w:p w14:paraId="24AAF670" w14:textId="77777777" w:rsidR="00820E00" w:rsidRPr="00E014FB" w:rsidRDefault="00820E00" w:rsidP="003834BD">
            <w:pPr>
              <w:rPr>
                <w:rFonts w:cs="Times New Roman"/>
              </w:rPr>
            </w:pPr>
          </w:p>
        </w:tc>
        <w:tc>
          <w:tcPr>
            <w:tcW w:w="1224" w:type="dxa"/>
            <w:vMerge/>
          </w:tcPr>
          <w:p w14:paraId="4DBCDBD0" w14:textId="77777777" w:rsidR="00820E00" w:rsidRPr="00E014FB" w:rsidRDefault="00820E00" w:rsidP="003834BD">
            <w:pPr>
              <w:rPr>
                <w:rFonts w:cs="Times New Roman"/>
              </w:rPr>
            </w:pPr>
          </w:p>
        </w:tc>
        <w:tc>
          <w:tcPr>
            <w:tcW w:w="4080" w:type="dxa"/>
            <w:vMerge/>
          </w:tcPr>
          <w:p w14:paraId="61498C15" w14:textId="77777777" w:rsidR="00820E00" w:rsidRPr="00E014FB" w:rsidRDefault="00820E00" w:rsidP="003834BD">
            <w:pPr>
              <w:rPr>
                <w:rFonts w:cs="Times New Roman"/>
              </w:rPr>
            </w:pPr>
          </w:p>
        </w:tc>
        <w:tc>
          <w:tcPr>
            <w:tcW w:w="6800" w:type="dxa"/>
          </w:tcPr>
          <w:p w14:paraId="5D8FF372"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CFC8537" w14:textId="77777777" w:rsidTr="003834BD">
        <w:tc>
          <w:tcPr>
            <w:tcW w:w="272" w:type="dxa"/>
            <w:vMerge w:val="restart"/>
          </w:tcPr>
          <w:p w14:paraId="6F5BD31A"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30BE85E8" w14:textId="77777777" w:rsidR="00820E00" w:rsidRPr="00E014FB" w:rsidRDefault="00820E00" w:rsidP="003834BD">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1823D9B2" w14:textId="77777777" w:rsidR="00820E00" w:rsidRPr="00E014FB" w:rsidRDefault="00820E00" w:rsidP="003834BD">
            <w:pPr>
              <w:rPr>
                <w:rFonts w:cs="Times New Roman"/>
              </w:rPr>
            </w:pPr>
            <w:r w:rsidRPr="00E014FB">
              <w:rPr>
                <w:rFonts w:eastAsia="Tahoma" w:cs="Times New Roman"/>
                <w:color w:val="000000"/>
                <w:sz w:val="20"/>
                <w:szCs w:val="20"/>
              </w:rPr>
              <w:t>3.2.3</w:t>
            </w:r>
          </w:p>
        </w:tc>
        <w:tc>
          <w:tcPr>
            <w:tcW w:w="4080" w:type="dxa"/>
            <w:vMerge w:val="restart"/>
          </w:tcPr>
          <w:p w14:paraId="32632EEC"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220BE27C"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2AB0ED8" w14:textId="77777777" w:rsidTr="003834BD">
        <w:tc>
          <w:tcPr>
            <w:tcW w:w="272" w:type="dxa"/>
            <w:vMerge/>
          </w:tcPr>
          <w:p w14:paraId="3E8F6479" w14:textId="77777777" w:rsidR="00820E00" w:rsidRPr="00E014FB" w:rsidRDefault="00820E00" w:rsidP="003834BD">
            <w:pPr>
              <w:rPr>
                <w:rFonts w:cs="Times New Roman"/>
              </w:rPr>
            </w:pPr>
          </w:p>
        </w:tc>
        <w:tc>
          <w:tcPr>
            <w:tcW w:w="1903" w:type="dxa"/>
            <w:vMerge/>
          </w:tcPr>
          <w:p w14:paraId="1E0E5977" w14:textId="77777777" w:rsidR="00820E00" w:rsidRPr="00E014FB" w:rsidRDefault="00820E00" w:rsidP="003834BD">
            <w:pPr>
              <w:rPr>
                <w:rFonts w:cs="Times New Roman"/>
              </w:rPr>
            </w:pPr>
          </w:p>
        </w:tc>
        <w:tc>
          <w:tcPr>
            <w:tcW w:w="1224" w:type="dxa"/>
            <w:vMerge/>
          </w:tcPr>
          <w:p w14:paraId="278AE61A" w14:textId="77777777" w:rsidR="00820E00" w:rsidRPr="00E014FB" w:rsidRDefault="00820E00" w:rsidP="003834BD">
            <w:pPr>
              <w:rPr>
                <w:rFonts w:cs="Times New Roman"/>
              </w:rPr>
            </w:pPr>
          </w:p>
        </w:tc>
        <w:tc>
          <w:tcPr>
            <w:tcW w:w="4080" w:type="dxa"/>
            <w:vMerge/>
          </w:tcPr>
          <w:p w14:paraId="16AA2BF2" w14:textId="77777777" w:rsidR="00820E00" w:rsidRPr="00E014FB" w:rsidRDefault="00820E00" w:rsidP="003834BD">
            <w:pPr>
              <w:rPr>
                <w:rFonts w:cs="Times New Roman"/>
              </w:rPr>
            </w:pPr>
          </w:p>
        </w:tc>
        <w:tc>
          <w:tcPr>
            <w:tcW w:w="6800" w:type="dxa"/>
          </w:tcPr>
          <w:p w14:paraId="196494B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40834D" w14:textId="77777777" w:rsidTr="003834BD">
        <w:tc>
          <w:tcPr>
            <w:tcW w:w="272" w:type="dxa"/>
            <w:vMerge/>
          </w:tcPr>
          <w:p w14:paraId="37655BCC" w14:textId="77777777" w:rsidR="00820E00" w:rsidRPr="00E014FB" w:rsidRDefault="00820E00" w:rsidP="003834BD">
            <w:pPr>
              <w:rPr>
                <w:rFonts w:cs="Times New Roman"/>
              </w:rPr>
            </w:pPr>
          </w:p>
        </w:tc>
        <w:tc>
          <w:tcPr>
            <w:tcW w:w="1903" w:type="dxa"/>
            <w:vMerge/>
          </w:tcPr>
          <w:p w14:paraId="467F6718" w14:textId="77777777" w:rsidR="00820E00" w:rsidRPr="00E014FB" w:rsidRDefault="00820E00" w:rsidP="003834BD">
            <w:pPr>
              <w:rPr>
                <w:rFonts w:cs="Times New Roman"/>
              </w:rPr>
            </w:pPr>
          </w:p>
        </w:tc>
        <w:tc>
          <w:tcPr>
            <w:tcW w:w="1224" w:type="dxa"/>
            <w:vMerge/>
          </w:tcPr>
          <w:p w14:paraId="20A2D039" w14:textId="77777777" w:rsidR="00820E00" w:rsidRPr="00E014FB" w:rsidRDefault="00820E00" w:rsidP="003834BD">
            <w:pPr>
              <w:rPr>
                <w:rFonts w:cs="Times New Roman"/>
              </w:rPr>
            </w:pPr>
          </w:p>
        </w:tc>
        <w:tc>
          <w:tcPr>
            <w:tcW w:w="4080" w:type="dxa"/>
            <w:vMerge/>
          </w:tcPr>
          <w:p w14:paraId="211ADFA5" w14:textId="77777777" w:rsidR="00820E00" w:rsidRPr="00E014FB" w:rsidRDefault="00820E00" w:rsidP="003834BD">
            <w:pPr>
              <w:rPr>
                <w:rFonts w:cs="Times New Roman"/>
              </w:rPr>
            </w:pPr>
          </w:p>
        </w:tc>
        <w:tc>
          <w:tcPr>
            <w:tcW w:w="6800" w:type="dxa"/>
          </w:tcPr>
          <w:p w14:paraId="1F02749E"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9C23EE0" w14:textId="77777777" w:rsidTr="003834BD">
        <w:tc>
          <w:tcPr>
            <w:tcW w:w="272" w:type="dxa"/>
            <w:vMerge/>
          </w:tcPr>
          <w:p w14:paraId="11F9F9C4" w14:textId="77777777" w:rsidR="00820E00" w:rsidRPr="00E014FB" w:rsidRDefault="00820E00" w:rsidP="003834BD">
            <w:pPr>
              <w:rPr>
                <w:rFonts w:cs="Times New Roman"/>
              </w:rPr>
            </w:pPr>
          </w:p>
        </w:tc>
        <w:tc>
          <w:tcPr>
            <w:tcW w:w="1903" w:type="dxa"/>
            <w:vMerge/>
          </w:tcPr>
          <w:p w14:paraId="3DEF910C" w14:textId="77777777" w:rsidR="00820E00" w:rsidRPr="00E014FB" w:rsidRDefault="00820E00" w:rsidP="003834BD">
            <w:pPr>
              <w:rPr>
                <w:rFonts w:cs="Times New Roman"/>
              </w:rPr>
            </w:pPr>
          </w:p>
        </w:tc>
        <w:tc>
          <w:tcPr>
            <w:tcW w:w="1224" w:type="dxa"/>
            <w:vMerge/>
          </w:tcPr>
          <w:p w14:paraId="2A9C3FB8" w14:textId="77777777" w:rsidR="00820E00" w:rsidRPr="00E014FB" w:rsidRDefault="00820E00" w:rsidP="003834BD">
            <w:pPr>
              <w:rPr>
                <w:rFonts w:cs="Times New Roman"/>
              </w:rPr>
            </w:pPr>
          </w:p>
        </w:tc>
        <w:tc>
          <w:tcPr>
            <w:tcW w:w="4080" w:type="dxa"/>
            <w:vMerge/>
          </w:tcPr>
          <w:p w14:paraId="47453ED3" w14:textId="77777777" w:rsidR="00820E00" w:rsidRPr="00E014FB" w:rsidRDefault="00820E00" w:rsidP="003834BD">
            <w:pPr>
              <w:rPr>
                <w:rFonts w:cs="Times New Roman"/>
              </w:rPr>
            </w:pPr>
          </w:p>
        </w:tc>
        <w:tc>
          <w:tcPr>
            <w:tcW w:w="6800" w:type="dxa"/>
          </w:tcPr>
          <w:p w14:paraId="4687FB58"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70E90F9" w14:textId="77777777" w:rsidTr="003834BD">
        <w:tc>
          <w:tcPr>
            <w:tcW w:w="272" w:type="dxa"/>
            <w:vMerge/>
          </w:tcPr>
          <w:p w14:paraId="5BF30465" w14:textId="77777777" w:rsidR="00820E00" w:rsidRPr="00E014FB" w:rsidRDefault="00820E00" w:rsidP="003834BD">
            <w:pPr>
              <w:rPr>
                <w:rFonts w:cs="Times New Roman"/>
              </w:rPr>
            </w:pPr>
          </w:p>
        </w:tc>
        <w:tc>
          <w:tcPr>
            <w:tcW w:w="1903" w:type="dxa"/>
            <w:vMerge/>
          </w:tcPr>
          <w:p w14:paraId="14FC7B8C" w14:textId="77777777" w:rsidR="00820E00" w:rsidRPr="00E014FB" w:rsidRDefault="00820E00" w:rsidP="003834BD">
            <w:pPr>
              <w:rPr>
                <w:rFonts w:cs="Times New Roman"/>
              </w:rPr>
            </w:pPr>
          </w:p>
        </w:tc>
        <w:tc>
          <w:tcPr>
            <w:tcW w:w="1224" w:type="dxa"/>
            <w:vMerge/>
          </w:tcPr>
          <w:p w14:paraId="351C7011" w14:textId="77777777" w:rsidR="00820E00" w:rsidRPr="00E014FB" w:rsidRDefault="00820E00" w:rsidP="003834BD">
            <w:pPr>
              <w:rPr>
                <w:rFonts w:cs="Times New Roman"/>
              </w:rPr>
            </w:pPr>
          </w:p>
        </w:tc>
        <w:tc>
          <w:tcPr>
            <w:tcW w:w="4080" w:type="dxa"/>
            <w:vMerge/>
          </w:tcPr>
          <w:p w14:paraId="1F041D96" w14:textId="77777777" w:rsidR="00820E00" w:rsidRPr="00E014FB" w:rsidRDefault="00820E00" w:rsidP="003834BD">
            <w:pPr>
              <w:rPr>
                <w:rFonts w:cs="Times New Roman"/>
              </w:rPr>
            </w:pPr>
          </w:p>
        </w:tc>
        <w:tc>
          <w:tcPr>
            <w:tcW w:w="6800" w:type="dxa"/>
          </w:tcPr>
          <w:p w14:paraId="7BEFBC0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072C56" w14:textId="77777777" w:rsidTr="003834BD">
        <w:tc>
          <w:tcPr>
            <w:tcW w:w="272" w:type="dxa"/>
            <w:vMerge/>
          </w:tcPr>
          <w:p w14:paraId="44DC6E4F" w14:textId="77777777" w:rsidR="00820E00" w:rsidRPr="00E014FB" w:rsidRDefault="00820E00" w:rsidP="003834BD">
            <w:pPr>
              <w:rPr>
                <w:rFonts w:cs="Times New Roman"/>
              </w:rPr>
            </w:pPr>
          </w:p>
        </w:tc>
        <w:tc>
          <w:tcPr>
            <w:tcW w:w="1903" w:type="dxa"/>
            <w:vMerge/>
          </w:tcPr>
          <w:p w14:paraId="57809BF9" w14:textId="77777777" w:rsidR="00820E00" w:rsidRPr="00E014FB" w:rsidRDefault="00820E00" w:rsidP="003834BD">
            <w:pPr>
              <w:rPr>
                <w:rFonts w:cs="Times New Roman"/>
              </w:rPr>
            </w:pPr>
          </w:p>
        </w:tc>
        <w:tc>
          <w:tcPr>
            <w:tcW w:w="1224" w:type="dxa"/>
            <w:vMerge/>
          </w:tcPr>
          <w:p w14:paraId="7BEC8009" w14:textId="77777777" w:rsidR="00820E00" w:rsidRPr="00E014FB" w:rsidRDefault="00820E00" w:rsidP="003834BD">
            <w:pPr>
              <w:rPr>
                <w:rFonts w:cs="Times New Roman"/>
              </w:rPr>
            </w:pPr>
          </w:p>
        </w:tc>
        <w:tc>
          <w:tcPr>
            <w:tcW w:w="4080" w:type="dxa"/>
            <w:vMerge/>
          </w:tcPr>
          <w:p w14:paraId="3AF8DEA4" w14:textId="77777777" w:rsidR="00820E00" w:rsidRPr="00E014FB" w:rsidRDefault="00820E00" w:rsidP="003834BD">
            <w:pPr>
              <w:rPr>
                <w:rFonts w:cs="Times New Roman"/>
              </w:rPr>
            </w:pPr>
          </w:p>
        </w:tc>
        <w:tc>
          <w:tcPr>
            <w:tcW w:w="6800" w:type="dxa"/>
          </w:tcPr>
          <w:p w14:paraId="78821FB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E378146" w14:textId="77777777" w:rsidTr="003834BD">
        <w:tc>
          <w:tcPr>
            <w:tcW w:w="272" w:type="dxa"/>
            <w:vMerge/>
          </w:tcPr>
          <w:p w14:paraId="353CA11B" w14:textId="77777777" w:rsidR="00820E00" w:rsidRPr="00E014FB" w:rsidRDefault="00820E00" w:rsidP="003834BD">
            <w:pPr>
              <w:rPr>
                <w:rFonts w:cs="Times New Roman"/>
              </w:rPr>
            </w:pPr>
          </w:p>
        </w:tc>
        <w:tc>
          <w:tcPr>
            <w:tcW w:w="1903" w:type="dxa"/>
            <w:vMerge/>
          </w:tcPr>
          <w:p w14:paraId="71FD55AF" w14:textId="77777777" w:rsidR="00820E00" w:rsidRPr="00E014FB" w:rsidRDefault="00820E00" w:rsidP="003834BD">
            <w:pPr>
              <w:rPr>
                <w:rFonts w:cs="Times New Roman"/>
              </w:rPr>
            </w:pPr>
          </w:p>
        </w:tc>
        <w:tc>
          <w:tcPr>
            <w:tcW w:w="1224" w:type="dxa"/>
            <w:vMerge/>
          </w:tcPr>
          <w:p w14:paraId="1ECD025A" w14:textId="77777777" w:rsidR="00820E00" w:rsidRPr="00E014FB" w:rsidRDefault="00820E00" w:rsidP="003834BD">
            <w:pPr>
              <w:rPr>
                <w:rFonts w:cs="Times New Roman"/>
              </w:rPr>
            </w:pPr>
          </w:p>
        </w:tc>
        <w:tc>
          <w:tcPr>
            <w:tcW w:w="4080" w:type="dxa"/>
            <w:vMerge/>
          </w:tcPr>
          <w:p w14:paraId="39E00033" w14:textId="77777777" w:rsidR="00820E00" w:rsidRPr="00E014FB" w:rsidRDefault="00820E00" w:rsidP="003834BD">
            <w:pPr>
              <w:rPr>
                <w:rFonts w:cs="Times New Roman"/>
              </w:rPr>
            </w:pPr>
          </w:p>
        </w:tc>
        <w:tc>
          <w:tcPr>
            <w:tcW w:w="6800" w:type="dxa"/>
          </w:tcPr>
          <w:p w14:paraId="617485A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96E12A8" w14:textId="77777777" w:rsidTr="003834BD">
        <w:tc>
          <w:tcPr>
            <w:tcW w:w="272" w:type="dxa"/>
            <w:vMerge/>
          </w:tcPr>
          <w:p w14:paraId="42674A13" w14:textId="77777777" w:rsidR="00820E00" w:rsidRPr="00E014FB" w:rsidRDefault="00820E00" w:rsidP="003834BD">
            <w:pPr>
              <w:rPr>
                <w:rFonts w:cs="Times New Roman"/>
              </w:rPr>
            </w:pPr>
          </w:p>
        </w:tc>
        <w:tc>
          <w:tcPr>
            <w:tcW w:w="1903" w:type="dxa"/>
            <w:vMerge/>
          </w:tcPr>
          <w:p w14:paraId="0F91871C" w14:textId="77777777" w:rsidR="00820E00" w:rsidRPr="00E014FB" w:rsidRDefault="00820E00" w:rsidP="003834BD">
            <w:pPr>
              <w:rPr>
                <w:rFonts w:cs="Times New Roman"/>
              </w:rPr>
            </w:pPr>
          </w:p>
        </w:tc>
        <w:tc>
          <w:tcPr>
            <w:tcW w:w="1224" w:type="dxa"/>
            <w:vMerge/>
          </w:tcPr>
          <w:p w14:paraId="5CF8E63B" w14:textId="77777777" w:rsidR="00820E00" w:rsidRPr="00E014FB" w:rsidRDefault="00820E00" w:rsidP="003834BD">
            <w:pPr>
              <w:rPr>
                <w:rFonts w:cs="Times New Roman"/>
              </w:rPr>
            </w:pPr>
          </w:p>
        </w:tc>
        <w:tc>
          <w:tcPr>
            <w:tcW w:w="4080" w:type="dxa"/>
            <w:vMerge/>
          </w:tcPr>
          <w:p w14:paraId="53A553F4" w14:textId="77777777" w:rsidR="00820E00" w:rsidRPr="00E014FB" w:rsidRDefault="00820E00" w:rsidP="003834BD">
            <w:pPr>
              <w:rPr>
                <w:rFonts w:cs="Times New Roman"/>
              </w:rPr>
            </w:pPr>
          </w:p>
        </w:tc>
        <w:tc>
          <w:tcPr>
            <w:tcW w:w="6800" w:type="dxa"/>
          </w:tcPr>
          <w:p w14:paraId="08928E6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3DB3F98" w14:textId="77777777" w:rsidTr="003834BD">
        <w:tc>
          <w:tcPr>
            <w:tcW w:w="272" w:type="dxa"/>
            <w:vMerge/>
          </w:tcPr>
          <w:p w14:paraId="0ECE9FEF" w14:textId="77777777" w:rsidR="00820E00" w:rsidRPr="00E014FB" w:rsidRDefault="00820E00" w:rsidP="003834BD">
            <w:pPr>
              <w:rPr>
                <w:rFonts w:cs="Times New Roman"/>
              </w:rPr>
            </w:pPr>
          </w:p>
        </w:tc>
        <w:tc>
          <w:tcPr>
            <w:tcW w:w="1903" w:type="dxa"/>
            <w:vMerge/>
          </w:tcPr>
          <w:p w14:paraId="27DA52B1" w14:textId="77777777" w:rsidR="00820E00" w:rsidRPr="00E014FB" w:rsidRDefault="00820E00" w:rsidP="003834BD">
            <w:pPr>
              <w:rPr>
                <w:rFonts w:cs="Times New Roman"/>
              </w:rPr>
            </w:pPr>
          </w:p>
        </w:tc>
        <w:tc>
          <w:tcPr>
            <w:tcW w:w="1224" w:type="dxa"/>
            <w:vMerge/>
          </w:tcPr>
          <w:p w14:paraId="7DA312FC" w14:textId="77777777" w:rsidR="00820E00" w:rsidRPr="00E014FB" w:rsidRDefault="00820E00" w:rsidP="003834BD">
            <w:pPr>
              <w:rPr>
                <w:rFonts w:cs="Times New Roman"/>
              </w:rPr>
            </w:pPr>
          </w:p>
        </w:tc>
        <w:tc>
          <w:tcPr>
            <w:tcW w:w="4080" w:type="dxa"/>
            <w:vMerge/>
          </w:tcPr>
          <w:p w14:paraId="741C40B5" w14:textId="77777777" w:rsidR="00820E00" w:rsidRPr="00E014FB" w:rsidRDefault="00820E00" w:rsidP="003834BD">
            <w:pPr>
              <w:rPr>
                <w:rFonts w:cs="Times New Roman"/>
              </w:rPr>
            </w:pPr>
          </w:p>
        </w:tc>
        <w:tc>
          <w:tcPr>
            <w:tcW w:w="6800" w:type="dxa"/>
          </w:tcPr>
          <w:p w14:paraId="7AEB66FF"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C9DE914" w14:textId="77777777" w:rsidTr="003834BD">
        <w:tc>
          <w:tcPr>
            <w:tcW w:w="272" w:type="dxa"/>
            <w:vMerge/>
          </w:tcPr>
          <w:p w14:paraId="7D2386E7" w14:textId="77777777" w:rsidR="00820E00" w:rsidRPr="00E014FB" w:rsidRDefault="00820E00" w:rsidP="003834BD">
            <w:pPr>
              <w:rPr>
                <w:rFonts w:cs="Times New Roman"/>
              </w:rPr>
            </w:pPr>
          </w:p>
        </w:tc>
        <w:tc>
          <w:tcPr>
            <w:tcW w:w="1903" w:type="dxa"/>
            <w:vMerge/>
          </w:tcPr>
          <w:p w14:paraId="56FB4035" w14:textId="77777777" w:rsidR="00820E00" w:rsidRPr="00E014FB" w:rsidRDefault="00820E00" w:rsidP="003834BD">
            <w:pPr>
              <w:rPr>
                <w:rFonts w:cs="Times New Roman"/>
              </w:rPr>
            </w:pPr>
          </w:p>
        </w:tc>
        <w:tc>
          <w:tcPr>
            <w:tcW w:w="1224" w:type="dxa"/>
            <w:vMerge/>
          </w:tcPr>
          <w:p w14:paraId="7FDB077E" w14:textId="77777777" w:rsidR="00820E00" w:rsidRPr="00E014FB" w:rsidRDefault="00820E00" w:rsidP="003834BD">
            <w:pPr>
              <w:rPr>
                <w:rFonts w:cs="Times New Roman"/>
              </w:rPr>
            </w:pPr>
          </w:p>
        </w:tc>
        <w:tc>
          <w:tcPr>
            <w:tcW w:w="4080" w:type="dxa"/>
            <w:vMerge/>
          </w:tcPr>
          <w:p w14:paraId="10BB6F9A" w14:textId="77777777" w:rsidR="00820E00" w:rsidRPr="00E014FB" w:rsidRDefault="00820E00" w:rsidP="003834BD">
            <w:pPr>
              <w:rPr>
                <w:rFonts w:cs="Times New Roman"/>
              </w:rPr>
            </w:pPr>
          </w:p>
        </w:tc>
        <w:tc>
          <w:tcPr>
            <w:tcW w:w="6800" w:type="dxa"/>
          </w:tcPr>
          <w:p w14:paraId="01B5201F"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1C8A469" w14:textId="77777777" w:rsidTr="003834BD">
        <w:tc>
          <w:tcPr>
            <w:tcW w:w="272" w:type="dxa"/>
            <w:vMerge/>
          </w:tcPr>
          <w:p w14:paraId="7103775C" w14:textId="77777777" w:rsidR="00820E00" w:rsidRPr="00E014FB" w:rsidRDefault="00820E00" w:rsidP="003834BD">
            <w:pPr>
              <w:rPr>
                <w:rFonts w:cs="Times New Roman"/>
              </w:rPr>
            </w:pPr>
          </w:p>
        </w:tc>
        <w:tc>
          <w:tcPr>
            <w:tcW w:w="1903" w:type="dxa"/>
            <w:vMerge/>
          </w:tcPr>
          <w:p w14:paraId="2D070620" w14:textId="77777777" w:rsidR="00820E00" w:rsidRPr="00E014FB" w:rsidRDefault="00820E00" w:rsidP="003834BD">
            <w:pPr>
              <w:rPr>
                <w:rFonts w:cs="Times New Roman"/>
              </w:rPr>
            </w:pPr>
          </w:p>
        </w:tc>
        <w:tc>
          <w:tcPr>
            <w:tcW w:w="1224" w:type="dxa"/>
            <w:vMerge/>
          </w:tcPr>
          <w:p w14:paraId="0182BD4A" w14:textId="77777777" w:rsidR="00820E00" w:rsidRPr="00E014FB" w:rsidRDefault="00820E00" w:rsidP="003834BD">
            <w:pPr>
              <w:rPr>
                <w:rFonts w:cs="Times New Roman"/>
              </w:rPr>
            </w:pPr>
          </w:p>
        </w:tc>
        <w:tc>
          <w:tcPr>
            <w:tcW w:w="4080" w:type="dxa"/>
            <w:vMerge/>
          </w:tcPr>
          <w:p w14:paraId="0FA47430" w14:textId="77777777" w:rsidR="00820E00" w:rsidRPr="00E014FB" w:rsidRDefault="00820E00" w:rsidP="003834BD">
            <w:pPr>
              <w:rPr>
                <w:rFonts w:cs="Times New Roman"/>
              </w:rPr>
            </w:pPr>
          </w:p>
        </w:tc>
        <w:tc>
          <w:tcPr>
            <w:tcW w:w="6800" w:type="dxa"/>
          </w:tcPr>
          <w:p w14:paraId="330A00A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1DB698D6" w14:textId="77777777" w:rsidTr="003834BD">
        <w:tc>
          <w:tcPr>
            <w:tcW w:w="272" w:type="dxa"/>
            <w:vMerge/>
          </w:tcPr>
          <w:p w14:paraId="29580AC7" w14:textId="77777777" w:rsidR="00820E00" w:rsidRPr="00E014FB" w:rsidRDefault="00820E00" w:rsidP="003834BD">
            <w:pPr>
              <w:rPr>
                <w:rFonts w:cs="Times New Roman"/>
              </w:rPr>
            </w:pPr>
          </w:p>
        </w:tc>
        <w:tc>
          <w:tcPr>
            <w:tcW w:w="1903" w:type="dxa"/>
            <w:vMerge/>
          </w:tcPr>
          <w:p w14:paraId="31A24016" w14:textId="77777777" w:rsidR="00820E00" w:rsidRPr="00E014FB" w:rsidRDefault="00820E00" w:rsidP="003834BD">
            <w:pPr>
              <w:rPr>
                <w:rFonts w:cs="Times New Roman"/>
              </w:rPr>
            </w:pPr>
          </w:p>
        </w:tc>
        <w:tc>
          <w:tcPr>
            <w:tcW w:w="1224" w:type="dxa"/>
            <w:vMerge/>
          </w:tcPr>
          <w:p w14:paraId="38814846" w14:textId="77777777" w:rsidR="00820E00" w:rsidRPr="00E014FB" w:rsidRDefault="00820E00" w:rsidP="003834BD">
            <w:pPr>
              <w:rPr>
                <w:rFonts w:cs="Times New Roman"/>
              </w:rPr>
            </w:pPr>
          </w:p>
        </w:tc>
        <w:tc>
          <w:tcPr>
            <w:tcW w:w="4080" w:type="dxa"/>
            <w:vMerge/>
          </w:tcPr>
          <w:p w14:paraId="52BE7112" w14:textId="77777777" w:rsidR="00820E00" w:rsidRPr="00E014FB" w:rsidRDefault="00820E00" w:rsidP="003834BD">
            <w:pPr>
              <w:rPr>
                <w:rFonts w:cs="Times New Roman"/>
              </w:rPr>
            </w:pPr>
          </w:p>
        </w:tc>
        <w:tc>
          <w:tcPr>
            <w:tcW w:w="6800" w:type="dxa"/>
          </w:tcPr>
          <w:p w14:paraId="6F049435"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8966DB" w14:textId="77777777" w:rsidTr="003834BD">
        <w:tc>
          <w:tcPr>
            <w:tcW w:w="272" w:type="dxa"/>
            <w:vMerge/>
          </w:tcPr>
          <w:p w14:paraId="01120CA8" w14:textId="77777777" w:rsidR="00820E00" w:rsidRPr="00E014FB" w:rsidRDefault="00820E00" w:rsidP="003834BD">
            <w:pPr>
              <w:rPr>
                <w:rFonts w:cs="Times New Roman"/>
              </w:rPr>
            </w:pPr>
          </w:p>
        </w:tc>
        <w:tc>
          <w:tcPr>
            <w:tcW w:w="1903" w:type="dxa"/>
            <w:vMerge/>
          </w:tcPr>
          <w:p w14:paraId="2C7C4460" w14:textId="77777777" w:rsidR="00820E00" w:rsidRPr="00E014FB" w:rsidRDefault="00820E00" w:rsidP="003834BD">
            <w:pPr>
              <w:rPr>
                <w:rFonts w:cs="Times New Roman"/>
              </w:rPr>
            </w:pPr>
          </w:p>
        </w:tc>
        <w:tc>
          <w:tcPr>
            <w:tcW w:w="1224" w:type="dxa"/>
            <w:vMerge/>
          </w:tcPr>
          <w:p w14:paraId="3657EB52" w14:textId="77777777" w:rsidR="00820E00" w:rsidRPr="00E014FB" w:rsidRDefault="00820E00" w:rsidP="003834BD">
            <w:pPr>
              <w:rPr>
                <w:rFonts w:cs="Times New Roman"/>
              </w:rPr>
            </w:pPr>
          </w:p>
        </w:tc>
        <w:tc>
          <w:tcPr>
            <w:tcW w:w="4080" w:type="dxa"/>
            <w:vMerge/>
          </w:tcPr>
          <w:p w14:paraId="65EB82F7" w14:textId="77777777" w:rsidR="00820E00" w:rsidRPr="00E014FB" w:rsidRDefault="00820E00" w:rsidP="003834BD">
            <w:pPr>
              <w:rPr>
                <w:rFonts w:cs="Times New Roman"/>
              </w:rPr>
            </w:pPr>
          </w:p>
        </w:tc>
        <w:tc>
          <w:tcPr>
            <w:tcW w:w="6800" w:type="dxa"/>
          </w:tcPr>
          <w:p w14:paraId="170C1B8B"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E72F74F" w14:textId="77777777" w:rsidTr="003834BD">
        <w:tc>
          <w:tcPr>
            <w:tcW w:w="272" w:type="dxa"/>
            <w:vMerge w:val="restart"/>
          </w:tcPr>
          <w:p w14:paraId="203BC4B7"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2FF65C33" w14:textId="77777777" w:rsidR="00820E00" w:rsidRPr="00E014FB" w:rsidRDefault="00820E00" w:rsidP="003834BD">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193BE174" w14:textId="77777777" w:rsidR="00820E00" w:rsidRPr="00E014FB" w:rsidRDefault="00820E00" w:rsidP="003834BD">
            <w:pPr>
              <w:rPr>
                <w:rFonts w:cs="Times New Roman"/>
              </w:rPr>
            </w:pPr>
            <w:r w:rsidRPr="00E014FB">
              <w:rPr>
                <w:rFonts w:eastAsia="Tahoma" w:cs="Times New Roman"/>
                <w:color w:val="000000"/>
                <w:sz w:val="20"/>
                <w:szCs w:val="20"/>
              </w:rPr>
              <w:t>3.3</w:t>
            </w:r>
          </w:p>
        </w:tc>
        <w:tc>
          <w:tcPr>
            <w:tcW w:w="4080" w:type="dxa"/>
            <w:vMerge w:val="restart"/>
          </w:tcPr>
          <w:p w14:paraId="2944D936"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514DBDB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EE58800" w14:textId="77777777" w:rsidTr="003834BD">
        <w:tc>
          <w:tcPr>
            <w:tcW w:w="272" w:type="dxa"/>
            <w:vMerge/>
          </w:tcPr>
          <w:p w14:paraId="0B865A88" w14:textId="77777777" w:rsidR="00820E00" w:rsidRPr="00E014FB" w:rsidRDefault="00820E00" w:rsidP="003834BD">
            <w:pPr>
              <w:rPr>
                <w:rFonts w:cs="Times New Roman"/>
              </w:rPr>
            </w:pPr>
          </w:p>
        </w:tc>
        <w:tc>
          <w:tcPr>
            <w:tcW w:w="1903" w:type="dxa"/>
            <w:vMerge/>
          </w:tcPr>
          <w:p w14:paraId="3C4BDC2A" w14:textId="77777777" w:rsidR="00820E00" w:rsidRPr="00E014FB" w:rsidRDefault="00820E00" w:rsidP="003834BD">
            <w:pPr>
              <w:rPr>
                <w:rFonts w:cs="Times New Roman"/>
              </w:rPr>
            </w:pPr>
          </w:p>
        </w:tc>
        <w:tc>
          <w:tcPr>
            <w:tcW w:w="1224" w:type="dxa"/>
            <w:vMerge/>
          </w:tcPr>
          <w:p w14:paraId="4549F90B" w14:textId="77777777" w:rsidR="00820E00" w:rsidRPr="00E014FB" w:rsidRDefault="00820E00" w:rsidP="003834BD">
            <w:pPr>
              <w:rPr>
                <w:rFonts w:cs="Times New Roman"/>
              </w:rPr>
            </w:pPr>
          </w:p>
        </w:tc>
        <w:tc>
          <w:tcPr>
            <w:tcW w:w="4080" w:type="dxa"/>
            <w:vMerge/>
          </w:tcPr>
          <w:p w14:paraId="41E40745" w14:textId="77777777" w:rsidR="00820E00" w:rsidRPr="00E014FB" w:rsidRDefault="00820E00" w:rsidP="003834BD">
            <w:pPr>
              <w:rPr>
                <w:rFonts w:cs="Times New Roman"/>
              </w:rPr>
            </w:pPr>
          </w:p>
        </w:tc>
        <w:tc>
          <w:tcPr>
            <w:tcW w:w="6800" w:type="dxa"/>
          </w:tcPr>
          <w:p w14:paraId="63F7A79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6A72147" w14:textId="77777777" w:rsidTr="003834BD">
        <w:tc>
          <w:tcPr>
            <w:tcW w:w="272" w:type="dxa"/>
            <w:vMerge/>
          </w:tcPr>
          <w:p w14:paraId="369F45A9" w14:textId="77777777" w:rsidR="00820E00" w:rsidRPr="00E014FB" w:rsidRDefault="00820E00" w:rsidP="003834BD">
            <w:pPr>
              <w:rPr>
                <w:rFonts w:cs="Times New Roman"/>
              </w:rPr>
            </w:pPr>
          </w:p>
        </w:tc>
        <w:tc>
          <w:tcPr>
            <w:tcW w:w="1903" w:type="dxa"/>
            <w:vMerge/>
          </w:tcPr>
          <w:p w14:paraId="1740402F" w14:textId="77777777" w:rsidR="00820E00" w:rsidRPr="00E014FB" w:rsidRDefault="00820E00" w:rsidP="003834BD">
            <w:pPr>
              <w:rPr>
                <w:rFonts w:cs="Times New Roman"/>
              </w:rPr>
            </w:pPr>
          </w:p>
        </w:tc>
        <w:tc>
          <w:tcPr>
            <w:tcW w:w="1224" w:type="dxa"/>
            <w:vMerge/>
          </w:tcPr>
          <w:p w14:paraId="16EB121C" w14:textId="77777777" w:rsidR="00820E00" w:rsidRPr="00E014FB" w:rsidRDefault="00820E00" w:rsidP="003834BD">
            <w:pPr>
              <w:rPr>
                <w:rFonts w:cs="Times New Roman"/>
              </w:rPr>
            </w:pPr>
          </w:p>
        </w:tc>
        <w:tc>
          <w:tcPr>
            <w:tcW w:w="4080" w:type="dxa"/>
            <w:vMerge/>
          </w:tcPr>
          <w:p w14:paraId="53227724" w14:textId="77777777" w:rsidR="00820E00" w:rsidRPr="00E014FB" w:rsidRDefault="00820E00" w:rsidP="003834BD">
            <w:pPr>
              <w:rPr>
                <w:rFonts w:cs="Times New Roman"/>
              </w:rPr>
            </w:pPr>
          </w:p>
        </w:tc>
        <w:tc>
          <w:tcPr>
            <w:tcW w:w="6800" w:type="dxa"/>
          </w:tcPr>
          <w:p w14:paraId="6C41780B"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C4D1282" w14:textId="77777777" w:rsidTr="003834BD">
        <w:tc>
          <w:tcPr>
            <w:tcW w:w="272" w:type="dxa"/>
            <w:vMerge/>
          </w:tcPr>
          <w:p w14:paraId="74B46E31" w14:textId="77777777" w:rsidR="00820E00" w:rsidRPr="00E014FB" w:rsidRDefault="00820E00" w:rsidP="003834BD">
            <w:pPr>
              <w:rPr>
                <w:rFonts w:cs="Times New Roman"/>
              </w:rPr>
            </w:pPr>
          </w:p>
        </w:tc>
        <w:tc>
          <w:tcPr>
            <w:tcW w:w="1903" w:type="dxa"/>
            <w:vMerge/>
          </w:tcPr>
          <w:p w14:paraId="48F43FFE" w14:textId="77777777" w:rsidR="00820E00" w:rsidRPr="00E014FB" w:rsidRDefault="00820E00" w:rsidP="003834BD">
            <w:pPr>
              <w:rPr>
                <w:rFonts w:cs="Times New Roman"/>
              </w:rPr>
            </w:pPr>
          </w:p>
        </w:tc>
        <w:tc>
          <w:tcPr>
            <w:tcW w:w="1224" w:type="dxa"/>
            <w:vMerge/>
          </w:tcPr>
          <w:p w14:paraId="5D47C638" w14:textId="77777777" w:rsidR="00820E00" w:rsidRPr="00E014FB" w:rsidRDefault="00820E00" w:rsidP="003834BD">
            <w:pPr>
              <w:rPr>
                <w:rFonts w:cs="Times New Roman"/>
              </w:rPr>
            </w:pPr>
          </w:p>
        </w:tc>
        <w:tc>
          <w:tcPr>
            <w:tcW w:w="4080" w:type="dxa"/>
            <w:vMerge/>
          </w:tcPr>
          <w:p w14:paraId="258C2F1B" w14:textId="77777777" w:rsidR="00820E00" w:rsidRPr="00E014FB" w:rsidRDefault="00820E00" w:rsidP="003834BD">
            <w:pPr>
              <w:rPr>
                <w:rFonts w:cs="Times New Roman"/>
              </w:rPr>
            </w:pPr>
          </w:p>
        </w:tc>
        <w:tc>
          <w:tcPr>
            <w:tcW w:w="6800" w:type="dxa"/>
          </w:tcPr>
          <w:p w14:paraId="0DF7F3B5"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A990F78" w14:textId="77777777" w:rsidTr="003834BD">
        <w:tc>
          <w:tcPr>
            <w:tcW w:w="272" w:type="dxa"/>
            <w:vMerge/>
          </w:tcPr>
          <w:p w14:paraId="33CC086D" w14:textId="77777777" w:rsidR="00820E00" w:rsidRPr="00E014FB" w:rsidRDefault="00820E00" w:rsidP="003834BD">
            <w:pPr>
              <w:rPr>
                <w:rFonts w:cs="Times New Roman"/>
              </w:rPr>
            </w:pPr>
          </w:p>
        </w:tc>
        <w:tc>
          <w:tcPr>
            <w:tcW w:w="1903" w:type="dxa"/>
            <w:vMerge/>
          </w:tcPr>
          <w:p w14:paraId="356C1989" w14:textId="77777777" w:rsidR="00820E00" w:rsidRPr="00E014FB" w:rsidRDefault="00820E00" w:rsidP="003834BD">
            <w:pPr>
              <w:rPr>
                <w:rFonts w:cs="Times New Roman"/>
              </w:rPr>
            </w:pPr>
          </w:p>
        </w:tc>
        <w:tc>
          <w:tcPr>
            <w:tcW w:w="1224" w:type="dxa"/>
            <w:vMerge/>
          </w:tcPr>
          <w:p w14:paraId="0F1C71BE" w14:textId="77777777" w:rsidR="00820E00" w:rsidRPr="00E014FB" w:rsidRDefault="00820E00" w:rsidP="003834BD">
            <w:pPr>
              <w:rPr>
                <w:rFonts w:cs="Times New Roman"/>
              </w:rPr>
            </w:pPr>
          </w:p>
        </w:tc>
        <w:tc>
          <w:tcPr>
            <w:tcW w:w="4080" w:type="dxa"/>
            <w:vMerge/>
          </w:tcPr>
          <w:p w14:paraId="514438C0" w14:textId="77777777" w:rsidR="00820E00" w:rsidRPr="00E014FB" w:rsidRDefault="00820E00" w:rsidP="003834BD">
            <w:pPr>
              <w:rPr>
                <w:rFonts w:cs="Times New Roman"/>
              </w:rPr>
            </w:pPr>
          </w:p>
        </w:tc>
        <w:tc>
          <w:tcPr>
            <w:tcW w:w="6800" w:type="dxa"/>
          </w:tcPr>
          <w:p w14:paraId="4141F67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A24427" w14:textId="77777777" w:rsidTr="003834BD">
        <w:tc>
          <w:tcPr>
            <w:tcW w:w="272" w:type="dxa"/>
            <w:vMerge/>
          </w:tcPr>
          <w:p w14:paraId="7CF33912" w14:textId="77777777" w:rsidR="00820E00" w:rsidRPr="00E014FB" w:rsidRDefault="00820E00" w:rsidP="003834BD">
            <w:pPr>
              <w:rPr>
                <w:rFonts w:cs="Times New Roman"/>
              </w:rPr>
            </w:pPr>
          </w:p>
        </w:tc>
        <w:tc>
          <w:tcPr>
            <w:tcW w:w="1903" w:type="dxa"/>
            <w:vMerge/>
          </w:tcPr>
          <w:p w14:paraId="19E15683" w14:textId="77777777" w:rsidR="00820E00" w:rsidRPr="00E014FB" w:rsidRDefault="00820E00" w:rsidP="003834BD">
            <w:pPr>
              <w:rPr>
                <w:rFonts w:cs="Times New Roman"/>
              </w:rPr>
            </w:pPr>
          </w:p>
        </w:tc>
        <w:tc>
          <w:tcPr>
            <w:tcW w:w="1224" w:type="dxa"/>
            <w:vMerge/>
          </w:tcPr>
          <w:p w14:paraId="74C09383" w14:textId="77777777" w:rsidR="00820E00" w:rsidRPr="00E014FB" w:rsidRDefault="00820E00" w:rsidP="003834BD">
            <w:pPr>
              <w:rPr>
                <w:rFonts w:cs="Times New Roman"/>
              </w:rPr>
            </w:pPr>
          </w:p>
        </w:tc>
        <w:tc>
          <w:tcPr>
            <w:tcW w:w="4080" w:type="dxa"/>
            <w:vMerge/>
          </w:tcPr>
          <w:p w14:paraId="1AE80413" w14:textId="77777777" w:rsidR="00820E00" w:rsidRPr="00E014FB" w:rsidRDefault="00820E00" w:rsidP="003834BD">
            <w:pPr>
              <w:rPr>
                <w:rFonts w:cs="Times New Roman"/>
              </w:rPr>
            </w:pPr>
          </w:p>
        </w:tc>
        <w:tc>
          <w:tcPr>
            <w:tcW w:w="6800" w:type="dxa"/>
          </w:tcPr>
          <w:p w14:paraId="51F10D9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61A06D4" w14:textId="77777777" w:rsidTr="003834BD">
        <w:tc>
          <w:tcPr>
            <w:tcW w:w="272" w:type="dxa"/>
            <w:vMerge/>
          </w:tcPr>
          <w:p w14:paraId="171D42CB" w14:textId="77777777" w:rsidR="00820E00" w:rsidRPr="00E014FB" w:rsidRDefault="00820E00" w:rsidP="003834BD">
            <w:pPr>
              <w:rPr>
                <w:rFonts w:cs="Times New Roman"/>
              </w:rPr>
            </w:pPr>
          </w:p>
        </w:tc>
        <w:tc>
          <w:tcPr>
            <w:tcW w:w="1903" w:type="dxa"/>
            <w:vMerge/>
          </w:tcPr>
          <w:p w14:paraId="5898292E" w14:textId="77777777" w:rsidR="00820E00" w:rsidRPr="00E014FB" w:rsidRDefault="00820E00" w:rsidP="003834BD">
            <w:pPr>
              <w:rPr>
                <w:rFonts w:cs="Times New Roman"/>
              </w:rPr>
            </w:pPr>
          </w:p>
        </w:tc>
        <w:tc>
          <w:tcPr>
            <w:tcW w:w="1224" w:type="dxa"/>
            <w:vMerge/>
          </w:tcPr>
          <w:p w14:paraId="6070B5D5" w14:textId="77777777" w:rsidR="00820E00" w:rsidRPr="00E014FB" w:rsidRDefault="00820E00" w:rsidP="003834BD">
            <w:pPr>
              <w:rPr>
                <w:rFonts w:cs="Times New Roman"/>
              </w:rPr>
            </w:pPr>
          </w:p>
        </w:tc>
        <w:tc>
          <w:tcPr>
            <w:tcW w:w="4080" w:type="dxa"/>
            <w:vMerge/>
          </w:tcPr>
          <w:p w14:paraId="5EFC8A56" w14:textId="77777777" w:rsidR="00820E00" w:rsidRPr="00E014FB" w:rsidRDefault="00820E00" w:rsidP="003834BD">
            <w:pPr>
              <w:rPr>
                <w:rFonts w:cs="Times New Roman"/>
              </w:rPr>
            </w:pPr>
          </w:p>
        </w:tc>
        <w:tc>
          <w:tcPr>
            <w:tcW w:w="6800" w:type="dxa"/>
          </w:tcPr>
          <w:p w14:paraId="1953FCE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206D00" w14:textId="77777777" w:rsidTr="003834BD">
        <w:tc>
          <w:tcPr>
            <w:tcW w:w="272" w:type="dxa"/>
            <w:vMerge/>
          </w:tcPr>
          <w:p w14:paraId="6F84D5D8" w14:textId="77777777" w:rsidR="00820E00" w:rsidRPr="00E014FB" w:rsidRDefault="00820E00" w:rsidP="003834BD">
            <w:pPr>
              <w:rPr>
                <w:rFonts w:cs="Times New Roman"/>
              </w:rPr>
            </w:pPr>
          </w:p>
        </w:tc>
        <w:tc>
          <w:tcPr>
            <w:tcW w:w="1903" w:type="dxa"/>
            <w:vMerge/>
          </w:tcPr>
          <w:p w14:paraId="560CAFB6" w14:textId="77777777" w:rsidR="00820E00" w:rsidRPr="00E014FB" w:rsidRDefault="00820E00" w:rsidP="003834BD">
            <w:pPr>
              <w:rPr>
                <w:rFonts w:cs="Times New Roman"/>
              </w:rPr>
            </w:pPr>
          </w:p>
        </w:tc>
        <w:tc>
          <w:tcPr>
            <w:tcW w:w="1224" w:type="dxa"/>
            <w:vMerge/>
          </w:tcPr>
          <w:p w14:paraId="3FBDB6DA" w14:textId="77777777" w:rsidR="00820E00" w:rsidRPr="00E014FB" w:rsidRDefault="00820E00" w:rsidP="003834BD">
            <w:pPr>
              <w:rPr>
                <w:rFonts w:cs="Times New Roman"/>
              </w:rPr>
            </w:pPr>
          </w:p>
        </w:tc>
        <w:tc>
          <w:tcPr>
            <w:tcW w:w="4080" w:type="dxa"/>
            <w:vMerge/>
          </w:tcPr>
          <w:p w14:paraId="6C1CABF3" w14:textId="77777777" w:rsidR="00820E00" w:rsidRPr="00E014FB" w:rsidRDefault="00820E00" w:rsidP="003834BD">
            <w:pPr>
              <w:rPr>
                <w:rFonts w:cs="Times New Roman"/>
              </w:rPr>
            </w:pPr>
          </w:p>
        </w:tc>
        <w:tc>
          <w:tcPr>
            <w:tcW w:w="6800" w:type="dxa"/>
          </w:tcPr>
          <w:p w14:paraId="22FD728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1772F" w14:textId="77777777" w:rsidTr="003834BD">
        <w:tc>
          <w:tcPr>
            <w:tcW w:w="272" w:type="dxa"/>
            <w:vMerge/>
          </w:tcPr>
          <w:p w14:paraId="27029AC7" w14:textId="77777777" w:rsidR="00820E00" w:rsidRPr="00E014FB" w:rsidRDefault="00820E00" w:rsidP="003834BD">
            <w:pPr>
              <w:rPr>
                <w:rFonts w:cs="Times New Roman"/>
              </w:rPr>
            </w:pPr>
          </w:p>
        </w:tc>
        <w:tc>
          <w:tcPr>
            <w:tcW w:w="1903" w:type="dxa"/>
            <w:vMerge/>
          </w:tcPr>
          <w:p w14:paraId="29F88ED9" w14:textId="77777777" w:rsidR="00820E00" w:rsidRPr="00E014FB" w:rsidRDefault="00820E00" w:rsidP="003834BD">
            <w:pPr>
              <w:rPr>
                <w:rFonts w:cs="Times New Roman"/>
              </w:rPr>
            </w:pPr>
          </w:p>
        </w:tc>
        <w:tc>
          <w:tcPr>
            <w:tcW w:w="1224" w:type="dxa"/>
            <w:vMerge/>
          </w:tcPr>
          <w:p w14:paraId="3F8CEA68" w14:textId="77777777" w:rsidR="00820E00" w:rsidRPr="00E014FB" w:rsidRDefault="00820E00" w:rsidP="003834BD">
            <w:pPr>
              <w:rPr>
                <w:rFonts w:cs="Times New Roman"/>
              </w:rPr>
            </w:pPr>
          </w:p>
        </w:tc>
        <w:tc>
          <w:tcPr>
            <w:tcW w:w="4080" w:type="dxa"/>
            <w:vMerge/>
          </w:tcPr>
          <w:p w14:paraId="1C096DE0" w14:textId="77777777" w:rsidR="00820E00" w:rsidRPr="00E014FB" w:rsidRDefault="00820E00" w:rsidP="003834BD">
            <w:pPr>
              <w:rPr>
                <w:rFonts w:cs="Times New Roman"/>
              </w:rPr>
            </w:pPr>
          </w:p>
        </w:tc>
        <w:tc>
          <w:tcPr>
            <w:tcW w:w="6800" w:type="dxa"/>
          </w:tcPr>
          <w:p w14:paraId="30C8F8E7"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6FB7F88" w14:textId="77777777" w:rsidTr="003834BD">
        <w:tc>
          <w:tcPr>
            <w:tcW w:w="272" w:type="dxa"/>
            <w:vMerge/>
          </w:tcPr>
          <w:p w14:paraId="38460191" w14:textId="77777777" w:rsidR="00820E00" w:rsidRPr="00E014FB" w:rsidRDefault="00820E00" w:rsidP="003834BD">
            <w:pPr>
              <w:rPr>
                <w:rFonts w:cs="Times New Roman"/>
              </w:rPr>
            </w:pPr>
          </w:p>
        </w:tc>
        <w:tc>
          <w:tcPr>
            <w:tcW w:w="1903" w:type="dxa"/>
            <w:vMerge/>
          </w:tcPr>
          <w:p w14:paraId="70B6FA0E" w14:textId="77777777" w:rsidR="00820E00" w:rsidRPr="00E014FB" w:rsidRDefault="00820E00" w:rsidP="003834BD">
            <w:pPr>
              <w:rPr>
                <w:rFonts w:cs="Times New Roman"/>
              </w:rPr>
            </w:pPr>
          </w:p>
        </w:tc>
        <w:tc>
          <w:tcPr>
            <w:tcW w:w="1224" w:type="dxa"/>
            <w:vMerge/>
          </w:tcPr>
          <w:p w14:paraId="36A3D7E2" w14:textId="77777777" w:rsidR="00820E00" w:rsidRPr="00E014FB" w:rsidRDefault="00820E00" w:rsidP="003834BD">
            <w:pPr>
              <w:rPr>
                <w:rFonts w:cs="Times New Roman"/>
              </w:rPr>
            </w:pPr>
          </w:p>
        </w:tc>
        <w:tc>
          <w:tcPr>
            <w:tcW w:w="4080" w:type="dxa"/>
            <w:vMerge/>
          </w:tcPr>
          <w:p w14:paraId="469DC90D" w14:textId="77777777" w:rsidR="00820E00" w:rsidRPr="00E014FB" w:rsidRDefault="00820E00" w:rsidP="003834BD">
            <w:pPr>
              <w:rPr>
                <w:rFonts w:cs="Times New Roman"/>
              </w:rPr>
            </w:pPr>
          </w:p>
        </w:tc>
        <w:tc>
          <w:tcPr>
            <w:tcW w:w="6800" w:type="dxa"/>
          </w:tcPr>
          <w:p w14:paraId="2E36CA4C"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97698F4" w14:textId="77777777" w:rsidTr="003834BD">
        <w:tc>
          <w:tcPr>
            <w:tcW w:w="272" w:type="dxa"/>
            <w:vMerge/>
          </w:tcPr>
          <w:p w14:paraId="7958478A" w14:textId="77777777" w:rsidR="00820E00" w:rsidRPr="00E014FB" w:rsidRDefault="00820E00" w:rsidP="003834BD">
            <w:pPr>
              <w:rPr>
                <w:rFonts w:cs="Times New Roman"/>
              </w:rPr>
            </w:pPr>
          </w:p>
        </w:tc>
        <w:tc>
          <w:tcPr>
            <w:tcW w:w="1903" w:type="dxa"/>
            <w:vMerge/>
          </w:tcPr>
          <w:p w14:paraId="4ABD6FBE" w14:textId="77777777" w:rsidR="00820E00" w:rsidRPr="00E014FB" w:rsidRDefault="00820E00" w:rsidP="003834BD">
            <w:pPr>
              <w:rPr>
                <w:rFonts w:cs="Times New Roman"/>
              </w:rPr>
            </w:pPr>
          </w:p>
        </w:tc>
        <w:tc>
          <w:tcPr>
            <w:tcW w:w="1224" w:type="dxa"/>
            <w:vMerge/>
          </w:tcPr>
          <w:p w14:paraId="6074BA8A" w14:textId="77777777" w:rsidR="00820E00" w:rsidRPr="00E014FB" w:rsidRDefault="00820E00" w:rsidP="003834BD">
            <w:pPr>
              <w:rPr>
                <w:rFonts w:cs="Times New Roman"/>
              </w:rPr>
            </w:pPr>
          </w:p>
        </w:tc>
        <w:tc>
          <w:tcPr>
            <w:tcW w:w="4080" w:type="dxa"/>
            <w:vMerge/>
          </w:tcPr>
          <w:p w14:paraId="79253D43" w14:textId="77777777" w:rsidR="00820E00" w:rsidRPr="00E014FB" w:rsidRDefault="00820E00" w:rsidP="003834BD">
            <w:pPr>
              <w:rPr>
                <w:rFonts w:cs="Times New Roman"/>
              </w:rPr>
            </w:pPr>
          </w:p>
        </w:tc>
        <w:tc>
          <w:tcPr>
            <w:tcW w:w="6800" w:type="dxa"/>
          </w:tcPr>
          <w:p w14:paraId="24AC1A38"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68DABCF4" w14:textId="77777777" w:rsidTr="003834BD">
        <w:tc>
          <w:tcPr>
            <w:tcW w:w="272" w:type="dxa"/>
            <w:vMerge/>
          </w:tcPr>
          <w:p w14:paraId="55D6B4D6" w14:textId="77777777" w:rsidR="00820E00" w:rsidRPr="00E014FB" w:rsidRDefault="00820E00" w:rsidP="003834BD">
            <w:pPr>
              <w:rPr>
                <w:rFonts w:cs="Times New Roman"/>
              </w:rPr>
            </w:pPr>
          </w:p>
        </w:tc>
        <w:tc>
          <w:tcPr>
            <w:tcW w:w="1903" w:type="dxa"/>
            <w:vMerge/>
          </w:tcPr>
          <w:p w14:paraId="28E45AAC" w14:textId="77777777" w:rsidR="00820E00" w:rsidRPr="00E014FB" w:rsidRDefault="00820E00" w:rsidP="003834BD">
            <w:pPr>
              <w:rPr>
                <w:rFonts w:cs="Times New Roman"/>
              </w:rPr>
            </w:pPr>
          </w:p>
        </w:tc>
        <w:tc>
          <w:tcPr>
            <w:tcW w:w="1224" w:type="dxa"/>
            <w:vMerge/>
          </w:tcPr>
          <w:p w14:paraId="5B7745A9" w14:textId="77777777" w:rsidR="00820E00" w:rsidRPr="00E014FB" w:rsidRDefault="00820E00" w:rsidP="003834BD">
            <w:pPr>
              <w:rPr>
                <w:rFonts w:cs="Times New Roman"/>
              </w:rPr>
            </w:pPr>
          </w:p>
        </w:tc>
        <w:tc>
          <w:tcPr>
            <w:tcW w:w="4080" w:type="dxa"/>
            <w:vMerge/>
          </w:tcPr>
          <w:p w14:paraId="09B841AF" w14:textId="77777777" w:rsidR="00820E00" w:rsidRPr="00E014FB" w:rsidRDefault="00820E00" w:rsidP="003834BD">
            <w:pPr>
              <w:rPr>
                <w:rFonts w:cs="Times New Roman"/>
              </w:rPr>
            </w:pPr>
          </w:p>
        </w:tc>
        <w:tc>
          <w:tcPr>
            <w:tcW w:w="6800" w:type="dxa"/>
          </w:tcPr>
          <w:p w14:paraId="7CBC8F84"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F6015C5" w14:textId="77777777" w:rsidTr="003834BD">
        <w:tc>
          <w:tcPr>
            <w:tcW w:w="272" w:type="dxa"/>
            <w:vMerge/>
          </w:tcPr>
          <w:p w14:paraId="2A8FBC2D" w14:textId="77777777" w:rsidR="00820E00" w:rsidRPr="00E014FB" w:rsidRDefault="00820E00" w:rsidP="003834BD">
            <w:pPr>
              <w:rPr>
                <w:rFonts w:cs="Times New Roman"/>
              </w:rPr>
            </w:pPr>
          </w:p>
        </w:tc>
        <w:tc>
          <w:tcPr>
            <w:tcW w:w="1903" w:type="dxa"/>
            <w:vMerge/>
          </w:tcPr>
          <w:p w14:paraId="6732D486" w14:textId="77777777" w:rsidR="00820E00" w:rsidRPr="00E014FB" w:rsidRDefault="00820E00" w:rsidP="003834BD">
            <w:pPr>
              <w:rPr>
                <w:rFonts w:cs="Times New Roman"/>
              </w:rPr>
            </w:pPr>
          </w:p>
        </w:tc>
        <w:tc>
          <w:tcPr>
            <w:tcW w:w="1224" w:type="dxa"/>
            <w:vMerge/>
          </w:tcPr>
          <w:p w14:paraId="24101224" w14:textId="77777777" w:rsidR="00820E00" w:rsidRPr="00E014FB" w:rsidRDefault="00820E00" w:rsidP="003834BD">
            <w:pPr>
              <w:rPr>
                <w:rFonts w:cs="Times New Roman"/>
              </w:rPr>
            </w:pPr>
          </w:p>
        </w:tc>
        <w:tc>
          <w:tcPr>
            <w:tcW w:w="4080" w:type="dxa"/>
            <w:vMerge/>
          </w:tcPr>
          <w:p w14:paraId="1794B36A" w14:textId="77777777" w:rsidR="00820E00" w:rsidRPr="00E014FB" w:rsidRDefault="00820E00" w:rsidP="003834BD">
            <w:pPr>
              <w:rPr>
                <w:rFonts w:cs="Times New Roman"/>
              </w:rPr>
            </w:pPr>
          </w:p>
        </w:tc>
        <w:tc>
          <w:tcPr>
            <w:tcW w:w="6800" w:type="dxa"/>
          </w:tcPr>
          <w:p w14:paraId="3EB3B629"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AB0C83D" w14:textId="77777777" w:rsidTr="003834BD">
        <w:tc>
          <w:tcPr>
            <w:tcW w:w="272" w:type="dxa"/>
            <w:vMerge w:val="restart"/>
          </w:tcPr>
          <w:p w14:paraId="742FD5FE"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vMerge w:val="restart"/>
          </w:tcPr>
          <w:p w14:paraId="6A3170A6" w14:textId="77777777" w:rsidR="00820E00" w:rsidRPr="00E014FB" w:rsidRDefault="00820E00" w:rsidP="003834BD">
            <w:pPr>
              <w:rPr>
                <w:rFonts w:cs="Times New Roman"/>
              </w:rPr>
            </w:pPr>
            <w:r w:rsidRPr="00E014FB">
              <w:rPr>
                <w:rFonts w:eastAsia="Tahoma" w:cs="Times New Roman"/>
                <w:color w:val="000000"/>
                <w:sz w:val="20"/>
                <w:szCs w:val="20"/>
              </w:rPr>
              <w:t>Объекты культурно-досуговой деятельности</w:t>
            </w:r>
          </w:p>
        </w:tc>
        <w:tc>
          <w:tcPr>
            <w:tcW w:w="1224" w:type="dxa"/>
            <w:vMerge w:val="restart"/>
          </w:tcPr>
          <w:p w14:paraId="05BB886B" w14:textId="77777777" w:rsidR="00820E00" w:rsidRPr="00E014FB" w:rsidRDefault="00820E00" w:rsidP="003834BD">
            <w:pPr>
              <w:rPr>
                <w:rFonts w:cs="Times New Roman"/>
              </w:rPr>
            </w:pPr>
            <w:r w:rsidRPr="00E014FB">
              <w:rPr>
                <w:rFonts w:eastAsia="Tahoma" w:cs="Times New Roman"/>
                <w:color w:val="000000"/>
                <w:sz w:val="20"/>
                <w:szCs w:val="20"/>
              </w:rPr>
              <w:t>3.6.1</w:t>
            </w:r>
          </w:p>
        </w:tc>
        <w:tc>
          <w:tcPr>
            <w:tcW w:w="4080" w:type="dxa"/>
            <w:vMerge w:val="restart"/>
          </w:tcPr>
          <w:p w14:paraId="066D2ADF"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251250C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7757137" w14:textId="77777777" w:rsidTr="003834BD">
        <w:tc>
          <w:tcPr>
            <w:tcW w:w="272" w:type="dxa"/>
            <w:vMerge/>
          </w:tcPr>
          <w:p w14:paraId="7AFEBAFA" w14:textId="77777777" w:rsidR="00820E00" w:rsidRPr="00E014FB" w:rsidRDefault="00820E00" w:rsidP="003834BD">
            <w:pPr>
              <w:rPr>
                <w:rFonts w:cs="Times New Roman"/>
              </w:rPr>
            </w:pPr>
          </w:p>
        </w:tc>
        <w:tc>
          <w:tcPr>
            <w:tcW w:w="1903" w:type="dxa"/>
            <w:vMerge/>
          </w:tcPr>
          <w:p w14:paraId="1957FB77" w14:textId="77777777" w:rsidR="00820E00" w:rsidRPr="00E014FB" w:rsidRDefault="00820E00" w:rsidP="003834BD">
            <w:pPr>
              <w:rPr>
                <w:rFonts w:cs="Times New Roman"/>
              </w:rPr>
            </w:pPr>
          </w:p>
        </w:tc>
        <w:tc>
          <w:tcPr>
            <w:tcW w:w="1224" w:type="dxa"/>
            <w:vMerge/>
          </w:tcPr>
          <w:p w14:paraId="5F56B468" w14:textId="77777777" w:rsidR="00820E00" w:rsidRPr="00E014FB" w:rsidRDefault="00820E00" w:rsidP="003834BD">
            <w:pPr>
              <w:rPr>
                <w:rFonts w:cs="Times New Roman"/>
              </w:rPr>
            </w:pPr>
          </w:p>
        </w:tc>
        <w:tc>
          <w:tcPr>
            <w:tcW w:w="4080" w:type="dxa"/>
            <w:vMerge/>
          </w:tcPr>
          <w:p w14:paraId="1C53F21E" w14:textId="77777777" w:rsidR="00820E00" w:rsidRPr="00E014FB" w:rsidRDefault="00820E00" w:rsidP="003834BD">
            <w:pPr>
              <w:rPr>
                <w:rFonts w:cs="Times New Roman"/>
              </w:rPr>
            </w:pPr>
          </w:p>
        </w:tc>
        <w:tc>
          <w:tcPr>
            <w:tcW w:w="6800" w:type="dxa"/>
          </w:tcPr>
          <w:p w14:paraId="5B7C37C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EE7BB49" w14:textId="77777777" w:rsidTr="003834BD">
        <w:tc>
          <w:tcPr>
            <w:tcW w:w="272" w:type="dxa"/>
            <w:vMerge/>
          </w:tcPr>
          <w:p w14:paraId="7F85183A" w14:textId="77777777" w:rsidR="00820E00" w:rsidRPr="00E014FB" w:rsidRDefault="00820E00" w:rsidP="003834BD">
            <w:pPr>
              <w:rPr>
                <w:rFonts w:cs="Times New Roman"/>
              </w:rPr>
            </w:pPr>
          </w:p>
        </w:tc>
        <w:tc>
          <w:tcPr>
            <w:tcW w:w="1903" w:type="dxa"/>
            <w:vMerge/>
          </w:tcPr>
          <w:p w14:paraId="2FFF73B0" w14:textId="77777777" w:rsidR="00820E00" w:rsidRPr="00E014FB" w:rsidRDefault="00820E00" w:rsidP="003834BD">
            <w:pPr>
              <w:rPr>
                <w:rFonts w:cs="Times New Roman"/>
              </w:rPr>
            </w:pPr>
          </w:p>
        </w:tc>
        <w:tc>
          <w:tcPr>
            <w:tcW w:w="1224" w:type="dxa"/>
            <w:vMerge/>
          </w:tcPr>
          <w:p w14:paraId="76060246" w14:textId="77777777" w:rsidR="00820E00" w:rsidRPr="00E014FB" w:rsidRDefault="00820E00" w:rsidP="003834BD">
            <w:pPr>
              <w:rPr>
                <w:rFonts w:cs="Times New Roman"/>
              </w:rPr>
            </w:pPr>
          </w:p>
        </w:tc>
        <w:tc>
          <w:tcPr>
            <w:tcW w:w="4080" w:type="dxa"/>
            <w:vMerge/>
          </w:tcPr>
          <w:p w14:paraId="5F922160" w14:textId="77777777" w:rsidR="00820E00" w:rsidRPr="00E014FB" w:rsidRDefault="00820E00" w:rsidP="003834BD">
            <w:pPr>
              <w:rPr>
                <w:rFonts w:cs="Times New Roman"/>
              </w:rPr>
            </w:pPr>
          </w:p>
        </w:tc>
        <w:tc>
          <w:tcPr>
            <w:tcW w:w="6800" w:type="dxa"/>
          </w:tcPr>
          <w:p w14:paraId="04175A1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F9B3133" w14:textId="77777777" w:rsidTr="003834BD">
        <w:tc>
          <w:tcPr>
            <w:tcW w:w="272" w:type="dxa"/>
            <w:vMerge/>
          </w:tcPr>
          <w:p w14:paraId="6B08A952" w14:textId="77777777" w:rsidR="00820E00" w:rsidRPr="00E014FB" w:rsidRDefault="00820E00" w:rsidP="003834BD">
            <w:pPr>
              <w:rPr>
                <w:rFonts w:cs="Times New Roman"/>
              </w:rPr>
            </w:pPr>
          </w:p>
        </w:tc>
        <w:tc>
          <w:tcPr>
            <w:tcW w:w="1903" w:type="dxa"/>
            <w:vMerge/>
          </w:tcPr>
          <w:p w14:paraId="4654ABC5" w14:textId="77777777" w:rsidR="00820E00" w:rsidRPr="00E014FB" w:rsidRDefault="00820E00" w:rsidP="003834BD">
            <w:pPr>
              <w:rPr>
                <w:rFonts w:cs="Times New Roman"/>
              </w:rPr>
            </w:pPr>
          </w:p>
        </w:tc>
        <w:tc>
          <w:tcPr>
            <w:tcW w:w="1224" w:type="dxa"/>
            <w:vMerge/>
          </w:tcPr>
          <w:p w14:paraId="394E7D82" w14:textId="77777777" w:rsidR="00820E00" w:rsidRPr="00E014FB" w:rsidRDefault="00820E00" w:rsidP="003834BD">
            <w:pPr>
              <w:rPr>
                <w:rFonts w:cs="Times New Roman"/>
              </w:rPr>
            </w:pPr>
          </w:p>
        </w:tc>
        <w:tc>
          <w:tcPr>
            <w:tcW w:w="4080" w:type="dxa"/>
            <w:vMerge/>
          </w:tcPr>
          <w:p w14:paraId="1331AF02" w14:textId="77777777" w:rsidR="00820E00" w:rsidRPr="00E014FB" w:rsidRDefault="00820E00" w:rsidP="003834BD">
            <w:pPr>
              <w:rPr>
                <w:rFonts w:cs="Times New Roman"/>
              </w:rPr>
            </w:pPr>
          </w:p>
        </w:tc>
        <w:tc>
          <w:tcPr>
            <w:tcW w:w="6800" w:type="dxa"/>
          </w:tcPr>
          <w:p w14:paraId="74139DD7"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89420C" w14:textId="77777777" w:rsidTr="003834BD">
        <w:tc>
          <w:tcPr>
            <w:tcW w:w="272" w:type="dxa"/>
            <w:vMerge/>
          </w:tcPr>
          <w:p w14:paraId="6FBB412C" w14:textId="77777777" w:rsidR="00820E00" w:rsidRPr="00E014FB" w:rsidRDefault="00820E00" w:rsidP="003834BD">
            <w:pPr>
              <w:rPr>
                <w:rFonts w:cs="Times New Roman"/>
              </w:rPr>
            </w:pPr>
          </w:p>
        </w:tc>
        <w:tc>
          <w:tcPr>
            <w:tcW w:w="1903" w:type="dxa"/>
            <w:vMerge/>
          </w:tcPr>
          <w:p w14:paraId="7DC03868" w14:textId="77777777" w:rsidR="00820E00" w:rsidRPr="00E014FB" w:rsidRDefault="00820E00" w:rsidP="003834BD">
            <w:pPr>
              <w:rPr>
                <w:rFonts w:cs="Times New Roman"/>
              </w:rPr>
            </w:pPr>
          </w:p>
        </w:tc>
        <w:tc>
          <w:tcPr>
            <w:tcW w:w="1224" w:type="dxa"/>
            <w:vMerge/>
          </w:tcPr>
          <w:p w14:paraId="5240DEB3" w14:textId="77777777" w:rsidR="00820E00" w:rsidRPr="00E014FB" w:rsidRDefault="00820E00" w:rsidP="003834BD">
            <w:pPr>
              <w:rPr>
                <w:rFonts w:cs="Times New Roman"/>
              </w:rPr>
            </w:pPr>
          </w:p>
        </w:tc>
        <w:tc>
          <w:tcPr>
            <w:tcW w:w="4080" w:type="dxa"/>
            <w:vMerge/>
          </w:tcPr>
          <w:p w14:paraId="1DAC48AE" w14:textId="77777777" w:rsidR="00820E00" w:rsidRPr="00E014FB" w:rsidRDefault="00820E00" w:rsidP="003834BD">
            <w:pPr>
              <w:rPr>
                <w:rFonts w:cs="Times New Roman"/>
              </w:rPr>
            </w:pPr>
          </w:p>
        </w:tc>
        <w:tc>
          <w:tcPr>
            <w:tcW w:w="6800" w:type="dxa"/>
          </w:tcPr>
          <w:p w14:paraId="756CF1E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F7D8805" w14:textId="77777777" w:rsidTr="003834BD">
        <w:tc>
          <w:tcPr>
            <w:tcW w:w="272" w:type="dxa"/>
            <w:vMerge/>
          </w:tcPr>
          <w:p w14:paraId="7FB7AE6E" w14:textId="77777777" w:rsidR="00820E00" w:rsidRPr="00E014FB" w:rsidRDefault="00820E00" w:rsidP="003834BD">
            <w:pPr>
              <w:rPr>
                <w:rFonts w:cs="Times New Roman"/>
              </w:rPr>
            </w:pPr>
          </w:p>
        </w:tc>
        <w:tc>
          <w:tcPr>
            <w:tcW w:w="1903" w:type="dxa"/>
            <w:vMerge/>
          </w:tcPr>
          <w:p w14:paraId="44ABBDB4" w14:textId="77777777" w:rsidR="00820E00" w:rsidRPr="00E014FB" w:rsidRDefault="00820E00" w:rsidP="003834BD">
            <w:pPr>
              <w:rPr>
                <w:rFonts w:cs="Times New Roman"/>
              </w:rPr>
            </w:pPr>
          </w:p>
        </w:tc>
        <w:tc>
          <w:tcPr>
            <w:tcW w:w="1224" w:type="dxa"/>
            <w:vMerge/>
          </w:tcPr>
          <w:p w14:paraId="0B997318" w14:textId="77777777" w:rsidR="00820E00" w:rsidRPr="00E014FB" w:rsidRDefault="00820E00" w:rsidP="003834BD">
            <w:pPr>
              <w:rPr>
                <w:rFonts w:cs="Times New Roman"/>
              </w:rPr>
            </w:pPr>
          </w:p>
        </w:tc>
        <w:tc>
          <w:tcPr>
            <w:tcW w:w="4080" w:type="dxa"/>
            <w:vMerge/>
          </w:tcPr>
          <w:p w14:paraId="18E104E3" w14:textId="77777777" w:rsidR="00820E00" w:rsidRPr="00E014FB" w:rsidRDefault="00820E00" w:rsidP="003834BD">
            <w:pPr>
              <w:rPr>
                <w:rFonts w:cs="Times New Roman"/>
              </w:rPr>
            </w:pPr>
          </w:p>
        </w:tc>
        <w:tc>
          <w:tcPr>
            <w:tcW w:w="6800" w:type="dxa"/>
          </w:tcPr>
          <w:p w14:paraId="0B852F8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8DC9390" w14:textId="77777777" w:rsidTr="003834BD">
        <w:tc>
          <w:tcPr>
            <w:tcW w:w="272" w:type="dxa"/>
            <w:vMerge/>
          </w:tcPr>
          <w:p w14:paraId="5DD7D4D9" w14:textId="77777777" w:rsidR="00820E00" w:rsidRPr="00E014FB" w:rsidRDefault="00820E00" w:rsidP="003834BD">
            <w:pPr>
              <w:rPr>
                <w:rFonts w:cs="Times New Roman"/>
              </w:rPr>
            </w:pPr>
          </w:p>
        </w:tc>
        <w:tc>
          <w:tcPr>
            <w:tcW w:w="1903" w:type="dxa"/>
            <w:vMerge/>
          </w:tcPr>
          <w:p w14:paraId="3C0D690A" w14:textId="77777777" w:rsidR="00820E00" w:rsidRPr="00E014FB" w:rsidRDefault="00820E00" w:rsidP="003834BD">
            <w:pPr>
              <w:rPr>
                <w:rFonts w:cs="Times New Roman"/>
              </w:rPr>
            </w:pPr>
          </w:p>
        </w:tc>
        <w:tc>
          <w:tcPr>
            <w:tcW w:w="1224" w:type="dxa"/>
            <w:vMerge/>
          </w:tcPr>
          <w:p w14:paraId="69838729" w14:textId="77777777" w:rsidR="00820E00" w:rsidRPr="00E014FB" w:rsidRDefault="00820E00" w:rsidP="003834BD">
            <w:pPr>
              <w:rPr>
                <w:rFonts w:cs="Times New Roman"/>
              </w:rPr>
            </w:pPr>
          </w:p>
        </w:tc>
        <w:tc>
          <w:tcPr>
            <w:tcW w:w="4080" w:type="dxa"/>
            <w:vMerge/>
          </w:tcPr>
          <w:p w14:paraId="75E52AA0" w14:textId="77777777" w:rsidR="00820E00" w:rsidRPr="00E014FB" w:rsidRDefault="00820E00" w:rsidP="003834BD">
            <w:pPr>
              <w:rPr>
                <w:rFonts w:cs="Times New Roman"/>
              </w:rPr>
            </w:pPr>
          </w:p>
        </w:tc>
        <w:tc>
          <w:tcPr>
            <w:tcW w:w="6800" w:type="dxa"/>
          </w:tcPr>
          <w:p w14:paraId="73A12A3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7197F8" w14:textId="77777777" w:rsidTr="003834BD">
        <w:tc>
          <w:tcPr>
            <w:tcW w:w="272" w:type="dxa"/>
            <w:vMerge/>
          </w:tcPr>
          <w:p w14:paraId="1115B53C" w14:textId="77777777" w:rsidR="00820E00" w:rsidRPr="00E014FB" w:rsidRDefault="00820E00" w:rsidP="003834BD">
            <w:pPr>
              <w:rPr>
                <w:rFonts w:cs="Times New Roman"/>
              </w:rPr>
            </w:pPr>
          </w:p>
        </w:tc>
        <w:tc>
          <w:tcPr>
            <w:tcW w:w="1903" w:type="dxa"/>
            <w:vMerge/>
          </w:tcPr>
          <w:p w14:paraId="08D681F0" w14:textId="77777777" w:rsidR="00820E00" w:rsidRPr="00E014FB" w:rsidRDefault="00820E00" w:rsidP="003834BD">
            <w:pPr>
              <w:rPr>
                <w:rFonts w:cs="Times New Roman"/>
              </w:rPr>
            </w:pPr>
          </w:p>
        </w:tc>
        <w:tc>
          <w:tcPr>
            <w:tcW w:w="1224" w:type="dxa"/>
            <w:vMerge/>
          </w:tcPr>
          <w:p w14:paraId="28437E13" w14:textId="77777777" w:rsidR="00820E00" w:rsidRPr="00E014FB" w:rsidRDefault="00820E00" w:rsidP="003834BD">
            <w:pPr>
              <w:rPr>
                <w:rFonts w:cs="Times New Roman"/>
              </w:rPr>
            </w:pPr>
          </w:p>
        </w:tc>
        <w:tc>
          <w:tcPr>
            <w:tcW w:w="4080" w:type="dxa"/>
            <w:vMerge/>
          </w:tcPr>
          <w:p w14:paraId="404866FC" w14:textId="77777777" w:rsidR="00820E00" w:rsidRPr="00E014FB" w:rsidRDefault="00820E00" w:rsidP="003834BD">
            <w:pPr>
              <w:rPr>
                <w:rFonts w:cs="Times New Roman"/>
              </w:rPr>
            </w:pPr>
          </w:p>
        </w:tc>
        <w:tc>
          <w:tcPr>
            <w:tcW w:w="6800" w:type="dxa"/>
          </w:tcPr>
          <w:p w14:paraId="34A3A15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F8C45D4" w14:textId="77777777" w:rsidTr="003834BD">
        <w:tc>
          <w:tcPr>
            <w:tcW w:w="272" w:type="dxa"/>
            <w:vMerge/>
          </w:tcPr>
          <w:p w14:paraId="14DFC742" w14:textId="77777777" w:rsidR="00820E00" w:rsidRPr="00E014FB" w:rsidRDefault="00820E00" w:rsidP="003834BD">
            <w:pPr>
              <w:rPr>
                <w:rFonts w:cs="Times New Roman"/>
              </w:rPr>
            </w:pPr>
          </w:p>
        </w:tc>
        <w:tc>
          <w:tcPr>
            <w:tcW w:w="1903" w:type="dxa"/>
            <w:vMerge/>
          </w:tcPr>
          <w:p w14:paraId="67EBF15C" w14:textId="77777777" w:rsidR="00820E00" w:rsidRPr="00E014FB" w:rsidRDefault="00820E00" w:rsidP="003834BD">
            <w:pPr>
              <w:rPr>
                <w:rFonts w:cs="Times New Roman"/>
              </w:rPr>
            </w:pPr>
          </w:p>
        </w:tc>
        <w:tc>
          <w:tcPr>
            <w:tcW w:w="1224" w:type="dxa"/>
            <w:vMerge/>
          </w:tcPr>
          <w:p w14:paraId="61975413" w14:textId="77777777" w:rsidR="00820E00" w:rsidRPr="00E014FB" w:rsidRDefault="00820E00" w:rsidP="003834BD">
            <w:pPr>
              <w:rPr>
                <w:rFonts w:cs="Times New Roman"/>
              </w:rPr>
            </w:pPr>
          </w:p>
        </w:tc>
        <w:tc>
          <w:tcPr>
            <w:tcW w:w="4080" w:type="dxa"/>
            <w:vMerge/>
          </w:tcPr>
          <w:p w14:paraId="05814E33" w14:textId="77777777" w:rsidR="00820E00" w:rsidRPr="00E014FB" w:rsidRDefault="00820E00" w:rsidP="003834BD">
            <w:pPr>
              <w:rPr>
                <w:rFonts w:cs="Times New Roman"/>
              </w:rPr>
            </w:pPr>
          </w:p>
        </w:tc>
        <w:tc>
          <w:tcPr>
            <w:tcW w:w="6800" w:type="dxa"/>
          </w:tcPr>
          <w:p w14:paraId="4CA1A037"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80EA049" w14:textId="77777777" w:rsidTr="003834BD">
        <w:tc>
          <w:tcPr>
            <w:tcW w:w="272" w:type="dxa"/>
            <w:vMerge/>
          </w:tcPr>
          <w:p w14:paraId="735FCCC6" w14:textId="77777777" w:rsidR="00820E00" w:rsidRPr="00E014FB" w:rsidRDefault="00820E00" w:rsidP="003834BD">
            <w:pPr>
              <w:rPr>
                <w:rFonts w:cs="Times New Roman"/>
              </w:rPr>
            </w:pPr>
          </w:p>
        </w:tc>
        <w:tc>
          <w:tcPr>
            <w:tcW w:w="1903" w:type="dxa"/>
            <w:vMerge/>
          </w:tcPr>
          <w:p w14:paraId="3D3FC463" w14:textId="77777777" w:rsidR="00820E00" w:rsidRPr="00E014FB" w:rsidRDefault="00820E00" w:rsidP="003834BD">
            <w:pPr>
              <w:rPr>
                <w:rFonts w:cs="Times New Roman"/>
              </w:rPr>
            </w:pPr>
          </w:p>
        </w:tc>
        <w:tc>
          <w:tcPr>
            <w:tcW w:w="1224" w:type="dxa"/>
            <w:vMerge/>
          </w:tcPr>
          <w:p w14:paraId="525DD890" w14:textId="77777777" w:rsidR="00820E00" w:rsidRPr="00E014FB" w:rsidRDefault="00820E00" w:rsidP="003834BD">
            <w:pPr>
              <w:rPr>
                <w:rFonts w:cs="Times New Roman"/>
              </w:rPr>
            </w:pPr>
          </w:p>
        </w:tc>
        <w:tc>
          <w:tcPr>
            <w:tcW w:w="4080" w:type="dxa"/>
            <w:vMerge/>
          </w:tcPr>
          <w:p w14:paraId="7549FAE7" w14:textId="77777777" w:rsidR="00820E00" w:rsidRPr="00E014FB" w:rsidRDefault="00820E00" w:rsidP="003834BD">
            <w:pPr>
              <w:rPr>
                <w:rFonts w:cs="Times New Roman"/>
              </w:rPr>
            </w:pPr>
          </w:p>
        </w:tc>
        <w:tc>
          <w:tcPr>
            <w:tcW w:w="6800" w:type="dxa"/>
          </w:tcPr>
          <w:p w14:paraId="322B740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32A214F" w14:textId="77777777" w:rsidTr="003834BD">
        <w:tc>
          <w:tcPr>
            <w:tcW w:w="272" w:type="dxa"/>
            <w:vMerge/>
          </w:tcPr>
          <w:p w14:paraId="7427DA65" w14:textId="77777777" w:rsidR="00820E00" w:rsidRPr="00E014FB" w:rsidRDefault="00820E00" w:rsidP="003834BD">
            <w:pPr>
              <w:rPr>
                <w:rFonts w:cs="Times New Roman"/>
              </w:rPr>
            </w:pPr>
          </w:p>
        </w:tc>
        <w:tc>
          <w:tcPr>
            <w:tcW w:w="1903" w:type="dxa"/>
            <w:vMerge/>
          </w:tcPr>
          <w:p w14:paraId="37F258A4" w14:textId="77777777" w:rsidR="00820E00" w:rsidRPr="00E014FB" w:rsidRDefault="00820E00" w:rsidP="003834BD">
            <w:pPr>
              <w:rPr>
                <w:rFonts w:cs="Times New Roman"/>
              </w:rPr>
            </w:pPr>
          </w:p>
        </w:tc>
        <w:tc>
          <w:tcPr>
            <w:tcW w:w="1224" w:type="dxa"/>
            <w:vMerge/>
          </w:tcPr>
          <w:p w14:paraId="673F6078" w14:textId="77777777" w:rsidR="00820E00" w:rsidRPr="00E014FB" w:rsidRDefault="00820E00" w:rsidP="003834BD">
            <w:pPr>
              <w:rPr>
                <w:rFonts w:cs="Times New Roman"/>
              </w:rPr>
            </w:pPr>
          </w:p>
        </w:tc>
        <w:tc>
          <w:tcPr>
            <w:tcW w:w="4080" w:type="dxa"/>
            <w:vMerge/>
          </w:tcPr>
          <w:p w14:paraId="0564D415" w14:textId="77777777" w:rsidR="00820E00" w:rsidRPr="00E014FB" w:rsidRDefault="00820E00" w:rsidP="003834BD">
            <w:pPr>
              <w:rPr>
                <w:rFonts w:cs="Times New Roman"/>
              </w:rPr>
            </w:pPr>
          </w:p>
        </w:tc>
        <w:tc>
          <w:tcPr>
            <w:tcW w:w="6800" w:type="dxa"/>
          </w:tcPr>
          <w:p w14:paraId="0828E01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AC1F44F" w14:textId="77777777" w:rsidTr="003834BD">
        <w:tc>
          <w:tcPr>
            <w:tcW w:w="272" w:type="dxa"/>
            <w:vMerge/>
          </w:tcPr>
          <w:p w14:paraId="224CA1B4" w14:textId="77777777" w:rsidR="00820E00" w:rsidRPr="00E014FB" w:rsidRDefault="00820E00" w:rsidP="003834BD">
            <w:pPr>
              <w:rPr>
                <w:rFonts w:cs="Times New Roman"/>
              </w:rPr>
            </w:pPr>
          </w:p>
        </w:tc>
        <w:tc>
          <w:tcPr>
            <w:tcW w:w="1903" w:type="dxa"/>
            <w:vMerge/>
          </w:tcPr>
          <w:p w14:paraId="70E42D3C" w14:textId="77777777" w:rsidR="00820E00" w:rsidRPr="00E014FB" w:rsidRDefault="00820E00" w:rsidP="003834BD">
            <w:pPr>
              <w:rPr>
                <w:rFonts w:cs="Times New Roman"/>
              </w:rPr>
            </w:pPr>
          </w:p>
        </w:tc>
        <w:tc>
          <w:tcPr>
            <w:tcW w:w="1224" w:type="dxa"/>
            <w:vMerge/>
          </w:tcPr>
          <w:p w14:paraId="7CA8557F" w14:textId="77777777" w:rsidR="00820E00" w:rsidRPr="00E014FB" w:rsidRDefault="00820E00" w:rsidP="003834BD">
            <w:pPr>
              <w:rPr>
                <w:rFonts w:cs="Times New Roman"/>
              </w:rPr>
            </w:pPr>
          </w:p>
        </w:tc>
        <w:tc>
          <w:tcPr>
            <w:tcW w:w="4080" w:type="dxa"/>
            <w:vMerge/>
          </w:tcPr>
          <w:p w14:paraId="60E4EF55" w14:textId="77777777" w:rsidR="00820E00" w:rsidRPr="00E014FB" w:rsidRDefault="00820E00" w:rsidP="003834BD">
            <w:pPr>
              <w:rPr>
                <w:rFonts w:cs="Times New Roman"/>
              </w:rPr>
            </w:pPr>
          </w:p>
        </w:tc>
        <w:tc>
          <w:tcPr>
            <w:tcW w:w="6800" w:type="dxa"/>
          </w:tcPr>
          <w:p w14:paraId="49BE7602"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133968F7" w14:textId="77777777" w:rsidTr="003834BD">
        <w:tc>
          <w:tcPr>
            <w:tcW w:w="272" w:type="dxa"/>
            <w:vMerge/>
          </w:tcPr>
          <w:p w14:paraId="6DC63C69" w14:textId="77777777" w:rsidR="00820E00" w:rsidRPr="00E014FB" w:rsidRDefault="00820E00" w:rsidP="003834BD">
            <w:pPr>
              <w:rPr>
                <w:rFonts w:cs="Times New Roman"/>
              </w:rPr>
            </w:pPr>
          </w:p>
        </w:tc>
        <w:tc>
          <w:tcPr>
            <w:tcW w:w="1903" w:type="dxa"/>
            <w:vMerge/>
          </w:tcPr>
          <w:p w14:paraId="69086D72" w14:textId="77777777" w:rsidR="00820E00" w:rsidRPr="00E014FB" w:rsidRDefault="00820E00" w:rsidP="003834BD">
            <w:pPr>
              <w:rPr>
                <w:rFonts w:cs="Times New Roman"/>
              </w:rPr>
            </w:pPr>
          </w:p>
        </w:tc>
        <w:tc>
          <w:tcPr>
            <w:tcW w:w="1224" w:type="dxa"/>
            <w:vMerge/>
          </w:tcPr>
          <w:p w14:paraId="035B9E70" w14:textId="77777777" w:rsidR="00820E00" w:rsidRPr="00E014FB" w:rsidRDefault="00820E00" w:rsidP="003834BD">
            <w:pPr>
              <w:rPr>
                <w:rFonts w:cs="Times New Roman"/>
              </w:rPr>
            </w:pPr>
          </w:p>
        </w:tc>
        <w:tc>
          <w:tcPr>
            <w:tcW w:w="4080" w:type="dxa"/>
            <w:vMerge/>
          </w:tcPr>
          <w:p w14:paraId="6CD9D101" w14:textId="77777777" w:rsidR="00820E00" w:rsidRPr="00E014FB" w:rsidRDefault="00820E00" w:rsidP="003834BD">
            <w:pPr>
              <w:rPr>
                <w:rFonts w:cs="Times New Roman"/>
              </w:rPr>
            </w:pPr>
          </w:p>
        </w:tc>
        <w:tc>
          <w:tcPr>
            <w:tcW w:w="6800" w:type="dxa"/>
          </w:tcPr>
          <w:p w14:paraId="7B33F48B"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7274E16" w14:textId="77777777" w:rsidTr="003834BD">
        <w:tc>
          <w:tcPr>
            <w:tcW w:w="272" w:type="dxa"/>
            <w:vMerge w:val="restart"/>
          </w:tcPr>
          <w:p w14:paraId="1C7C97EF"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vMerge w:val="restart"/>
          </w:tcPr>
          <w:p w14:paraId="72DD7B3F" w14:textId="77777777" w:rsidR="00820E00" w:rsidRPr="00E014FB" w:rsidRDefault="00820E00" w:rsidP="003834BD">
            <w:pPr>
              <w:rPr>
                <w:rFonts w:cs="Times New Roman"/>
              </w:rPr>
            </w:pPr>
            <w:r w:rsidRPr="00E014FB">
              <w:rPr>
                <w:rFonts w:eastAsia="Tahoma" w:cs="Times New Roman"/>
                <w:color w:val="000000"/>
                <w:sz w:val="20"/>
                <w:szCs w:val="20"/>
              </w:rPr>
              <w:t>Государственное управление</w:t>
            </w:r>
          </w:p>
        </w:tc>
        <w:tc>
          <w:tcPr>
            <w:tcW w:w="1224" w:type="dxa"/>
            <w:vMerge w:val="restart"/>
          </w:tcPr>
          <w:p w14:paraId="35CE0E68" w14:textId="77777777" w:rsidR="00820E00" w:rsidRPr="00E014FB" w:rsidRDefault="00820E00" w:rsidP="003834BD">
            <w:pPr>
              <w:rPr>
                <w:rFonts w:cs="Times New Roman"/>
              </w:rPr>
            </w:pPr>
            <w:r w:rsidRPr="00E014FB">
              <w:rPr>
                <w:rFonts w:eastAsia="Tahoma" w:cs="Times New Roman"/>
                <w:color w:val="000000"/>
                <w:sz w:val="20"/>
                <w:szCs w:val="20"/>
              </w:rPr>
              <w:t>3.8.1</w:t>
            </w:r>
          </w:p>
        </w:tc>
        <w:tc>
          <w:tcPr>
            <w:tcW w:w="4080" w:type="dxa"/>
            <w:vMerge w:val="restart"/>
          </w:tcPr>
          <w:p w14:paraId="3D0B82A0"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предназначенных для размещения государственных органов, </w:t>
            </w:r>
            <w:r w:rsidRPr="00E014FB">
              <w:rPr>
                <w:rFonts w:eastAsia="Tahoma" w:cs="Times New Roman"/>
                <w:color w:val="000000"/>
                <w:sz w:val="20"/>
                <w:szCs w:val="20"/>
              </w:rPr>
              <w:lastRenderedPageBreak/>
              <w:t>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800" w:type="dxa"/>
          </w:tcPr>
          <w:p w14:paraId="7D9EFB9A"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500 кв.м.</w:t>
            </w:r>
          </w:p>
        </w:tc>
      </w:tr>
      <w:tr w:rsidR="00820E00" w:rsidRPr="00E014FB" w14:paraId="2877BA4E" w14:textId="77777777" w:rsidTr="003834BD">
        <w:tc>
          <w:tcPr>
            <w:tcW w:w="272" w:type="dxa"/>
            <w:vMerge/>
          </w:tcPr>
          <w:p w14:paraId="19EB87AC" w14:textId="77777777" w:rsidR="00820E00" w:rsidRPr="00E014FB" w:rsidRDefault="00820E00" w:rsidP="003834BD">
            <w:pPr>
              <w:rPr>
                <w:rFonts w:cs="Times New Roman"/>
              </w:rPr>
            </w:pPr>
          </w:p>
        </w:tc>
        <w:tc>
          <w:tcPr>
            <w:tcW w:w="1903" w:type="dxa"/>
            <w:vMerge/>
          </w:tcPr>
          <w:p w14:paraId="7BC0979D" w14:textId="77777777" w:rsidR="00820E00" w:rsidRPr="00E014FB" w:rsidRDefault="00820E00" w:rsidP="003834BD">
            <w:pPr>
              <w:rPr>
                <w:rFonts w:cs="Times New Roman"/>
              </w:rPr>
            </w:pPr>
          </w:p>
        </w:tc>
        <w:tc>
          <w:tcPr>
            <w:tcW w:w="1224" w:type="dxa"/>
            <w:vMerge/>
          </w:tcPr>
          <w:p w14:paraId="268562D7" w14:textId="77777777" w:rsidR="00820E00" w:rsidRPr="00E014FB" w:rsidRDefault="00820E00" w:rsidP="003834BD">
            <w:pPr>
              <w:rPr>
                <w:rFonts w:cs="Times New Roman"/>
              </w:rPr>
            </w:pPr>
          </w:p>
        </w:tc>
        <w:tc>
          <w:tcPr>
            <w:tcW w:w="4080" w:type="dxa"/>
            <w:vMerge/>
          </w:tcPr>
          <w:p w14:paraId="662D8EDF" w14:textId="77777777" w:rsidR="00820E00" w:rsidRPr="00E014FB" w:rsidRDefault="00820E00" w:rsidP="003834BD">
            <w:pPr>
              <w:rPr>
                <w:rFonts w:cs="Times New Roman"/>
              </w:rPr>
            </w:pPr>
          </w:p>
        </w:tc>
        <w:tc>
          <w:tcPr>
            <w:tcW w:w="6800" w:type="dxa"/>
          </w:tcPr>
          <w:p w14:paraId="7CCEE6C3"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2A9410F8" w14:textId="77777777" w:rsidTr="003834BD">
        <w:tc>
          <w:tcPr>
            <w:tcW w:w="272" w:type="dxa"/>
            <w:vMerge/>
          </w:tcPr>
          <w:p w14:paraId="143318BB" w14:textId="77777777" w:rsidR="00820E00" w:rsidRPr="00E014FB" w:rsidRDefault="00820E00" w:rsidP="003834BD">
            <w:pPr>
              <w:rPr>
                <w:rFonts w:cs="Times New Roman"/>
              </w:rPr>
            </w:pPr>
          </w:p>
        </w:tc>
        <w:tc>
          <w:tcPr>
            <w:tcW w:w="1903" w:type="dxa"/>
            <w:vMerge/>
          </w:tcPr>
          <w:p w14:paraId="074881F9" w14:textId="77777777" w:rsidR="00820E00" w:rsidRPr="00E014FB" w:rsidRDefault="00820E00" w:rsidP="003834BD">
            <w:pPr>
              <w:rPr>
                <w:rFonts w:cs="Times New Roman"/>
              </w:rPr>
            </w:pPr>
          </w:p>
        </w:tc>
        <w:tc>
          <w:tcPr>
            <w:tcW w:w="1224" w:type="dxa"/>
            <w:vMerge/>
          </w:tcPr>
          <w:p w14:paraId="03AEDE3D" w14:textId="77777777" w:rsidR="00820E00" w:rsidRPr="00E014FB" w:rsidRDefault="00820E00" w:rsidP="003834BD">
            <w:pPr>
              <w:rPr>
                <w:rFonts w:cs="Times New Roman"/>
              </w:rPr>
            </w:pPr>
          </w:p>
        </w:tc>
        <w:tc>
          <w:tcPr>
            <w:tcW w:w="4080" w:type="dxa"/>
            <w:vMerge/>
          </w:tcPr>
          <w:p w14:paraId="66908726" w14:textId="77777777" w:rsidR="00820E00" w:rsidRPr="00E014FB" w:rsidRDefault="00820E00" w:rsidP="003834BD">
            <w:pPr>
              <w:rPr>
                <w:rFonts w:cs="Times New Roman"/>
              </w:rPr>
            </w:pPr>
          </w:p>
        </w:tc>
        <w:tc>
          <w:tcPr>
            <w:tcW w:w="6800" w:type="dxa"/>
          </w:tcPr>
          <w:p w14:paraId="519DB77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59AC5042" w14:textId="77777777" w:rsidTr="003834BD">
        <w:tc>
          <w:tcPr>
            <w:tcW w:w="272" w:type="dxa"/>
            <w:vMerge/>
          </w:tcPr>
          <w:p w14:paraId="0D5BD18A" w14:textId="77777777" w:rsidR="00820E00" w:rsidRPr="00E014FB" w:rsidRDefault="00820E00" w:rsidP="003834BD">
            <w:pPr>
              <w:rPr>
                <w:rFonts w:cs="Times New Roman"/>
              </w:rPr>
            </w:pPr>
          </w:p>
        </w:tc>
        <w:tc>
          <w:tcPr>
            <w:tcW w:w="1903" w:type="dxa"/>
            <w:vMerge/>
          </w:tcPr>
          <w:p w14:paraId="16824DA3" w14:textId="77777777" w:rsidR="00820E00" w:rsidRPr="00E014FB" w:rsidRDefault="00820E00" w:rsidP="003834BD">
            <w:pPr>
              <w:rPr>
                <w:rFonts w:cs="Times New Roman"/>
              </w:rPr>
            </w:pPr>
          </w:p>
        </w:tc>
        <w:tc>
          <w:tcPr>
            <w:tcW w:w="1224" w:type="dxa"/>
            <w:vMerge/>
          </w:tcPr>
          <w:p w14:paraId="1FE92A07" w14:textId="77777777" w:rsidR="00820E00" w:rsidRPr="00E014FB" w:rsidRDefault="00820E00" w:rsidP="003834BD">
            <w:pPr>
              <w:rPr>
                <w:rFonts w:cs="Times New Roman"/>
              </w:rPr>
            </w:pPr>
          </w:p>
        </w:tc>
        <w:tc>
          <w:tcPr>
            <w:tcW w:w="4080" w:type="dxa"/>
            <w:vMerge/>
          </w:tcPr>
          <w:p w14:paraId="4EFE10C7" w14:textId="77777777" w:rsidR="00820E00" w:rsidRPr="00E014FB" w:rsidRDefault="00820E00" w:rsidP="003834BD">
            <w:pPr>
              <w:rPr>
                <w:rFonts w:cs="Times New Roman"/>
              </w:rPr>
            </w:pPr>
          </w:p>
        </w:tc>
        <w:tc>
          <w:tcPr>
            <w:tcW w:w="6800" w:type="dxa"/>
          </w:tcPr>
          <w:p w14:paraId="03D69204"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BB817BD" w14:textId="77777777" w:rsidTr="003834BD">
        <w:tc>
          <w:tcPr>
            <w:tcW w:w="272" w:type="dxa"/>
            <w:vMerge/>
          </w:tcPr>
          <w:p w14:paraId="428FE5A5" w14:textId="77777777" w:rsidR="00820E00" w:rsidRPr="00E014FB" w:rsidRDefault="00820E00" w:rsidP="003834BD">
            <w:pPr>
              <w:rPr>
                <w:rFonts w:cs="Times New Roman"/>
              </w:rPr>
            </w:pPr>
          </w:p>
        </w:tc>
        <w:tc>
          <w:tcPr>
            <w:tcW w:w="1903" w:type="dxa"/>
            <w:vMerge/>
          </w:tcPr>
          <w:p w14:paraId="2569B379" w14:textId="77777777" w:rsidR="00820E00" w:rsidRPr="00E014FB" w:rsidRDefault="00820E00" w:rsidP="003834BD">
            <w:pPr>
              <w:rPr>
                <w:rFonts w:cs="Times New Roman"/>
              </w:rPr>
            </w:pPr>
          </w:p>
        </w:tc>
        <w:tc>
          <w:tcPr>
            <w:tcW w:w="1224" w:type="dxa"/>
            <w:vMerge/>
          </w:tcPr>
          <w:p w14:paraId="6316FC33" w14:textId="77777777" w:rsidR="00820E00" w:rsidRPr="00E014FB" w:rsidRDefault="00820E00" w:rsidP="003834BD">
            <w:pPr>
              <w:rPr>
                <w:rFonts w:cs="Times New Roman"/>
              </w:rPr>
            </w:pPr>
          </w:p>
        </w:tc>
        <w:tc>
          <w:tcPr>
            <w:tcW w:w="4080" w:type="dxa"/>
            <w:vMerge/>
          </w:tcPr>
          <w:p w14:paraId="03D6292A" w14:textId="77777777" w:rsidR="00820E00" w:rsidRPr="00E014FB" w:rsidRDefault="00820E00" w:rsidP="003834BD">
            <w:pPr>
              <w:rPr>
                <w:rFonts w:cs="Times New Roman"/>
              </w:rPr>
            </w:pPr>
          </w:p>
        </w:tc>
        <w:tc>
          <w:tcPr>
            <w:tcW w:w="6800" w:type="dxa"/>
          </w:tcPr>
          <w:p w14:paraId="49F5F4A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DA5FD2" w14:textId="77777777" w:rsidTr="003834BD">
        <w:tc>
          <w:tcPr>
            <w:tcW w:w="272" w:type="dxa"/>
            <w:vMerge/>
          </w:tcPr>
          <w:p w14:paraId="6073A2C5" w14:textId="77777777" w:rsidR="00820E00" w:rsidRPr="00E014FB" w:rsidRDefault="00820E00" w:rsidP="003834BD">
            <w:pPr>
              <w:rPr>
                <w:rFonts w:cs="Times New Roman"/>
              </w:rPr>
            </w:pPr>
          </w:p>
        </w:tc>
        <w:tc>
          <w:tcPr>
            <w:tcW w:w="1903" w:type="dxa"/>
            <w:vMerge/>
          </w:tcPr>
          <w:p w14:paraId="4F385C2C" w14:textId="77777777" w:rsidR="00820E00" w:rsidRPr="00E014FB" w:rsidRDefault="00820E00" w:rsidP="003834BD">
            <w:pPr>
              <w:rPr>
                <w:rFonts w:cs="Times New Roman"/>
              </w:rPr>
            </w:pPr>
          </w:p>
        </w:tc>
        <w:tc>
          <w:tcPr>
            <w:tcW w:w="1224" w:type="dxa"/>
            <w:vMerge/>
          </w:tcPr>
          <w:p w14:paraId="4034E072" w14:textId="77777777" w:rsidR="00820E00" w:rsidRPr="00E014FB" w:rsidRDefault="00820E00" w:rsidP="003834BD">
            <w:pPr>
              <w:rPr>
                <w:rFonts w:cs="Times New Roman"/>
              </w:rPr>
            </w:pPr>
          </w:p>
        </w:tc>
        <w:tc>
          <w:tcPr>
            <w:tcW w:w="4080" w:type="dxa"/>
            <w:vMerge/>
          </w:tcPr>
          <w:p w14:paraId="479354CC" w14:textId="77777777" w:rsidR="00820E00" w:rsidRPr="00E014FB" w:rsidRDefault="00820E00" w:rsidP="003834BD">
            <w:pPr>
              <w:rPr>
                <w:rFonts w:cs="Times New Roman"/>
              </w:rPr>
            </w:pPr>
          </w:p>
        </w:tc>
        <w:tc>
          <w:tcPr>
            <w:tcW w:w="6800" w:type="dxa"/>
          </w:tcPr>
          <w:p w14:paraId="7A28F8B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C68243F" w14:textId="77777777" w:rsidTr="003834BD">
        <w:tc>
          <w:tcPr>
            <w:tcW w:w="272" w:type="dxa"/>
            <w:vMerge/>
          </w:tcPr>
          <w:p w14:paraId="249ABEF4" w14:textId="77777777" w:rsidR="00820E00" w:rsidRPr="00E014FB" w:rsidRDefault="00820E00" w:rsidP="003834BD">
            <w:pPr>
              <w:rPr>
                <w:rFonts w:cs="Times New Roman"/>
              </w:rPr>
            </w:pPr>
          </w:p>
        </w:tc>
        <w:tc>
          <w:tcPr>
            <w:tcW w:w="1903" w:type="dxa"/>
            <w:vMerge/>
          </w:tcPr>
          <w:p w14:paraId="5F9C4AF0" w14:textId="77777777" w:rsidR="00820E00" w:rsidRPr="00E014FB" w:rsidRDefault="00820E00" w:rsidP="003834BD">
            <w:pPr>
              <w:rPr>
                <w:rFonts w:cs="Times New Roman"/>
              </w:rPr>
            </w:pPr>
          </w:p>
        </w:tc>
        <w:tc>
          <w:tcPr>
            <w:tcW w:w="1224" w:type="dxa"/>
            <w:vMerge/>
          </w:tcPr>
          <w:p w14:paraId="09F3D127" w14:textId="77777777" w:rsidR="00820E00" w:rsidRPr="00E014FB" w:rsidRDefault="00820E00" w:rsidP="003834BD">
            <w:pPr>
              <w:rPr>
                <w:rFonts w:cs="Times New Roman"/>
              </w:rPr>
            </w:pPr>
          </w:p>
        </w:tc>
        <w:tc>
          <w:tcPr>
            <w:tcW w:w="4080" w:type="dxa"/>
            <w:vMerge/>
          </w:tcPr>
          <w:p w14:paraId="69AB7139" w14:textId="77777777" w:rsidR="00820E00" w:rsidRPr="00E014FB" w:rsidRDefault="00820E00" w:rsidP="003834BD">
            <w:pPr>
              <w:rPr>
                <w:rFonts w:cs="Times New Roman"/>
              </w:rPr>
            </w:pPr>
          </w:p>
        </w:tc>
        <w:tc>
          <w:tcPr>
            <w:tcW w:w="6800" w:type="dxa"/>
          </w:tcPr>
          <w:p w14:paraId="7123906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88A5B64" w14:textId="77777777" w:rsidTr="003834BD">
        <w:tc>
          <w:tcPr>
            <w:tcW w:w="272" w:type="dxa"/>
            <w:vMerge/>
          </w:tcPr>
          <w:p w14:paraId="42437AE6" w14:textId="77777777" w:rsidR="00820E00" w:rsidRPr="00E014FB" w:rsidRDefault="00820E00" w:rsidP="003834BD">
            <w:pPr>
              <w:rPr>
                <w:rFonts w:cs="Times New Roman"/>
              </w:rPr>
            </w:pPr>
          </w:p>
        </w:tc>
        <w:tc>
          <w:tcPr>
            <w:tcW w:w="1903" w:type="dxa"/>
            <w:vMerge/>
          </w:tcPr>
          <w:p w14:paraId="31CEA6B1" w14:textId="77777777" w:rsidR="00820E00" w:rsidRPr="00E014FB" w:rsidRDefault="00820E00" w:rsidP="003834BD">
            <w:pPr>
              <w:rPr>
                <w:rFonts w:cs="Times New Roman"/>
              </w:rPr>
            </w:pPr>
          </w:p>
        </w:tc>
        <w:tc>
          <w:tcPr>
            <w:tcW w:w="1224" w:type="dxa"/>
            <w:vMerge/>
          </w:tcPr>
          <w:p w14:paraId="5FDDA5AC" w14:textId="77777777" w:rsidR="00820E00" w:rsidRPr="00E014FB" w:rsidRDefault="00820E00" w:rsidP="003834BD">
            <w:pPr>
              <w:rPr>
                <w:rFonts w:cs="Times New Roman"/>
              </w:rPr>
            </w:pPr>
          </w:p>
        </w:tc>
        <w:tc>
          <w:tcPr>
            <w:tcW w:w="4080" w:type="dxa"/>
            <w:vMerge/>
          </w:tcPr>
          <w:p w14:paraId="55299B5D" w14:textId="77777777" w:rsidR="00820E00" w:rsidRPr="00E014FB" w:rsidRDefault="00820E00" w:rsidP="003834BD">
            <w:pPr>
              <w:rPr>
                <w:rFonts w:cs="Times New Roman"/>
              </w:rPr>
            </w:pPr>
          </w:p>
        </w:tc>
        <w:tc>
          <w:tcPr>
            <w:tcW w:w="6800" w:type="dxa"/>
          </w:tcPr>
          <w:p w14:paraId="383A1D7F"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634B5A67" w14:textId="77777777" w:rsidTr="003834BD">
        <w:tc>
          <w:tcPr>
            <w:tcW w:w="272" w:type="dxa"/>
            <w:vMerge/>
          </w:tcPr>
          <w:p w14:paraId="5EE0E564" w14:textId="77777777" w:rsidR="00820E00" w:rsidRPr="00E014FB" w:rsidRDefault="00820E00" w:rsidP="003834BD">
            <w:pPr>
              <w:rPr>
                <w:rFonts w:cs="Times New Roman"/>
              </w:rPr>
            </w:pPr>
          </w:p>
        </w:tc>
        <w:tc>
          <w:tcPr>
            <w:tcW w:w="1903" w:type="dxa"/>
            <w:vMerge/>
          </w:tcPr>
          <w:p w14:paraId="74CD13E7" w14:textId="77777777" w:rsidR="00820E00" w:rsidRPr="00E014FB" w:rsidRDefault="00820E00" w:rsidP="003834BD">
            <w:pPr>
              <w:rPr>
                <w:rFonts w:cs="Times New Roman"/>
              </w:rPr>
            </w:pPr>
          </w:p>
        </w:tc>
        <w:tc>
          <w:tcPr>
            <w:tcW w:w="1224" w:type="dxa"/>
            <w:vMerge/>
          </w:tcPr>
          <w:p w14:paraId="7A81784E" w14:textId="77777777" w:rsidR="00820E00" w:rsidRPr="00E014FB" w:rsidRDefault="00820E00" w:rsidP="003834BD">
            <w:pPr>
              <w:rPr>
                <w:rFonts w:cs="Times New Roman"/>
              </w:rPr>
            </w:pPr>
          </w:p>
        </w:tc>
        <w:tc>
          <w:tcPr>
            <w:tcW w:w="4080" w:type="dxa"/>
            <w:vMerge/>
          </w:tcPr>
          <w:p w14:paraId="53F13E0C" w14:textId="77777777" w:rsidR="00820E00" w:rsidRPr="00E014FB" w:rsidRDefault="00820E00" w:rsidP="003834BD">
            <w:pPr>
              <w:rPr>
                <w:rFonts w:cs="Times New Roman"/>
              </w:rPr>
            </w:pPr>
          </w:p>
        </w:tc>
        <w:tc>
          <w:tcPr>
            <w:tcW w:w="6800" w:type="dxa"/>
          </w:tcPr>
          <w:p w14:paraId="68E639FC"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439D471" w14:textId="77777777" w:rsidTr="003834BD">
        <w:tc>
          <w:tcPr>
            <w:tcW w:w="272" w:type="dxa"/>
            <w:vMerge/>
          </w:tcPr>
          <w:p w14:paraId="5CD803CC" w14:textId="77777777" w:rsidR="00820E00" w:rsidRPr="00E014FB" w:rsidRDefault="00820E00" w:rsidP="003834BD">
            <w:pPr>
              <w:rPr>
                <w:rFonts w:cs="Times New Roman"/>
              </w:rPr>
            </w:pPr>
          </w:p>
        </w:tc>
        <w:tc>
          <w:tcPr>
            <w:tcW w:w="1903" w:type="dxa"/>
            <w:vMerge/>
          </w:tcPr>
          <w:p w14:paraId="661695E7" w14:textId="77777777" w:rsidR="00820E00" w:rsidRPr="00E014FB" w:rsidRDefault="00820E00" w:rsidP="003834BD">
            <w:pPr>
              <w:rPr>
                <w:rFonts w:cs="Times New Roman"/>
              </w:rPr>
            </w:pPr>
          </w:p>
        </w:tc>
        <w:tc>
          <w:tcPr>
            <w:tcW w:w="1224" w:type="dxa"/>
            <w:vMerge/>
          </w:tcPr>
          <w:p w14:paraId="0B81B53C" w14:textId="77777777" w:rsidR="00820E00" w:rsidRPr="00E014FB" w:rsidRDefault="00820E00" w:rsidP="003834BD">
            <w:pPr>
              <w:rPr>
                <w:rFonts w:cs="Times New Roman"/>
              </w:rPr>
            </w:pPr>
          </w:p>
        </w:tc>
        <w:tc>
          <w:tcPr>
            <w:tcW w:w="4080" w:type="dxa"/>
            <w:vMerge/>
          </w:tcPr>
          <w:p w14:paraId="0A126B02" w14:textId="77777777" w:rsidR="00820E00" w:rsidRPr="00E014FB" w:rsidRDefault="00820E00" w:rsidP="003834BD">
            <w:pPr>
              <w:rPr>
                <w:rFonts w:cs="Times New Roman"/>
              </w:rPr>
            </w:pPr>
          </w:p>
        </w:tc>
        <w:tc>
          <w:tcPr>
            <w:tcW w:w="6800" w:type="dxa"/>
          </w:tcPr>
          <w:p w14:paraId="7F9FE5A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D32A00F" w14:textId="77777777" w:rsidTr="003834BD">
        <w:tc>
          <w:tcPr>
            <w:tcW w:w="272" w:type="dxa"/>
            <w:vMerge/>
          </w:tcPr>
          <w:p w14:paraId="2997C34D" w14:textId="77777777" w:rsidR="00820E00" w:rsidRPr="00E014FB" w:rsidRDefault="00820E00" w:rsidP="003834BD">
            <w:pPr>
              <w:rPr>
                <w:rFonts w:cs="Times New Roman"/>
              </w:rPr>
            </w:pPr>
          </w:p>
        </w:tc>
        <w:tc>
          <w:tcPr>
            <w:tcW w:w="1903" w:type="dxa"/>
            <w:vMerge/>
          </w:tcPr>
          <w:p w14:paraId="3E2C290E" w14:textId="77777777" w:rsidR="00820E00" w:rsidRPr="00E014FB" w:rsidRDefault="00820E00" w:rsidP="003834BD">
            <w:pPr>
              <w:rPr>
                <w:rFonts w:cs="Times New Roman"/>
              </w:rPr>
            </w:pPr>
          </w:p>
        </w:tc>
        <w:tc>
          <w:tcPr>
            <w:tcW w:w="1224" w:type="dxa"/>
            <w:vMerge/>
          </w:tcPr>
          <w:p w14:paraId="3F2FCDE3" w14:textId="77777777" w:rsidR="00820E00" w:rsidRPr="00E014FB" w:rsidRDefault="00820E00" w:rsidP="003834BD">
            <w:pPr>
              <w:rPr>
                <w:rFonts w:cs="Times New Roman"/>
              </w:rPr>
            </w:pPr>
          </w:p>
        </w:tc>
        <w:tc>
          <w:tcPr>
            <w:tcW w:w="4080" w:type="dxa"/>
            <w:vMerge/>
          </w:tcPr>
          <w:p w14:paraId="27FA421A" w14:textId="77777777" w:rsidR="00820E00" w:rsidRPr="00E014FB" w:rsidRDefault="00820E00" w:rsidP="003834BD">
            <w:pPr>
              <w:rPr>
                <w:rFonts w:cs="Times New Roman"/>
              </w:rPr>
            </w:pPr>
          </w:p>
        </w:tc>
        <w:tc>
          <w:tcPr>
            <w:tcW w:w="6800" w:type="dxa"/>
          </w:tcPr>
          <w:p w14:paraId="46C6A19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99173C5" w14:textId="77777777" w:rsidTr="003834BD">
        <w:tc>
          <w:tcPr>
            <w:tcW w:w="272" w:type="dxa"/>
            <w:vMerge/>
          </w:tcPr>
          <w:p w14:paraId="2A3336BE" w14:textId="77777777" w:rsidR="00820E00" w:rsidRPr="00E014FB" w:rsidRDefault="00820E00" w:rsidP="003834BD">
            <w:pPr>
              <w:rPr>
                <w:rFonts w:cs="Times New Roman"/>
              </w:rPr>
            </w:pPr>
          </w:p>
        </w:tc>
        <w:tc>
          <w:tcPr>
            <w:tcW w:w="1903" w:type="dxa"/>
            <w:vMerge/>
          </w:tcPr>
          <w:p w14:paraId="09C7E1F5" w14:textId="77777777" w:rsidR="00820E00" w:rsidRPr="00E014FB" w:rsidRDefault="00820E00" w:rsidP="003834BD">
            <w:pPr>
              <w:rPr>
                <w:rFonts w:cs="Times New Roman"/>
              </w:rPr>
            </w:pPr>
          </w:p>
        </w:tc>
        <w:tc>
          <w:tcPr>
            <w:tcW w:w="1224" w:type="dxa"/>
            <w:vMerge/>
          </w:tcPr>
          <w:p w14:paraId="543419B1" w14:textId="77777777" w:rsidR="00820E00" w:rsidRPr="00E014FB" w:rsidRDefault="00820E00" w:rsidP="003834BD">
            <w:pPr>
              <w:rPr>
                <w:rFonts w:cs="Times New Roman"/>
              </w:rPr>
            </w:pPr>
          </w:p>
        </w:tc>
        <w:tc>
          <w:tcPr>
            <w:tcW w:w="4080" w:type="dxa"/>
            <w:vMerge/>
          </w:tcPr>
          <w:p w14:paraId="6DCA8326" w14:textId="77777777" w:rsidR="00820E00" w:rsidRPr="00E014FB" w:rsidRDefault="00820E00" w:rsidP="003834BD">
            <w:pPr>
              <w:rPr>
                <w:rFonts w:cs="Times New Roman"/>
              </w:rPr>
            </w:pPr>
          </w:p>
        </w:tc>
        <w:tc>
          <w:tcPr>
            <w:tcW w:w="6800" w:type="dxa"/>
          </w:tcPr>
          <w:p w14:paraId="0D163F92"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9A96C6A" w14:textId="77777777" w:rsidTr="003834BD">
        <w:tc>
          <w:tcPr>
            <w:tcW w:w="272" w:type="dxa"/>
            <w:vMerge/>
          </w:tcPr>
          <w:p w14:paraId="4C131B17" w14:textId="77777777" w:rsidR="00820E00" w:rsidRPr="00E014FB" w:rsidRDefault="00820E00" w:rsidP="003834BD">
            <w:pPr>
              <w:rPr>
                <w:rFonts w:cs="Times New Roman"/>
              </w:rPr>
            </w:pPr>
          </w:p>
        </w:tc>
        <w:tc>
          <w:tcPr>
            <w:tcW w:w="1903" w:type="dxa"/>
            <w:vMerge/>
          </w:tcPr>
          <w:p w14:paraId="140328FC" w14:textId="77777777" w:rsidR="00820E00" w:rsidRPr="00E014FB" w:rsidRDefault="00820E00" w:rsidP="003834BD">
            <w:pPr>
              <w:rPr>
                <w:rFonts w:cs="Times New Roman"/>
              </w:rPr>
            </w:pPr>
          </w:p>
        </w:tc>
        <w:tc>
          <w:tcPr>
            <w:tcW w:w="1224" w:type="dxa"/>
            <w:vMerge/>
          </w:tcPr>
          <w:p w14:paraId="5848070A" w14:textId="77777777" w:rsidR="00820E00" w:rsidRPr="00E014FB" w:rsidRDefault="00820E00" w:rsidP="003834BD">
            <w:pPr>
              <w:rPr>
                <w:rFonts w:cs="Times New Roman"/>
              </w:rPr>
            </w:pPr>
          </w:p>
        </w:tc>
        <w:tc>
          <w:tcPr>
            <w:tcW w:w="4080" w:type="dxa"/>
            <w:vMerge/>
          </w:tcPr>
          <w:p w14:paraId="5E42ED03" w14:textId="77777777" w:rsidR="00820E00" w:rsidRPr="00E014FB" w:rsidRDefault="00820E00" w:rsidP="003834BD">
            <w:pPr>
              <w:rPr>
                <w:rFonts w:cs="Times New Roman"/>
              </w:rPr>
            </w:pPr>
          </w:p>
        </w:tc>
        <w:tc>
          <w:tcPr>
            <w:tcW w:w="6800" w:type="dxa"/>
          </w:tcPr>
          <w:p w14:paraId="488B78E3"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551F87B" w14:textId="77777777" w:rsidTr="003834BD">
        <w:tc>
          <w:tcPr>
            <w:tcW w:w="272" w:type="dxa"/>
            <w:vMerge w:val="restart"/>
          </w:tcPr>
          <w:p w14:paraId="63B0F114"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vMerge w:val="restart"/>
          </w:tcPr>
          <w:p w14:paraId="161D6C8D" w14:textId="77777777" w:rsidR="00820E00" w:rsidRPr="00E014FB" w:rsidRDefault="00820E00" w:rsidP="003834BD">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01DA205D" w14:textId="77777777" w:rsidR="00820E00" w:rsidRPr="00E014FB" w:rsidRDefault="00820E00" w:rsidP="003834BD">
            <w:pPr>
              <w:rPr>
                <w:rFonts w:cs="Times New Roman"/>
              </w:rPr>
            </w:pPr>
            <w:r w:rsidRPr="00E014FB">
              <w:rPr>
                <w:rFonts w:eastAsia="Tahoma" w:cs="Times New Roman"/>
                <w:color w:val="000000"/>
                <w:sz w:val="20"/>
                <w:szCs w:val="20"/>
              </w:rPr>
              <w:t>4.1</w:t>
            </w:r>
          </w:p>
        </w:tc>
        <w:tc>
          <w:tcPr>
            <w:tcW w:w="4080" w:type="dxa"/>
            <w:vMerge w:val="restart"/>
          </w:tcPr>
          <w:p w14:paraId="281839AC"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4469439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8C822DC" w14:textId="77777777" w:rsidTr="003834BD">
        <w:tc>
          <w:tcPr>
            <w:tcW w:w="272" w:type="dxa"/>
            <w:vMerge/>
          </w:tcPr>
          <w:p w14:paraId="04B64241" w14:textId="77777777" w:rsidR="00820E00" w:rsidRPr="00E014FB" w:rsidRDefault="00820E00" w:rsidP="003834BD">
            <w:pPr>
              <w:rPr>
                <w:rFonts w:cs="Times New Roman"/>
              </w:rPr>
            </w:pPr>
          </w:p>
        </w:tc>
        <w:tc>
          <w:tcPr>
            <w:tcW w:w="1903" w:type="dxa"/>
            <w:vMerge/>
          </w:tcPr>
          <w:p w14:paraId="5F187A99" w14:textId="77777777" w:rsidR="00820E00" w:rsidRPr="00E014FB" w:rsidRDefault="00820E00" w:rsidP="003834BD">
            <w:pPr>
              <w:rPr>
                <w:rFonts w:cs="Times New Roman"/>
              </w:rPr>
            </w:pPr>
          </w:p>
        </w:tc>
        <w:tc>
          <w:tcPr>
            <w:tcW w:w="1224" w:type="dxa"/>
            <w:vMerge/>
          </w:tcPr>
          <w:p w14:paraId="49242842" w14:textId="77777777" w:rsidR="00820E00" w:rsidRPr="00E014FB" w:rsidRDefault="00820E00" w:rsidP="003834BD">
            <w:pPr>
              <w:rPr>
                <w:rFonts w:cs="Times New Roman"/>
              </w:rPr>
            </w:pPr>
          </w:p>
        </w:tc>
        <w:tc>
          <w:tcPr>
            <w:tcW w:w="4080" w:type="dxa"/>
            <w:vMerge/>
          </w:tcPr>
          <w:p w14:paraId="0B293C4E" w14:textId="77777777" w:rsidR="00820E00" w:rsidRPr="00E014FB" w:rsidRDefault="00820E00" w:rsidP="003834BD">
            <w:pPr>
              <w:rPr>
                <w:rFonts w:cs="Times New Roman"/>
              </w:rPr>
            </w:pPr>
          </w:p>
        </w:tc>
        <w:tc>
          <w:tcPr>
            <w:tcW w:w="6800" w:type="dxa"/>
          </w:tcPr>
          <w:p w14:paraId="47FB2506"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2C904DD0" w14:textId="77777777" w:rsidTr="003834BD">
        <w:tc>
          <w:tcPr>
            <w:tcW w:w="272" w:type="dxa"/>
            <w:vMerge/>
          </w:tcPr>
          <w:p w14:paraId="00EE16EF" w14:textId="77777777" w:rsidR="00820E00" w:rsidRPr="00E014FB" w:rsidRDefault="00820E00" w:rsidP="003834BD">
            <w:pPr>
              <w:rPr>
                <w:rFonts w:cs="Times New Roman"/>
              </w:rPr>
            </w:pPr>
          </w:p>
        </w:tc>
        <w:tc>
          <w:tcPr>
            <w:tcW w:w="1903" w:type="dxa"/>
            <w:vMerge/>
          </w:tcPr>
          <w:p w14:paraId="48F28D77" w14:textId="77777777" w:rsidR="00820E00" w:rsidRPr="00E014FB" w:rsidRDefault="00820E00" w:rsidP="003834BD">
            <w:pPr>
              <w:rPr>
                <w:rFonts w:cs="Times New Roman"/>
              </w:rPr>
            </w:pPr>
          </w:p>
        </w:tc>
        <w:tc>
          <w:tcPr>
            <w:tcW w:w="1224" w:type="dxa"/>
            <w:vMerge/>
          </w:tcPr>
          <w:p w14:paraId="1C29E261" w14:textId="77777777" w:rsidR="00820E00" w:rsidRPr="00E014FB" w:rsidRDefault="00820E00" w:rsidP="003834BD">
            <w:pPr>
              <w:rPr>
                <w:rFonts w:cs="Times New Roman"/>
              </w:rPr>
            </w:pPr>
          </w:p>
        </w:tc>
        <w:tc>
          <w:tcPr>
            <w:tcW w:w="4080" w:type="dxa"/>
            <w:vMerge/>
          </w:tcPr>
          <w:p w14:paraId="0DDE6182" w14:textId="77777777" w:rsidR="00820E00" w:rsidRPr="00E014FB" w:rsidRDefault="00820E00" w:rsidP="003834BD">
            <w:pPr>
              <w:rPr>
                <w:rFonts w:cs="Times New Roman"/>
              </w:rPr>
            </w:pPr>
          </w:p>
        </w:tc>
        <w:tc>
          <w:tcPr>
            <w:tcW w:w="6800" w:type="dxa"/>
          </w:tcPr>
          <w:p w14:paraId="274F698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F76CC2F" w14:textId="77777777" w:rsidTr="003834BD">
        <w:tc>
          <w:tcPr>
            <w:tcW w:w="272" w:type="dxa"/>
            <w:vMerge/>
          </w:tcPr>
          <w:p w14:paraId="37060260" w14:textId="77777777" w:rsidR="00820E00" w:rsidRPr="00E014FB" w:rsidRDefault="00820E00" w:rsidP="003834BD">
            <w:pPr>
              <w:rPr>
                <w:rFonts w:cs="Times New Roman"/>
              </w:rPr>
            </w:pPr>
          </w:p>
        </w:tc>
        <w:tc>
          <w:tcPr>
            <w:tcW w:w="1903" w:type="dxa"/>
            <w:vMerge/>
          </w:tcPr>
          <w:p w14:paraId="7C95E03B" w14:textId="77777777" w:rsidR="00820E00" w:rsidRPr="00E014FB" w:rsidRDefault="00820E00" w:rsidP="003834BD">
            <w:pPr>
              <w:rPr>
                <w:rFonts w:cs="Times New Roman"/>
              </w:rPr>
            </w:pPr>
          </w:p>
        </w:tc>
        <w:tc>
          <w:tcPr>
            <w:tcW w:w="1224" w:type="dxa"/>
            <w:vMerge/>
          </w:tcPr>
          <w:p w14:paraId="1CC842F4" w14:textId="77777777" w:rsidR="00820E00" w:rsidRPr="00E014FB" w:rsidRDefault="00820E00" w:rsidP="003834BD">
            <w:pPr>
              <w:rPr>
                <w:rFonts w:cs="Times New Roman"/>
              </w:rPr>
            </w:pPr>
          </w:p>
        </w:tc>
        <w:tc>
          <w:tcPr>
            <w:tcW w:w="4080" w:type="dxa"/>
            <w:vMerge/>
          </w:tcPr>
          <w:p w14:paraId="49BD4682" w14:textId="77777777" w:rsidR="00820E00" w:rsidRPr="00E014FB" w:rsidRDefault="00820E00" w:rsidP="003834BD">
            <w:pPr>
              <w:rPr>
                <w:rFonts w:cs="Times New Roman"/>
              </w:rPr>
            </w:pPr>
          </w:p>
        </w:tc>
        <w:tc>
          <w:tcPr>
            <w:tcW w:w="6800" w:type="dxa"/>
          </w:tcPr>
          <w:p w14:paraId="7D46C815"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7AA2DB4" w14:textId="77777777" w:rsidTr="003834BD">
        <w:tc>
          <w:tcPr>
            <w:tcW w:w="272" w:type="dxa"/>
            <w:vMerge/>
          </w:tcPr>
          <w:p w14:paraId="2B83F8F9" w14:textId="77777777" w:rsidR="00820E00" w:rsidRPr="00E014FB" w:rsidRDefault="00820E00" w:rsidP="003834BD">
            <w:pPr>
              <w:rPr>
                <w:rFonts w:cs="Times New Roman"/>
              </w:rPr>
            </w:pPr>
          </w:p>
        </w:tc>
        <w:tc>
          <w:tcPr>
            <w:tcW w:w="1903" w:type="dxa"/>
            <w:vMerge/>
          </w:tcPr>
          <w:p w14:paraId="00F33064" w14:textId="77777777" w:rsidR="00820E00" w:rsidRPr="00E014FB" w:rsidRDefault="00820E00" w:rsidP="003834BD">
            <w:pPr>
              <w:rPr>
                <w:rFonts w:cs="Times New Roman"/>
              </w:rPr>
            </w:pPr>
          </w:p>
        </w:tc>
        <w:tc>
          <w:tcPr>
            <w:tcW w:w="1224" w:type="dxa"/>
            <w:vMerge/>
          </w:tcPr>
          <w:p w14:paraId="0C942E32" w14:textId="77777777" w:rsidR="00820E00" w:rsidRPr="00E014FB" w:rsidRDefault="00820E00" w:rsidP="003834BD">
            <w:pPr>
              <w:rPr>
                <w:rFonts w:cs="Times New Roman"/>
              </w:rPr>
            </w:pPr>
          </w:p>
        </w:tc>
        <w:tc>
          <w:tcPr>
            <w:tcW w:w="4080" w:type="dxa"/>
            <w:vMerge/>
          </w:tcPr>
          <w:p w14:paraId="2BBCDAAE" w14:textId="77777777" w:rsidR="00820E00" w:rsidRPr="00E014FB" w:rsidRDefault="00820E00" w:rsidP="003834BD">
            <w:pPr>
              <w:rPr>
                <w:rFonts w:cs="Times New Roman"/>
              </w:rPr>
            </w:pPr>
          </w:p>
        </w:tc>
        <w:tc>
          <w:tcPr>
            <w:tcW w:w="6800" w:type="dxa"/>
          </w:tcPr>
          <w:p w14:paraId="071E122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0C78F23" w14:textId="77777777" w:rsidTr="003834BD">
        <w:tc>
          <w:tcPr>
            <w:tcW w:w="272" w:type="dxa"/>
            <w:vMerge/>
          </w:tcPr>
          <w:p w14:paraId="46A82CF1" w14:textId="77777777" w:rsidR="00820E00" w:rsidRPr="00E014FB" w:rsidRDefault="00820E00" w:rsidP="003834BD">
            <w:pPr>
              <w:rPr>
                <w:rFonts w:cs="Times New Roman"/>
              </w:rPr>
            </w:pPr>
          </w:p>
        </w:tc>
        <w:tc>
          <w:tcPr>
            <w:tcW w:w="1903" w:type="dxa"/>
            <w:vMerge/>
          </w:tcPr>
          <w:p w14:paraId="3CD0F3E1" w14:textId="77777777" w:rsidR="00820E00" w:rsidRPr="00E014FB" w:rsidRDefault="00820E00" w:rsidP="003834BD">
            <w:pPr>
              <w:rPr>
                <w:rFonts w:cs="Times New Roman"/>
              </w:rPr>
            </w:pPr>
          </w:p>
        </w:tc>
        <w:tc>
          <w:tcPr>
            <w:tcW w:w="1224" w:type="dxa"/>
            <w:vMerge/>
          </w:tcPr>
          <w:p w14:paraId="3728C41F" w14:textId="77777777" w:rsidR="00820E00" w:rsidRPr="00E014FB" w:rsidRDefault="00820E00" w:rsidP="003834BD">
            <w:pPr>
              <w:rPr>
                <w:rFonts w:cs="Times New Roman"/>
              </w:rPr>
            </w:pPr>
          </w:p>
        </w:tc>
        <w:tc>
          <w:tcPr>
            <w:tcW w:w="4080" w:type="dxa"/>
            <w:vMerge/>
          </w:tcPr>
          <w:p w14:paraId="31F8BABF" w14:textId="77777777" w:rsidR="00820E00" w:rsidRPr="00E014FB" w:rsidRDefault="00820E00" w:rsidP="003834BD">
            <w:pPr>
              <w:rPr>
                <w:rFonts w:cs="Times New Roman"/>
              </w:rPr>
            </w:pPr>
          </w:p>
        </w:tc>
        <w:tc>
          <w:tcPr>
            <w:tcW w:w="6800" w:type="dxa"/>
          </w:tcPr>
          <w:p w14:paraId="2E20F0ED"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w:t>
            </w:r>
            <w:r w:rsidRPr="00E014FB">
              <w:rPr>
                <w:rFonts w:eastAsia="Tahoma" w:cs="Times New Roman"/>
                <w:color w:val="000000"/>
                <w:sz w:val="20"/>
                <w:szCs w:val="20"/>
              </w:rPr>
              <w:lastRenderedPageBreak/>
              <w:t>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35C732F" w14:textId="77777777" w:rsidTr="003834BD">
        <w:tc>
          <w:tcPr>
            <w:tcW w:w="272" w:type="dxa"/>
            <w:vMerge/>
          </w:tcPr>
          <w:p w14:paraId="42CAFFCA" w14:textId="77777777" w:rsidR="00820E00" w:rsidRPr="00E014FB" w:rsidRDefault="00820E00" w:rsidP="003834BD">
            <w:pPr>
              <w:rPr>
                <w:rFonts w:cs="Times New Roman"/>
              </w:rPr>
            </w:pPr>
          </w:p>
        </w:tc>
        <w:tc>
          <w:tcPr>
            <w:tcW w:w="1903" w:type="dxa"/>
            <w:vMerge/>
          </w:tcPr>
          <w:p w14:paraId="00C3CC91" w14:textId="77777777" w:rsidR="00820E00" w:rsidRPr="00E014FB" w:rsidRDefault="00820E00" w:rsidP="003834BD">
            <w:pPr>
              <w:rPr>
                <w:rFonts w:cs="Times New Roman"/>
              </w:rPr>
            </w:pPr>
          </w:p>
        </w:tc>
        <w:tc>
          <w:tcPr>
            <w:tcW w:w="1224" w:type="dxa"/>
            <w:vMerge/>
          </w:tcPr>
          <w:p w14:paraId="728B8487" w14:textId="77777777" w:rsidR="00820E00" w:rsidRPr="00E014FB" w:rsidRDefault="00820E00" w:rsidP="003834BD">
            <w:pPr>
              <w:rPr>
                <w:rFonts w:cs="Times New Roman"/>
              </w:rPr>
            </w:pPr>
          </w:p>
        </w:tc>
        <w:tc>
          <w:tcPr>
            <w:tcW w:w="4080" w:type="dxa"/>
            <w:vMerge/>
          </w:tcPr>
          <w:p w14:paraId="6D68358A" w14:textId="77777777" w:rsidR="00820E00" w:rsidRPr="00E014FB" w:rsidRDefault="00820E00" w:rsidP="003834BD">
            <w:pPr>
              <w:rPr>
                <w:rFonts w:cs="Times New Roman"/>
              </w:rPr>
            </w:pPr>
          </w:p>
        </w:tc>
        <w:tc>
          <w:tcPr>
            <w:tcW w:w="6800" w:type="dxa"/>
          </w:tcPr>
          <w:p w14:paraId="51DAD64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627D4D" w14:textId="77777777" w:rsidTr="003834BD">
        <w:tc>
          <w:tcPr>
            <w:tcW w:w="272" w:type="dxa"/>
            <w:vMerge/>
          </w:tcPr>
          <w:p w14:paraId="1CBBADCA" w14:textId="77777777" w:rsidR="00820E00" w:rsidRPr="00E014FB" w:rsidRDefault="00820E00" w:rsidP="003834BD">
            <w:pPr>
              <w:rPr>
                <w:rFonts w:cs="Times New Roman"/>
              </w:rPr>
            </w:pPr>
          </w:p>
        </w:tc>
        <w:tc>
          <w:tcPr>
            <w:tcW w:w="1903" w:type="dxa"/>
            <w:vMerge/>
          </w:tcPr>
          <w:p w14:paraId="6706DE72" w14:textId="77777777" w:rsidR="00820E00" w:rsidRPr="00E014FB" w:rsidRDefault="00820E00" w:rsidP="003834BD">
            <w:pPr>
              <w:rPr>
                <w:rFonts w:cs="Times New Roman"/>
              </w:rPr>
            </w:pPr>
          </w:p>
        </w:tc>
        <w:tc>
          <w:tcPr>
            <w:tcW w:w="1224" w:type="dxa"/>
            <w:vMerge/>
          </w:tcPr>
          <w:p w14:paraId="0D90A0DF" w14:textId="77777777" w:rsidR="00820E00" w:rsidRPr="00E014FB" w:rsidRDefault="00820E00" w:rsidP="003834BD">
            <w:pPr>
              <w:rPr>
                <w:rFonts w:cs="Times New Roman"/>
              </w:rPr>
            </w:pPr>
          </w:p>
        </w:tc>
        <w:tc>
          <w:tcPr>
            <w:tcW w:w="4080" w:type="dxa"/>
            <w:vMerge/>
          </w:tcPr>
          <w:p w14:paraId="00783C3E" w14:textId="77777777" w:rsidR="00820E00" w:rsidRPr="00E014FB" w:rsidRDefault="00820E00" w:rsidP="003834BD">
            <w:pPr>
              <w:rPr>
                <w:rFonts w:cs="Times New Roman"/>
              </w:rPr>
            </w:pPr>
          </w:p>
        </w:tc>
        <w:tc>
          <w:tcPr>
            <w:tcW w:w="6800" w:type="dxa"/>
          </w:tcPr>
          <w:p w14:paraId="1FABD6F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AEFC136" w14:textId="77777777" w:rsidTr="003834BD">
        <w:tc>
          <w:tcPr>
            <w:tcW w:w="272" w:type="dxa"/>
            <w:vMerge/>
          </w:tcPr>
          <w:p w14:paraId="436DC176" w14:textId="77777777" w:rsidR="00820E00" w:rsidRPr="00E014FB" w:rsidRDefault="00820E00" w:rsidP="003834BD">
            <w:pPr>
              <w:rPr>
                <w:rFonts w:cs="Times New Roman"/>
              </w:rPr>
            </w:pPr>
          </w:p>
        </w:tc>
        <w:tc>
          <w:tcPr>
            <w:tcW w:w="1903" w:type="dxa"/>
            <w:vMerge/>
          </w:tcPr>
          <w:p w14:paraId="64A39CD3" w14:textId="77777777" w:rsidR="00820E00" w:rsidRPr="00E014FB" w:rsidRDefault="00820E00" w:rsidP="003834BD">
            <w:pPr>
              <w:rPr>
                <w:rFonts w:cs="Times New Roman"/>
              </w:rPr>
            </w:pPr>
          </w:p>
        </w:tc>
        <w:tc>
          <w:tcPr>
            <w:tcW w:w="1224" w:type="dxa"/>
            <w:vMerge/>
          </w:tcPr>
          <w:p w14:paraId="73C441C9" w14:textId="77777777" w:rsidR="00820E00" w:rsidRPr="00E014FB" w:rsidRDefault="00820E00" w:rsidP="003834BD">
            <w:pPr>
              <w:rPr>
                <w:rFonts w:cs="Times New Roman"/>
              </w:rPr>
            </w:pPr>
          </w:p>
        </w:tc>
        <w:tc>
          <w:tcPr>
            <w:tcW w:w="4080" w:type="dxa"/>
            <w:vMerge/>
          </w:tcPr>
          <w:p w14:paraId="4B1CB4E1" w14:textId="77777777" w:rsidR="00820E00" w:rsidRPr="00E014FB" w:rsidRDefault="00820E00" w:rsidP="003834BD">
            <w:pPr>
              <w:rPr>
                <w:rFonts w:cs="Times New Roman"/>
              </w:rPr>
            </w:pPr>
          </w:p>
        </w:tc>
        <w:tc>
          <w:tcPr>
            <w:tcW w:w="6800" w:type="dxa"/>
          </w:tcPr>
          <w:p w14:paraId="2753F521"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6845AE6" w14:textId="77777777" w:rsidTr="003834BD">
        <w:tc>
          <w:tcPr>
            <w:tcW w:w="272" w:type="dxa"/>
            <w:vMerge/>
          </w:tcPr>
          <w:p w14:paraId="3AD426BC" w14:textId="77777777" w:rsidR="00820E00" w:rsidRPr="00E014FB" w:rsidRDefault="00820E00" w:rsidP="003834BD">
            <w:pPr>
              <w:rPr>
                <w:rFonts w:cs="Times New Roman"/>
              </w:rPr>
            </w:pPr>
          </w:p>
        </w:tc>
        <w:tc>
          <w:tcPr>
            <w:tcW w:w="1903" w:type="dxa"/>
            <w:vMerge/>
          </w:tcPr>
          <w:p w14:paraId="77DEC645" w14:textId="77777777" w:rsidR="00820E00" w:rsidRPr="00E014FB" w:rsidRDefault="00820E00" w:rsidP="003834BD">
            <w:pPr>
              <w:rPr>
                <w:rFonts w:cs="Times New Roman"/>
              </w:rPr>
            </w:pPr>
          </w:p>
        </w:tc>
        <w:tc>
          <w:tcPr>
            <w:tcW w:w="1224" w:type="dxa"/>
            <w:vMerge/>
          </w:tcPr>
          <w:p w14:paraId="38694C50" w14:textId="77777777" w:rsidR="00820E00" w:rsidRPr="00E014FB" w:rsidRDefault="00820E00" w:rsidP="003834BD">
            <w:pPr>
              <w:rPr>
                <w:rFonts w:cs="Times New Roman"/>
              </w:rPr>
            </w:pPr>
          </w:p>
        </w:tc>
        <w:tc>
          <w:tcPr>
            <w:tcW w:w="4080" w:type="dxa"/>
            <w:vMerge/>
          </w:tcPr>
          <w:p w14:paraId="3AA16DA8" w14:textId="77777777" w:rsidR="00820E00" w:rsidRPr="00E014FB" w:rsidRDefault="00820E00" w:rsidP="003834BD">
            <w:pPr>
              <w:rPr>
                <w:rFonts w:cs="Times New Roman"/>
              </w:rPr>
            </w:pPr>
          </w:p>
        </w:tc>
        <w:tc>
          <w:tcPr>
            <w:tcW w:w="6800" w:type="dxa"/>
          </w:tcPr>
          <w:p w14:paraId="5DF8A2A4"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86F19DA" w14:textId="77777777" w:rsidTr="003834BD">
        <w:tc>
          <w:tcPr>
            <w:tcW w:w="272" w:type="dxa"/>
            <w:vMerge/>
          </w:tcPr>
          <w:p w14:paraId="3EA003EB" w14:textId="77777777" w:rsidR="00820E00" w:rsidRPr="00E014FB" w:rsidRDefault="00820E00" w:rsidP="003834BD">
            <w:pPr>
              <w:rPr>
                <w:rFonts w:cs="Times New Roman"/>
              </w:rPr>
            </w:pPr>
          </w:p>
        </w:tc>
        <w:tc>
          <w:tcPr>
            <w:tcW w:w="1903" w:type="dxa"/>
            <w:vMerge/>
          </w:tcPr>
          <w:p w14:paraId="1BC32A76" w14:textId="77777777" w:rsidR="00820E00" w:rsidRPr="00E014FB" w:rsidRDefault="00820E00" w:rsidP="003834BD">
            <w:pPr>
              <w:rPr>
                <w:rFonts w:cs="Times New Roman"/>
              </w:rPr>
            </w:pPr>
          </w:p>
        </w:tc>
        <w:tc>
          <w:tcPr>
            <w:tcW w:w="1224" w:type="dxa"/>
            <w:vMerge/>
          </w:tcPr>
          <w:p w14:paraId="2940AD69" w14:textId="77777777" w:rsidR="00820E00" w:rsidRPr="00E014FB" w:rsidRDefault="00820E00" w:rsidP="003834BD">
            <w:pPr>
              <w:rPr>
                <w:rFonts w:cs="Times New Roman"/>
              </w:rPr>
            </w:pPr>
          </w:p>
        </w:tc>
        <w:tc>
          <w:tcPr>
            <w:tcW w:w="4080" w:type="dxa"/>
            <w:vMerge/>
          </w:tcPr>
          <w:p w14:paraId="314965FE" w14:textId="77777777" w:rsidR="00820E00" w:rsidRPr="00E014FB" w:rsidRDefault="00820E00" w:rsidP="003834BD">
            <w:pPr>
              <w:rPr>
                <w:rFonts w:cs="Times New Roman"/>
              </w:rPr>
            </w:pPr>
          </w:p>
        </w:tc>
        <w:tc>
          <w:tcPr>
            <w:tcW w:w="6800" w:type="dxa"/>
          </w:tcPr>
          <w:p w14:paraId="67DA9AB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0EE792C" w14:textId="77777777" w:rsidTr="003834BD">
        <w:tc>
          <w:tcPr>
            <w:tcW w:w="272" w:type="dxa"/>
            <w:vMerge/>
          </w:tcPr>
          <w:p w14:paraId="693FAE30" w14:textId="77777777" w:rsidR="00820E00" w:rsidRPr="00E014FB" w:rsidRDefault="00820E00" w:rsidP="003834BD">
            <w:pPr>
              <w:rPr>
                <w:rFonts w:cs="Times New Roman"/>
              </w:rPr>
            </w:pPr>
          </w:p>
        </w:tc>
        <w:tc>
          <w:tcPr>
            <w:tcW w:w="1903" w:type="dxa"/>
            <w:vMerge/>
          </w:tcPr>
          <w:p w14:paraId="4B0A5A27" w14:textId="77777777" w:rsidR="00820E00" w:rsidRPr="00E014FB" w:rsidRDefault="00820E00" w:rsidP="003834BD">
            <w:pPr>
              <w:rPr>
                <w:rFonts w:cs="Times New Roman"/>
              </w:rPr>
            </w:pPr>
          </w:p>
        </w:tc>
        <w:tc>
          <w:tcPr>
            <w:tcW w:w="1224" w:type="dxa"/>
            <w:vMerge/>
          </w:tcPr>
          <w:p w14:paraId="67316787" w14:textId="77777777" w:rsidR="00820E00" w:rsidRPr="00E014FB" w:rsidRDefault="00820E00" w:rsidP="003834BD">
            <w:pPr>
              <w:rPr>
                <w:rFonts w:cs="Times New Roman"/>
              </w:rPr>
            </w:pPr>
          </w:p>
        </w:tc>
        <w:tc>
          <w:tcPr>
            <w:tcW w:w="4080" w:type="dxa"/>
            <w:vMerge/>
          </w:tcPr>
          <w:p w14:paraId="6D5D8C51" w14:textId="77777777" w:rsidR="00820E00" w:rsidRPr="00E014FB" w:rsidRDefault="00820E00" w:rsidP="003834BD">
            <w:pPr>
              <w:rPr>
                <w:rFonts w:cs="Times New Roman"/>
              </w:rPr>
            </w:pPr>
          </w:p>
        </w:tc>
        <w:tc>
          <w:tcPr>
            <w:tcW w:w="6800" w:type="dxa"/>
          </w:tcPr>
          <w:p w14:paraId="38DCFD4E"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98DE3FF" w14:textId="77777777" w:rsidTr="003834BD">
        <w:tc>
          <w:tcPr>
            <w:tcW w:w="272" w:type="dxa"/>
            <w:vMerge/>
          </w:tcPr>
          <w:p w14:paraId="27AB4CAD" w14:textId="77777777" w:rsidR="00820E00" w:rsidRPr="00E014FB" w:rsidRDefault="00820E00" w:rsidP="003834BD">
            <w:pPr>
              <w:rPr>
                <w:rFonts w:cs="Times New Roman"/>
              </w:rPr>
            </w:pPr>
          </w:p>
        </w:tc>
        <w:tc>
          <w:tcPr>
            <w:tcW w:w="1903" w:type="dxa"/>
            <w:vMerge/>
          </w:tcPr>
          <w:p w14:paraId="71A94B75" w14:textId="77777777" w:rsidR="00820E00" w:rsidRPr="00E014FB" w:rsidRDefault="00820E00" w:rsidP="003834BD">
            <w:pPr>
              <w:rPr>
                <w:rFonts w:cs="Times New Roman"/>
              </w:rPr>
            </w:pPr>
          </w:p>
        </w:tc>
        <w:tc>
          <w:tcPr>
            <w:tcW w:w="1224" w:type="dxa"/>
            <w:vMerge/>
          </w:tcPr>
          <w:p w14:paraId="06C0B3B4" w14:textId="77777777" w:rsidR="00820E00" w:rsidRPr="00E014FB" w:rsidRDefault="00820E00" w:rsidP="003834BD">
            <w:pPr>
              <w:rPr>
                <w:rFonts w:cs="Times New Roman"/>
              </w:rPr>
            </w:pPr>
          </w:p>
        </w:tc>
        <w:tc>
          <w:tcPr>
            <w:tcW w:w="4080" w:type="dxa"/>
            <w:vMerge/>
          </w:tcPr>
          <w:p w14:paraId="29BABEF5" w14:textId="77777777" w:rsidR="00820E00" w:rsidRPr="00E014FB" w:rsidRDefault="00820E00" w:rsidP="003834BD">
            <w:pPr>
              <w:rPr>
                <w:rFonts w:cs="Times New Roman"/>
              </w:rPr>
            </w:pPr>
          </w:p>
        </w:tc>
        <w:tc>
          <w:tcPr>
            <w:tcW w:w="6800" w:type="dxa"/>
          </w:tcPr>
          <w:p w14:paraId="7C3C8A2D"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C825019" w14:textId="77777777" w:rsidTr="003834BD">
        <w:tc>
          <w:tcPr>
            <w:tcW w:w="272" w:type="dxa"/>
            <w:vMerge w:val="restart"/>
          </w:tcPr>
          <w:p w14:paraId="13708D06"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vMerge w:val="restart"/>
          </w:tcPr>
          <w:p w14:paraId="5FDEDB6C" w14:textId="77777777" w:rsidR="00820E00" w:rsidRPr="00E014FB" w:rsidRDefault="00820E00" w:rsidP="003834BD">
            <w:pPr>
              <w:rPr>
                <w:rFonts w:cs="Times New Roman"/>
              </w:rPr>
            </w:pPr>
            <w:r w:rsidRPr="00E014FB">
              <w:rPr>
                <w:rFonts w:eastAsia="Tahoma" w:cs="Times New Roman"/>
                <w:color w:val="000000"/>
                <w:sz w:val="20"/>
                <w:szCs w:val="20"/>
              </w:rPr>
              <w:t>Рынки</w:t>
            </w:r>
          </w:p>
        </w:tc>
        <w:tc>
          <w:tcPr>
            <w:tcW w:w="1224" w:type="dxa"/>
            <w:vMerge w:val="restart"/>
          </w:tcPr>
          <w:p w14:paraId="03949993" w14:textId="77777777" w:rsidR="00820E00" w:rsidRPr="00E014FB" w:rsidRDefault="00820E00" w:rsidP="003834BD">
            <w:pPr>
              <w:rPr>
                <w:rFonts w:cs="Times New Roman"/>
              </w:rPr>
            </w:pPr>
            <w:r w:rsidRPr="00E014FB">
              <w:rPr>
                <w:rFonts w:eastAsia="Tahoma" w:cs="Times New Roman"/>
                <w:color w:val="000000"/>
                <w:sz w:val="20"/>
                <w:szCs w:val="20"/>
              </w:rPr>
              <w:t>4.3</w:t>
            </w:r>
          </w:p>
        </w:tc>
        <w:tc>
          <w:tcPr>
            <w:tcW w:w="4080" w:type="dxa"/>
            <w:vMerge w:val="restart"/>
          </w:tcPr>
          <w:p w14:paraId="76D45FFC"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14:paraId="4C73409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249979E" w14:textId="77777777" w:rsidTr="003834BD">
        <w:tc>
          <w:tcPr>
            <w:tcW w:w="272" w:type="dxa"/>
            <w:vMerge/>
          </w:tcPr>
          <w:p w14:paraId="2E47CE76" w14:textId="77777777" w:rsidR="00820E00" w:rsidRPr="00E014FB" w:rsidRDefault="00820E00" w:rsidP="003834BD">
            <w:pPr>
              <w:rPr>
                <w:rFonts w:cs="Times New Roman"/>
              </w:rPr>
            </w:pPr>
          </w:p>
        </w:tc>
        <w:tc>
          <w:tcPr>
            <w:tcW w:w="1903" w:type="dxa"/>
            <w:vMerge/>
          </w:tcPr>
          <w:p w14:paraId="13C8569E" w14:textId="77777777" w:rsidR="00820E00" w:rsidRPr="00E014FB" w:rsidRDefault="00820E00" w:rsidP="003834BD">
            <w:pPr>
              <w:rPr>
                <w:rFonts w:cs="Times New Roman"/>
              </w:rPr>
            </w:pPr>
          </w:p>
        </w:tc>
        <w:tc>
          <w:tcPr>
            <w:tcW w:w="1224" w:type="dxa"/>
            <w:vMerge/>
          </w:tcPr>
          <w:p w14:paraId="07AFA566" w14:textId="77777777" w:rsidR="00820E00" w:rsidRPr="00E014FB" w:rsidRDefault="00820E00" w:rsidP="003834BD">
            <w:pPr>
              <w:rPr>
                <w:rFonts w:cs="Times New Roman"/>
              </w:rPr>
            </w:pPr>
          </w:p>
        </w:tc>
        <w:tc>
          <w:tcPr>
            <w:tcW w:w="4080" w:type="dxa"/>
            <w:vMerge/>
          </w:tcPr>
          <w:p w14:paraId="7868DDCB" w14:textId="77777777" w:rsidR="00820E00" w:rsidRPr="00E014FB" w:rsidRDefault="00820E00" w:rsidP="003834BD">
            <w:pPr>
              <w:rPr>
                <w:rFonts w:cs="Times New Roman"/>
              </w:rPr>
            </w:pPr>
          </w:p>
        </w:tc>
        <w:tc>
          <w:tcPr>
            <w:tcW w:w="6800" w:type="dxa"/>
          </w:tcPr>
          <w:p w14:paraId="6A11A73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4089455B" w14:textId="77777777" w:rsidTr="003834BD">
        <w:tc>
          <w:tcPr>
            <w:tcW w:w="272" w:type="dxa"/>
            <w:vMerge/>
          </w:tcPr>
          <w:p w14:paraId="1C4A54AE" w14:textId="77777777" w:rsidR="00820E00" w:rsidRPr="00E014FB" w:rsidRDefault="00820E00" w:rsidP="003834BD">
            <w:pPr>
              <w:rPr>
                <w:rFonts w:cs="Times New Roman"/>
              </w:rPr>
            </w:pPr>
          </w:p>
        </w:tc>
        <w:tc>
          <w:tcPr>
            <w:tcW w:w="1903" w:type="dxa"/>
            <w:vMerge/>
          </w:tcPr>
          <w:p w14:paraId="6A9F473D" w14:textId="77777777" w:rsidR="00820E00" w:rsidRPr="00E014FB" w:rsidRDefault="00820E00" w:rsidP="003834BD">
            <w:pPr>
              <w:rPr>
                <w:rFonts w:cs="Times New Roman"/>
              </w:rPr>
            </w:pPr>
          </w:p>
        </w:tc>
        <w:tc>
          <w:tcPr>
            <w:tcW w:w="1224" w:type="dxa"/>
            <w:vMerge/>
          </w:tcPr>
          <w:p w14:paraId="7B7CD98E" w14:textId="77777777" w:rsidR="00820E00" w:rsidRPr="00E014FB" w:rsidRDefault="00820E00" w:rsidP="003834BD">
            <w:pPr>
              <w:rPr>
                <w:rFonts w:cs="Times New Roman"/>
              </w:rPr>
            </w:pPr>
          </w:p>
        </w:tc>
        <w:tc>
          <w:tcPr>
            <w:tcW w:w="4080" w:type="dxa"/>
            <w:vMerge/>
          </w:tcPr>
          <w:p w14:paraId="7FB31A16" w14:textId="77777777" w:rsidR="00820E00" w:rsidRPr="00E014FB" w:rsidRDefault="00820E00" w:rsidP="003834BD">
            <w:pPr>
              <w:rPr>
                <w:rFonts w:cs="Times New Roman"/>
              </w:rPr>
            </w:pPr>
          </w:p>
        </w:tc>
        <w:tc>
          <w:tcPr>
            <w:tcW w:w="6800" w:type="dxa"/>
          </w:tcPr>
          <w:p w14:paraId="14FCC7C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3294BC06" w14:textId="77777777" w:rsidTr="003834BD">
        <w:tc>
          <w:tcPr>
            <w:tcW w:w="272" w:type="dxa"/>
            <w:vMerge/>
          </w:tcPr>
          <w:p w14:paraId="6D369E01" w14:textId="77777777" w:rsidR="00820E00" w:rsidRPr="00E014FB" w:rsidRDefault="00820E00" w:rsidP="003834BD">
            <w:pPr>
              <w:rPr>
                <w:rFonts w:cs="Times New Roman"/>
              </w:rPr>
            </w:pPr>
          </w:p>
        </w:tc>
        <w:tc>
          <w:tcPr>
            <w:tcW w:w="1903" w:type="dxa"/>
            <w:vMerge/>
          </w:tcPr>
          <w:p w14:paraId="6358866B" w14:textId="77777777" w:rsidR="00820E00" w:rsidRPr="00E014FB" w:rsidRDefault="00820E00" w:rsidP="003834BD">
            <w:pPr>
              <w:rPr>
                <w:rFonts w:cs="Times New Roman"/>
              </w:rPr>
            </w:pPr>
          </w:p>
        </w:tc>
        <w:tc>
          <w:tcPr>
            <w:tcW w:w="1224" w:type="dxa"/>
            <w:vMerge/>
          </w:tcPr>
          <w:p w14:paraId="5629B307" w14:textId="77777777" w:rsidR="00820E00" w:rsidRPr="00E014FB" w:rsidRDefault="00820E00" w:rsidP="003834BD">
            <w:pPr>
              <w:rPr>
                <w:rFonts w:cs="Times New Roman"/>
              </w:rPr>
            </w:pPr>
          </w:p>
        </w:tc>
        <w:tc>
          <w:tcPr>
            <w:tcW w:w="4080" w:type="dxa"/>
            <w:vMerge/>
          </w:tcPr>
          <w:p w14:paraId="18C5EC8F" w14:textId="77777777" w:rsidR="00820E00" w:rsidRPr="00E014FB" w:rsidRDefault="00820E00" w:rsidP="003834BD">
            <w:pPr>
              <w:rPr>
                <w:rFonts w:cs="Times New Roman"/>
              </w:rPr>
            </w:pPr>
          </w:p>
        </w:tc>
        <w:tc>
          <w:tcPr>
            <w:tcW w:w="6800" w:type="dxa"/>
          </w:tcPr>
          <w:p w14:paraId="7C10FBB1"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CB06517" w14:textId="77777777" w:rsidTr="003834BD">
        <w:tc>
          <w:tcPr>
            <w:tcW w:w="272" w:type="dxa"/>
            <w:vMerge/>
          </w:tcPr>
          <w:p w14:paraId="0EFDFC70" w14:textId="77777777" w:rsidR="00820E00" w:rsidRPr="00E014FB" w:rsidRDefault="00820E00" w:rsidP="003834BD">
            <w:pPr>
              <w:rPr>
                <w:rFonts w:cs="Times New Roman"/>
              </w:rPr>
            </w:pPr>
          </w:p>
        </w:tc>
        <w:tc>
          <w:tcPr>
            <w:tcW w:w="1903" w:type="dxa"/>
            <w:vMerge/>
          </w:tcPr>
          <w:p w14:paraId="40CA0863" w14:textId="77777777" w:rsidR="00820E00" w:rsidRPr="00E014FB" w:rsidRDefault="00820E00" w:rsidP="003834BD">
            <w:pPr>
              <w:rPr>
                <w:rFonts w:cs="Times New Roman"/>
              </w:rPr>
            </w:pPr>
          </w:p>
        </w:tc>
        <w:tc>
          <w:tcPr>
            <w:tcW w:w="1224" w:type="dxa"/>
            <w:vMerge/>
          </w:tcPr>
          <w:p w14:paraId="21B0A48B" w14:textId="77777777" w:rsidR="00820E00" w:rsidRPr="00E014FB" w:rsidRDefault="00820E00" w:rsidP="003834BD">
            <w:pPr>
              <w:rPr>
                <w:rFonts w:cs="Times New Roman"/>
              </w:rPr>
            </w:pPr>
          </w:p>
        </w:tc>
        <w:tc>
          <w:tcPr>
            <w:tcW w:w="4080" w:type="dxa"/>
            <w:vMerge/>
          </w:tcPr>
          <w:p w14:paraId="10A53587" w14:textId="77777777" w:rsidR="00820E00" w:rsidRPr="00E014FB" w:rsidRDefault="00820E00" w:rsidP="003834BD">
            <w:pPr>
              <w:rPr>
                <w:rFonts w:cs="Times New Roman"/>
              </w:rPr>
            </w:pPr>
          </w:p>
        </w:tc>
        <w:tc>
          <w:tcPr>
            <w:tcW w:w="6800" w:type="dxa"/>
          </w:tcPr>
          <w:p w14:paraId="2D03250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6B6474" w14:textId="77777777" w:rsidTr="003834BD">
        <w:tc>
          <w:tcPr>
            <w:tcW w:w="272" w:type="dxa"/>
            <w:vMerge/>
          </w:tcPr>
          <w:p w14:paraId="4623249B" w14:textId="77777777" w:rsidR="00820E00" w:rsidRPr="00E014FB" w:rsidRDefault="00820E00" w:rsidP="003834BD">
            <w:pPr>
              <w:rPr>
                <w:rFonts w:cs="Times New Roman"/>
              </w:rPr>
            </w:pPr>
          </w:p>
        </w:tc>
        <w:tc>
          <w:tcPr>
            <w:tcW w:w="1903" w:type="dxa"/>
            <w:vMerge/>
          </w:tcPr>
          <w:p w14:paraId="4D4034E3" w14:textId="77777777" w:rsidR="00820E00" w:rsidRPr="00E014FB" w:rsidRDefault="00820E00" w:rsidP="003834BD">
            <w:pPr>
              <w:rPr>
                <w:rFonts w:cs="Times New Roman"/>
              </w:rPr>
            </w:pPr>
          </w:p>
        </w:tc>
        <w:tc>
          <w:tcPr>
            <w:tcW w:w="1224" w:type="dxa"/>
            <w:vMerge/>
          </w:tcPr>
          <w:p w14:paraId="3339B57E" w14:textId="77777777" w:rsidR="00820E00" w:rsidRPr="00E014FB" w:rsidRDefault="00820E00" w:rsidP="003834BD">
            <w:pPr>
              <w:rPr>
                <w:rFonts w:cs="Times New Roman"/>
              </w:rPr>
            </w:pPr>
          </w:p>
        </w:tc>
        <w:tc>
          <w:tcPr>
            <w:tcW w:w="4080" w:type="dxa"/>
            <w:vMerge/>
          </w:tcPr>
          <w:p w14:paraId="47F4721F" w14:textId="77777777" w:rsidR="00820E00" w:rsidRPr="00E014FB" w:rsidRDefault="00820E00" w:rsidP="003834BD">
            <w:pPr>
              <w:rPr>
                <w:rFonts w:cs="Times New Roman"/>
              </w:rPr>
            </w:pPr>
          </w:p>
        </w:tc>
        <w:tc>
          <w:tcPr>
            <w:tcW w:w="6800" w:type="dxa"/>
          </w:tcPr>
          <w:p w14:paraId="07CAF6D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29EBE7" w14:textId="77777777" w:rsidTr="003834BD">
        <w:tc>
          <w:tcPr>
            <w:tcW w:w="272" w:type="dxa"/>
            <w:vMerge/>
          </w:tcPr>
          <w:p w14:paraId="02F97649" w14:textId="77777777" w:rsidR="00820E00" w:rsidRPr="00E014FB" w:rsidRDefault="00820E00" w:rsidP="003834BD">
            <w:pPr>
              <w:rPr>
                <w:rFonts w:cs="Times New Roman"/>
              </w:rPr>
            </w:pPr>
          </w:p>
        </w:tc>
        <w:tc>
          <w:tcPr>
            <w:tcW w:w="1903" w:type="dxa"/>
            <w:vMerge/>
          </w:tcPr>
          <w:p w14:paraId="373B6E37" w14:textId="77777777" w:rsidR="00820E00" w:rsidRPr="00E014FB" w:rsidRDefault="00820E00" w:rsidP="003834BD">
            <w:pPr>
              <w:rPr>
                <w:rFonts w:cs="Times New Roman"/>
              </w:rPr>
            </w:pPr>
          </w:p>
        </w:tc>
        <w:tc>
          <w:tcPr>
            <w:tcW w:w="1224" w:type="dxa"/>
            <w:vMerge/>
          </w:tcPr>
          <w:p w14:paraId="7E000773" w14:textId="77777777" w:rsidR="00820E00" w:rsidRPr="00E014FB" w:rsidRDefault="00820E00" w:rsidP="003834BD">
            <w:pPr>
              <w:rPr>
                <w:rFonts w:cs="Times New Roman"/>
              </w:rPr>
            </w:pPr>
          </w:p>
        </w:tc>
        <w:tc>
          <w:tcPr>
            <w:tcW w:w="4080" w:type="dxa"/>
            <w:vMerge/>
          </w:tcPr>
          <w:p w14:paraId="622AC4F4" w14:textId="77777777" w:rsidR="00820E00" w:rsidRPr="00E014FB" w:rsidRDefault="00820E00" w:rsidP="003834BD">
            <w:pPr>
              <w:rPr>
                <w:rFonts w:cs="Times New Roman"/>
              </w:rPr>
            </w:pPr>
          </w:p>
        </w:tc>
        <w:tc>
          <w:tcPr>
            <w:tcW w:w="6800" w:type="dxa"/>
          </w:tcPr>
          <w:p w14:paraId="1DD2C05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52338E" w14:textId="77777777" w:rsidTr="003834BD">
        <w:tc>
          <w:tcPr>
            <w:tcW w:w="272" w:type="dxa"/>
            <w:vMerge/>
          </w:tcPr>
          <w:p w14:paraId="184BC108" w14:textId="77777777" w:rsidR="00820E00" w:rsidRPr="00E014FB" w:rsidRDefault="00820E00" w:rsidP="003834BD">
            <w:pPr>
              <w:rPr>
                <w:rFonts w:cs="Times New Roman"/>
              </w:rPr>
            </w:pPr>
          </w:p>
        </w:tc>
        <w:tc>
          <w:tcPr>
            <w:tcW w:w="1903" w:type="dxa"/>
            <w:vMerge/>
          </w:tcPr>
          <w:p w14:paraId="2D3907A8" w14:textId="77777777" w:rsidR="00820E00" w:rsidRPr="00E014FB" w:rsidRDefault="00820E00" w:rsidP="003834BD">
            <w:pPr>
              <w:rPr>
                <w:rFonts w:cs="Times New Roman"/>
              </w:rPr>
            </w:pPr>
          </w:p>
        </w:tc>
        <w:tc>
          <w:tcPr>
            <w:tcW w:w="1224" w:type="dxa"/>
            <w:vMerge/>
          </w:tcPr>
          <w:p w14:paraId="7FE770E6" w14:textId="77777777" w:rsidR="00820E00" w:rsidRPr="00E014FB" w:rsidRDefault="00820E00" w:rsidP="003834BD">
            <w:pPr>
              <w:rPr>
                <w:rFonts w:cs="Times New Roman"/>
              </w:rPr>
            </w:pPr>
          </w:p>
        </w:tc>
        <w:tc>
          <w:tcPr>
            <w:tcW w:w="4080" w:type="dxa"/>
            <w:vMerge/>
          </w:tcPr>
          <w:p w14:paraId="6CE32296" w14:textId="77777777" w:rsidR="00820E00" w:rsidRPr="00E014FB" w:rsidRDefault="00820E00" w:rsidP="003834BD">
            <w:pPr>
              <w:rPr>
                <w:rFonts w:cs="Times New Roman"/>
              </w:rPr>
            </w:pPr>
          </w:p>
        </w:tc>
        <w:tc>
          <w:tcPr>
            <w:tcW w:w="6800" w:type="dxa"/>
          </w:tcPr>
          <w:p w14:paraId="60B2B83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30E9F61" w14:textId="77777777" w:rsidTr="003834BD">
        <w:tc>
          <w:tcPr>
            <w:tcW w:w="272" w:type="dxa"/>
            <w:vMerge/>
          </w:tcPr>
          <w:p w14:paraId="4390A80D" w14:textId="77777777" w:rsidR="00820E00" w:rsidRPr="00E014FB" w:rsidRDefault="00820E00" w:rsidP="003834BD">
            <w:pPr>
              <w:rPr>
                <w:rFonts w:cs="Times New Roman"/>
              </w:rPr>
            </w:pPr>
          </w:p>
        </w:tc>
        <w:tc>
          <w:tcPr>
            <w:tcW w:w="1903" w:type="dxa"/>
            <w:vMerge/>
          </w:tcPr>
          <w:p w14:paraId="1F8BCFEB" w14:textId="77777777" w:rsidR="00820E00" w:rsidRPr="00E014FB" w:rsidRDefault="00820E00" w:rsidP="003834BD">
            <w:pPr>
              <w:rPr>
                <w:rFonts w:cs="Times New Roman"/>
              </w:rPr>
            </w:pPr>
          </w:p>
        </w:tc>
        <w:tc>
          <w:tcPr>
            <w:tcW w:w="1224" w:type="dxa"/>
            <w:vMerge/>
          </w:tcPr>
          <w:p w14:paraId="51B43200" w14:textId="77777777" w:rsidR="00820E00" w:rsidRPr="00E014FB" w:rsidRDefault="00820E00" w:rsidP="003834BD">
            <w:pPr>
              <w:rPr>
                <w:rFonts w:cs="Times New Roman"/>
              </w:rPr>
            </w:pPr>
          </w:p>
        </w:tc>
        <w:tc>
          <w:tcPr>
            <w:tcW w:w="4080" w:type="dxa"/>
            <w:vMerge/>
          </w:tcPr>
          <w:p w14:paraId="08EF1CB8" w14:textId="77777777" w:rsidR="00820E00" w:rsidRPr="00E014FB" w:rsidRDefault="00820E00" w:rsidP="003834BD">
            <w:pPr>
              <w:rPr>
                <w:rFonts w:cs="Times New Roman"/>
              </w:rPr>
            </w:pPr>
          </w:p>
        </w:tc>
        <w:tc>
          <w:tcPr>
            <w:tcW w:w="6800" w:type="dxa"/>
          </w:tcPr>
          <w:p w14:paraId="582D75D7"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D29B85" w14:textId="77777777" w:rsidTr="003834BD">
        <w:tc>
          <w:tcPr>
            <w:tcW w:w="272" w:type="dxa"/>
            <w:vMerge/>
          </w:tcPr>
          <w:p w14:paraId="43054A1E" w14:textId="77777777" w:rsidR="00820E00" w:rsidRPr="00E014FB" w:rsidRDefault="00820E00" w:rsidP="003834BD">
            <w:pPr>
              <w:rPr>
                <w:rFonts w:cs="Times New Roman"/>
              </w:rPr>
            </w:pPr>
          </w:p>
        </w:tc>
        <w:tc>
          <w:tcPr>
            <w:tcW w:w="1903" w:type="dxa"/>
            <w:vMerge/>
          </w:tcPr>
          <w:p w14:paraId="3CF940BB" w14:textId="77777777" w:rsidR="00820E00" w:rsidRPr="00E014FB" w:rsidRDefault="00820E00" w:rsidP="003834BD">
            <w:pPr>
              <w:rPr>
                <w:rFonts w:cs="Times New Roman"/>
              </w:rPr>
            </w:pPr>
          </w:p>
        </w:tc>
        <w:tc>
          <w:tcPr>
            <w:tcW w:w="1224" w:type="dxa"/>
            <w:vMerge/>
          </w:tcPr>
          <w:p w14:paraId="41352BFC" w14:textId="77777777" w:rsidR="00820E00" w:rsidRPr="00E014FB" w:rsidRDefault="00820E00" w:rsidP="003834BD">
            <w:pPr>
              <w:rPr>
                <w:rFonts w:cs="Times New Roman"/>
              </w:rPr>
            </w:pPr>
          </w:p>
        </w:tc>
        <w:tc>
          <w:tcPr>
            <w:tcW w:w="4080" w:type="dxa"/>
            <w:vMerge/>
          </w:tcPr>
          <w:p w14:paraId="2FE54B86" w14:textId="77777777" w:rsidR="00820E00" w:rsidRPr="00E014FB" w:rsidRDefault="00820E00" w:rsidP="003834BD">
            <w:pPr>
              <w:rPr>
                <w:rFonts w:cs="Times New Roman"/>
              </w:rPr>
            </w:pPr>
          </w:p>
        </w:tc>
        <w:tc>
          <w:tcPr>
            <w:tcW w:w="6800" w:type="dxa"/>
          </w:tcPr>
          <w:p w14:paraId="0A8F1984"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CE19A00" w14:textId="77777777" w:rsidTr="003834BD">
        <w:tc>
          <w:tcPr>
            <w:tcW w:w="272" w:type="dxa"/>
            <w:vMerge/>
          </w:tcPr>
          <w:p w14:paraId="60A50A7E" w14:textId="77777777" w:rsidR="00820E00" w:rsidRPr="00E014FB" w:rsidRDefault="00820E00" w:rsidP="003834BD">
            <w:pPr>
              <w:rPr>
                <w:rFonts w:cs="Times New Roman"/>
              </w:rPr>
            </w:pPr>
          </w:p>
        </w:tc>
        <w:tc>
          <w:tcPr>
            <w:tcW w:w="1903" w:type="dxa"/>
            <w:vMerge/>
          </w:tcPr>
          <w:p w14:paraId="3690610F" w14:textId="77777777" w:rsidR="00820E00" w:rsidRPr="00E014FB" w:rsidRDefault="00820E00" w:rsidP="003834BD">
            <w:pPr>
              <w:rPr>
                <w:rFonts w:cs="Times New Roman"/>
              </w:rPr>
            </w:pPr>
          </w:p>
        </w:tc>
        <w:tc>
          <w:tcPr>
            <w:tcW w:w="1224" w:type="dxa"/>
            <w:vMerge/>
          </w:tcPr>
          <w:p w14:paraId="5BE85BC2" w14:textId="77777777" w:rsidR="00820E00" w:rsidRPr="00E014FB" w:rsidRDefault="00820E00" w:rsidP="003834BD">
            <w:pPr>
              <w:rPr>
                <w:rFonts w:cs="Times New Roman"/>
              </w:rPr>
            </w:pPr>
          </w:p>
        </w:tc>
        <w:tc>
          <w:tcPr>
            <w:tcW w:w="4080" w:type="dxa"/>
            <w:vMerge/>
          </w:tcPr>
          <w:p w14:paraId="7C14FD1C" w14:textId="77777777" w:rsidR="00820E00" w:rsidRPr="00E014FB" w:rsidRDefault="00820E00" w:rsidP="003834BD">
            <w:pPr>
              <w:rPr>
                <w:rFonts w:cs="Times New Roman"/>
              </w:rPr>
            </w:pPr>
          </w:p>
        </w:tc>
        <w:tc>
          <w:tcPr>
            <w:tcW w:w="6800" w:type="dxa"/>
          </w:tcPr>
          <w:p w14:paraId="4C3F20FE"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85135D3" w14:textId="77777777" w:rsidTr="003834BD">
        <w:tc>
          <w:tcPr>
            <w:tcW w:w="272" w:type="dxa"/>
            <w:vMerge/>
          </w:tcPr>
          <w:p w14:paraId="65DDB0CA" w14:textId="77777777" w:rsidR="00820E00" w:rsidRPr="00E014FB" w:rsidRDefault="00820E00" w:rsidP="003834BD">
            <w:pPr>
              <w:rPr>
                <w:rFonts w:cs="Times New Roman"/>
              </w:rPr>
            </w:pPr>
          </w:p>
        </w:tc>
        <w:tc>
          <w:tcPr>
            <w:tcW w:w="1903" w:type="dxa"/>
            <w:vMerge/>
          </w:tcPr>
          <w:p w14:paraId="04D41778" w14:textId="77777777" w:rsidR="00820E00" w:rsidRPr="00E014FB" w:rsidRDefault="00820E00" w:rsidP="003834BD">
            <w:pPr>
              <w:rPr>
                <w:rFonts w:cs="Times New Roman"/>
              </w:rPr>
            </w:pPr>
          </w:p>
        </w:tc>
        <w:tc>
          <w:tcPr>
            <w:tcW w:w="1224" w:type="dxa"/>
            <w:vMerge/>
          </w:tcPr>
          <w:p w14:paraId="57950127" w14:textId="77777777" w:rsidR="00820E00" w:rsidRPr="00E014FB" w:rsidRDefault="00820E00" w:rsidP="003834BD">
            <w:pPr>
              <w:rPr>
                <w:rFonts w:cs="Times New Roman"/>
              </w:rPr>
            </w:pPr>
          </w:p>
        </w:tc>
        <w:tc>
          <w:tcPr>
            <w:tcW w:w="4080" w:type="dxa"/>
            <w:vMerge/>
          </w:tcPr>
          <w:p w14:paraId="0A5A159B" w14:textId="77777777" w:rsidR="00820E00" w:rsidRPr="00E014FB" w:rsidRDefault="00820E00" w:rsidP="003834BD">
            <w:pPr>
              <w:rPr>
                <w:rFonts w:cs="Times New Roman"/>
              </w:rPr>
            </w:pPr>
          </w:p>
        </w:tc>
        <w:tc>
          <w:tcPr>
            <w:tcW w:w="6800" w:type="dxa"/>
          </w:tcPr>
          <w:p w14:paraId="3CFB8605"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453318" w14:textId="77777777" w:rsidTr="003834BD">
        <w:tc>
          <w:tcPr>
            <w:tcW w:w="272" w:type="dxa"/>
            <w:vMerge/>
          </w:tcPr>
          <w:p w14:paraId="7E8AA87B" w14:textId="77777777" w:rsidR="00820E00" w:rsidRPr="00E014FB" w:rsidRDefault="00820E00" w:rsidP="003834BD">
            <w:pPr>
              <w:rPr>
                <w:rFonts w:cs="Times New Roman"/>
              </w:rPr>
            </w:pPr>
          </w:p>
        </w:tc>
        <w:tc>
          <w:tcPr>
            <w:tcW w:w="1903" w:type="dxa"/>
            <w:vMerge/>
          </w:tcPr>
          <w:p w14:paraId="286E65CE" w14:textId="77777777" w:rsidR="00820E00" w:rsidRPr="00E014FB" w:rsidRDefault="00820E00" w:rsidP="003834BD">
            <w:pPr>
              <w:rPr>
                <w:rFonts w:cs="Times New Roman"/>
              </w:rPr>
            </w:pPr>
          </w:p>
        </w:tc>
        <w:tc>
          <w:tcPr>
            <w:tcW w:w="1224" w:type="dxa"/>
            <w:vMerge/>
          </w:tcPr>
          <w:p w14:paraId="2E4451B3" w14:textId="77777777" w:rsidR="00820E00" w:rsidRPr="00E014FB" w:rsidRDefault="00820E00" w:rsidP="003834BD">
            <w:pPr>
              <w:rPr>
                <w:rFonts w:cs="Times New Roman"/>
              </w:rPr>
            </w:pPr>
          </w:p>
        </w:tc>
        <w:tc>
          <w:tcPr>
            <w:tcW w:w="4080" w:type="dxa"/>
            <w:vMerge/>
          </w:tcPr>
          <w:p w14:paraId="0DFF0CE8" w14:textId="77777777" w:rsidR="00820E00" w:rsidRPr="00E014FB" w:rsidRDefault="00820E00" w:rsidP="003834BD">
            <w:pPr>
              <w:rPr>
                <w:rFonts w:cs="Times New Roman"/>
              </w:rPr>
            </w:pPr>
          </w:p>
        </w:tc>
        <w:tc>
          <w:tcPr>
            <w:tcW w:w="6800" w:type="dxa"/>
          </w:tcPr>
          <w:p w14:paraId="0C9EE1B2"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2B40E17" w14:textId="77777777" w:rsidTr="003834BD">
        <w:tc>
          <w:tcPr>
            <w:tcW w:w="272" w:type="dxa"/>
            <w:vMerge w:val="restart"/>
          </w:tcPr>
          <w:p w14:paraId="67C5F9DB"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vMerge w:val="restart"/>
          </w:tcPr>
          <w:p w14:paraId="310F341B" w14:textId="77777777" w:rsidR="00820E00" w:rsidRPr="00E014FB" w:rsidRDefault="00820E00" w:rsidP="003834BD">
            <w:pPr>
              <w:rPr>
                <w:rFonts w:cs="Times New Roman"/>
              </w:rPr>
            </w:pPr>
            <w:r w:rsidRPr="00E014FB">
              <w:rPr>
                <w:rFonts w:eastAsia="Tahoma" w:cs="Times New Roman"/>
                <w:color w:val="000000"/>
                <w:sz w:val="20"/>
                <w:szCs w:val="20"/>
              </w:rPr>
              <w:t>Магазины</w:t>
            </w:r>
          </w:p>
        </w:tc>
        <w:tc>
          <w:tcPr>
            <w:tcW w:w="1224" w:type="dxa"/>
            <w:vMerge w:val="restart"/>
          </w:tcPr>
          <w:p w14:paraId="2F4EB8B7" w14:textId="77777777" w:rsidR="00820E00" w:rsidRPr="00E014FB" w:rsidRDefault="00820E00" w:rsidP="003834BD">
            <w:pPr>
              <w:rPr>
                <w:rFonts w:cs="Times New Roman"/>
              </w:rPr>
            </w:pPr>
            <w:r w:rsidRPr="00E014FB">
              <w:rPr>
                <w:rFonts w:eastAsia="Tahoma" w:cs="Times New Roman"/>
                <w:color w:val="000000"/>
                <w:sz w:val="20"/>
                <w:szCs w:val="20"/>
              </w:rPr>
              <w:t>4.4</w:t>
            </w:r>
          </w:p>
        </w:tc>
        <w:tc>
          <w:tcPr>
            <w:tcW w:w="4080" w:type="dxa"/>
            <w:vMerge w:val="restart"/>
          </w:tcPr>
          <w:p w14:paraId="7A111433"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7C40F2E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763DA5A" w14:textId="77777777" w:rsidTr="003834BD">
        <w:tc>
          <w:tcPr>
            <w:tcW w:w="272" w:type="dxa"/>
            <w:vMerge/>
          </w:tcPr>
          <w:p w14:paraId="308D77C6" w14:textId="77777777" w:rsidR="00820E00" w:rsidRPr="00E014FB" w:rsidRDefault="00820E00" w:rsidP="003834BD">
            <w:pPr>
              <w:rPr>
                <w:rFonts w:cs="Times New Roman"/>
              </w:rPr>
            </w:pPr>
          </w:p>
        </w:tc>
        <w:tc>
          <w:tcPr>
            <w:tcW w:w="1903" w:type="dxa"/>
            <w:vMerge/>
          </w:tcPr>
          <w:p w14:paraId="3E38C497" w14:textId="77777777" w:rsidR="00820E00" w:rsidRPr="00E014FB" w:rsidRDefault="00820E00" w:rsidP="003834BD">
            <w:pPr>
              <w:rPr>
                <w:rFonts w:cs="Times New Roman"/>
              </w:rPr>
            </w:pPr>
          </w:p>
        </w:tc>
        <w:tc>
          <w:tcPr>
            <w:tcW w:w="1224" w:type="dxa"/>
            <w:vMerge/>
          </w:tcPr>
          <w:p w14:paraId="22DAB0A5" w14:textId="77777777" w:rsidR="00820E00" w:rsidRPr="00E014FB" w:rsidRDefault="00820E00" w:rsidP="003834BD">
            <w:pPr>
              <w:rPr>
                <w:rFonts w:cs="Times New Roman"/>
              </w:rPr>
            </w:pPr>
          </w:p>
        </w:tc>
        <w:tc>
          <w:tcPr>
            <w:tcW w:w="4080" w:type="dxa"/>
            <w:vMerge/>
          </w:tcPr>
          <w:p w14:paraId="3AB770F9" w14:textId="77777777" w:rsidR="00820E00" w:rsidRPr="00E014FB" w:rsidRDefault="00820E00" w:rsidP="003834BD">
            <w:pPr>
              <w:rPr>
                <w:rFonts w:cs="Times New Roman"/>
              </w:rPr>
            </w:pPr>
          </w:p>
        </w:tc>
        <w:tc>
          <w:tcPr>
            <w:tcW w:w="6800" w:type="dxa"/>
          </w:tcPr>
          <w:p w14:paraId="2A75E1CA"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581815F3" w14:textId="77777777" w:rsidTr="003834BD">
        <w:tc>
          <w:tcPr>
            <w:tcW w:w="272" w:type="dxa"/>
            <w:vMerge/>
          </w:tcPr>
          <w:p w14:paraId="1CBC6B9D" w14:textId="77777777" w:rsidR="00820E00" w:rsidRPr="00E014FB" w:rsidRDefault="00820E00" w:rsidP="003834BD">
            <w:pPr>
              <w:rPr>
                <w:rFonts w:cs="Times New Roman"/>
              </w:rPr>
            </w:pPr>
          </w:p>
        </w:tc>
        <w:tc>
          <w:tcPr>
            <w:tcW w:w="1903" w:type="dxa"/>
            <w:vMerge/>
          </w:tcPr>
          <w:p w14:paraId="0379335D" w14:textId="77777777" w:rsidR="00820E00" w:rsidRPr="00E014FB" w:rsidRDefault="00820E00" w:rsidP="003834BD">
            <w:pPr>
              <w:rPr>
                <w:rFonts w:cs="Times New Roman"/>
              </w:rPr>
            </w:pPr>
          </w:p>
        </w:tc>
        <w:tc>
          <w:tcPr>
            <w:tcW w:w="1224" w:type="dxa"/>
            <w:vMerge/>
          </w:tcPr>
          <w:p w14:paraId="5BB43BA5" w14:textId="77777777" w:rsidR="00820E00" w:rsidRPr="00E014FB" w:rsidRDefault="00820E00" w:rsidP="003834BD">
            <w:pPr>
              <w:rPr>
                <w:rFonts w:cs="Times New Roman"/>
              </w:rPr>
            </w:pPr>
          </w:p>
        </w:tc>
        <w:tc>
          <w:tcPr>
            <w:tcW w:w="4080" w:type="dxa"/>
            <w:vMerge/>
          </w:tcPr>
          <w:p w14:paraId="2C610002" w14:textId="77777777" w:rsidR="00820E00" w:rsidRPr="00E014FB" w:rsidRDefault="00820E00" w:rsidP="003834BD">
            <w:pPr>
              <w:rPr>
                <w:rFonts w:cs="Times New Roman"/>
              </w:rPr>
            </w:pPr>
          </w:p>
        </w:tc>
        <w:tc>
          <w:tcPr>
            <w:tcW w:w="6800" w:type="dxa"/>
          </w:tcPr>
          <w:p w14:paraId="204A291E"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9C77794" w14:textId="77777777" w:rsidTr="003834BD">
        <w:tc>
          <w:tcPr>
            <w:tcW w:w="272" w:type="dxa"/>
            <w:vMerge/>
          </w:tcPr>
          <w:p w14:paraId="2F0EF201" w14:textId="77777777" w:rsidR="00820E00" w:rsidRPr="00E014FB" w:rsidRDefault="00820E00" w:rsidP="003834BD">
            <w:pPr>
              <w:rPr>
                <w:rFonts w:cs="Times New Roman"/>
              </w:rPr>
            </w:pPr>
          </w:p>
        </w:tc>
        <w:tc>
          <w:tcPr>
            <w:tcW w:w="1903" w:type="dxa"/>
            <w:vMerge/>
          </w:tcPr>
          <w:p w14:paraId="6B66EB53" w14:textId="77777777" w:rsidR="00820E00" w:rsidRPr="00E014FB" w:rsidRDefault="00820E00" w:rsidP="003834BD">
            <w:pPr>
              <w:rPr>
                <w:rFonts w:cs="Times New Roman"/>
              </w:rPr>
            </w:pPr>
          </w:p>
        </w:tc>
        <w:tc>
          <w:tcPr>
            <w:tcW w:w="1224" w:type="dxa"/>
            <w:vMerge/>
          </w:tcPr>
          <w:p w14:paraId="665EBC9F" w14:textId="77777777" w:rsidR="00820E00" w:rsidRPr="00E014FB" w:rsidRDefault="00820E00" w:rsidP="003834BD">
            <w:pPr>
              <w:rPr>
                <w:rFonts w:cs="Times New Roman"/>
              </w:rPr>
            </w:pPr>
          </w:p>
        </w:tc>
        <w:tc>
          <w:tcPr>
            <w:tcW w:w="4080" w:type="dxa"/>
            <w:vMerge/>
          </w:tcPr>
          <w:p w14:paraId="5B770823" w14:textId="77777777" w:rsidR="00820E00" w:rsidRPr="00E014FB" w:rsidRDefault="00820E00" w:rsidP="003834BD">
            <w:pPr>
              <w:rPr>
                <w:rFonts w:cs="Times New Roman"/>
              </w:rPr>
            </w:pPr>
          </w:p>
        </w:tc>
        <w:tc>
          <w:tcPr>
            <w:tcW w:w="6800" w:type="dxa"/>
          </w:tcPr>
          <w:p w14:paraId="00800188"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F888A83" w14:textId="77777777" w:rsidTr="003834BD">
        <w:tc>
          <w:tcPr>
            <w:tcW w:w="272" w:type="dxa"/>
            <w:vMerge/>
          </w:tcPr>
          <w:p w14:paraId="044332F3" w14:textId="77777777" w:rsidR="00820E00" w:rsidRPr="00E014FB" w:rsidRDefault="00820E00" w:rsidP="003834BD">
            <w:pPr>
              <w:rPr>
                <w:rFonts w:cs="Times New Roman"/>
              </w:rPr>
            </w:pPr>
          </w:p>
        </w:tc>
        <w:tc>
          <w:tcPr>
            <w:tcW w:w="1903" w:type="dxa"/>
            <w:vMerge/>
          </w:tcPr>
          <w:p w14:paraId="21064C7A" w14:textId="77777777" w:rsidR="00820E00" w:rsidRPr="00E014FB" w:rsidRDefault="00820E00" w:rsidP="003834BD">
            <w:pPr>
              <w:rPr>
                <w:rFonts w:cs="Times New Roman"/>
              </w:rPr>
            </w:pPr>
          </w:p>
        </w:tc>
        <w:tc>
          <w:tcPr>
            <w:tcW w:w="1224" w:type="dxa"/>
            <w:vMerge/>
          </w:tcPr>
          <w:p w14:paraId="09B0A0A4" w14:textId="77777777" w:rsidR="00820E00" w:rsidRPr="00E014FB" w:rsidRDefault="00820E00" w:rsidP="003834BD">
            <w:pPr>
              <w:rPr>
                <w:rFonts w:cs="Times New Roman"/>
              </w:rPr>
            </w:pPr>
          </w:p>
        </w:tc>
        <w:tc>
          <w:tcPr>
            <w:tcW w:w="4080" w:type="dxa"/>
            <w:vMerge/>
          </w:tcPr>
          <w:p w14:paraId="580F6F85" w14:textId="77777777" w:rsidR="00820E00" w:rsidRPr="00E014FB" w:rsidRDefault="00820E00" w:rsidP="003834BD">
            <w:pPr>
              <w:rPr>
                <w:rFonts w:cs="Times New Roman"/>
              </w:rPr>
            </w:pPr>
          </w:p>
        </w:tc>
        <w:tc>
          <w:tcPr>
            <w:tcW w:w="6800" w:type="dxa"/>
          </w:tcPr>
          <w:p w14:paraId="6336272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58DD363" w14:textId="77777777" w:rsidTr="003834BD">
        <w:tc>
          <w:tcPr>
            <w:tcW w:w="272" w:type="dxa"/>
            <w:vMerge/>
          </w:tcPr>
          <w:p w14:paraId="243695CA" w14:textId="77777777" w:rsidR="00820E00" w:rsidRPr="00E014FB" w:rsidRDefault="00820E00" w:rsidP="003834BD">
            <w:pPr>
              <w:rPr>
                <w:rFonts w:cs="Times New Roman"/>
              </w:rPr>
            </w:pPr>
          </w:p>
        </w:tc>
        <w:tc>
          <w:tcPr>
            <w:tcW w:w="1903" w:type="dxa"/>
            <w:vMerge/>
          </w:tcPr>
          <w:p w14:paraId="5D1D23D3" w14:textId="77777777" w:rsidR="00820E00" w:rsidRPr="00E014FB" w:rsidRDefault="00820E00" w:rsidP="003834BD">
            <w:pPr>
              <w:rPr>
                <w:rFonts w:cs="Times New Roman"/>
              </w:rPr>
            </w:pPr>
          </w:p>
        </w:tc>
        <w:tc>
          <w:tcPr>
            <w:tcW w:w="1224" w:type="dxa"/>
            <w:vMerge/>
          </w:tcPr>
          <w:p w14:paraId="41F42D65" w14:textId="77777777" w:rsidR="00820E00" w:rsidRPr="00E014FB" w:rsidRDefault="00820E00" w:rsidP="003834BD">
            <w:pPr>
              <w:rPr>
                <w:rFonts w:cs="Times New Roman"/>
              </w:rPr>
            </w:pPr>
          </w:p>
        </w:tc>
        <w:tc>
          <w:tcPr>
            <w:tcW w:w="4080" w:type="dxa"/>
            <w:vMerge/>
          </w:tcPr>
          <w:p w14:paraId="4F7E4A11" w14:textId="77777777" w:rsidR="00820E00" w:rsidRPr="00E014FB" w:rsidRDefault="00820E00" w:rsidP="003834BD">
            <w:pPr>
              <w:rPr>
                <w:rFonts w:cs="Times New Roman"/>
              </w:rPr>
            </w:pPr>
          </w:p>
        </w:tc>
        <w:tc>
          <w:tcPr>
            <w:tcW w:w="6800" w:type="dxa"/>
          </w:tcPr>
          <w:p w14:paraId="3AEC47D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004984B" w14:textId="77777777" w:rsidTr="003834BD">
        <w:tc>
          <w:tcPr>
            <w:tcW w:w="272" w:type="dxa"/>
            <w:vMerge/>
          </w:tcPr>
          <w:p w14:paraId="7CF3383B" w14:textId="77777777" w:rsidR="00820E00" w:rsidRPr="00E014FB" w:rsidRDefault="00820E00" w:rsidP="003834BD">
            <w:pPr>
              <w:rPr>
                <w:rFonts w:cs="Times New Roman"/>
              </w:rPr>
            </w:pPr>
          </w:p>
        </w:tc>
        <w:tc>
          <w:tcPr>
            <w:tcW w:w="1903" w:type="dxa"/>
            <w:vMerge/>
          </w:tcPr>
          <w:p w14:paraId="19C12347" w14:textId="77777777" w:rsidR="00820E00" w:rsidRPr="00E014FB" w:rsidRDefault="00820E00" w:rsidP="003834BD">
            <w:pPr>
              <w:rPr>
                <w:rFonts w:cs="Times New Roman"/>
              </w:rPr>
            </w:pPr>
          </w:p>
        </w:tc>
        <w:tc>
          <w:tcPr>
            <w:tcW w:w="1224" w:type="dxa"/>
            <w:vMerge/>
          </w:tcPr>
          <w:p w14:paraId="21730761" w14:textId="77777777" w:rsidR="00820E00" w:rsidRPr="00E014FB" w:rsidRDefault="00820E00" w:rsidP="003834BD">
            <w:pPr>
              <w:rPr>
                <w:rFonts w:cs="Times New Roman"/>
              </w:rPr>
            </w:pPr>
          </w:p>
        </w:tc>
        <w:tc>
          <w:tcPr>
            <w:tcW w:w="4080" w:type="dxa"/>
            <w:vMerge/>
          </w:tcPr>
          <w:p w14:paraId="54EECAA3" w14:textId="77777777" w:rsidR="00820E00" w:rsidRPr="00E014FB" w:rsidRDefault="00820E00" w:rsidP="003834BD">
            <w:pPr>
              <w:rPr>
                <w:rFonts w:cs="Times New Roman"/>
              </w:rPr>
            </w:pPr>
          </w:p>
        </w:tc>
        <w:tc>
          <w:tcPr>
            <w:tcW w:w="6800" w:type="dxa"/>
          </w:tcPr>
          <w:p w14:paraId="67E0A41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E7EC8A2" w14:textId="77777777" w:rsidTr="003834BD">
        <w:tc>
          <w:tcPr>
            <w:tcW w:w="272" w:type="dxa"/>
            <w:vMerge/>
          </w:tcPr>
          <w:p w14:paraId="3B535215" w14:textId="77777777" w:rsidR="00820E00" w:rsidRPr="00E014FB" w:rsidRDefault="00820E00" w:rsidP="003834BD">
            <w:pPr>
              <w:rPr>
                <w:rFonts w:cs="Times New Roman"/>
              </w:rPr>
            </w:pPr>
          </w:p>
        </w:tc>
        <w:tc>
          <w:tcPr>
            <w:tcW w:w="1903" w:type="dxa"/>
            <w:vMerge/>
          </w:tcPr>
          <w:p w14:paraId="0680CB7F" w14:textId="77777777" w:rsidR="00820E00" w:rsidRPr="00E014FB" w:rsidRDefault="00820E00" w:rsidP="003834BD">
            <w:pPr>
              <w:rPr>
                <w:rFonts w:cs="Times New Roman"/>
              </w:rPr>
            </w:pPr>
          </w:p>
        </w:tc>
        <w:tc>
          <w:tcPr>
            <w:tcW w:w="1224" w:type="dxa"/>
            <w:vMerge/>
          </w:tcPr>
          <w:p w14:paraId="160B6EC7" w14:textId="77777777" w:rsidR="00820E00" w:rsidRPr="00E014FB" w:rsidRDefault="00820E00" w:rsidP="003834BD">
            <w:pPr>
              <w:rPr>
                <w:rFonts w:cs="Times New Roman"/>
              </w:rPr>
            </w:pPr>
          </w:p>
        </w:tc>
        <w:tc>
          <w:tcPr>
            <w:tcW w:w="4080" w:type="dxa"/>
            <w:vMerge/>
          </w:tcPr>
          <w:p w14:paraId="4FA57F24" w14:textId="77777777" w:rsidR="00820E00" w:rsidRPr="00E014FB" w:rsidRDefault="00820E00" w:rsidP="003834BD">
            <w:pPr>
              <w:rPr>
                <w:rFonts w:cs="Times New Roman"/>
              </w:rPr>
            </w:pPr>
          </w:p>
        </w:tc>
        <w:tc>
          <w:tcPr>
            <w:tcW w:w="6800" w:type="dxa"/>
          </w:tcPr>
          <w:p w14:paraId="1B0B606C"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875615D" w14:textId="77777777" w:rsidTr="003834BD">
        <w:tc>
          <w:tcPr>
            <w:tcW w:w="272" w:type="dxa"/>
            <w:vMerge/>
          </w:tcPr>
          <w:p w14:paraId="00E3A794" w14:textId="77777777" w:rsidR="00820E00" w:rsidRPr="00E014FB" w:rsidRDefault="00820E00" w:rsidP="003834BD">
            <w:pPr>
              <w:rPr>
                <w:rFonts w:cs="Times New Roman"/>
              </w:rPr>
            </w:pPr>
          </w:p>
        </w:tc>
        <w:tc>
          <w:tcPr>
            <w:tcW w:w="1903" w:type="dxa"/>
            <w:vMerge/>
          </w:tcPr>
          <w:p w14:paraId="38A07923" w14:textId="77777777" w:rsidR="00820E00" w:rsidRPr="00E014FB" w:rsidRDefault="00820E00" w:rsidP="003834BD">
            <w:pPr>
              <w:rPr>
                <w:rFonts w:cs="Times New Roman"/>
              </w:rPr>
            </w:pPr>
          </w:p>
        </w:tc>
        <w:tc>
          <w:tcPr>
            <w:tcW w:w="1224" w:type="dxa"/>
            <w:vMerge/>
          </w:tcPr>
          <w:p w14:paraId="7F53F92C" w14:textId="77777777" w:rsidR="00820E00" w:rsidRPr="00E014FB" w:rsidRDefault="00820E00" w:rsidP="003834BD">
            <w:pPr>
              <w:rPr>
                <w:rFonts w:cs="Times New Roman"/>
              </w:rPr>
            </w:pPr>
          </w:p>
        </w:tc>
        <w:tc>
          <w:tcPr>
            <w:tcW w:w="4080" w:type="dxa"/>
            <w:vMerge/>
          </w:tcPr>
          <w:p w14:paraId="538B00E6" w14:textId="77777777" w:rsidR="00820E00" w:rsidRPr="00E014FB" w:rsidRDefault="00820E00" w:rsidP="003834BD">
            <w:pPr>
              <w:rPr>
                <w:rFonts w:cs="Times New Roman"/>
              </w:rPr>
            </w:pPr>
          </w:p>
        </w:tc>
        <w:tc>
          <w:tcPr>
            <w:tcW w:w="6800" w:type="dxa"/>
          </w:tcPr>
          <w:p w14:paraId="16AE5166"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0DB05B0" w14:textId="77777777" w:rsidTr="003834BD">
        <w:tc>
          <w:tcPr>
            <w:tcW w:w="272" w:type="dxa"/>
            <w:vMerge/>
          </w:tcPr>
          <w:p w14:paraId="0A25062E" w14:textId="77777777" w:rsidR="00820E00" w:rsidRPr="00E014FB" w:rsidRDefault="00820E00" w:rsidP="003834BD">
            <w:pPr>
              <w:rPr>
                <w:rFonts w:cs="Times New Roman"/>
              </w:rPr>
            </w:pPr>
          </w:p>
        </w:tc>
        <w:tc>
          <w:tcPr>
            <w:tcW w:w="1903" w:type="dxa"/>
            <w:vMerge/>
          </w:tcPr>
          <w:p w14:paraId="496ABA93" w14:textId="77777777" w:rsidR="00820E00" w:rsidRPr="00E014FB" w:rsidRDefault="00820E00" w:rsidP="003834BD">
            <w:pPr>
              <w:rPr>
                <w:rFonts w:cs="Times New Roman"/>
              </w:rPr>
            </w:pPr>
          </w:p>
        </w:tc>
        <w:tc>
          <w:tcPr>
            <w:tcW w:w="1224" w:type="dxa"/>
            <w:vMerge/>
          </w:tcPr>
          <w:p w14:paraId="1E846528" w14:textId="77777777" w:rsidR="00820E00" w:rsidRPr="00E014FB" w:rsidRDefault="00820E00" w:rsidP="003834BD">
            <w:pPr>
              <w:rPr>
                <w:rFonts w:cs="Times New Roman"/>
              </w:rPr>
            </w:pPr>
          </w:p>
        </w:tc>
        <w:tc>
          <w:tcPr>
            <w:tcW w:w="4080" w:type="dxa"/>
            <w:vMerge/>
          </w:tcPr>
          <w:p w14:paraId="58297B82" w14:textId="77777777" w:rsidR="00820E00" w:rsidRPr="00E014FB" w:rsidRDefault="00820E00" w:rsidP="003834BD">
            <w:pPr>
              <w:rPr>
                <w:rFonts w:cs="Times New Roman"/>
              </w:rPr>
            </w:pPr>
          </w:p>
        </w:tc>
        <w:tc>
          <w:tcPr>
            <w:tcW w:w="6800" w:type="dxa"/>
          </w:tcPr>
          <w:p w14:paraId="4A740B1C"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3F74093" w14:textId="77777777" w:rsidTr="003834BD">
        <w:tc>
          <w:tcPr>
            <w:tcW w:w="272" w:type="dxa"/>
            <w:vMerge/>
          </w:tcPr>
          <w:p w14:paraId="4D762CF1" w14:textId="77777777" w:rsidR="00820E00" w:rsidRPr="00E014FB" w:rsidRDefault="00820E00" w:rsidP="003834BD">
            <w:pPr>
              <w:rPr>
                <w:rFonts w:cs="Times New Roman"/>
              </w:rPr>
            </w:pPr>
          </w:p>
        </w:tc>
        <w:tc>
          <w:tcPr>
            <w:tcW w:w="1903" w:type="dxa"/>
            <w:vMerge/>
          </w:tcPr>
          <w:p w14:paraId="49A70AFE" w14:textId="77777777" w:rsidR="00820E00" w:rsidRPr="00E014FB" w:rsidRDefault="00820E00" w:rsidP="003834BD">
            <w:pPr>
              <w:rPr>
                <w:rFonts w:cs="Times New Roman"/>
              </w:rPr>
            </w:pPr>
          </w:p>
        </w:tc>
        <w:tc>
          <w:tcPr>
            <w:tcW w:w="1224" w:type="dxa"/>
            <w:vMerge/>
          </w:tcPr>
          <w:p w14:paraId="285D8C44" w14:textId="77777777" w:rsidR="00820E00" w:rsidRPr="00E014FB" w:rsidRDefault="00820E00" w:rsidP="003834BD">
            <w:pPr>
              <w:rPr>
                <w:rFonts w:cs="Times New Roman"/>
              </w:rPr>
            </w:pPr>
          </w:p>
        </w:tc>
        <w:tc>
          <w:tcPr>
            <w:tcW w:w="4080" w:type="dxa"/>
            <w:vMerge/>
          </w:tcPr>
          <w:p w14:paraId="27DAC5F3" w14:textId="77777777" w:rsidR="00820E00" w:rsidRPr="00E014FB" w:rsidRDefault="00820E00" w:rsidP="003834BD">
            <w:pPr>
              <w:rPr>
                <w:rFonts w:cs="Times New Roman"/>
              </w:rPr>
            </w:pPr>
          </w:p>
        </w:tc>
        <w:tc>
          <w:tcPr>
            <w:tcW w:w="6800" w:type="dxa"/>
          </w:tcPr>
          <w:p w14:paraId="0EE8CC6E"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B94F87" w14:textId="77777777" w:rsidTr="003834BD">
        <w:tc>
          <w:tcPr>
            <w:tcW w:w="272" w:type="dxa"/>
            <w:vMerge/>
          </w:tcPr>
          <w:p w14:paraId="0F750C1D" w14:textId="77777777" w:rsidR="00820E00" w:rsidRPr="00E014FB" w:rsidRDefault="00820E00" w:rsidP="003834BD">
            <w:pPr>
              <w:rPr>
                <w:rFonts w:cs="Times New Roman"/>
              </w:rPr>
            </w:pPr>
          </w:p>
        </w:tc>
        <w:tc>
          <w:tcPr>
            <w:tcW w:w="1903" w:type="dxa"/>
            <w:vMerge/>
          </w:tcPr>
          <w:p w14:paraId="185E7DAB" w14:textId="77777777" w:rsidR="00820E00" w:rsidRPr="00E014FB" w:rsidRDefault="00820E00" w:rsidP="003834BD">
            <w:pPr>
              <w:rPr>
                <w:rFonts w:cs="Times New Roman"/>
              </w:rPr>
            </w:pPr>
          </w:p>
        </w:tc>
        <w:tc>
          <w:tcPr>
            <w:tcW w:w="1224" w:type="dxa"/>
            <w:vMerge/>
          </w:tcPr>
          <w:p w14:paraId="7C07C762" w14:textId="77777777" w:rsidR="00820E00" w:rsidRPr="00E014FB" w:rsidRDefault="00820E00" w:rsidP="003834BD">
            <w:pPr>
              <w:rPr>
                <w:rFonts w:cs="Times New Roman"/>
              </w:rPr>
            </w:pPr>
          </w:p>
        </w:tc>
        <w:tc>
          <w:tcPr>
            <w:tcW w:w="4080" w:type="dxa"/>
            <w:vMerge/>
          </w:tcPr>
          <w:p w14:paraId="5178F8A1" w14:textId="77777777" w:rsidR="00820E00" w:rsidRPr="00E014FB" w:rsidRDefault="00820E00" w:rsidP="003834BD">
            <w:pPr>
              <w:rPr>
                <w:rFonts w:cs="Times New Roman"/>
              </w:rPr>
            </w:pPr>
          </w:p>
        </w:tc>
        <w:tc>
          <w:tcPr>
            <w:tcW w:w="6800" w:type="dxa"/>
          </w:tcPr>
          <w:p w14:paraId="28E72669"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5F5A1B1" w14:textId="77777777" w:rsidTr="003834BD">
        <w:tc>
          <w:tcPr>
            <w:tcW w:w="272" w:type="dxa"/>
            <w:vMerge/>
          </w:tcPr>
          <w:p w14:paraId="4E2CCF86" w14:textId="77777777" w:rsidR="00820E00" w:rsidRPr="00E014FB" w:rsidRDefault="00820E00" w:rsidP="003834BD">
            <w:pPr>
              <w:rPr>
                <w:rFonts w:cs="Times New Roman"/>
              </w:rPr>
            </w:pPr>
          </w:p>
        </w:tc>
        <w:tc>
          <w:tcPr>
            <w:tcW w:w="1903" w:type="dxa"/>
            <w:vMerge/>
          </w:tcPr>
          <w:p w14:paraId="28222D95" w14:textId="77777777" w:rsidR="00820E00" w:rsidRPr="00E014FB" w:rsidRDefault="00820E00" w:rsidP="003834BD">
            <w:pPr>
              <w:rPr>
                <w:rFonts w:cs="Times New Roman"/>
              </w:rPr>
            </w:pPr>
          </w:p>
        </w:tc>
        <w:tc>
          <w:tcPr>
            <w:tcW w:w="1224" w:type="dxa"/>
            <w:vMerge/>
          </w:tcPr>
          <w:p w14:paraId="423B882B" w14:textId="77777777" w:rsidR="00820E00" w:rsidRPr="00E014FB" w:rsidRDefault="00820E00" w:rsidP="003834BD">
            <w:pPr>
              <w:rPr>
                <w:rFonts w:cs="Times New Roman"/>
              </w:rPr>
            </w:pPr>
          </w:p>
        </w:tc>
        <w:tc>
          <w:tcPr>
            <w:tcW w:w="4080" w:type="dxa"/>
            <w:vMerge/>
          </w:tcPr>
          <w:p w14:paraId="00E3A7B3" w14:textId="77777777" w:rsidR="00820E00" w:rsidRPr="00E014FB" w:rsidRDefault="00820E00" w:rsidP="003834BD">
            <w:pPr>
              <w:rPr>
                <w:rFonts w:cs="Times New Roman"/>
              </w:rPr>
            </w:pPr>
          </w:p>
        </w:tc>
        <w:tc>
          <w:tcPr>
            <w:tcW w:w="6800" w:type="dxa"/>
          </w:tcPr>
          <w:p w14:paraId="38A53BD8"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D54010" w14:textId="77777777" w:rsidTr="003834BD">
        <w:tc>
          <w:tcPr>
            <w:tcW w:w="272" w:type="dxa"/>
            <w:vMerge w:val="restart"/>
          </w:tcPr>
          <w:p w14:paraId="2B48C889"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vMerge w:val="restart"/>
          </w:tcPr>
          <w:p w14:paraId="22420351" w14:textId="77777777" w:rsidR="00820E00" w:rsidRPr="00E014FB" w:rsidRDefault="00820E00" w:rsidP="003834BD">
            <w:pPr>
              <w:rPr>
                <w:rFonts w:cs="Times New Roman"/>
              </w:rPr>
            </w:pPr>
            <w:r w:rsidRPr="00E014FB">
              <w:rPr>
                <w:rFonts w:eastAsia="Tahoma" w:cs="Times New Roman"/>
                <w:color w:val="000000"/>
                <w:sz w:val="20"/>
                <w:szCs w:val="20"/>
              </w:rPr>
              <w:t>Банковская и страховая деятельность</w:t>
            </w:r>
          </w:p>
        </w:tc>
        <w:tc>
          <w:tcPr>
            <w:tcW w:w="1224" w:type="dxa"/>
            <w:vMerge w:val="restart"/>
          </w:tcPr>
          <w:p w14:paraId="59860235" w14:textId="77777777" w:rsidR="00820E00" w:rsidRPr="00E014FB" w:rsidRDefault="00820E00" w:rsidP="003834BD">
            <w:pPr>
              <w:rPr>
                <w:rFonts w:cs="Times New Roman"/>
              </w:rPr>
            </w:pPr>
            <w:r w:rsidRPr="00E014FB">
              <w:rPr>
                <w:rFonts w:eastAsia="Tahoma" w:cs="Times New Roman"/>
                <w:color w:val="000000"/>
                <w:sz w:val="20"/>
                <w:szCs w:val="20"/>
              </w:rPr>
              <w:t>4.5</w:t>
            </w:r>
          </w:p>
        </w:tc>
        <w:tc>
          <w:tcPr>
            <w:tcW w:w="4080" w:type="dxa"/>
            <w:vMerge w:val="restart"/>
          </w:tcPr>
          <w:p w14:paraId="050F858C"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14:paraId="3F82FA9D"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77EB6B94" w14:textId="77777777" w:rsidTr="003834BD">
        <w:tc>
          <w:tcPr>
            <w:tcW w:w="272" w:type="dxa"/>
            <w:vMerge/>
          </w:tcPr>
          <w:p w14:paraId="76077648" w14:textId="77777777" w:rsidR="00820E00" w:rsidRPr="00E014FB" w:rsidRDefault="00820E00" w:rsidP="003834BD">
            <w:pPr>
              <w:rPr>
                <w:rFonts w:cs="Times New Roman"/>
              </w:rPr>
            </w:pPr>
          </w:p>
        </w:tc>
        <w:tc>
          <w:tcPr>
            <w:tcW w:w="1903" w:type="dxa"/>
            <w:vMerge/>
          </w:tcPr>
          <w:p w14:paraId="1751AB82" w14:textId="77777777" w:rsidR="00820E00" w:rsidRPr="00E014FB" w:rsidRDefault="00820E00" w:rsidP="003834BD">
            <w:pPr>
              <w:rPr>
                <w:rFonts w:cs="Times New Roman"/>
              </w:rPr>
            </w:pPr>
          </w:p>
        </w:tc>
        <w:tc>
          <w:tcPr>
            <w:tcW w:w="1224" w:type="dxa"/>
            <w:vMerge/>
          </w:tcPr>
          <w:p w14:paraId="332D5DBD" w14:textId="77777777" w:rsidR="00820E00" w:rsidRPr="00E014FB" w:rsidRDefault="00820E00" w:rsidP="003834BD">
            <w:pPr>
              <w:rPr>
                <w:rFonts w:cs="Times New Roman"/>
              </w:rPr>
            </w:pPr>
          </w:p>
        </w:tc>
        <w:tc>
          <w:tcPr>
            <w:tcW w:w="4080" w:type="dxa"/>
            <w:vMerge/>
          </w:tcPr>
          <w:p w14:paraId="6E71E862" w14:textId="77777777" w:rsidR="00820E00" w:rsidRPr="00E014FB" w:rsidRDefault="00820E00" w:rsidP="003834BD">
            <w:pPr>
              <w:rPr>
                <w:rFonts w:cs="Times New Roman"/>
              </w:rPr>
            </w:pPr>
          </w:p>
        </w:tc>
        <w:tc>
          <w:tcPr>
            <w:tcW w:w="6800" w:type="dxa"/>
          </w:tcPr>
          <w:p w14:paraId="22ECF7C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21BC55FB" w14:textId="77777777" w:rsidTr="003834BD">
        <w:tc>
          <w:tcPr>
            <w:tcW w:w="272" w:type="dxa"/>
            <w:vMerge/>
          </w:tcPr>
          <w:p w14:paraId="1D8B137D" w14:textId="77777777" w:rsidR="00820E00" w:rsidRPr="00E014FB" w:rsidRDefault="00820E00" w:rsidP="003834BD">
            <w:pPr>
              <w:rPr>
                <w:rFonts w:cs="Times New Roman"/>
              </w:rPr>
            </w:pPr>
          </w:p>
        </w:tc>
        <w:tc>
          <w:tcPr>
            <w:tcW w:w="1903" w:type="dxa"/>
            <w:vMerge/>
          </w:tcPr>
          <w:p w14:paraId="7B776CA9" w14:textId="77777777" w:rsidR="00820E00" w:rsidRPr="00E014FB" w:rsidRDefault="00820E00" w:rsidP="003834BD">
            <w:pPr>
              <w:rPr>
                <w:rFonts w:cs="Times New Roman"/>
              </w:rPr>
            </w:pPr>
          </w:p>
        </w:tc>
        <w:tc>
          <w:tcPr>
            <w:tcW w:w="1224" w:type="dxa"/>
            <w:vMerge/>
          </w:tcPr>
          <w:p w14:paraId="2F908FD3" w14:textId="77777777" w:rsidR="00820E00" w:rsidRPr="00E014FB" w:rsidRDefault="00820E00" w:rsidP="003834BD">
            <w:pPr>
              <w:rPr>
                <w:rFonts w:cs="Times New Roman"/>
              </w:rPr>
            </w:pPr>
          </w:p>
        </w:tc>
        <w:tc>
          <w:tcPr>
            <w:tcW w:w="4080" w:type="dxa"/>
            <w:vMerge/>
          </w:tcPr>
          <w:p w14:paraId="57EA5204" w14:textId="77777777" w:rsidR="00820E00" w:rsidRPr="00E014FB" w:rsidRDefault="00820E00" w:rsidP="003834BD">
            <w:pPr>
              <w:rPr>
                <w:rFonts w:cs="Times New Roman"/>
              </w:rPr>
            </w:pPr>
          </w:p>
        </w:tc>
        <w:tc>
          <w:tcPr>
            <w:tcW w:w="6800" w:type="dxa"/>
          </w:tcPr>
          <w:p w14:paraId="53593E6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8977B68" w14:textId="77777777" w:rsidTr="003834BD">
        <w:tc>
          <w:tcPr>
            <w:tcW w:w="272" w:type="dxa"/>
            <w:vMerge/>
          </w:tcPr>
          <w:p w14:paraId="513B401F" w14:textId="77777777" w:rsidR="00820E00" w:rsidRPr="00E014FB" w:rsidRDefault="00820E00" w:rsidP="003834BD">
            <w:pPr>
              <w:rPr>
                <w:rFonts w:cs="Times New Roman"/>
              </w:rPr>
            </w:pPr>
          </w:p>
        </w:tc>
        <w:tc>
          <w:tcPr>
            <w:tcW w:w="1903" w:type="dxa"/>
            <w:vMerge/>
          </w:tcPr>
          <w:p w14:paraId="6917B91B" w14:textId="77777777" w:rsidR="00820E00" w:rsidRPr="00E014FB" w:rsidRDefault="00820E00" w:rsidP="003834BD">
            <w:pPr>
              <w:rPr>
                <w:rFonts w:cs="Times New Roman"/>
              </w:rPr>
            </w:pPr>
          </w:p>
        </w:tc>
        <w:tc>
          <w:tcPr>
            <w:tcW w:w="1224" w:type="dxa"/>
            <w:vMerge/>
          </w:tcPr>
          <w:p w14:paraId="4E252476" w14:textId="77777777" w:rsidR="00820E00" w:rsidRPr="00E014FB" w:rsidRDefault="00820E00" w:rsidP="003834BD">
            <w:pPr>
              <w:rPr>
                <w:rFonts w:cs="Times New Roman"/>
              </w:rPr>
            </w:pPr>
          </w:p>
        </w:tc>
        <w:tc>
          <w:tcPr>
            <w:tcW w:w="4080" w:type="dxa"/>
            <w:vMerge/>
          </w:tcPr>
          <w:p w14:paraId="01F4B30A" w14:textId="77777777" w:rsidR="00820E00" w:rsidRPr="00E014FB" w:rsidRDefault="00820E00" w:rsidP="003834BD">
            <w:pPr>
              <w:rPr>
                <w:rFonts w:cs="Times New Roman"/>
              </w:rPr>
            </w:pPr>
          </w:p>
        </w:tc>
        <w:tc>
          <w:tcPr>
            <w:tcW w:w="6800" w:type="dxa"/>
          </w:tcPr>
          <w:p w14:paraId="238536E4"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1CCC65D" w14:textId="77777777" w:rsidTr="003834BD">
        <w:tc>
          <w:tcPr>
            <w:tcW w:w="272" w:type="dxa"/>
            <w:vMerge/>
          </w:tcPr>
          <w:p w14:paraId="7666268F" w14:textId="77777777" w:rsidR="00820E00" w:rsidRPr="00E014FB" w:rsidRDefault="00820E00" w:rsidP="003834BD">
            <w:pPr>
              <w:rPr>
                <w:rFonts w:cs="Times New Roman"/>
              </w:rPr>
            </w:pPr>
          </w:p>
        </w:tc>
        <w:tc>
          <w:tcPr>
            <w:tcW w:w="1903" w:type="dxa"/>
            <w:vMerge/>
          </w:tcPr>
          <w:p w14:paraId="47E23DBA" w14:textId="77777777" w:rsidR="00820E00" w:rsidRPr="00E014FB" w:rsidRDefault="00820E00" w:rsidP="003834BD">
            <w:pPr>
              <w:rPr>
                <w:rFonts w:cs="Times New Roman"/>
              </w:rPr>
            </w:pPr>
          </w:p>
        </w:tc>
        <w:tc>
          <w:tcPr>
            <w:tcW w:w="1224" w:type="dxa"/>
            <w:vMerge/>
          </w:tcPr>
          <w:p w14:paraId="4D66D320" w14:textId="77777777" w:rsidR="00820E00" w:rsidRPr="00E014FB" w:rsidRDefault="00820E00" w:rsidP="003834BD">
            <w:pPr>
              <w:rPr>
                <w:rFonts w:cs="Times New Roman"/>
              </w:rPr>
            </w:pPr>
          </w:p>
        </w:tc>
        <w:tc>
          <w:tcPr>
            <w:tcW w:w="4080" w:type="dxa"/>
            <w:vMerge/>
          </w:tcPr>
          <w:p w14:paraId="7CBE4232" w14:textId="77777777" w:rsidR="00820E00" w:rsidRPr="00E014FB" w:rsidRDefault="00820E00" w:rsidP="003834BD">
            <w:pPr>
              <w:rPr>
                <w:rFonts w:cs="Times New Roman"/>
              </w:rPr>
            </w:pPr>
          </w:p>
        </w:tc>
        <w:tc>
          <w:tcPr>
            <w:tcW w:w="6800" w:type="dxa"/>
          </w:tcPr>
          <w:p w14:paraId="29FE749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1FA091D" w14:textId="77777777" w:rsidTr="003834BD">
        <w:tc>
          <w:tcPr>
            <w:tcW w:w="272" w:type="dxa"/>
            <w:vMerge/>
          </w:tcPr>
          <w:p w14:paraId="47E2A604" w14:textId="77777777" w:rsidR="00820E00" w:rsidRPr="00E014FB" w:rsidRDefault="00820E00" w:rsidP="003834BD">
            <w:pPr>
              <w:rPr>
                <w:rFonts w:cs="Times New Roman"/>
              </w:rPr>
            </w:pPr>
          </w:p>
        </w:tc>
        <w:tc>
          <w:tcPr>
            <w:tcW w:w="1903" w:type="dxa"/>
            <w:vMerge/>
          </w:tcPr>
          <w:p w14:paraId="5D07C530" w14:textId="77777777" w:rsidR="00820E00" w:rsidRPr="00E014FB" w:rsidRDefault="00820E00" w:rsidP="003834BD">
            <w:pPr>
              <w:rPr>
                <w:rFonts w:cs="Times New Roman"/>
              </w:rPr>
            </w:pPr>
          </w:p>
        </w:tc>
        <w:tc>
          <w:tcPr>
            <w:tcW w:w="1224" w:type="dxa"/>
            <w:vMerge/>
          </w:tcPr>
          <w:p w14:paraId="0E24A532" w14:textId="77777777" w:rsidR="00820E00" w:rsidRPr="00E014FB" w:rsidRDefault="00820E00" w:rsidP="003834BD">
            <w:pPr>
              <w:rPr>
                <w:rFonts w:cs="Times New Roman"/>
              </w:rPr>
            </w:pPr>
          </w:p>
        </w:tc>
        <w:tc>
          <w:tcPr>
            <w:tcW w:w="4080" w:type="dxa"/>
            <w:vMerge/>
          </w:tcPr>
          <w:p w14:paraId="2EE23214" w14:textId="77777777" w:rsidR="00820E00" w:rsidRPr="00E014FB" w:rsidRDefault="00820E00" w:rsidP="003834BD">
            <w:pPr>
              <w:rPr>
                <w:rFonts w:cs="Times New Roman"/>
              </w:rPr>
            </w:pPr>
          </w:p>
        </w:tc>
        <w:tc>
          <w:tcPr>
            <w:tcW w:w="6800" w:type="dxa"/>
          </w:tcPr>
          <w:p w14:paraId="36A7E49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941D7EB" w14:textId="77777777" w:rsidTr="003834BD">
        <w:tc>
          <w:tcPr>
            <w:tcW w:w="272" w:type="dxa"/>
            <w:vMerge/>
          </w:tcPr>
          <w:p w14:paraId="503C9293" w14:textId="77777777" w:rsidR="00820E00" w:rsidRPr="00E014FB" w:rsidRDefault="00820E00" w:rsidP="003834BD">
            <w:pPr>
              <w:rPr>
                <w:rFonts w:cs="Times New Roman"/>
              </w:rPr>
            </w:pPr>
          </w:p>
        </w:tc>
        <w:tc>
          <w:tcPr>
            <w:tcW w:w="1903" w:type="dxa"/>
            <w:vMerge/>
          </w:tcPr>
          <w:p w14:paraId="3ECFE09A" w14:textId="77777777" w:rsidR="00820E00" w:rsidRPr="00E014FB" w:rsidRDefault="00820E00" w:rsidP="003834BD">
            <w:pPr>
              <w:rPr>
                <w:rFonts w:cs="Times New Roman"/>
              </w:rPr>
            </w:pPr>
          </w:p>
        </w:tc>
        <w:tc>
          <w:tcPr>
            <w:tcW w:w="1224" w:type="dxa"/>
            <w:vMerge/>
          </w:tcPr>
          <w:p w14:paraId="47E84D8F" w14:textId="77777777" w:rsidR="00820E00" w:rsidRPr="00E014FB" w:rsidRDefault="00820E00" w:rsidP="003834BD">
            <w:pPr>
              <w:rPr>
                <w:rFonts w:cs="Times New Roman"/>
              </w:rPr>
            </w:pPr>
          </w:p>
        </w:tc>
        <w:tc>
          <w:tcPr>
            <w:tcW w:w="4080" w:type="dxa"/>
            <w:vMerge/>
          </w:tcPr>
          <w:p w14:paraId="35F44A15" w14:textId="77777777" w:rsidR="00820E00" w:rsidRPr="00E014FB" w:rsidRDefault="00820E00" w:rsidP="003834BD">
            <w:pPr>
              <w:rPr>
                <w:rFonts w:cs="Times New Roman"/>
              </w:rPr>
            </w:pPr>
          </w:p>
        </w:tc>
        <w:tc>
          <w:tcPr>
            <w:tcW w:w="6800" w:type="dxa"/>
          </w:tcPr>
          <w:p w14:paraId="77CAC70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F19C4F" w14:textId="77777777" w:rsidTr="003834BD">
        <w:tc>
          <w:tcPr>
            <w:tcW w:w="272" w:type="dxa"/>
            <w:vMerge/>
          </w:tcPr>
          <w:p w14:paraId="2E0528C4" w14:textId="77777777" w:rsidR="00820E00" w:rsidRPr="00E014FB" w:rsidRDefault="00820E00" w:rsidP="003834BD">
            <w:pPr>
              <w:rPr>
                <w:rFonts w:cs="Times New Roman"/>
              </w:rPr>
            </w:pPr>
          </w:p>
        </w:tc>
        <w:tc>
          <w:tcPr>
            <w:tcW w:w="1903" w:type="dxa"/>
            <w:vMerge/>
          </w:tcPr>
          <w:p w14:paraId="16F9AB3E" w14:textId="77777777" w:rsidR="00820E00" w:rsidRPr="00E014FB" w:rsidRDefault="00820E00" w:rsidP="003834BD">
            <w:pPr>
              <w:rPr>
                <w:rFonts w:cs="Times New Roman"/>
              </w:rPr>
            </w:pPr>
          </w:p>
        </w:tc>
        <w:tc>
          <w:tcPr>
            <w:tcW w:w="1224" w:type="dxa"/>
            <w:vMerge/>
          </w:tcPr>
          <w:p w14:paraId="032B1A4E" w14:textId="77777777" w:rsidR="00820E00" w:rsidRPr="00E014FB" w:rsidRDefault="00820E00" w:rsidP="003834BD">
            <w:pPr>
              <w:rPr>
                <w:rFonts w:cs="Times New Roman"/>
              </w:rPr>
            </w:pPr>
          </w:p>
        </w:tc>
        <w:tc>
          <w:tcPr>
            <w:tcW w:w="4080" w:type="dxa"/>
            <w:vMerge/>
          </w:tcPr>
          <w:p w14:paraId="279CDF54" w14:textId="77777777" w:rsidR="00820E00" w:rsidRPr="00E014FB" w:rsidRDefault="00820E00" w:rsidP="003834BD">
            <w:pPr>
              <w:rPr>
                <w:rFonts w:cs="Times New Roman"/>
              </w:rPr>
            </w:pPr>
          </w:p>
        </w:tc>
        <w:tc>
          <w:tcPr>
            <w:tcW w:w="6800" w:type="dxa"/>
          </w:tcPr>
          <w:p w14:paraId="48306DD0"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15D2BFA" w14:textId="77777777" w:rsidTr="003834BD">
        <w:tc>
          <w:tcPr>
            <w:tcW w:w="272" w:type="dxa"/>
            <w:vMerge/>
          </w:tcPr>
          <w:p w14:paraId="44062AB6" w14:textId="77777777" w:rsidR="00820E00" w:rsidRPr="00E014FB" w:rsidRDefault="00820E00" w:rsidP="003834BD">
            <w:pPr>
              <w:rPr>
                <w:rFonts w:cs="Times New Roman"/>
              </w:rPr>
            </w:pPr>
          </w:p>
        </w:tc>
        <w:tc>
          <w:tcPr>
            <w:tcW w:w="1903" w:type="dxa"/>
            <w:vMerge/>
          </w:tcPr>
          <w:p w14:paraId="3BA161CF" w14:textId="77777777" w:rsidR="00820E00" w:rsidRPr="00E014FB" w:rsidRDefault="00820E00" w:rsidP="003834BD">
            <w:pPr>
              <w:rPr>
                <w:rFonts w:cs="Times New Roman"/>
              </w:rPr>
            </w:pPr>
          </w:p>
        </w:tc>
        <w:tc>
          <w:tcPr>
            <w:tcW w:w="1224" w:type="dxa"/>
            <w:vMerge/>
          </w:tcPr>
          <w:p w14:paraId="393205EF" w14:textId="77777777" w:rsidR="00820E00" w:rsidRPr="00E014FB" w:rsidRDefault="00820E00" w:rsidP="003834BD">
            <w:pPr>
              <w:rPr>
                <w:rFonts w:cs="Times New Roman"/>
              </w:rPr>
            </w:pPr>
          </w:p>
        </w:tc>
        <w:tc>
          <w:tcPr>
            <w:tcW w:w="4080" w:type="dxa"/>
            <w:vMerge/>
          </w:tcPr>
          <w:p w14:paraId="4F1A8375" w14:textId="77777777" w:rsidR="00820E00" w:rsidRPr="00E014FB" w:rsidRDefault="00820E00" w:rsidP="003834BD">
            <w:pPr>
              <w:rPr>
                <w:rFonts w:cs="Times New Roman"/>
              </w:rPr>
            </w:pPr>
          </w:p>
        </w:tc>
        <w:tc>
          <w:tcPr>
            <w:tcW w:w="6800" w:type="dxa"/>
          </w:tcPr>
          <w:p w14:paraId="4731ECFB"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FE1554F" w14:textId="77777777" w:rsidTr="003834BD">
        <w:tc>
          <w:tcPr>
            <w:tcW w:w="272" w:type="dxa"/>
            <w:vMerge/>
          </w:tcPr>
          <w:p w14:paraId="4E6D0B02" w14:textId="77777777" w:rsidR="00820E00" w:rsidRPr="00E014FB" w:rsidRDefault="00820E00" w:rsidP="003834BD">
            <w:pPr>
              <w:rPr>
                <w:rFonts w:cs="Times New Roman"/>
              </w:rPr>
            </w:pPr>
          </w:p>
        </w:tc>
        <w:tc>
          <w:tcPr>
            <w:tcW w:w="1903" w:type="dxa"/>
            <w:vMerge/>
          </w:tcPr>
          <w:p w14:paraId="484C28DD" w14:textId="77777777" w:rsidR="00820E00" w:rsidRPr="00E014FB" w:rsidRDefault="00820E00" w:rsidP="003834BD">
            <w:pPr>
              <w:rPr>
                <w:rFonts w:cs="Times New Roman"/>
              </w:rPr>
            </w:pPr>
          </w:p>
        </w:tc>
        <w:tc>
          <w:tcPr>
            <w:tcW w:w="1224" w:type="dxa"/>
            <w:vMerge/>
          </w:tcPr>
          <w:p w14:paraId="2CC877A9" w14:textId="77777777" w:rsidR="00820E00" w:rsidRPr="00E014FB" w:rsidRDefault="00820E00" w:rsidP="003834BD">
            <w:pPr>
              <w:rPr>
                <w:rFonts w:cs="Times New Roman"/>
              </w:rPr>
            </w:pPr>
          </w:p>
        </w:tc>
        <w:tc>
          <w:tcPr>
            <w:tcW w:w="4080" w:type="dxa"/>
            <w:vMerge/>
          </w:tcPr>
          <w:p w14:paraId="21A34BEA" w14:textId="77777777" w:rsidR="00820E00" w:rsidRPr="00E014FB" w:rsidRDefault="00820E00" w:rsidP="003834BD">
            <w:pPr>
              <w:rPr>
                <w:rFonts w:cs="Times New Roman"/>
              </w:rPr>
            </w:pPr>
          </w:p>
        </w:tc>
        <w:tc>
          <w:tcPr>
            <w:tcW w:w="6800" w:type="dxa"/>
          </w:tcPr>
          <w:p w14:paraId="10A4085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9254DC0" w14:textId="77777777" w:rsidTr="003834BD">
        <w:tc>
          <w:tcPr>
            <w:tcW w:w="272" w:type="dxa"/>
            <w:vMerge/>
          </w:tcPr>
          <w:p w14:paraId="0292B821" w14:textId="77777777" w:rsidR="00820E00" w:rsidRPr="00E014FB" w:rsidRDefault="00820E00" w:rsidP="003834BD">
            <w:pPr>
              <w:rPr>
                <w:rFonts w:cs="Times New Roman"/>
              </w:rPr>
            </w:pPr>
          </w:p>
        </w:tc>
        <w:tc>
          <w:tcPr>
            <w:tcW w:w="1903" w:type="dxa"/>
            <w:vMerge/>
          </w:tcPr>
          <w:p w14:paraId="51AE8A5A" w14:textId="77777777" w:rsidR="00820E00" w:rsidRPr="00E014FB" w:rsidRDefault="00820E00" w:rsidP="003834BD">
            <w:pPr>
              <w:rPr>
                <w:rFonts w:cs="Times New Roman"/>
              </w:rPr>
            </w:pPr>
          </w:p>
        </w:tc>
        <w:tc>
          <w:tcPr>
            <w:tcW w:w="1224" w:type="dxa"/>
            <w:vMerge/>
          </w:tcPr>
          <w:p w14:paraId="2FFE79A9" w14:textId="77777777" w:rsidR="00820E00" w:rsidRPr="00E014FB" w:rsidRDefault="00820E00" w:rsidP="003834BD">
            <w:pPr>
              <w:rPr>
                <w:rFonts w:cs="Times New Roman"/>
              </w:rPr>
            </w:pPr>
          </w:p>
        </w:tc>
        <w:tc>
          <w:tcPr>
            <w:tcW w:w="4080" w:type="dxa"/>
            <w:vMerge/>
          </w:tcPr>
          <w:p w14:paraId="508E2681" w14:textId="77777777" w:rsidR="00820E00" w:rsidRPr="00E014FB" w:rsidRDefault="00820E00" w:rsidP="003834BD">
            <w:pPr>
              <w:rPr>
                <w:rFonts w:cs="Times New Roman"/>
              </w:rPr>
            </w:pPr>
          </w:p>
        </w:tc>
        <w:tc>
          <w:tcPr>
            <w:tcW w:w="6800" w:type="dxa"/>
          </w:tcPr>
          <w:p w14:paraId="78680218"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CA89C73" w14:textId="77777777" w:rsidTr="003834BD">
        <w:tc>
          <w:tcPr>
            <w:tcW w:w="272" w:type="dxa"/>
            <w:vMerge/>
          </w:tcPr>
          <w:p w14:paraId="3724A27B" w14:textId="77777777" w:rsidR="00820E00" w:rsidRPr="00E014FB" w:rsidRDefault="00820E00" w:rsidP="003834BD">
            <w:pPr>
              <w:rPr>
                <w:rFonts w:cs="Times New Roman"/>
              </w:rPr>
            </w:pPr>
          </w:p>
        </w:tc>
        <w:tc>
          <w:tcPr>
            <w:tcW w:w="1903" w:type="dxa"/>
            <w:vMerge/>
          </w:tcPr>
          <w:p w14:paraId="137A1976" w14:textId="77777777" w:rsidR="00820E00" w:rsidRPr="00E014FB" w:rsidRDefault="00820E00" w:rsidP="003834BD">
            <w:pPr>
              <w:rPr>
                <w:rFonts w:cs="Times New Roman"/>
              </w:rPr>
            </w:pPr>
          </w:p>
        </w:tc>
        <w:tc>
          <w:tcPr>
            <w:tcW w:w="1224" w:type="dxa"/>
            <w:vMerge/>
          </w:tcPr>
          <w:p w14:paraId="4E2F7000" w14:textId="77777777" w:rsidR="00820E00" w:rsidRPr="00E014FB" w:rsidRDefault="00820E00" w:rsidP="003834BD">
            <w:pPr>
              <w:rPr>
                <w:rFonts w:cs="Times New Roman"/>
              </w:rPr>
            </w:pPr>
          </w:p>
        </w:tc>
        <w:tc>
          <w:tcPr>
            <w:tcW w:w="4080" w:type="dxa"/>
            <w:vMerge/>
          </w:tcPr>
          <w:p w14:paraId="0CE88951" w14:textId="77777777" w:rsidR="00820E00" w:rsidRPr="00E014FB" w:rsidRDefault="00820E00" w:rsidP="003834BD">
            <w:pPr>
              <w:rPr>
                <w:rFonts w:cs="Times New Roman"/>
              </w:rPr>
            </w:pPr>
          </w:p>
        </w:tc>
        <w:tc>
          <w:tcPr>
            <w:tcW w:w="6800" w:type="dxa"/>
          </w:tcPr>
          <w:p w14:paraId="4FE8AFAF"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ACB9422" w14:textId="77777777" w:rsidTr="003834BD">
        <w:tc>
          <w:tcPr>
            <w:tcW w:w="272" w:type="dxa"/>
            <w:vMerge/>
          </w:tcPr>
          <w:p w14:paraId="5B86B361" w14:textId="77777777" w:rsidR="00820E00" w:rsidRPr="00E014FB" w:rsidRDefault="00820E00" w:rsidP="003834BD">
            <w:pPr>
              <w:rPr>
                <w:rFonts w:cs="Times New Roman"/>
              </w:rPr>
            </w:pPr>
          </w:p>
        </w:tc>
        <w:tc>
          <w:tcPr>
            <w:tcW w:w="1903" w:type="dxa"/>
            <w:vMerge/>
          </w:tcPr>
          <w:p w14:paraId="599C74A4" w14:textId="77777777" w:rsidR="00820E00" w:rsidRPr="00E014FB" w:rsidRDefault="00820E00" w:rsidP="003834BD">
            <w:pPr>
              <w:rPr>
                <w:rFonts w:cs="Times New Roman"/>
              </w:rPr>
            </w:pPr>
          </w:p>
        </w:tc>
        <w:tc>
          <w:tcPr>
            <w:tcW w:w="1224" w:type="dxa"/>
            <w:vMerge/>
          </w:tcPr>
          <w:p w14:paraId="6233A0B3" w14:textId="77777777" w:rsidR="00820E00" w:rsidRPr="00E014FB" w:rsidRDefault="00820E00" w:rsidP="003834BD">
            <w:pPr>
              <w:rPr>
                <w:rFonts w:cs="Times New Roman"/>
              </w:rPr>
            </w:pPr>
          </w:p>
        </w:tc>
        <w:tc>
          <w:tcPr>
            <w:tcW w:w="4080" w:type="dxa"/>
            <w:vMerge/>
          </w:tcPr>
          <w:p w14:paraId="71A8ED28" w14:textId="77777777" w:rsidR="00820E00" w:rsidRPr="00E014FB" w:rsidRDefault="00820E00" w:rsidP="003834BD">
            <w:pPr>
              <w:rPr>
                <w:rFonts w:cs="Times New Roman"/>
              </w:rPr>
            </w:pPr>
          </w:p>
        </w:tc>
        <w:tc>
          <w:tcPr>
            <w:tcW w:w="6800" w:type="dxa"/>
          </w:tcPr>
          <w:p w14:paraId="789F1A94"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92491B5" w14:textId="77777777" w:rsidTr="003834BD">
        <w:tc>
          <w:tcPr>
            <w:tcW w:w="272" w:type="dxa"/>
            <w:vMerge w:val="restart"/>
          </w:tcPr>
          <w:p w14:paraId="3EFE9346" w14:textId="77777777" w:rsidR="00820E00" w:rsidRPr="00E014FB" w:rsidRDefault="00820E00" w:rsidP="003834BD">
            <w:pPr>
              <w:jc w:val="center"/>
              <w:rPr>
                <w:rFonts w:cs="Times New Roman"/>
              </w:rPr>
            </w:pPr>
            <w:r w:rsidRPr="00E014FB">
              <w:rPr>
                <w:rFonts w:eastAsia="Tahoma" w:cs="Times New Roman"/>
                <w:color w:val="000000"/>
                <w:sz w:val="20"/>
                <w:szCs w:val="20"/>
              </w:rPr>
              <w:t>11.</w:t>
            </w:r>
          </w:p>
        </w:tc>
        <w:tc>
          <w:tcPr>
            <w:tcW w:w="1903" w:type="dxa"/>
            <w:vMerge w:val="restart"/>
          </w:tcPr>
          <w:p w14:paraId="4764C3BD" w14:textId="77777777" w:rsidR="00820E00" w:rsidRPr="00E014FB" w:rsidRDefault="00820E00" w:rsidP="003834BD">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7FB6054B" w14:textId="77777777" w:rsidR="00820E00" w:rsidRPr="00E014FB" w:rsidRDefault="00820E00" w:rsidP="003834BD">
            <w:pPr>
              <w:rPr>
                <w:rFonts w:cs="Times New Roman"/>
              </w:rPr>
            </w:pPr>
            <w:r w:rsidRPr="00E014FB">
              <w:rPr>
                <w:rFonts w:eastAsia="Tahoma" w:cs="Times New Roman"/>
                <w:color w:val="000000"/>
                <w:sz w:val="20"/>
                <w:szCs w:val="20"/>
              </w:rPr>
              <w:t>4.6</w:t>
            </w:r>
          </w:p>
        </w:tc>
        <w:tc>
          <w:tcPr>
            <w:tcW w:w="4080" w:type="dxa"/>
            <w:vMerge w:val="restart"/>
          </w:tcPr>
          <w:p w14:paraId="04F61412"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6F6CB9E6"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545F7F22" w14:textId="77777777" w:rsidTr="003834BD">
        <w:tc>
          <w:tcPr>
            <w:tcW w:w="272" w:type="dxa"/>
            <w:vMerge/>
          </w:tcPr>
          <w:p w14:paraId="4AF6AEFC" w14:textId="77777777" w:rsidR="00820E00" w:rsidRPr="00E014FB" w:rsidRDefault="00820E00" w:rsidP="003834BD">
            <w:pPr>
              <w:rPr>
                <w:rFonts w:cs="Times New Roman"/>
              </w:rPr>
            </w:pPr>
          </w:p>
        </w:tc>
        <w:tc>
          <w:tcPr>
            <w:tcW w:w="1903" w:type="dxa"/>
            <w:vMerge/>
          </w:tcPr>
          <w:p w14:paraId="74A3D867" w14:textId="77777777" w:rsidR="00820E00" w:rsidRPr="00E014FB" w:rsidRDefault="00820E00" w:rsidP="003834BD">
            <w:pPr>
              <w:rPr>
                <w:rFonts w:cs="Times New Roman"/>
              </w:rPr>
            </w:pPr>
          </w:p>
        </w:tc>
        <w:tc>
          <w:tcPr>
            <w:tcW w:w="1224" w:type="dxa"/>
            <w:vMerge/>
          </w:tcPr>
          <w:p w14:paraId="4CB1E5F9" w14:textId="77777777" w:rsidR="00820E00" w:rsidRPr="00E014FB" w:rsidRDefault="00820E00" w:rsidP="003834BD">
            <w:pPr>
              <w:rPr>
                <w:rFonts w:cs="Times New Roman"/>
              </w:rPr>
            </w:pPr>
          </w:p>
        </w:tc>
        <w:tc>
          <w:tcPr>
            <w:tcW w:w="4080" w:type="dxa"/>
            <w:vMerge/>
          </w:tcPr>
          <w:p w14:paraId="5FD0535A" w14:textId="77777777" w:rsidR="00820E00" w:rsidRPr="00E014FB" w:rsidRDefault="00820E00" w:rsidP="003834BD">
            <w:pPr>
              <w:rPr>
                <w:rFonts w:cs="Times New Roman"/>
              </w:rPr>
            </w:pPr>
          </w:p>
        </w:tc>
        <w:tc>
          <w:tcPr>
            <w:tcW w:w="6800" w:type="dxa"/>
          </w:tcPr>
          <w:p w14:paraId="561A91F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5B5D78DA" w14:textId="77777777" w:rsidTr="003834BD">
        <w:tc>
          <w:tcPr>
            <w:tcW w:w="272" w:type="dxa"/>
            <w:vMerge/>
          </w:tcPr>
          <w:p w14:paraId="6E9D2E97" w14:textId="77777777" w:rsidR="00820E00" w:rsidRPr="00E014FB" w:rsidRDefault="00820E00" w:rsidP="003834BD">
            <w:pPr>
              <w:rPr>
                <w:rFonts w:cs="Times New Roman"/>
              </w:rPr>
            </w:pPr>
          </w:p>
        </w:tc>
        <w:tc>
          <w:tcPr>
            <w:tcW w:w="1903" w:type="dxa"/>
            <w:vMerge/>
          </w:tcPr>
          <w:p w14:paraId="1F113EA2" w14:textId="77777777" w:rsidR="00820E00" w:rsidRPr="00E014FB" w:rsidRDefault="00820E00" w:rsidP="003834BD">
            <w:pPr>
              <w:rPr>
                <w:rFonts w:cs="Times New Roman"/>
              </w:rPr>
            </w:pPr>
          </w:p>
        </w:tc>
        <w:tc>
          <w:tcPr>
            <w:tcW w:w="1224" w:type="dxa"/>
            <w:vMerge/>
          </w:tcPr>
          <w:p w14:paraId="739C965A" w14:textId="77777777" w:rsidR="00820E00" w:rsidRPr="00E014FB" w:rsidRDefault="00820E00" w:rsidP="003834BD">
            <w:pPr>
              <w:rPr>
                <w:rFonts w:cs="Times New Roman"/>
              </w:rPr>
            </w:pPr>
          </w:p>
        </w:tc>
        <w:tc>
          <w:tcPr>
            <w:tcW w:w="4080" w:type="dxa"/>
            <w:vMerge/>
          </w:tcPr>
          <w:p w14:paraId="5941022A" w14:textId="77777777" w:rsidR="00820E00" w:rsidRPr="00E014FB" w:rsidRDefault="00820E00" w:rsidP="003834BD">
            <w:pPr>
              <w:rPr>
                <w:rFonts w:cs="Times New Roman"/>
              </w:rPr>
            </w:pPr>
          </w:p>
        </w:tc>
        <w:tc>
          <w:tcPr>
            <w:tcW w:w="6800" w:type="dxa"/>
          </w:tcPr>
          <w:p w14:paraId="2DFCEEAF"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2C3B18A" w14:textId="77777777" w:rsidTr="003834BD">
        <w:tc>
          <w:tcPr>
            <w:tcW w:w="272" w:type="dxa"/>
            <w:vMerge/>
          </w:tcPr>
          <w:p w14:paraId="2BF235C3" w14:textId="77777777" w:rsidR="00820E00" w:rsidRPr="00E014FB" w:rsidRDefault="00820E00" w:rsidP="003834BD">
            <w:pPr>
              <w:rPr>
                <w:rFonts w:cs="Times New Roman"/>
              </w:rPr>
            </w:pPr>
          </w:p>
        </w:tc>
        <w:tc>
          <w:tcPr>
            <w:tcW w:w="1903" w:type="dxa"/>
            <w:vMerge/>
          </w:tcPr>
          <w:p w14:paraId="06054945" w14:textId="77777777" w:rsidR="00820E00" w:rsidRPr="00E014FB" w:rsidRDefault="00820E00" w:rsidP="003834BD">
            <w:pPr>
              <w:rPr>
                <w:rFonts w:cs="Times New Roman"/>
              </w:rPr>
            </w:pPr>
          </w:p>
        </w:tc>
        <w:tc>
          <w:tcPr>
            <w:tcW w:w="1224" w:type="dxa"/>
            <w:vMerge/>
          </w:tcPr>
          <w:p w14:paraId="13D87DDD" w14:textId="77777777" w:rsidR="00820E00" w:rsidRPr="00E014FB" w:rsidRDefault="00820E00" w:rsidP="003834BD">
            <w:pPr>
              <w:rPr>
                <w:rFonts w:cs="Times New Roman"/>
              </w:rPr>
            </w:pPr>
          </w:p>
        </w:tc>
        <w:tc>
          <w:tcPr>
            <w:tcW w:w="4080" w:type="dxa"/>
            <w:vMerge/>
          </w:tcPr>
          <w:p w14:paraId="736137B0" w14:textId="77777777" w:rsidR="00820E00" w:rsidRPr="00E014FB" w:rsidRDefault="00820E00" w:rsidP="003834BD">
            <w:pPr>
              <w:rPr>
                <w:rFonts w:cs="Times New Roman"/>
              </w:rPr>
            </w:pPr>
          </w:p>
        </w:tc>
        <w:tc>
          <w:tcPr>
            <w:tcW w:w="6800" w:type="dxa"/>
          </w:tcPr>
          <w:p w14:paraId="73A241D0"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2A7669" w14:textId="77777777" w:rsidTr="003834BD">
        <w:tc>
          <w:tcPr>
            <w:tcW w:w="272" w:type="dxa"/>
            <w:vMerge/>
          </w:tcPr>
          <w:p w14:paraId="187EC10B" w14:textId="77777777" w:rsidR="00820E00" w:rsidRPr="00E014FB" w:rsidRDefault="00820E00" w:rsidP="003834BD">
            <w:pPr>
              <w:rPr>
                <w:rFonts w:cs="Times New Roman"/>
              </w:rPr>
            </w:pPr>
          </w:p>
        </w:tc>
        <w:tc>
          <w:tcPr>
            <w:tcW w:w="1903" w:type="dxa"/>
            <w:vMerge/>
          </w:tcPr>
          <w:p w14:paraId="51C08887" w14:textId="77777777" w:rsidR="00820E00" w:rsidRPr="00E014FB" w:rsidRDefault="00820E00" w:rsidP="003834BD">
            <w:pPr>
              <w:rPr>
                <w:rFonts w:cs="Times New Roman"/>
              </w:rPr>
            </w:pPr>
          </w:p>
        </w:tc>
        <w:tc>
          <w:tcPr>
            <w:tcW w:w="1224" w:type="dxa"/>
            <w:vMerge/>
          </w:tcPr>
          <w:p w14:paraId="62429276" w14:textId="77777777" w:rsidR="00820E00" w:rsidRPr="00E014FB" w:rsidRDefault="00820E00" w:rsidP="003834BD">
            <w:pPr>
              <w:rPr>
                <w:rFonts w:cs="Times New Roman"/>
              </w:rPr>
            </w:pPr>
          </w:p>
        </w:tc>
        <w:tc>
          <w:tcPr>
            <w:tcW w:w="4080" w:type="dxa"/>
            <w:vMerge/>
          </w:tcPr>
          <w:p w14:paraId="2EF99687" w14:textId="77777777" w:rsidR="00820E00" w:rsidRPr="00E014FB" w:rsidRDefault="00820E00" w:rsidP="003834BD">
            <w:pPr>
              <w:rPr>
                <w:rFonts w:cs="Times New Roman"/>
              </w:rPr>
            </w:pPr>
          </w:p>
        </w:tc>
        <w:tc>
          <w:tcPr>
            <w:tcW w:w="6800" w:type="dxa"/>
          </w:tcPr>
          <w:p w14:paraId="381094D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9D85F50" w14:textId="77777777" w:rsidTr="003834BD">
        <w:tc>
          <w:tcPr>
            <w:tcW w:w="272" w:type="dxa"/>
            <w:vMerge/>
          </w:tcPr>
          <w:p w14:paraId="4B0D7B7A" w14:textId="77777777" w:rsidR="00820E00" w:rsidRPr="00E014FB" w:rsidRDefault="00820E00" w:rsidP="003834BD">
            <w:pPr>
              <w:rPr>
                <w:rFonts w:cs="Times New Roman"/>
              </w:rPr>
            </w:pPr>
          </w:p>
        </w:tc>
        <w:tc>
          <w:tcPr>
            <w:tcW w:w="1903" w:type="dxa"/>
            <w:vMerge/>
          </w:tcPr>
          <w:p w14:paraId="5F46CF5C" w14:textId="77777777" w:rsidR="00820E00" w:rsidRPr="00E014FB" w:rsidRDefault="00820E00" w:rsidP="003834BD">
            <w:pPr>
              <w:rPr>
                <w:rFonts w:cs="Times New Roman"/>
              </w:rPr>
            </w:pPr>
          </w:p>
        </w:tc>
        <w:tc>
          <w:tcPr>
            <w:tcW w:w="1224" w:type="dxa"/>
            <w:vMerge/>
          </w:tcPr>
          <w:p w14:paraId="3A8DE6AC" w14:textId="77777777" w:rsidR="00820E00" w:rsidRPr="00E014FB" w:rsidRDefault="00820E00" w:rsidP="003834BD">
            <w:pPr>
              <w:rPr>
                <w:rFonts w:cs="Times New Roman"/>
              </w:rPr>
            </w:pPr>
          </w:p>
        </w:tc>
        <w:tc>
          <w:tcPr>
            <w:tcW w:w="4080" w:type="dxa"/>
            <w:vMerge/>
          </w:tcPr>
          <w:p w14:paraId="70D71DB0" w14:textId="77777777" w:rsidR="00820E00" w:rsidRPr="00E014FB" w:rsidRDefault="00820E00" w:rsidP="003834BD">
            <w:pPr>
              <w:rPr>
                <w:rFonts w:cs="Times New Roman"/>
              </w:rPr>
            </w:pPr>
          </w:p>
        </w:tc>
        <w:tc>
          <w:tcPr>
            <w:tcW w:w="6800" w:type="dxa"/>
          </w:tcPr>
          <w:p w14:paraId="079AD48A"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w:t>
            </w:r>
            <w:r w:rsidRPr="00E014FB">
              <w:rPr>
                <w:rFonts w:eastAsia="Tahoma" w:cs="Times New Roman"/>
                <w:color w:val="000000"/>
                <w:sz w:val="20"/>
                <w:szCs w:val="20"/>
              </w:rPr>
              <w:lastRenderedPageBreak/>
              <w:t>размещения на смежном участке пристроенного здания – не подлежит установлению.</w:t>
            </w:r>
          </w:p>
        </w:tc>
      </w:tr>
      <w:tr w:rsidR="00820E00" w:rsidRPr="00E014FB" w14:paraId="7BC0A7A7" w14:textId="77777777" w:rsidTr="003834BD">
        <w:tc>
          <w:tcPr>
            <w:tcW w:w="272" w:type="dxa"/>
            <w:vMerge/>
          </w:tcPr>
          <w:p w14:paraId="5CCD6E35" w14:textId="77777777" w:rsidR="00820E00" w:rsidRPr="00E014FB" w:rsidRDefault="00820E00" w:rsidP="003834BD">
            <w:pPr>
              <w:rPr>
                <w:rFonts w:cs="Times New Roman"/>
              </w:rPr>
            </w:pPr>
          </w:p>
        </w:tc>
        <w:tc>
          <w:tcPr>
            <w:tcW w:w="1903" w:type="dxa"/>
            <w:vMerge/>
          </w:tcPr>
          <w:p w14:paraId="5009C18B" w14:textId="77777777" w:rsidR="00820E00" w:rsidRPr="00E014FB" w:rsidRDefault="00820E00" w:rsidP="003834BD">
            <w:pPr>
              <w:rPr>
                <w:rFonts w:cs="Times New Roman"/>
              </w:rPr>
            </w:pPr>
          </w:p>
        </w:tc>
        <w:tc>
          <w:tcPr>
            <w:tcW w:w="1224" w:type="dxa"/>
            <w:vMerge/>
          </w:tcPr>
          <w:p w14:paraId="2152C69E" w14:textId="77777777" w:rsidR="00820E00" w:rsidRPr="00E014FB" w:rsidRDefault="00820E00" w:rsidP="003834BD">
            <w:pPr>
              <w:rPr>
                <w:rFonts w:cs="Times New Roman"/>
              </w:rPr>
            </w:pPr>
          </w:p>
        </w:tc>
        <w:tc>
          <w:tcPr>
            <w:tcW w:w="4080" w:type="dxa"/>
            <w:vMerge/>
          </w:tcPr>
          <w:p w14:paraId="7F9A5C0F" w14:textId="77777777" w:rsidR="00820E00" w:rsidRPr="00E014FB" w:rsidRDefault="00820E00" w:rsidP="003834BD">
            <w:pPr>
              <w:rPr>
                <w:rFonts w:cs="Times New Roman"/>
              </w:rPr>
            </w:pPr>
          </w:p>
        </w:tc>
        <w:tc>
          <w:tcPr>
            <w:tcW w:w="6800" w:type="dxa"/>
          </w:tcPr>
          <w:p w14:paraId="5FCAA24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CC8AC4" w14:textId="77777777" w:rsidTr="003834BD">
        <w:tc>
          <w:tcPr>
            <w:tcW w:w="272" w:type="dxa"/>
            <w:vMerge/>
          </w:tcPr>
          <w:p w14:paraId="28ECA968" w14:textId="77777777" w:rsidR="00820E00" w:rsidRPr="00E014FB" w:rsidRDefault="00820E00" w:rsidP="003834BD">
            <w:pPr>
              <w:rPr>
                <w:rFonts w:cs="Times New Roman"/>
              </w:rPr>
            </w:pPr>
          </w:p>
        </w:tc>
        <w:tc>
          <w:tcPr>
            <w:tcW w:w="1903" w:type="dxa"/>
            <w:vMerge/>
          </w:tcPr>
          <w:p w14:paraId="1A2BB873" w14:textId="77777777" w:rsidR="00820E00" w:rsidRPr="00E014FB" w:rsidRDefault="00820E00" w:rsidP="003834BD">
            <w:pPr>
              <w:rPr>
                <w:rFonts w:cs="Times New Roman"/>
              </w:rPr>
            </w:pPr>
          </w:p>
        </w:tc>
        <w:tc>
          <w:tcPr>
            <w:tcW w:w="1224" w:type="dxa"/>
            <w:vMerge/>
          </w:tcPr>
          <w:p w14:paraId="1A4FDA10" w14:textId="77777777" w:rsidR="00820E00" w:rsidRPr="00E014FB" w:rsidRDefault="00820E00" w:rsidP="003834BD">
            <w:pPr>
              <w:rPr>
                <w:rFonts w:cs="Times New Roman"/>
              </w:rPr>
            </w:pPr>
          </w:p>
        </w:tc>
        <w:tc>
          <w:tcPr>
            <w:tcW w:w="4080" w:type="dxa"/>
            <w:vMerge/>
          </w:tcPr>
          <w:p w14:paraId="046D59D4" w14:textId="77777777" w:rsidR="00820E00" w:rsidRPr="00E014FB" w:rsidRDefault="00820E00" w:rsidP="003834BD">
            <w:pPr>
              <w:rPr>
                <w:rFonts w:cs="Times New Roman"/>
              </w:rPr>
            </w:pPr>
          </w:p>
        </w:tc>
        <w:tc>
          <w:tcPr>
            <w:tcW w:w="6800" w:type="dxa"/>
          </w:tcPr>
          <w:p w14:paraId="721BCE76"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FD3F5A6" w14:textId="77777777" w:rsidTr="003834BD">
        <w:tc>
          <w:tcPr>
            <w:tcW w:w="272" w:type="dxa"/>
            <w:vMerge/>
          </w:tcPr>
          <w:p w14:paraId="54F44B75" w14:textId="77777777" w:rsidR="00820E00" w:rsidRPr="00E014FB" w:rsidRDefault="00820E00" w:rsidP="003834BD">
            <w:pPr>
              <w:rPr>
                <w:rFonts w:cs="Times New Roman"/>
              </w:rPr>
            </w:pPr>
          </w:p>
        </w:tc>
        <w:tc>
          <w:tcPr>
            <w:tcW w:w="1903" w:type="dxa"/>
            <w:vMerge/>
          </w:tcPr>
          <w:p w14:paraId="3AFFA191" w14:textId="77777777" w:rsidR="00820E00" w:rsidRPr="00E014FB" w:rsidRDefault="00820E00" w:rsidP="003834BD">
            <w:pPr>
              <w:rPr>
                <w:rFonts w:cs="Times New Roman"/>
              </w:rPr>
            </w:pPr>
          </w:p>
        </w:tc>
        <w:tc>
          <w:tcPr>
            <w:tcW w:w="1224" w:type="dxa"/>
            <w:vMerge/>
          </w:tcPr>
          <w:p w14:paraId="7BE61E40" w14:textId="77777777" w:rsidR="00820E00" w:rsidRPr="00E014FB" w:rsidRDefault="00820E00" w:rsidP="003834BD">
            <w:pPr>
              <w:rPr>
                <w:rFonts w:cs="Times New Roman"/>
              </w:rPr>
            </w:pPr>
          </w:p>
        </w:tc>
        <w:tc>
          <w:tcPr>
            <w:tcW w:w="4080" w:type="dxa"/>
            <w:vMerge/>
          </w:tcPr>
          <w:p w14:paraId="462370A4" w14:textId="77777777" w:rsidR="00820E00" w:rsidRPr="00E014FB" w:rsidRDefault="00820E00" w:rsidP="003834BD">
            <w:pPr>
              <w:rPr>
                <w:rFonts w:cs="Times New Roman"/>
              </w:rPr>
            </w:pPr>
          </w:p>
        </w:tc>
        <w:tc>
          <w:tcPr>
            <w:tcW w:w="6800" w:type="dxa"/>
          </w:tcPr>
          <w:p w14:paraId="58A512ED"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F7D0AF2" w14:textId="77777777" w:rsidTr="003834BD">
        <w:tc>
          <w:tcPr>
            <w:tcW w:w="272" w:type="dxa"/>
            <w:vMerge/>
          </w:tcPr>
          <w:p w14:paraId="1183BC32" w14:textId="77777777" w:rsidR="00820E00" w:rsidRPr="00E014FB" w:rsidRDefault="00820E00" w:rsidP="003834BD">
            <w:pPr>
              <w:rPr>
                <w:rFonts w:cs="Times New Roman"/>
              </w:rPr>
            </w:pPr>
          </w:p>
        </w:tc>
        <w:tc>
          <w:tcPr>
            <w:tcW w:w="1903" w:type="dxa"/>
            <w:vMerge/>
          </w:tcPr>
          <w:p w14:paraId="05D78A4E" w14:textId="77777777" w:rsidR="00820E00" w:rsidRPr="00E014FB" w:rsidRDefault="00820E00" w:rsidP="003834BD">
            <w:pPr>
              <w:rPr>
                <w:rFonts w:cs="Times New Roman"/>
              </w:rPr>
            </w:pPr>
          </w:p>
        </w:tc>
        <w:tc>
          <w:tcPr>
            <w:tcW w:w="1224" w:type="dxa"/>
            <w:vMerge/>
          </w:tcPr>
          <w:p w14:paraId="38E19865" w14:textId="77777777" w:rsidR="00820E00" w:rsidRPr="00E014FB" w:rsidRDefault="00820E00" w:rsidP="003834BD">
            <w:pPr>
              <w:rPr>
                <w:rFonts w:cs="Times New Roman"/>
              </w:rPr>
            </w:pPr>
          </w:p>
        </w:tc>
        <w:tc>
          <w:tcPr>
            <w:tcW w:w="4080" w:type="dxa"/>
            <w:vMerge/>
          </w:tcPr>
          <w:p w14:paraId="41A02E29" w14:textId="77777777" w:rsidR="00820E00" w:rsidRPr="00E014FB" w:rsidRDefault="00820E00" w:rsidP="003834BD">
            <w:pPr>
              <w:rPr>
                <w:rFonts w:cs="Times New Roman"/>
              </w:rPr>
            </w:pPr>
          </w:p>
        </w:tc>
        <w:tc>
          <w:tcPr>
            <w:tcW w:w="6800" w:type="dxa"/>
          </w:tcPr>
          <w:p w14:paraId="3917C21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48E4125" w14:textId="77777777" w:rsidTr="003834BD">
        <w:tc>
          <w:tcPr>
            <w:tcW w:w="272" w:type="dxa"/>
            <w:vMerge/>
          </w:tcPr>
          <w:p w14:paraId="5B19E105" w14:textId="77777777" w:rsidR="00820E00" w:rsidRPr="00E014FB" w:rsidRDefault="00820E00" w:rsidP="003834BD">
            <w:pPr>
              <w:rPr>
                <w:rFonts w:cs="Times New Roman"/>
              </w:rPr>
            </w:pPr>
          </w:p>
        </w:tc>
        <w:tc>
          <w:tcPr>
            <w:tcW w:w="1903" w:type="dxa"/>
            <w:vMerge/>
          </w:tcPr>
          <w:p w14:paraId="0ADA675E" w14:textId="77777777" w:rsidR="00820E00" w:rsidRPr="00E014FB" w:rsidRDefault="00820E00" w:rsidP="003834BD">
            <w:pPr>
              <w:rPr>
                <w:rFonts w:cs="Times New Roman"/>
              </w:rPr>
            </w:pPr>
          </w:p>
        </w:tc>
        <w:tc>
          <w:tcPr>
            <w:tcW w:w="1224" w:type="dxa"/>
            <w:vMerge/>
          </w:tcPr>
          <w:p w14:paraId="77BC3FDC" w14:textId="77777777" w:rsidR="00820E00" w:rsidRPr="00E014FB" w:rsidRDefault="00820E00" w:rsidP="003834BD">
            <w:pPr>
              <w:rPr>
                <w:rFonts w:cs="Times New Roman"/>
              </w:rPr>
            </w:pPr>
          </w:p>
        </w:tc>
        <w:tc>
          <w:tcPr>
            <w:tcW w:w="4080" w:type="dxa"/>
            <w:vMerge/>
          </w:tcPr>
          <w:p w14:paraId="0BEADC67" w14:textId="77777777" w:rsidR="00820E00" w:rsidRPr="00E014FB" w:rsidRDefault="00820E00" w:rsidP="003834BD">
            <w:pPr>
              <w:rPr>
                <w:rFonts w:cs="Times New Roman"/>
              </w:rPr>
            </w:pPr>
          </w:p>
        </w:tc>
        <w:tc>
          <w:tcPr>
            <w:tcW w:w="6800" w:type="dxa"/>
          </w:tcPr>
          <w:p w14:paraId="4C160A19"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ECD61D" w14:textId="77777777" w:rsidTr="003834BD">
        <w:tc>
          <w:tcPr>
            <w:tcW w:w="272" w:type="dxa"/>
            <w:vMerge/>
          </w:tcPr>
          <w:p w14:paraId="6065D6AC" w14:textId="77777777" w:rsidR="00820E00" w:rsidRPr="00E014FB" w:rsidRDefault="00820E00" w:rsidP="003834BD">
            <w:pPr>
              <w:rPr>
                <w:rFonts w:cs="Times New Roman"/>
              </w:rPr>
            </w:pPr>
          </w:p>
        </w:tc>
        <w:tc>
          <w:tcPr>
            <w:tcW w:w="1903" w:type="dxa"/>
            <w:vMerge/>
          </w:tcPr>
          <w:p w14:paraId="3DE96119" w14:textId="77777777" w:rsidR="00820E00" w:rsidRPr="00E014FB" w:rsidRDefault="00820E00" w:rsidP="003834BD">
            <w:pPr>
              <w:rPr>
                <w:rFonts w:cs="Times New Roman"/>
              </w:rPr>
            </w:pPr>
          </w:p>
        </w:tc>
        <w:tc>
          <w:tcPr>
            <w:tcW w:w="1224" w:type="dxa"/>
            <w:vMerge/>
          </w:tcPr>
          <w:p w14:paraId="3D3EC30A" w14:textId="77777777" w:rsidR="00820E00" w:rsidRPr="00E014FB" w:rsidRDefault="00820E00" w:rsidP="003834BD">
            <w:pPr>
              <w:rPr>
                <w:rFonts w:cs="Times New Roman"/>
              </w:rPr>
            </w:pPr>
          </w:p>
        </w:tc>
        <w:tc>
          <w:tcPr>
            <w:tcW w:w="4080" w:type="dxa"/>
            <w:vMerge/>
          </w:tcPr>
          <w:p w14:paraId="2BCD30FF" w14:textId="77777777" w:rsidR="00820E00" w:rsidRPr="00E014FB" w:rsidRDefault="00820E00" w:rsidP="003834BD">
            <w:pPr>
              <w:rPr>
                <w:rFonts w:cs="Times New Roman"/>
              </w:rPr>
            </w:pPr>
          </w:p>
        </w:tc>
        <w:tc>
          <w:tcPr>
            <w:tcW w:w="6800" w:type="dxa"/>
          </w:tcPr>
          <w:p w14:paraId="79DD82B8"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697A11B" w14:textId="77777777" w:rsidTr="003834BD">
        <w:tc>
          <w:tcPr>
            <w:tcW w:w="272" w:type="dxa"/>
            <w:vMerge/>
          </w:tcPr>
          <w:p w14:paraId="35DEE762" w14:textId="77777777" w:rsidR="00820E00" w:rsidRPr="00E014FB" w:rsidRDefault="00820E00" w:rsidP="003834BD">
            <w:pPr>
              <w:rPr>
                <w:rFonts w:cs="Times New Roman"/>
              </w:rPr>
            </w:pPr>
          </w:p>
        </w:tc>
        <w:tc>
          <w:tcPr>
            <w:tcW w:w="1903" w:type="dxa"/>
            <w:vMerge/>
          </w:tcPr>
          <w:p w14:paraId="435F7411" w14:textId="77777777" w:rsidR="00820E00" w:rsidRPr="00E014FB" w:rsidRDefault="00820E00" w:rsidP="003834BD">
            <w:pPr>
              <w:rPr>
                <w:rFonts w:cs="Times New Roman"/>
              </w:rPr>
            </w:pPr>
          </w:p>
        </w:tc>
        <w:tc>
          <w:tcPr>
            <w:tcW w:w="1224" w:type="dxa"/>
            <w:vMerge/>
          </w:tcPr>
          <w:p w14:paraId="3FF4855F" w14:textId="77777777" w:rsidR="00820E00" w:rsidRPr="00E014FB" w:rsidRDefault="00820E00" w:rsidP="003834BD">
            <w:pPr>
              <w:rPr>
                <w:rFonts w:cs="Times New Roman"/>
              </w:rPr>
            </w:pPr>
          </w:p>
        </w:tc>
        <w:tc>
          <w:tcPr>
            <w:tcW w:w="4080" w:type="dxa"/>
            <w:vMerge/>
          </w:tcPr>
          <w:p w14:paraId="22AD5525" w14:textId="77777777" w:rsidR="00820E00" w:rsidRPr="00E014FB" w:rsidRDefault="00820E00" w:rsidP="003834BD">
            <w:pPr>
              <w:rPr>
                <w:rFonts w:cs="Times New Roman"/>
              </w:rPr>
            </w:pPr>
          </w:p>
        </w:tc>
        <w:tc>
          <w:tcPr>
            <w:tcW w:w="6800" w:type="dxa"/>
          </w:tcPr>
          <w:p w14:paraId="6EA838CA"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F7B82DB" w14:textId="77777777" w:rsidTr="003834BD">
        <w:tc>
          <w:tcPr>
            <w:tcW w:w="272" w:type="dxa"/>
            <w:vMerge w:val="restart"/>
          </w:tcPr>
          <w:p w14:paraId="420C6F3C"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vMerge w:val="restart"/>
          </w:tcPr>
          <w:p w14:paraId="7214363F" w14:textId="77777777" w:rsidR="00820E00" w:rsidRPr="00E014FB" w:rsidRDefault="00820E00" w:rsidP="003834BD">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0C720CD8" w14:textId="77777777" w:rsidR="00820E00" w:rsidRPr="00E014FB" w:rsidRDefault="00820E00" w:rsidP="003834BD">
            <w:pPr>
              <w:rPr>
                <w:rFonts w:cs="Times New Roman"/>
              </w:rPr>
            </w:pPr>
            <w:r w:rsidRPr="00E014FB">
              <w:rPr>
                <w:rFonts w:eastAsia="Tahoma" w:cs="Times New Roman"/>
                <w:color w:val="000000"/>
                <w:sz w:val="20"/>
                <w:szCs w:val="20"/>
              </w:rPr>
              <w:t>4.9.2</w:t>
            </w:r>
          </w:p>
        </w:tc>
        <w:tc>
          <w:tcPr>
            <w:tcW w:w="4080" w:type="dxa"/>
            <w:vMerge w:val="restart"/>
          </w:tcPr>
          <w:p w14:paraId="0E637AFC" w14:textId="77777777" w:rsidR="00820E00" w:rsidRPr="00E014FB" w:rsidRDefault="00820E00" w:rsidP="003834BD">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1971D816"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A6CB59A" w14:textId="77777777" w:rsidTr="003834BD">
        <w:tc>
          <w:tcPr>
            <w:tcW w:w="272" w:type="dxa"/>
            <w:vMerge/>
          </w:tcPr>
          <w:p w14:paraId="0057F49D" w14:textId="77777777" w:rsidR="00820E00" w:rsidRPr="00E014FB" w:rsidRDefault="00820E00" w:rsidP="003834BD">
            <w:pPr>
              <w:rPr>
                <w:rFonts w:cs="Times New Roman"/>
              </w:rPr>
            </w:pPr>
          </w:p>
        </w:tc>
        <w:tc>
          <w:tcPr>
            <w:tcW w:w="1903" w:type="dxa"/>
            <w:vMerge/>
          </w:tcPr>
          <w:p w14:paraId="494FD179" w14:textId="77777777" w:rsidR="00820E00" w:rsidRPr="00E014FB" w:rsidRDefault="00820E00" w:rsidP="003834BD">
            <w:pPr>
              <w:rPr>
                <w:rFonts w:cs="Times New Roman"/>
              </w:rPr>
            </w:pPr>
          </w:p>
        </w:tc>
        <w:tc>
          <w:tcPr>
            <w:tcW w:w="1224" w:type="dxa"/>
            <w:vMerge/>
          </w:tcPr>
          <w:p w14:paraId="1623EFC5" w14:textId="77777777" w:rsidR="00820E00" w:rsidRPr="00E014FB" w:rsidRDefault="00820E00" w:rsidP="003834BD">
            <w:pPr>
              <w:rPr>
                <w:rFonts w:cs="Times New Roman"/>
              </w:rPr>
            </w:pPr>
          </w:p>
        </w:tc>
        <w:tc>
          <w:tcPr>
            <w:tcW w:w="4080" w:type="dxa"/>
            <w:vMerge/>
          </w:tcPr>
          <w:p w14:paraId="7BB20E23" w14:textId="77777777" w:rsidR="00820E00" w:rsidRPr="00E014FB" w:rsidRDefault="00820E00" w:rsidP="003834BD">
            <w:pPr>
              <w:rPr>
                <w:rFonts w:cs="Times New Roman"/>
              </w:rPr>
            </w:pPr>
          </w:p>
        </w:tc>
        <w:tc>
          <w:tcPr>
            <w:tcW w:w="6800" w:type="dxa"/>
          </w:tcPr>
          <w:p w14:paraId="78D5500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60B984F8" w14:textId="77777777" w:rsidTr="003834BD">
        <w:tc>
          <w:tcPr>
            <w:tcW w:w="272" w:type="dxa"/>
            <w:vMerge/>
          </w:tcPr>
          <w:p w14:paraId="277F954F" w14:textId="77777777" w:rsidR="00820E00" w:rsidRPr="00E014FB" w:rsidRDefault="00820E00" w:rsidP="003834BD">
            <w:pPr>
              <w:rPr>
                <w:rFonts w:cs="Times New Roman"/>
              </w:rPr>
            </w:pPr>
          </w:p>
        </w:tc>
        <w:tc>
          <w:tcPr>
            <w:tcW w:w="1903" w:type="dxa"/>
            <w:vMerge/>
          </w:tcPr>
          <w:p w14:paraId="648FD2A9" w14:textId="77777777" w:rsidR="00820E00" w:rsidRPr="00E014FB" w:rsidRDefault="00820E00" w:rsidP="003834BD">
            <w:pPr>
              <w:rPr>
                <w:rFonts w:cs="Times New Roman"/>
              </w:rPr>
            </w:pPr>
          </w:p>
        </w:tc>
        <w:tc>
          <w:tcPr>
            <w:tcW w:w="1224" w:type="dxa"/>
            <w:vMerge/>
          </w:tcPr>
          <w:p w14:paraId="7C918ADD" w14:textId="77777777" w:rsidR="00820E00" w:rsidRPr="00E014FB" w:rsidRDefault="00820E00" w:rsidP="003834BD">
            <w:pPr>
              <w:rPr>
                <w:rFonts w:cs="Times New Roman"/>
              </w:rPr>
            </w:pPr>
          </w:p>
        </w:tc>
        <w:tc>
          <w:tcPr>
            <w:tcW w:w="4080" w:type="dxa"/>
            <w:vMerge/>
          </w:tcPr>
          <w:p w14:paraId="76892895" w14:textId="77777777" w:rsidR="00820E00" w:rsidRPr="00E014FB" w:rsidRDefault="00820E00" w:rsidP="003834BD">
            <w:pPr>
              <w:rPr>
                <w:rFonts w:cs="Times New Roman"/>
              </w:rPr>
            </w:pPr>
          </w:p>
        </w:tc>
        <w:tc>
          <w:tcPr>
            <w:tcW w:w="6800" w:type="dxa"/>
          </w:tcPr>
          <w:p w14:paraId="06E6D65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8D31AF" w14:textId="77777777" w:rsidTr="003834BD">
        <w:tc>
          <w:tcPr>
            <w:tcW w:w="272" w:type="dxa"/>
            <w:vMerge/>
          </w:tcPr>
          <w:p w14:paraId="482F153B" w14:textId="77777777" w:rsidR="00820E00" w:rsidRPr="00E014FB" w:rsidRDefault="00820E00" w:rsidP="003834BD">
            <w:pPr>
              <w:rPr>
                <w:rFonts w:cs="Times New Roman"/>
              </w:rPr>
            </w:pPr>
          </w:p>
        </w:tc>
        <w:tc>
          <w:tcPr>
            <w:tcW w:w="1903" w:type="dxa"/>
            <w:vMerge/>
          </w:tcPr>
          <w:p w14:paraId="514E4AEE" w14:textId="77777777" w:rsidR="00820E00" w:rsidRPr="00E014FB" w:rsidRDefault="00820E00" w:rsidP="003834BD">
            <w:pPr>
              <w:rPr>
                <w:rFonts w:cs="Times New Roman"/>
              </w:rPr>
            </w:pPr>
          </w:p>
        </w:tc>
        <w:tc>
          <w:tcPr>
            <w:tcW w:w="1224" w:type="dxa"/>
            <w:vMerge/>
          </w:tcPr>
          <w:p w14:paraId="439D65C7" w14:textId="77777777" w:rsidR="00820E00" w:rsidRPr="00E014FB" w:rsidRDefault="00820E00" w:rsidP="003834BD">
            <w:pPr>
              <w:rPr>
                <w:rFonts w:cs="Times New Roman"/>
              </w:rPr>
            </w:pPr>
          </w:p>
        </w:tc>
        <w:tc>
          <w:tcPr>
            <w:tcW w:w="4080" w:type="dxa"/>
            <w:vMerge/>
          </w:tcPr>
          <w:p w14:paraId="08564A8E" w14:textId="77777777" w:rsidR="00820E00" w:rsidRPr="00E014FB" w:rsidRDefault="00820E00" w:rsidP="003834BD">
            <w:pPr>
              <w:rPr>
                <w:rFonts w:cs="Times New Roman"/>
              </w:rPr>
            </w:pPr>
          </w:p>
        </w:tc>
        <w:tc>
          <w:tcPr>
            <w:tcW w:w="6800" w:type="dxa"/>
          </w:tcPr>
          <w:p w14:paraId="7176D318"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ECA8339" w14:textId="77777777" w:rsidTr="003834BD">
        <w:tc>
          <w:tcPr>
            <w:tcW w:w="272" w:type="dxa"/>
            <w:vMerge/>
          </w:tcPr>
          <w:p w14:paraId="21B7EB0E" w14:textId="77777777" w:rsidR="00820E00" w:rsidRPr="00E014FB" w:rsidRDefault="00820E00" w:rsidP="003834BD">
            <w:pPr>
              <w:rPr>
                <w:rFonts w:cs="Times New Roman"/>
              </w:rPr>
            </w:pPr>
          </w:p>
        </w:tc>
        <w:tc>
          <w:tcPr>
            <w:tcW w:w="1903" w:type="dxa"/>
            <w:vMerge/>
          </w:tcPr>
          <w:p w14:paraId="27C141E4" w14:textId="77777777" w:rsidR="00820E00" w:rsidRPr="00E014FB" w:rsidRDefault="00820E00" w:rsidP="003834BD">
            <w:pPr>
              <w:rPr>
                <w:rFonts w:cs="Times New Roman"/>
              </w:rPr>
            </w:pPr>
          </w:p>
        </w:tc>
        <w:tc>
          <w:tcPr>
            <w:tcW w:w="1224" w:type="dxa"/>
            <w:vMerge/>
          </w:tcPr>
          <w:p w14:paraId="3C099E72" w14:textId="77777777" w:rsidR="00820E00" w:rsidRPr="00E014FB" w:rsidRDefault="00820E00" w:rsidP="003834BD">
            <w:pPr>
              <w:rPr>
                <w:rFonts w:cs="Times New Roman"/>
              </w:rPr>
            </w:pPr>
          </w:p>
        </w:tc>
        <w:tc>
          <w:tcPr>
            <w:tcW w:w="4080" w:type="dxa"/>
            <w:vMerge/>
          </w:tcPr>
          <w:p w14:paraId="5810545A" w14:textId="77777777" w:rsidR="00820E00" w:rsidRPr="00E014FB" w:rsidRDefault="00820E00" w:rsidP="003834BD">
            <w:pPr>
              <w:rPr>
                <w:rFonts w:cs="Times New Roman"/>
              </w:rPr>
            </w:pPr>
          </w:p>
        </w:tc>
        <w:tc>
          <w:tcPr>
            <w:tcW w:w="6800" w:type="dxa"/>
          </w:tcPr>
          <w:p w14:paraId="0580F1D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79CF84AC" w14:textId="77777777" w:rsidTr="003834BD">
        <w:tc>
          <w:tcPr>
            <w:tcW w:w="272" w:type="dxa"/>
            <w:vMerge/>
          </w:tcPr>
          <w:p w14:paraId="7A18EB6F" w14:textId="77777777" w:rsidR="00820E00" w:rsidRPr="00E014FB" w:rsidRDefault="00820E00" w:rsidP="003834BD">
            <w:pPr>
              <w:rPr>
                <w:rFonts w:cs="Times New Roman"/>
              </w:rPr>
            </w:pPr>
          </w:p>
        </w:tc>
        <w:tc>
          <w:tcPr>
            <w:tcW w:w="1903" w:type="dxa"/>
            <w:vMerge/>
          </w:tcPr>
          <w:p w14:paraId="290CF757" w14:textId="77777777" w:rsidR="00820E00" w:rsidRPr="00E014FB" w:rsidRDefault="00820E00" w:rsidP="003834BD">
            <w:pPr>
              <w:rPr>
                <w:rFonts w:cs="Times New Roman"/>
              </w:rPr>
            </w:pPr>
          </w:p>
        </w:tc>
        <w:tc>
          <w:tcPr>
            <w:tcW w:w="1224" w:type="dxa"/>
            <w:vMerge/>
          </w:tcPr>
          <w:p w14:paraId="71797B60" w14:textId="77777777" w:rsidR="00820E00" w:rsidRPr="00E014FB" w:rsidRDefault="00820E00" w:rsidP="003834BD">
            <w:pPr>
              <w:rPr>
                <w:rFonts w:cs="Times New Roman"/>
              </w:rPr>
            </w:pPr>
          </w:p>
        </w:tc>
        <w:tc>
          <w:tcPr>
            <w:tcW w:w="4080" w:type="dxa"/>
            <w:vMerge/>
          </w:tcPr>
          <w:p w14:paraId="5C7F099C" w14:textId="77777777" w:rsidR="00820E00" w:rsidRPr="00E014FB" w:rsidRDefault="00820E00" w:rsidP="003834BD">
            <w:pPr>
              <w:rPr>
                <w:rFonts w:cs="Times New Roman"/>
              </w:rPr>
            </w:pPr>
          </w:p>
        </w:tc>
        <w:tc>
          <w:tcPr>
            <w:tcW w:w="6800" w:type="dxa"/>
          </w:tcPr>
          <w:p w14:paraId="10A089B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1E8C536" w14:textId="77777777" w:rsidTr="003834BD">
        <w:tc>
          <w:tcPr>
            <w:tcW w:w="272" w:type="dxa"/>
            <w:vMerge/>
          </w:tcPr>
          <w:p w14:paraId="2921A2DC" w14:textId="77777777" w:rsidR="00820E00" w:rsidRPr="00E014FB" w:rsidRDefault="00820E00" w:rsidP="003834BD">
            <w:pPr>
              <w:rPr>
                <w:rFonts w:cs="Times New Roman"/>
              </w:rPr>
            </w:pPr>
          </w:p>
        </w:tc>
        <w:tc>
          <w:tcPr>
            <w:tcW w:w="1903" w:type="dxa"/>
            <w:vMerge/>
          </w:tcPr>
          <w:p w14:paraId="0A71ACD0" w14:textId="77777777" w:rsidR="00820E00" w:rsidRPr="00E014FB" w:rsidRDefault="00820E00" w:rsidP="003834BD">
            <w:pPr>
              <w:rPr>
                <w:rFonts w:cs="Times New Roman"/>
              </w:rPr>
            </w:pPr>
          </w:p>
        </w:tc>
        <w:tc>
          <w:tcPr>
            <w:tcW w:w="1224" w:type="dxa"/>
            <w:vMerge/>
          </w:tcPr>
          <w:p w14:paraId="45FF67B3" w14:textId="77777777" w:rsidR="00820E00" w:rsidRPr="00E014FB" w:rsidRDefault="00820E00" w:rsidP="003834BD">
            <w:pPr>
              <w:rPr>
                <w:rFonts w:cs="Times New Roman"/>
              </w:rPr>
            </w:pPr>
          </w:p>
        </w:tc>
        <w:tc>
          <w:tcPr>
            <w:tcW w:w="4080" w:type="dxa"/>
            <w:vMerge/>
          </w:tcPr>
          <w:p w14:paraId="723A2A72" w14:textId="77777777" w:rsidR="00820E00" w:rsidRPr="00E014FB" w:rsidRDefault="00820E00" w:rsidP="003834BD">
            <w:pPr>
              <w:rPr>
                <w:rFonts w:cs="Times New Roman"/>
              </w:rPr>
            </w:pPr>
          </w:p>
        </w:tc>
        <w:tc>
          <w:tcPr>
            <w:tcW w:w="6800" w:type="dxa"/>
          </w:tcPr>
          <w:p w14:paraId="3C7B513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070D3537" w14:textId="77777777" w:rsidTr="003834BD">
        <w:tc>
          <w:tcPr>
            <w:tcW w:w="272" w:type="dxa"/>
            <w:vMerge/>
          </w:tcPr>
          <w:p w14:paraId="39E294F7" w14:textId="77777777" w:rsidR="00820E00" w:rsidRPr="00E014FB" w:rsidRDefault="00820E00" w:rsidP="003834BD">
            <w:pPr>
              <w:rPr>
                <w:rFonts w:cs="Times New Roman"/>
              </w:rPr>
            </w:pPr>
          </w:p>
        </w:tc>
        <w:tc>
          <w:tcPr>
            <w:tcW w:w="1903" w:type="dxa"/>
            <w:vMerge/>
          </w:tcPr>
          <w:p w14:paraId="4479943B" w14:textId="77777777" w:rsidR="00820E00" w:rsidRPr="00E014FB" w:rsidRDefault="00820E00" w:rsidP="003834BD">
            <w:pPr>
              <w:rPr>
                <w:rFonts w:cs="Times New Roman"/>
              </w:rPr>
            </w:pPr>
          </w:p>
        </w:tc>
        <w:tc>
          <w:tcPr>
            <w:tcW w:w="1224" w:type="dxa"/>
            <w:vMerge/>
          </w:tcPr>
          <w:p w14:paraId="073886BC" w14:textId="77777777" w:rsidR="00820E00" w:rsidRPr="00E014FB" w:rsidRDefault="00820E00" w:rsidP="003834BD">
            <w:pPr>
              <w:rPr>
                <w:rFonts w:cs="Times New Roman"/>
              </w:rPr>
            </w:pPr>
          </w:p>
        </w:tc>
        <w:tc>
          <w:tcPr>
            <w:tcW w:w="4080" w:type="dxa"/>
            <w:vMerge/>
          </w:tcPr>
          <w:p w14:paraId="1E9591F9" w14:textId="77777777" w:rsidR="00820E00" w:rsidRPr="00E014FB" w:rsidRDefault="00820E00" w:rsidP="003834BD">
            <w:pPr>
              <w:rPr>
                <w:rFonts w:cs="Times New Roman"/>
              </w:rPr>
            </w:pPr>
          </w:p>
        </w:tc>
        <w:tc>
          <w:tcPr>
            <w:tcW w:w="6800" w:type="dxa"/>
          </w:tcPr>
          <w:p w14:paraId="6B0DAF5B"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3A468589" w14:textId="77777777" w:rsidTr="003834BD">
        <w:tc>
          <w:tcPr>
            <w:tcW w:w="272" w:type="dxa"/>
            <w:vMerge/>
          </w:tcPr>
          <w:p w14:paraId="20BF3BE6" w14:textId="77777777" w:rsidR="00820E00" w:rsidRPr="00E014FB" w:rsidRDefault="00820E00" w:rsidP="003834BD">
            <w:pPr>
              <w:rPr>
                <w:rFonts w:cs="Times New Roman"/>
              </w:rPr>
            </w:pPr>
          </w:p>
        </w:tc>
        <w:tc>
          <w:tcPr>
            <w:tcW w:w="1903" w:type="dxa"/>
            <w:vMerge/>
          </w:tcPr>
          <w:p w14:paraId="6369B3E1" w14:textId="77777777" w:rsidR="00820E00" w:rsidRPr="00E014FB" w:rsidRDefault="00820E00" w:rsidP="003834BD">
            <w:pPr>
              <w:rPr>
                <w:rFonts w:cs="Times New Roman"/>
              </w:rPr>
            </w:pPr>
          </w:p>
        </w:tc>
        <w:tc>
          <w:tcPr>
            <w:tcW w:w="1224" w:type="dxa"/>
            <w:vMerge/>
          </w:tcPr>
          <w:p w14:paraId="6926A9F5" w14:textId="77777777" w:rsidR="00820E00" w:rsidRPr="00E014FB" w:rsidRDefault="00820E00" w:rsidP="003834BD">
            <w:pPr>
              <w:rPr>
                <w:rFonts w:cs="Times New Roman"/>
              </w:rPr>
            </w:pPr>
          </w:p>
        </w:tc>
        <w:tc>
          <w:tcPr>
            <w:tcW w:w="4080" w:type="dxa"/>
            <w:vMerge/>
          </w:tcPr>
          <w:p w14:paraId="0B531970" w14:textId="77777777" w:rsidR="00820E00" w:rsidRPr="00E014FB" w:rsidRDefault="00820E00" w:rsidP="003834BD">
            <w:pPr>
              <w:rPr>
                <w:rFonts w:cs="Times New Roman"/>
              </w:rPr>
            </w:pPr>
          </w:p>
        </w:tc>
        <w:tc>
          <w:tcPr>
            <w:tcW w:w="6800" w:type="dxa"/>
          </w:tcPr>
          <w:p w14:paraId="0E0393B7"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F626D20" w14:textId="77777777" w:rsidTr="003834BD">
        <w:tc>
          <w:tcPr>
            <w:tcW w:w="272" w:type="dxa"/>
            <w:vMerge/>
          </w:tcPr>
          <w:p w14:paraId="3E7D9922" w14:textId="77777777" w:rsidR="00820E00" w:rsidRPr="00E014FB" w:rsidRDefault="00820E00" w:rsidP="003834BD">
            <w:pPr>
              <w:rPr>
                <w:rFonts w:cs="Times New Roman"/>
              </w:rPr>
            </w:pPr>
          </w:p>
        </w:tc>
        <w:tc>
          <w:tcPr>
            <w:tcW w:w="1903" w:type="dxa"/>
            <w:vMerge/>
          </w:tcPr>
          <w:p w14:paraId="73688850" w14:textId="77777777" w:rsidR="00820E00" w:rsidRPr="00E014FB" w:rsidRDefault="00820E00" w:rsidP="003834BD">
            <w:pPr>
              <w:rPr>
                <w:rFonts w:cs="Times New Roman"/>
              </w:rPr>
            </w:pPr>
          </w:p>
        </w:tc>
        <w:tc>
          <w:tcPr>
            <w:tcW w:w="1224" w:type="dxa"/>
            <w:vMerge/>
          </w:tcPr>
          <w:p w14:paraId="0C425289" w14:textId="77777777" w:rsidR="00820E00" w:rsidRPr="00E014FB" w:rsidRDefault="00820E00" w:rsidP="003834BD">
            <w:pPr>
              <w:rPr>
                <w:rFonts w:cs="Times New Roman"/>
              </w:rPr>
            </w:pPr>
          </w:p>
        </w:tc>
        <w:tc>
          <w:tcPr>
            <w:tcW w:w="4080" w:type="dxa"/>
            <w:vMerge/>
          </w:tcPr>
          <w:p w14:paraId="676513C7" w14:textId="77777777" w:rsidR="00820E00" w:rsidRPr="00E014FB" w:rsidRDefault="00820E00" w:rsidP="003834BD">
            <w:pPr>
              <w:rPr>
                <w:rFonts w:cs="Times New Roman"/>
              </w:rPr>
            </w:pPr>
          </w:p>
        </w:tc>
        <w:tc>
          <w:tcPr>
            <w:tcW w:w="6800" w:type="dxa"/>
          </w:tcPr>
          <w:p w14:paraId="2BB4BA79"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1B4D5DD4" w14:textId="77777777" w:rsidTr="003834BD">
        <w:tc>
          <w:tcPr>
            <w:tcW w:w="272" w:type="dxa"/>
            <w:vMerge/>
          </w:tcPr>
          <w:p w14:paraId="0E01552C" w14:textId="77777777" w:rsidR="00820E00" w:rsidRPr="00E014FB" w:rsidRDefault="00820E00" w:rsidP="003834BD">
            <w:pPr>
              <w:rPr>
                <w:rFonts w:cs="Times New Roman"/>
              </w:rPr>
            </w:pPr>
          </w:p>
        </w:tc>
        <w:tc>
          <w:tcPr>
            <w:tcW w:w="1903" w:type="dxa"/>
            <w:vMerge/>
          </w:tcPr>
          <w:p w14:paraId="642D25B7" w14:textId="77777777" w:rsidR="00820E00" w:rsidRPr="00E014FB" w:rsidRDefault="00820E00" w:rsidP="003834BD">
            <w:pPr>
              <w:rPr>
                <w:rFonts w:cs="Times New Roman"/>
              </w:rPr>
            </w:pPr>
          </w:p>
        </w:tc>
        <w:tc>
          <w:tcPr>
            <w:tcW w:w="1224" w:type="dxa"/>
            <w:vMerge/>
          </w:tcPr>
          <w:p w14:paraId="330CC82E" w14:textId="77777777" w:rsidR="00820E00" w:rsidRPr="00E014FB" w:rsidRDefault="00820E00" w:rsidP="003834BD">
            <w:pPr>
              <w:rPr>
                <w:rFonts w:cs="Times New Roman"/>
              </w:rPr>
            </w:pPr>
          </w:p>
        </w:tc>
        <w:tc>
          <w:tcPr>
            <w:tcW w:w="4080" w:type="dxa"/>
            <w:vMerge/>
          </w:tcPr>
          <w:p w14:paraId="0C68595E" w14:textId="77777777" w:rsidR="00820E00" w:rsidRPr="00E014FB" w:rsidRDefault="00820E00" w:rsidP="003834BD">
            <w:pPr>
              <w:rPr>
                <w:rFonts w:cs="Times New Roman"/>
              </w:rPr>
            </w:pPr>
          </w:p>
        </w:tc>
        <w:tc>
          <w:tcPr>
            <w:tcW w:w="6800" w:type="dxa"/>
          </w:tcPr>
          <w:p w14:paraId="1A3917A9"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7D0859ED" w14:textId="77777777" w:rsidTr="003834BD">
        <w:tc>
          <w:tcPr>
            <w:tcW w:w="272" w:type="dxa"/>
            <w:vMerge/>
          </w:tcPr>
          <w:p w14:paraId="021540AC" w14:textId="77777777" w:rsidR="00820E00" w:rsidRPr="00E014FB" w:rsidRDefault="00820E00" w:rsidP="003834BD">
            <w:pPr>
              <w:rPr>
                <w:rFonts w:cs="Times New Roman"/>
              </w:rPr>
            </w:pPr>
          </w:p>
        </w:tc>
        <w:tc>
          <w:tcPr>
            <w:tcW w:w="1903" w:type="dxa"/>
            <w:vMerge/>
          </w:tcPr>
          <w:p w14:paraId="045EB1DF" w14:textId="77777777" w:rsidR="00820E00" w:rsidRPr="00E014FB" w:rsidRDefault="00820E00" w:rsidP="003834BD">
            <w:pPr>
              <w:rPr>
                <w:rFonts w:cs="Times New Roman"/>
              </w:rPr>
            </w:pPr>
          </w:p>
        </w:tc>
        <w:tc>
          <w:tcPr>
            <w:tcW w:w="1224" w:type="dxa"/>
            <w:vMerge/>
          </w:tcPr>
          <w:p w14:paraId="3FDA7202" w14:textId="77777777" w:rsidR="00820E00" w:rsidRPr="00E014FB" w:rsidRDefault="00820E00" w:rsidP="003834BD">
            <w:pPr>
              <w:rPr>
                <w:rFonts w:cs="Times New Roman"/>
              </w:rPr>
            </w:pPr>
          </w:p>
        </w:tc>
        <w:tc>
          <w:tcPr>
            <w:tcW w:w="4080" w:type="dxa"/>
            <w:vMerge/>
          </w:tcPr>
          <w:p w14:paraId="3A5497D3" w14:textId="77777777" w:rsidR="00820E00" w:rsidRPr="00E014FB" w:rsidRDefault="00820E00" w:rsidP="003834BD">
            <w:pPr>
              <w:rPr>
                <w:rFonts w:cs="Times New Roman"/>
              </w:rPr>
            </w:pPr>
          </w:p>
        </w:tc>
        <w:tc>
          <w:tcPr>
            <w:tcW w:w="6800" w:type="dxa"/>
          </w:tcPr>
          <w:p w14:paraId="5A5153CA"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B3F73CD" w14:textId="77777777" w:rsidTr="003834BD">
        <w:tc>
          <w:tcPr>
            <w:tcW w:w="272" w:type="dxa"/>
            <w:vMerge/>
          </w:tcPr>
          <w:p w14:paraId="446EC85E" w14:textId="77777777" w:rsidR="00820E00" w:rsidRPr="00E014FB" w:rsidRDefault="00820E00" w:rsidP="003834BD">
            <w:pPr>
              <w:rPr>
                <w:rFonts w:cs="Times New Roman"/>
              </w:rPr>
            </w:pPr>
          </w:p>
        </w:tc>
        <w:tc>
          <w:tcPr>
            <w:tcW w:w="1903" w:type="dxa"/>
            <w:vMerge/>
          </w:tcPr>
          <w:p w14:paraId="69098DF2" w14:textId="77777777" w:rsidR="00820E00" w:rsidRPr="00E014FB" w:rsidRDefault="00820E00" w:rsidP="003834BD">
            <w:pPr>
              <w:rPr>
                <w:rFonts w:cs="Times New Roman"/>
              </w:rPr>
            </w:pPr>
          </w:p>
        </w:tc>
        <w:tc>
          <w:tcPr>
            <w:tcW w:w="1224" w:type="dxa"/>
            <w:vMerge/>
          </w:tcPr>
          <w:p w14:paraId="2E9767EA" w14:textId="77777777" w:rsidR="00820E00" w:rsidRPr="00E014FB" w:rsidRDefault="00820E00" w:rsidP="003834BD">
            <w:pPr>
              <w:rPr>
                <w:rFonts w:cs="Times New Roman"/>
              </w:rPr>
            </w:pPr>
          </w:p>
        </w:tc>
        <w:tc>
          <w:tcPr>
            <w:tcW w:w="4080" w:type="dxa"/>
            <w:vMerge/>
          </w:tcPr>
          <w:p w14:paraId="017A3E2C" w14:textId="77777777" w:rsidR="00820E00" w:rsidRPr="00E014FB" w:rsidRDefault="00820E00" w:rsidP="003834BD">
            <w:pPr>
              <w:rPr>
                <w:rFonts w:cs="Times New Roman"/>
              </w:rPr>
            </w:pPr>
          </w:p>
        </w:tc>
        <w:tc>
          <w:tcPr>
            <w:tcW w:w="6800" w:type="dxa"/>
          </w:tcPr>
          <w:p w14:paraId="49AFE05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EE05D6" w14:textId="77777777" w:rsidTr="003834BD">
        <w:tc>
          <w:tcPr>
            <w:tcW w:w="272" w:type="dxa"/>
          </w:tcPr>
          <w:p w14:paraId="4C4A7C3A"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tcPr>
          <w:p w14:paraId="608CA78B"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0F045D9C"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3587E28B"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90AC32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4FDC8733" w14:textId="77777777" w:rsidTr="003834BD">
        <w:tc>
          <w:tcPr>
            <w:tcW w:w="272" w:type="dxa"/>
          </w:tcPr>
          <w:p w14:paraId="0262CBF2"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tcPr>
          <w:p w14:paraId="2336B74B"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05226A74"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145AA315"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42F2648" w14:textId="77777777" w:rsidR="00820E00" w:rsidRPr="00E014FB" w:rsidRDefault="00820E00" w:rsidP="003834BD">
            <w:pPr>
              <w:rPr>
                <w:rFonts w:cs="Times New Roman"/>
              </w:rPr>
            </w:pPr>
          </w:p>
        </w:tc>
      </w:tr>
      <w:tr w:rsidR="00820E00" w:rsidRPr="00E014FB" w14:paraId="23314BAD" w14:textId="77777777" w:rsidTr="003834BD">
        <w:tc>
          <w:tcPr>
            <w:tcW w:w="272" w:type="dxa"/>
          </w:tcPr>
          <w:p w14:paraId="5A3B90DC" w14:textId="77777777" w:rsidR="00820E00" w:rsidRPr="00E014FB" w:rsidRDefault="00820E00" w:rsidP="003834BD">
            <w:pPr>
              <w:jc w:val="center"/>
              <w:rPr>
                <w:rFonts w:cs="Times New Roman"/>
              </w:rPr>
            </w:pPr>
            <w:r w:rsidRPr="00E014FB">
              <w:rPr>
                <w:rFonts w:eastAsia="Tahoma" w:cs="Times New Roman"/>
                <w:color w:val="000000"/>
                <w:sz w:val="20"/>
                <w:szCs w:val="20"/>
              </w:rPr>
              <w:t>15.</w:t>
            </w:r>
          </w:p>
        </w:tc>
        <w:tc>
          <w:tcPr>
            <w:tcW w:w="1903" w:type="dxa"/>
          </w:tcPr>
          <w:p w14:paraId="3A311FE3"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09A12AC0"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06F1AEB7"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0C86758" w14:textId="77777777" w:rsidR="00820E00" w:rsidRPr="00E014FB" w:rsidRDefault="00820E00" w:rsidP="003834BD">
            <w:pPr>
              <w:rPr>
                <w:rFonts w:cs="Times New Roman"/>
              </w:rPr>
            </w:pPr>
          </w:p>
        </w:tc>
      </w:tr>
    </w:tbl>
    <w:p w14:paraId="3530E1E0" w14:textId="77777777" w:rsidR="00820E00" w:rsidRPr="00E014FB" w:rsidRDefault="00820E00" w:rsidP="00820E00">
      <w:pPr>
        <w:rPr>
          <w:rFonts w:cs="Times New Roman"/>
        </w:rPr>
      </w:pPr>
    </w:p>
    <w:p w14:paraId="2F560BEE" w14:textId="77777777" w:rsidR="00820E00" w:rsidRPr="00E014FB" w:rsidRDefault="00820E00" w:rsidP="00820E00">
      <w:pPr>
        <w:rPr>
          <w:rFonts w:cs="Times New Roman"/>
          <w:b/>
          <w:bCs/>
        </w:rPr>
      </w:pPr>
      <w:r w:rsidRPr="00E014FB">
        <w:rPr>
          <w:rFonts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E014FB" w14:paraId="2E93B822"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1314787A" w14:textId="77777777" w:rsidR="00820E00" w:rsidRPr="00946C8A" w:rsidRDefault="00820E00" w:rsidP="003834BD">
            <w:pPr>
              <w:tabs>
                <w:tab w:val="left" w:pos="-1667"/>
              </w:tabs>
              <w:jc w:val="center"/>
              <w:rPr>
                <w:bCs/>
                <w:color w:val="000000" w:themeColor="text1"/>
                <w:sz w:val="20"/>
                <w:szCs w:val="20"/>
              </w:rPr>
            </w:pPr>
            <w:r w:rsidRPr="00946C8A">
              <w:rPr>
                <w:rFonts w:eastAsia="SimSun"/>
                <w:bCs/>
                <w:color w:val="000000" w:themeColor="text1"/>
                <w:sz w:val="20"/>
                <w:szCs w:val="20"/>
              </w:rPr>
              <w:lastRenderedPageBreak/>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E9556" w14:textId="77777777" w:rsidR="00820E00" w:rsidRPr="00946C8A" w:rsidRDefault="00820E00" w:rsidP="003834BD">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E014FB" w14:paraId="7C25BAC2" w14:textId="77777777" w:rsidTr="003834BD">
        <w:tc>
          <w:tcPr>
            <w:tcW w:w="6941" w:type="dxa"/>
          </w:tcPr>
          <w:p w14:paraId="740BAECD"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F3DEABD"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5634B6D"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D514454"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1B7190A" w14:textId="77777777" w:rsidR="00820E00" w:rsidRPr="00E014FB" w:rsidRDefault="00820E00" w:rsidP="003834BD">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8487C43" w14:textId="77777777" w:rsidR="00820E00" w:rsidRPr="00E014FB" w:rsidRDefault="00820E00" w:rsidP="003834BD">
            <w:pPr>
              <w:tabs>
                <w:tab w:val="left" w:pos="-6204"/>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FD3D1D4" w14:textId="77777777" w:rsidR="00820E00" w:rsidRPr="00E014FB" w:rsidRDefault="00820E00" w:rsidP="003834BD">
            <w:pPr>
              <w:tabs>
                <w:tab w:val="left" w:pos="-6204"/>
              </w:tabs>
              <w:jc w:val="both"/>
              <w:rPr>
                <w:rFonts w:eastAsia="SimSun"/>
                <w:color w:val="000000" w:themeColor="text1"/>
                <w:sz w:val="20"/>
                <w:szCs w:val="20"/>
                <w:lang w:eastAsia="zh-CN"/>
              </w:rPr>
            </w:pPr>
          </w:p>
        </w:tc>
      </w:tr>
      <w:tr w:rsidR="00820E00" w:rsidRPr="00E014FB" w14:paraId="1CAA05C2" w14:textId="77777777" w:rsidTr="003834BD">
        <w:tc>
          <w:tcPr>
            <w:tcW w:w="6941" w:type="dxa"/>
          </w:tcPr>
          <w:p w14:paraId="4E7A9159"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площадки для мусоросборников</w:t>
            </w:r>
          </w:p>
        </w:tc>
        <w:tc>
          <w:tcPr>
            <w:tcW w:w="7619" w:type="dxa"/>
          </w:tcPr>
          <w:p w14:paraId="4F26DA53"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xml:space="preserve">- </w:t>
            </w:r>
            <w:r w:rsidRPr="00E014FB">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E014FB">
              <w:rPr>
                <w:color w:val="000000" w:themeColor="text1"/>
                <w:sz w:val="20"/>
                <w:szCs w:val="20"/>
                <w:lang w:eastAsia="zh-CN"/>
              </w:rPr>
              <w:t>;</w:t>
            </w:r>
          </w:p>
          <w:p w14:paraId="20927793"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общее количество контейнеров не более 5 шт;</w:t>
            </w:r>
          </w:p>
          <w:p w14:paraId="2E01F894"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E014FB" w14:paraId="30F482FD" w14:textId="77777777" w:rsidTr="003834BD">
        <w:tc>
          <w:tcPr>
            <w:tcW w:w="6941" w:type="dxa"/>
          </w:tcPr>
          <w:p w14:paraId="41AB9B99"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общественные туалеты, надворные уборные</w:t>
            </w:r>
          </w:p>
        </w:tc>
        <w:tc>
          <w:tcPr>
            <w:tcW w:w="7619" w:type="dxa"/>
          </w:tcPr>
          <w:p w14:paraId="6F7D184B"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соседнего жилого дома не менее - 12 м;</w:t>
            </w:r>
          </w:p>
          <w:p w14:paraId="2D19DBAD"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xml:space="preserve">- расстояние от красной линии не менее - 10 м; </w:t>
            </w:r>
          </w:p>
          <w:p w14:paraId="540D3B03"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1A9DC0A7"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туалета до источника водоснабжения (колодца) – не менее 25 м.</w:t>
            </w:r>
          </w:p>
        </w:tc>
      </w:tr>
      <w:tr w:rsidR="00820E00" w:rsidRPr="00E014FB" w14:paraId="02B2CBF7" w14:textId="77777777" w:rsidTr="003834BD">
        <w:tc>
          <w:tcPr>
            <w:tcW w:w="6941" w:type="dxa"/>
          </w:tcPr>
          <w:p w14:paraId="2F51DFDB"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3059405"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границы смежного земельного участка не менее - 4 м;</w:t>
            </w:r>
          </w:p>
          <w:p w14:paraId="380C7E40"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2542F98"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фундамента построек до фильтрующего колодца - не менее 8 м.</w:t>
            </w:r>
          </w:p>
        </w:tc>
      </w:tr>
      <w:tr w:rsidR="00820E00" w:rsidRPr="00E014FB" w14:paraId="38CB7F94" w14:textId="77777777" w:rsidTr="003834BD">
        <w:tc>
          <w:tcPr>
            <w:tcW w:w="6941" w:type="dxa"/>
          </w:tcPr>
          <w:p w14:paraId="20476BDE"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6F01F2C6"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расстояние от границ земельного участка не менее - 1 м.</w:t>
            </w:r>
          </w:p>
        </w:tc>
      </w:tr>
      <w:tr w:rsidR="00820E00" w:rsidRPr="00E014FB" w14:paraId="28B2B489" w14:textId="77777777" w:rsidTr="003834BD">
        <w:tc>
          <w:tcPr>
            <w:tcW w:w="6941" w:type="dxa"/>
          </w:tcPr>
          <w:p w14:paraId="71EA2F19" w14:textId="77777777" w:rsidR="00820E00" w:rsidRPr="00E014FB" w:rsidRDefault="00820E00" w:rsidP="003834BD">
            <w:pPr>
              <w:tabs>
                <w:tab w:val="left" w:pos="2520"/>
              </w:tabs>
              <w:jc w:val="both"/>
              <w:rPr>
                <w:rFonts w:eastAsia="SimSun"/>
                <w:color w:val="000000" w:themeColor="text1"/>
                <w:sz w:val="20"/>
                <w:szCs w:val="20"/>
                <w:lang w:eastAsia="zh-CN"/>
              </w:rPr>
            </w:pPr>
            <w:r w:rsidRPr="00E014FB">
              <w:rPr>
                <w:rFonts w:eastAsia="SimSun"/>
                <w:color w:val="000000" w:themeColor="text1"/>
                <w:sz w:val="20"/>
                <w:szCs w:val="20"/>
                <w:lang w:eastAsia="zh-CN"/>
              </w:rPr>
              <w:t>- приобъектные автостоянки коммерческих объектов для парковки автомобилей работников и посетителей</w:t>
            </w:r>
          </w:p>
        </w:tc>
        <w:tc>
          <w:tcPr>
            <w:tcW w:w="7619" w:type="dxa"/>
          </w:tcPr>
          <w:p w14:paraId="401DC639"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514A4129" w14:textId="77777777" w:rsidR="00820E00" w:rsidRPr="00E014FB" w:rsidRDefault="00820E00" w:rsidP="003834BD">
            <w:pPr>
              <w:jc w:val="both"/>
              <w:rPr>
                <w:color w:val="000000" w:themeColor="text1"/>
                <w:sz w:val="20"/>
                <w:szCs w:val="20"/>
                <w:lang w:eastAsia="zh-CN"/>
              </w:rPr>
            </w:pPr>
            <w:r w:rsidRPr="00E014FB">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6AC4C229" w14:textId="77777777" w:rsidR="00820E00" w:rsidRPr="00E014FB" w:rsidRDefault="00820E00" w:rsidP="00820E00">
      <w:pPr>
        <w:rPr>
          <w:rFonts w:cs="Times New Roman"/>
          <w:b/>
          <w:bCs/>
        </w:rPr>
      </w:pPr>
    </w:p>
    <w:p w14:paraId="1959894C" w14:textId="77777777" w:rsidR="00820E00" w:rsidRPr="00E014FB" w:rsidRDefault="00820E00" w:rsidP="00820E00">
      <w:pPr>
        <w:rPr>
          <w:rFonts w:cs="Times New Roman"/>
          <w:b/>
          <w:bCs/>
        </w:rPr>
      </w:pPr>
      <w:r w:rsidRPr="00E014FB">
        <w:rPr>
          <w:rFonts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23E74BE" w14:textId="77777777" w:rsidTr="003834BD">
        <w:trPr>
          <w:tblHeader/>
        </w:trPr>
        <w:tc>
          <w:tcPr>
            <w:tcW w:w="272" w:type="dxa"/>
          </w:tcPr>
          <w:p w14:paraId="1AF4D964"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 п/п</w:t>
            </w:r>
          </w:p>
        </w:tc>
        <w:tc>
          <w:tcPr>
            <w:tcW w:w="1903" w:type="dxa"/>
          </w:tcPr>
          <w:p w14:paraId="3E448E52"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714B415"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04D70BC"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5EA8D60"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F96751B" w14:textId="77777777" w:rsidTr="003834BD">
        <w:trPr>
          <w:tblHeader/>
        </w:trPr>
        <w:tc>
          <w:tcPr>
            <w:tcW w:w="272" w:type="dxa"/>
          </w:tcPr>
          <w:p w14:paraId="511160D5"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22BCB3FB"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3C516D8A"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1AE41A4E"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3BD1EDA4"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7F3B8C61" w14:textId="77777777" w:rsidTr="003834BD">
        <w:tc>
          <w:tcPr>
            <w:tcW w:w="272" w:type="dxa"/>
            <w:vMerge w:val="restart"/>
          </w:tcPr>
          <w:p w14:paraId="4A17866B"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038C8939" w14:textId="77777777" w:rsidR="00820E00" w:rsidRPr="00E014FB" w:rsidRDefault="00820E00" w:rsidP="003834BD">
            <w:pPr>
              <w:rPr>
                <w:rFonts w:cs="Times New Roman"/>
              </w:rPr>
            </w:pPr>
            <w:r w:rsidRPr="00E014FB">
              <w:rPr>
                <w:rFonts w:eastAsia="Tahoma" w:cs="Times New Roman"/>
                <w:color w:val="000000"/>
                <w:sz w:val="20"/>
                <w:szCs w:val="20"/>
              </w:rPr>
              <w:t>Гостиничное обслуживание</w:t>
            </w:r>
          </w:p>
        </w:tc>
        <w:tc>
          <w:tcPr>
            <w:tcW w:w="1224" w:type="dxa"/>
            <w:vMerge w:val="restart"/>
          </w:tcPr>
          <w:p w14:paraId="4178F4B9" w14:textId="77777777" w:rsidR="00820E00" w:rsidRPr="00E014FB" w:rsidRDefault="00820E00" w:rsidP="003834BD">
            <w:pPr>
              <w:rPr>
                <w:rFonts w:cs="Times New Roman"/>
              </w:rPr>
            </w:pPr>
            <w:r w:rsidRPr="00E014FB">
              <w:rPr>
                <w:rFonts w:eastAsia="Tahoma" w:cs="Times New Roman"/>
                <w:color w:val="000000"/>
                <w:sz w:val="20"/>
                <w:szCs w:val="20"/>
              </w:rPr>
              <w:t>4.7</w:t>
            </w:r>
          </w:p>
        </w:tc>
        <w:tc>
          <w:tcPr>
            <w:tcW w:w="4080" w:type="dxa"/>
            <w:vMerge w:val="restart"/>
          </w:tcPr>
          <w:p w14:paraId="58512CB4" w14:textId="77777777" w:rsidR="00820E00" w:rsidRPr="00E014FB" w:rsidRDefault="00820E00" w:rsidP="003834BD">
            <w:pPr>
              <w:rPr>
                <w:rFonts w:cs="Times New Roman"/>
              </w:rPr>
            </w:pPr>
            <w:r w:rsidRPr="00E014FB">
              <w:rPr>
                <w:rFonts w:eastAsia="Tahoma" w:cs="Times New Roman"/>
                <w:color w:val="000000"/>
                <w:sz w:val="20"/>
                <w:szCs w:val="20"/>
              </w:rPr>
              <w:t>Размещение гостиниц</w:t>
            </w:r>
          </w:p>
        </w:tc>
        <w:tc>
          <w:tcPr>
            <w:tcW w:w="6800" w:type="dxa"/>
          </w:tcPr>
          <w:p w14:paraId="3D2CEAE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1EA519D" w14:textId="77777777" w:rsidTr="003834BD">
        <w:tc>
          <w:tcPr>
            <w:tcW w:w="272" w:type="dxa"/>
            <w:vMerge/>
          </w:tcPr>
          <w:p w14:paraId="2A8572DB" w14:textId="77777777" w:rsidR="00820E00" w:rsidRPr="00E014FB" w:rsidRDefault="00820E00" w:rsidP="003834BD">
            <w:pPr>
              <w:rPr>
                <w:rFonts w:cs="Times New Roman"/>
              </w:rPr>
            </w:pPr>
          </w:p>
        </w:tc>
        <w:tc>
          <w:tcPr>
            <w:tcW w:w="1903" w:type="dxa"/>
            <w:vMerge/>
          </w:tcPr>
          <w:p w14:paraId="5C93FAB9" w14:textId="77777777" w:rsidR="00820E00" w:rsidRPr="00E014FB" w:rsidRDefault="00820E00" w:rsidP="003834BD">
            <w:pPr>
              <w:rPr>
                <w:rFonts w:cs="Times New Roman"/>
              </w:rPr>
            </w:pPr>
          </w:p>
        </w:tc>
        <w:tc>
          <w:tcPr>
            <w:tcW w:w="1224" w:type="dxa"/>
            <w:vMerge/>
          </w:tcPr>
          <w:p w14:paraId="340669C5" w14:textId="77777777" w:rsidR="00820E00" w:rsidRPr="00E014FB" w:rsidRDefault="00820E00" w:rsidP="003834BD">
            <w:pPr>
              <w:rPr>
                <w:rFonts w:cs="Times New Roman"/>
              </w:rPr>
            </w:pPr>
          </w:p>
        </w:tc>
        <w:tc>
          <w:tcPr>
            <w:tcW w:w="4080" w:type="dxa"/>
            <w:vMerge/>
          </w:tcPr>
          <w:p w14:paraId="751466E1" w14:textId="77777777" w:rsidR="00820E00" w:rsidRPr="00E014FB" w:rsidRDefault="00820E00" w:rsidP="003834BD">
            <w:pPr>
              <w:rPr>
                <w:rFonts w:cs="Times New Roman"/>
              </w:rPr>
            </w:pPr>
          </w:p>
        </w:tc>
        <w:tc>
          <w:tcPr>
            <w:tcW w:w="6800" w:type="dxa"/>
          </w:tcPr>
          <w:p w14:paraId="2ABBCE6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55C4BBB" w14:textId="77777777" w:rsidTr="003834BD">
        <w:tc>
          <w:tcPr>
            <w:tcW w:w="272" w:type="dxa"/>
            <w:vMerge/>
          </w:tcPr>
          <w:p w14:paraId="1549A1BF" w14:textId="77777777" w:rsidR="00820E00" w:rsidRPr="00E014FB" w:rsidRDefault="00820E00" w:rsidP="003834BD">
            <w:pPr>
              <w:rPr>
                <w:rFonts w:cs="Times New Roman"/>
              </w:rPr>
            </w:pPr>
          </w:p>
        </w:tc>
        <w:tc>
          <w:tcPr>
            <w:tcW w:w="1903" w:type="dxa"/>
            <w:vMerge/>
          </w:tcPr>
          <w:p w14:paraId="44CEC839" w14:textId="77777777" w:rsidR="00820E00" w:rsidRPr="00E014FB" w:rsidRDefault="00820E00" w:rsidP="003834BD">
            <w:pPr>
              <w:rPr>
                <w:rFonts w:cs="Times New Roman"/>
              </w:rPr>
            </w:pPr>
          </w:p>
        </w:tc>
        <w:tc>
          <w:tcPr>
            <w:tcW w:w="1224" w:type="dxa"/>
            <w:vMerge/>
          </w:tcPr>
          <w:p w14:paraId="4BE40727" w14:textId="77777777" w:rsidR="00820E00" w:rsidRPr="00E014FB" w:rsidRDefault="00820E00" w:rsidP="003834BD">
            <w:pPr>
              <w:rPr>
                <w:rFonts w:cs="Times New Roman"/>
              </w:rPr>
            </w:pPr>
          </w:p>
        </w:tc>
        <w:tc>
          <w:tcPr>
            <w:tcW w:w="4080" w:type="dxa"/>
            <w:vMerge/>
          </w:tcPr>
          <w:p w14:paraId="05F331D9" w14:textId="77777777" w:rsidR="00820E00" w:rsidRPr="00E014FB" w:rsidRDefault="00820E00" w:rsidP="003834BD">
            <w:pPr>
              <w:rPr>
                <w:rFonts w:cs="Times New Roman"/>
              </w:rPr>
            </w:pPr>
          </w:p>
        </w:tc>
        <w:tc>
          <w:tcPr>
            <w:tcW w:w="6800" w:type="dxa"/>
          </w:tcPr>
          <w:p w14:paraId="5DCBFAAB"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70B3A74" w14:textId="77777777" w:rsidTr="003834BD">
        <w:tc>
          <w:tcPr>
            <w:tcW w:w="272" w:type="dxa"/>
            <w:vMerge/>
          </w:tcPr>
          <w:p w14:paraId="70D24E6D" w14:textId="77777777" w:rsidR="00820E00" w:rsidRPr="00E014FB" w:rsidRDefault="00820E00" w:rsidP="003834BD">
            <w:pPr>
              <w:rPr>
                <w:rFonts w:cs="Times New Roman"/>
              </w:rPr>
            </w:pPr>
          </w:p>
        </w:tc>
        <w:tc>
          <w:tcPr>
            <w:tcW w:w="1903" w:type="dxa"/>
            <w:vMerge/>
          </w:tcPr>
          <w:p w14:paraId="4F17916D" w14:textId="77777777" w:rsidR="00820E00" w:rsidRPr="00E014FB" w:rsidRDefault="00820E00" w:rsidP="003834BD">
            <w:pPr>
              <w:rPr>
                <w:rFonts w:cs="Times New Roman"/>
              </w:rPr>
            </w:pPr>
          </w:p>
        </w:tc>
        <w:tc>
          <w:tcPr>
            <w:tcW w:w="1224" w:type="dxa"/>
            <w:vMerge/>
          </w:tcPr>
          <w:p w14:paraId="5632D6BE" w14:textId="77777777" w:rsidR="00820E00" w:rsidRPr="00E014FB" w:rsidRDefault="00820E00" w:rsidP="003834BD">
            <w:pPr>
              <w:rPr>
                <w:rFonts w:cs="Times New Roman"/>
              </w:rPr>
            </w:pPr>
          </w:p>
        </w:tc>
        <w:tc>
          <w:tcPr>
            <w:tcW w:w="4080" w:type="dxa"/>
            <w:vMerge/>
          </w:tcPr>
          <w:p w14:paraId="7765102F" w14:textId="77777777" w:rsidR="00820E00" w:rsidRPr="00E014FB" w:rsidRDefault="00820E00" w:rsidP="003834BD">
            <w:pPr>
              <w:rPr>
                <w:rFonts w:cs="Times New Roman"/>
              </w:rPr>
            </w:pPr>
          </w:p>
        </w:tc>
        <w:tc>
          <w:tcPr>
            <w:tcW w:w="6800" w:type="dxa"/>
          </w:tcPr>
          <w:p w14:paraId="7B2AE11E"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2E0C64B" w14:textId="77777777" w:rsidTr="003834BD">
        <w:tc>
          <w:tcPr>
            <w:tcW w:w="272" w:type="dxa"/>
            <w:vMerge/>
          </w:tcPr>
          <w:p w14:paraId="44CE460A" w14:textId="77777777" w:rsidR="00820E00" w:rsidRPr="00E014FB" w:rsidRDefault="00820E00" w:rsidP="003834BD">
            <w:pPr>
              <w:rPr>
                <w:rFonts w:cs="Times New Roman"/>
              </w:rPr>
            </w:pPr>
          </w:p>
        </w:tc>
        <w:tc>
          <w:tcPr>
            <w:tcW w:w="1903" w:type="dxa"/>
            <w:vMerge/>
          </w:tcPr>
          <w:p w14:paraId="3861B591" w14:textId="77777777" w:rsidR="00820E00" w:rsidRPr="00E014FB" w:rsidRDefault="00820E00" w:rsidP="003834BD">
            <w:pPr>
              <w:rPr>
                <w:rFonts w:cs="Times New Roman"/>
              </w:rPr>
            </w:pPr>
          </w:p>
        </w:tc>
        <w:tc>
          <w:tcPr>
            <w:tcW w:w="1224" w:type="dxa"/>
            <w:vMerge/>
          </w:tcPr>
          <w:p w14:paraId="177F3D8A" w14:textId="77777777" w:rsidR="00820E00" w:rsidRPr="00E014FB" w:rsidRDefault="00820E00" w:rsidP="003834BD">
            <w:pPr>
              <w:rPr>
                <w:rFonts w:cs="Times New Roman"/>
              </w:rPr>
            </w:pPr>
          </w:p>
        </w:tc>
        <w:tc>
          <w:tcPr>
            <w:tcW w:w="4080" w:type="dxa"/>
            <w:vMerge/>
          </w:tcPr>
          <w:p w14:paraId="0768A403" w14:textId="77777777" w:rsidR="00820E00" w:rsidRPr="00E014FB" w:rsidRDefault="00820E00" w:rsidP="003834BD">
            <w:pPr>
              <w:rPr>
                <w:rFonts w:cs="Times New Roman"/>
              </w:rPr>
            </w:pPr>
          </w:p>
        </w:tc>
        <w:tc>
          <w:tcPr>
            <w:tcW w:w="6800" w:type="dxa"/>
          </w:tcPr>
          <w:p w14:paraId="5468C88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2FDDE00" w14:textId="77777777" w:rsidTr="003834BD">
        <w:tc>
          <w:tcPr>
            <w:tcW w:w="272" w:type="dxa"/>
            <w:vMerge/>
          </w:tcPr>
          <w:p w14:paraId="14240563" w14:textId="77777777" w:rsidR="00820E00" w:rsidRPr="00E014FB" w:rsidRDefault="00820E00" w:rsidP="003834BD">
            <w:pPr>
              <w:rPr>
                <w:rFonts w:cs="Times New Roman"/>
              </w:rPr>
            </w:pPr>
          </w:p>
        </w:tc>
        <w:tc>
          <w:tcPr>
            <w:tcW w:w="1903" w:type="dxa"/>
            <w:vMerge/>
          </w:tcPr>
          <w:p w14:paraId="44EF6E26" w14:textId="77777777" w:rsidR="00820E00" w:rsidRPr="00E014FB" w:rsidRDefault="00820E00" w:rsidP="003834BD">
            <w:pPr>
              <w:rPr>
                <w:rFonts w:cs="Times New Roman"/>
              </w:rPr>
            </w:pPr>
          </w:p>
        </w:tc>
        <w:tc>
          <w:tcPr>
            <w:tcW w:w="1224" w:type="dxa"/>
            <w:vMerge/>
          </w:tcPr>
          <w:p w14:paraId="306170B6" w14:textId="77777777" w:rsidR="00820E00" w:rsidRPr="00E014FB" w:rsidRDefault="00820E00" w:rsidP="003834BD">
            <w:pPr>
              <w:rPr>
                <w:rFonts w:cs="Times New Roman"/>
              </w:rPr>
            </w:pPr>
          </w:p>
        </w:tc>
        <w:tc>
          <w:tcPr>
            <w:tcW w:w="4080" w:type="dxa"/>
            <w:vMerge/>
          </w:tcPr>
          <w:p w14:paraId="252DC5D8" w14:textId="77777777" w:rsidR="00820E00" w:rsidRPr="00E014FB" w:rsidRDefault="00820E00" w:rsidP="003834BD">
            <w:pPr>
              <w:rPr>
                <w:rFonts w:cs="Times New Roman"/>
              </w:rPr>
            </w:pPr>
          </w:p>
        </w:tc>
        <w:tc>
          <w:tcPr>
            <w:tcW w:w="6800" w:type="dxa"/>
          </w:tcPr>
          <w:p w14:paraId="680BAD2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A5081CE" w14:textId="77777777" w:rsidTr="003834BD">
        <w:tc>
          <w:tcPr>
            <w:tcW w:w="272" w:type="dxa"/>
            <w:vMerge/>
          </w:tcPr>
          <w:p w14:paraId="003A6804" w14:textId="77777777" w:rsidR="00820E00" w:rsidRPr="00E014FB" w:rsidRDefault="00820E00" w:rsidP="003834BD">
            <w:pPr>
              <w:rPr>
                <w:rFonts w:cs="Times New Roman"/>
              </w:rPr>
            </w:pPr>
          </w:p>
        </w:tc>
        <w:tc>
          <w:tcPr>
            <w:tcW w:w="1903" w:type="dxa"/>
            <w:vMerge/>
          </w:tcPr>
          <w:p w14:paraId="5BB515E7" w14:textId="77777777" w:rsidR="00820E00" w:rsidRPr="00E014FB" w:rsidRDefault="00820E00" w:rsidP="003834BD">
            <w:pPr>
              <w:rPr>
                <w:rFonts w:cs="Times New Roman"/>
              </w:rPr>
            </w:pPr>
          </w:p>
        </w:tc>
        <w:tc>
          <w:tcPr>
            <w:tcW w:w="1224" w:type="dxa"/>
            <w:vMerge/>
          </w:tcPr>
          <w:p w14:paraId="4D161E74" w14:textId="77777777" w:rsidR="00820E00" w:rsidRPr="00E014FB" w:rsidRDefault="00820E00" w:rsidP="003834BD">
            <w:pPr>
              <w:rPr>
                <w:rFonts w:cs="Times New Roman"/>
              </w:rPr>
            </w:pPr>
          </w:p>
        </w:tc>
        <w:tc>
          <w:tcPr>
            <w:tcW w:w="4080" w:type="dxa"/>
            <w:vMerge/>
          </w:tcPr>
          <w:p w14:paraId="649B20B4" w14:textId="77777777" w:rsidR="00820E00" w:rsidRPr="00E014FB" w:rsidRDefault="00820E00" w:rsidP="003834BD">
            <w:pPr>
              <w:rPr>
                <w:rFonts w:cs="Times New Roman"/>
              </w:rPr>
            </w:pPr>
          </w:p>
        </w:tc>
        <w:tc>
          <w:tcPr>
            <w:tcW w:w="6800" w:type="dxa"/>
          </w:tcPr>
          <w:p w14:paraId="2E428E0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2D400E3" w14:textId="77777777" w:rsidTr="003834BD">
        <w:tc>
          <w:tcPr>
            <w:tcW w:w="272" w:type="dxa"/>
            <w:vMerge/>
          </w:tcPr>
          <w:p w14:paraId="0D90AA0F" w14:textId="77777777" w:rsidR="00820E00" w:rsidRPr="00E014FB" w:rsidRDefault="00820E00" w:rsidP="003834BD">
            <w:pPr>
              <w:rPr>
                <w:rFonts w:cs="Times New Roman"/>
              </w:rPr>
            </w:pPr>
          </w:p>
        </w:tc>
        <w:tc>
          <w:tcPr>
            <w:tcW w:w="1903" w:type="dxa"/>
            <w:vMerge/>
          </w:tcPr>
          <w:p w14:paraId="01D8BC59" w14:textId="77777777" w:rsidR="00820E00" w:rsidRPr="00E014FB" w:rsidRDefault="00820E00" w:rsidP="003834BD">
            <w:pPr>
              <w:rPr>
                <w:rFonts w:cs="Times New Roman"/>
              </w:rPr>
            </w:pPr>
          </w:p>
        </w:tc>
        <w:tc>
          <w:tcPr>
            <w:tcW w:w="1224" w:type="dxa"/>
            <w:vMerge/>
          </w:tcPr>
          <w:p w14:paraId="72BE4CF7" w14:textId="77777777" w:rsidR="00820E00" w:rsidRPr="00E014FB" w:rsidRDefault="00820E00" w:rsidP="003834BD">
            <w:pPr>
              <w:rPr>
                <w:rFonts w:cs="Times New Roman"/>
              </w:rPr>
            </w:pPr>
          </w:p>
        </w:tc>
        <w:tc>
          <w:tcPr>
            <w:tcW w:w="4080" w:type="dxa"/>
            <w:vMerge/>
          </w:tcPr>
          <w:p w14:paraId="099B8723" w14:textId="77777777" w:rsidR="00820E00" w:rsidRPr="00E014FB" w:rsidRDefault="00820E00" w:rsidP="003834BD">
            <w:pPr>
              <w:rPr>
                <w:rFonts w:cs="Times New Roman"/>
              </w:rPr>
            </w:pPr>
          </w:p>
        </w:tc>
        <w:tc>
          <w:tcPr>
            <w:tcW w:w="6800" w:type="dxa"/>
          </w:tcPr>
          <w:p w14:paraId="2E9C076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B1EEF8" w14:textId="77777777" w:rsidTr="003834BD">
        <w:tc>
          <w:tcPr>
            <w:tcW w:w="272" w:type="dxa"/>
            <w:vMerge/>
          </w:tcPr>
          <w:p w14:paraId="0A32C67B" w14:textId="77777777" w:rsidR="00820E00" w:rsidRPr="00E014FB" w:rsidRDefault="00820E00" w:rsidP="003834BD">
            <w:pPr>
              <w:rPr>
                <w:rFonts w:cs="Times New Roman"/>
              </w:rPr>
            </w:pPr>
          </w:p>
        </w:tc>
        <w:tc>
          <w:tcPr>
            <w:tcW w:w="1903" w:type="dxa"/>
            <w:vMerge/>
          </w:tcPr>
          <w:p w14:paraId="58F51122" w14:textId="77777777" w:rsidR="00820E00" w:rsidRPr="00E014FB" w:rsidRDefault="00820E00" w:rsidP="003834BD">
            <w:pPr>
              <w:rPr>
                <w:rFonts w:cs="Times New Roman"/>
              </w:rPr>
            </w:pPr>
          </w:p>
        </w:tc>
        <w:tc>
          <w:tcPr>
            <w:tcW w:w="1224" w:type="dxa"/>
            <w:vMerge/>
          </w:tcPr>
          <w:p w14:paraId="4C9F24E2" w14:textId="77777777" w:rsidR="00820E00" w:rsidRPr="00E014FB" w:rsidRDefault="00820E00" w:rsidP="003834BD">
            <w:pPr>
              <w:rPr>
                <w:rFonts w:cs="Times New Roman"/>
              </w:rPr>
            </w:pPr>
          </w:p>
        </w:tc>
        <w:tc>
          <w:tcPr>
            <w:tcW w:w="4080" w:type="dxa"/>
            <w:vMerge/>
          </w:tcPr>
          <w:p w14:paraId="1056E2A6" w14:textId="77777777" w:rsidR="00820E00" w:rsidRPr="00E014FB" w:rsidRDefault="00820E00" w:rsidP="003834BD">
            <w:pPr>
              <w:rPr>
                <w:rFonts w:cs="Times New Roman"/>
              </w:rPr>
            </w:pPr>
          </w:p>
        </w:tc>
        <w:tc>
          <w:tcPr>
            <w:tcW w:w="6800" w:type="dxa"/>
          </w:tcPr>
          <w:p w14:paraId="7041A709"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C715BCE" w14:textId="77777777" w:rsidTr="003834BD">
        <w:tc>
          <w:tcPr>
            <w:tcW w:w="272" w:type="dxa"/>
            <w:vMerge/>
          </w:tcPr>
          <w:p w14:paraId="42296CBF" w14:textId="77777777" w:rsidR="00820E00" w:rsidRPr="00E014FB" w:rsidRDefault="00820E00" w:rsidP="003834BD">
            <w:pPr>
              <w:rPr>
                <w:rFonts w:cs="Times New Roman"/>
              </w:rPr>
            </w:pPr>
          </w:p>
        </w:tc>
        <w:tc>
          <w:tcPr>
            <w:tcW w:w="1903" w:type="dxa"/>
            <w:vMerge/>
          </w:tcPr>
          <w:p w14:paraId="4A3DAE42" w14:textId="77777777" w:rsidR="00820E00" w:rsidRPr="00E014FB" w:rsidRDefault="00820E00" w:rsidP="003834BD">
            <w:pPr>
              <w:rPr>
                <w:rFonts w:cs="Times New Roman"/>
              </w:rPr>
            </w:pPr>
          </w:p>
        </w:tc>
        <w:tc>
          <w:tcPr>
            <w:tcW w:w="1224" w:type="dxa"/>
            <w:vMerge/>
          </w:tcPr>
          <w:p w14:paraId="3B52EFC5" w14:textId="77777777" w:rsidR="00820E00" w:rsidRPr="00E014FB" w:rsidRDefault="00820E00" w:rsidP="003834BD">
            <w:pPr>
              <w:rPr>
                <w:rFonts w:cs="Times New Roman"/>
              </w:rPr>
            </w:pPr>
          </w:p>
        </w:tc>
        <w:tc>
          <w:tcPr>
            <w:tcW w:w="4080" w:type="dxa"/>
            <w:vMerge/>
          </w:tcPr>
          <w:p w14:paraId="77C53194" w14:textId="77777777" w:rsidR="00820E00" w:rsidRPr="00E014FB" w:rsidRDefault="00820E00" w:rsidP="003834BD">
            <w:pPr>
              <w:rPr>
                <w:rFonts w:cs="Times New Roman"/>
              </w:rPr>
            </w:pPr>
          </w:p>
        </w:tc>
        <w:tc>
          <w:tcPr>
            <w:tcW w:w="6800" w:type="dxa"/>
          </w:tcPr>
          <w:p w14:paraId="630BF2E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30D61836" w14:textId="77777777" w:rsidTr="003834BD">
        <w:tc>
          <w:tcPr>
            <w:tcW w:w="272" w:type="dxa"/>
            <w:vMerge/>
          </w:tcPr>
          <w:p w14:paraId="03DBE547" w14:textId="77777777" w:rsidR="00820E00" w:rsidRPr="00E014FB" w:rsidRDefault="00820E00" w:rsidP="003834BD">
            <w:pPr>
              <w:rPr>
                <w:rFonts w:cs="Times New Roman"/>
              </w:rPr>
            </w:pPr>
          </w:p>
        </w:tc>
        <w:tc>
          <w:tcPr>
            <w:tcW w:w="1903" w:type="dxa"/>
            <w:vMerge/>
          </w:tcPr>
          <w:p w14:paraId="25F77670" w14:textId="77777777" w:rsidR="00820E00" w:rsidRPr="00E014FB" w:rsidRDefault="00820E00" w:rsidP="003834BD">
            <w:pPr>
              <w:rPr>
                <w:rFonts w:cs="Times New Roman"/>
              </w:rPr>
            </w:pPr>
          </w:p>
        </w:tc>
        <w:tc>
          <w:tcPr>
            <w:tcW w:w="1224" w:type="dxa"/>
            <w:vMerge/>
          </w:tcPr>
          <w:p w14:paraId="21876F85" w14:textId="77777777" w:rsidR="00820E00" w:rsidRPr="00E014FB" w:rsidRDefault="00820E00" w:rsidP="003834BD">
            <w:pPr>
              <w:rPr>
                <w:rFonts w:cs="Times New Roman"/>
              </w:rPr>
            </w:pPr>
          </w:p>
        </w:tc>
        <w:tc>
          <w:tcPr>
            <w:tcW w:w="4080" w:type="dxa"/>
            <w:vMerge/>
          </w:tcPr>
          <w:p w14:paraId="63CE0A12" w14:textId="77777777" w:rsidR="00820E00" w:rsidRPr="00E014FB" w:rsidRDefault="00820E00" w:rsidP="003834BD">
            <w:pPr>
              <w:rPr>
                <w:rFonts w:cs="Times New Roman"/>
              </w:rPr>
            </w:pPr>
          </w:p>
        </w:tc>
        <w:tc>
          <w:tcPr>
            <w:tcW w:w="6800" w:type="dxa"/>
          </w:tcPr>
          <w:p w14:paraId="72653CB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8253194" w14:textId="77777777" w:rsidTr="003834BD">
        <w:tc>
          <w:tcPr>
            <w:tcW w:w="272" w:type="dxa"/>
            <w:vMerge/>
          </w:tcPr>
          <w:p w14:paraId="206B953A" w14:textId="77777777" w:rsidR="00820E00" w:rsidRPr="00E014FB" w:rsidRDefault="00820E00" w:rsidP="003834BD">
            <w:pPr>
              <w:rPr>
                <w:rFonts w:cs="Times New Roman"/>
              </w:rPr>
            </w:pPr>
          </w:p>
        </w:tc>
        <w:tc>
          <w:tcPr>
            <w:tcW w:w="1903" w:type="dxa"/>
            <w:vMerge/>
          </w:tcPr>
          <w:p w14:paraId="5A48A218" w14:textId="77777777" w:rsidR="00820E00" w:rsidRPr="00E014FB" w:rsidRDefault="00820E00" w:rsidP="003834BD">
            <w:pPr>
              <w:rPr>
                <w:rFonts w:cs="Times New Roman"/>
              </w:rPr>
            </w:pPr>
          </w:p>
        </w:tc>
        <w:tc>
          <w:tcPr>
            <w:tcW w:w="1224" w:type="dxa"/>
            <w:vMerge/>
          </w:tcPr>
          <w:p w14:paraId="2F7F4C42" w14:textId="77777777" w:rsidR="00820E00" w:rsidRPr="00E014FB" w:rsidRDefault="00820E00" w:rsidP="003834BD">
            <w:pPr>
              <w:rPr>
                <w:rFonts w:cs="Times New Roman"/>
              </w:rPr>
            </w:pPr>
          </w:p>
        </w:tc>
        <w:tc>
          <w:tcPr>
            <w:tcW w:w="4080" w:type="dxa"/>
            <w:vMerge/>
          </w:tcPr>
          <w:p w14:paraId="419D5C23" w14:textId="77777777" w:rsidR="00820E00" w:rsidRPr="00E014FB" w:rsidRDefault="00820E00" w:rsidP="003834BD">
            <w:pPr>
              <w:rPr>
                <w:rFonts w:cs="Times New Roman"/>
              </w:rPr>
            </w:pPr>
          </w:p>
        </w:tc>
        <w:tc>
          <w:tcPr>
            <w:tcW w:w="6800" w:type="dxa"/>
          </w:tcPr>
          <w:p w14:paraId="4CE49497"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85243F7" w14:textId="77777777" w:rsidTr="003834BD">
        <w:tc>
          <w:tcPr>
            <w:tcW w:w="272" w:type="dxa"/>
            <w:vMerge/>
          </w:tcPr>
          <w:p w14:paraId="45EBFAF8" w14:textId="77777777" w:rsidR="00820E00" w:rsidRPr="00E014FB" w:rsidRDefault="00820E00" w:rsidP="003834BD">
            <w:pPr>
              <w:rPr>
                <w:rFonts w:cs="Times New Roman"/>
              </w:rPr>
            </w:pPr>
          </w:p>
        </w:tc>
        <w:tc>
          <w:tcPr>
            <w:tcW w:w="1903" w:type="dxa"/>
            <w:vMerge/>
          </w:tcPr>
          <w:p w14:paraId="0907CDD8" w14:textId="77777777" w:rsidR="00820E00" w:rsidRPr="00E014FB" w:rsidRDefault="00820E00" w:rsidP="003834BD">
            <w:pPr>
              <w:rPr>
                <w:rFonts w:cs="Times New Roman"/>
              </w:rPr>
            </w:pPr>
          </w:p>
        </w:tc>
        <w:tc>
          <w:tcPr>
            <w:tcW w:w="1224" w:type="dxa"/>
            <w:vMerge/>
          </w:tcPr>
          <w:p w14:paraId="0B709177" w14:textId="77777777" w:rsidR="00820E00" w:rsidRPr="00E014FB" w:rsidRDefault="00820E00" w:rsidP="003834BD">
            <w:pPr>
              <w:rPr>
                <w:rFonts w:cs="Times New Roman"/>
              </w:rPr>
            </w:pPr>
          </w:p>
        </w:tc>
        <w:tc>
          <w:tcPr>
            <w:tcW w:w="4080" w:type="dxa"/>
            <w:vMerge/>
          </w:tcPr>
          <w:p w14:paraId="78894C55" w14:textId="77777777" w:rsidR="00820E00" w:rsidRPr="00E014FB" w:rsidRDefault="00820E00" w:rsidP="003834BD">
            <w:pPr>
              <w:rPr>
                <w:rFonts w:cs="Times New Roman"/>
              </w:rPr>
            </w:pPr>
          </w:p>
        </w:tc>
        <w:tc>
          <w:tcPr>
            <w:tcW w:w="6800" w:type="dxa"/>
          </w:tcPr>
          <w:p w14:paraId="46424B5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36C08F0" w14:textId="77777777" w:rsidTr="003834BD">
        <w:tc>
          <w:tcPr>
            <w:tcW w:w="272" w:type="dxa"/>
            <w:vMerge w:val="restart"/>
          </w:tcPr>
          <w:p w14:paraId="07064D60"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17D30C0F" w14:textId="77777777" w:rsidR="00820E00" w:rsidRPr="00E014FB" w:rsidRDefault="00820E00" w:rsidP="003834BD">
            <w:pPr>
              <w:rPr>
                <w:rFonts w:cs="Times New Roman"/>
              </w:rPr>
            </w:pPr>
            <w:r w:rsidRPr="00E014FB">
              <w:rPr>
                <w:rFonts w:eastAsia="Tahoma" w:cs="Times New Roman"/>
                <w:color w:val="000000"/>
                <w:sz w:val="20"/>
                <w:szCs w:val="20"/>
              </w:rPr>
              <w:t>Служебные гаражи</w:t>
            </w:r>
          </w:p>
        </w:tc>
        <w:tc>
          <w:tcPr>
            <w:tcW w:w="1224" w:type="dxa"/>
            <w:vMerge w:val="restart"/>
          </w:tcPr>
          <w:p w14:paraId="1682470F" w14:textId="77777777" w:rsidR="00820E00" w:rsidRPr="00E014FB" w:rsidRDefault="00820E00" w:rsidP="003834BD">
            <w:pPr>
              <w:rPr>
                <w:rFonts w:cs="Times New Roman"/>
              </w:rPr>
            </w:pPr>
            <w:r w:rsidRPr="00E014FB">
              <w:rPr>
                <w:rFonts w:eastAsia="Tahoma" w:cs="Times New Roman"/>
                <w:color w:val="000000"/>
                <w:sz w:val="20"/>
                <w:szCs w:val="20"/>
              </w:rPr>
              <w:t>4.9</w:t>
            </w:r>
          </w:p>
        </w:tc>
        <w:tc>
          <w:tcPr>
            <w:tcW w:w="4080" w:type="dxa"/>
            <w:vMerge w:val="restart"/>
          </w:tcPr>
          <w:p w14:paraId="1EECD95A" w14:textId="77777777" w:rsidR="00820E00" w:rsidRPr="00E014FB" w:rsidRDefault="00820E00" w:rsidP="003834BD">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7F5B0F6F"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8C9FB62" w14:textId="77777777" w:rsidTr="003834BD">
        <w:tc>
          <w:tcPr>
            <w:tcW w:w="272" w:type="dxa"/>
            <w:vMerge/>
          </w:tcPr>
          <w:p w14:paraId="429FC384" w14:textId="77777777" w:rsidR="00820E00" w:rsidRPr="00E014FB" w:rsidRDefault="00820E00" w:rsidP="003834BD">
            <w:pPr>
              <w:rPr>
                <w:rFonts w:cs="Times New Roman"/>
              </w:rPr>
            </w:pPr>
          </w:p>
        </w:tc>
        <w:tc>
          <w:tcPr>
            <w:tcW w:w="1903" w:type="dxa"/>
            <w:vMerge/>
          </w:tcPr>
          <w:p w14:paraId="061C811D" w14:textId="77777777" w:rsidR="00820E00" w:rsidRPr="00E014FB" w:rsidRDefault="00820E00" w:rsidP="003834BD">
            <w:pPr>
              <w:rPr>
                <w:rFonts w:cs="Times New Roman"/>
              </w:rPr>
            </w:pPr>
          </w:p>
        </w:tc>
        <w:tc>
          <w:tcPr>
            <w:tcW w:w="1224" w:type="dxa"/>
            <w:vMerge/>
          </w:tcPr>
          <w:p w14:paraId="0E91E711" w14:textId="77777777" w:rsidR="00820E00" w:rsidRPr="00E014FB" w:rsidRDefault="00820E00" w:rsidP="003834BD">
            <w:pPr>
              <w:rPr>
                <w:rFonts w:cs="Times New Roman"/>
              </w:rPr>
            </w:pPr>
          </w:p>
        </w:tc>
        <w:tc>
          <w:tcPr>
            <w:tcW w:w="4080" w:type="dxa"/>
            <w:vMerge/>
          </w:tcPr>
          <w:p w14:paraId="0E5A2D21" w14:textId="77777777" w:rsidR="00820E00" w:rsidRPr="00E014FB" w:rsidRDefault="00820E00" w:rsidP="003834BD">
            <w:pPr>
              <w:rPr>
                <w:rFonts w:cs="Times New Roman"/>
              </w:rPr>
            </w:pPr>
          </w:p>
        </w:tc>
        <w:tc>
          <w:tcPr>
            <w:tcW w:w="6800" w:type="dxa"/>
          </w:tcPr>
          <w:p w14:paraId="3481F613"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43B2465A" w14:textId="77777777" w:rsidTr="003834BD">
        <w:tc>
          <w:tcPr>
            <w:tcW w:w="272" w:type="dxa"/>
            <w:vMerge/>
          </w:tcPr>
          <w:p w14:paraId="77BDDF8D" w14:textId="77777777" w:rsidR="00820E00" w:rsidRPr="00E014FB" w:rsidRDefault="00820E00" w:rsidP="003834BD">
            <w:pPr>
              <w:rPr>
                <w:rFonts w:cs="Times New Roman"/>
              </w:rPr>
            </w:pPr>
          </w:p>
        </w:tc>
        <w:tc>
          <w:tcPr>
            <w:tcW w:w="1903" w:type="dxa"/>
            <w:vMerge/>
          </w:tcPr>
          <w:p w14:paraId="4A36154A" w14:textId="77777777" w:rsidR="00820E00" w:rsidRPr="00E014FB" w:rsidRDefault="00820E00" w:rsidP="003834BD">
            <w:pPr>
              <w:rPr>
                <w:rFonts w:cs="Times New Roman"/>
              </w:rPr>
            </w:pPr>
          </w:p>
        </w:tc>
        <w:tc>
          <w:tcPr>
            <w:tcW w:w="1224" w:type="dxa"/>
            <w:vMerge/>
          </w:tcPr>
          <w:p w14:paraId="17DB9579" w14:textId="77777777" w:rsidR="00820E00" w:rsidRPr="00E014FB" w:rsidRDefault="00820E00" w:rsidP="003834BD">
            <w:pPr>
              <w:rPr>
                <w:rFonts w:cs="Times New Roman"/>
              </w:rPr>
            </w:pPr>
          </w:p>
        </w:tc>
        <w:tc>
          <w:tcPr>
            <w:tcW w:w="4080" w:type="dxa"/>
            <w:vMerge/>
          </w:tcPr>
          <w:p w14:paraId="5E01F169" w14:textId="77777777" w:rsidR="00820E00" w:rsidRPr="00E014FB" w:rsidRDefault="00820E00" w:rsidP="003834BD">
            <w:pPr>
              <w:rPr>
                <w:rFonts w:cs="Times New Roman"/>
              </w:rPr>
            </w:pPr>
          </w:p>
        </w:tc>
        <w:tc>
          <w:tcPr>
            <w:tcW w:w="6800" w:type="dxa"/>
          </w:tcPr>
          <w:p w14:paraId="0B973AA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27B43C7" w14:textId="77777777" w:rsidTr="003834BD">
        <w:tc>
          <w:tcPr>
            <w:tcW w:w="272" w:type="dxa"/>
            <w:vMerge/>
          </w:tcPr>
          <w:p w14:paraId="2941C62F" w14:textId="77777777" w:rsidR="00820E00" w:rsidRPr="00E014FB" w:rsidRDefault="00820E00" w:rsidP="003834BD">
            <w:pPr>
              <w:rPr>
                <w:rFonts w:cs="Times New Roman"/>
              </w:rPr>
            </w:pPr>
          </w:p>
        </w:tc>
        <w:tc>
          <w:tcPr>
            <w:tcW w:w="1903" w:type="dxa"/>
            <w:vMerge/>
          </w:tcPr>
          <w:p w14:paraId="5B5CCA98" w14:textId="77777777" w:rsidR="00820E00" w:rsidRPr="00E014FB" w:rsidRDefault="00820E00" w:rsidP="003834BD">
            <w:pPr>
              <w:rPr>
                <w:rFonts w:cs="Times New Roman"/>
              </w:rPr>
            </w:pPr>
          </w:p>
        </w:tc>
        <w:tc>
          <w:tcPr>
            <w:tcW w:w="1224" w:type="dxa"/>
            <w:vMerge/>
          </w:tcPr>
          <w:p w14:paraId="11D51B0A" w14:textId="77777777" w:rsidR="00820E00" w:rsidRPr="00E014FB" w:rsidRDefault="00820E00" w:rsidP="003834BD">
            <w:pPr>
              <w:rPr>
                <w:rFonts w:cs="Times New Roman"/>
              </w:rPr>
            </w:pPr>
          </w:p>
        </w:tc>
        <w:tc>
          <w:tcPr>
            <w:tcW w:w="4080" w:type="dxa"/>
            <w:vMerge/>
          </w:tcPr>
          <w:p w14:paraId="377AFEBD" w14:textId="77777777" w:rsidR="00820E00" w:rsidRPr="00E014FB" w:rsidRDefault="00820E00" w:rsidP="003834BD">
            <w:pPr>
              <w:rPr>
                <w:rFonts w:cs="Times New Roman"/>
              </w:rPr>
            </w:pPr>
          </w:p>
        </w:tc>
        <w:tc>
          <w:tcPr>
            <w:tcW w:w="6800" w:type="dxa"/>
          </w:tcPr>
          <w:p w14:paraId="048B63AB"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D837AB3" w14:textId="77777777" w:rsidTr="003834BD">
        <w:tc>
          <w:tcPr>
            <w:tcW w:w="272" w:type="dxa"/>
            <w:vMerge/>
          </w:tcPr>
          <w:p w14:paraId="7DE40D05" w14:textId="77777777" w:rsidR="00820E00" w:rsidRPr="00E014FB" w:rsidRDefault="00820E00" w:rsidP="003834BD">
            <w:pPr>
              <w:rPr>
                <w:rFonts w:cs="Times New Roman"/>
              </w:rPr>
            </w:pPr>
          </w:p>
        </w:tc>
        <w:tc>
          <w:tcPr>
            <w:tcW w:w="1903" w:type="dxa"/>
            <w:vMerge/>
          </w:tcPr>
          <w:p w14:paraId="30D47007" w14:textId="77777777" w:rsidR="00820E00" w:rsidRPr="00E014FB" w:rsidRDefault="00820E00" w:rsidP="003834BD">
            <w:pPr>
              <w:rPr>
                <w:rFonts w:cs="Times New Roman"/>
              </w:rPr>
            </w:pPr>
          </w:p>
        </w:tc>
        <w:tc>
          <w:tcPr>
            <w:tcW w:w="1224" w:type="dxa"/>
            <w:vMerge/>
          </w:tcPr>
          <w:p w14:paraId="60DA9615" w14:textId="77777777" w:rsidR="00820E00" w:rsidRPr="00E014FB" w:rsidRDefault="00820E00" w:rsidP="003834BD">
            <w:pPr>
              <w:rPr>
                <w:rFonts w:cs="Times New Roman"/>
              </w:rPr>
            </w:pPr>
          </w:p>
        </w:tc>
        <w:tc>
          <w:tcPr>
            <w:tcW w:w="4080" w:type="dxa"/>
            <w:vMerge/>
          </w:tcPr>
          <w:p w14:paraId="3CBC7FCB" w14:textId="77777777" w:rsidR="00820E00" w:rsidRPr="00E014FB" w:rsidRDefault="00820E00" w:rsidP="003834BD">
            <w:pPr>
              <w:rPr>
                <w:rFonts w:cs="Times New Roman"/>
              </w:rPr>
            </w:pPr>
          </w:p>
        </w:tc>
        <w:tc>
          <w:tcPr>
            <w:tcW w:w="6800" w:type="dxa"/>
          </w:tcPr>
          <w:p w14:paraId="267F524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B0B97FF" w14:textId="77777777" w:rsidTr="003834BD">
        <w:tc>
          <w:tcPr>
            <w:tcW w:w="272" w:type="dxa"/>
            <w:vMerge/>
          </w:tcPr>
          <w:p w14:paraId="3807253B" w14:textId="77777777" w:rsidR="00820E00" w:rsidRPr="00E014FB" w:rsidRDefault="00820E00" w:rsidP="003834BD">
            <w:pPr>
              <w:rPr>
                <w:rFonts w:cs="Times New Roman"/>
              </w:rPr>
            </w:pPr>
          </w:p>
        </w:tc>
        <w:tc>
          <w:tcPr>
            <w:tcW w:w="1903" w:type="dxa"/>
            <w:vMerge/>
          </w:tcPr>
          <w:p w14:paraId="052C1A2F" w14:textId="77777777" w:rsidR="00820E00" w:rsidRPr="00E014FB" w:rsidRDefault="00820E00" w:rsidP="003834BD">
            <w:pPr>
              <w:rPr>
                <w:rFonts w:cs="Times New Roman"/>
              </w:rPr>
            </w:pPr>
          </w:p>
        </w:tc>
        <w:tc>
          <w:tcPr>
            <w:tcW w:w="1224" w:type="dxa"/>
            <w:vMerge/>
          </w:tcPr>
          <w:p w14:paraId="07F53713" w14:textId="77777777" w:rsidR="00820E00" w:rsidRPr="00E014FB" w:rsidRDefault="00820E00" w:rsidP="003834BD">
            <w:pPr>
              <w:rPr>
                <w:rFonts w:cs="Times New Roman"/>
              </w:rPr>
            </w:pPr>
          </w:p>
        </w:tc>
        <w:tc>
          <w:tcPr>
            <w:tcW w:w="4080" w:type="dxa"/>
            <w:vMerge/>
          </w:tcPr>
          <w:p w14:paraId="654E77A4" w14:textId="77777777" w:rsidR="00820E00" w:rsidRPr="00E014FB" w:rsidRDefault="00820E00" w:rsidP="003834BD">
            <w:pPr>
              <w:rPr>
                <w:rFonts w:cs="Times New Roman"/>
              </w:rPr>
            </w:pPr>
          </w:p>
        </w:tc>
        <w:tc>
          <w:tcPr>
            <w:tcW w:w="6800" w:type="dxa"/>
          </w:tcPr>
          <w:p w14:paraId="0E50C11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A2C3EE3" w14:textId="77777777" w:rsidTr="003834BD">
        <w:tc>
          <w:tcPr>
            <w:tcW w:w="272" w:type="dxa"/>
            <w:vMerge/>
          </w:tcPr>
          <w:p w14:paraId="16D2DDEB" w14:textId="77777777" w:rsidR="00820E00" w:rsidRPr="00E014FB" w:rsidRDefault="00820E00" w:rsidP="003834BD">
            <w:pPr>
              <w:rPr>
                <w:rFonts w:cs="Times New Roman"/>
              </w:rPr>
            </w:pPr>
          </w:p>
        </w:tc>
        <w:tc>
          <w:tcPr>
            <w:tcW w:w="1903" w:type="dxa"/>
            <w:vMerge/>
          </w:tcPr>
          <w:p w14:paraId="32983067" w14:textId="77777777" w:rsidR="00820E00" w:rsidRPr="00E014FB" w:rsidRDefault="00820E00" w:rsidP="003834BD">
            <w:pPr>
              <w:rPr>
                <w:rFonts w:cs="Times New Roman"/>
              </w:rPr>
            </w:pPr>
          </w:p>
        </w:tc>
        <w:tc>
          <w:tcPr>
            <w:tcW w:w="1224" w:type="dxa"/>
            <w:vMerge/>
          </w:tcPr>
          <w:p w14:paraId="1385A375" w14:textId="77777777" w:rsidR="00820E00" w:rsidRPr="00E014FB" w:rsidRDefault="00820E00" w:rsidP="003834BD">
            <w:pPr>
              <w:rPr>
                <w:rFonts w:cs="Times New Roman"/>
              </w:rPr>
            </w:pPr>
          </w:p>
        </w:tc>
        <w:tc>
          <w:tcPr>
            <w:tcW w:w="4080" w:type="dxa"/>
            <w:vMerge/>
          </w:tcPr>
          <w:p w14:paraId="08DC7049" w14:textId="77777777" w:rsidR="00820E00" w:rsidRPr="00E014FB" w:rsidRDefault="00820E00" w:rsidP="003834BD">
            <w:pPr>
              <w:rPr>
                <w:rFonts w:cs="Times New Roman"/>
              </w:rPr>
            </w:pPr>
          </w:p>
        </w:tc>
        <w:tc>
          <w:tcPr>
            <w:tcW w:w="6800" w:type="dxa"/>
          </w:tcPr>
          <w:p w14:paraId="0BCC5D8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2E58B8E" w14:textId="77777777" w:rsidTr="003834BD">
        <w:tc>
          <w:tcPr>
            <w:tcW w:w="272" w:type="dxa"/>
            <w:vMerge/>
          </w:tcPr>
          <w:p w14:paraId="4E754B34" w14:textId="77777777" w:rsidR="00820E00" w:rsidRPr="00E014FB" w:rsidRDefault="00820E00" w:rsidP="003834BD">
            <w:pPr>
              <w:rPr>
                <w:rFonts w:cs="Times New Roman"/>
              </w:rPr>
            </w:pPr>
          </w:p>
        </w:tc>
        <w:tc>
          <w:tcPr>
            <w:tcW w:w="1903" w:type="dxa"/>
            <w:vMerge/>
          </w:tcPr>
          <w:p w14:paraId="04D2E156" w14:textId="77777777" w:rsidR="00820E00" w:rsidRPr="00E014FB" w:rsidRDefault="00820E00" w:rsidP="003834BD">
            <w:pPr>
              <w:rPr>
                <w:rFonts w:cs="Times New Roman"/>
              </w:rPr>
            </w:pPr>
          </w:p>
        </w:tc>
        <w:tc>
          <w:tcPr>
            <w:tcW w:w="1224" w:type="dxa"/>
            <w:vMerge/>
          </w:tcPr>
          <w:p w14:paraId="291B52BF" w14:textId="77777777" w:rsidR="00820E00" w:rsidRPr="00E014FB" w:rsidRDefault="00820E00" w:rsidP="003834BD">
            <w:pPr>
              <w:rPr>
                <w:rFonts w:cs="Times New Roman"/>
              </w:rPr>
            </w:pPr>
          </w:p>
        </w:tc>
        <w:tc>
          <w:tcPr>
            <w:tcW w:w="4080" w:type="dxa"/>
            <w:vMerge/>
          </w:tcPr>
          <w:p w14:paraId="18422D33" w14:textId="77777777" w:rsidR="00820E00" w:rsidRPr="00E014FB" w:rsidRDefault="00820E00" w:rsidP="003834BD">
            <w:pPr>
              <w:rPr>
                <w:rFonts w:cs="Times New Roman"/>
              </w:rPr>
            </w:pPr>
          </w:p>
        </w:tc>
        <w:tc>
          <w:tcPr>
            <w:tcW w:w="6800" w:type="dxa"/>
          </w:tcPr>
          <w:p w14:paraId="3DCCBFC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1BE7C2D" w14:textId="77777777" w:rsidTr="003834BD">
        <w:tc>
          <w:tcPr>
            <w:tcW w:w="272" w:type="dxa"/>
            <w:vMerge/>
          </w:tcPr>
          <w:p w14:paraId="6B27C01E" w14:textId="77777777" w:rsidR="00820E00" w:rsidRPr="00E014FB" w:rsidRDefault="00820E00" w:rsidP="003834BD">
            <w:pPr>
              <w:rPr>
                <w:rFonts w:cs="Times New Roman"/>
              </w:rPr>
            </w:pPr>
          </w:p>
        </w:tc>
        <w:tc>
          <w:tcPr>
            <w:tcW w:w="1903" w:type="dxa"/>
            <w:vMerge/>
          </w:tcPr>
          <w:p w14:paraId="6F0230B6" w14:textId="77777777" w:rsidR="00820E00" w:rsidRPr="00E014FB" w:rsidRDefault="00820E00" w:rsidP="003834BD">
            <w:pPr>
              <w:rPr>
                <w:rFonts w:cs="Times New Roman"/>
              </w:rPr>
            </w:pPr>
          </w:p>
        </w:tc>
        <w:tc>
          <w:tcPr>
            <w:tcW w:w="1224" w:type="dxa"/>
            <w:vMerge/>
          </w:tcPr>
          <w:p w14:paraId="4213B306" w14:textId="77777777" w:rsidR="00820E00" w:rsidRPr="00E014FB" w:rsidRDefault="00820E00" w:rsidP="003834BD">
            <w:pPr>
              <w:rPr>
                <w:rFonts w:cs="Times New Roman"/>
              </w:rPr>
            </w:pPr>
          </w:p>
        </w:tc>
        <w:tc>
          <w:tcPr>
            <w:tcW w:w="4080" w:type="dxa"/>
            <w:vMerge/>
          </w:tcPr>
          <w:p w14:paraId="08C7BF3B" w14:textId="77777777" w:rsidR="00820E00" w:rsidRPr="00E014FB" w:rsidRDefault="00820E00" w:rsidP="003834BD">
            <w:pPr>
              <w:rPr>
                <w:rFonts w:cs="Times New Roman"/>
              </w:rPr>
            </w:pPr>
          </w:p>
        </w:tc>
        <w:tc>
          <w:tcPr>
            <w:tcW w:w="6800" w:type="dxa"/>
          </w:tcPr>
          <w:p w14:paraId="71FFE9EF"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CC14B04" w14:textId="77777777" w:rsidTr="003834BD">
        <w:tc>
          <w:tcPr>
            <w:tcW w:w="272" w:type="dxa"/>
            <w:vMerge/>
          </w:tcPr>
          <w:p w14:paraId="03AE71B0" w14:textId="77777777" w:rsidR="00820E00" w:rsidRPr="00E014FB" w:rsidRDefault="00820E00" w:rsidP="003834BD">
            <w:pPr>
              <w:rPr>
                <w:rFonts w:cs="Times New Roman"/>
              </w:rPr>
            </w:pPr>
          </w:p>
        </w:tc>
        <w:tc>
          <w:tcPr>
            <w:tcW w:w="1903" w:type="dxa"/>
            <w:vMerge/>
          </w:tcPr>
          <w:p w14:paraId="564C2E47" w14:textId="77777777" w:rsidR="00820E00" w:rsidRPr="00E014FB" w:rsidRDefault="00820E00" w:rsidP="003834BD">
            <w:pPr>
              <w:rPr>
                <w:rFonts w:cs="Times New Roman"/>
              </w:rPr>
            </w:pPr>
          </w:p>
        </w:tc>
        <w:tc>
          <w:tcPr>
            <w:tcW w:w="1224" w:type="dxa"/>
            <w:vMerge/>
          </w:tcPr>
          <w:p w14:paraId="43983340" w14:textId="77777777" w:rsidR="00820E00" w:rsidRPr="00E014FB" w:rsidRDefault="00820E00" w:rsidP="003834BD">
            <w:pPr>
              <w:rPr>
                <w:rFonts w:cs="Times New Roman"/>
              </w:rPr>
            </w:pPr>
          </w:p>
        </w:tc>
        <w:tc>
          <w:tcPr>
            <w:tcW w:w="4080" w:type="dxa"/>
            <w:vMerge/>
          </w:tcPr>
          <w:p w14:paraId="40F2E429" w14:textId="77777777" w:rsidR="00820E00" w:rsidRPr="00E014FB" w:rsidRDefault="00820E00" w:rsidP="003834BD">
            <w:pPr>
              <w:rPr>
                <w:rFonts w:cs="Times New Roman"/>
              </w:rPr>
            </w:pPr>
          </w:p>
        </w:tc>
        <w:tc>
          <w:tcPr>
            <w:tcW w:w="6800" w:type="dxa"/>
          </w:tcPr>
          <w:p w14:paraId="4127BE6E"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0A46CAC" w14:textId="77777777" w:rsidTr="003834BD">
        <w:tc>
          <w:tcPr>
            <w:tcW w:w="272" w:type="dxa"/>
            <w:vMerge/>
          </w:tcPr>
          <w:p w14:paraId="0E67B61E" w14:textId="77777777" w:rsidR="00820E00" w:rsidRPr="00E014FB" w:rsidRDefault="00820E00" w:rsidP="003834BD">
            <w:pPr>
              <w:rPr>
                <w:rFonts w:cs="Times New Roman"/>
              </w:rPr>
            </w:pPr>
          </w:p>
        </w:tc>
        <w:tc>
          <w:tcPr>
            <w:tcW w:w="1903" w:type="dxa"/>
            <w:vMerge/>
          </w:tcPr>
          <w:p w14:paraId="3BC25253" w14:textId="77777777" w:rsidR="00820E00" w:rsidRPr="00E014FB" w:rsidRDefault="00820E00" w:rsidP="003834BD">
            <w:pPr>
              <w:rPr>
                <w:rFonts w:cs="Times New Roman"/>
              </w:rPr>
            </w:pPr>
          </w:p>
        </w:tc>
        <w:tc>
          <w:tcPr>
            <w:tcW w:w="1224" w:type="dxa"/>
            <w:vMerge/>
          </w:tcPr>
          <w:p w14:paraId="28DD0130" w14:textId="77777777" w:rsidR="00820E00" w:rsidRPr="00E014FB" w:rsidRDefault="00820E00" w:rsidP="003834BD">
            <w:pPr>
              <w:rPr>
                <w:rFonts w:cs="Times New Roman"/>
              </w:rPr>
            </w:pPr>
          </w:p>
        </w:tc>
        <w:tc>
          <w:tcPr>
            <w:tcW w:w="4080" w:type="dxa"/>
            <w:vMerge/>
          </w:tcPr>
          <w:p w14:paraId="41834968" w14:textId="77777777" w:rsidR="00820E00" w:rsidRPr="00E014FB" w:rsidRDefault="00820E00" w:rsidP="003834BD">
            <w:pPr>
              <w:rPr>
                <w:rFonts w:cs="Times New Roman"/>
              </w:rPr>
            </w:pPr>
          </w:p>
        </w:tc>
        <w:tc>
          <w:tcPr>
            <w:tcW w:w="6800" w:type="dxa"/>
          </w:tcPr>
          <w:p w14:paraId="64A3F2B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E745B66" w14:textId="77777777" w:rsidTr="003834BD">
        <w:tc>
          <w:tcPr>
            <w:tcW w:w="272" w:type="dxa"/>
            <w:vMerge/>
          </w:tcPr>
          <w:p w14:paraId="3EE9A973" w14:textId="77777777" w:rsidR="00820E00" w:rsidRPr="00E014FB" w:rsidRDefault="00820E00" w:rsidP="003834BD">
            <w:pPr>
              <w:rPr>
                <w:rFonts w:cs="Times New Roman"/>
              </w:rPr>
            </w:pPr>
          </w:p>
        </w:tc>
        <w:tc>
          <w:tcPr>
            <w:tcW w:w="1903" w:type="dxa"/>
            <w:vMerge/>
          </w:tcPr>
          <w:p w14:paraId="251665A4" w14:textId="77777777" w:rsidR="00820E00" w:rsidRPr="00E014FB" w:rsidRDefault="00820E00" w:rsidP="003834BD">
            <w:pPr>
              <w:rPr>
                <w:rFonts w:cs="Times New Roman"/>
              </w:rPr>
            </w:pPr>
          </w:p>
        </w:tc>
        <w:tc>
          <w:tcPr>
            <w:tcW w:w="1224" w:type="dxa"/>
            <w:vMerge/>
          </w:tcPr>
          <w:p w14:paraId="674600BE" w14:textId="77777777" w:rsidR="00820E00" w:rsidRPr="00E014FB" w:rsidRDefault="00820E00" w:rsidP="003834BD">
            <w:pPr>
              <w:rPr>
                <w:rFonts w:cs="Times New Roman"/>
              </w:rPr>
            </w:pPr>
          </w:p>
        </w:tc>
        <w:tc>
          <w:tcPr>
            <w:tcW w:w="4080" w:type="dxa"/>
            <w:vMerge/>
          </w:tcPr>
          <w:p w14:paraId="039773C3" w14:textId="77777777" w:rsidR="00820E00" w:rsidRPr="00E014FB" w:rsidRDefault="00820E00" w:rsidP="003834BD">
            <w:pPr>
              <w:rPr>
                <w:rFonts w:cs="Times New Roman"/>
              </w:rPr>
            </w:pPr>
          </w:p>
        </w:tc>
        <w:tc>
          <w:tcPr>
            <w:tcW w:w="6800" w:type="dxa"/>
          </w:tcPr>
          <w:p w14:paraId="6440A12E"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DDC0B11" w14:textId="77777777" w:rsidTr="003834BD">
        <w:tc>
          <w:tcPr>
            <w:tcW w:w="272" w:type="dxa"/>
            <w:vMerge/>
          </w:tcPr>
          <w:p w14:paraId="70E30AEE" w14:textId="77777777" w:rsidR="00820E00" w:rsidRPr="00E014FB" w:rsidRDefault="00820E00" w:rsidP="003834BD">
            <w:pPr>
              <w:rPr>
                <w:rFonts w:cs="Times New Roman"/>
              </w:rPr>
            </w:pPr>
          </w:p>
        </w:tc>
        <w:tc>
          <w:tcPr>
            <w:tcW w:w="1903" w:type="dxa"/>
            <w:vMerge/>
          </w:tcPr>
          <w:p w14:paraId="5127331D" w14:textId="77777777" w:rsidR="00820E00" w:rsidRPr="00E014FB" w:rsidRDefault="00820E00" w:rsidP="003834BD">
            <w:pPr>
              <w:rPr>
                <w:rFonts w:cs="Times New Roman"/>
              </w:rPr>
            </w:pPr>
          </w:p>
        </w:tc>
        <w:tc>
          <w:tcPr>
            <w:tcW w:w="1224" w:type="dxa"/>
            <w:vMerge/>
          </w:tcPr>
          <w:p w14:paraId="67E0B3AD" w14:textId="77777777" w:rsidR="00820E00" w:rsidRPr="00E014FB" w:rsidRDefault="00820E00" w:rsidP="003834BD">
            <w:pPr>
              <w:rPr>
                <w:rFonts w:cs="Times New Roman"/>
              </w:rPr>
            </w:pPr>
          </w:p>
        </w:tc>
        <w:tc>
          <w:tcPr>
            <w:tcW w:w="4080" w:type="dxa"/>
            <w:vMerge/>
          </w:tcPr>
          <w:p w14:paraId="3259F360" w14:textId="77777777" w:rsidR="00820E00" w:rsidRPr="00E014FB" w:rsidRDefault="00820E00" w:rsidP="003834BD">
            <w:pPr>
              <w:rPr>
                <w:rFonts w:cs="Times New Roman"/>
              </w:rPr>
            </w:pPr>
          </w:p>
        </w:tc>
        <w:tc>
          <w:tcPr>
            <w:tcW w:w="6800" w:type="dxa"/>
          </w:tcPr>
          <w:p w14:paraId="3FDA898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D0F8E4F" w14:textId="77777777" w:rsidTr="003834BD">
        <w:tc>
          <w:tcPr>
            <w:tcW w:w="272" w:type="dxa"/>
            <w:vMerge w:val="restart"/>
          </w:tcPr>
          <w:p w14:paraId="3DA15608"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716E35FD" w14:textId="77777777" w:rsidR="00820E00" w:rsidRPr="00E014FB" w:rsidRDefault="00820E00" w:rsidP="003834BD">
            <w:pPr>
              <w:rPr>
                <w:rFonts w:cs="Times New Roman"/>
              </w:rPr>
            </w:pPr>
            <w:r w:rsidRPr="00E014FB">
              <w:rPr>
                <w:rFonts w:eastAsia="Tahoma" w:cs="Times New Roman"/>
                <w:color w:val="000000"/>
                <w:sz w:val="20"/>
                <w:szCs w:val="20"/>
              </w:rPr>
              <w:t>Обеспечение спортивно-зрелищных мероприятий</w:t>
            </w:r>
          </w:p>
        </w:tc>
        <w:tc>
          <w:tcPr>
            <w:tcW w:w="1224" w:type="dxa"/>
            <w:vMerge w:val="restart"/>
          </w:tcPr>
          <w:p w14:paraId="2C1A16E2" w14:textId="77777777" w:rsidR="00820E00" w:rsidRPr="00E014FB" w:rsidRDefault="00820E00" w:rsidP="003834BD">
            <w:pPr>
              <w:rPr>
                <w:rFonts w:cs="Times New Roman"/>
              </w:rPr>
            </w:pPr>
            <w:r w:rsidRPr="00E014FB">
              <w:rPr>
                <w:rFonts w:eastAsia="Tahoma" w:cs="Times New Roman"/>
                <w:color w:val="000000"/>
                <w:sz w:val="20"/>
                <w:szCs w:val="20"/>
              </w:rPr>
              <w:t>5.1.1</w:t>
            </w:r>
          </w:p>
        </w:tc>
        <w:tc>
          <w:tcPr>
            <w:tcW w:w="4080" w:type="dxa"/>
            <w:vMerge w:val="restart"/>
          </w:tcPr>
          <w:p w14:paraId="7FECAC32" w14:textId="77777777" w:rsidR="00820E00" w:rsidRPr="00E014FB" w:rsidRDefault="00820E00" w:rsidP="003834BD">
            <w:pPr>
              <w:rPr>
                <w:rFonts w:cs="Times New Roman"/>
              </w:rPr>
            </w:pPr>
            <w:r w:rsidRPr="00E014FB">
              <w:rPr>
                <w:rFonts w:eastAsia="Tahoma" w:cs="Times New Roman"/>
                <w:color w:val="000000"/>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800" w:type="dxa"/>
          </w:tcPr>
          <w:p w14:paraId="35970109"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94A8603" w14:textId="77777777" w:rsidTr="003834BD">
        <w:tc>
          <w:tcPr>
            <w:tcW w:w="272" w:type="dxa"/>
            <w:vMerge/>
          </w:tcPr>
          <w:p w14:paraId="58D356F2" w14:textId="77777777" w:rsidR="00820E00" w:rsidRPr="00E014FB" w:rsidRDefault="00820E00" w:rsidP="003834BD">
            <w:pPr>
              <w:rPr>
                <w:rFonts w:cs="Times New Roman"/>
              </w:rPr>
            </w:pPr>
          </w:p>
        </w:tc>
        <w:tc>
          <w:tcPr>
            <w:tcW w:w="1903" w:type="dxa"/>
            <w:vMerge/>
          </w:tcPr>
          <w:p w14:paraId="3EBB71A2" w14:textId="77777777" w:rsidR="00820E00" w:rsidRPr="00E014FB" w:rsidRDefault="00820E00" w:rsidP="003834BD">
            <w:pPr>
              <w:rPr>
                <w:rFonts w:cs="Times New Roman"/>
              </w:rPr>
            </w:pPr>
          </w:p>
        </w:tc>
        <w:tc>
          <w:tcPr>
            <w:tcW w:w="1224" w:type="dxa"/>
            <w:vMerge/>
          </w:tcPr>
          <w:p w14:paraId="38032706" w14:textId="77777777" w:rsidR="00820E00" w:rsidRPr="00E014FB" w:rsidRDefault="00820E00" w:rsidP="003834BD">
            <w:pPr>
              <w:rPr>
                <w:rFonts w:cs="Times New Roman"/>
              </w:rPr>
            </w:pPr>
          </w:p>
        </w:tc>
        <w:tc>
          <w:tcPr>
            <w:tcW w:w="4080" w:type="dxa"/>
            <w:vMerge/>
          </w:tcPr>
          <w:p w14:paraId="6BFCDC7B" w14:textId="77777777" w:rsidR="00820E00" w:rsidRPr="00E014FB" w:rsidRDefault="00820E00" w:rsidP="003834BD">
            <w:pPr>
              <w:rPr>
                <w:rFonts w:cs="Times New Roman"/>
              </w:rPr>
            </w:pPr>
          </w:p>
        </w:tc>
        <w:tc>
          <w:tcPr>
            <w:tcW w:w="6800" w:type="dxa"/>
          </w:tcPr>
          <w:p w14:paraId="5EA34993"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1B09F5FF" w14:textId="77777777" w:rsidTr="003834BD">
        <w:tc>
          <w:tcPr>
            <w:tcW w:w="272" w:type="dxa"/>
            <w:vMerge/>
          </w:tcPr>
          <w:p w14:paraId="7B03F35C" w14:textId="77777777" w:rsidR="00820E00" w:rsidRPr="00E014FB" w:rsidRDefault="00820E00" w:rsidP="003834BD">
            <w:pPr>
              <w:rPr>
                <w:rFonts w:cs="Times New Roman"/>
              </w:rPr>
            </w:pPr>
          </w:p>
        </w:tc>
        <w:tc>
          <w:tcPr>
            <w:tcW w:w="1903" w:type="dxa"/>
            <w:vMerge/>
          </w:tcPr>
          <w:p w14:paraId="619BFB31" w14:textId="77777777" w:rsidR="00820E00" w:rsidRPr="00E014FB" w:rsidRDefault="00820E00" w:rsidP="003834BD">
            <w:pPr>
              <w:rPr>
                <w:rFonts w:cs="Times New Roman"/>
              </w:rPr>
            </w:pPr>
          </w:p>
        </w:tc>
        <w:tc>
          <w:tcPr>
            <w:tcW w:w="1224" w:type="dxa"/>
            <w:vMerge/>
          </w:tcPr>
          <w:p w14:paraId="380080DC" w14:textId="77777777" w:rsidR="00820E00" w:rsidRPr="00E014FB" w:rsidRDefault="00820E00" w:rsidP="003834BD">
            <w:pPr>
              <w:rPr>
                <w:rFonts w:cs="Times New Roman"/>
              </w:rPr>
            </w:pPr>
          </w:p>
        </w:tc>
        <w:tc>
          <w:tcPr>
            <w:tcW w:w="4080" w:type="dxa"/>
            <w:vMerge/>
          </w:tcPr>
          <w:p w14:paraId="065C4DA5" w14:textId="77777777" w:rsidR="00820E00" w:rsidRPr="00E014FB" w:rsidRDefault="00820E00" w:rsidP="003834BD">
            <w:pPr>
              <w:rPr>
                <w:rFonts w:cs="Times New Roman"/>
              </w:rPr>
            </w:pPr>
          </w:p>
        </w:tc>
        <w:tc>
          <w:tcPr>
            <w:tcW w:w="6800" w:type="dxa"/>
          </w:tcPr>
          <w:p w14:paraId="1E1B5EA1"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32C313" w14:textId="77777777" w:rsidTr="003834BD">
        <w:tc>
          <w:tcPr>
            <w:tcW w:w="272" w:type="dxa"/>
            <w:vMerge/>
          </w:tcPr>
          <w:p w14:paraId="682EF141" w14:textId="77777777" w:rsidR="00820E00" w:rsidRPr="00E014FB" w:rsidRDefault="00820E00" w:rsidP="003834BD">
            <w:pPr>
              <w:rPr>
                <w:rFonts w:cs="Times New Roman"/>
              </w:rPr>
            </w:pPr>
          </w:p>
        </w:tc>
        <w:tc>
          <w:tcPr>
            <w:tcW w:w="1903" w:type="dxa"/>
            <w:vMerge/>
          </w:tcPr>
          <w:p w14:paraId="6BEA3E9A" w14:textId="77777777" w:rsidR="00820E00" w:rsidRPr="00E014FB" w:rsidRDefault="00820E00" w:rsidP="003834BD">
            <w:pPr>
              <w:rPr>
                <w:rFonts w:cs="Times New Roman"/>
              </w:rPr>
            </w:pPr>
          </w:p>
        </w:tc>
        <w:tc>
          <w:tcPr>
            <w:tcW w:w="1224" w:type="dxa"/>
            <w:vMerge/>
          </w:tcPr>
          <w:p w14:paraId="14707AAE" w14:textId="77777777" w:rsidR="00820E00" w:rsidRPr="00E014FB" w:rsidRDefault="00820E00" w:rsidP="003834BD">
            <w:pPr>
              <w:rPr>
                <w:rFonts w:cs="Times New Roman"/>
              </w:rPr>
            </w:pPr>
          </w:p>
        </w:tc>
        <w:tc>
          <w:tcPr>
            <w:tcW w:w="4080" w:type="dxa"/>
            <w:vMerge/>
          </w:tcPr>
          <w:p w14:paraId="3A1F2BDE" w14:textId="77777777" w:rsidR="00820E00" w:rsidRPr="00E014FB" w:rsidRDefault="00820E00" w:rsidP="003834BD">
            <w:pPr>
              <w:rPr>
                <w:rFonts w:cs="Times New Roman"/>
              </w:rPr>
            </w:pPr>
          </w:p>
        </w:tc>
        <w:tc>
          <w:tcPr>
            <w:tcW w:w="6800" w:type="dxa"/>
          </w:tcPr>
          <w:p w14:paraId="58E2C880"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A83975A" w14:textId="77777777" w:rsidTr="003834BD">
        <w:tc>
          <w:tcPr>
            <w:tcW w:w="272" w:type="dxa"/>
            <w:vMerge/>
          </w:tcPr>
          <w:p w14:paraId="29726AF3" w14:textId="77777777" w:rsidR="00820E00" w:rsidRPr="00E014FB" w:rsidRDefault="00820E00" w:rsidP="003834BD">
            <w:pPr>
              <w:rPr>
                <w:rFonts w:cs="Times New Roman"/>
              </w:rPr>
            </w:pPr>
          </w:p>
        </w:tc>
        <w:tc>
          <w:tcPr>
            <w:tcW w:w="1903" w:type="dxa"/>
            <w:vMerge/>
          </w:tcPr>
          <w:p w14:paraId="257DA4DA" w14:textId="77777777" w:rsidR="00820E00" w:rsidRPr="00E014FB" w:rsidRDefault="00820E00" w:rsidP="003834BD">
            <w:pPr>
              <w:rPr>
                <w:rFonts w:cs="Times New Roman"/>
              </w:rPr>
            </w:pPr>
          </w:p>
        </w:tc>
        <w:tc>
          <w:tcPr>
            <w:tcW w:w="1224" w:type="dxa"/>
            <w:vMerge/>
          </w:tcPr>
          <w:p w14:paraId="6029F7FD" w14:textId="77777777" w:rsidR="00820E00" w:rsidRPr="00E014FB" w:rsidRDefault="00820E00" w:rsidP="003834BD">
            <w:pPr>
              <w:rPr>
                <w:rFonts w:cs="Times New Roman"/>
              </w:rPr>
            </w:pPr>
          </w:p>
        </w:tc>
        <w:tc>
          <w:tcPr>
            <w:tcW w:w="4080" w:type="dxa"/>
            <w:vMerge/>
          </w:tcPr>
          <w:p w14:paraId="451B98F9" w14:textId="77777777" w:rsidR="00820E00" w:rsidRPr="00E014FB" w:rsidRDefault="00820E00" w:rsidP="003834BD">
            <w:pPr>
              <w:rPr>
                <w:rFonts w:cs="Times New Roman"/>
              </w:rPr>
            </w:pPr>
          </w:p>
        </w:tc>
        <w:tc>
          <w:tcPr>
            <w:tcW w:w="6800" w:type="dxa"/>
          </w:tcPr>
          <w:p w14:paraId="4EC8702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44E3706" w14:textId="77777777" w:rsidTr="003834BD">
        <w:tc>
          <w:tcPr>
            <w:tcW w:w="272" w:type="dxa"/>
            <w:vMerge/>
          </w:tcPr>
          <w:p w14:paraId="25525C52" w14:textId="77777777" w:rsidR="00820E00" w:rsidRPr="00E014FB" w:rsidRDefault="00820E00" w:rsidP="003834BD">
            <w:pPr>
              <w:rPr>
                <w:rFonts w:cs="Times New Roman"/>
              </w:rPr>
            </w:pPr>
          </w:p>
        </w:tc>
        <w:tc>
          <w:tcPr>
            <w:tcW w:w="1903" w:type="dxa"/>
            <w:vMerge/>
          </w:tcPr>
          <w:p w14:paraId="63AC7CBF" w14:textId="77777777" w:rsidR="00820E00" w:rsidRPr="00E014FB" w:rsidRDefault="00820E00" w:rsidP="003834BD">
            <w:pPr>
              <w:rPr>
                <w:rFonts w:cs="Times New Roman"/>
              </w:rPr>
            </w:pPr>
          </w:p>
        </w:tc>
        <w:tc>
          <w:tcPr>
            <w:tcW w:w="1224" w:type="dxa"/>
            <w:vMerge/>
          </w:tcPr>
          <w:p w14:paraId="6B3A85BF" w14:textId="77777777" w:rsidR="00820E00" w:rsidRPr="00E014FB" w:rsidRDefault="00820E00" w:rsidP="003834BD">
            <w:pPr>
              <w:rPr>
                <w:rFonts w:cs="Times New Roman"/>
              </w:rPr>
            </w:pPr>
          </w:p>
        </w:tc>
        <w:tc>
          <w:tcPr>
            <w:tcW w:w="4080" w:type="dxa"/>
            <w:vMerge/>
          </w:tcPr>
          <w:p w14:paraId="3F29F2D6" w14:textId="77777777" w:rsidR="00820E00" w:rsidRPr="00E014FB" w:rsidRDefault="00820E00" w:rsidP="003834BD">
            <w:pPr>
              <w:rPr>
                <w:rFonts w:cs="Times New Roman"/>
              </w:rPr>
            </w:pPr>
          </w:p>
        </w:tc>
        <w:tc>
          <w:tcPr>
            <w:tcW w:w="6800" w:type="dxa"/>
          </w:tcPr>
          <w:p w14:paraId="4755DEB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DDC1653" w14:textId="77777777" w:rsidTr="003834BD">
        <w:tc>
          <w:tcPr>
            <w:tcW w:w="272" w:type="dxa"/>
            <w:vMerge/>
          </w:tcPr>
          <w:p w14:paraId="07A1B687" w14:textId="77777777" w:rsidR="00820E00" w:rsidRPr="00E014FB" w:rsidRDefault="00820E00" w:rsidP="003834BD">
            <w:pPr>
              <w:rPr>
                <w:rFonts w:cs="Times New Roman"/>
              </w:rPr>
            </w:pPr>
          </w:p>
        </w:tc>
        <w:tc>
          <w:tcPr>
            <w:tcW w:w="1903" w:type="dxa"/>
            <w:vMerge/>
          </w:tcPr>
          <w:p w14:paraId="61E4083F" w14:textId="77777777" w:rsidR="00820E00" w:rsidRPr="00E014FB" w:rsidRDefault="00820E00" w:rsidP="003834BD">
            <w:pPr>
              <w:rPr>
                <w:rFonts w:cs="Times New Roman"/>
              </w:rPr>
            </w:pPr>
          </w:p>
        </w:tc>
        <w:tc>
          <w:tcPr>
            <w:tcW w:w="1224" w:type="dxa"/>
            <w:vMerge/>
          </w:tcPr>
          <w:p w14:paraId="041D435D" w14:textId="77777777" w:rsidR="00820E00" w:rsidRPr="00E014FB" w:rsidRDefault="00820E00" w:rsidP="003834BD">
            <w:pPr>
              <w:rPr>
                <w:rFonts w:cs="Times New Roman"/>
              </w:rPr>
            </w:pPr>
          </w:p>
        </w:tc>
        <w:tc>
          <w:tcPr>
            <w:tcW w:w="4080" w:type="dxa"/>
            <w:vMerge/>
          </w:tcPr>
          <w:p w14:paraId="71ADFE87" w14:textId="77777777" w:rsidR="00820E00" w:rsidRPr="00E014FB" w:rsidRDefault="00820E00" w:rsidP="003834BD">
            <w:pPr>
              <w:rPr>
                <w:rFonts w:cs="Times New Roman"/>
              </w:rPr>
            </w:pPr>
          </w:p>
        </w:tc>
        <w:tc>
          <w:tcPr>
            <w:tcW w:w="6800" w:type="dxa"/>
          </w:tcPr>
          <w:p w14:paraId="3B0A86A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DAC9B58" w14:textId="77777777" w:rsidTr="003834BD">
        <w:tc>
          <w:tcPr>
            <w:tcW w:w="272" w:type="dxa"/>
            <w:vMerge/>
          </w:tcPr>
          <w:p w14:paraId="1F513257" w14:textId="77777777" w:rsidR="00820E00" w:rsidRPr="00E014FB" w:rsidRDefault="00820E00" w:rsidP="003834BD">
            <w:pPr>
              <w:rPr>
                <w:rFonts w:cs="Times New Roman"/>
              </w:rPr>
            </w:pPr>
          </w:p>
        </w:tc>
        <w:tc>
          <w:tcPr>
            <w:tcW w:w="1903" w:type="dxa"/>
            <w:vMerge/>
          </w:tcPr>
          <w:p w14:paraId="0904F253" w14:textId="77777777" w:rsidR="00820E00" w:rsidRPr="00E014FB" w:rsidRDefault="00820E00" w:rsidP="003834BD">
            <w:pPr>
              <w:rPr>
                <w:rFonts w:cs="Times New Roman"/>
              </w:rPr>
            </w:pPr>
          </w:p>
        </w:tc>
        <w:tc>
          <w:tcPr>
            <w:tcW w:w="1224" w:type="dxa"/>
            <w:vMerge/>
          </w:tcPr>
          <w:p w14:paraId="1DD10EE7" w14:textId="77777777" w:rsidR="00820E00" w:rsidRPr="00E014FB" w:rsidRDefault="00820E00" w:rsidP="003834BD">
            <w:pPr>
              <w:rPr>
                <w:rFonts w:cs="Times New Roman"/>
              </w:rPr>
            </w:pPr>
          </w:p>
        </w:tc>
        <w:tc>
          <w:tcPr>
            <w:tcW w:w="4080" w:type="dxa"/>
            <w:vMerge/>
          </w:tcPr>
          <w:p w14:paraId="783588F5" w14:textId="77777777" w:rsidR="00820E00" w:rsidRPr="00E014FB" w:rsidRDefault="00820E00" w:rsidP="003834BD">
            <w:pPr>
              <w:rPr>
                <w:rFonts w:cs="Times New Roman"/>
              </w:rPr>
            </w:pPr>
          </w:p>
        </w:tc>
        <w:tc>
          <w:tcPr>
            <w:tcW w:w="6800" w:type="dxa"/>
          </w:tcPr>
          <w:p w14:paraId="38D4256D"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CB6A8D4" w14:textId="77777777" w:rsidTr="003834BD">
        <w:tc>
          <w:tcPr>
            <w:tcW w:w="272" w:type="dxa"/>
            <w:vMerge/>
          </w:tcPr>
          <w:p w14:paraId="21D04328" w14:textId="77777777" w:rsidR="00820E00" w:rsidRPr="00E014FB" w:rsidRDefault="00820E00" w:rsidP="003834BD">
            <w:pPr>
              <w:rPr>
                <w:rFonts w:cs="Times New Roman"/>
              </w:rPr>
            </w:pPr>
          </w:p>
        </w:tc>
        <w:tc>
          <w:tcPr>
            <w:tcW w:w="1903" w:type="dxa"/>
            <w:vMerge/>
          </w:tcPr>
          <w:p w14:paraId="4DAD143F" w14:textId="77777777" w:rsidR="00820E00" w:rsidRPr="00E014FB" w:rsidRDefault="00820E00" w:rsidP="003834BD">
            <w:pPr>
              <w:rPr>
                <w:rFonts w:cs="Times New Roman"/>
              </w:rPr>
            </w:pPr>
          </w:p>
        </w:tc>
        <w:tc>
          <w:tcPr>
            <w:tcW w:w="1224" w:type="dxa"/>
            <w:vMerge/>
          </w:tcPr>
          <w:p w14:paraId="03EE9001" w14:textId="77777777" w:rsidR="00820E00" w:rsidRPr="00E014FB" w:rsidRDefault="00820E00" w:rsidP="003834BD">
            <w:pPr>
              <w:rPr>
                <w:rFonts w:cs="Times New Roman"/>
              </w:rPr>
            </w:pPr>
          </w:p>
        </w:tc>
        <w:tc>
          <w:tcPr>
            <w:tcW w:w="4080" w:type="dxa"/>
            <w:vMerge/>
          </w:tcPr>
          <w:p w14:paraId="7217250A" w14:textId="77777777" w:rsidR="00820E00" w:rsidRPr="00E014FB" w:rsidRDefault="00820E00" w:rsidP="003834BD">
            <w:pPr>
              <w:rPr>
                <w:rFonts w:cs="Times New Roman"/>
              </w:rPr>
            </w:pPr>
          </w:p>
        </w:tc>
        <w:tc>
          <w:tcPr>
            <w:tcW w:w="6800" w:type="dxa"/>
          </w:tcPr>
          <w:p w14:paraId="7CF4F70D"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5FECCDE" w14:textId="77777777" w:rsidTr="003834BD">
        <w:tc>
          <w:tcPr>
            <w:tcW w:w="272" w:type="dxa"/>
            <w:vMerge/>
          </w:tcPr>
          <w:p w14:paraId="6677B7A3" w14:textId="77777777" w:rsidR="00820E00" w:rsidRPr="00E014FB" w:rsidRDefault="00820E00" w:rsidP="003834BD">
            <w:pPr>
              <w:rPr>
                <w:rFonts w:cs="Times New Roman"/>
              </w:rPr>
            </w:pPr>
          </w:p>
        </w:tc>
        <w:tc>
          <w:tcPr>
            <w:tcW w:w="1903" w:type="dxa"/>
            <w:vMerge/>
          </w:tcPr>
          <w:p w14:paraId="19CCD444" w14:textId="77777777" w:rsidR="00820E00" w:rsidRPr="00E014FB" w:rsidRDefault="00820E00" w:rsidP="003834BD">
            <w:pPr>
              <w:rPr>
                <w:rFonts w:cs="Times New Roman"/>
              </w:rPr>
            </w:pPr>
          </w:p>
        </w:tc>
        <w:tc>
          <w:tcPr>
            <w:tcW w:w="1224" w:type="dxa"/>
            <w:vMerge/>
          </w:tcPr>
          <w:p w14:paraId="61F7E554" w14:textId="77777777" w:rsidR="00820E00" w:rsidRPr="00E014FB" w:rsidRDefault="00820E00" w:rsidP="003834BD">
            <w:pPr>
              <w:rPr>
                <w:rFonts w:cs="Times New Roman"/>
              </w:rPr>
            </w:pPr>
          </w:p>
        </w:tc>
        <w:tc>
          <w:tcPr>
            <w:tcW w:w="4080" w:type="dxa"/>
            <w:vMerge/>
          </w:tcPr>
          <w:p w14:paraId="7E25C34B" w14:textId="77777777" w:rsidR="00820E00" w:rsidRPr="00E014FB" w:rsidRDefault="00820E00" w:rsidP="003834BD">
            <w:pPr>
              <w:rPr>
                <w:rFonts w:cs="Times New Roman"/>
              </w:rPr>
            </w:pPr>
          </w:p>
        </w:tc>
        <w:tc>
          <w:tcPr>
            <w:tcW w:w="6800" w:type="dxa"/>
          </w:tcPr>
          <w:p w14:paraId="09C21726"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463617F7" w14:textId="77777777" w:rsidTr="003834BD">
        <w:tc>
          <w:tcPr>
            <w:tcW w:w="272" w:type="dxa"/>
            <w:vMerge/>
          </w:tcPr>
          <w:p w14:paraId="4B06461A" w14:textId="77777777" w:rsidR="00820E00" w:rsidRPr="00E014FB" w:rsidRDefault="00820E00" w:rsidP="003834BD">
            <w:pPr>
              <w:rPr>
                <w:rFonts w:cs="Times New Roman"/>
              </w:rPr>
            </w:pPr>
          </w:p>
        </w:tc>
        <w:tc>
          <w:tcPr>
            <w:tcW w:w="1903" w:type="dxa"/>
            <w:vMerge/>
          </w:tcPr>
          <w:p w14:paraId="4ABC2B30" w14:textId="77777777" w:rsidR="00820E00" w:rsidRPr="00E014FB" w:rsidRDefault="00820E00" w:rsidP="003834BD">
            <w:pPr>
              <w:rPr>
                <w:rFonts w:cs="Times New Roman"/>
              </w:rPr>
            </w:pPr>
          </w:p>
        </w:tc>
        <w:tc>
          <w:tcPr>
            <w:tcW w:w="1224" w:type="dxa"/>
            <w:vMerge/>
          </w:tcPr>
          <w:p w14:paraId="2FD19ED0" w14:textId="77777777" w:rsidR="00820E00" w:rsidRPr="00E014FB" w:rsidRDefault="00820E00" w:rsidP="003834BD">
            <w:pPr>
              <w:rPr>
                <w:rFonts w:cs="Times New Roman"/>
              </w:rPr>
            </w:pPr>
          </w:p>
        </w:tc>
        <w:tc>
          <w:tcPr>
            <w:tcW w:w="4080" w:type="dxa"/>
            <w:vMerge/>
          </w:tcPr>
          <w:p w14:paraId="17C66B41" w14:textId="77777777" w:rsidR="00820E00" w:rsidRPr="00E014FB" w:rsidRDefault="00820E00" w:rsidP="003834BD">
            <w:pPr>
              <w:rPr>
                <w:rFonts w:cs="Times New Roman"/>
              </w:rPr>
            </w:pPr>
          </w:p>
        </w:tc>
        <w:tc>
          <w:tcPr>
            <w:tcW w:w="6800" w:type="dxa"/>
          </w:tcPr>
          <w:p w14:paraId="320D605A"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B886C9B" w14:textId="77777777" w:rsidTr="003834BD">
        <w:tc>
          <w:tcPr>
            <w:tcW w:w="272" w:type="dxa"/>
            <w:vMerge/>
          </w:tcPr>
          <w:p w14:paraId="24422C35" w14:textId="77777777" w:rsidR="00820E00" w:rsidRPr="00E014FB" w:rsidRDefault="00820E00" w:rsidP="003834BD">
            <w:pPr>
              <w:rPr>
                <w:rFonts w:cs="Times New Roman"/>
              </w:rPr>
            </w:pPr>
          </w:p>
        </w:tc>
        <w:tc>
          <w:tcPr>
            <w:tcW w:w="1903" w:type="dxa"/>
            <w:vMerge/>
          </w:tcPr>
          <w:p w14:paraId="19A6C00D" w14:textId="77777777" w:rsidR="00820E00" w:rsidRPr="00E014FB" w:rsidRDefault="00820E00" w:rsidP="003834BD">
            <w:pPr>
              <w:rPr>
                <w:rFonts w:cs="Times New Roman"/>
              </w:rPr>
            </w:pPr>
          </w:p>
        </w:tc>
        <w:tc>
          <w:tcPr>
            <w:tcW w:w="1224" w:type="dxa"/>
            <w:vMerge/>
          </w:tcPr>
          <w:p w14:paraId="2D22818C" w14:textId="77777777" w:rsidR="00820E00" w:rsidRPr="00E014FB" w:rsidRDefault="00820E00" w:rsidP="003834BD">
            <w:pPr>
              <w:rPr>
                <w:rFonts w:cs="Times New Roman"/>
              </w:rPr>
            </w:pPr>
          </w:p>
        </w:tc>
        <w:tc>
          <w:tcPr>
            <w:tcW w:w="4080" w:type="dxa"/>
            <w:vMerge/>
          </w:tcPr>
          <w:p w14:paraId="1FD0B4FF" w14:textId="77777777" w:rsidR="00820E00" w:rsidRPr="00E014FB" w:rsidRDefault="00820E00" w:rsidP="003834BD">
            <w:pPr>
              <w:rPr>
                <w:rFonts w:cs="Times New Roman"/>
              </w:rPr>
            </w:pPr>
          </w:p>
        </w:tc>
        <w:tc>
          <w:tcPr>
            <w:tcW w:w="6800" w:type="dxa"/>
          </w:tcPr>
          <w:p w14:paraId="24BC6C03"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DB85D62" w14:textId="77777777" w:rsidTr="003834BD">
        <w:tc>
          <w:tcPr>
            <w:tcW w:w="272" w:type="dxa"/>
            <w:vMerge/>
          </w:tcPr>
          <w:p w14:paraId="6BBB5504" w14:textId="77777777" w:rsidR="00820E00" w:rsidRPr="00E014FB" w:rsidRDefault="00820E00" w:rsidP="003834BD">
            <w:pPr>
              <w:rPr>
                <w:rFonts w:cs="Times New Roman"/>
              </w:rPr>
            </w:pPr>
          </w:p>
        </w:tc>
        <w:tc>
          <w:tcPr>
            <w:tcW w:w="1903" w:type="dxa"/>
            <w:vMerge/>
          </w:tcPr>
          <w:p w14:paraId="0CB96B13" w14:textId="77777777" w:rsidR="00820E00" w:rsidRPr="00E014FB" w:rsidRDefault="00820E00" w:rsidP="003834BD">
            <w:pPr>
              <w:rPr>
                <w:rFonts w:cs="Times New Roman"/>
              </w:rPr>
            </w:pPr>
          </w:p>
        </w:tc>
        <w:tc>
          <w:tcPr>
            <w:tcW w:w="1224" w:type="dxa"/>
            <w:vMerge/>
          </w:tcPr>
          <w:p w14:paraId="404D6BAE" w14:textId="77777777" w:rsidR="00820E00" w:rsidRPr="00E014FB" w:rsidRDefault="00820E00" w:rsidP="003834BD">
            <w:pPr>
              <w:rPr>
                <w:rFonts w:cs="Times New Roman"/>
              </w:rPr>
            </w:pPr>
          </w:p>
        </w:tc>
        <w:tc>
          <w:tcPr>
            <w:tcW w:w="4080" w:type="dxa"/>
            <w:vMerge/>
          </w:tcPr>
          <w:p w14:paraId="7528B964" w14:textId="77777777" w:rsidR="00820E00" w:rsidRPr="00E014FB" w:rsidRDefault="00820E00" w:rsidP="003834BD">
            <w:pPr>
              <w:rPr>
                <w:rFonts w:cs="Times New Roman"/>
              </w:rPr>
            </w:pPr>
          </w:p>
        </w:tc>
        <w:tc>
          <w:tcPr>
            <w:tcW w:w="6800" w:type="dxa"/>
          </w:tcPr>
          <w:p w14:paraId="365D2099"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1A92107" w14:textId="77777777" w:rsidTr="003834BD">
        <w:tc>
          <w:tcPr>
            <w:tcW w:w="272" w:type="dxa"/>
            <w:vMerge w:val="restart"/>
          </w:tcPr>
          <w:p w14:paraId="14E33D3D"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6CB10F52" w14:textId="77777777" w:rsidR="00820E00" w:rsidRPr="00E014FB" w:rsidRDefault="00820E00" w:rsidP="003834BD">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vMerge w:val="restart"/>
          </w:tcPr>
          <w:p w14:paraId="5FA5A58A" w14:textId="77777777" w:rsidR="00820E00" w:rsidRPr="00E014FB" w:rsidRDefault="00820E00" w:rsidP="003834BD">
            <w:pPr>
              <w:rPr>
                <w:rFonts w:cs="Times New Roman"/>
              </w:rPr>
            </w:pPr>
            <w:r w:rsidRPr="00E014FB">
              <w:rPr>
                <w:rFonts w:eastAsia="Tahoma" w:cs="Times New Roman"/>
                <w:color w:val="000000"/>
                <w:sz w:val="20"/>
                <w:szCs w:val="20"/>
              </w:rPr>
              <w:t>5.1.2</w:t>
            </w:r>
          </w:p>
        </w:tc>
        <w:tc>
          <w:tcPr>
            <w:tcW w:w="4080" w:type="dxa"/>
            <w:vMerge w:val="restart"/>
          </w:tcPr>
          <w:p w14:paraId="70CC7692" w14:textId="77777777" w:rsidR="00820E00" w:rsidRPr="00E014FB" w:rsidRDefault="00820E00" w:rsidP="003834BD">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6EEDBE44"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B7F6499" w14:textId="77777777" w:rsidTr="003834BD">
        <w:tc>
          <w:tcPr>
            <w:tcW w:w="272" w:type="dxa"/>
            <w:vMerge/>
          </w:tcPr>
          <w:p w14:paraId="4064D9CB" w14:textId="77777777" w:rsidR="00820E00" w:rsidRPr="00E014FB" w:rsidRDefault="00820E00" w:rsidP="003834BD">
            <w:pPr>
              <w:rPr>
                <w:rFonts w:cs="Times New Roman"/>
              </w:rPr>
            </w:pPr>
          </w:p>
        </w:tc>
        <w:tc>
          <w:tcPr>
            <w:tcW w:w="1903" w:type="dxa"/>
            <w:vMerge/>
          </w:tcPr>
          <w:p w14:paraId="780408D3" w14:textId="77777777" w:rsidR="00820E00" w:rsidRPr="00E014FB" w:rsidRDefault="00820E00" w:rsidP="003834BD">
            <w:pPr>
              <w:rPr>
                <w:rFonts w:cs="Times New Roman"/>
              </w:rPr>
            </w:pPr>
          </w:p>
        </w:tc>
        <w:tc>
          <w:tcPr>
            <w:tcW w:w="1224" w:type="dxa"/>
            <w:vMerge/>
          </w:tcPr>
          <w:p w14:paraId="4DD37CD0" w14:textId="77777777" w:rsidR="00820E00" w:rsidRPr="00E014FB" w:rsidRDefault="00820E00" w:rsidP="003834BD">
            <w:pPr>
              <w:rPr>
                <w:rFonts w:cs="Times New Roman"/>
              </w:rPr>
            </w:pPr>
          </w:p>
        </w:tc>
        <w:tc>
          <w:tcPr>
            <w:tcW w:w="4080" w:type="dxa"/>
            <w:vMerge/>
          </w:tcPr>
          <w:p w14:paraId="456822A3" w14:textId="77777777" w:rsidR="00820E00" w:rsidRPr="00E014FB" w:rsidRDefault="00820E00" w:rsidP="003834BD">
            <w:pPr>
              <w:rPr>
                <w:rFonts w:cs="Times New Roman"/>
              </w:rPr>
            </w:pPr>
          </w:p>
        </w:tc>
        <w:tc>
          <w:tcPr>
            <w:tcW w:w="6800" w:type="dxa"/>
          </w:tcPr>
          <w:p w14:paraId="47059058"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C7213B4" w14:textId="77777777" w:rsidTr="003834BD">
        <w:tc>
          <w:tcPr>
            <w:tcW w:w="272" w:type="dxa"/>
            <w:vMerge/>
          </w:tcPr>
          <w:p w14:paraId="21431940" w14:textId="77777777" w:rsidR="00820E00" w:rsidRPr="00E014FB" w:rsidRDefault="00820E00" w:rsidP="003834BD">
            <w:pPr>
              <w:rPr>
                <w:rFonts w:cs="Times New Roman"/>
              </w:rPr>
            </w:pPr>
          </w:p>
        </w:tc>
        <w:tc>
          <w:tcPr>
            <w:tcW w:w="1903" w:type="dxa"/>
            <w:vMerge/>
          </w:tcPr>
          <w:p w14:paraId="262C73A9" w14:textId="77777777" w:rsidR="00820E00" w:rsidRPr="00E014FB" w:rsidRDefault="00820E00" w:rsidP="003834BD">
            <w:pPr>
              <w:rPr>
                <w:rFonts w:cs="Times New Roman"/>
              </w:rPr>
            </w:pPr>
          </w:p>
        </w:tc>
        <w:tc>
          <w:tcPr>
            <w:tcW w:w="1224" w:type="dxa"/>
            <w:vMerge/>
          </w:tcPr>
          <w:p w14:paraId="125DD1D8" w14:textId="77777777" w:rsidR="00820E00" w:rsidRPr="00E014FB" w:rsidRDefault="00820E00" w:rsidP="003834BD">
            <w:pPr>
              <w:rPr>
                <w:rFonts w:cs="Times New Roman"/>
              </w:rPr>
            </w:pPr>
          </w:p>
        </w:tc>
        <w:tc>
          <w:tcPr>
            <w:tcW w:w="4080" w:type="dxa"/>
            <w:vMerge/>
          </w:tcPr>
          <w:p w14:paraId="34480ED5" w14:textId="77777777" w:rsidR="00820E00" w:rsidRPr="00E014FB" w:rsidRDefault="00820E00" w:rsidP="003834BD">
            <w:pPr>
              <w:rPr>
                <w:rFonts w:cs="Times New Roman"/>
              </w:rPr>
            </w:pPr>
          </w:p>
        </w:tc>
        <w:tc>
          <w:tcPr>
            <w:tcW w:w="6800" w:type="dxa"/>
          </w:tcPr>
          <w:p w14:paraId="4B6DC02B"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B7E97C3" w14:textId="77777777" w:rsidTr="003834BD">
        <w:tc>
          <w:tcPr>
            <w:tcW w:w="272" w:type="dxa"/>
            <w:vMerge/>
          </w:tcPr>
          <w:p w14:paraId="4F6AB150" w14:textId="77777777" w:rsidR="00820E00" w:rsidRPr="00E014FB" w:rsidRDefault="00820E00" w:rsidP="003834BD">
            <w:pPr>
              <w:rPr>
                <w:rFonts w:cs="Times New Roman"/>
              </w:rPr>
            </w:pPr>
          </w:p>
        </w:tc>
        <w:tc>
          <w:tcPr>
            <w:tcW w:w="1903" w:type="dxa"/>
            <w:vMerge/>
          </w:tcPr>
          <w:p w14:paraId="4B212A7F" w14:textId="77777777" w:rsidR="00820E00" w:rsidRPr="00E014FB" w:rsidRDefault="00820E00" w:rsidP="003834BD">
            <w:pPr>
              <w:rPr>
                <w:rFonts w:cs="Times New Roman"/>
              </w:rPr>
            </w:pPr>
          </w:p>
        </w:tc>
        <w:tc>
          <w:tcPr>
            <w:tcW w:w="1224" w:type="dxa"/>
            <w:vMerge/>
          </w:tcPr>
          <w:p w14:paraId="52681B35" w14:textId="77777777" w:rsidR="00820E00" w:rsidRPr="00E014FB" w:rsidRDefault="00820E00" w:rsidP="003834BD">
            <w:pPr>
              <w:rPr>
                <w:rFonts w:cs="Times New Roman"/>
              </w:rPr>
            </w:pPr>
          </w:p>
        </w:tc>
        <w:tc>
          <w:tcPr>
            <w:tcW w:w="4080" w:type="dxa"/>
            <w:vMerge/>
          </w:tcPr>
          <w:p w14:paraId="7EE8AE9F" w14:textId="77777777" w:rsidR="00820E00" w:rsidRPr="00E014FB" w:rsidRDefault="00820E00" w:rsidP="003834BD">
            <w:pPr>
              <w:rPr>
                <w:rFonts w:cs="Times New Roman"/>
              </w:rPr>
            </w:pPr>
          </w:p>
        </w:tc>
        <w:tc>
          <w:tcPr>
            <w:tcW w:w="6800" w:type="dxa"/>
          </w:tcPr>
          <w:p w14:paraId="3F7FF8F5"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E20C212" w14:textId="77777777" w:rsidTr="003834BD">
        <w:tc>
          <w:tcPr>
            <w:tcW w:w="272" w:type="dxa"/>
            <w:vMerge/>
          </w:tcPr>
          <w:p w14:paraId="3290D5A1" w14:textId="77777777" w:rsidR="00820E00" w:rsidRPr="00E014FB" w:rsidRDefault="00820E00" w:rsidP="003834BD">
            <w:pPr>
              <w:rPr>
                <w:rFonts w:cs="Times New Roman"/>
              </w:rPr>
            </w:pPr>
          </w:p>
        </w:tc>
        <w:tc>
          <w:tcPr>
            <w:tcW w:w="1903" w:type="dxa"/>
            <w:vMerge/>
          </w:tcPr>
          <w:p w14:paraId="79604765" w14:textId="77777777" w:rsidR="00820E00" w:rsidRPr="00E014FB" w:rsidRDefault="00820E00" w:rsidP="003834BD">
            <w:pPr>
              <w:rPr>
                <w:rFonts w:cs="Times New Roman"/>
              </w:rPr>
            </w:pPr>
          </w:p>
        </w:tc>
        <w:tc>
          <w:tcPr>
            <w:tcW w:w="1224" w:type="dxa"/>
            <w:vMerge/>
          </w:tcPr>
          <w:p w14:paraId="7D9FD996" w14:textId="77777777" w:rsidR="00820E00" w:rsidRPr="00E014FB" w:rsidRDefault="00820E00" w:rsidP="003834BD">
            <w:pPr>
              <w:rPr>
                <w:rFonts w:cs="Times New Roman"/>
              </w:rPr>
            </w:pPr>
          </w:p>
        </w:tc>
        <w:tc>
          <w:tcPr>
            <w:tcW w:w="4080" w:type="dxa"/>
            <w:vMerge/>
          </w:tcPr>
          <w:p w14:paraId="786B3EE8" w14:textId="77777777" w:rsidR="00820E00" w:rsidRPr="00E014FB" w:rsidRDefault="00820E00" w:rsidP="003834BD">
            <w:pPr>
              <w:rPr>
                <w:rFonts w:cs="Times New Roman"/>
              </w:rPr>
            </w:pPr>
          </w:p>
        </w:tc>
        <w:tc>
          <w:tcPr>
            <w:tcW w:w="6800" w:type="dxa"/>
          </w:tcPr>
          <w:p w14:paraId="45594E6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836DE2" w14:textId="77777777" w:rsidTr="003834BD">
        <w:tc>
          <w:tcPr>
            <w:tcW w:w="272" w:type="dxa"/>
            <w:vMerge/>
          </w:tcPr>
          <w:p w14:paraId="19C1F66C" w14:textId="77777777" w:rsidR="00820E00" w:rsidRPr="00E014FB" w:rsidRDefault="00820E00" w:rsidP="003834BD">
            <w:pPr>
              <w:rPr>
                <w:rFonts w:cs="Times New Roman"/>
              </w:rPr>
            </w:pPr>
          </w:p>
        </w:tc>
        <w:tc>
          <w:tcPr>
            <w:tcW w:w="1903" w:type="dxa"/>
            <w:vMerge/>
          </w:tcPr>
          <w:p w14:paraId="41174475" w14:textId="77777777" w:rsidR="00820E00" w:rsidRPr="00E014FB" w:rsidRDefault="00820E00" w:rsidP="003834BD">
            <w:pPr>
              <w:rPr>
                <w:rFonts w:cs="Times New Roman"/>
              </w:rPr>
            </w:pPr>
          </w:p>
        </w:tc>
        <w:tc>
          <w:tcPr>
            <w:tcW w:w="1224" w:type="dxa"/>
            <w:vMerge/>
          </w:tcPr>
          <w:p w14:paraId="34AA1153" w14:textId="77777777" w:rsidR="00820E00" w:rsidRPr="00E014FB" w:rsidRDefault="00820E00" w:rsidP="003834BD">
            <w:pPr>
              <w:rPr>
                <w:rFonts w:cs="Times New Roman"/>
              </w:rPr>
            </w:pPr>
          </w:p>
        </w:tc>
        <w:tc>
          <w:tcPr>
            <w:tcW w:w="4080" w:type="dxa"/>
            <w:vMerge/>
          </w:tcPr>
          <w:p w14:paraId="7B67684D" w14:textId="77777777" w:rsidR="00820E00" w:rsidRPr="00E014FB" w:rsidRDefault="00820E00" w:rsidP="003834BD">
            <w:pPr>
              <w:rPr>
                <w:rFonts w:cs="Times New Roman"/>
              </w:rPr>
            </w:pPr>
          </w:p>
        </w:tc>
        <w:tc>
          <w:tcPr>
            <w:tcW w:w="6800" w:type="dxa"/>
          </w:tcPr>
          <w:p w14:paraId="4919594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FA8FC9F" w14:textId="77777777" w:rsidTr="003834BD">
        <w:tc>
          <w:tcPr>
            <w:tcW w:w="272" w:type="dxa"/>
            <w:vMerge/>
          </w:tcPr>
          <w:p w14:paraId="091B5690" w14:textId="77777777" w:rsidR="00820E00" w:rsidRPr="00E014FB" w:rsidRDefault="00820E00" w:rsidP="003834BD">
            <w:pPr>
              <w:rPr>
                <w:rFonts w:cs="Times New Roman"/>
              </w:rPr>
            </w:pPr>
          </w:p>
        </w:tc>
        <w:tc>
          <w:tcPr>
            <w:tcW w:w="1903" w:type="dxa"/>
            <w:vMerge/>
          </w:tcPr>
          <w:p w14:paraId="78D495AB" w14:textId="77777777" w:rsidR="00820E00" w:rsidRPr="00E014FB" w:rsidRDefault="00820E00" w:rsidP="003834BD">
            <w:pPr>
              <w:rPr>
                <w:rFonts w:cs="Times New Roman"/>
              </w:rPr>
            </w:pPr>
          </w:p>
        </w:tc>
        <w:tc>
          <w:tcPr>
            <w:tcW w:w="1224" w:type="dxa"/>
            <w:vMerge/>
          </w:tcPr>
          <w:p w14:paraId="0E7ECCA4" w14:textId="77777777" w:rsidR="00820E00" w:rsidRPr="00E014FB" w:rsidRDefault="00820E00" w:rsidP="003834BD">
            <w:pPr>
              <w:rPr>
                <w:rFonts w:cs="Times New Roman"/>
              </w:rPr>
            </w:pPr>
          </w:p>
        </w:tc>
        <w:tc>
          <w:tcPr>
            <w:tcW w:w="4080" w:type="dxa"/>
            <w:vMerge/>
          </w:tcPr>
          <w:p w14:paraId="317D6B72" w14:textId="77777777" w:rsidR="00820E00" w:rsidRPr="00E014FB" w:rsidRDefault="00820E00" w:rsidP="003834BD">
            <w:pPr>
              <w:rPr>
                <w:rFonts w:cs="Times New Roman"/>
              </w:rPr>
            </w:pPr>
          </w:p>
        </w:tc>
        <w:tc>
          <w:tcPr>
            <w:tcW w:w="6800" w:type="dxa"/>
          </w:tcPr>
          <w:p w14:paraId="338FD34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3657BD" w14:textId="77777777" w:rsidTr="003834BD">
        <w:tc>
          <w:tcPr>
            <w:tcW w:w="272" w:type="dxa"/>
            <w:vMerge/>
          </w:tcPr>
          <w:p w14:paraId="00F03196" w14:textId="77777777" w:rsidR="00820E00" w:rsidRPr="00E014FB" w:rsidRDefault="00820E00" w:rsidP="003834BD">
            <w:pPr>
              <w:rPr>
                <w:rFonts w:cs="Times New Roman"/>
              </w:rPr>
            </w:pPr>
          </w:p>
        </w:tc>
        <w:tc>
          <w:tcPr>
            <w:tcW w:w="1903" w:type="dxa"/>
            <w:vMerge/>
          </w:tcPr>
          <w:p w14:paraId="19AB0875" w14:textId="77777777" w:rsidR="00820E00" w:rsidRPr="00E014FB" w:rsidRDefault="00820E00" w:rsidP="003834BD">
            <w:pPr>
              <w:rPr>
                <w:rFonts w:cs="Times New Roman"/>
              </w:rPr>
            </w:pPr>
          </w:p>
        </w:tc>
        <w:tc>
          <w:tcPr>
            <w:tcW w:w="1224" w:type="dxa"/>
            <w:vMerge/>
          </w:tcPr>
          <w:p w14:paraId="5170367D" w14:textId="77777777" w:rsidR="00820E00" w:rsidRPr="00E014FB" w:rsidRDefault="00820E00" w:rsidP="003834BD">
            <w:pPr>
              <w:rPr>
                <w:rFonts w:cs="Times New Roman"/>
              </w:rPr>
            </w:pPr>
          </w:p>
        </w:tc>
        <w:tc>
          <w:tcPr>
            <w:tcW w:w="4080" w:type="dxa"/>
            <w:vMerge/>
          </w:tcPr>
          <w:p w14:paraId="58E7316A" w14:textId="77777777" w:rsidR="00820E00" w:rsidRPr="00E014FB" w:rsidRDefault="00820E00" w:rsidP="003834BD">
            <w:pPr>
              <w:rPr>
                <w:rFonts w:cs="Times New Roman"/>
              </w:rPr>
            </w:pPr>
          </w:p>
        </w:tc>
        <w:tc>
          <w:tcPr>
            <w:tcW w:w="6800" w:type="dxa"/>
          </w:tcPr>
          <w:p w14:paraId="385F832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C93D818" w14:textId="77777777" w:rsidTr="003834BD">
        <w:tc>
          <w:tcPr>
            <w:tcW w:w="272" w:type="dxa"/>
            <w:vMerge/>
          </w:tcPr>
          <w:p w14:paraId="16D0C3D5" w14:textId="77777777" w:rsidR="00820E00" w:rsidRPr="00E014FB" w:rsidRDefault="00820E00" w:rsidP="003834BD">
            <w:pPr>
              <w:rPr>
                <w:rFonts w:cs="Times New Roman"/>
              </w:rPr>
            </w:pPr>
          </w:p>
        </w:tc>
        <w:tc>
          <w:tcPr>
            <w:tcW w:w="1903" w:type="dxa"/>
            <w:vMerge/>
          </w:tcPr>
          <w:p w14:paraId="61F57182" w14:textId="77777777" w:rsidR="00820E00" w:rsidRPr="00E014FB" w:rsidRDefault="00820E00" w:rsidP="003834BD">
            <w:pPr>
              <w:rPr>
                <w:rFonts w:cs="Times New Roman"/>
              </w:rPr>
            </w:pPr>
          </w:p>
        </w:tc>
        <w:tc>
          <w:tcPr>
            <w:tcW w:w="1224" w:type="dxa"/>
            <w:vMerge/>
          </w:tcPr>
          <w:p w14:paraId="20106BBC" w14:textId="77777777" w:rsidR="00820E00" w:rsidRPr="00E014FB" w:rsidRDefault="00820E00" w:rsidP="003834BD">
            <w:pPr>
              <w:rPr>
                <w:rFonts w:cs="Times New Roman"/>
              </w:rPr>
            </w:pPr>
          </w:p>
        </w:tc>
        <w:tc>
          <w:tcPr>
            <w:tcW w:w="4080" w:type="dxa"/>
            <w:vMerge/>
          </w:tcPr>
          <w:p w14:paraId="3101C72A" w14:textId="77777777" w:rsidR="00820E00" w:rsidRPr="00E014FB" w:rsidRDefault="00820E00" w:rsidP="003834BD">
            <w:pPr>
              <w:rPr>
                <w:rFonts w:cs="Times New Roman"/>
              </w:rPr>
            </w:pPr>
          </w:p>
        </w:tc>
        <w:tc>
          <w:tcPr>
            <w:tcW w:w="6800" w:type="dxa"/>
          </w:tcPr>
          <w:p w14:paraId="2C42751E"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E95584E" w14:textId="77777777" w:rsidTr="003834BD">
        <w:tc>
          <w:tcPr>
            <w:tcW w:w="272" w:type="dxa"/>
            <w:vMerge/>
          </w:tcPr>
          <w:p w14:paraId="1ED5BC2E" w14:textId="77777777" w:rsidR="00820E00" w:rsidRPr="00E014FB" w:rsidRDefault="00820E00" w:rsidP="003834BD">
            <w:pPr>
              <w:rPr>
                <w:rFonts w:cs="Times New Roman"/>
              </w:rPr>
            </w:pPr>
          </w:p>
        </w:tc>
        <w:tc>
          <w:tcPr>
            <w:tcW w:w="1903" w:type="dxa"/>
            <w:vMerge/>
          </w:tcPr>
          <w:p w14:paraId="08A0F1AD" w14:textId="77777777" w:rsidR="00820E00" w:rsidRPr="00E014FB" w:rsidRDefault="00820E00" w:rsidP="003834BD">
            <w:pPr>
              <w:rPr>
                <w:rFonts w:cs="Times New Roman"/>
              </w:rPr>
            </w:pPr>
          </w:p>
        </w:tc>
        <w:tc>
          <w:tcPr>
            <w:tcW w:w="1224" w:type="dxa"/>
            <w:vMerge/>
          </w:tcPr>
          <w:p w14:paraId="21643FD5" w14:textId="77777777" w:rsidR="00820E00" w:rsidRPr="00E014FB" w:rsidRDefault="00820E00" w:rsidP="003834BD">
            <w:pPr>
              <w:rPr>
                <w:rFonts w:cs="Times New Roman"/>
              </w:rPr>
            </w:pPr>
          </w:p>
        </w:tc>
        <w:tc>
          <w:tcPr>
            <w:tcW w:w="4080" w:type="dxa"/>
            <w:vMerge/>
          </w:tcPr>
          <w:p w14:paraId="1DF19AE2" w14:textId="77777777" w:rsidR="00820E00" w:rsidRPr="00E014FB" w:rsidRDefault="00820E00" w:rsidP="003834BD">
            <w:pPr>
              <w:rPr>
                <w:rFonts w:cs="Times New Roman"/>
              </w:rPr>
            </w:pPr>
          </w:p>
        </w:tc>
        <w:tc>
          <w:tcPr>
            <w:tcW w:w="6800" w:type="dxa"/>
          </w:tcPr>
          <w:p w14:paraId="58CF9509"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7BD507A0" w14:textId="77777777" w:rsidTr="003834BD">
        <w:tc>
          <w:tcPr>
            <w:tcW w:w="272" w:type="dxa"/>
            <w:vMerge/>
          </w:tcPr>
          <w:p w14:paraId="3269809A" w14:textId="77777777" w:rsidR="00820E00" w:rsidRPr="00E014FB" w:rsidRDefault="00820E00" w:rsidP="003834BD">
            <w:pPr>
              <w:rPr>
                <w:rFonts w:cs="Times New Roman"/>
              </w:rPr>
            </w:pPr>
          </w:p>
        </w:tc>
        <w:tc>
          <w:tcPr>
            <w:tcW w:w="1903" w:type="dxa"/>
            <w:vMerge/>
          </w:tcPr>
          <w:p w14:paraId="14776CBD" w14:textId="77777777" w:rsidR="00820E00" w:rsidRPr="00E014FB" w:rsidRDefault="00820E00" w:rsidP="003834BD">
            <w:pPr>
              <w:rPr>
                <w:rFonts w:cs="Times New Roman"/>
              </w:rPr>
            </w:pPr>
          </w:p>
        </w:tc>
        <w:tc>
          <w:tcPr>
            <w:tcW w:w="1224" w:type="dxa"/>
            <w:vMerge/>
          </w:tcPr>
          <w:p w14:paraId="44934B81" w14:textId="77777777" w:rsidR="00820E00" w:rsidRPr="00E014FB" w:rsidRDefault="00820E00" w:rsidP="003834BD">
            <w:pPr>
              <w:rPr>
                <w:rFonts w:cs="Times New Roman"/>
              </w:rPr>
            </w:pPr>
          </w:p>
        </w:tc>
        <w:tc>
          <w:tcPr>
            <w:tcW w:w="4080" w:type="dxa"/>
            <w:vMerge/>
          </w:tcPr>
          <w:p w14:paraId="61C45A38" w14:textId="77777777" w:rsidR="00820E00" w:rsidRPr="00E014FB" w:rsidRDefault="00820E00" w:rsidP="003834BD">
            <w:pPr>
              <w:rPr>
                <w:rFonts w:cs="Times New Roman"/>
              </w:rPr>
            </w:pPr>
          </w:p>
        </w:tc>
        <w:tc>
          <w:tcPr>
            <w:tcW w:w="6800" w:type="dxa"/>
          </w:tcPr>
          <w:p w14:paraId="44C605B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85E3F31" w14:textId="77777777" w:rsidTr="003834BD">
        <w:tc>
          <w:tcPr>
            <w:tcW w:w="272" w:type="dxa"/>
            <w:vMerge/>
          </w:tcPr>
          <w:p w14:paraId="36928B66" w14:textId="77777777" w:rsidR="00820E00" w:rsidRPr="00E014FB" w:rsidRDefault="00820E00" w:rsidP="003834BD">
            <w:pPr>
              <w:rPr>
                <w:rFonts w:cs="Times New Roman"/>
              </w:rPr>
            </w:pPr>
          </w:p>
        </w:tc>
        <w:tc>
          <w:tcPr>
            <w:tcW w:w="1903" w:type="dxa"/>
            <w:vMerge/>
          </w:tcPr>
          <w:p w14:paraId="2EFA8EB7" w14:textId="77777777" w:rsidR="00820E00" w:rsidRPr="00E014FB" w:rsidRDefault="00820E00" w:rsidP="003834BD">
            <w:pPr>
              <w:rPr>
                <w:rFonts w:cs="Times New Roman"/>
              </w:rPr>
            </w:pPr>
          </w:p>
        </w:tc>
        <w:tc>
          <w:tcPr>
            <w:tcW w:w="1224" w:type="dxa"/>
            <w:vMerge/>
          </w:tcPr>
          <w:p w14:paraId="5D41C0F8" w14:textId="77777777" w:rsidR="00820E00" w:rsidRPr="00E014FB" w:rsidRDefault="00820E00" w:rsidP="003834BD">
            <w:pPr>
              <w:rPr>
                <w:rFonts w:cs="Times New Roman"/>
              </w:rPr>
            </w:pPr>
          </w:p>
        </w:tc>
        <w:tc>
          <w:tcPr>
            <w:tcW w:w="4080" w:type="dxa"/>
            <w:vMerge/>
          </w:tcPr>
          <w:p w14:paraId="3E94D6AA" w14:textId="77777777" w:rsidR="00820E00" w:rsidRPr="00E014FB" w:rsidRDefault="00820E00" w:rsidP="003834BD">
            <w:pPr>
              <w:rPr>
                <w:rFonts w:cs="Times New Roman"/>
              </w:rPr>
            </w:pPr>
          </w:p>
        </w:tc>
        <w:tc>
          <w:tcPr>
            <w:tcW w:w="6800" w:type="dxa"/>
          </w:tcPr>
          <w:p w14:paraId="6EFC1929"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1215218" w14:textId="77777777" w:rsidTr="003834BD">
        <w:tc>
          <w:tcPr>
            <w:tcW w:w="272" w:type="dxa"/>
            <w:vMerge/>
          </w:tcPr>
          <w:p w14:paraId="32AB1A09" w14:textId="77777777" w:rsidR="00820E00" w:rsidRPr="00E014FB" w:rsidRDefault="00820E00" w:rsidP="003834BD">
            <w:pPr>
              <w:rPr>
                <w:rFonts w:cs="Times New Roman"/>
              </w:rPr>
            </w:pPr>
          </w:p>
        </w:tc>
        <w:tc>
          <w:tcPr>
            <w:tcW w:w="1903" w:type="dxa"/>
            <w:vMerge/>
          </w:tcPr>
          <w:p w14:paraId="69129FF0" w14:textId="77777777" w:rsidR="00820E00" w:rsidRPr="00E014FB" w:rsidRDefault="00820E00" w:rsidP="003834BD">
            <w:pPr>
              <w:rPr>
                <w:rFonts w:cs="Times New Roman"/>
              </w:rPr>
            </w:pPr>
          </w:p>
        </w:tc>
        <w:tc>
          <w:tcPr>
            <w:tcW w:w="1224" w:type="dxa"/>
            <w:vMerge/>
          </w:tcPr>
          <w:p w14:paraId="0A8E9DC5" w14:textId="77777777" w:rsidR="00820E00" w:rsidRPr="00E014FB" w:rsidRDefault="00820E00" w:rsidP="003834BD">
            <w:pPr>
              <w:rPr>
                <w:rFonts w:cs="Times New Roman"/>
              </w:rPr>
            </w:pPr>
          </w:p>
        </w:tc>
        <w:tc>
          <w:tcPr>
            <w:tcW w:w="4080" w:type="dxa"/>
            <w:vMerge/>
          </w:tcPr>
          <w:p w14:paraId="1C475168" w14:textId="77777777" w:rsidR="00820E00" w:rsidRPr="00E014FB" w:rsidRDefault="00820E00" w:rsidP="003834BD">
            <w:pPr>
              <w:rPr>
                <w:rFonts w:cs="Times New Roman"/>
              </w:rPr>
            </w:pPr>
          </w:p>
        </w:tc>
        <w:tc>
          <w:tcPr>
            <w:tcW w:w="6800" w:type="dxa"/>
          </w:tcPr>
          <w:p w14:paraId="770AB727"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7C5CB03" w14:textId="77777777" w:rsidTr="003834BD">
        <w:tc>
          <w:tcPr>
            <w:tcW w:w="272" w:type="dxa"/>
            <w:vMerge w:val="restart"/>
          </w:tcPr>
          <w:p w14:paraId="26575789"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vMerge w:val="restart"/>
          </w:tcPr>
          <w:p w14:paraId="7FC5DD23" w14:textId="77777777" w:rsidR="00820E00" w:rsidRPr="00E014FB" w:rsidRDefault="00820E00" w:rsidP="003834BD">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64C174A9" w14:textId="77777777" w:rsidR="00820E00" w:rsidRPr="00E014FB" w:rsidRDefault="00820E00" w:rsidP="003834BD">
            <w:pPr>
              <w:rPr>
                <w:rFonts w:cs="Times New Roman"/>
              </w:rPr>
            </w:pPr>
            <w:r w:rsidRPr="00E014FB">
              <w:rPr>
                <w:rFonts w:eastAsia="Tahoma" w:cs="Times New Roman"/>
                <w:color w:val="000000"/>
                <w:sz w:val="20"/>
                <w:szCs w:val="20"/>
              </w:rPr>
              <w:t>9.3</w:t>
            </w:r>
          </w:p>
        </w:tc>
        <w:tc>
          <w:tcPr>
            <w:tcW w:w="4080" w:type="dxa"/>
            <w:vMerge w:val="restart"/>
          </w:tcPr>
          <w:p w14:paraId="6CA5556D"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w:t>
            </w:r>
            <w:r w:rsidRPr="00E014FB">
              <w:rPr>
                <w:rFonts w:eastAsia="Tahoma" w:cs="Times New Roman"/>
                <w:color w:val="000000"/>
                <w:sz w:val="20"/>
                <w:szCs w:val="20"/>
              </w:rPr>
              <w:lastRenderedPageBreak/>
              <w:t xml:space="preserve">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1DCB353B"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w:t>
            </w:r>
            <w:r w:rsidRPr="00E014FB">
              <w:rPr>
                <w:rFonts w:eastAsia="Tahoma" w:cs="Times New Roman"/>
                <w:color w:val="000000"/>
                <w:sz w:val="20"/>
                <w:szCs w:val="20"/>
              </w:rPr>
              <w:br/>
              <w:t xml:space="preserve"> - 10 кв.м;</w:t>
            </w:r>
            <w:r w:rsidRPr="00E014FB">
              <w:rPr>
                <w:rFonts w:eastAsia="Tahoma" w:cs="Times New Roman"/>
                <w:color w:val="000000"/>
                <w:sz w:val="20"/>
                <w:szCs w:val="20"/>
              </w:rPr>
              <w:br/>
              <w:t xml:space="preserve"> - 20000 кв.м.</w:t>
            </w:r>
          </w:p>
        </w:tc>
      </w:tr>
      <w:tr w:rsidR="00820E00" w:rsidRPr="00E014FB" w14:paraId="0AE54026" w14:textId="77777777" w:rsidTr="003834BD">
        <w:tc>
          <w:tcPr>
            <w:tcW w:w="272" w:type="dxa"/>
            <w:vMerge/>
          </w:tcPr>
          <w:p w14:paraId="1A09FCDF" w14:textId="77777777" w:rsidR="00820E00" w:rsidRPr="00E014FB" w:rsidRDefault="00820E00" w:rsidP="003834BD">
            <w:pPr>
              <w:rPr>
                <w:rFonts w:cs="Times New Roman"/>
              </w:rPr>
            </w:pPr>
          </w:p>
        </w:tc>
        <w:tc>
          <w:tcPr>
            <w:tcW w:w="1903" w:type="dxa"/>
            <w:vMerge/>
          </w:tcPr>
          <w:p w14:paraId="0C36B521" w14:textId="77777777" w:rsidR="00820E00" w:rsidRPr="00E014FB" w:rsidRDefault="00820E00" w:rsidP="003834BD">
            <w:pPr>
              <w:rPr>
                <w:rFonts w:cs="Times New Roman"/>
              </w:rPr>
            </w:pPr>
          </w:p>
        </w:tc>
        <w:tc>
          <w:tcPr>
            <w:tcW w:w="1224" w:type="dxa"/>
            <w:vMerge/>
          </w:tcPr>
          <w:p w14:paraId="29CF7CB8" w14:textId="77777777" w:rsidR="00820E00" w:rsidRPr="00E014FB" w:rsidRDefault="00820E00" w:rsidP="003834BD">
            <w:pPr>
              <w:rPr>
                <w:rFonts w:cs="Times New Roman"/>
              </w:rPr>
            </w:pPr>
          </w:p>
        </w:tc>
        <w:tc>
          <w:tcPr>
            <w:tcW w:w="4080" w:type="dxa"/>
            <w:vMerge/>
          </w:tcPr>
          <w:p w14:paraId="17F06E7F" w14:textId="77777777" w:rsidR="00820E00" w:rsidRPr="00E014FB" w:rsidRDefault="00820E00" w:rsidP="003834BD">
            <w:pPr>
              <w:rPr>
                <w:rFonts w:cs="Times New Roman"/>
              </w:rPr>
            </w:pPr>
          </w:p>
        </w:tc>
        <w:tc>
          <w:tcPr>
            <w:tcW w:w="6800" w:type="dxa"/>
          </w:tcPr>
          <w:p w14:paraId="7DCBB4D5"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17DAB385" w14:textId="77777777" w:rsidR="00820E00" w:rsidRPr="00E014FB" w:rsidRDefault="00820E00" w:rsidP="00820E00">
      <w:pPr>
        <w:rPr>
          <w:rFonts w:cs="Times New Roman"/>
        </w:rPr>
      </w:pPr>
    </w:p>
    <w:p w14:paraId="3C25B442" w14:textId="77777777" w:rsidR="00820E00" w:rsidRPr="00E014FB" w:rsidRDefault="00820E00" w:rsidP="00820E00">
      <w:pPr>
        <w:rPr>
          <w:rFonts w:cs="Times New Roman"/>
          <w:b/>
          <w:bCs/>
        </w:rPr>
      </w:pPr>
      <w:r w:rsidRPr="00E014FB">
        <w:rPr>
          <w:rFonts w:cs="Times New Roman"/>
          <w:b/>
          <w:bCs/>
        </w:rPr>
        <w:t>Особенности применения градостроительного регламента</w:t>
      </w:r>
    </w:p>
    <w:p w14:paraId="0D8111A2"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2B8E3C89" w14:textId="77777777" w:rsidR="00820E00" w:rsidRPr="00E014FB" w:rsidRDefault="00820E00" w:rsidP="00820E00">
      <w:pPr>
        <w:jc w:val="both"/>
        <w:rPr>
          <w:rFonts w:cs="Times New Roman"/>
        </w:rPr>
      </w:pPr>
      <w:r w:rsidRPr="00E014FB">
        <w:rPr>
          <w:rFonts w:eastAsia="Tahoma" w:cs="Times New Roman"/>
          <w:color w:val="000000"/>
          <w:sz w:val="20"/>
          <w:szCs w:val="20"/>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0AB50E98"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5EFD80E2" w14:textId="77777777" w:rsidR="00820E00" w:rsidRPr="00E014FB" w:rsidRDefault="00820E00" w:rsidP="00820E00">
      <w:pPr>
        <w:jc w:val="both"/>
        <w:rPr>
          <w:rFonts w:cs="Times New Roman"/>
        </w:rPr>
      </w:pPr>
      <w:r w:rsidRPr="00E014FB">
        <w:rPr>
          <w:rFonts w:eastAsia="Tahoma" w:cs="Times New Roman"/>
          <w:color w:val="000000"/>
          <w:sz w:val="20"/>
          <w:szCs w:val="20"/>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E4649A0" w14:textId="77777777" w:rsidR="00820E00" w:rsidRPr="00E014FB" w:rsidRDefault="00820E00" w:rsidP="00820E00">
      <w:pPr>
        <w:jc w:val="both"/>
        <w:rPr>
          <w:rFonts w:cs="Times New Roman"/>
        </w:rPr>
      </w:pPr>
      <w:r w:rsidRPr="00E014FB">
        <w:rPr>
          <w:rFonts w:eastAsia="Tahoma" w:cs="Times New Roman"/>
          <w:color w:val="000000"/>
          <w:sz w:val="20"/>
          <w:szCs w:val="20"/>
        </w:rPr>
        <w:t>Расстояния между остановками общественного пассажирского транспорта в общественно-деловой зоне не должны превышать 250 метров.</w:t>
      </w:r>
    </w:p>
    <w:p w14:paraId="29834BB4"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CFC044B"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5B3D8B29"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107C8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w:t>
      </w:r>
      <w:r w:rsidRPr="00E014FB">
        <w:rPr>
          <w:rFonts w:eastAsia="Tahoma" w:cs="Times New Roman"/>
          <w:color w:val="000000"/>
          <w:sz w:val="20"/>
          <w:szCs w:val="20"/>
        </w:rPr>
        <w:lastRenderedPageBreak/>
        <w:t>соответствовать основному цвету главного фасада. Запрещено использовать при отделке фасадов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0A86690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6178733B"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64E98D07"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6ED42347"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B5A3D8C"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2FF80D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5A2272C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769AEEA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30C33246"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4B6C6F9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1A01A443" w14:textId="77777777" w:rsidR="00820E00" w:rsidRPr="00E014FB" w:rsidRDefault="00820E00" w:rsidP="00820E00">
      <w:pPr>
        <w:jc w:val="both"/>
        <w:rPr>
          <w:rFonts w:cs="Times New Roman"/>
        </w:rPr>
      </w:pPr>
      <w:r w:rsidRPr="00E014FB">
        <w:rPr>
          <w:rFonts w:eastAsia="Tahoma" w:cs="Times New Roman"/>
          <w:color w:val="000000"/>
          <w:sz w:val="20"/>
          <w:szCs w:val="20"/>
        </w:rP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C075ED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14:paraId="51CEBA18" w14:textId="77777777" w:rsidR="00820E00" w:rsidRPr="00E014FB" w:rsidRDefault="00820E00" w:rsidP="00820E00">
      <w:pPr>
        <w:jc w:val="both"/>
        <w:rPr>
          <w:rFonts w:cs="Times New Roman"/>
        </w:rPr>
      </w:pPr>
      <w:r w:rsidRPr="00E014FB">
        <w:rPr>
          <w:rFonts w:eastAsia="Tahoma" w:cs="Times New Roman"/>
          <w:color w:val="000000"/>
          <w:sz w:val="20"/>
          <w:szCs w:val="20"/>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 в сторону от здания.</w:t>
      </w:r>
    </w:p>
    <w:p w14:paraId="02C60FF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5E9FF8"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02B9388"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зон затопления, подтопления запрещаются:</w:t>
      </w:r>
    </w:p>
    <w:p w14:paraId="02C7C036" w14:textId="77777777" w:rsidR="00820E00" w:rsidRPr="00E014FB" w:rsidRDefault="00820E00" w:rsidP="00820E00">
      <w:pPr>
        <w:jc w:val="both"/>
        <w:rPr>
          <w:rFonts w:cs="Times New Roman"/>
        </w:rPr>
      </w:pPr>
      <w:r w:rsidRPr="00E014FB">
        <w:rPr>
          <w:rFonts w:eastAsia="Tahoma" w:cs="Times New Roman"/>
          <w:color w:val="000000"/>
          <w:sz w:val="20"/>
          <w:szCs w:val="20"/>
        </w:rPr>
        <w:t>- использование сточных вод в целях регулирования плодородия почв;</w:t>
      </w:r>
    </w:p>
    <w:p w14:paraId="44258CD1" w14:textId="77777777" w:rsidR="00820E00" w:rsidRPr="00E014FB" w:rsidRDefault="00820E00" w:rsidP="00820E00">
      <w:pPr>
        <w:jc w:val="both"/>
        <w:rPr>
          <w:rFonts w:cs="Times New Roman"/>
        </w:rPr>
      </w:pPr>
      <w:r w:rsidRPr="00E014FB">
        <w:rPr>
          <w:rFonts w:eastAsia="Tahoma" w:cs="Times New Roman"/>
          <w:color w:val="000000"/>
          <w:sz w:val="20"/>
          <w:szCs w:val="20"/>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6F98066A" w14:textId="77777777" w:rsidR="00820E00" w:rsidRPr="00E014FB" w:rsidRDefault="00820E00" w:rsidP="00820E00">
      <w:pPr>
        <w:jc w:val="both"/>
        <w:rPr>
          <w:rFonts w:cs="Times New Roman"/>
        </w:rPr>
      </w:pPr>
      <w:r w:rsidRPr="00E014FB">
        <w:rPr>
          <w:rFonts w:eastAsia="Tahoma" w:cs="Times New Roman"/>
          <w:color w:val="000000"/>
          <w:sz w:val="20"/>
          <w:szCs w:val="20"/>
        </w:rPr>
        <w:t>- осуществление авиационных мер по борьбе с вредными организмами.</w:t>
      </w:r>
    </w:p>
    <w:p w14:paraId="363B1535"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3A9601C"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3D8BB1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C8DF537"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D04F7A0"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29C9B42" w14:textId="77777777" w:rsidR="00820E00" w:rsidRPr="00E014FB" w:rsidRDefault="00820E00" w:rsidP="00820E00">
      <w:pPr>
        <w:rPr>
          <w:rFonts w:cs="Times New Roman"/>
        </w:rPr>
      </w:pPr>
    </w:p>
    <w:p w14:paraId="4CFCD631" w14:textId="77777777" w:rsidR="00820E00" w:rsidRPr="00E014FB" w:rsidRDefault="00820E00" w:rsidP="00820E00">
      <w:pPr>
        <w:rPr>
          <w:rFonts w:cs="Times New Roman"/>
          <w:b/>
          <w:bCs/>
        </w:rPr>
      </w:pPr>
      <w:r w:rsidRPr="00E014FB">
        <w:rPr>
          <w:rFonts w:cs="Times New Roman"/>
          <w:b/>
          <w:bCs/>
        </w:rPr>
        <w:t>Требования к архитектурно-градостроительному облику объектов капитального строительства</w:t>
      </w:r>
    </w:p>
    <w:p w14:paraId="1AB1FDE2"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396576AF" w14:textId="77777777" w:rsidR="00820E00" w:rsidRPr="00E014FB" w:rsidRDefault="00820E00" w:rsidP="00820E00">
      <w:pPr>
        <w:rPr>
          <w:rFonts w:cs="Times New Roman"/>
        </w:rPr>
      </w:pPr>
    </w:p>
    <w:p w14:paraId="0486D82B" w14:textId="77777777" w:rsidR="00820E00" w:rsidRPr="00991DB9" w:rsidRDefault="00820E00" w:rsidP="00820E00">
      <w:pPr>
        <w:jc w:val="center"/>
        <w:rPr>
          <w:rFonts w:cs="Times New Roman"/>
          <w:b/>
          <w:bCs/>
        </w:rPr>
      </w:pPr>
      <w:r w:rsidRPr="00991DB9">
        <w:rPr>
          <w:rFonts w:cs="Times New Roman"/>
          <w:b/>
          <w:bCs/>
        </w:rPr>
        <w:t>Многофункциональная общественно-деловая зона  при транспортных коридорах и узлах (ОД2.2)</w:t>
      </w:r>
    </w:p>
    <w:p w14:paraId="441F8CC3" w14:textId="77777777" w:rsidR="00820E00" w:rsidRPr="00E014FB" w:rsidRDefault="00820E00" w:rsidP="00820E00">
      <w:pPr>
        <w:jc w:val="both"/>
        <w:rPr>
          <w:rFonts w:cs="Times New Roman"/>
        </w:rPr>
      </w:pPr>
      <w:r w:rsidRPr="00E014FB">
        <w:rPr>
          <w:rFonts w:eastAsia="Tahoma" w:cs="Times New Roman"/>
          <w:color w:val="000000"/>
        </w:rPr>
        <w:t>Многофункциональная общественно-деловая зона при транспортных коридорах и узлах ОД2.2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w:t>
      </w:r>
    </w:p>
    <w:p w14:paraId="0967F5F3" w14:textId="77777777" w:rsidR="00820E00" w:rsidRPr="00E014FB" w:rsidRDefault="00820E00" w:rsidP="00820E00">
      <w:pPr>
        <w:rPr>
          <w:rFonts w:cs="Times New Roman"/>
        </w:rPr>
      </w:pPr>
    </w:p>
    <w:p w14:paraId="74532E56" w14:textId="77777777" w:rsidR="00820E00" w:rsidRPr="00E014FB" w:rsidRDefault="00820E00" w:rsidP="00820E00">
      <w:pPr>
        <w:rPr>
          <w:rFonts w:cs="Times New Roman"/>
          <w:b/>
          <w:bCs/>
        </w:rPr>
      </w:pPr>
      <w:r w:rsidRPr="00E014FB">
        <w:rPr>
          <w:rFonts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550A7F5" w14:textId="77777777" w:rsidTr="003834BD">
        <w:trPr>
          <w:tblHeader/>
        </w:trPr>
        <w:tc>
          <w:tcPr>
            <w:tcW w:w="272" w:type="dxa"/>
          </w:tcPr>
          <w:p w14:paraId="362588E3"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590138D1"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EED874A"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96BE1CD"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AC226A0"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41A95BA" w14:textId="77777777" w:rsidTr="003834BD">
        <w:trPr>
          <w:tblHeader/>
        </w:trPr>
        <w:tc>
          <w:tcPr>
            <w:tcW w:w="272" w:type="dxa"/>
          </w:tcPr>
          <w:p w14:paraId="6248480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0A012A10"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69B76DA5"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3CF637DF"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4CCA3330"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5D5500A8" w14:textId="77777777" w:rsidTr="003834BD">
        <w:tc>
          <w:tcPr>
            <w:tcW w:w="272" w:type="dxa"/>
            <w:vMerge w:val="restart"/>
          </w:tcPr>
          <w:p w14:paraId="0AEEB985"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034FD898" w14:textId="77777777" w:rsidR="00820E00" w:rsidRPr="00E014FB" w:rsidRDefault="00820E00" w:rsidP="003834BD">
            <w:pPr>
              <w:rPr>
                <w:rFonts w:cs="Times New Roman"/>
              </w:rPr>
            </w:pPr>
            <w:r w:rsidRPr="00E014FB">
              <w:rPr>
                <w:rFonts w:eastAsia="Tahoma" w:cs="Times New Roman"/>
                <w:color w:val="000000"/>
                <w:sz w:val="20"/>
                <w:szCs w:val="20"/>
              </w:rPr>
              <w:t>Оказание услуг связи</w:t>
            </w:r>
          </w:p>
        </w:tc>
        <w:tc>
          <w:tcPr>
            <w:tcW w:w="1224" w:type="dxa"/>
            <w:vMerge w:val="restart"/>
          </w:tcPr>
          <w:p w14:paraId="2934F851" w14:textId="77777777" w:rsidR="00820E00" w:rsidRPr="00E014FB" w:rsidRDefault="00820E00" w:rsidP="003834BD">
            <w:pPr>
              <w:rPr>
                <w:rFonts w:cs="Times New Roman"/>
              </w:rPr>
            </w:pPr>
            <w:r w:rsidRPr="00E014FB">
              <w:rPr>
                <w:rFonts w:eastAsia="Tahoma" w:cs="Times New Roman"/>
                <w:color w:val="000000"/>
                <w:sz w:val="20"/>
                <w:szCs w:val="20"/>
              </w:rPr>
              <w:t>3.2.3</w:t>
            </w:r>
          </w:p>
        </w:tc>
        <w:tc>
          <w:tcPr>
            <w:tcW w:w="4080" w:type="dxa"/>
            <w:vMerge w:val="restart"/>
          </w:tcPr>
          <w:p w14:paraId="7026FEA3"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2303A17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527E8CCB" w14:textId="77777777" w:rsidTr="003834BD">
        <w:tc>
          <w:tcPr>
            <w:tcW w:w="272" w:type="dxa"/>
            <w:vMerge/>
          </w:tcPr>
          <w:p w14:paraId="21070500" w14:textId="77777777" w:rsidR="00820E00" w:rsidRPr="00E014FB" w:rsidRDefault="00820E00" w:rsidP="003834BD">
            <w:pPr>
              <w:rPr>
                <w:rFonts w:cs="Times New Roman"/>
              </w:rPr>
            </w:pPr>
          </w:p>
        </w:tc>
        <w:tc>
          <w:tcPr>
            <w:tcW w:w="1903" w:type="dxa"/>
            <w:vMerge/>
          </w:tcPr>
          <w:p w14:paraId="25578DEB" w14:textId="77777777" w:rsidR="00820E00" w:rsidRPr="00E014FB" w:rsidRDefault="00820E00" w:rsidP="003834BD">
            <w:pPr>
              <w:rPr>
                <w:rFonts w:cs="Times New Roman"/>
              </w:rPr>
            </w:pPr>
          </w:p>
        </w:tc>
        <w:tc>
          <w:tcPr>
            <w:tcW w:w="1224" w:type="dxa"/>
            <w:vMerge/>
          </w:tcPr>
          <w:p w14:paraId="2AEC3DB3" w14:textId="77777777" w:rsidR="00820E00" w:rsidRPr="00E014FB" w:rsidRDefault="00820E00" w:rsidP="003834BD">
            <w:pPr>
              <w:rPr>
                <w:rFonts w:cs="Times New Roman"/>
              </w:rPr>
            </w:pPr>
          </w:p>
        </w:tc>
        <w:tc>
          <w:tcPr>
            <w:tcW w:w="4080" w:type="dxa"/>
            <w:vMerge/>
          </w:tcPr>
          <w:p w14:paraId="4407C0E3" w14:textId="77777777" w:rsidR="00820E00" w:rsidRPr="00E014FB" w:rsidRDefault="00820E00" w:rsidP="003834BD">
            <w:pPr>
              <w:rPr>
                <w:rFonts w:cs="Times New Roman"/>
              </w:rPr>
            </w:pPr>
          </w:p>
        </w:tc>
        <w:tc>
          <w:tcPr>
            <w:tcW w:w="6800" w:type="dxa"/>
          </w:tcPr>
          <w:p w14:paraId="787F9B87"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 кв.м.</w:t>
            </w:r>
          </w:p>
        </w:tc>
      </w:tr>
      <w:tr w:rsidR="00820E00" w:rsidRPr="00E014FB" w14:paraId="3264808F" w14:textId="77777777" w:rsidTr="003834BD">
        <w:tc>
          <w:tcPr>
            <w:tcW w:w="272" w:type="dxa"/>
            <w:vMerge/>
          </w:tcPr>
          <w:p w14:paraId="5BEC203C" w14:textId="77777777" w:rsidR="00820E00" w:rsidRPr="00E014FB" w:rsidRDefault="00820E00" w:rsidP="003834BD">
            <w:pPr>
              <w:rPr>
                <w:rFonts w:cs="Times New Roman"/>
              </w:rPr>
            </w:pPr>
          </w:p>
        </w:tc>
        <w:tc>
          <w:tcPr>
            <w:tcW w:w="1903" w:type="dxa"/>
            <w:vMerge/>
          </w:tcPr>
          <w:p w14:paraId="0C9D8B7F" w14:textId="77777777" w:rsidR="00820E00" w:rsidRPr="00E014FB" w:rsidRDefault="00820E00" w:rsidP="003834BD">
            <w:pPr>
              <w:rPr>
                <w:rFonts w:cs="Times New Roman"/>
              </w:rPr>
            </w:pPr>
          </w:p>
        </w:tc>
        <w:tc>
          <w:tcPr>
            <w:tcW w:w="1224" w:type="dxa"/>
            <w:vMerge/>
          </w:tcPr>
          <w:p w14:paraId="12FD379E" w14:textId="77777777" w:rsidR="00820E00" w:rsidRPr="00E014FB" w:rsidRDefault="00820E00" w:rsidP="003834BD">
            <w:pPr>
              <w:rPr>
                <w:rFonts w:cs="Times New Roman"/>
              </w:rPr>
            </w:pPr>
          </w:p>
        </w:tc>
        <w:tc>
          <w:tcPr>
            <w:tcW w:w="4080" w:type="dxa"/>
            <w:vMerge/>
          </w:tcPr>
          <w:p w14:paraId="174B6FE2" w14:textId="77777777" w:rsidR="00820E00" w:rsidRPr="00E014FB" w:rsidRDefault="00820E00" w:rsidP="003834BD">
            <w:pPr>
              <w:rPr>
                <w:rFonts w:cs="Times New Roman"/>
              </w:rPr>
            </w:pPr>
          </w:p>
        </w:tc>
        <w:tc>
          <w:tcPr>
            <w:tcW w:w="6800" w:type="dxa"/>
          </w:tcPr>
          <w:p w14:paraId="440FEF8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3B83852" w14:textId="77777777" w:rsidTr="003834BD">
        <w:tc>
          <w:tcPr>
            <w:tcW w:w="272" w:type="dxa"/>
            <w:vMerge/>
          </w:tcPr>
          <w:p w14:paraId="54A4AD1D" w14:textId="77777777" w:rsidR="00820E00" w:rsidRPr="00E014FB" w:rsidRDefault="00820E00" w:rsidP="003834BD">
            <w:pPr>
              <w:rPr>
                <w:rFonts w:cs="Times New Roman"/>
              </w:rPr>
            </w:pPr>
          </w:p>
        </w:tc>
        <w:tc>
          <w:tcPr>
            <w:tcW w:w="1903" w:type="dxa"/>
            <w:vMerge/>
          </w:tcPr>
          <w:p w14:paraId="4C921018" w14:textId="77777777" w:rsidR="00820E00" w:rsidRPr="00E014FB" w:rsidRDefault="00820E00" w:rsidP="003834BD">
            <w:pPr>
              <w:rPr>
                <w:rFonts w:cs="Times New Roman"/>
              </w:rPr>
            </w:pPr>
          </w:p>
        </w:tc>
        <w:tc>
          <w:tcPr>
            <w:tcW w:w="1224" w:type="dxa"/>
            <w:vMerge/>
          </w:tcPr>
          <w:p w14:paraId="1A804B67" w14:textId="77777777" w:rsidR="00820E00" w:rsidRPr="00E014FB" w:rsidRDefault="00820E00" w:rsidP="003834BD">
            <w:pPr>
              <w:rPr>
                <w:rFonts w:cs="Times New Roman"/>
              </w:rPr>
            </w:pPr>
          </w:p>
        </w:tc>
        <w:tc>
          <w:tcPr>
            <w:tcW w:w="4080" w:type="dxa"/>
            <w:vMerge/>
          </w:tcPr>
          <w:p w14:paraId="46D96A5C" w14:textId="77777777" w:rsidR="00820E00" w:rsidRPr="00E014FB" w:rsidRDefault="00820E00" w:rsidP="003834BD">
            <w:pPr>
              <w:rPr>
                <w:rFonts w:cs="Times New Roman"/>
              </w:rPr>
            </w:pPr>
          </w:p>
        </w:tc>
        <w:tc>
          <w:tcPr>
            <w:tcW w:w="6800" w:type="dxa"/>
          </w:tcPr>
          <w:p w14:paraId="1DD23140"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F6B74E5" w14:textId="77777777" w:rsidTr="003834BD">
        <w:tc>
          <w:tcPr>
            <w:tcW w:w="272" w:type="dxa"/>
            <w:vMerge/>
          </w:tcPr>
          <w:p w14:paraId="6D5573FC" w14:textId="77777777" w:rsidR="00820E00" w:rsidRPr="00E014FB" w:rsidRDefault="00820E00" w:rsidP="003834BD">
            <w:pPr>
              <w:rPr>
                <w:rFonts w:cs="Times New Roman"/>
              </w:rPr>
            </w:pPr>
          </w:p>
        </w:tc>
        <w:tc>
          <w:tcPr>
            <w:tcW w:w="1903" w:type="dxa"/>
            <w:vMerge/>
          </w:tcPr>
          <w:p w14:paraId="024F6E5B" w14:textId="77777777" w:rsidR="00820E00" w:rsidRPr="00E014FB" w:rsidRDefault="00820E00" w:rsidP="003834BD">
            <w:pPr>
              <w:rPr>
                <w:rFonts w:cs="Times New Roman"/>
              </w:rPr>
            </w:pPr>
          </w:p>
        </w:tc>
        <w:tc>
          <w:tcPr>
            <w:tcW w:w="1224" w:type="dxa"/>
            <w:vMerge/>
          </w:tcPr>
          <w:p w14:paraId="3C494A70" w14:textId="77777777" w:rsidR="00820E00" w:rsidRPr="00E014FB" w:rsidRDefault="00820E00" w:rsidP="003834BD">
            <w:pPr>
              <w:rPr>
                <w:rFonts w:cs="Times New Roman"/>
              </w:rPr>
            </w:pPr>
          </w:p>
        </w:tc>
        <w:tc>
          <w:tcPr>
            <w:tcW w:w="4080" w:type="dxa"/>
            <w:vMerge/>
          </w:tcPr>
          <w:p w14:paraId="62B97910" w14:textId="77777777" w:rsidR="00820E00" w:rsidRPr="00E014FB" w:rsidRDefault="00820E00" w:rsidP="003834BD">
            <w:pPr>
              <w:rPr>
                <w:rFonts w:cs="Times New Roman"/>
              </w:rPr>
            </w:pPr>
          </w:p>
        </w:tc>
        <w:tc>
          <w:tcPr>
            <w:tcW w:w="6800" w:type="dxa"/>
          </w:tcPr>
          <w:p w14:paraId="00664B8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56094A6" w14:textId="77777777" w:rsidTr="003834BD">
        <w:tc>
          <w:tcPr>
            <w:tcW w:w="272" w:type="dxa"/>
            <w:vMerge/>
          </w:tcPr>
          <w:p w14:paraId="087057A7" w14:textId="77777777" w:rsidR="00820E00" w:rsidRPr="00E014FB" w:rsidRDefault="00820E00" w:rsidP="003834BD">
            <w:pPr>
              <w:rPr>
                <w:rFonts w:cs="Times New Roman"/>
              </w:rPr>
            </w:pPr>
          </w:p>
        </w:tc>
        <w:tc>
          <w:tcPr>
            <w:tcW w:w="1903" w:type="dxa"/>
            <w:vMerge/>
          </w:tcPr>
          <w:p w14:paraId="58DF5717" w14:textId="77777777" w:rsidR="00820E00" w:rsidRPr="00E014FB" w:rsidRDefault="00820E00" w:rsidP="003834BD">
            <w:pPr>
              <w:rPr>
                <w:rFonts w:cs="Times New Roman"/>
              </w:rPr>
            </w:pPr>
          </w:p>
        </w:tc>
        <w:tc>
          <w:tcPr>
            <w:tcW w:w="1224" w:type="dxa"/>
            <w:vMerge/>
          </w:tcPr>
          <w:p w14:paraId="0B1CFAC1" w14:textId="77777777" w:rsidR="00820E00" w:rsidRPr="00E014FB" w:rsidRDefault="00820E00" w:rsidP="003834BD">
            <w:pPr>
              <w:rPr>
                <w:rFonts w:cs="Times New Roman"/>
              </w:rPr>
            </w:pPr>
          </w:p>
        </w:tc>
        <w:tc>
          <w:tcPr>
            <w:tcW w:w="4080" w:type="dxa"/>
            <w:vMerge/>
          </w:tcPr>
          <w:p w14:paraId="71CC7914" w14:textId="77777777" w:rsidR="00820E00" w:rsidRPr="00E014FB" w:rsidRDefault="00820E00" w:rsidP="003834BD">
            <w:pPr>
              <w:rPr>
                <w:rFonts w:cs="Times New Roman"/>
              </w:rPr>
            </w:pPr>
          </w:p>
        </w:tc>
        <w:tc>
          <w:tcPr>
            <w:tcW w:w="6800" w:type="dxa"/>
          </w:tcPr>
          <w:p w14:paraId="4C4DF29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067E07B" w14:textId="77777777" w:rsidTr="003834BD">
        <w:tc>
          <w:tcPr>
            <w:tcW w:w="272" w:type="dxa"/>
            <w:vMerge/>
          </w:tcPr>
          <w:p w14:paraId="45337F91" w14:textId="77777777" w:rsidR="00820E00" w:rsidRPr="00E014FB" w:rsidRDefault="00820E00" w:rsidP="003834BD">
            <w:pPr>
              <w:rPr>
                <w:rFonts w:cs="Times New Roman"/>
              </w:rPr>
            </w:pPr>
          </w:p>
        </w:tc>
        <w:tc>
          <w:tcPr>
            <w:tcW w:w="1903" w:type="dxa"/>
            <w:vMerge/>
          </w:tcPr>
          <w:p w14:paraId="63B1C0A7" w14:textId="77777777" w:rsidR="00820E00" w:rsidRPr="00E014FB" w:rsidRDefault="00820E00" w:rsidP="003834BD">
            <w:pPr>
              <w:rPr>
                <w:rFonts w:cs="Times New Roman"/>
              </w:rPr>
            </w:pPr>
          </w:p>
        </w:tc>
        <w:tc>
          <w:tcPr>
            <w:tcW w:w="1224" w:type="dxa"/>
            <w:vMerge/>
          </w:tcPr>
          <w:p w14:paraId="3538C4D9" w14:textId="77777777" w:rsidR="00820E00" w:rsidRPr="00E014FB" w:rsidRDefault="00820E00" w:rsidP="003834BD">
            <w:pPr>
              <w:rPr>
                <w:rFonts w:cs="Times New Roman"/>
              </w:rPr>
            </w:pPr>
          </w:p>
        </w:tc>
        <w:tc>
          <w:tcPr>
            <w:tcW w:w="4080" w:type="dxa"/>
            <w:vMerge/>
          </w:tcPr>
          <w:p w14:paraId="5DE48E2D" w14:textId="77777777" w:rsidR="00820E00" w:rsidRPr="00E014FB" w:rsidRDefault="00820E00" w:rsidP="003834BD">
            <w:pPr>
              <w:rPr>
                <w:rFonts w:cs="Times New Roman"/>
              </w:rPr>
            </w:pPr>
          </w:p>
        </w:tc>
        <w:tc>
          <w:tcPr>
            <w:tcW w:w="6800" w:type="dxa"/>
          </w:tcPr>
          <w:p w14:paraId="242F29EB"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w:t>
            </w:r>
            <w:r w:rsidRPr="00E014FB">
              <w:rPr>
                <w:rFonts w:eastAsia="Tahoma" w:cs="Times New Roman"/>
                <w:color w:val="000000"/>
                <w:sz w:val="20"/>
                <w:szCs w:val="20"/>
              </w:rPr>
              <w:lastRenderedPageBreak/>
              <w:t>зданий, строений, сооружений, если иное не предусмотрено документацией – 5 м.</w:t>
            </w:r>
          </w:p>
        </w:tc>
      </w:tr>
      <w:tr w:rsidR="00820E00" w:rsidRPr="00E014FB" w14:paraId="642500F8" w14:textId="77777777" w:rsidTr="003834BD">
        <w:tc>
          <w:tcPr>
            <w:tcW w:w="272" w:type="dxa"/>
            <w:vMerge/>
          </w:tcPr>
          <w:p w14:paraId="6C1BACCB" w14:textId="77777777" w:rsidR="00820E00" w:rsidRPr="00E014FB" w:rsidRDefault="00820E00" w:rsidP="003834BD">
            <w:pPr>
              <w:rPr>
                <w:rFonts w:cs="Times New Roman"/>
              </w:rPr>
            </w:pPr>
          </w:p>
        </w:tc>
        <w:tc>
          <w:tcPr>
            <w:tcW w:w="1903" w:type="dxa"/>
            <w:vMerge/>
          </w:tcPr>
          <w:p w14:paraId="7CC0C6FA" w14:textId="77777777" w:rsidR="00820E00" w:rsidRPr="00E014FB" w:rsidRDefault="00820E00" w:rsidP="003834BD">
            <w:pPr>
              <w:rPr>
                <w:rFonts w:cs="Times New Roman"/>
              </w:rPr>
            </w:pPr>
          </w:p>
        </w:tc>
        <w:tc>
          <w:tcPr>
            <w:tcW w:w="1224" w:type="dxa"/>
            <w:vMerge/>
          </w:tcPr>
          <w:p w14:paraId="0A9E5FEE" w14:textId="77777777" w:rsidR="00820E00" w:rsidRPr="00E014FB" w:rsidRDefault="00820E00" w:rsidP="003834BD">
            <w:pPr>
              <w:rPr>
                <w:rFonts w:cs="Times New Roman"/>
              </w:rPr>
            </w:pPr>
          </w:p>
        </w:tc>
        <w:tc>
          <w:tcPr>
            <w:tcW w:w="4080" w:type="dxa"/>
            <w:vMerge/>
          </w:tcPr>
          <w:p w14:paraId="78D2F1B8" w14:textId="77777777" w:rsidR="00820E00" w:rsidRPr="00E014FB" w:rsidRDefault="00820E00" w:rsidP="003834BD">
            <w:pPr>
              <w:rPr>
                <w:rFonts w:cs="Times New Roman"/>
              </w:rPr>
            </w:pPr>
          </w:p>
        </w:tc>
        <w:tc>
          <w:tcPr>
            <w:tcW w:w="6800" w:type="dxa"/>
          </w:tcPr>
          <w:p w14:paraId="4F900BE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6A39E96" w14:textId="77777777" w:rsidTr="003834BD">
        <w:tc>
          <w:tcPr>
            <w:tcW w:w="272" w:type="dxa"/>
            <w:vMerge/>
          </w:tcPr>
          <w:p w14:paraId="7AA30D72" w14:textId="77777777" w:rsidR="00820E00" w:rsidRPr="00E014FB" w:rsidRDefault="00820E00" w:rsidP="003834BD">
            <w:pPr>
              <w:rPr>
                <w:rFonts w:cs="Times New Roman"/>
              </w:rPr>
            </w:pPr>
          </w:p>
        </w:tc>
        <w:tc>
          <w:tcPr>
            <w:tcW w:w="1903" w:type="dxa"/>
            <w:vMerge/>
          </w:tcPr>
          <w:p w14:paraId="5C47C912" w14:textId="77777777" w:rsidR="00820E00" w:rsidRPr="00E014FB" w:rsidRDefault="00820E00" w:rsidP="003834BD">
            <w:pPr>
              <w:rPr>
                <w:rFonts w:cs="Times New Roman"/>
              </w:rPr>
            </w:pPr>
          </w:p>
        </w:tc>
        <w:tc>
          <w:tcPr>
            <w:tcW w:w="1224" w:type="dxa"/>
            <w:vMerge/>
          </w:tcPr>
          <w:p w14:paraId="48F99EB7" w14:textId="77777777" w:rsidR="00820E00" w:rsidRPr="00E014FB" w:rsidRDefault="00820E00" w:rsidP="003834BD">
            <w:pPr>
              <w:rPr>
                <w:rFonts w:cs="Times New Roman"/>
              </w:rPr>
            </w:pPr>
          </w:p>
        </w:tc>
        <w:tc>
          <w:tcPr>
            <w:tcW w:w="4080" w:type="dxa"/>
            <w:vMerge/>
          </w:tcPr>
          <w:p w14:paraId="2B4AB0E4" w14:textId="77777777" w:rsidR="00820E00" w:rsidRPr="00E014FB" w:rsidRDefault="00820E00" w:rsidP="003834BD">
            <w:pPr>
              <w:rPr>
                <w:rFonts w:cs="Times New Roman"/>
              </w:rPr>
            </w:pPr>
          </w:p>
        </w:tc>
        <w:tc>
          <w:tcPr>
            <w:tcW w:w="6800" w:type="dxa"/>
          </w:tcPr>
          <w:p w14:paraId="6B70EF92"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D1E055D" w14:textId="77777777" w:rsidTr="003834BD">
        <w:tc>
          <w:tcPr>
            <w:tcW w:w="272" w:type="dxa"/>
            <w:vMerge/>
          </w:tcPr>
          <w:p w14:paraId="2E07C5B9" w14:textId="77777777" w:rsidR="00820E00" w:rsidRPr="00E014FB" w:rsidRDefault="00820E00" w:rsidP="003834BD">
            <w:pPr>
              <w:rPr>
                <w:rFonts w:cs="Times New Roman"/>
              </w:rPr>
            </w:pPr>
          </w:p>
        </w:tc>
        <w:tc>
          <w:tcPr>
            <w:tcW w:w="1903" w:type="dxa"/>
            <w:vMerge/>
          </w:tcPr>
          <w:p w14:paraId="7B390CE4" w14:textId="77777777" w:rsidR="00820E00" w:rsidRPr="00E014FB" w:rsidRDefault="00820E00" w:rsidP="003834BD">
            <w:pPr>
              <w:rPr>
                <w:rFonts w:cs="Times New Roman"/>
              </w:rPr>
            </w:pPr>
          </w:p>
        </w:tc>
        <w:tc>
          <w:tcPr>
            <w:tcW w:w="1224" w:type="dxa"/>
            <w:vMerge/>
          </w:tcPr>
          <w:p w14:paraId="56B079FE" w14:textId="77777777" w:rsidR="00820E00" w:rsidRPr="00E014FB" w:rsidRDefault="00820E00" w:rsidP="003834BD">
            <w:pPr>
              <w:rPr>
                <w:rFonts w:cs="Times New Roman"/>
              </w:rPr>
            </w:pPr>
          </w:p>
        </w:tc>
        <w:tc>
          <w:tcPr>
            <w:tcW w:w="4080" w:type="dxa"/>
            <w:vMerge/>
          </w:tcPr>
          <w:p w14:paraId="4B44E628" w14:textId="77777777" w:rsidR="00820E00" w:rsidRPr="00E014FB" w:rsidRDefault="00820E00" w:rsidP="003834BD">
            <w:pPr>
              <w:rPr>
                <w:rFonts w:cs="Times New Roman"/>
              </w:rPr>
            </w:pPr>
          </w:p>
        </w:tc>
        <w:tc>
          <w:tcPr>
            <w:tcW w:w="6800" w:type="dxa"/>
          </w:tcPr>
          <w:p w14:paraId="2D3E610D"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6CCEEA8" w14:textId="77777777" w:rsidTr="003834BD">
        <w:tc>
          <w:tcPr>
            <w:tcW w:w="272" w:type="dxa"/>
            <w:vMerge/>
          </w:tcPr>
          <w:p w14:paraId="13C0B23B" w14:textId="77777777" w:rsidR="00820E00" w:rsidRPr="00E014FB" w:rsidRDefault="00820E00" w:rsidP="003834BD">
            <w:pPr>
              <w:rPr>
                <w:rFonts w:cs="Times New Roman"/>
              </w:rPr>
            </w:pPr>
          </w:p>
        </w:tc>
        <w:tc>
          <w:tcPr>
            <w:tcW w:w="1903" w:type="dxa"/>
            <w:vMerge/>
          </w:tcPr>
          <w:p w14:paraId="6282350F" w14:textId="77777777" w:rsidR="00820E00" w:rsidRPr="00E014FB" w:rsidRDefault="00820E00" w:rsidP="003834BD">
            <w:pPr>
              <w:rPr>
                <w:rFonts w:cs="Times New Roman"/>
              </w:rPr>
            </w:pPr>
          </w:p>
        </w:tc>
        <w:tc>
          <w:tcPr>
            <w:tcW w:w="1224" w:type="dxa"/>
            <w:vMerge/>
          </w:tcPr>
          <w:p w14:paraId="383A600F" w14:textId="77777777" w:rsidR="00820E00" w:rsidRPr="00E014FB" w:rsidRDefault="00820E00" w:rsidP="003834BD">
            <w:pPr>
              <w:rPr>
                <w:rFonts w:cs="Times New Roman"/>
              </w:rPr>
            </w:pPr>
          </w:p>
        </w:tc>
        <w:tc>
          <w:tcPr>
            <w:tcW w:w="4080" w:type="dxa"/>
            <w:vMerge/>
          </w:tcPr>
          <w:p w14:paraId="3283F099" w14:textId="77777777" w:rsidR="00820E00" w:rsidRPr="00E014FB" w:rsidRDefault="00820E00" w:rsidP="003834BD">
            <w:pPr>
              <w:rPr>
                <w:rFonts w:cs="Times New Roman"/>
              </w:rPr>
            </w:pPr>
          </w:p>
        </w:tc>
        <w:tc>
          <w:tcPr>
            <w:tcW w:w="6800" w:type="dxa"/>
          </w:tcPr>
          <w:p w14:paraId="0AB1EC8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2405BB4A" w14:textId="77777777" w:rsidTr="003834BD">
        <w:tc>
          <w:tcPr>
            <w:tcW w:w="272" w:type="dxa"/>
            <w:vMerge/>
          </w:tcPr>
          <w:p w14:paraId="5EEC9286" w14:textId="77777777" w:rsidR="00820E00" w:rsidRPr="00E014FB" w:rsidRDefault="00820E00" w:rsidP="003834BD">
            <w:pPr>
              <w:rPr>
                <w:rFonts w:cs="Times New Roman"/>
              </w:rPr>
            </w:pPr>
          </w:p>
        </w:tc>
        <w:tc>
          <w:tcPr>
            <w:tcW w:w="1903" w:type="dxa"/>
            <w:vMerge/>
          </w:tcPr>
          <w:p w14:paraId="34BE034F" w14:textId="77777777" w:rsidR="00820E00" w:rsidRPr="00E014FB" w:rsidRDefault="00820E00" w:rsidP="003834BD">
            <w:pPr>
              <w:rPr>
                <w:rFonts w:cs="Times New Roman"/>
              </w:rPr>
            </w:pPr>
          </w:p>
        </w:tc>
        <w:tc>
          <w:tcPr>
            <w:tcW w:w="1224" w:type="dxa"/>
            <w:vMerge/>
          </w:tcPr>
          <w:p w14:paraId="7891C55D" w14:textId="77777777" w:rsidR="00820E00" w:rsidRPr="00E014FB" w:rsidRDefault="00820E00" w:rsidP="003834BD">
            <w:pPr>
              <w:rPr>
                <w:rFonts w:cs="Times New Roman"/>
              </w:rPr>
            </w:pPr>
          </w:p>
        </w:tc>
        <w:tc>
          <w:tcPr>
            <w:tcW w:w="4080" w:type="dxa"/>
            <w:vMerge/>
          </w:tcPr>
          <w:p w14:paraId="0B4D6E8F" w14:textId="77777777" w:rsidR="00820E00" w:rsidRPr="00E014FB" w:rsidRDefault="00820E00" w:rsidP="003834BD">
            <w:pPr>
              <w:rPr>
                <w:rFonts w:cs="Times New Roman"/>
              </w:rPr>
            </w:pPr>
          </w:p>
        </w:tc>
        <w:tc>
          <w:tcPr>
            <w:tcW w:w="6800" w:type="dxa"/>
          </w:tcPr>
          <w:p w14:paraId="34971B79"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B5E3632" w14:textId="77777777" w:rsidTr="003834BD">
        <w:tc>
          <w:tcPr>
            <w:tcW w:w="272" w:type="dxa"/>
            <w:vMerge/>
          </w:tcPr>
          <w:p w14:paraId="0AEEC08E" w14:textId="77777777" w:rsidR="00820E00" w:rsidRPr="00E014FB" w:rsidRDefault="00820E00" w:rsidP="003834BD">
            <w:pPr>
              <w:rPr>
                <w:rFonts w:cs="Times New Roman"/>
              </w:rPr>
            </w:pPr>
          </w:p>
        </w:tc>
        <w:tc>
          <w:tcPr>
            <w:tcW w:w="1903" w:type="dxa"/>
            <w:vMerge/>
          </w:tcPr>
          <w:p w14:paraId="045DC3AF" w14:textId="77777777" w:rsidR="00820E00" w:rsidRPr="00E014FB" w:rsidRDefault="00820E00" w:rsidP="003834BD">
            <w:pPr>
              <w:rPr>
                <w:rFonts w:cs="Times New Roman"/>
              </w:rPr>
            </w:pPr>
          </w:p>
        </w:tc>
        <w:tc>
          <w:tcPr>
            <w:tcW w:w="1224" w:type="dxa"/>
            <w:vMerge/>
          </w:tcPr>
          <w:p w14:paraId="1C28B79D" w14:textId="77777777" w:rsidR="00820E00" w:rsidRPr="00E014FB" w:rsidRDefault="00820E00" w:rsidP="003834BD">
            <w:pPr>
              <w:rPr>
                <w:rFonts w:cs="Times New Roman"/>
              </w:rPr>
            </w:pPr>
          </w:p>
        </w:tc>
        <w:tc>
          <w:tcPr>
            <w:tcW w:w="4080" w:type="dxa"/>
            <w:vMerge/>
          </w:tcPr>
          <w:p w14:paraId="6118CDDC" w14:textId="77777777" w:rsidR="00820E00" w:rsidRPr="00E014FB" w:rsidRDefault="00820E00" w:rsidP="003834BD">
            <w:pPr>
              <w:rPr>
                <w:rFonts w:cs="Times New Roman"/>
              </w:rPr>
            </w:pPr>
          </w:p>
        </w:tc>
        <w:tc>
          <w:tcPr>
            <w:tcW w:w="6800" w:type="dxa"/>
          </w:tcPr>
          <w:p w14:paraId="0F9E6A3C"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B7F79DE" w14:textId="77777777" w:rsidTr="003834BD">
        <w:tc>
          <w:tcPr>
            <w:tcW w:w="272" w:type="dxa"/>
            <w:vMerge w:val="restart"/>
          </w:tcPr>
          <w:p w14:paraId="7851F10E"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7A999E91" w14:textId="77777777" w:rsidR="00820E00" w:rsidRPr="00E014FB" w:rsidRDefault="00820E00" w:rsidP="003834BD">
            <w:pPr>
              <w:rPr>
                <w:rFonts w:cs="Times New Roman"/>
              </w:rPr>
            </w:pPr>
            <w:r w:rsidRPr="00E014FB">
              <w:rPr>
                <w:rFonts w:eastAsia="Tahoma" w:cs="Times New Roman"/>
                <w:color w:val="000000"/>
                <w:sz w:val="20"/>
                <w:szCs w:val="20"/>
              </w:rPr>
              <w:t>Бытовое обслуживание</w:t>
            </w:r>
          </w:p>
        </w:tc>
        <w:tc>
          <w:tcPr>
            <w:tcW w:w="1224" w:type="dxa"/>
            <w:vMerge w:val="restart"/>
          </w:tcPr>
          <w:p w14:paraId="726523DF" w14:textId="77777777" w:rsidR="00820E00" w:rsidRPr="00E014FB" w:rsidRDefault="00820E00" w:rsidP="003834BD">
            <w:pPr>
              <w:rPr>
                <w:rFonts w:cs="Times New Roman"/>
              </w:rPr>
            </w:pPr>
            <w:r w:rsidRPr="00E014FB">
              <w:rPr>
                <w:rFonts w:eastAsia="Tahoma" w:cs="Times New Roman"/>
                <w:color w:val="000000"/>
                <w:sz w:val="20"/>
                <w:szCs w:val="20"/>
              </w:rPr>
              <w:t>3.3</w:t>
            </w:r>
          </w:p>
        </w:tc>
        <w:tc>
          <w:tcPr>
            <w:tcW w:w="4080" w:type="dxa"/>
            <w:vMerge w:val="restart"/>
          </w:tcPr>
          <w:p w14:paraId="2D1E2450"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7863E61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F01062A" w14:textId="77777777" w:rsidTr="003834BD">
        <w:tc>
          <w:tcPr>
            <w:tcW w:w="272" w:type="dxa"/>
            <w:vMerge/>
          </w:tcPr>
          <w:p w14:paraId="54730E64" w14:textId="77777777" w:rsidR="00820E00" w:rsidRPr="00E014FB" w:rsidRDefault="00820E00" w:rsidP="003834BD">
            <w:pPr>
              <w:rPr>
                <w:rFonts w:cs="Times New Roman"/>
              </w:rPr>
            </w:pPr>
          </w:p>
        </w:tc>
        <w:tc>
          <w:tcPr>
            <w:tcW w:w="1903" w:type="dxa"/>
            <w:vMerge/>
          </w:tcPr>
          <w:p w14:paraId="5CFBFCE0" w14:textId="77777777" w:rsidR="00820E00" w:rsidRPr="00E014FB" w:rsidRDefault="00820E00" w:rsidP="003834BD">
            <w:pPr>
              <w:rPr>
                <w:rFonts w:cs="Times New Roman"/>
              </w:rPr>
            </w:pPr>
          </w:p>
        </w:tc>
        <w:tc>
          <w:tcPr>
            <w:tcW w:w="1224" w:type="dxa"/>
            <w:vMerge/>
          </w:tcPr>
          <w:p w14:paraId="4A210274" w14:textId="77777777" w:rsidR="00820E00" w:rsidRPr="00E014FB" w:rsidRDefault="00820E00" w:rsidP="003834BD">
            <w:pPr>
              <w:rPr>
                <w:rFonts w:cs="Times New Roman"/>
              </w:rPr>
            </w:pPr>
          </w:p>
        </w:tc>
        <w:tc>
          <w:tcPr>
            <w:tcW w:w="4080" w:type="dxa"/>
            <w:vMerge/>
          </w:tcPr>
          <w:p w14:paraId="6F67F740" w14:textId="77777777" w:rsidR="00820E00" w:rsidRPr="00E014FB" w:rsidRDefault="00820E00" w:rsidP="003834BD">
            <w:pPr>
              <w:rPr>
                <w:rFonts w:cs="Times New Roman"/>
              </w:rPr>
            </w:pPr>
          </w:p>
        </w:tc>
        <w:tc>
          <w:tcPr>
            <w:tcW w:w="6800" w:type="dxa"/>
          </w:tcPr>
          <w:p w14:paraId="02854DA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B5D8848" w14:textId="77777777" w:rsidTr="003834BD">
        <w:tc>
          <w:tcPr>
            <w:tcW w:w="272" w:type="dxa"/>
            <w:vMerge/>
          </w:tcPr>
          <w:p w14:paraId="755654D2" w14:textId="77777777" w:rsidR="00820E00" w:rsidRPr="00E014FB" w:rsidRDefault="00820E00" w:rsidP="003834BD">
            <w:pPr>
              <w:rPr>
                <w:rFonts w:cs="Times New Roman"/>
              </w:rPr>
            </w:pPr>
          </w:p>
        </w:tc>
        <w:tc>
          <w:tcPr>
            <w:tcW w:w="1903" w:type="dxa"/>
            <w:vMerge/>
          </w:tcPr>
          <w:p w14:paraId="0C00EBC9" w14:textId="77777777" w:rsidR="00820E00" w:rsidRPr="00E014FB" w:rsidRDefault="00820E00" w:rsidP="003834BD">
            <w:pPr>
              <w:rPr>
                <w:rFonts w:cs="Times New Roman"/>
              </w:rPr>
            </w:pPr>
          </w:p>
        </w:tc>
        <w:tc>
          <w:tcPr>
            <w:tcW w:w="1224" w:type="dxa"/>
            <w:vMerge/>
          </w:tcPr>
          <w:p w14:paraId="1A623C4A" w14:textId="77777777" w:rsidR="00820E00" w:rsidRPr="00E014FB" w:rsidRDefault="00820E00" w:rsidP="003834BD">
            <w:pPr>
              <w:rPr>
                <w:rFonts w:cs="Times New Roman"/>
              </w:rPr>
            </w:pPr>
          </w:p>
        </w:tc>
        <w:tc>
          <w:tcPr>
            <w:tcW w:w="4080" w:type="dxa"/>
            <w:vMerge/>
          </w:tcPr>
          <w:p w14:paraId="45AF9430" w14:textId="77777777" w:rsidR="00820E00" w:rsidRPr="00E014FB" w:rsidRDefault="00820E00" w:rsidP="003834BD">
            <w:pPr>
              <w:rPr>
                <w:rFonts w:cs="Times New Roman"/>
              </w:rPr>
            </w:pPr>
          </w:p>
        </w:tc>
        <w:tc>
          <w:tcPr>
            <w:tcW w:w="6800" w:type="dxa"/>
          </w:tcPr>
          <w:p w14:paraId="7BD4BCD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CBEC26" w14:textId="77777777" w:rsidTr="003834BD">
        <w:tc>
          <w:tcPr>
            <w:tcW w:w="272" w:type="dxa"/>
            <w:vMerge/>
          </w:tcPr>
          <w:p w14:paraId="3E41F584" w14:textId="77777777" w:rsidR="00820E00" w:rsidRPr="00E014FB" w:rsidRDefault="00820E00" w:rsidP="003834BD">
            <w:pPr>
              <w:rPr>
                <w:rFonts w:cs="Times New Roman"/>
              </w:rPr>
            </w:pPr>
          </w:p>
        </w:tc>
        <w:tc>
          <w:tcPr>
            <w:tcW w:w="1903" w:type="dxa"/>
            <w:vMerge/>
          </w:tcPr>
          <w:p w14:paraId="0374AE1C" w14:textId="77777777" w:rsidR="00820E00" w:rsidRPr="00E014FB" w:rsidRDefault="00820E00" w:rsidP="003834BD">
            <w:pPr>
              <w:rPr>
                <w:rFonts w:cs="Times New Roman"/>
              </w:rPr>
            </w:pPr>
          </w:p>
        </w:tc>
        <w:tc>
          <w:tcPr>
            <w:tcW w:w="1224" w:type="dxa"/>
            <w:vMerge/>
          </w:tcPr>
          <w:p w14:paraId="2E4823E4" w14:textId="77777777" w:rsidR="00820E00" w:rsidRPr="00E014FB" w:rsidRDefault="00820E00" w:rsidP="003834BD">
            <w:pPr>
              <w:rPr>
                <w:rFonts w:cs="Times New Roman"/>
              </w:rPr>
            </w:pPr>
          </w:p>
        </w:tc>
        <w:tc>
          <w:tcPr>
            <w:tcW w:w="4080" w:type="dxa"/>
            <w:vMerge/>
          </w:tcPr>
          <w:p w14:paraId="2095B2C1" w14:textId="77777777" w:rsidR="00820E00" w:rsidRPr="00E014FB" w:rsidRDefault="00820E00" w:rsidP="003834BD">
            <w:pPr>
              <w:rPr>
                <w:rFonts w:cs="Times New Roman"/>
              </w:rPr>
            </w:pPr>
          </w:p>
        </w:tc>
        <w:tc>
          <w:tcPr>
            <w:tcW w:w="6800" w:type="dxa"/>
          </w:tcPr>
          <w:p w14:paraId="29F7502F"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2D24106" w14:textId="77777777" w:rsidTr="003834BD">
        <w:tc>
          <w:tcPr>
            <w:tcW w:w="272" w:type="dxa"/>
            <w:vMerge/>
          </w:tcPr>
          <w:p w14:paraId="1D2F35D0" w14:textId="77777777" w:rsidR="00820E00" w:rsidRPr="00E014FB" w:rsidRDefault="00820E00" w:rsidP="003834BD">
            <w:pPr>
              <w:rPr>
                <w:rFonts w:cs="Times New Roman"/>
              </w:rPr>
            </w:pPr>
          </w:p>
        </w:tc>
        <w:tc>
          <w:tcPr>
            <w:tcW w:w="1903" w:type="dxa"/>
            <w:vMerge/>
          </w:tcPr>
          <w:p w14:paraId="37303565" w14:textId="77777777" w:rsidR="00820E00" w:rsidRPr="00E014FB" w:rsidRDefault="00820E00" w:rsidP="003834BD">
            <w:pPr>
              <w:rPr>
                <w:rFonts w:cs="Times New Roman"/>
              </w:rPr>
            </w:pPr>
          </w:p>
        </w:tc>
        <w:tc>
          <w:tcPr>
            <w:tcW w:w="1224" w:type="dxa"/>
            <w:vMerge/>
          </w:tcPr>
          <w:p w14:paraId="4F7D2C72" w14:textId="77777777" w:rsidR="00820E00" w:rsidRPr="00E014FB" w:rsidRDefault="00820E00" w:rsidP="003834BD">
            <w:pPr>
              <w:rPr>
                <w:rFonts w:cs="Times New Roman"/>
              </w:rPr>
            </w:pPr>
          </w:p>
        </w:tc>
        <w:tc>
          <w:tcPr>
            <w:tcW w:w="4080" w:type="dxa"/>
            <w:vMerge/>
          </w:tcPr>
          <w:p w14:paraId="101EF991" w14:textId="77777777" w:rsidR="00820E00" w:rsidRPr="00E014FB" w:rsidRDefault="00820E00" w:rsidP="003834BD">
            <w:pPr>
              <w:rPr>
                <w:rFonts w:cs="Times New Roman"/>
              </w:rPr>
            </w:pPr>
          </w:p>
        </w:tc>
        <w:tc>
          <w:tcPr>
            <w:tcW w:w="6800" w:type="dxa"/>
          </w:tcPr>
          <w:p w14:paraId="0F58F59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DE403AF" w14:textId="77777777" w:rsidTr="003834BD">
        <w:tc>
          <w:tcPr>
            <w:tcW w:w="272" w:type="dxa"/>
            <w:vMerge/>
          </w:tcPr>
          <w:p w14:paraId="37157299" w14:textId="77777777" w:rsidR="00820E00" w:rsidRPr="00E014FB" w:rsidRDefault="00820E00" w:rsidP="003834BD">
            <w:pPr>
              <w:rPr>
                <w:rFonts w:cs="Times New Roman"/>
              </w:rPr>
            </w:pPr>
          </w:p>
        </w:tc>
        <w:tc>
          <w:tcPr>
            <w:tcW w:w="1903" w:type="dxa"/>
            <w:vMerge/>
          </w:tcPr>
          <w:p w14:paraId="4CDA353E" w14:textId="77777777" w:rsidR="00820E00" w:rsidRPr="00E014FB" w:rsidRDefault="00820E00" w:rsidP="003834BD">
            <w:pPr>
              <w:rPr>
                <w:rFonts w:cs="Times New Roman"/>
              </w:rPr>
            </w:pPr>
          </w:p>
        </w:tc>
        <w:tc>
          <w:tcPr>
            <w:tcW w:w="1224" w:type="dxa"/>
            <w:vMerge/>
          </w:tcPr>
          <w:p w14:paraId="6A39674F" w14:textId="77777777" w:rsidR="00820E00" w:rsidRPr="00E014FB" w:rsidRDefault="00820E00" w:rsidP="003834BD">
            <w:pPr>
              <w:rPr>
                <w:rFonts w:cs="Times New Roman"/>
              </w:rPr>
            </w:pPr>
          </w:p>
        </w:tc>
        <w:tc>
          <w:tcPr>
            <w:tcW w:w="4080" w:type="dxa"/>
            <w:vMerge/>
          </w:tcPr>
          <w:p w14:paraId="373D2F18" w14:textId="77777777" w:rsidR="00820E00" w:rsidRPr="00E014FB" w:rsidRDefault="00820E00" w:rsidP="003834BD">
            <w:pPr>
              <w:rPr>
                <w:rFonts w:cs="Times New Roman"/>
              </w:rPr>
            </w:pPr>
          </w:p>
        </w:tc>
        <w:tc>
          <w:tcPr>
            <w:tcW w:w="6800" w:type="dxa"/>
          </w:tcPr>
          <w:p w14:paraId="41448D0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10986AF" w14:textId="77777777" w:rsidTr="003834BD">
        <w:tc>
          <w:tcPr>
            <w:tcW w:w="272" w:type="dxa"/>
            <w:vMerge/>
          </w:tcPr>
          <w:p w14:paraId="2F6E5A38" w14:textId="77777777" w:rsidR="00820E00" w:rsidRPr="00E014FB" w:rsidRDefault="00820E00" w:rsidP="003834BD">
            <w:pPr>
              <w:rPr>
                <w:rFonts w:cs="Times New Roman"/>
              </w:rPr>
            </w:pPr>
          </w:p>
        </w:tc>
        <w:tc>
          <w:tcPr>
            <w:tcW w:w="1903" w:type="dxa"/>
            <w:vMerge/>
          </w:tcPr>
          <w:p w14:paraId="3787E3BF" w14:textId="77777777" w:rsidR="00820E00" w:rsidRPr="00E014FB" w:rsidRDefault="00820E00" w:rsidP="003834BD">
            <w:pPr>
              <w:rPr>
                <w:rFonts w:cs="Times New Roman"/>
              </w:rPr>
            </w:pPr>
          </w:p>
        </w:tc>
        <w:tc>
          <w:tcPr>
            <w:tcW w:w="1224" w:type="dxa"/>
            <w:vMerge/>
          </w:tcPr>
          <w:p w14:paraId="7338E236" w14:textId="77777777" w:rsidR="00820E00" w:rsidRPr="00E014FB" w:rsidRDefault="00820E00" w:rsidP="003834BD">
            <w:pPr>
              <w:rPr>
                <w:rFonts w:cs="Times New Roman"/>
              </w:rPr>
            </w:pPr>
          </w:p>
        </w:tc>
        <w:tc>
          <w:tcPr>
            <w:tcW w:w="4080" w:type="dxa"/>
            <w:vMerge/>
          </w:tcPr>
          <w:p w14:paraId="684B2AED" w14:textId="77777777" w:rsidR="00820E00" w:rsidRPr="00E014FB" w:rsidRDefault="00820E00" w:rsidP="003834BD">
            <w:pPr>
              <w:rPr>
                <w:rFonts w:cs="Times New Roman"/>
              </w:rPr>
            </w:pPr>
          </w:p>
        </w:tc>
        <w:tc>
          <w:tcPr>
            <w:tcW w:w="6800" w:type="dxa"/>
          </w:tcPr>
          <w:p w14:paraId="26BAA2F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53CAE9" w14:textId="77777777" w:rsidTr="003834BD">
        <w:tc>
          <w:tcPr>
            <w:tcW w:w="272" w:type="dxa"/>
            <w:vMerge/>
          </w:tcPr>
          <w:p w14:paraId="4580DBF0" w14:textId="77777777" w:rsidR="00820E00" w:rsidRPr="00E014FB" w:rsidRDefault="00820E00" w:rsidP="003834BD">
            <w:pPr>
              <w:rPr>
                <w:rFonts w:cs="Times New Roman"/>
              </w:rPr>
            </w:pPr>
          </w:p>
        </w:tc>
        <w:tc>
          <w:tcPr>
            <w:tcW w:w="1903" w:type="dxa"/>
            <w:vMerge/>
          </w:tcPr>
          <w:p w14:paraId="7B826365" w14:textId="77777777" w:rsidR="00820E00" w:rsidRPr="00E014FB" w:rsidRDefault="00820E00" w:rsidP="003834BD">
            <w:pPr>
              <w:rPr>
                <w:rFonts w:cs="Times New Roman"/>
              </w:rPr>
            </w:pPr>
          </w:p>
        </w:tc>
        <w:tc>
          <w:tcPr>
            <w:tcW w:w="1224" w:type="dxa"/>
            <w:vMerge/>
          </w:tcPr>
          <w:p w14:paraId="542C1865" w14:textId="77777777" w:rsidR="00820E00" w:rsidRPr="00E014FB" w:rsidRDefault="00820E00" w:rsidP="003834BD">
            <w:pPr>
              <w:rPr>
                <w:rFonts w:cs="Times New Roman"/>
              </w:rPr>
            </w:pPr>
          </w:p>
        </w:tc>
        <w:tc>
          <w:tcPr>
            <w:tcW w:w="4080" w:type="dxa"/>
            <w:vMerge/>
          </w:tcPr>
          <w:p w14:paraId="3AB0BA86" w14:textId="77777777" w:rsidR="00820E00" w:rsidRPr="00E014FB" w:rsidRDefault="00820E00" w:rsidP="003834BD">
            <w:pPr>
              <w:rPr>
                <w:rFonts w:cs="Times New Roman"/>
              </w:rPr>
            </w:pPr>
          </w:p>
        </w:tc>
        <w:tc>
          <w:tcPr>
            <w:tcW w:w="6800" w:type="dxa"/>
          </w:tcPr>
          <w:p w14:paraId="28F08CBC"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7CEDDC8" w14:textId="77777777" w:rsidTr="003834BD">
        <w:tc>
          <w:tcPr>
            <w:tcW w:w="272" w:type="dxa"/>
            <w:vMerge/>
          </w:tcPr>
          <w:p w14:paraId="3C9C127A" w14:textId="77777777" w:rsidR="00820E00" w:rsidRPr="00E014FB" w:rsidRDefault="00820E00" w:rsidP="003834BD">
            <w:pPr>
              <w:rPr>
                <w:rFonts w:cs="Times New Roman"/>
              </w:rPr>
            </w:pPr>
          </w:p>
        </w:tc>
        <w:tc>
          <w:tcPr>
            <w:tcW w:w="1903" w:type="dxa"/>
            <w:vMerge/>
          </w:tcPr>
          <w:p w14:paraId="4A7DB740" w14:textId="77777777" w:rsidR="00820E00" w:rsidRPr="00E014FB" w:rsidRDefault="00820E00" w:rsidP="003834BD">
            <w:pPr>
              <w:rPr>
                <w:rFonts w:cs="Times New Roman"/>
              </w:rPr>
            </w:pPr>
          </w:p>
        </w:tc>
        <w:tc>
          <w:tcPr>
            <w:tcW w:w="1224" w:type="dxa"/>
            <w:vMerge/>
          </w:tcPr>
          <w:p w14:paraId="53EBDF6D" w14:textId="77777777" w:rsidR="00820E00" w:rsidRPr="00E014FB" w:rsidRDefault="00820E00" w:rsidP="003834BD">
            <w:pPr>
              <w:rPr>
                <w:rFonts w:cs="Times New Roman"/>
              </w:rPr>
            </w:pPr>
          </w:p>
        </w:tc>
        <w:tc>
          <w:tcPr>
            <w:tcW w:w="4080" w:type="dxa"/>
            <w:vMerge/>
          </w:tcPr>
          <w:p w14:paraId="1AE735E3" w14:textId="77777777" w:rsidR="00820E00" w:rsidRPr="00E014FB" w:rsidRDefault="00820E00" w:rsidP="003834BD">
            <w:pPr>
              <w:rPr>
                <w:rFonts w:cs="Times New Roman"/>
              </w:rPr>
            </w:pPr>
          </w:p>
        </w:tc>
        <w:tc>
          <w:tcPr>
            <w:tcW w:w="6800" w:type="dxa"/>
          </w:tcPr>
          <w:p w14:paraId="330AFE69"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5A1478F" w14:textId="77777777" w:rsidTr="003834BD">
        <w:tc>
          <w:tcPr>
            <w:tcW w:w="272" w:type="dxa"/>
            <w:vMerge/>
          </w:tcPr>
          <w:p w14:paraId="661F211D" w14:textId="77777777" w:rsidR="00820E00" w:rsidRPr="00E014FB" w:rsidRDefault="00820E00" w:rsidP="003834BD">
            <w:pPr>
              <w:rPr>
                <w:rFonts w:cs="Times New Roman"/>
              </w:rPr>
            </w:pPr>
          </w:p>
        </w:tc>
        <w:tc>
          <w:tcPr>
            <w:tcW w:w="1903" w:type="dxa"/>
            <w:vMerge/>
          </w:tcPr>
          <w:p w14:paraId="53463F1C" w14:textId="77777777" w:rsidR="00820E00" w:rsidRPr="00E014FB" w:rsidRDefault="00820E00" w:rsidP="003834BD">
            <w:pPr>
              <w:rPr>
                <w:rFonts w:cs="Times New Roman"/>
              </w:rPr>
            </w:pPr>
          </w:p>
        </w:tc>
        <w:tc>
          <w:tcPr>
            <w:tcW w:w="1224" w:type="dxa"/>
            <w:vMerge/>
          </w:tcPr>
          <w:p w14:paraId="48EFEC63" w14:textId="77777777" w:rsidR="00820E00" w:rsidRPr="00E014FB" w:rsidRDefault="00820E00" w:rsidP="003834BD">
            <w:pPr>
              <w:rPr>
                <w:rFonts w:cs="Times New Roman"/>
              </w:rPr>
            </w:pPr>
          </w:p>
        </w:tc>
        <w:tc>
          <w:tcPr>
            <w:tcW w:w="4080" w:type="dxa"/>
            <w:vMerge/>
          </w:tcPr>
          <w:p w14:paraId="374C7C4A" w14:textId="77777777" w:rsidR="00820E00" w:rsidRPr="00E014FB" w:rsidRDefault="00820E00" w:rsidP="003834BD">
            <w:pPr>
              <w:rPr>
                <w:rFonts w:cs="Times New Roman"/>
              </w:rPr>
            </w:pPr>
          </w:p>
        </w:tc>
        <w:tc>
          <w:tcPr>
            <w:tcW w:w="6800" w:type="dxa"/>
          </w:tcPr>
          <w:p w14:paraId="0C48F30F"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FD5EC73" w14:textId="77777777" w:rsidTr="003834BD">
        <w:tc>
          <w:tcPr>
            <w:tcW w:w="272" w:type="dxa"/>
            <w:vMerge/>
          </w:tcPr>
          <w:p w14:paraId="7743333B" w14:textId="77777777" w:rsidR="00820E00" w:rsidRPr="00E014FB" w:rsidRDefault="00820E00" w:rsidP="003834BD">
            <w:pPr>
              <w:rPr>
                <w:rFonts w:cs="Times New Roman"/>
              </w:rPr>
            </w:pPr>
          </w:p>
        </w:tc>
        <w:tc>
          <w:tcPr>
            <w:tcW w:w="1903" w:type="dxa"/>
            <w:vMerge/>
          </w:tcPr>
          <w:p w14:paraId="6811490E" w14:textId="77777777" w:rsidR="00820E00" w:rsidRPr="00E014FB" w:rsidRDefault="00820E00" w:rsidP="003834BD">
            <w:pPr>
              <w:rPr>
                <w:rFonts w:cs="Times New Roman"/>
              </w:rPr>
            </w:pPr>
          </w:p>
        </w:tc>
        <w:tc>
          <w:tcPr>
            <w:tcW w:w="1224" w:type="dxa"/>
            <w:vMerge/>
          </w:tcPr>
          <w:p w14:paraId="7A2C8A34" w14:textId="77777777" w:rsidR="00820E00" w:rsidRPr="00E014FB" w:rsidRDefault="00820E00" w:rsidP="003834BD">
            <w:pPr>
              <w:rPr>
                <w:rFonts w:cs="Times New Roman"/>
              </w:rPr>
            </w:pPr>
          </w:p>
        </w:tc>
        <w:tc>
          <w:tcPr>
            <w:tcW w:w="4080" w:type="dxa"/>
            <w:vMerge/>
          </w:tcPr>
          <w:p w14:paraId="19BEF137" w14:textId="77777777" w:rsidR="00820E00" w:rsidRPr="00E014FB" w:rsidRDefault="00820E00" w:rsidP="003834BD">
            <w:pPr>
              <w:rPr>
                <w:rFonts w:cs="Times New Roman"/>
              </w:rPr>
            </w:pPr>
          </w:p>
        </w:tc>
        <w:tc>
          <w:tcPr>
            <w:tcW w:w="6800" w:type="dxa"/>
          </w:tcPr>
          <w:p w14:paraId="4D389C6D"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50%.</w:t>
            </w:r>
          </w:p>
        </w:tc>
      </w:tr>
      <w:tr w:rsidR="00820E00" w:rsidRPr="00E014FB" w14:paraId="5E96D93E" w14:textId="77777777" w:rsidTr="003834BD">
        <w:tc>
          <w:tcPr>
            <w:tcW w:w="272" w:type="dxa"/>
            <w:vMerge/>
          </w:tcPr>
          <w:p w14:paraId="1CDCAC01" w14:textId="77777777" w:rsidR="00820E00" w:rsidRPr="00E014FB" w:rsidRDefault="00820E00" w:rsidP="003834BD">
            <w:pPr>
              <w:rPr>
                <w:rFonts w:cs="Times New Roman"/>
              </w:rPr>
            </w:pPr>
          </w:p>
        </w:tc>
        <w:tc>
          <w:tcPr>
            <w:tcW w:w="1903" w:type="dxa"/>
            <w:vMerge/>
          </w:tcPr>
          <w:p w14:paraId="58BF6CFE" w14:textId="77777777" w:rsidR="00820E00" w:rsidRPr="00E014FB" w:rsidRDefault="00820E00" w:rsidP="003834BD">
            <w:pPr>
              <w:rPr>
                <w:rFonts w:cs="Times New Roman"/>
              </w:rPr>
            </w:pPr>
          </w:p>
        </w:tc>
        <w:tc>
          <w:tcPr>
            <w:tcW w:w="1224" w:type="dxa"/>
            <w:vMerge/>
          </w:tcPr>
          <w:p w14:paraId="42C522D1" w14:textId="77777777" w:rsidR="00820E00" w:rsidRPr="00E014FB" w:rsidRDefault="00820E00" w:rsidP="003834BD">
            <w:pPr>
              <w:rPr>
                <w:rFonts w:cs="Times New Roman"/>
              </w:rPr>
            </w:pPr>
          </w:p>
        </w:tc>
        <w:tc>
          <w:tcPr>
            <w:tcW w:w="4080" w:type="dxa"/>
            <w:vMerge/>
          </w:tcPr>
          <w:p w14:paraId="1FD57DE6" w14:textId="77777777" w:rsidR="00820E00" w:rsidRPr="00E014FB" w:rsidRDefault="00820E00" w:rsidP="003834BD">
            <w:pPr>
              <w:rPr>
                <w:rFonts w:cs="Times New Roman"/>
              </w:rPr>
            </w:pPr>
          </w:p>
        </w:tc>
        <w:tc>
          <w:tcPr>
            <w:tcW w:w="6800" w:type="dxa"/>
          </w:tcPr>
          <w:p w14:paraId="5C4BAF74"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B3B03FE" w14:textId="77777777" w:rsidTr="003834BD">
        <w:tc>
          <w:tcPr>
            <w:tcW w:w="272" w:type="dxa"/>
            <w:vMerge/>
          </w:tcPr>
          <w:p w14:paraId="5C191323" w14:textId="77777777" w:rsidR="00820E00" w:rsidRPr="00E014FB" w:rsidRDefault="00820E00" w:rsidP="003834BD">
            <w:pPr>
              <w:rPr>
                <w:rFonts w:cs="Times New Roman"/>
              </w:rPr>
            </w:pPr>
          </w:p>
        </w:tc>
        <w:tc>
          <w:tcPr>
            <w:tcW w:w="1903" w:type="dxa"/>
            <w:vMerge/>
          </w:tcPr>
          <w:p w14:paraId="490009F8" w14:textId="77777777" w:rsidR="00820E00" w:rsidRPr="00E014FB" w:rsidRDefault="00820E00" w:rsidP="003834BD">
            <w:pPr>
              <w:rPr>
                <w:rFonts w:cs="Times New Roman"/>
              </w:rPr>
            </w:pPr>
          </w:p>
        </w:tc>
        <w:tc>
          <w:tcPr>
            <w:tcW w:w="1224" w:type="dxa"/>
            <w:vMerge/>
          </w:tcPr>
          <w:p w14:paraId="218B4A49" w14:textId="77777777" w:rsidR="00820E00" w:rsidRPr="00E014FB" w:rsidRDefault="00820E00" w:rsidP="003834BD">
            <w:pPr>
              <w:rPr>
                <w:rFonts w:cs="Times New Roman"/>
              </w:rPr>
            </w:pPr>
          </w:p>
        </w:tc>
        <w:tc>
          <w:tcPr>
            <w:tcW w:w="4080" w:type="dxa"/>
            <w:vMerge/>
          </w:tcPr>
          <w:p w14:paraId="77AD882A" w14:textId="77777777" w:rsidR="00820E00" w:rsidRPr="00E014FB" w:rsidRDefault="00820E00" w:rsidP="003834BD">
            <w:pPr>
              <w:rPr>
                <w:rFonts w:cs="Times New Roman"/>
              </w:rPr>
            </w:pPr>
          </w:p>
        </w:tc>
        <w:tc>
          <w:tcPr>
            <w:tcW w:w="6800" w:type="dxa"/>
          </w:tcPr>
          <w:p w14:paraId="574DB58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C346068" w14:textId="77777777" w:rsidTr="003834BD">
        <w:tc>
          <w:tcPr>
            <w:tcW w:w="272" w:type="dxa"/>
            <w:vMerge w:val="restart"/>
          </w:tcPr>
          <w:p w14:paraId="02150756"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7BC71C78" w14:textId="77777777" w:rsidR="00820E00" w:rsidRPr="00E014FB" w:rsidRDefault="00820E00" w:rsidP="003834BD">
            <w:pPr>
              <w:rPr>
                <w:rFonts w:cs="Times New Roman"/>
              </w:rPr>
            </w:pPr>
            <w:r w:rsidRPr="00E014FB">
              <w:rPr>
                <w:rFonts w:eastAsia="Tahoma" w:cs="Times New Roman"/>
                <w:color w:val="000000"/>
                <w:sz w:val="20"/>
                <w:szCs w:val="20"/>
              </w:rPr>
              <w:t>Деловое управление</w:t>
            </w:r>
          </w:p>
        </w:tc>
        <w:tc>
          <w:tcPr>
            <w:tcW w:w="1224" w:type="dxa"/>
            <w:vMerge w:val="restart"/>
          </w:tcPr>
          <w:p w14:paraId="209C2A93" w14:textId="77777777" w:rsidR="00820E00" w:rsidRPr="00E014FB" w:rsidRDefault="00820E00" w:rsidP="003834BD">
            <w:pPr>
              <w:rPr>
                <w:rFonts w:cs="Times New Roman"/>
              </w:rPr>
            </w:pPr>
            <w:r w:rsidRPr="00E014FB">
              <w:rPr>
                <w:rFonts w:eastAsia="Tahoma" w:cs="Times New Roman"/>
                <w:color w:val="000000"/>
                <w:sz w:val="20"/>
                <w:szCs w:val="20"/>
              </w:rPr>
              <w:t>4.1</w:t>
            </w:r>
          </w:p>
        </w:tc>
        <w:tc>
          <w:tcPr>
            <w:tcW w:w="4080" w:type="dxa"/>
            <w:vMerge w:val="restart"/>
          </w:tcPr>
          <w:p w14:paraId="221A0114"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5AA80E2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B6F63B3" w14:textId="77777777" w:rsidTr="003834BD">
        <w:tc>
          <w:tcPr>
            <w:tcW w:w="272" w:type="dxa"/>
            <w:vMerge/>
          </w:tcPr>
          <w:p w14:paraId="00637F5B" w14:textId="77777777" w:rsidR="00820E00" w:rsidRPr="00E014FB" w:rsidRDefault="00820E00" w:rsidP="003834BD">
            <w:pPr>
              <w:rPr>
                <w:rFonts w:cs="Times New Roman"/>
              </w:rPr>
            </w:pPr>
          </w:p>
        </w:tc>
        <w:tc>
          <w:tcPr>
            <w:tcW w:w="1903" w:type="dxa"/>
            <w:vMerge/>
          </w:tcPr>
          <w:p w14:paraId="0419660F" w14:textId="77777777" w:rsidR="00820E00" w:rsidRPr="00E014FB" w:rsidRDefault="00820E00" w:rsidP="003834BD">
            <w:pPr>
              <w:rPr>
                <w:rFonts w:cs="Times New Roman"/>
              </w:rPr>
            </w:pPr>
          </w:p>
        </w:tc>
        <w:tc>
          <w:tcPr>
            <w:tcW w:w="1224" w:type="dxa"/>
            <w:vMerge/>
          </w:tcPr>
          <w:p w14:paraId="5D6CF011" w14:textId="77777777" w:rsidR="00820E00" w:rsidRPr="00E014FB" w:rsidRDefault="00820E00" w:rsidP="003834BD">
            <w:pPr>
              <w:rPr>
                <w:rFonts w:cs="Times New Roman"/>
              </w:rPr>
            </w:pPr>
          </w:p>
        </w:tc>
        <w:tc>
          <w:tcPr>
            <w:tcW w:w="4080" w:type="dxa"/>
            <w:vMerge/>
          </w:tcPr>
          <w:p w14:paraId="3742A13E" w14:textId="77777777" w:rsidR="00820E00" w:rsidRPr="00E014FB" w:rsidRDefault="00820E00" w:rsidP="003834BD">
            <w:pPr>
              <w:rPr>
                <w:rFonts w:cs="Times New Roman"/>
              </w:rPr>
            </w:pPr>
          </w:p>
        </w:tc>
        <w:tc>
          <w:tcPr>
            <w:tcW w:w="6800" w:type="dxa"/>
          </w:tcPr>
          <w:p w14:paraId="12308BC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02376A8E" w14:textId="77777777" w:rsidTr="003834BD">
        <w:tc>
          <w:tcPr>
            <w:tcW w:w="272" w:type="dxa"/>
            <w:vMerge/>
          </w:tcPr>
          <w:p w14:paraId="2B50C762" w14:textId="77777777" w:rsidR="00820E00" w:rsidRPr="00E014FB" w:rsidRDefault="00820E00" w:rsidP="003834BD">
            <w:pPr>
              <w:rPr>
                <w:rFonts w:cs="Times New Roman"/>
              </w:rPr>
            </w:pPr>
          </w:p>
        </w:tc>
        <w:tc>
          <w:tcPr>
            <w:tcW w:w="1903" w:type="dxa"/>
            <w:vMerge/>
          </w:tcPr>
          <w:p w14:paraId="54FDD018" w14:textId="77777777" w:rsidR="00820E00" w:rsidRPr="00E014FB" w:rsidRDefault="00820E00" w:rsidP="003834BD">
            <w:pPr>
              <w:rPr>
                <w:rFonts w:cs="Times New Roman"/>
              </w:rPr>
            </w:pPr>
          </w:p>
        </w:tc>
        <w:tc>
          <w:tcPr>
            <w:tcW w:w="1224" w:type="dxa"/>
            <w:vMerge/>
          </w:tcPr>
          <w:p w14:paraId="28250C3A" w14:textId="77777777" w:rsidR="00820E00" w:rsidRPr="00E014FB" w:rsidRDefault="00820E00" w:rsidP="003834BD">
            <w:pPr>
              <w:rPr>
                <w:rFonts w:cs="Times New Roman"/>
              </w:rPr>
            </w:pPr>
          </w:p>
        </w:tc>
        <w:tc>
          <w:tcPr>
            <w:tcW w:w="4080" w:type="dxa"/>
            <w:vMerge/>
          </w:tcPr>
          <w:p w14:paraId="3052C8F0" w14:textId="77777777" w:rsidR="00820E00" w:rsidRPr="00E014FB" w:rsidRDefault="00820E00" w:rsidP="003834BD">
            <w:pPr>
              <w:rPr>
                <w:rFonts w:cs="Times New Roman"/>
              </w:rPr>
            </w:pPr>
          </w:p>
        </w:tc>
        <w:tc>
          <w:tcPr>
            <w:tcW w:w="6800" w:type="dxa"/>
          </w:tcPr>
          <w:p w14:paraId="72F37E0B"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EC6F6FB" w14:textId="77777777" w:rsidTr="003834BD">
        <w:tc>
          <w:tcPr>
            <w:tcW w:w="272" w:type="dxa"/>
            <w:vMerge/>
          </w:tcPr>
          <w:p w14:paraId="22FF751F" w14:textId="77777777" w:rsidR="00820E00" w:rsidRPr="00E014FB" w:rsidRDefault="00820E00" w:rsidP="003834BD">
            <w:pPr>
              <w:rPr>
                <w:rFonts w:cs="Times New Roman"/>
              </w:rPr>
            </w:pPr>
          </w:p>
        </w:tc>
        <w:tc>
          <w:tcPr>
            <w:tcW w:w="1903" w:type="dxa"/>
            <w:vMerge/>
          </w:tcPr>
          <w:p w14:paraId="3D3CEE32" w14:textId="77777777" w:rsidR="00820E00" w:rsidRPr="00E014FB" w:rsidRDefault="00820E00" w:rsidP="003834BD">
            <w:pPr>
              <w:rPr>
                <w:rFonts w:cs="Times New Roman"/>
              </w:rPr>
            </w:pPr>
          </w:p>
        </w:tc>
        <w:tc>
          <w:tcPr>
            <w:tcW w:w="1224" w:type="dxa"/>
            <w:vMerge/>
          </w:tcPr>
          <w:p w14:paraId="658ACD07" w14:textId="77777777" w:rsidR="00820E00" w:rsidRPr="00E014FB" w:rsidRDefault="00820E00" w:rsidP="003834BD">
            <w:pPr>
              <w:rPr>
                <w:rFonts w:cs="Times New Roman"/>
              </w:rPr>
            </w:pPr>
          </w:p>
        </w:tc>
        <w:tc>
          <w:tcPr>
            <w:tcW w:w="4080" w:type="dxa"/>
            <w:vMerge/>
          </w:tcPr>
          <w:p w14:paraId="18E86FB8" w14:textId="77777777" w:rsidR="00820E00" w:rsidRPr="00E014FB" w:rsidRDefault="00820E00" w:rsidP="003834BD">
            <w:pPr>
              <w:rPr>
                <w:rFonts w:cs="Times New Roman"/>
              </w:rPr>
            </w:pPr>
          </w:p>
        </w:tc>
        <w:tc>
          <w:tcPr>
            <w:tcW w:w="6800" w:type="dxa"/>
          </w:tcPr>
          <w:p w14:paraId="2812A815"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C1BAF97" w14:textId="77777777" w:rsidTr="003834BD">
        <w:tc>
          <w:tcPr>
            <w:tcW w:w="272" w:type="dxa"/>
            <w:vMerge/>
          </w:tcPr>
          <w:p w14:paraId="61FDF4B7" w14:textId="77777777" w:rsidR="00820E00" w:rsidRPr="00E014FB" w:rsidRDefault="00820E00" w:rsidP="003834BD">
            <w:pPr>
              <w:rPr>
                <w:rFonts w:cs="Times New Roman"/>
              </w:rPr>
            </w:pPr>
          </w:p>
        </w:tc>
        <w:tc>
          <w:tcPr>
            <w:tcW w:w="1903" w:type="dxa"/>
            <w:vMerge/>
          </w:tcPr>
          <w:p w14:paraId="66A2024B" w14:textId="77777777" w:rsidR="00820E00" w:rsidRPr="00E014FB" w:rsidRDefault="00820E00" w:rsidP="003834BD">
            <w:pPr>
              <w:rPr>
                <w:rFonts w:cs="Times New Roman"/>
              </w:rPr>
            </w:pPr>
          </w:p>
        </w:tc>
        <w:tc>
          <w:tcPr>
            <w:tcW w:w="1224" w:type="dxa"/>
            <w:vMerge/>
          </w:tcPr>
          <w:p w14:paraId="703EF413" w14:textId="77777777" w:rsidR="00820E00" w:rsidRPr="00E014FB" w:rsidRDefault="00820E00" w:rsidP="003834BD">
            <w:pPr>
              <w:rPr>
                <w:rFonts w:cs="Times New Roman"/>
              </w:rPr>
            </w:pPr>
          </w:p>
        </w:tc>
        <w:tc>
          <w:tcPr>
            <w:tcW w:w="4080" w:type="dxa"/>
            <w:vMerge/>
          </w:tcPr>
          <w:p w14:paraId="3A266E45" w14:textId="77777777" w:rsidR="00820E00" w:rsidRPr="00E014FB" w:rsidRDefault="00820E00" w:rsidP="003834BD">
            <w:pPr>
              <w:rPr>
                <w:rFonts w:cs="Times New Roman"/>
              </w:rPr>
            </w:pPr>
          </w:p>
        </w:tc>
        <w:tc>
          <w:tcPr>
            <w:tcW w:w="6800" w:type="dxa"/>
          </w:tcPr>
          <w:p w14:paraId="6F61202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70802BA" w14:textId="77777777" w:rsidTr="003834BD">
        <w:tc>
          <w:tcPr>
            <w:tcW w:w="272" w:type="dxa"/>
            <w:vMerge/>
          </w:tcPr>
          <w:p w14:paraId="4D2C26DF" w14:textId="77777777" w:rsidR="00820E00" w:rsidRPr="00E014FB" w:rsidRDefault="00820E00" w:rsidP="003834BD">
            <w:pPr>
              <w:rPr>
                <w:rFonts w:cs="Times New Roman"/>
              </w:rPr>
            </w:pPr>
          </w:p>
        </w:tc>
        <w:tc>
          <w:tcPr>
            <w:tcW w:w="1903" w:type="dxa"/>
            <w:vMerge/>
          </w:tcPr>
          <w:p w14:paraId="31DC0BF5" w14:textId="77777777" w:rsidR="00820E00" w:rsidRPr="00E014FB" w:rsidRDefault="00820E00" w:rsidP="003834BD">
            <w:pPr>
              <w:rPr>
                <w:rFonts w:cs="Times New Roman"/>
              </w:rPr>
            </w:pPr>
          </w:p>
        </w:tc>
        <w:tc>
          <w:tcPr>
            <w:tcW w:w="1224" w:type="dxa"/>
            <w:vMerge/>
          </w:tcPr>
          <w:p w14:paraId="61C392C3" w14:textId="77777777" w:rsidR="00820E00" w:rsidRPr="00E014FB" w:rsidRDefault="00820E00" w:rsidP="003834BD">
            <w:pPr>
              <w:rPr>
                <w:rFonts w:cs="Times New Roman"/>
              </w:rPr>
            </w:pPr>
          </w:p>
        </w:tc>
        <w:tc>
          <w:tcPr>
            <w:tcW w:w="4080" w:type="dxa"/>
            <w:vMerge/>
          </w:tcPr>
          <w:p w14:paraId="26E23E19" w14:textId="77777777" w:rsidR="00820E00" w:rsidRPr="00E014FB" w:rsidRDefault="00820E00" w:rsidP="003834BD">
            <w:pPr>
              <w:rPr>
                <w:rFonts w:cs="Times New Roman"/>
              </w:rPr>
            </w:pPr>
          </w:p>
        </w:tc>
        <w:tc>
          <w:tcPr>
            <w:tcW w:w="6800" w:type="dxa"/>
          </w:tcPr>
          <w:p w14:paraId="5075173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6C7F7B0" w14:textId="77777777" w:rsidTr="003834BD">
        <w:tc>
          <w:tcPr>
            <w:tcW w:w="272" w:type="dxa"/>
            <w:vMerge/>
          </w:tcPr>
          <w:p w14:paraId="495D756F" w14:textId="77777777" w:rsidR="00820E00" w:rsidRPr="00E014FB" w:rsidRDefault="00820E00" w:rsidP="003834BD">
            <w:pPr>
              <w:rPr>
                <w:rFonts w:cs="Times New Roman"/>
              </w:rPr>
            </w:pPr>
          </w:p>
        </w:tc>
        <w:tc>
          <w:tcPr>
            <w:tcW w:w="1903" w:type="dxa"/>
            <w:vMerge/>
          </w:tcPr>
          <w:p w14:paraId="216EF154" w14:textId="77777777" w:rsidR="00820E00" w:rsidRPr="00E014FB" w:rsidRDefault="00820E00" w:rsidP="003834BD">
            <w:pPr>
              <w:rPr>
                <w:rFonts w:cs="Times New Roman"/>
              </w:rPr>
            </w:pPr>
          </w:p>
        </w:tc>
        <w:tc>
          <w:tcPr>
            <w:tcW w:w="1224" w:type="dxa"/>
            <w:vMerge/>
          </w:tcPr>
          <w:p w14:paraId="382CDA5D" w14:textId="77777777" w:rsidR="00820E00" w:rsidRPr="00E014FB" w:rsidRDefault="00820E00" w:rsidP="003834BD">
            <w:pPr>
              <w:rPr>
                <w:rFonts w:cs="Times New Roman"/>
              </w:rPr>
            </w:pPr>
          </w:p>
        </w:tc>
        <w:tc>
          <w:tcPr>
            <w:tcW w:w="4080" w:type="dxa"/>
            <w:vMerge/>
          </w:tcPr>
          <w:p w14:paraId="2BC1FA21" w14:textId="77777777" w:rsidR="00820E00" w:rsidRPr="00E014FB" w:rsidRDefault="00820E00" w:rsidP="003834BD">
            <w:pPr>
              <w:rPr>
                <w:rFonts w:cs="Times New Roman"/>
              </w:rPr>
            </w:pPr>
          </w:p>
        </w:tc>
        <w:tc>
          <w:tcPr>
            <w:tcW w:w="6800" w:type="dxa"/>
          </w:tcPr>
          <w:p w14:paraId="4BA57D6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2B71019" w14:textId="77777777" w:rsidTr="003834BD">
        <w:tc>
          <w:tcPr>
            <w:tcW w:w="272" w:type="dxa"/>
            <w:vMerge/>
          </w:tcPr>
          <w:p w14:paraId="6075E1AB" w14:textId="77777777" w:rsidR="00820E00" w:rsidRPr="00E014FB" w:rsidRDefault="00820E00" w:rsidP="003834BD">
            <w:pPr>
              <w:rPr>
                <w:rFonts w:cs="Times New Roman"/>
              </w:rPr>
            </w:pPr>
          </w:p>
        </w:tc>
        <w:tc>
          <w:tcPr>
            <w:tcW w:w="1903" w:type="dxa"/>
            <w:vMerge/>
          </w:tcPr>
          <w:p w14:paraId="255F48F2" w14:textId="77777777" w:rsidR="00820E00" w:rsidRPr="00E014FB" w:rsidRDefault="00820E00" w:rsidP="003834BD">
            <w:pPr>
              <w:rPr>
                <w:rFonts w:cs="Times New Roman"/>
              </w:rPr>
            </w:pPr>
          </w:p>
        </w:tc>
        <w:tc>
          <w:tcPr>
            <w:tcW w:w="1224" w:type="dxa"/>
            <w:vMerge/>
          </w:tcPr>
          <w:p w14:paraId="537E2E00" w14:textId="77777777" w:rsidR="00820E00" w:rsidRPr="00E014FB" w:rsidRDefault="00820E00" w:rsidP="003834BD">
            <w:pPr>
              <w:rPr>
                <w:rFonts w:cs="Times New Roman"/>
              </w:rPr>
            </w:pPr>
          </w:p>
        </w:tc>
        <w:tc>
          <w:tcPr>
            <w:tcW w:w="4080" w:type="dxa"/>
            <w:vMerge/>
          </w:tcPr>
          <w:p w14:paraId="2AB797C8" w14:textId="77777777" w:rsidR="00820E00" w:rsidRPr="00E014FB" w:rsidRDefault="00820E00" w:rsidP="003834BD">
            <w:pPr>
              <w:rPr>
                <w:rFonts w:cs="Times New Roman"/>
              </w:rPr>
            </w:pPr>
          </w:p>
        </w:tc>
        <w:tc>
          <w:tcPr>
            <w:tcW w:w="6800" w:type="dxa"/>
          </w:tcPr>
          <w:p w14:paraId="6046AF1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E0FC936" w14:textId="77777777" w:rsidTr="003834BD">
        <w:tc>
          <w:tcPr>
            <w:tcW w:w="272" w:type="dxa"/>
            <w:vMerge/>
          </w:tcPr>
          <w:p w14:paraId="13F1384C" w14:textId="77777777" w:rsidR="00820E00" w:rsidRPr="00E014FB" w:rsidRDefault="00820E00" w:rsidP="003834BD">
            <w:pPr>
              <w:rPr>
                <w:rFonts w:cs="Times New Roman"/>
              </w:rPr>
            </w:pPr>
          </w:p>
        </w:tc>
        <w:tc>
          <w:tcPr>
            <w:tcW w:w="1903" w:type="dxa"/>
            <w:vMerge/>
          </w:tcPr>
          <w:p w14:paraId="28096B57" w14:textId="77777777" w:rsidR="00820E00" w:rsidRPr="00E014FB" w:rsidRDefault="00820E00" w:rsidP="003834BD">
            <w:pPr>
              <w:rPr>
                <w:rFonts w:cs="Times New Roman"/>
              </w:rPr>
            </w:pPr>
          </w:p>
        </w:tc>
        <w:tc>
          <w:tcPr>
            <w:tcW w:w="1224" w:type="dxa"/>
            <w:vMerge/>
          </w:tcPr>
          <w:p w14:paraId="0C67B722" w14:textId="77777777" w:rsidR="00820E00" w:rsidRPr="00E014FB" w:rsidRDefault="00820E00" w:rsidP="003834BD">
            <w:pPr>
              <w:rPr>
                <w:rFonts w:cs="Times New Roman"/>
              </w:rPr>
            </w:pPr>
          </w:p>
        </w:tc>
        <w:tc>
          <w:tcPr>
            <w:tcW w:w="4080" w:type="dxa"/>
            <w:vMerge/>
          </w:tcPr>
          <w:p w14:paraId="01E9549E" w14:textId="77777777" w:rsidR="00820E00" w:rsidRPr="00E014FB" w:rsidRDefault="00820E00" w:rsidP="003834BD">
            <w:pPr>
              <w:rPr>
                <w:rFonts w:cs="Times New Roman"/>
              </w:rPr>
            </w:pPr>
          </w:p>
        </w:tc>
        <w:tc>
          <w:tcPr>
            <w:tcW w:w="6800" w:type="dxa"/>
          </w:tcPr>
          <w:p w14:paraId="6F5FECE4"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4E500BA" w14:textId="77777777" w:rsidTr="003834BD">
        <w:tc>
          <w:tcPr>
            <w:tcW w:w="272" w:type="dxa"/>
            <w:vMerge/>
          </w:tcPr>
          <w:p w14:paraId="4EA6FA0D" w14:textId="77777777" w:rsidR="00820E00" w:rsidRPr="00E014FB" w:rsidRDefault="00820E00" w:rsidP="003834BD">
            <w:pPr>
              <w:rPr>
                <w:rFonts w:cs="Times New Roman"/>
              </w:rPr>
            </w:pPr>
          </w:p>
        </w:tc>
        <w:tc>
          <w:tcPr>
            <w:tcW w:w="1903" w:type="dxa"/>
            <w:vMerge/>
          </w:tcPr>
          <w:p w14:paraId="76D3B1F7" w14:textId="77777777" w:rsidR="00820E00" w:rsidRPr="00E014FB" w:rsidRDefault="00820E00" w:rsidP="003834BD">
            <w:pPr>
              <w:rPr>
                <w:rFonts w:cs="Times New Roman"/>
              </w:rPr>
            </w:pPr>
          </w:p>
        </w:tc>
        <w:tc>
          <w:tcPr>
            <w:tcW w:w="1224" w:type="dxa"/>
            <w:vMerge/>
          </w:tcPr>
          <w:p w14:paraId="325F4A7D" w14:textId="77777777" w:rsidR="00820E00" w:rsidRPr="00E014FB" w:rsidRDefault="00820E00" w:rsidP="003834BD">
            <w:pPr>
              <w:rPr>
                <w:rFonts w:cs="Times New Roman"/>
              </w:rPr>
            </w:pPr>
          </w:p>
        </w:tc>
        <w:tc>
          <w:tcPr>
            <w:tcW w:w="4080" w:type="dxa"/>
            <w:vMerge/>
          </w:tcPr>
          <w:p w14:paraId="0CB97DB2" w14:textId="77777777" w:rsidR="00820E00" w:rsidRPr="00E014FB" w:rsidRDefault="00820E00" w:rsidP="003834BD">
            <w:pPr>
              <w:rPr>
                <w:rFonts w:cs="Times New Roman"/>
              </w:rPr>
            </w:pPr>
          </w:p>
        </w:tc>
        <w:tc>
          <w:tcPr>
            <w:tcW w:w="6800" w:type="dxa"/>
          </w:tcPr>
          <w:p w14:paraId="4317D8CD"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C4D628" w14:textId="77777777" w:rsidTr="003834BD">
        <w:tc>
          <w:tcPr>
            <w:tcW w:w="272" w:type="dxa"/>
            <w:vMerge/>
          </w:tcPr>
          <w:p w14:paraId="60598149" w14:textId="77777777" w:rsidR="00820E00" w:rsidRPr="00E014FB" w:rsidRDefault="00820E00" w:rsidP="003834BD">
            <w:pPr>
              <w:rPr>
                <w:rFonts w:cs="Times New Roman"/>
              </w:rPr>
            </w:pPr>
          </w:p>
        </w:tc>
        <w:tc>
          <w:tcPr>
            <w:tcW w:w="1903" w:type="dxa"/>
            <w:vMerge/>
          </w:tcPr>
          <w:p w14:paraId="64C1C3AE" w14:textId="77777777" w:rsidR="00820E00" w:rsidRPr="00E014FB" w:rsidRDefault="00820E00" w:rsidP="003834BD">
            <w:pPr>
              <w:rPr>
                <w:rFonts w:cs="Times New Roman"/>
              </w:rPr>
            </w:pPr>
          </w:p>
        </w:tc>
        <w:tc>
          <w:tcPr>
            <w:tcW w:w="1224" w:type="dxa"/>
            <w:vMerge/>
          </w:tcPr>
          <w:p w14:paraId="787CD535" w14:textId="77777777" w:rsidR="00820E00" w:rsidRPr="00E014FB" w:rsidRDefault="00820E00" w:rsidP="003834BD">
            <w:pPr>
              <w:rPr>
                <w:rFonts w:cs="Times New Roman"/>
              </w:rPr>
            </w:pPr>
          </w:p>
        </w:tc>
        <w:tc>
          <w:tcPr>
            <w:tcW w:w="4080" w:type="dxa"/>
            <w:vMerge/>
          </w:tcPr>
          <w:p w14:paraId="680C3AC7" w14:textId="77777777" w:rsidR="00820E00" w:rsidRPr="00E014FB" w:rsidRDefault="00820E00" w:rsidP="003834BD">
            <w:pPr>
              <w:rPr>
                <w:rFonts w:cs="Times New Roman"/>
              </w:rPr>
            </w:pPr>
          </w:p>
        </w:tc>
        <w:tc>
          <w:tcPr>
            <w:tcW w:w="6800" w:type="dxa"/>
          </w:tcPr>
          <w:p w14:paraId="3837CD1E"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16E5CD1" w14:textId="77777777" w:rsidTr="003834BD">
        <w:tc>
          <w:tcPr>
            <w:tcW w:w="272" w:type="dxa"/>
            <w:vMerge/>
          </w:tcPr>
          <w:p w14:paraId="4D58A9B4" w14:textId="77777777" w:rsidR="00820E00" w:rsidRPr="00E014FB" w:rsidRDefault="00820E00" w:rsidP="003834BD">
            <w:pPr>
              <w:rPr>
                <w:rFonts w:cs="Times New Roman"/>
              </w:rPr>
            </w:pPr>
          </w:p>
        </w:tc>
        <w:tc>
          <w:tcPr>
            <w:tcW w:w="1903" w:type="dxa"/>
            <w:vMerge/>
          </w:tcPr>
          <w:p w14:paraId="5D732AD1" w14:textId="77777777" w:rsidR="00820E00" w:rsidRPr="00E014FB" w:rsidRDefault="00820E00" w:rsidP="003834BD">
            <w:pPr>
              <w:rPr>
                <w:rFonts w:cs="Times New Roman"/>
              </w:rPr>
            </w:pPr>
          </w:p>
        </w:tc>
        <w:tc>
          <w:tcPr>
            <w:tcW w:w="1224" w:type="dxa"/>
            <w:vMerge/>
          </w:tcPr>
          <w:p w14:paraId="263E7842" w14:textId="77777777" w:rsidR="00820E00" w:rsidRPr="00E014FB" w:rsidRDefault="00820E00" w:rsidP="003834BD">
            <w:pPr>
              <w:rPr>
                <w:rFonts w:cs="Times New Roman"/>
              </w:rPr>
            </w:pPr>
          </w:p>
        </w:tc>
        <w:tc>
          <w:tcPr>
            <w:tcW w:w="4080" w:type="dxa"/>
            <w:vMerge/>
          </w:tcPr>
          <w:p w14:paraId="459837C5" w14:textId="77777777" w:rsidR="00820E00" w:rsidRPr="00E014FB" w:rsidRDefault="00820E00" w:rsidP="003834BD">
            <w:pPr>
              <w:rPr>
                <w:rFonts w:cs="Times New Roman"/>
              </w:rPr>
            </w:pPr>
          </w:p>
        </w:tc>
        <w:tc>
          <w:tcPr>
            <w:tcW w:w="6800" w:type="dxa"/>
          </w:tcPr>
          <w:p w14:paraId="7BA05874"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6661FF0" w14:textId="77777777" w:rsidTr="003834BD">
        <w:tc>
          <w:tcPr>
            <w:tcW w:w="272" w:type="dxa"/>
            <w:vMerge/>
          </w:tcPr>
          <w:p w14:paraId="11EB8F60" w14:textId="77777777" w:rsidR="00820E00" w:rsidRPr="00E014FB" w:rsidRDefault="00820E00" w:rsidP="003834BD">
            <w:pPr>
              <w:rPr>
                <w:rFonts w:cs="Times New Roman"/>
              </w:rPr>
            </w:pPr>
          </w:p>
        </w:tc>
        <w:tc>
          <w:tcPr>
            <w:tcW w:w="1903" w:type="dxa"/>
            <w:vMerge/>
          </w:tcPr>
          <w:p w14:paraId="14E81A5D" w14:textId="77777777" w:rsidR="00820E00" w:rsidRPr="00E014FB" w:rsidRDefault="00820E00" w:rsidP="003834BD">
            <w:pPr>
              <w:rPr>
                <w:rFonts w:cs="Times New Roman"/>
              </w:rPr>
            </w:pPr>
          </w:p>
        </w:tc>
        <w:tc>
          <w:tcPr>
            <w:tcW w:w="1224" w:type="dxa"/>
            <w:vMerge/>
          </w:tcPr>
          <w:p w14:paraId="27481603" w14:textId="77777777" w:rsidR="00820E00" w:rsidRPr="00E014FB" w:rsidRDefault="00820E00" w:rsidP="003834BD">
            <w:pPr>
              <w:rPr>
                <w:rFonts w:cs="Times New Roman"/>
              </w:rPr>
            </w:pPr>
          </w:p>
        </w:tc>
        <w:tc>
          <w:tcPr>
            <w:tcW w:w="4080" w:type="dxa"/>
            <w:vMerge/>
          </w:tcPr>
          <w:p w14:paraId="13813BB9" w14:textId="77777777" w:rsidR="00820E00" w:rsidRPr="00E014FB" w:rsidRDefault="00820E00" w:rsidP="003834BD">
            <w:pPr>
              <w:rPr>
                <w:rFonts w:cs="Times New Roman"/>
              </w:rPr>
            </w:pPr>
          </w:p>
        </w:tc>
        <w:tc>
          <w:tcPr>
            <w:tcW w:w="6800" w:type="dxa"/>
          </w:tcPr>
          <w:p w14:paraId="5FDCD862"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4EDE509" w14:textId="77777777" w:rsidTr="003834BD">
        <w:tc>
          <w:tcPr>
            <w:tcW w:w="272" w:type="dxa"/>
            <w:vMerge w:val="restart"/>
          </w:tcPr>
          <w:p w14:paraId="06E40917"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753D7518" w14:textId="77777777" w:rsidR="00820E00" w:rsidRPr="00E014FB" w:rsidRDefault="00820E00" w:rsidP="003834BD">
            <w:pPr>
              <w:rPr>
                <w:rFonts w:cs="Times New Roman"/>
              </w:rPr>
            </w:pPr>
            <w:r w:rsidRPr="00E014FB">
              <w:rPr>
                <w:rFonts w:eastAsia="Tahoma" w:cs="Times New Roman"/>
                <w:color w:val="000000"/>
                <w:sz w:val="20"/>
                <w:szCs w:val="20"/>
              </w:rPr>
              <w:t>Объекты торговли (торговые центры, торгово-развлекательные центры (комплексы)</w:t>
            </w:r>
          </w:p>
        </w:tc>
        <w:tc>
          <w:tcPr>
            <w:tcW w:w="1224" w:type="dxa"/>
            <w:vMerge w:val="restart"/>
          </w:tcPr>
          <w:p w14:paraId="51C20D55" w14:textId="77777777" w:rsidR="00820E00" w:rsidRPr="00E014FB" w:rsidRDefault="00820E00" w:rsidP="003834BD">
            <w:pPr>
              <w:rPr>
                <w:rFonts w:cs="Times New Roman"/>
              </w:rPr>
            </w:pPr>
            <w:r w:rsidRPr="00E014FB">
              <w:rPr>
                <w:rFonts w:eastAsia="Tahoma" w:cs="Times New Roman"/>
                <w:color w:val="000000"/>
                <w:sz w:val="20"/>
                <w:szCs w:val="20"/>
              </w:rPr>
              <w:t>4.2</w:t>
            </w:r>
          </w:p>
        </w:tc>
        <w:tc>
          <w:tcPr>
            <w:tcW w:w="4080" w:type="dxa"/>
            <w:vMerge w:val="restart"/>
          </w:tcPr>
          <w:p w14:paraId="1C865A36"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00" w:type="dxa"/>
          </w:tcPr>
          <w:p w14:paraId="693F8568"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2000 кв.м.</w:t>
            </w:r>
          </w:p>
        </w:tc>
      </w:tr>
      <w:tr w:rsidR="00820E00" w:rsidRPr="00E014FB" w14:paraId="06D8231F" w14:textId="77777777" w:rsidTr="003834BD">
        <w:tc>
          <w:tcPr>
            <w:tcW w:w="272" w:type="dxa"/>
            <w:vMerge/>
          </w:tcPr>
          <w:p w14:paraId="75786694" w14:textId="77777777" w:rsidR="00820E00" w:rsidRPr="00E014FB" w:rsidRDefault="00820E00" w:rsidP="003834BD">
            <w:pPr>
              <w:rPr>
                <w:rFonts w:cs="Times New Roman"/>
              </w:rPr>
            </w:pPr>
          </w:p>
        </w:tc>
        <w:tc>
          <w:tcPr>
            <w:tcW w:w="1903" w:type="dxa"/>
            <w:vMerge/>
          </w:tcPr>
          <w:p w14:paraId="27043394" w14:textId="77777777" w:rsidR="00820E00" w:rsidRPr="00E014FB" w:rsidRDefault="00820E00" w:rsidP="003834BD">
            <w:pPr>
              <w:rPr>
                <w:rFonts w:cs="Times New Roman"/>
              </w:rPr>
            </w:pPr>
          </w:p>
        </w:tc>
        <w:tc>
          <w:tcPr>
            <w:tcW w:w="1224" w:type="dxa"/>
            <w:vMerge/>
          </w:tcPr>
          <w:p w14:paraId="673B7953" w14:textId="77777777" w:rsidR="00820E00" w:rsidRPr="00E014FB" w:rsidRDefault="00820E00" w:rsidP="003834BD">
            <w:pPr>
              <w:rPr>
                <w:rFonts w:cs="Times New Roman"/>
              </w:rPr>
            </w:pPr>
          </w:p>
        </w:tc>
        <w:tc>
          <w:tcPr>
            <w:tcW w:w="4080" w:type="dxa"/>
            <w:vMerge/>
          </w:tcPr>
          <w:p w14:paraId="6FAA46B5" w14:textId="77777777" w:rsidR="00820E00" w:rsidRPr="00E014FB" w:rsidRDefault="00820E00" w:rsidP="003834BD">
            <w:pPr>
              <w:rPr>
                <w:rFonts w:cs="Times New Roman"/>
              </w:rPr>
            </w:pPr>
          </w:p>
        </w:tc>
        <w:tc>
          <w:tcPr>
            <w:tcW w:w="6800" w:type="dxa"/>
          </w:tcPr>
          <w:p w14:paraId="72677A9F"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66C2A68" w14:textId="77777777" w:rsidTr="003834BD">
        <w:tc>
          <w:tcPr>
            <w:tcW w:w="272" w:type="dxa"/>
            <w:vMerge/>
          </w:tcPr>
          <w:p w14:paraId="2CC80B65" w14:textId="77777777" w:rsidR="00820E00" w:rsidRPr="00E014FB" w:rsidRDefault="00820E00" w:rsidP="003834BD">
            <w:pPr>
              <w:rPr>
                <w:rFonts w:cs="Times New Roman"/>
              </w:rPr>
            </w:pPr>
          </w:p>
        </w:tc>
        <w:tc>
          <w:tcPr>
            <w:tcW w:w="1903" w:type="dxa"/>
            <w:vMerge/>
          </w:tcPr>
          <w:p w14:paraId="1169DED6" w14:textId="77777777" w:rsidR="00820E00" w:rsidRPr="00E014FB" w:rsidRDefault="00820E00" w:rsidP="003834BD">
            <w:pPr>
              <w:rPr>
                <w:rFonts w:cs="Times New Roman"/>
              </w:rPr>
            </w:pPr>
          </w:p>
        </w:tc>
        <w:tc>
          <w:tcPr>
            <w:tcW w:w="1224" w:type="dxa"/>
            <w:vMerge/>
          </w:tcPr>
          <w:p w14:paraId="2596739D" w14:textId="77777777" w:rsidR="00820E00" w:rsidRPr="00E014FB" w:rsidRDefault="00820E00" w:rsidP="003834BD">
            <w:pPr>
              <w:rPr>
                <w:rFonts w:cs="Times New Roman"/>
              </w:rPr>
            </w:pPr>
          </w:p>
        </w:tc>
        <w:tc>
          <w:tcPr>
            <w:tcW w:w="4080" w:type="dxa"/>
            <w:vMerge/>
          </w:tcPr>
          <w:p w14:paraId="17DE0689" w14:textId="77777777" w:rsidR="00820E00" w:rsidRPr="00E014FB" w:rsidRDefault="00820E00" w:rsidP="003834BD">
            <w:pPr>
              <w:rPr>
                <w:rFonts w:cs="Times New Roman"/>
              </w:rPr>
            </w:pPr>
          </w:p>
        </w:tc>
        <w:tc>
          <w:tcPr>
            <w:tcW w:w="6800" w:type="dxa"/>
          </w:tcPr>
          <w:p w14:paraId="3BAD6799"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0C6404AD" w14:textId="77777777" w:rsidTr="003834BD">
        <w:tc>
          <w:tcPr>
            <w:tcW w:w="272" w:type="dxa"/>
            <w:vMerge/>
          </w:tcPr>
          <w:p w14:paraId="7EA398BE" w14:textId="77777777" w:rsidR="00820E00" w:rsidRPr="00E014FB" w:rsidRDefault="00820E00" w:rsidP="003834BD">
            <w:pPr>
              <w:rPr>
                <w:rFonts w:cs="Times New Roman"/>
              </w:rPr>
            </w:pPr>
          </w:p>
        </w:tc>
        <w:tc>
          <w:tcPr>
            <w:tcW w:w="1903" w:type="dxa"/>
            <w:vMerge/>
          </w:tcPr>
          <w:p w14:paraId="65279D5E" w14:textId="77777777" w:rsidR="00820E00" w:rsidRPr="00E014FB" w:rsidRDefault="00820E00" w:rsidP="003834BD">
            <w:pPr>
              <w:rPr>
                <w:rFonts w:cs="Times New Roman"/>
              </w:rPr>
            </w:pPr>
          </w:p>
        </w:tc>
        <w:tc>
          <w:tcPr>
            <w:tcW w:w="1224" w:type="dxa"/>
            <w:vMerge/>
          </w:tcPr>
          <w:p w14:paraId="3BCD122A" w14:textId="77777777" w:rsidR="00820E00" w:rsidRPr="00E014FB" w:rsidRDefault="00820E00" w:rsidP="003834BD">
            <w:pPr>
              <w:rPr>
                <w:rFonts w:cs="Times New Roman"/>
              </w:rPr>
            </w:pPr>
          </w:p>
        </w:tc>
        <w:tc>
          <w:tcPr>
            <w:tcW w:w="4080" w:type="dxa"/>
            <w:vMerge/>
          </w:tcPr>
          <w:p w14:paraId="453EA821" w14:textId="77777777" w:rsidR="00820E00" w:rsidRPr="00E014FB" w:rsidRDefault="00820E00" w:rsidP="003834BD">
            <w:pPr>
              <w:rPr>
                <w:rFonts w:cs="Times New Roman"/>
              </w:rPr>
            </w:pPr>
          </w:p>
        </w:tc>
        <w:tc>
          <w:tcPr>
            <w:tcW w:w="6800" w:type="dxa"/>
          </w:tcPr>
          <w:p w14:paraId="0FC4CFC9"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1BE205A" w14:textId="77777777" w:rsidTr="003834BD">
        <w:tc>
          <w:tcPr>
            <w:tcW w:w="272" w:type="dxa"/>
            <w:vMerge/>
          </w:tcPr>
          <w:p w14:paraId="74140C3A" w14:textId="77777777" w:rsidR="00820E00" w:rsidRPr="00E014FB" w:rsidRDefault="00820E00" w:rsidP="003834BD">
            <w:pPr>
              <w:rPr>
                <w:rFonts w:cs="Times New Roman"/>
              </w:rPr>
            </w:pPr>
          </w:p>
        </w:tc>
        <w:tc>
          <w:tcPr>
            <w:tcW w:w="1903" w:type="dxa"/>
            <w:vMerge/>
          </w:tcPr>
          <w:p w14:paraId="402613CB" w14:textId="77777777" w:rsidR="00820E00" w:rsidRPr="00E014FB" w:rsidRDefault="00820E00" w:rsidP="003834BD">
            <w:pPr>
              <w:rPr>
                <w:rFonts w:cs="Times New Roman"/>
              </w:rPr>
            </w:pPr>
          </w:p>
        </w:tc>
        <w:tc>
          <w:tcPr>
            <w:tcW w:w="1224" w:type="dxa"/>
            <w:vMerge/>
          </w:tcPr>
          <w:p w14:paraId="0FD21D01" w14:textId="77777777" w:rsidR="00820E00" w:rsidRPr="00E014FB" w:rsidRDefault="00820E00" w:rsidP="003834BD">
            <w:pPr>
              <w:rPr>
                <w:rFonts w:cs="Times New Roman"/>
              </w:rPr>
            </w:pPr>
          </w:p>
        </w:tc>
        <w:tc>
          <w:tcPr>
            <w:tcW w:w="4080" w:type="dxa"/>
            <w:vMerge/>
          </w:tcPr>
          <w:p w14:paraId="0AAF6311" w14:textId="77777777" w:rsidR="00820E00" w:rsidRPr="00E014FB" w:rsidRDefault="00820E00" w:rsidP="003834BD">
            <w:pPr>
              <w:rPr>
                <w:rFonts w:cs="Times New Roman"/>
              </w:rPr>
            </w:pPr>
          </w:p>
        </w:tc>
        <w:tc>
          <w:tcPr>
            <w:tcW w:w="6800" w:type="dxa"/>
          </w:tcPr>
          <w:p w14:paraId="0578436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C0B22F" w14:textId="77777777" w:rsidTr="003834BD">
        <w:tc>
          <w:tcPr>
            <w:tcW w:w="272" w:type="dxa"/>
            <w:vMerge/>
          </w:tcPr>
          <w:p w14:paraId="25EC1269" w14:textId="77777777" w:rsidR="00820E00" w:rsidRPr="00E014FB" w:rsidRDefault="00820E00" w:rsidP="003834BD">
            <w:pPr>
              <w:rPr>
                <w:rFonts w:cs="Times New Roman"/>
              </w:rPr>
            </w:pPr>
          </w:p>
        </w:tc>
        <w:tc>
          <w:tcPr>
            <w:tcW w:w="1903" w:type="dxa"/>
            <w:vMerge/>
          </w:tcPr>
          <w:p w14:paraId="6C8B0768" w14:textId="77777777" w:rsidR="00820E00" w:rsidRPr="00E014FB" w:rsidRDefault="00820E00" w:rsidP="003834BD">
            <w:pPr>
              <w:rPr>
                <w:rFonts w:cs="Times New Roman"/>
              </w:rPr>
            </w:pPr>
          </w:p>
        </w:tc>
        <w:tc>
          <w:tcPr>
            <w:tcW w:w="1224" w:type="dxa"/>
            <w:vMerge/>
          </w:tcPr>
          <w:p w14:paraId="2CA802A4" w14:textId="77777777" w:rsidR="00820E00" w:rsidRPr="00E014FB" w:rsidRDefault="00820E00" w:rsidP="003834BD">
            <w:pPr>
              <w:rPr>
                <w:rFonts w:cs="Times New Roman"/>
              </w:rPr>
            </w:pPr>
          </w:p>
        </w:tc>
        <w:tc>
          <w:tcPr>
            <w:tcW w:w="4080" w:type="dxa"/>
            <w:vMerge/>
          </w:tcPr>
          <w:p w14:paraId="447A09BF" w14:textId="77777777" w:rsidR="00820E00" w:rsidRPr="00E014FB" w:rsidRDefault="00820E00" w:rsidP="003834BD">
            <w:pPr>
              <w:rPr>
                <w:rFonts w:cs="Times New Roman"/>
              </w:rPr>
            </w:pPr>
          </w:p>
        </w:tc>
        <w:tc>
          <w:tcPr>
            <w:tcW w:w="6800" w:type="dxa"/>
          </w:tcPr>
          <w:p w14:paraId="18D4B8C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8105B49" w14:textId="77777777" w:rsidTr="003834BD">
        <w:tc>
          <w:tcPr>
            <w:tcW w:w="272" w:type="dxa"/>
            <w:vMerge/>
          </w:tcPr>
          <w:p w14:paraId="02808866" w14:textId="77777777" w:rsidR="00820E00" w:rsidRPr="00E014FB" w:rsidRDefault="00820E00" w:rsidP="003834BD">
            <w:pPr>
              <w:rPr>
                <w:rFonts w:cs="Times New Roman"/>
              </w:rPr>
            </w:pPr>
          </w:p>
        </w:tc>
        <w:tc>
          <w:tcPr>
            <w:tcW w:w="1903" w:type="dxa"/>
            <w:vMerge/>
          </w:tcPr>
          <w:p w14:paraId="17FD63EF" w14:textId="77777777" w:rsidR="00820E00" w:rsidRPr="00E014FB" w:rsidRDefault="00820E00" w:rsidP="003834BD">
            <w:pPr>
              <w:rPr>
                <w:rFonts w:cs="Times New Roman"/>
              </w:rPr>
            </w:pPr>
          </w:p>
        </w:tc>
        <w:tc>
          <w:tcPr>
            <w:tcW w:w="1224" w:type="dxa"/>
            <w:vMerge/>
          </w:tcPr>
          <w:p w14:paraId="6EEF881D" w14:textId="77777777" w:rsidR="00820E00" w:rsidRPr="00E014FB" w:rsidRDefault="00820E00" w:rsidP="003834BD">
            <w:pPr>
              <w:rPr>
                <w:rFonts w:cs="Times New Roman"/>
              </w:rPr>
            </w:pPr>
          </w:p>
        </w:tc>
        <w:tc>
          <w:tcPr>
            <w:tcW w:w="4080" w:type="dxa"/>
            <w:vMerge/>
          </w:tcPr>
          <w:p w14:paraId="7645AB88" w14:textId="77777777" w:rsidR="00820E00" w:rsidRPr="00E014FB" w:rsidRDefault="00820E00" w:rsidP="003834BD">
            <w:pPr>
              <w:rPr>
                <w:rFonts w:cs="Times New Roman"/>
              </w:rPr>
            </w:pPr>
          </w:p>
        </w:tc>
        <w:tc>
          <w:tcPr>
            <w:tcW w:w="6800" w:type="dxa"/>
          </w:tcPr>
          <w:p w14:paraId="69D268E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BA02AA9" w14:textId="77777777" w:rsidTr="003834BD">
        <w:tc>
          <w:tcPr>
            <w:tcW w:w="272" w:type="dxa"/>
            <w:vMerge/>
          </w:tcPr>
          <w:p w14:paraId="368ADDC8" w14:textId="77777777" w:rsidR="00820E00" w:rsidRPr="00E014FB" w:rsidRDefault="00820E00" w:rsidP="003834BD">
            <w:pPr>
              <w:rPr>
                <w:rFonts w:cs="Times New Roman"/>
              </w:rPr>
            </w:pPr>
          </w:p>
        </w:tc>
        <w:tc>
          <w:tcPr>
            <w:tcW w:w="1903" w:type="dxa"/>
            <w:vMerge/>
          </w:tcPr>
          <w:p w14:paraId="086B0878" w14:textId="77777777" w:rsidR="00820E00" w:rsidRPr="00E014FB" w:rsidRDefault="00820E00" w:rsidP="003834BD">
            <w:pPr>
              <w:rPr>
                <w:rFonts w:cs="Times New Roman"/>
              </w:rPr>
            </w:pPr>
          </w:p>
        </w:tc>
        <w:tc>
          <w:tcPr>
            <w:tcW w:w="1224" w:type="dxa"/>
            <w:vMerge/>
          </w:tcPr>
          <w:p w14:paraId="0D3089A9" w14:textId="77777777" w:rsidR="00820E00" w:rsidRPr="00E014FB" w:rsidRDefault="00820E00" w:rsidP="003834BD">
            <w:pPr>
              <w:rPr>
                <w:rFonts w:cs="Times New Roman"/>
              </w:rPr>
            </w:pPr>
          </w:p>
        </w:tc>
        <w:tc>
          <w:tcPr>
            <w:tcW w:w="4080" w:type="dxa"/>
            <w:vMerge/>
          </w:tcPr>
          <w:p w14:paraId="1A1DD65D" w14:textId="77777777" w:rsidR="00820E00" w:rsidRPr="00E014FB" w:rsidRDefault="00820E00" w:rsidP="003834BD">
            <w:pPr>
              <w:rPr>
                <w:rFonts w:cs="Times New Roman"/>
              </w:rPr>
            </w:pPr>
          </w:p>
        </w:tc>
        <w:tc>
          <w:tcPr>
            <w:tcW w:w="6800" w:type="dxa"/>
          </w:tcPr>
          <w:p w14:paraId="05B56995"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320CF5E" w14:textId="77777777" w:rsidTr="003834BD">
        <w:tc>
          <w:tcPr>
            <w:tcW w:w="272" w:type="dxa"/>
            <w:vMerge/>
          </w:tcPr>
          <w:p w14:paraId="6A914B57" w14:textId="77777777" w:rsidR="00820E00" w:rsidRPr="00E014FB" w:rsidRDefault="00820E00" w:rsidP="003834BD">
            <w:pPr>
              <w:rPr>
                <w:rFonts w:cs="Times New Roman"/>
              </w:rPr>
            </w:pPr>
          </w:p>
        </w:tc>
        <w:tc>
          <w:tcPr>
            <w:tcW w:w="1903" w:type="dxa"/>
            <w:vMerge/>
          </w:tcPr>
          <w:p w14:paraId="6304406A" w14:textId="77777777" w:rsidR="00820E00" w:rsidRPr="00E014FB" w:rsidRDefault="00820E00" w:rsidP="003834BD">
            <w:pPr>
              <w:rPr>
                <w:rFonts w:cs="Times New Roman"/>
              </w:rPr>
            </w:pPr>
          </w:p>
        </w:tc>
        <w:tc>
          <w:tcPr>
            <w:tcW w:w="1224" w:type="dxa"/>
            <w:vMerge/>
          </w:tcPr>
          <w:p w14:paraId="35280D5B" w14:textId="77777777" w:rsidR="00820E00" w:rsidRPr="00E014FB" w:rsidRDefault="00820E00" w:rsidP="003834BD">
            <w:pPr>
              <w:rPr>
                <w:rFonts w:cs="Times New Roman"/>
              </w:rPr>
            </w:pPr>
          </w:p>
        </w:tc>
        <w:tc>
          <w:tcPr>
            <w:tcW w:w="4080" w:type="dxa"/>
            <w:vMerge/>
          </w:tcPr>
          <w:p w14:paraId="5C9536A5" w14:textId="77777777" w:rsidR="00820E00" w:rsidRPr="00E014FB" w:rsidRDefault="00820E00" w:rsidP="003834BD">
            <w:pPr>
              <w:rPr>
                <w:rFonts w:cs="Times New Roman"/>
              </w:rPr>
            </w:pPr>
          </w:p>
        </w:tc>
        <w:tc>
          <w:tcPr>
            <w:tcW w:w="6800" w:type="dxa"/>
          </w:tcPr>
          <w:p w14:paraId="635E48EE"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7F2B40E" w14:textId="77777777" w:rsidTr="003834BD">
        <w:tc>
          <w:tcPr>
            <w:tcW w:w="272" w:type="dxa"/>
            <w:vMerge/>
          </w:tcPr>
          <w:p w14:paraId="0CC01B20" w14:textId="77777777" w:rsidR="00820E00" w:rsidRPr="00E014FB" w:rsidRDefault="00820E00" w:rsidP="003834BD">
            <w:pPr>
              <w:rPr>
                <w:rFonts w:cs="Times New Roman"/>
              </w:rPr>
            </w:pPr>
          </w:p>
        </w:tc>
        <w:tc>
          <w:tcPr>
            <w:tcW w:w="1903" w:type="dxa"/>
            <w:vMerge/>
          </w:tcPr>
          <w:p w14:paraId="40DD4329" w14:textId="77777777" w:rsidR="00820E00" w:rsidRPr="00E014FB" w:rsidRDefault="00820E00" w:rsidP="003834BD">
            <w:pPr>
              <w:rPr>
                <w:rFonts w:cs="Times New Roman"/>
              </w:rPr>
            </w:pPr>
          </w:p>
        </w:tc>
        <w:tc>
          <w:tcPr>
            <w:tcW w:w="1224" w:type="dxa"/>
            <w:vMerge/>
          </w:tcPr>
          <w:p w14:paraId="03666001" w14:textId="77777777" w:rsidR="00820E00" w:rsidRPr="00E014FB" w:rsidRDefault="00820E00" w:rsidP="003834BD">
            <w:pPr>
              <w:rPr>
                <w:rFonts w:cs="Times New Roman"/>
              </w:rPr>
            </w:pPr>
          </w:p>
        </w:tc>
        <w:tc>
          <w:tcPr>
            <w:tcW w:w="4080" w:type="dxa"/>
            <w:vMerge/>
          </w:tcPr>
          <w:p w14:paraId="097DAD41" w14:textId="77777777" w:rsidR="00820E00" w:rsidRPr="00E014FB" w:rsidRDefault="00820E00" w:rsidP="003834BD">
            <w:pPr>
              <w:rPr>
                <w:rFonts w:cs="Times New Roman"/>
              </w:rPr>
            </w:pPr>
          </w:p>
        </w:tc>
        <w:tc>
          <w:tcPr>
            <w:tcW w:w="6800" w:type="dxa"/>
          </w:tcPr>
          <w:p w14:paraId="356C548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2B23E9B" w14:textId="77777777" w:rsidTr="003834BD">
        <w:tc>
          <w:tcPr>
            <w:tcW w:w="272" w:type="dxa"/>
            <w:vMerge/>
          </w:tcPr>
          <w:p w14:paraId="54F232BC" w14:textId="77777777" w:rsidR="00820E00" w:rsidRPr="00E014FB" w:rsidRDefault="00820E00" w:rsidP="003834BD">
            <w:pPr>
              <w:rPr>
                <w:rFonts w:cs="Times New Roman"/>
              </w:rPr>
            </w:pPr>
          </w:p>
        </w:tc>
        <w:tc>
          <w:tcPr>
            <w:tcW w:w="1903" w:type="dxa"/>
            <w:vMerge/>
          </w:tcPr>
          <w:p w14:paraId="6A91323B" w14:textId="77777777" w:rsidR="00820E00" w:rsidRPr="00E014FB" w:rsidRDefault="00820E00" w:rsidP="003834BD">
            <w:pPr>
              <w:rPr>
                <w:rFonts w:cs="Times New Roman"/>
              </w:rPr>
            </w:pPr>
          </w:p>
        </w:tc>
        <w:tc>
          <w:tcPr>
            <w:tcW w:w="1224" w:type="dxa"/>
            <w:vMerge/>
          </w:tcPr>
          <w:p w14:paraId="5F40FCC4" w14:textId="77777777" w:rsidR="00820E00" w:rsidRPr="00E014FB" w:rsidRDefault="00820E00" w:rsidP="003834BD">
            <w:pPr>
              <w:rPr>
                <w:rFonts w:cs="Times New Roman"/>
              </w:rPr>
            </w:pPr>
          </w:p>
        </w:tc>
        <w:tc>
          <w:tcPr>
            <w:tcW w:w="4080" w:type="dxa"/>
            <w:vMerge/>
          </w:tcPr>
          <w:p w14:paraId="5B2DC44B" w14:textId="77777777" w:rsidR="00820E00" w:rsidRPr="00E014FB" w:rsidRDefault="00820E00" w:rsidP="003834BD">
            <w:pPr>
              <w:rPr>
                <w:rFonts w:cs="Times New Roman"/>
              </w:rPr>
            </w:pPr>
          </w:p>
        </w:tc>
        <w:tc>
          <w:tcPr>
            <w:tcW w:w="6800" w:type="dxa"/>
          </w:tcPr>
          <w:p w14:paraId="05D049F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646FE5D" w14:textId="77777777" w:rsidTr="003834BD">
        <w:tc>
          <w:tcPr>
            <w:tcW w:w="272" w:type="dxa"/>
            <w:vMerge/>
          </w:tcPr>
          <w:p w14:paraId="2B188ACA" w14:textId="77777777" w:rsidR="00820E00" w:rsidRPr="00E014FB" w:rsidRDefault="00820E00" w:rsidP="003834BD">
            <w:pPr>
              <w:rPr>
                <w:rFonts w:cs="Times New Roman"/>
              </w:rPr>
            </w:pPr>
          </w:p>
        </w:tc>
        <w:tc>
          <w:tcPr>
            <w:tcW w:w="1903" w:type="dxa"/>
            <w:vMerge/>
          </w:tcPr>
          <w:p w14:paraId="67912FFC" w14:textId="77777777" w:rsidR="00820E00" w:rsidRPr="00E014FB" w:rsidRDefault="00820E00" w:rsidP="003834BD">
            <w:pPr>
              <w:rPr>
                <w:rFonts w:cs="Times New Roman"/>
              </w:rPr>
            </w:pPr>
          </w:p>
        </w:tc>
        <w:tc>
          <w:tcPr>
            <w:tcW w:w="1224" w:type="dxa"/>
            <w:vMerge/>
          </w:tcPr>
          <w:p w14:paraId="47EAD720" w14:textId="77777777" w:rsidR="00820E00" w:rsidRPr="00E014FB" w:rsidRDefault="00820E00" w:rsidP="003834BD">
            <w:pPr>
              <w:rPr>
                <w:rFonts w:cs="Times New Roman"/>
              </w:rPr>
            </w:pPr>
          </w:p>
        </w:tc>
        <w:tc>
          <w:tcPr>
            <w:tcW w:w="4080" w:type="dxa"/>
            <w:vMerge/>
          </w:tcPr>
          <w:p w14:paraId="174BB4C7" w14:textId="77777777" w:rsidR="00820E00" w:rsidRPr="00E014FB" w:rsidRDefault="00820E00" w:rsidP="003834BD">
            <w:pPr>
              <w:rPr>
                <w:rFonts w:cs="Times New Roman"/>
              </w:rPr>
            </w:pPr>
          </w:p>
        </w:tc>
        <w:tc>
          <w:tcPr>
            <w:tcW w:w="6800" w:type="dxa"/>
          </w:tcPr>
          <w:p w14:paraId="4E62FB14"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8D90EAC" w14:textId="77777777" w:rsidTr="003834BD">
        <w:tc>
          <w:tcPr>
            <w:tcW w:w="272" w:type="dxa"/>
            <w:vMerge/>
          </w:tcPr>
          <w:p w14:paraId="2C99164B" w14:textId="77777777" w:rsidR="00820E00" w:rsidRPr="00E014FB" w:rsidRDefault="00820E00" w:rsidP="003834BD">
            <w:pPr>
              <w:rPr>
                <w:rFonts w:cs="Times New Roman"/>
              </w:rPr>
            </w:pPr>
          </w:p>
        </w:tc>
        <w:tc>
          <w:tcPr>
            <w:tcW w:w="1903" w:type="dxa"/>
            <w:vMerge/>
          </w:tcPr>
          <w:p w14:paraId="07F9134A" w14:textId="77777777" w:rsidR="00820E00" w:rsidRPr="00E014FB" w:rsidRDefault="00820E00" w:rsidP="003834BD">
            <w:pPr>
              <w:rPr>
                <w:rFonts w:cs="Times New Roman"/>
              </w:rPr>
            </w:pPr>
          </w:p>
        </w:tc>
        <w:tc>
          <w:tcPr>
            <w:tcW w:w="1224" w:type="dxa"/>
            <w:vMerge/>
          </w:tcPr>
          <w:p w14:paraId="7965C1C4" w14:textId="77777777" w:rsidR="00820E00" w:rsidRPr="00E014FB" w:rsidRDefault="00820E00" w:rsidP="003834BD">
            <w:pPr>
              <w:rPr>
                <w:rFonts w:cs="Times New Roman"/>
              </w:rPr>
            </w:pPr>
          </w:p>
        </w:tc>
        <w:tc>
          <w:tcPr>
            <w:tcW w:w="4080" w:type="dxa"/>
            <w:vMerge/>
          </w:tcPr>
          <w:p w14:paraId="4FC76BC5" w14:textId="77777777" w:rsidR="00820E00" w:rsidRPr="00E014FB" w:rsidRDefault="00820E00" w:rsidP="003834BD">
            <w:pPr>
              <w:rPr>
                <w:rFonts w:cs="Times New Roman"/>
              </w:rPr>
            </w:pPr>
          </w:p>
        </w:tc>
        <w:tc>
          <w:tcPr>
            <w:tcW w:w="6800" w:type="dxa"/>
          </w:tcPr>
          <w:p w14:paraId="307E503D"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4C3DEDF" w14:textId="77777777" w:rsidTr="003834BD">
        <w:tc>
          <w:tcPr>
            <w:tcW w:w="272" w:type="dxa"/>
            <w:vMerge w:val="restart"/>
          </w:tcPr>
          <w:p w14:paraId="3A14C682"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vMerge w:val="restart"/>
          </w:tcPr>
          <w:p w14:paraId="4A1043F7" w14:textId="77777777" w:rsidR="00820E00" w:rsidRPr="00E014FB" w:rsidRDefault="00820E00" w:rsidP="003834BD">
            <w:pPr>
              <w:rPr>
                <w:rFonts w:cs="Times New Roman"/>
              </w:rPr>
            </w:pPr>
            <w:r w:rsidRPr="00E014FB">
              <w:rPr>
                <w:rFonts w:eastAsia="Tahoma" w:cs="Times New Roman"/>
                <w:color w:val="000000"/>
                <w:sz w:val="20"/>
                <w:szCs w:val="20"/>
              </w:rPr>
              <w:t>Рынки</w:t>
            </w:r>
          </w:p>
        </w:tc>
        <w:tc>
          <w:tcPr>
            <w:tcW w:w="1224" w:type="dxa"/>
            <w:vMerge w:val="restart"/>
          </w:tcPr>
          <w:p w14:paraId="6D0C334B" w14:textId="77777777" w:rsidR="00820E00" w:rsidRPr="00E014FB" w:rsidRDefault="00820E00" w:rsidP="003834BD">
            <w:pPr>
              <w:rPr>
                <w:rFonts w:cs="Times New Roman"/>
              </w:rPr>
            </w:pPr>
            <w:r w:rsidRPr="00E014FB">
              <w:rPr>
                <w:rFonts w:eastAsia="Tahoma" w:cs="Times New Roman"/>
                <w:color w:val="000000"/>
                <w:sz w:val="20"/>
                <w:szCs w:val="20"/>
              </w:rPr>
              <w:t>4.3</w:t>
            </w:r>
          </w:p>
        </w:tc>
        <w:tc>
          <w:tcPr>
            <w:tcW w:w="4080" w:type="dxa"/>
            <w:vMerge w:val="restart"/>
          </w:tcPr>
          <w:p w14:paraId="0818B8EA"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14:paraId="377A957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E28A02D" w14:textId="77777777" w:rsidTr="003834BD">
        <w:tc>
          <w:tcPr>
            <w:tcW w:w="272" w:type="dxa"/>
            <w:vMerge/>
          </w:tcPr>
          <w:p w14:paraId="194A1483" w14:textId="77777777" w:rsidR="00820E00" w:rsidRPr="00E014FB" w:rsidRDefault="00820E00" w:rsidP="003834BD">
            <w:pPr>
              <w:rPr>
                <w:rFonts w:cs="Times New Roman"/>
              </w:rPr>
            </w:pPr>
          </w:p>
        </w:tc>
        <w:tc>
          <w:tcPr>
            <w:tcW w:w="1903" w:type="dxa"/>
            <w:vMerge/>
          </w:tcPr>
          <w:p w14:paraId="4A01B709" w14:textId="77777777" w:rsidR="00820E00" w:rsidRPr="00E014FB" w:rsidRDefault="00820E00" w:rsidP="003834BD">
            <w:pPr>
              <w:rPr>
                <w:rFonts w:cs="Times New Roman"/>
              </w:rPr>
            </w:pPr>
          </w:p>
        </w:tc>
        <w:tc>
          <w:tcPr>
            <w:tcW w:w="1224" w:type="dxa"/>
            <w:vMerge/>
          </w:tcPr>
          <w:p w14:paraId="3ED7BF1E" w14:textId="77777777" w:rsidR="00820E00" w:rsidRPr="00E014FB" w:rsidRDefault="00820E00" w:rsidP="003834BD">
            <w:pPr>
              <w:rPr>
                <w:rFonts w:cs="Times New Roman"/>
              </w:rPr>
            </w:pPr>
          </w:p>
        </w:tc>
        <w:tc>
          <w:tcPr>
            <w:tcW w:w="4080" w:type="dxa"/>
            <w:vMerge/>
          </w:tcPr>
          <w:p w14:paraId="75CBBC7C" w14:textId="77777777" w:rsidR="00820E00" w:rsidRPr="00E014FB" w:rsidRDefault="00820E00" w:rsidP="003834BD">
            <w:pPr>
              <w:rPr>
                <w:rFonts w:cs="Times New Roman"/>
              </w:rPr>
            </w:pPr>
          </w:p>
        </w:tc>
        <w:tc>
          <w:tcPr>
            <w:tcW w:w="6800" w:type="dxa"/>
          </w:tcPr>
          <w:p w14:paraId="240AD20A"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04EC2824" w14:textId="77777777" w:rsidTr="003834BD">
        <w:tc>
          <w:tcPr>
            <w:tcW w:w="272" w:type="dxa"/>
            <w:vMerge/>
          </w:tcPr>
          <w:p w14:paraId="0795B053" w14:textId="77777777" w:rsidR="00820E00" w:rsidRPr="00E014FB" w:rsidRDefault="00820E00" w:rsidP="003834BD">
            <w:pPr>
              <w:rPr>
                <w:rFonts w:cs="Times New Roman"/>
              </w:rPr>
            </w:pPr>
          </w:p>
        </w:tc>
        <w:tc>
          <w:tcPr>
            <w:tcW w:w="1903" w:type="dxa"/>
            <w:vMerge/>
          </w:tcPr>
          <w:p w14:paraId="149A08B1" w14:textId="77777777" w:rsidR="00820E00" w:rsidRPr="00E014FB" w:rsidRDefault="00820E00" w:rsidP="003834BD">
            <w:pPr>
              <w:rPr>
                <w:rFonts w:cs="Times New Roman"/>
              </w:rPr>
            </w:pPr>
          </w:p>
        </w:tc>
        <w:tc>
          <w:tcPr>
            <w:tcW w:w="1224" w:type="dxa"/>
            <w:vMerge/>
          </w:tcPr>
          <w:p w14:paraId="744C2C0A" w14:textId="77777777" w:rsidR="00820E00" w:rsidRPr="00E014FB" w:rsidRDefault="00820E00" w:rsidP="003834BD">
            <w:pPr>
              <w:rPr>
                <w:rFonts w:cs="Times New Roman"/>
              </w:rPr>
            </w:pPr>
          </w:p>
        </w:tc>
        <w:tc>
          <w:tcPr>
            <w:tcW w:w="4080" w:type="dxa"/>
            <w:vMerge/>
          </w:tcPr>
          <w:p w14:paraId="29426F40" w14:textId="77777777" w:rsidR="00820E00" w:rsidRPr="00E014FB" w:rsidRDefault="00820E00" w:rsidP="003834BD">
            <w:pPr>
              <w:rPr>
                <w:rFonts w:cs="Times New Roman"/>
              </w:rPr>
            </w:pPr>
          </w:p>
        </w:tc>
        <w:tc>
          <w:tcPr>
            <w:tcW w:w="6800" w:type="dxa"/>
          </w:tcPr>
          <w:p w14:paraId="74B2A83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63B3B1E" w14:textId="77777777" w:rsidTr="003834BD">
        <w:tc>
          <w:tcPr>
            <w:tcW w:w="272" w:type="dxa"/>
            <w:vMerge/>
          </w:tcPr>
          <w:p w14:paraId="72CC9EC1" w14:textId="77777777" w:rsidR="00820E00" w:rsidRPr="00E014FB" w:rsidRDefault="00820E00" w:rsidP="003834BD">
            <w:pPr>
              <w:rPr>
                <w:rFonts w:cs="Times New Roman"/>
              </w:rPr>
            </w:pPr>
          </w:p>
        </w:tc>
        <w:tc>
          <w:tcPr>
            <w:tcW w:w="1903" w:type="dxa"/>
            <w:vMerge/>
          </w:tcPr>
          <w:p w14:paraId="2EF33C5D" w14:textId="77777777" w:rsidR="00820E00" w:rsidRPr="00E014FB" w:rsidRDefault="00820E00" w:rsidP="003834BD">
            <w:pPr>
              <w:rPr>
                <w:rFonts w:cs="Times New Roman"/>
              </w:rPr>
            </w:pPr>
          </w:p>
        </w:tc>
        <w:tc>
          <w:tcPr>
            <w:tcW w:w="1224" w:type="dxa"/>
            <w:vMerge/>
          </w:tcPr>
          <w:p w14:paraId="445F8524" w14:textId="77777777" w:rsidR="00820E00" w:rsidRPr="00E014FB" w:rsidRDefault="00820E00" w:rsidP="003834BD">
            <w:pPr>
              <w:rPr>
                <w:rFonts w:cs="Times New Roman"/>
              </w:rPr>
            </w:pPr>
          </w:p>
        </w:tc>
        <w:tc>
          <w:tcPr>
            <w:tcW w:w="4080" w:type="dxa"/>
            <w:vMerge/>
          </w:tcPr>
          <w:p w14:paraId="1F838940" w14:textId="77777777" w:rsidR="00820E00" w:rsidRPr="00E014FB" w:rsidRDefault="00820E00" w:rsidP="003834BD">
            <w:pPr>
              <w:rPr>
                <w:rFonts w:cs="Times New Roman"/>
              </w:rPr>
            </w:pPr>
          </w:p>
        </w:tc>
        <w:tc>
          <w:tcPr>
            <w:tcW w:w="6800" w:type="dxa"/>
          </w:tcPr>
          <w:p w14:paraId="1435278E"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4E6F4F9" w14:textId="77777777" w:rsidTr="003834BD">
        <w:tc>
          <w:tcPr>
            <w:tcW w:w="272" w:type="dxa"/>
            <w:vMerge/>
          </w:tcPr>
          <w:p w14:paraId="3957C125" w14:textId="77777777" w:rsidR="00820E00" w:rsidRPr="00E014FB" w:rsidRDefault="00820E00" w:rsidP="003834BD">
            <w:pPr>
              <w:rPr>
                <w:rFonts w:cs="Times New Roman"/>
              </w:rPr>
            </w:pPr>
          </w:p>
        </w:tc>
        <w:tc>
          <w:tcPr>
            <w:tcW w:w="1903" w:type="dxa"/>
            <w:vMerge/>
          </w:tcPr>
          <w:p w14:paraId="76997AB6" w14:textId="77777777" w:rsidR="00820E00" w:rsidRPr="00E014FB" w:rsidRDefault="00820E00" w:rsidP="003834BD">
            <w:pPr>
              <w:rPr>
                <w:rFonts w:cs="Times New Roman"/>
              </w:rPr>
            </w:pPr>
          </w:p>
        </w:tc>
        <w:tc>
          <w:tcPr>
            <w:tcW w:w="1224" w:type="dxa"/>
            <w:vMerge/>
          </w:tcPr>
          <w:p w14:paraId="790582E3" w14:textId="77777777" w:rsidR="00820E00" w:rsidRPr="00E014FB" w:rsidRDefault="00820E00" w:rsidP="003834BD">
            <w:pPr>
              <w:rPr>
                <w:rFonts w:cs="Times New Roman"/>
              </w:rPr>
            </w:pPr>
          </w:p>
        </w:tc>
        <w:tc>
          <w:tcPr>
            <w:tcW w:w="4080" w:type="dxa"/>
            <w:vMerge/>
          </w:tcPr>
          <w:p w14:paraId="637B3885" w14:textId="77777777" w:rsidR="00820E00" w:rsidRPr="00E014FB" w:rsidRDefault="00820E00" w:rsidP="003834BD">
            <w:pPr>
              <w:rPr>
                <w:rFonts w:cs="Times New Roman"/>
              </w:rPr>
            </w:pPr>
          </w:p>
        </w:tc>
        <w:tc>
          <w:tcPr>
            <w:tcW w:w="6800" w:type="dxa"/>
          </w:tcPr>
          <w:p w14:paraId="0934427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2E8777" w14:textId="77777777" w:rsidTr="003834BD">
        <w:tc>
          <w:tcPr>
            <w:tcW w:w="272" w:type="dxa"/>
            <w:vMerge/>
          </w:tcPr>
          <w:p w14:paraId="1B50C635" w14:textId="77777777" w:rsidR="00820E00" w:rsidRPr="00E014FB" w:rsidRDefault="00820E00" w:rsidP="003834BD">
            <w:pPr>
              <w:rPr>
                <w:rFonts w:cs="Times New Roman"/>
              </w:rPr>
            </w:pPr>
          </w:p>
        </w:tc>
        <w:tc>
          <w:tcPr>
            <w:tcW w:w="1903" w:type="dxa"/>
            <w:vMerge/>
          </w:tcPr>
          <w:p w14:paraId="04D09941" w14:textId="77777777" w:rsidR="00820E00" w:rsidRPr="00E014FB" w:rsidRDefault="00820E00" w:rsidP="003834BD">
            <w:pPr>
              <w:rPr>
                <w:rFonts w:cs="Times New Roman"/>
              </w:rPr>
            </w:pPr>
          </w:p>
        </w:tc>
        <w:tc>
          <w:tcPr>
            <w:tcW w:w="1224" w:type="dxa"/>
            <w:vMerge/>
          </w:tcPr>
          <w:p w14:paraId="5193F65A" w14:textId="77777777" w:rsidR="00820E00" w:rsidRPr="00E014FB" w:rsidRDefault="00820E00" w:rsidP="003834BD">
            <w:pPr>
              <w:rPr>
                <w:rFonts w:cs="Times New Roman"/>
              </w:rPr>
            </w:pPr>
          </w:p>
        </w:tc>
        <w:tc>
          <w:tcPr>
            <w:tcW w:w="4080" w:type="dxa"/>
            <w:vMerge/>
          </w:tcPr>
          <w:p w14:paraId="345ECD30" w14:textId="77777777" w:rsidR="00820E00" w:rsidRPr="00E014FB" w:rsidRDefault="00820E00" w:rsidP="003834BD">
            <w:pPr>
              <w:rPr>
                <w:rFonts w:cs="Times New Roman"/>
              </w:rPr>
            </w:pPr>
          </w:p>
        </w:tc>
        <w:tc>
          <w:tcPr>
            <w:tcW w:w="6800" w:type="dxa"/>
          </w:tcPr>
          <w:p w14:paraId="33F272E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695F14F" w14:textId="77777777" w:rsidTr="003834BD">
        <w:tc>
          <w:tcPr>
            <w:tcW w:w="272" w:type="dxa"/>
            <w:vMerge/>
          </w:tcPr>
          <w:p w14:paraId="4F0FDCFC" w14:textId="77777777" w:rsidR="00820E00" w:rsidRPr="00E014FB" w:rsidRDefault="00820E00" w:rsidP="003834BD">
            <w:pPr>
              <w:rPr>
                <w:rFonts w:cs="Times New Roman"/>
              </w:rPr>
            </w:pPr>
          </w:p>
        </w:tc>
        <w:tc>
          <w:tcPr>
            <w:tcW w:w="1903" w:type="dxa"/>
            <w:vMerge/>
          </w:tcPr>
          <w:p w14:paraId="2E9D9A05" w14:textId="77777777" w:rsidR="00820E00" w:rsidRPr="00E014FB" w:rsidRDefault="00820E00" w:rsidP="003834BD">
            <w:pPr>
              <w:rPr>
                <w:rFonts w:cs="Times New Roman"/>
              </w:rPr>
            </w:pPr>
          </w:p>
        </w:tc>
        <w:tc>
          <w:tcPr>
            <w:tcW w:w="1224" w:type="dxa"/>
            <w:vMerge/>
          </w:tcPr>
          <w:p w14:paraId="6F2A8FEC" w14:textId="77777777" w:rsidR="00820E00" w:rsidRPr="00E014FB" w:rsidRDefault="00820E00" w:rsidP="003834BD">
            <w:pPr>
              <w:rPr>
                <w:rFonts w:cs="Times New Roman"/>
              </w:rPr>
            </w:pPr>
          </w:p>
        </w:tc>
        <w:tc>
          <w:tcPr>
            <w:tcW w:w="4080" w:type="dxa"/>
            <w:vMerge/>
          </w:tcPr>
          <w:p w14:paraId="4EE05655" w14:textId="77777777" w:rsidR="00820E00" w:rsidRPr="00E014FB" w:rsidRDefault="00820E00" w:rsidP="003834BD">
            <w:pPr>
              <w:rPr>
                <w:rFonts w:cs="Times New Roman"/>
              </w:rPr>
            </w:pPr>
          </w:p>
        </w:tc>
        <w:tc>
          <w:tcPr>
            <w:tcW w:w="6800" w:type="dxa"/>
          </w:tcPr>
          <w:p w14:paraId="0F5CCFA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FF5A14D" w14:textId="77777777" w:rsidTr="003834BD">
        <w:tc>
          <w:tcPr>
            <w:tcW w:w="272" w:type="dxa"/>
            <w:vMerge/>
          </w:tcPr>
          <w:p w14:paraId="715748C6" w14:textId="77777777" w:rsidR="00820E00" w:rsidRPr="00E014FB" w:rsidRDefault="00820E00" w:rsidP="003834BD">
            <w:pPr>
              <w:rPr>
                <w:rFonts w:cs="Times New Roman"/>
              </w:rPr>
            </w:pPr>
          </w:p>
        </w:tc>
        <w:tc>
          <w:tcPr>
            <w:tcW w:w="1903" w:type="dxa"/>
            <w:vMerge/>
          </w:tcPr>
          <w:p w14:paraId="3C8FD57B" w14:textId="77777777" w:rsidR="00820E00" w:rsidRPr="00E014FB" w:rsidRDefault="00820E00" w:rsidP="003834BD">
            <w:pPr>
              <w:rPr>
                <w:rFonts w:cs="Times New Roman"/>
              </w:rPr>
            </w:pPr>
          </w:p>
        </w:tc>
        <w:tc>
          <w:tcPr>
            <w:tcW w:w="1224" w:type="dxa"/>
            <w:vMerge/>
          </w:tcPr>
          <w:p w14:paraId="74FDABC4" w14:textId="77777777" w:rsidR="00820E00" w:rsidRPr="00E014FB" w:rsidRDefault="00820E00" w:rsidP="003834BD">
            <w:pPr>
              <w:rPr>
                <w:rFonts w:cs="Times New Roman"/>
              </w:rPr>
            </w:pPr>
          </w:p>
        </w:tc>
        <w:tc>
          <w:tcPr>
            <w:tcW w:w="4080" w:type="dxa"/>
            <w:vMerge/>
          </w:tcPr>
          <w:p w14:paraId="42B38779" w14:textId="77777777" w:rsidR="00820E00" w:rsidRPr="00E014FB" w:rsidRDefault="00820E00" w:rsidP="003834BD">
            <w:pPr>
              <w:rPr>
                <w:rFonts w:cs="Times New Roman"/>
              </w:rPr>
            </w:pPr>
          </w:p>
        </w:tc>
        <w:tc>
          <w:tcPr>
            <w:tcW w:w="6800" w:type="dxa"/>
          </w:tcPr>
          <w:p w14:paraId="7C60FDCD"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90AC795" w14:textId="77777777" w:rsidTr="003834BD">
        <w:tc>
          <w:tcPr>
            <w:tcW w:w="272" w:type="dxa"/>
            <w:vMerge/>
          </w:tcPr>
          <w:p w14:paraId="7D39DC50" w14:textId="77777777" w:rsidR="00820E00" w:rsidRPr="00E014FB" w:rsidRDefault="00820E00" w:rsidP="003834BD">
            <w:pPr>
              <w:rPr>
                <w:rFonts w:cs="Times New Roman"/>
              </w:rPr>
            </w:pPr>
          </w:p>
        </w:tc>
        <w:tc>
          <w:tcPr>
            <w:tcW w:w="1903" w:type="dxa"/>
            <w:vMerge/>
          </w:tcPr>
          <w:p w14:paraId="2FC5E4FF" w14:textId="77777777" w:rsidR="00820E00" w:rsidRPr="00E014FB" w:rsidRDefault="00820E00" w:rsidP="003834BD">
            <w:pPr>
              <w:rPr>
                <w:rFonts w:cs="Times New Roman"/>
              </w:rPr>
            </w:pPr>
          </w:p>
        </w:tc>
        <w:tc>
          <w:tcPr>
            <w:tcW w:w="1224" w:type="dxa"/>
            <w:vMerge/>
          </w:tcPr>
          <w:p w14:paraId="55EECEE5" w14:textId="77777777" w:rsidR="00820E00" w:rsidRPr="00E014FB" w:rsidRDefault="00820E00" w:rsidP="003834BD">
            <w:pPr>
              <w:rPr>
                <w:rFonts w:cs="Times New Roman"/>
              </w:rPr>
            </w:pPr>
          </w:p>
        </w:tc>
        <w:tc>
          <w:tcPr>
            <w:tcW w:w="4080" w:type="dxa"/>
            <w:vMerge/>
          </w:tcPr>
          <w:p w14:paraId="4584133D" w14:textId="77777777" w:rsidR="00820E00" w:rsidRPr="00E014FB" w:rsidRDefault="00820E00" w:rsidP="003834BD">
            <w:pPr>
              <w:rPr>
                <w:rFonts w:cs="Times New Roman"/>
              </w:rPr>
            </w:pPr>
          </w:p>
        </w:tc>
        <w:tc>
          <w:tcPr>
            <w:tcW w:w="6800" w:type="dxa"/>
          </w:tcPr>
          <w:p w14:paraId="76E2E226"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18522B3" w14:textId="77777777" w:rsidTr="003834BD">
        <w:tc>
          <w:tcPr>
            <w:tcW w:w="272" w:type="dxa"/>
            <w:vMerge/>
          </w:tcPr>
          <w:p w14:paraId="2D97A208" w14:textId="77777777" w:rsidR="00820E00" w:rsidRPr="00E014FB" w:rsidRDefault="00820E00" w:rsidP="003834BD">
            <w:pPr>
              <w:rPr>
                <w:rFonts w:cs="Times New Roman"/>
              </w:rPr>
            </w:pPr>
          </w:p>
        </w:tc>
        <w:tc>
          <w:tcPr>
            <w:tcW w:w="1903" w:type="dxa"/>
            <w:vMerge/>
          </w:tcPr>
          <w:p w14:paraId="2D2FCCF9" w14:textId="77777777" w:rsidR="00820E00" w:rsidRPr="00E014FB" w:rsidRDefault="00820E00" w:rsidP="003834BD">
            <w:pPr>
              <w:rPr>
                <w:rFonts w:cs="Times New Roman"/>
              </w:rPr>
            </w:pPr>
          </w:p>
        </w:tc>
        <w:tc>
          <w:tcPr>
            <w:tcW w:w="1224" w:type="dxa"/>
            <w:vMerge/>
          </w:tcPr>
          <w:p w14:paraId="1DD72B8D" w14:textId="77777777" w:rsidR="00820E00" w:rsidRPr="00E014FB" w:rsidRDefault="00820E00" w:rsidP="003834BD">
            <w:pPr>
              <w:rPr>
                <w:rFonts w:cs="Times New Roman"/>
              </w:rPr>
            </w:pPr>
          </w:p>
        </w:tc>
        <w:tc>
          <w:tcPr>
            <w:tcW w:w="4080" w:type="dxa"/>
            <w:vMerge/>
          </w:tcPr>
          <w:p w14:paraId="62AE7173" w14:textId="77777777" w:rsidR="00820E00" w:rsidRPr="00E014FB" w:rsidRDefault="00820E00" w:rsidP="003834BD">
            <w:pPr>
              <w:rPr>
                <w:rFonts w:cs="Times New Roman"/>
              </w:rPr>
            </w:pPr>
          </w:p>
        </w:tc>
        <w:tc>
          <w:tcPr>
            <w:tcW w:w="6800" w:type="dxa"/>
          </w:tcPr>
          <w:p w14:paraId="59432F94"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9F2F13C" w14:textId="77777777" w:rsidTr="003834BD">
        <w:tc>
          <w:tcPr>
            <w:tcW w:w="272" w:type="dxa"/>
            <w:vMerge/>
          </w:tcPr>
          <w:p w14:paraId="6B90F003" w14:textId="77777777" w:rsidR="00820E00" w:rsidRPr="00E014FB" w:rsidRDefault="00820E00" w:rsidP="003834BD">
            <w:pPr>
              <w:rPr>
                <w:rFonts w:cs="Times New Roman"/>
              </w:rPr>
            </w:pPr>
          </w:p>
        </w:tc>
        <w:tc>
          <w:tcPr>
            <w:tcW w:w="1903" w:type="dxa"/>
            <w:vMerge/>
          </w:tcPr>
          <w:p w14:paraId="32548BC4" w14:textId="77777777" w:rsidR="00820E00" w:rsidRPr="00E014FB" w:rsidRDefault="00820E00" w:rsidP="003834BD">
            <w:pPr>
              <w:rPr>
                <w:rFonts w:cs="Times New Roman"/>
              </w:rPr>
            </w:pPr>
          </w:p>
        </w:tc>
        <w:tc>
          <w:tcPr>
            <w:tcW w:w="1224" w:type="dxa"/>
            <w:vMerge/>
          </w:tcPr>
          <w:p w14:paraId="7082BA23" w14:textId="77777777" w:rsidR="00820E00" w:rsidRPr="00E014FB" w:rsidRDefault="00820E00" w:rsidP="003834BD">
            <w:pPr>
              <w:rPr>
                <w:rFonts w:cs="Times New Roman"/>
              </w:rPr>
            </w:pPr>
          </w:p>
        </w:tc>
        <w:tc>
          <w:tcPr>
            <w:tcW w:w="4080" w:type="dxa"/>
            <w:vMerge/>
          </w:tcPr>
          <w:p w14:paraId="622BCC0C" w14:textId="77777777" w:rsidR="00820E00" w:rsidRPr="00E014FB" w:rsidRDefault="00820E00" w:rsidP="003834BD">
            <w:pPr>
              <w:rPr>
                <w:rFonts w:cs="Times New Roman"/>
              </w:rPr>
            </w:pPr>
          </w:p>
        </w:tc>
        <w:tc>
          <w:tcPr>
            <w:tcW w:w="6800" w:type="dxa"/>
          </w:tcPr>
          <w:p w14:paraId="453FC199"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1B7148" w14:textId="77777777" w:rsidTr="003834BD">
        <w:tc>
          <w:tcPr>
            <w:tcW w:w="272" w:type="dxa"/>
            <w:vMerge/>
          </w:tcPr>
          <w:p w14:paraId="381D5ECB" w14:textId="77777777" w:rsidR="00820E00" w:rsidRPr="00E014FB" w:rsidRDefault="00820E00" w:rsidP="003834BD">
            <w:pPr>
              <w:rPr>
                <w:rFonts w:cs="Times New Roman"/>
              </w:rPr>
            </w:pPr>
          </w:p>
        </w:tc>
        <w:tc>
          <w:tcPr>
            <w:tcW w:w="1903" w:type="dxa"/>
            <w:vMerge/>
          </w:tcPr>
          <w:p w14:paraId="59CA5CF9" w14:textId="77777777" w:rsidR="00820E00" w:rsidRPr="00E014FB" w:rsidRDefault="00820E00" w:rsidP="003834BD">
            <w:pPr>
              <w:rPr>
                <w:rFonts w:cs="Times New Roman"/>
              </w:rPr>
            </w:pPr>
          </w:p>
        </w:tc>
        <w:tc>
          <w:tcPr>
            <w:tcW w:w="1224" w:type="dxa"/>
            <w:vMerge/>
          </w:tcPr>
          <w:p w14:paraId="435DA462" w14:textId="77777777" w:rsidR="00820E00" w:rsidRPr="00E014FB" w:rsidRDefault="00820E00" w:rsidP="003834BD">
            <w:pPr>
              <w:rPr>
                <w:rFonts w:cs="Times New Roman"/>
              </w:rPr>
            </w:pPr>
          </w:p>
        </w:tc>
        <w:tc>
          <w:tcPr>
            <w:tcW w:w="4080" w:type="dxa"/>
            <w:vMerge/>
          </w:tcPr>
          <w:p w14:paraId="7A781AF7" w14:textId="77777777" w:rsidR="00820E00" w:rsidRPr="00E014FB" w:rsidRDefault="00820E00" w:rsidP="003834BD">
            <w:pPr>
              <w:rPr>
                <w:rFonts w:cs="Times New Roman"/>
              </w:rPr>
            </w:pPr>
          </w:p>
        </w:tc>
        <w:tc>
          <w:tcPr>
            <w:tcW w:w="6800" w:type="dxa"/>
          </w:tcPr>
          <w:p w14:paraId="6CAF6DFD"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AA97C85" w14:textId="77777777" w:rsidTr="003834BD">
        <w:tc>
          <w:tcPr>
            <w:tcW w:w="272" w:type="dxa"/>
            <w:vMerge/>
          </w:tcPr>
          <w:p w14:paraId="34D5A010" w14:textId="77777777" w:rsidR="00820E00" w:rsidRPr="00E014FB" w:rsidRDefault="00820E00" w:rsidP="003834BD">
            <w:pPr>
              <w:rPr>
                <w:rFonts w:cs="Times New Roman"/>
              </w:rPr>
            </w:pPr>
          </w:p>
        </w:tc>
        <w:tc>
          <w:tcPr>
            <w:tcW w:w="1903" w:type="dxa"/>
            <w:vMerge/>
          </w:tcPr>
          <w:p w14:paraId="026A558A" w14:textId="77777777" w:rsidR="00820E00" w:rsidRPr="00E014FB" w:rsidRDefault="00820E00" w:rsidP="003834BD">
            <w:pPr>
              <w:rPr>
                <w:rFonts w:cs="Times New Roman"/>
              </w:rPr>
            </w:pPr>
          </w:p>
        </w:tc>
        <w:tc>
          <w:tcPr>
            <w:tcW w:w="1224" w:type="dxa"/>
            <w:vMerge/>
          </w:tcPr>
          <w:p w14:paraId="44604CCD" w14:textId="77777777" w:rsidR="00820E00" w:rsidRPr="00E014FB" w:rsidRDefault="00820E00" w:rsidP="003834BD">
            <w:pPr>
              <w:rPr>
                <w:rFonts w:cs="Times New Roman"/>
              </w:rPr>
            </w:pPr>
          </w:p>
        </w:tc>
        <w:tc>
          <w:tcPr>
            <w:tcW w:w="4080" w:type="dxa"/>
            <w:vMerge/>
          </w:tcPr>
          <w:p w14:paraId="3D6F1AC2" w14:textId="77777777" w:rsidR="00820E00" w:rsidRPr="00E014FB" w:rsidRDefault="00820E00" w:rsidP="003834BD">
            <w:pPr>
              <w:rPr>
                <w:rFonts w:cs="Times New Roman"/>
              </w:rPr>
            </w:pPr>
          </w:p>
        </w:tc>
        <w:tc>
          <w:tcPr>
            <w:tcW w:w="6800" w:type="dxa"/>
          </w:tcPr>
          <w:p w14:paraId="6A625D7D"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6F07AE5" w14:textId="77777777" w:rsidTr="003834BD">
        <w:tc>
          <w:tcPr>
            <w:tcW w:w="272" w:type="dxa"/>
            <w:vMerge w:val="restart"/>
          </w:tcPr>
          <w:p w14:paraId="331ADAAD"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vMerge w:val="restart"/>
          </w:tcPr>
          <w:p w14:paraId="2843E8F4" w14:textId="77777777" w:rsidR="00820E00" w:rsidRPr="00E014FB" w:rsidRDefault="00820E00" w:rsidP="003834BD">
            <w:pPr>
              <w:rPr>
                <w:rFonts w:cs="Times New Roman"/>
              </w:rPr>
            </w:pPr>
            <w:r w:rsidRPr="00E014FB">
              <w:rPr>
                <w:rFonts w:eastAsia="Tahoma" w:cs="Times New Roman"/>
                <w:color w:val="000000"/>
                <w:sz w:val="20"/>
                <w:szCs w:val="20"/>
              </w:rPr>
              <w:t>Магазины</w:t>
            </w:r>
          </w:p>
        </w:tc>
        <w:tc>
          <w:tcPr>
            <w:tcW w:w="1224" w:type="dxa"/>
            <w:vMerge w:val="restart"/>
          </w:tcPr>
          <w:p w14:paraId="504CA4C4" w14:textId="77777777" w:rsidR="00820E00" w:rsidRPr="00E014FB" w:rsidRDefault="00820E00" w:rsidP="003834BD">
            <w:pPr>
              <w:rPr>
                <w:rFonts w:cs="Times New Roman"/>
              </w:rPr>
            </w:pPr>
            <w:r w:rsidRPr="00E014FB">
              <w:rPr>
                <w:rFonts w:eastAsia="Tahoma" w:cs="Times New Roman"/>
                <w:color w:val="000000"/>
                <w:sz w:val="20"/>
                <w:szCs w:val="20"/>
              </w:rPr>
              <w:t>4.4</w:t>
            </w:r>
          </w:p>
        </w:tc>
        <w:tc>
          <w:tcPr>
            <w:tcW w:w="4080" w:type="dxa"/>
            <w:vMerge w:val="restart"/>
          </w:tcPr>
          <w:p w14:paraId="2759E206"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3E40CC75"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5F457BC" w14:textId="77777777" w:rsidTr="003834BD">
        <w:tc>
          <w:tcPr>
            <w:tcW w:w="272" w:type="dxa"/>
            <w:vMerge/>
          </w:tcPr>
          <w:p w14:paraId="62A78D96" w14:textId="77777777" w:rsidR="00820E00" w:rsidRPr="00E014FB" w:rsidRDefault="00820E00" w:rsidP="003834BD">
            <w:pPr>
              <w:rPr>
                <w:rFonts w:cs="Times New Roman"/>
              </w:rPr>
            </w:pPr>
          </w:p>
        </w:tc>
        <w:tc>
          <w:tcPr>
            <w:tcW w:w="1903" w:type="dxa"/>
            <w:vMerge/>
          </w:tcPr>
          <w:p w14:paraId="50EFB0FF" w14:textId="77777777" w:rsidR="00820E00" w:rsidRPr="00E014FB" w:rsidRDefault="00820E00" w:rsidP="003834BD">
            <w:pPr>
              <w:rPr>
                <w:rFonts w:cs="Times New Roman"/>
              </w:rPr>
            </w:pPr>
          </w:p>
        </w:tc>
        <w:tc>
          <w:tcPr>
            <w:tcW w:w="1224" w:type="dxa"/>
            <w:vMerge/>
          </w:tcPr>
          <w:p w14:paraId="166609FF" w14:textId="77777777" w:rsidR="00820E00" w:rsidRPr="00E014FB" w:rsidRDefault="00820E00" w:rsidP="003834BD">
            <w:pPr>
              <w:rPr>
                <w:rFonts w:cs="Times New Roman"/>
              </w:rPr>
            </w:pPr>
          </w:p>
        </w:tc>
        <w:tc>
          <w:tcPr>
            <w:tcW w:w="4080" w:type="dxa"/>
            <w:vMerge/>
          </w:tcPr>
          <w:p w14:paraId="639A2991" w14:textId="77777777" w:rsidR="00820E00" w:rsidRPr="00E014FB" w:rsidRDefault="00820E00" w:rsidP="003834BD">
            <w:pPr>
              <w:rPr>
                <w:rFonts w:cs="Times New Roman"/>
              </w:rPr>
            </w:pPr>
          </w:p>
        </w:tc>
        <w:tc>
          <w:tcPr>
            <w:tcW w:w="6800" w:type="dxa"/>
          </w:tcPr>
          <w:p w14:paraId="2C3986C7"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0649C0D4" w14:textId="77777777" w:rsidTr="003834BD">
        <w:tc>
          <w:tcPr>
            <w:tcW w:w="272" w:type="dxa"/>
            <w:vMerge/>
          </w:tcPr>
          <w:p w14:paraId="79D6A029" w14:textId="77777777" w:rsidR="00820E00" w:rsidRPr="00E014FB" w:rsidRDefault="00820E00" w:rsidP="003834BD">
            <w:pPr>
              <w:rPr>
                <w:rFonts w:cs="Times New Roman"/>
              </w:rPr>
            </w:pPr>
          </w:p>
        </w:tc>
        <w:tc>
          <w:tcPr>
            <w:tcW w:w="1903" w:type="dxa"/>
            <w:vMerge/>
          </w:tcPr>
          <w:p w14:paraId="39CB2F12" w14:textId="77777777" w:rsidR="00820E00" w:rsidRPr="00E014FB" w:rsidRDefault="00820E00" w:rsidP="003834BD">
            <w:pPr>
              <w:rPr>
                <w:rFonts w:cs="Times New Roman"/>
              </w:rPr>
            </w:pPr>
          </w:p>
        </w:tc>
        <w:tc>
          <w:tcPr>
            <w:tcW w:w="1224" w:type="dxa"/>
            <w:vMerge/>
          </w:tcPr>
          <w:p w14:paraId="42D987DA" w14:textId="77777777" w:rsidR="00820E00" w:rsidRPr="00E014FB" w:rsidRDefault="00820E00" w:rsidP="003834BD">
            <w:pPr>
              <w:rPr>
                <w:rFonts w:cs="Times New Roman"/>
              </w:rPr>
            </w:pPr>
          </w:p>
        </w:tc>
        <w:tc>
          <w:tcPr>
            <w:tcW w:w="4080" w:type="dxa"/>
            <w:vMerge/>
          </w:tcPr>
          <w:p w14:paraId="2E3D8685" w14:textId="77777777" w:rsidR="00820E00" w:rsidRPr="00E014FB" w:rsidRDefault="00820E00" w:rsidP="003834BD">
            <w:pPr>
              <w:rPr>
                <w:rFonts w:cs="Times New Roman"/>
              </w:rPr>
            </w:pPr>
          </w:p>
        </w:tc>
        <w:tc>
          <w:tcPr>
            <w:tcW w:w="6800" w:type="dxa"/>
          </w:tcPr>
          <w:p w14:paraId="095E6B5F"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854F1C4" w14:textId="77777777" w:rsidTr="003834BD">
        <w:tc>
          <w:tcPr>
            <w:tcW w:w="272" w:type="dxa"/>
            <w:vMerge/>
          </w:tcPr>
          <w:p w14:paraId="56774A06" w14:textId="77777777" w:rsidR="00820E00" w:rsidRPr="00E014FB" w:rsidRDefault="00820E00" w:rsidP="003834BD">
            <w:pPr>
              <w:rPr>
                <w:rFonts w:cs="Times New Roman"/>
              </w:rPr>
            </w:pPr>
          </w:p>
        </w:tc>
        <w:tc>
          <w:tcPr>
            <w:tcW w:w="1903" w:type="dxa"/>
            <w:vMerge/>
          </w:tcPr>
          <w:p w14:paraId="395FAD2F" w14:textId="77777777" w:rsidR="00820E00" w:rsidRPr="00E014FB" w:rsidRDefault="00820E00" w:rsidP="003834BD">
            <w:pPr>
              <w:rPr>
                <w:rFonts w:cs="Times New Roman"/>
              </w:rPr>
            </w:pPr>
          </w:p>
        </w:tc>
        <w:tc>
          <w:tcPr>
            <w:tcW w:w="1224" w:type="dxa"/>
            <w:vMerge/>
          </w:tcPr>
          <w:p w14:paraId="2683B838" w14:textId="77777777" w:rsidR="00820E00" w:rsidRPr="00E014FB" w:rsidRDefault="00820E00" w:rsidP="003834BD">
            <w:pPr>
              <w:rPr>
                <w:rFonts w:cs="Times New Roman"/>
              </w:rPr>
            </w:pPr>
          </w:p>
        </w:tc>
        <w:tc>
          <w:tcPr>
            <w:tcW w:w="4080" w:type="dxa"/>
            <w:vMerge/>
          </w:tcPr>
          <w:p w14:paraId="263F1583" w14:textId="77777777" w:rsidR="00820E00" w:rsidRPr="00E014FB" w:rsidRDefault="00820E00" w:rsidP="003834BD">
            <w:pPr>
              <w:rPr>
                <w:rFonts w:cs="Times New Roman"/>
              </w:rPr>
            </w:pPr>
          </w:p>
        </w:tc>
        <w:tc>
          <w:tcPr>
            <w:tcW w:w="6800" w:type="dxa"/>
          </w:tcPr>
          <w:p w14:paraId="5D28FBE9"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2824BCD" w14:textId="77777777" w:rsidTr="003834BD">
        <w:tc>
          <w:tcPr>
            <w:tcW w:w="272" w:type="dxa"/>
            <w:vMerge/>
          </w:tcPr>
          <w:p w14:paraId="3DCB90B2" w14:textId="77777777" w:rsidR="00820E00" w:rsidRPr="00E014FB" w:rsidRDefault="00820E00" w:rsidP="003834BD">
            <w:pPr>
              <w:rPr>
                <w:rFonts w:cs="Times New Roman"/>
              </w:rPr>
            </w:pPr>
          </w:p>
        </w:tc>
        <w:tc>
          <w:tcPr>
            <w:tcW w:w="1903" w:type="dxa"/>
            <w:vMerge/>
          </w:tcPr>
          <w:p w14:paraId="457AC1BF" w14:textId="77777777" w:rsidR="00820E00" w:rsidRPr="00E014FB" w:rsidRDefault="00820E00" w:rsidP="003834BD">
            <w:pPr>
              <w:rPr>
                <w:rFonts w:cs="Times New Roman"/>
              </w:rPr>
            </w:pPr>
          </w:p>
        </w:tc>
        <w:tc>
          <w:tcPr>
            <w:tcW w:w="1224" w:type="dxa"/>
            <w:vMerge/>
          </w:tcPr>
          <w:p w14:paraId="1167A85D" w14:textId="77777777" w:rsidR="00820E00" w:rsidRPr="00E014FB" w:rsidRDefault="00820E00" w:rsidP="003834BD">
            <w:pPr>
              <w:rPr>
                <w:rFonts w:cs="Times New Roman"/>
              </w:rPr>
            </w:pPr>
          </w:p>
        </w:tc>
        <w:tc>
          <w:tcPr>
            <w:tcW w:w="4080" w:type="dxa"/>
            <w:vMerge/>
          </w:tcPr>
          <w:p w14:paraId="50B2A172" w14:textId="77777777" w:rsidR="00820E00" w:rsidRPr="00E014FB" w:rsidRDefault="00820E00" w:rsidP="003834BD">
            <w:pPr>
              <w:rPr>
                <w:rFonts w:cs="Times New Roman"/>
              </w:rPr>
            </w:pPr>
          </w:p>
        </w:tc>
        <w:tc>
          <w:tcPr>
            <w:tcW w:w="6800" w:type="dxa"/>
          </w:tcPr>
          <w:p w14:paraId="6FE86BF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7706DD" w14:textId="77777777" w:rsidTr="003834BD">
        <w:tc>
          <w:tcPr>
            <w:tcW w:w="272" w:type="dxa"/>
            <w:vMerge/>
          </w:tcPr>
          <w:p w14:paraId="1BA2E180" w14:textId="77777777" w:rsidR="00820E00" w:rsidRPr="00E014FB" w:rsidRDefault="00820E00" w:rsidP="003834BD">
            <w:pPr>
              <w:rPr>
                <w:rFonts w:cs="Times New Roman"/>
              </w:rPr>
            </w:pPr>
          </w:p>
        </w:tc>
        <w:tc>
          <w:tcPr>
            <w:tcW w:w="1903" w:type="dxa"/>
            <w:vMerge/>
          </w:tcPr>
          <w:p w14:paraId="52B19FCD" w14:textId="77777777" w:rsidR="00820E00" w:rsidRPr="00E014FB" w:rsidRDefault="00820E00" w:rsidP="003834BD">
            <w:pPr>
              <w:rPr>
                <w:rFonts w:cs="Times New Roman"/>
              </w:rPr>
            </w:pPr>
          </w:p>
        </w:tc>
        <w:tc>
          <w:tcPr>
            <w:tcW w:w="1224" w:type="dxa"/>
            <w:vMerge/>
          </w:tcPr>
          <w:p w14:paraId="034C4D13" w14:textId="77777777" w:rsidR="00820E00" w:rsidRPr="00E014FB" w:rsidRDefault="00820E00" w:rsidP="003834BD">
            <w:pPr>
              <w:rPr>
                <w:rFonts w:cs="Times New Roman"/>
              </w:rPr>
            </w:pPr>
          </w:p>
        </w:tc>
        <w:tc>
          <w:tcPr>
            <w:tcW w:w="4080" w:type="dxa"/>
            <w:vMerge/>
          </w:tcPr>
          <w:p w14:paraId="21357DF6" w14:textId="77777777" w:rsidR="00820E00" w:rsidRPr="00E014FB" w:rsidRDefault="00820E00" w:rsidP="003834BD">
            <w:pPr>
              <w:rPr>
                <w:rFonts w:cs="Times New Roman"/>
              </w:rPr>
            </w:pPr>
          </w:p>
        </w:tc>
        <w:tc>
          <w:tcPr>
            <w:tcW w:w="6800" w:type="dxa"/>
          </w:tcPr>
          <w:p w14:paraId="1C2E18B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4EC0FDD" w14:textId="77777777" w:rsidTr="003834BD">
        <w:tc>
          <w:tcPr>
            <w:tcW w:w="272" w:type="dxa"/>
            <w:vMerge/>
          </w:tcPr>
          <w:p w14:paraId="044F12B9" w14:textId="77777777" w:rsidR="00820E00" w:rsidRPr="00E014FB" w:rsidRDefault="00820E00" w:rsidP="003834BD">
            <w:pPr>
              <w:rPr>
                <w:rFonts w:cs="Times New Roman"/>
              </w:rPr>
            </w:pPr>
          </w:p>
        </w:tc>
        <w:tc>
          <w:tcPr>
            <w:tcW w:w="1903" w:type="dxa"/>
            <w:vMerge/>
          </w:tcPr>
          <w:p w14:paraId="688DECCA" w14:textId="77777777" w:rsidR="00820E00" w:rsidRPr="00E014FB" w:rsidRDefault="00820E00" w:rsidP="003834BD">
            <w:pPr>
              <w:rPr>
                <w:rFonts w:cs="Times New Roman"/>
              </w:rPr>
            </w:pPr>
          </w:p>
        </w:tc>
        <w:tc>
          <w:tcPr>
            <w:tcW w:w="1224" w:type="dxa"/>
            <w:vMerge/>
          </w:tcPr>
          <w:p w14:paraId="27C1FA52" w14:textId="77777777" w:rsidR="00820E00" w:rsidRPr="00E014FB" w:rsidRDefault="00820E00" w:rsidP="003834BD">
            <w:pPr>
              <w:rPr>
                <w:rFonts w:cs="Times New Roman"/>
              </w:rPr>
            </w:pPr>
          </w:p>
        </w:tc>
        <w:tc>
          <w:tcPr>
            <w:tcW w:w="4080" w:type="dxa"/>
            <w:vMerge/>
          </w:tcPr>
          <w:p w14:paraId="57ACD5B5" w14:textId="77777777" w:rsidR="00820E00" w:rsidRPr="00E014FB" w:rsidRDefault="00820E00" w:rsidP="003834BD">
            <w:pPr>
              <w:rPr>
                <w:rFonts w:cs="Times New Roman"/>
              </w:rPr>
            </w:pPr>
          </w:p>
        </w:tc>
        <w:tc>
          <w:tcPr>
            <w:tcW w:w="6800" w:type="dxa"/>
          </w:tcPr>
          <w:p w14:paraId="1C8F6A4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A73B0CD" w14:textId="77777777" w:rsidTr="003834BD">
        <w:tc>
          <w:tcPr>
            <w:tcW w:w="272" w:type="dxa"/>
            <w:vMerge/>
          </w:tcPr>
          <w:p w14:paraId="2F29595E" w14:textId="77777777" w:rsidR="00820E00" w:rsidRPr="00E014FB" w:rsidRDefault="00820E00" w:rsidP="003834BD">
            <w:pPr>
              <w:rPr>
                <w:rFonts w:cs="Times New Roman"/>
              </w:rPr>
            </w:pPr>
          </w:p>
        </w:tc>
        <w:tc>
          <w:tcPr>
            <w:tcW w:w="1903" w:type="dxa"/>
            <w:vMerge/>
          </w:tcPr>
          <w:p w14:paraId="60563AF2" w14:textId="77777777" w:rsidR="00820E00" w:rsidRPr="00E014FB" w:rsidRDefault="00820E00" w:rsidP="003834BD">
            <w:pPr>
              <w:rPr>
                <w:rFonts w:cs="Times New Roman"/>
              </w:rPr>
            </w:pPr>
          </w:p>
        </w:tc>
        <w:tc>
          <w:tcPr>
            <w:tcW w:w="1224" w:type="dxa"/>
            <w:vMerge/>
          </w:tcPr>
          <w:p w14:paraId="672040E9" w14:textId="77777777" w:rsidR="00820E00" w:rsidRPr="00E014FB" w:rsidRDefault="00820E00" w:rsidP="003834BD">
            <w:pPr>
              <w:rPr>
                <w:rFonts w:cs="Times New Roman"/>
              </w:rPr>
            </w:pPr>
          </w:p>
        </w:tc>
        <w:tc>
          <w:tcPr>
            <w:tcW w:w="4080" w:type="dxa"/>
            <w:vMerge/>
          </w:tcPr>
          <w:p w14:paraId="5B67132B" w14:textId="77777777" w:rsidR="00820E00" w:rsidRPr="00E014FB" w:rsidRDefault="00820E00" w:rsidP="003834BD">
            <w:pPr>
              <w:rPr>
                <w:rFonts w:cs="Times New Roman"/>
              </w:rPr>
            </w:pPr>
          </w:p>
        </w:tc>
        <w:tc>
          <w:tcPr>
            <w:tcW w:w="6800" w:type="dxa"/>
          </w:tcPr>
          <w:p w14:paraId="1C574160"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FD926C9" w14:textId="77777777" w:rsidTr="003834BD">
        <w:tc>
          <w:tcPr>
            <w:tcW w:w="272" w:type="dxa"/>
            <w:vMerge/>
          </w:tcPr>
          <w:p w14:paraId="235299C4" w14:textId="77777777" w:rsidR="00820E00" w:rsidRPr="00E014FB" w:rsidRDefault="00820E00" w:rsidP="003834BD">
            <w:pPr>
              <w:rPr>
                <w:rFonts w:cs="Times New Roman"/>
              </w:rPr>
            </w:pPr>
          </w:p>
        </w:tc>
        <w:tc>
          <w:tcPr>
            <w:tcW w:w="1903" w:type="dxa"/>
            <w:vMerge/>
          </w:tcPr>
          <w:p w14:paraId="32E1C042" w14:textId="77777777" w:rsidR="00820E00" w:rsidRPr="00E014FB" w:rsidRDefault="00820E00" w:rsidP="003834BD">
            <w:pPr>
              <w:rPr>
                <w:rFonts w:cs="Times New Roman"/>
              </w:rPr>
            </w:pPr>
          </w:p>
        </w:tc>
        <w:tc>
          <w:tcPr>
            <w:tcW w:w="1224" w:type="dxa"/>
            <w:vMerge/>
          </w:tcPr>
          <w:p w14:paraId="19996577" w14:textId="77777777" w:rsidR="00820E00" w:rsidRPr="00E014FB" w:rsidRDefault="00820E00" w:rsidP="003834BD">
            <w:pPr>
              <w:rPr>
                <w:rFonts w:cs="Times New Roman"/>
              </w:rPr>
            </w:pPr>
          </w:p>
        </w:tc>
        <w:tc>
          <w:tcPr>
            <w:tcW w:w="4080" w:type="dxa"/>
            <w:vMerge/>
          </w:tcPr>
          <w:p w14:paraId="2CD656A1" w14:textId="77777777" w:rsidR="00820E00" w:rsidRPr="00E014FB" w:rsidRDefault="00820E00" w:rsidP="003834BD">
            <w:pPr>
              <w:rPr>
                <w:rFonts w:cs="Times New Roman"/>
              </w:rPr>
            </w:pPr>
          </w:p>
        </w:tc>
        <w:tc>
          <w:tcPr>
            <w:tcW w:w="6800" w:type="dxa"/>
          </w:tcPr>
          <w:p w14:paraId="35C63482"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8754539" w14:textId="77777777" w:rsidTr="003834BD">
        <w:tc>
          <w:tcPr>
            <w:tcW w:w="272" w:type="dxa"/>
            <w:vMerge/>
          </w:tcPr>
          <w:p w14:paraId="18B1B268" w14:textId="77777777" w:rsidR="00820E00" w:rsidRPr="00E014FB" w:rsidRDefault="00820E00" w:rsidP="003834BD">
            <w:pPr>
              <w:rPr>
                <w:rFonts w:cs="Times New Roman"/>
              </w:rPr>
            </w:pPr>
          </w:p>
        </w:tc>
        <w:tc>
          <w:tcPr>
            <w:tcW w:w="1903" w:type="dxa"/>
            <w:vMerge/>
          </w:tcPr>
          <w:p w14:paraId="7415FAE6" w14:textId="77777777" w:rsidR="00820E00" w:rsidRPr="00E014FB" w:rsidRDefault="00820E00" w:rsidP="003834BD">
            <w:pPr>
              <w:rPr>
                <w:rFonts w:cs="Times New Roman"/>
              </w:rPr>
            </w:pPr>
          </w:p>
        </w:tc>
        <w:tc>
          <w:tcPr>
            <w:tcW w:w="1224" w:type="dxa"/>
            <w:vMerge/>
          </w:tcPr>
          <w:p w14:paraId="0A472F76" w14:textId="77777777" w:rsidR="00820E00" w:rsidRPr="00E014FB" w:rsidRDefault="00820E00" w:rsidP="003834BD">
            <w:pPr>
              <w:rPr>
                <w:rFonts w:cs="Times New Roman"/>
              </w:rPr>
            </w:pPr>
          </w:p>
        </w:tc>
        <w:tc>
          <w:tcPr>
            <w:tcW w:w="4080" w:type="dxa"/>
            <w:vMerge/>
          </w:tcPr>
          <w:p w14:paraId="67F4768A" w14:textId="77777777" w:rsidR="00820E00" w:rsidRPr="00E014FB" w:rsidRDefault="00820E00" w:rsidP="003834BD">
            <w:pPr>
              <w:rPr>
                <w:rFonts w:cs="Times New Roman"/>
              </w:rPr>
            </w:pPr>
          </w:p>
        </w:tc>
        <w:tc>
          <w:tcPr>
            <w:tcW w:w="6800" w:type="dxa"/>
          </w:tcPr>
          <w:p w14:paraId="2874809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B312D89" w14:textId="77777777" w:rsidTr="003834BD">
        <w:tc>
          <w:tcPr>
            <w:tcW w:w="272" w:type="dxa"/>
            <w:vMerge/>
          </w:tcPr>
          <w:p w14:paraId="65ED4990" w14:textId="77777777" w:rsidR="00820E00" w:rsidRPr="00E014FB" w:rsidRDefault="00820E00" w:rsidP="003834BD">
            <w:pPr>
              <w:rPr>
                <w:rFonts w:cs="Times New Roman"/>
              </w:rPr>
            </w:pPr>
          </w:p>
        </w:tc>
        <w:tc>
          <w:tcPr>
            <w:tcW w:w="1903" w:type="dxa"/>
            <w:vMerge/>
          </w:tcPr>
          <w:p w14:paraId="5B2BF972" w14:textId="77777777" w:rsidR="00820E00" w:rsidRPr="00E014FB" w:rsidRDefault="00820E00" w:rsidP="003834BD">
            <w:pPr>
              <w:rPr>
                <w:rFonts w:cs="Times New Roman"/>
              </w:rPr>
            </w:pPr>
          </w:p>
        </w:tc>
        <w:tc>
          <w:tcPr>
            <w:tcW w:w="1224" w:type="dxa"/>
            <w:vMerge/>
          </w:tcPr>
          <w:p w14:paraId="410D65FA" w14:textId="77777777" w:rsidR="00820E00" w:rsidRPr="00E014FB" w:rsidRDefault="00820E00" w:rsidP="003834BD">
            <w:pPr>
              <w:rPr>
                <w:rFonts w:cs="Times New Roman"/>
              </w:rPr>
            </w:pPr>
          </w:p>
        </w:tc>
        <w:tc>
          <w:tcPr>
            <w:tcW w:w="4080" w:type="dxa"/>
            <w:vMerge/>
          </w:tcPr>
          <w:p w14:paraId="3A0E0050" w14:textId="77777777" w:rsidR="00820E00" w:rsidRPr="00E014FB" w:rsidRDefault="00820E00" w:rsidP="003834BD">
            <w:pPr>
              <w:rPr>
                <w:rFonts w:cs="Times New Roman"/>
              </w:rPr>
            </w:pPr>
          </w:p>
        </w:tc>
        <w:tc>
          <w:tcPr>
            <w:tcW w:w="6800" w:type="dxa"/>
          </w:tcPr>
          <w:p w14:paraId="462EC46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C58F8E" w14:textId="77777777" w:rsidTr="003834BD">
        <w:tc>
          <w:tcPr>
            <w:tcW w:w="272" w:type="dxa"/>
            <w:vMerge/>
          </w:tcPr>
          <w:p w14:paraId="78ACA83F" w14:textId="77777777" w:rsidR="00820E00" w:rsidRPr="00E014FB" w:rsidRDefault="00820E00" w:rsidP="003834BD">
            <w:pPr>
              <w:rPr>
                <w:rFonts w:cs="Times New Roman"/>
              </w:rPr>
            </w:pPr>
          </w:p>
        </w:tc>
        <w:tc>
          <w:tcPr>
            <w:tcW w:w="1903" w:type="dxa"/>
            <w:vMerge/>
          </w:tcPr>
          <w:p w14:paraId="12BF8408" w14:textId="77777777" w:rsidR="00820E00" w:rsidRPr="00E014FB" w:rsidRDefault="00820E00" w:rsidP="003834BD">
            <w:pPr>
              <w:rPr>
                <w:rFonts w:cs="Times New Roman"/>
              </w:rPr>
            </w:pPr>
          </w:p>
        </w:tc>
        <w:tc>
          <w:tcPr>
            <w:tcW w:w="1224" w:type="dxa"/>
            <w:vMerge/>
          </w:tcPr>
          <w:p w14:paraId="5838E638" w14:textId="77777777" w:rsidR="00820E00" w:rsidRPr="00E014FB" w:rsidRDefault="00820E00" w:rsidP="003834BD">
            <w:pPr>
              <w:rPr>
                <w:rFonts w:cs="Times New Roman"/>
              </w:rPr>
            </w:pPr>
          </w:p>
        </w:tc>
        <w:tc>
          <w:tcPr>
            <w:tcW w:w="4080" w:type="dxa"/>
            <w:vMerge/>
          </w:tcPr>
          <w:p w14:paraId="19E4DED8" w14:textId="77777777" w:rsidR="00820E00" w:rsidRPr="00E014FB" w:rsidRDefault="00820E00" w:rsidP="003834BD">
            <w:pPr>
              <w:rPr>
                <w:rFonts w:cs="Times New Roman"/>
              </w:rPr>
            </w:pPr>
          </w:p>
        </w:tc>
        <w:tc>
          <w:tcPr>
            <w:tcW w:w="6800" w:type="dxa"/>
          </w:tcPr>
          <w:p w14:paraId="7C45B88A"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3B5DF75" w14:textId="77777777" w:rsidTr="003834BD">
        <w:tc>
          <w:tcPr>
            <w:tcW w:w="272" w:type="dxa"/>
            <w:vMerge/>
          </w:tcPr>
          <w:p w14:paraId="4B20F328" w14:textId="77777777" w:rsidR="00820E00" w:rsidRPr="00E014FB" w:rsidRDefault="00820E00" w:rsidP="003834BD">
            <w:pPr>
              <w:rPr>
                <w:rFonts w:cs="Times New Roman"/>
              </w:rPr>
            </w:pPr>
          </w:p>
        </w:tc>
        <w:tc>
          <w:tcPr>
            <w:tcW w:w="1903" w:type="dxa"/>
            <w:vMerge/>
          </w:tcPr>
          <w:p w14:paraId="4A1D24B1" w14:textId="77777777" w:rsidR="00820E00" w:rsidRPr="00E014FB" w:rsidRDefault="00820E00" w:rsidP="003834BD">
            <w:pPr>
              <w:rPr>
                <w:rFonts w:cs="Times New Roman"/>
              </w:rPr>
            </w:pPr>
          </w:p>
        </w:tc>
        <w:tc>
          <w:tcPr>
            <w:tcW w:w="1224" w:type="dxa"/>
            <w:vMerge/>
          </w:tcPr>
          <w:p w14:paraId="5B156800" w14:textId="77777777" w:rsidR="00820E00" w:rsidRPr="00E014FB" w:rsidRDefault="00820E00" w:rsidP="003834BD">
            <w:pPr>
              <w:rPr>
                <w:rFonts w:cs="Times New Roman"/>
              </w:rPr>
            </w:pPr>
          </w:p>
        </w:tc>
        <w:tc>
          <w:tcPr>
            <w:tcW w:w="4080" w:type="dxa"/>
            <w:vMerge/>
          </w:tcPr>
          <w:p w14:paraId="5F43AFB3" w14:textId="77777777" w:rsidR="00820E00" w:rsidRPr="00E014FB" w:rsidRDefault="00820E00" w:rsidP="003834BD">
            <w:pPr>
              <w:rPr>
                <w:rFonts w:cs="Times New Roman"/>
              </w:rPr>
            </w:pPr>
          </w:p>
        </w:tc>
        <w:tc>
          <w:tcPr>
            <w:tcW w:w="6800" w:type="dxa"/>
          </w:tcPr>
          <w:p w14:paraId="42B84EDA"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078C3D8" w14:textId="77777777" w:rsidTr="003834BD">
        <w:trPr>
          <w:trHeight w:val="276"/>
        </w:trPr>
        <w:tc>
          <w:tcPr>
            <w:tcW w:w="272" w:type="dxa"/>
            <w:vMerge w:val="restart"/>
          </w:tcPr>
          <w:p w14:paraId="634A524F"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vMerge w:val="restart"/>
          </w:tcPr>
          <w:p w14:paraId="3544937E" w14:textId="77777777" w:rsidR="00820E00" w:rsidRPr="00E014FB" w:rsidRDefault="00820E00" w:rsidP="003834BD">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22DB06BE" w14:textId="77777777" w:rsidR="00820E00" w:rsidRPr="00E014FB" w:rsidRDefault="00820E00" w:rsidP="003834BD">
            <w:pPr>
              <w:rPr>
                <w:rFonts w:cs="Times New Roman"/>
              </w:rPr>
            </w:pPr>
            <w:r w:rsidRPr="00E014FB">
              <w:rPr>
                <w:rFonts w:eastAsia="Tahoma" w:cs="Times New Roman"/>
                <w:color w:val="000000"/>
                <w:sz w:val="20"/>
                <w:szCs w:val="20"/>
              </w:rPr>
              <w:t>4.6</w:t>
            </w:r>
          </w:p>
        </w:tc>
        <w:tc>
          <w:tcPr>
            <w:tcW w:w="4080" w:type="dxa"/>
            <w:vMerge w:val="restart"/>
          </w:tcPr>
          <w:p w14:paraId="479E62D1"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капитального строительства в целях устройства мест </w:t>
            </w:r>
            <w:r w:rsidRPr="00E014FB">
              <w:rPr>
                <w:rFonts w:eastAsia="Tahoma" w:cs="Times New Roman"/>
                <w:color w:val="000000"/>
                <w:sz w:val="20"/>
                <w:szCs w:val="20"/>
              </w:rPr>
              <w:lastRenderedPageBreak/>
              <w:t>общественного питания (рестораны, кафе, столовые, закусочные, бары)</w:t>
            </w:r>
          </w:p>
        </w:tc>
        <w:tc>
          <w:tcPr>
            <w:tcW w:w="6800" w:type="dxa"/>
            <w:vMerge w:val="restart"/>
          </w:tcPr>
          <w:p w14:paraId="2241C3D2"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1000 кв.м.</w:t>
            </w:r>
          </w:p>
          <w:p w14:paraId="5002053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 кв.м.</w:t>
            </w:r>
          </w:p>
          <w:p w14:paraId="788FC69B"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Минимальная протяженность стороны земельного участка (протяженность стороны участка, расположенной вдоль красной линии) – 10 м.</w:t>
            </w:r>
          </w:p>
          <w:p w14:paraId="3EC31328"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5CC2C04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3656EFA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4033E82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225DF2E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p w14:paraId="093BDCB0"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588E06D4"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p w14:paraId="5BA8EA6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7A344C46"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435F0CB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932D715" w14:textId="77777777" w:rsidTr="003834BD">
        <w:trPr>
          <w:trHeight w:val="276"/>
        </w:trPr>
        <w:tc>
          <w:tcPr>
            <w:tcW w:w="272" w:type="dxa"/>
            <w:vMerge/>
          </w:tcPr>
          <w:p w14:paraId="23FE01BF" w14:textId="77777777" w:rsidR="00820E00" w:rsidRPr="00E014FB" w:rsidRDefault="00820E00" w:rsidP="003834BD">
            <w:pPr>
              <w:rPr>
                <w:rFonts w:cs="Times New Roman"/>
              </w:rPr>
            </w:pPr>
          </w:p>
        </w:tc>
        <w:tc>
          <w:tcPr>
            <w:tcW w:w="1903" w:type="dxa"/>
            <w:vMerge/>
          </w:tcPr>
          <w:p w14:paraId="6295D2C7" w14:textId="77777777" w:rsidR="00820E00" w:rsidRPr="00E014FB" w:rsidRDefault="00820E00" w:rsidP="003834BD">
            <w:pPr>
              <w:rPr>
                <w:rFonts w:cs="Times New Roman"/>
              </w:rPr>
            </w:pPr>
          </w:p>
        </w:tc>
        <w:tc>
          <w:tcPr>
            <w:tcW w:w="1224" w:type="dxa"/>
            <w:vMerge/>
          </w:tcPr>
          <w:p w14:paraId="28C406B1" w14:textId="77777777" w:rsidR="00820E00" w:rsidRPr="00E014FB" w:rsidRDefault="00820E00" w:rsidP="003834BD">
            <w:pPr>
              <w:rPr>
                <w:rFonts w:cs="Times New Roman"/>
              </w:rPr>
            </w:pPr>
          </w:p>
        </w:tc>
        <w:tc>
          <w:tcPr>
            <w:tcW w:w="4080" w:type="dxa"/>
            <w:vMerge/>
          </w:tcPr>
          <w:p w14:paraId="03418B72" w14:textId="77777777" w:rsidR="00820E00" w:rsidRPr="00E014FB" w:rsidRDefault="00820E00" w:rsidP="003834BD">
            <w:pPr>
              <w:rPr>
                <w:rFonts w:cs="Times New Roman"/>
              </w:rPr>
            </w:pPr>
          </w:p>
        </w:tc>
        <w:tc>
          <w:tcPr>
            <w:tcW w:w="6800" w:type="dxa"/>
            <w:vMerge/>
          </w:tcPr>
          <w:p w14:paraId="048F516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0F38F061" w14:textId="77777777" w:rsidTr="003834BD">
        <w:trPr>
          <w:trHeight w:val="276"/>
        </w:trPr>
        <w:tc>
          <w:tcPr>
            <w:tcW w:w="272" w:type="dxa"/>
            <w:vMerge/>
          </w:tcPr>
          <w:p w14:paraId="7E71F1FE" w14:textId="77777777" w:rsidR="00820E00" w:rsidRPr="00E014FB" w:rsidRDefault="00820E00" w:rsidP="003834BD">
            <w:pPr>
              <w:rPr>
                <w:rFonts w:cs="Times New Roman"/>
              </w:rPr>
            </w:pPr>
          </w:p>
        </w:tc>
        <w:tc>
          <w:tcPr>
            <w:tcW w:w="1903" w:type="dxa"/>
            <w:vMerge/>
          </w:tcPr>
          <w:p w14:paraId="745DA91D" w14:textId="77777777" w:rsidR="00820E00" w:rsidRPr="00E014FB" w:rsidRDefault="00820E00" w:rsidP="003834BD">
            <w:pPr>
              <w:rPr>
                <w:rFonts w:cs="Times New Roman"/>
              </w:rPr>
            </w:pPr>
          </w:p>
        </w:tc>
        <w:tc>
          <w:tcPr>
            <w:tcW w:w="1224" w:type="dxa"/>
            <w:vMerge/>
          </w:tcPr>
          <w:p w14:paraId="482DC2FB" w14:textId="77777777" w:rsidR="00820E00" w:rsidRPr="00E014FB" w:rsidRDefault="00820E00" w:rsidP="003834BD">
            <w:pPr>
              <w:rPr>
                <w:rFonts w:cs="Times New Roman"/>
              </w:rPr>
            </w:pPr>
          </w:p>
        </w:tc>
        <w:tc>
          <w:tcPr>
            <w:tcW w:w="4080" w:type="dxa"/>
            <w:vMerge/>
          </w:tcPr>
          <w:p w14:paraId="1E9E045B" w14:textId="77777777" w:rsidR="00820E00" w:rsidRPr="00E014FB" w:rsidRDefault="00820E00" w:rsidP="003834BD">
            <w:pPr>
              <w:rPr>
                <w:rFonts w:cs="Times New Roman"/>
              </w:rPr>
            </w:pPr>
          </w:p>
        </w:tc>
        <w:tc>
          <w:tcPr>
            <w:tcW w:w="6800" w:type="dxa"/>
            <w:vMerge/>
          </w:tcPr>
          <w:p w14:paraId="2F19E37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5721809" w14:textId="77777777" w:rsidTr="003834BD">
        <w:trPr>
          <w:trHeight w:val="276"/>
        </w:trPr>
        <w:tc>
          <w:tcPr>
            <w:tcW w:w="272" w:type="dxa"/>
            <w:vMerge/>
          </w:tcPr>
          <w:p w14:paraId="166A7509" w14:textId="77777777" w:rsidR="00820E00" w:rsidRPr="00E014FB" w:rsidRDefault="00820E00" w:rsidP="003834BD">
            <w:pPr>
              <w:rPr>
                <w:rFonts w:cs="Times New Roman"/>
              </w:rPr>
            </w:pPr>
          </w:p>
        </w:tc>
        <w:tc>
          <w:tcPr>
            <w:tcW w:w="1903" w:type="dxa"/>
            <w:vMerge/>
          </w:tcPr>
          <w:p w14:paraId="0D188BCD" w14:textId="77777777" w:rsidR="00820E00" w:rsidRPr="00E014FB" w:rsidRDefault="00820E00" w:rsidP="003834BD">
            <w:pPr>
              <w:rPr>
                <w:rFonts w:cs="Times New Roman"/>
              </w:rPr>
            </w:pPr>
          </w:p>
        </w:tc>
        <w:tc>
          <w:tcPr>
            <w:tcW w:w="1224" w:type="dxa"/>
            <w:vMerge/>
          </w:tcPr>
          <w:p w14:paraId="01B7ED6D" w14:textId="77777777" w:rsidR="00820E00" w:rsidRPr="00E014FB" w:rsidRDefault="00820E00" w:rsidP="003834BD">
            <w:pPr>
              <w:rPr>
                <w:rFonts w:cs="Times New Roman"/>
              </w:rPr>
            </w:pPr>
          </w:p>
        </w:tc>
        <w:tc>
          <w:tcPr>
            <w:tcW w:w="4080" w:type="dxa"/>
            <w:vMerge/>
          </w:tcPr>
          <w:p w14:paraId="081C19AF" w14:textId="77777777" w:rsidR="00820E00" w:rsidRPr="00E014FB" w:rsidRDefault="00820E00" w:rsidP="003834BD">
            <w:pPr>
              <w:rPr>
                <w:rFonts w:cs="Times New Roman"/>
              </w:rPr>
            </w:pPr>
          </w:p>
        </w:tc>
        <w:tc>
          <w:tcPr>
            <w:tcW w:w="6800" w:type="dxa"/>
            <w:vMerge/>
          </w:tcPr>
          <w:p w14:paraId="39121310"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F129937" w14:textId="77777777" w:rsidTr="003834BD">
        <w:trPr>
          <w:trHeight w:val="276"/>
        </w:trPr>
        <w:tc>
          <w:tcPr>
            <w:tcW w:w="272" w:type="dxa"/>
            <w:vMerge/>
          </w:tcPr>
          <w:p w14:paraId="0510C38D" w14:textId="77777777" w:rsidR="00820E00" w:rsidRPr="00E014FB" w:rsidRDefault="00820E00" w:rsidP="003834BD">
            <w:pPr>
              <w:rPr>
                <w:rFonts w:cs="Times New Roman"/>
              </w:rPr>
            </w:pPr>
          </w:p>
        </w:tc>
        <w:tc>
          <w:tcPr>
            <w:tcW w:w="1903" w:type="dxa"/>
            <w:vMerge/>
          </w:tcPr>
          <w:p w14:paraId="6F2AA720" w14:textId="77777777" w:rsidR="00820E00" w:rsidRPr="00E014FB" w:rsidRDefault="00820E00" w:rsidP="003834BD">
            <w:pPr>
              <w:rPr>
                <w:rFonts w:cs="Times New Roman"/>
              </w:rPr>
            </w:pPr>
          </w:p>
        </w:tc>
        <w:tc>
          <w:tcPr>
            <w:tcW w:w="1224" w:type="dxa"/>
            <w:vMerge/>
          </w:tcPr>
          <w:p w14:paraId="525A6B96" w14:textId="77777777" w:rsidR="00820E00" w:rsidRPr="00E014FB" w:rsidRDefault="00820E00" w:rsidP="003834BD">
            <w:pPr>
              <w:rPr>
                <w:rFonts w:cs="Times New Roman"/>
              </w:rPr>
            </w:pPr>
          </w:p>
        </w:tc>
        <w:tc>
          <w:tcPr>
            <w:tcW w:w="4080" w:type="dxa"/>
            <w:vMerge/>
          </w:tcPr>
          <w:p w14:paraId="71DE4829" w14:textId="77777777" w:rsidR="00820E00" w:rsidRPr="00E014FB" w:rsidRDefault="00820E00" w:rsidP="003834BD">
            <w:pPr>
              <w:rPr>
                <w:rFonts w:cs="Times New Roman"/>
              </w:rPr>
            </w:pPr>
          </w:p>
        </w:tc>
        <w:tc>
          <w:tcPr>
            <w:tcW w:w="6800" w:type="dxa"/>
            <w:vMerge/>
          </w:tcPr>
          <w:p w14:paraId="7783319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D914AD2" w14:textId="77777777" w:rsidTr="003834BD">
        <w:trPr>
          <w:trHeight w:val="276"/>
        </w:trPr>
        <w:tc>
          <w:tcPr>
            <w:tcW w:w="272" w:type="dxa"/>
            <w:vMerge/>
          </w:tcPr>
          <w:p w14:paraId="078CBCB5" w14:textId="77777777" w:rsidR="00820E00" w:rsidRPr="00E014FB" w:rsidRDefault="00820E00" w:rsidP="003834BD">
            <w:pPr>
              <w:rPr>
                <w:rFonts w:cs="Times New Roman"/>
              </w:rPr>
            </w:pPr>
          </w:p>
        </w:tc>
        <w:tc>
          <w:tcPr>
            <w:tcW w:w="1903" w:type="dxa"/>
            <w:vMerge/>
          </w:tcPr>
          <w:p w14:paraId="3D302A9F" w14:textId="77777777" w:rsidR="00820E00" w:rsidRPr="00E014FB" w:rsidRDefault="00820E00" w:rsidP="003834BD">
            <w:pPr>
              <w:rPr>
                <w:rFonts w:cs="Times New Roman"/>
              </w:rPr>
            </w:pPr>
          </w:p>
        </w:tc>
        <w:tc>
          <w:tcPr>
            <w:tcW w:w="1224" w:type="dxa"/>
            <w:vMerge/>
          </w:tcPr>
          <w:p w14:paraId="7BDFD872" w14:textId="77777777" w:rsidR="00820E00" w:rsidRPr="00E014FB" w:rsidRDefault="00820E00" w:rsidP="003834BD">
            <w:pPr>
              <w:rPr>
                <w:rFonts w:cs="Times New Roman"/>
              </w:rPr>
            </w:pPr>
          </w:p>
        </w:tc>
        <w:tc>
          <w:tcPr>
            <w:tcW w:w="4080" w:type="dxa"/>
            <w:vMerge/>
          </w:tcPr>
          <w:p w14:paraId="557F8094" w14:textId="77777777" w:rsidR="00820E00" w:rsidRPr="00E014FB" w:rsidRDefault="00820E00" w:rsidP="003834BD">
            <w:pPr>
              <w:rPr>
                <w:rFonts w:cs="Times New Roman"/>
              </w:rPr>
            </w:pPr>
          </w:p>
        </w:tc>
        <w:tc>
          <w:tcPr>
            <w:tcW w:w="6800" w:type="dxa"/>
            <w:vMerge/>
          </w:tcPr>
          <w:p w14:paraId="17748EA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686C876" w14:textId="77777777" w:rsidTr="003834BD">
        <w:trPr>
          <w:trHeight w:val="276"/>
        </w:trPr>
        <w:tc>
          <w:tcPr>
            <w:tcW w:w="272" w:type="dxa"/>
            <w:vMerge/>
          </w:tcPr>
          <w:p w14:paraId="79F0564B" w14:textId="77777777" w:rsidR="00820E00" w:rsidRPr="00E014FB" w:rsidRDefault="00820E00" w:rsidP="003834BD">
            <w:pPr>
              <w:rPr>
                <w:rFonts w:cs="Times New Roman"/>
              </w:rPr>
            </w:pPr>
          </w:p>
        </w:tc>
        <w:tc>
          <w:tcPr>
            <w:tcW w:w="1903" w:type="dxa"/>
            <w:vMerge/>
          </w:tcPr>
          <w:p w14:paraId="142B6CC4" w14:textId="77777777" w:rsidR="00820E00" w:rsidRPr="00E014FB" w:rsidRDefault="00820E00" w:rsidP="003834BD">
            <w:pPr>
              <w:rPr>
                <w:rFonts w:cs="Times New Roman"/>
              </w:rPr>
            </w:pPr>
          </w:p>
        </w:tc>
        <w:tc>
          <w:tcPr>
            <w:tcW w:w="1224" w:type="dxa"/>
            <w:vMerge/>
          </w:tcPr>
          <w:p w14:paraId="60F855DF" w14:textId="77777777" w:rsidR="00820E00" w:rsidRPr="00E014FB" w:rsidRDefault="00820E00" w:rsidP="003834BD">
            <w:pPr>
              <w:rPr>
                <w:rFonts w:cs="Times New Roman"/>
              </w:rPr>
            </w:pPr>
          </w:p>
        </w:tc>
        <w:tc>
          <w:tcPr>
            <w:tcW w:w="4080" w:type="dxa"/>
            <w:vMerge/>
          </w:tcPr>
          <w:p w14:paraId="32032E78" w14:textId="77777777" w:rsidR="00820E00" w:rsidRPr="00E014FB" w:rsidRDefault="00820E00" w:rsidP="003834BD">
            <w:pPr>
              <w:rPr>
                <w:rFonts w:cs="Times New Roman"/>
              </w:rPr>
            </w:pPr>
          </w:p>
        </w:tc>
        <w:tc>
          <w:tcPr>
            <w:tcW w:w="6800" w:type="dxa"/>
            <w:vMerge/>
          </w:tcPr>
          <w:p w14:paraId="3F1A7EF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11B94A6" w14:textId="77777777" w:rsidTr="003834BD">
        <w:trPr>
          <w:trHeight w:val="276"/>
        </w:trPr>
        <w:tc>
          <w:tcPr>
            <w:tcW w:w="272" w:type="dxa"/>
            <w:vMerge/>
          </w:tcPr>
          <w:p w14:paraId="2BC5502D" w14:textId="77777777" w:rsidR="00820E00" w:rsidRPr="00E014FB" w:rsidRDefault="00820E00" w:rsidP="003834BD">
            <w:pPr>
              <w:rPr>
                <w:rFonts w:cs="Times New Roman"/>
              </w:rPr>
            </w:pPr>
          </w:p>
        </w:tc>
        <w:tc>
          <w:tcPr>
            <w:tcW w:w="1903" w:type="dxa"/>
            <w:vMerge/>
          </w:tcPr>
          <w:p w14:paraId="4BA1AB2F" w14:textId="77777777" w:rsidR="00820E00" w:rsidRPr="00E014FB" w:rsidRDefault="00820E00" w:rsidP="003834BD">
            <w:pPr>
              <w:rPr>
                <w:rFonts w:cs="Times New Roman"/>
              </w:rPr>
            </w:pPr>
          </w:p>
        </w:tc>
        <w:tc>
          <w:tcPr>
            <w:tcW w:w="1224" w:type="dxa"/>
            <w:vMerge/>
          </w:tcPr>
          <w:p w14:paraId="143105F0" w14:textId="77777777" w:rsidR="00820E00" w:rsidRPr="00E014FB" w:rsidRDefault="00820E00" w:rsidP="003834BD">
            <w:pPr>
              <w:rPr>
                <w:rFonts w:cs="Times New Roman"/>
              </w:rPr>
            </w:pPr>
          </w:p>
        </w:tc>
        <w:tc>
          <w:tcPr>
            <w:tcW w:w="4080" w:type="dxa"/>
            <w:vMerge/>
          </w:tcPr>
          <w:p w14:paraId="37BD9630" w14:textId="77777777" w:rsidR="00820E00" w:rsidRPr="00E014FB" w:rsidRDefault="00820E00" w:rsidP="003834BD">
            <w:pPr>
              <w:rPr>
                <w:rFonts w:cs="Times New Roman"/>
              </w:rPr>
            </w:pPr>
          </w:p>
        </w:tc>
        <w:tc>
          <w:tcPr>
            <w:tcW w:w="6800" w:type="dxa"/>
            <w:vMerge/>
          </w:tcPr>
          <w:p w14:paraId="7F378CA5"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98301C0" w14:textId="77777777" w:rsidTr="003834BD">
        <w:trPr>
          <w:trHeight w:val="276"/>
        </w:trPr>
        <w:tc>
          <w:tcPr>
            <w:tcW w:w="272" w:type="dxa"/>
            <w:vMerge/>
          </w:tcPr>
          <w:p w14:paraId="6A225DC6" w14:textId="77777777" w:rsidR="00820E00" w:rsidRPr="00E014FB" w:rsidRDefault="00820E00" w:rsidP="003834BD">
            <w:pPr>
              <w:rPr>
                <w:rFonts w:cs="Times New Roman"/>
              </w:rPr>
            </w:pPr>
          </w:p>
        </w:tc>
        <w:tc>
          <w:tcPr>
            <w:tcW w:w="1903" w:type="dxa"/>
            <w:vMerge/>
          </w:tcPr>
          <w:p w14:paraId="43745AFB" w14:textId="77777777" w:rsidR="00820E00" w:rsidRPr="00E014FB" w:rsidRDefault="00820E00" w:rsidP="003834BD">
            <w:pPr>
              <w:rPr>
                <w:rFonts w:cs="Times New Roman"/>
              </w:rPr>
            </w:pPr>
          </w:p>
        </w:tc>
        <w:tc>
          <w:tcPr>
            <w:tcW w:w="1224" w:type="dxa"/>
            <w:vMerge/>
          </w:tcPr>
          <w:p w14:paraId="61D33828" w14:textId="77777777" w:rsidR="00820E00" w:rsidRPr="00E014FB" w:rsidRDefault="00820E00" w:rsidP="003834BD">
            <w:pPr>
              <w:rPr>
                <w:rFonts w:cs="Times New Roman"/>
              </w:rPr>
            </w:pPr>
          </w:p>
        </w:tc>
        <w:tc>
          <w:tcPr>
            <w:tcW w:w="4080" w:type="dxa"/>
            <w:vMerge/>
          </w:tcPr>
          <w:p w14:paraId="7F1E42B9" w14:textId="77777777" w:rsidR="00820E00" w:rsidRPr="00E014FB" w:rsidRDefault="00820E00" w:rsidP="003834BD">
            <w:pPr>
              <w:rPr>
                <w:rFonts w:cs="Times New Roman"/>
              </w:rPr>
            </w:pPr>
          </w:p>
        </w:tc>
        <w:tc>
          <w:tcPr>
            <w:tcW w:w="6800" w:type="dxa"/>
            <w:vMerge/>
          </w:tcPr>
          <w:p w14:paraId="46F2BE80"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6DB04CA" w14:textId="77777777" w:rsidTr="003834BD">
        <w:trPr>
          <w:trHeight w:val="276"/>
        </w:trPr>
        <w:tc>
          <w:tcPr>
            <w:tcW w:w="272" w:type="dxa"/>
            <w:vMerge/>
          </w:tcPr>
          <w:p w14:paraId="61E70701" w14:textId="77777777" w:rsidR="00820E00" w:rsidRPr="00E014FB" w:rsidRDefault="00820E00" w:rsidP="003834BD">
            <w:pPr>
              <w:rPr>
                <w:rFonts w:cs="Times New Roman"/>
              </w:rPr>
            </w:pPr>
          </w:p>
        </w:tc>
        <w:tc>
          <w:tcPr>
            <w:tcW w:w="1903" w:type="dxa"/>
            <w:vMerge/>
          </w:tcPr>
          <w:p w14:paraId="77048C8C" w14:textId="77777777" w:rsidR="00820E00" w:rsidRPr="00E014FB" w:rsidRDefault="00820E00" w:rsidP="003834BD">
            <w:pPr>
              <w:rPr>
                <w:rFonts w:cs="Times New Roman"/>
              </w:rPr>
            </w:pPr>
          </w:p>
        </w:tc>
        <w:tc>
          <w:tcPr>
            <w:tcW w:w="1224" w:type="dxa"/>
            <w:vMerge/>
          </w:tcPr>
          <w:p w14:paraId="0490D93D" w14:textId="77777777" w:rsidR="00820E00" w:rsidRPr="00E014FB" w:rsidRDefault="00820E00" w:rsidP="003834BD">
            <w:pPr>
              <w:rPr>
                <w:rFonts w:cs="Times New Roman"/>
              </w:rPr>
            </w:pPr>
          </w:p>
        </w:tc>
        <w:tc>
          <w:tcPr>
            <w:tcW w:w="4080" w:type="dxa"/>
            <w:vMerge/>
          </w:tcPr>
          <w:p w14:paraId="43EAAEBC" w14:textId="77777777" w:rsidR="00820E00" w:rsidRPr="00E014FB" w:rsidRDefault="00820E00" w:rsidP="003834BD">
            <w:pPr>
              <w:rPr>
                <w:rFonts w:cs="Times New Roman"/>
              </w:rPr>
            </w:pPr>
          </w:p>
        </w:tc>
        <w:tc>
          <w:tcPr>
            <w:tcW w:w="6800" w:type="dxa"/>
            <w:vMerge/>
          </w:tcPr>
          <w:p w14:paraId="1D3E374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121F0147" w14:textId="77777777" w:rsidTr="003834BD">
        <w:trPr>
          <w:trHeight w:val="276"/>
        </w:trPr>
        <w:tc>
          <w:tcPr>
            <w:tcW w:w="272" w:type="dxa"/>
            <w:vMerge/>
          </w:tcPr>
          <w:p w14:paraId="4B53B876" w14:textId="77777777" w:rsidR="00820E00" w:rsidRPr="00E014FB" w:rsidRDefault="00820E00" w:rsidP="003834BD">
            <w:pPr>
              <w:rPr>
                <w:rFonts w:cs="Times New Roman"/>
              </w:rPr>
            </w:pPr>
          </w:p>
        </w:tc>
        <w:tc>
          <w:tcPr>
            <w:tcW w:w="1903" w:type="dxa"/>
            <w:vMerge/>
          </w:tcPr>
          <w:p w14:paraId="65D8631A" w14:textId="77777777" w:rsidR="00820E00" w:rsidRPr="00E014FB" w:rsidRDefault="00820E00" w:rsidP="003834BD">
            <w:pPr>
              <w:rPr>
                <w:rFonts w:cs="Times New Roman"/>
              </w:rPr>
            </w:pPr>
          </w:p>
        </w:tc>
        <w:tc>
          <w:tcPr>
            <w:tcW w:w="1224" w:type="dxa"/>
            <w:vMerge/>
          </w:tcPr>
          <w:p w14:paraId="395ECD4A" w14:textId="77777777" w:rsidR="00820E00" w:rsidRPr="00E014FB" w:rsidRDefault="00820E00" w:rsidP="003834BD">
            <w:pPr>
              <w:rPr>
                <w:rFonts w:cs="Times New Roman"/>
              </w:rPr>
            </w:pPr>
          </w:p>
        </w:tc>
        <w:tc>
          <w:tcPr>
            <w:tcW w:w="4080" w:type="dxa"/>
            <w:vMerge/>
          </w:tcPr>
          <w:p w14:paraId="04F6587E" w14:textId="77777777" w:rsidR="00820E00" w:rsidRPr="00E014FB" w:rsidRDefault="00820E00" w:rsidP="003834BD">
            <w:pPr>
              <w:rPr>
                <w:rFonts w:cs="Times New Roman"/>
              </w:rPr>
            </w:pPr>
          </w:p>
        </w:tc>
        <w:tc>
          <w:tcPr>
            <w:tcW w:w="6800" w:type="dxa"/>
            <w:vMerge/>
          </w:tcPr>
          <w:p w14:paraId="79AD8D9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378272F" w14:textId="77777777" w:rsidTr="003834BD">
        <w:trPr>
          <w:trHeight w:val="276"/>
        </w:trPr>
        <w:tc>
          <w:tcPr>
            <w:tcW w:w="272" w:type="dxa"/>
            <w:vMerge/>
          </w:tcPr>
          <w:p w14:paraId="4A80C5A7" w14:textId="77777777" w:rsidR="00820E00" w:rsidRPr="00E014FB" w:rsidRDefault="00820E00" w:rsidP="003834BD">
            <w:pPr>
              <w:rPr>
                <w:rFonts w:cs="Times New Roman"/>
              </w:rPr>
            </w:pPr>
          </w:p>
        </w:tc>
        <w:tc>
          <w:tcPr>
            <w:tcW w:w="1903" w:type="dxa"/>
            <w:vMerge/>
          </w:tcPr>
          <w:p w14:paraId="492B6EBC" w14:textId="77777777" w:rsidR="00820E00" w:rsidRPr="00E014FB" w:rsidRDefault="00820E00" w:rsidP="003834BD">
            <w:pPr>
              <w:rPr>
                <w:rFonts w:cs="Times New Roman"/>
              </w:rPr>
            </w:pPr>
          </w:p>
        </w:tc>
        <w:tc>
          <w:tcPr>
            <w:tcW w:w="1224" w:type="dxa"/>
            <w:vMerge/>
          </w:tcPr>
          <w:p w14:paraId="2243FEB0" w14:textId="77777777" w:rsidR="00820E00" w:rsidRPr="00E014FB" w:rsidRDefault="00820E00" w:rsidP="003834BD">
            <w:pPr>
              <w:rPr>
                <w:rFonts w:cs="Times New Roman"/>
              </w:rPr>
            </w:pPr>
          </w:p>
        </w:tc>
        <w:tc>
          <w:tcPr>
            <w:tcW w:w="4080" w:type="dxa"/>
            <w:vMerge/>
          </w:tcPr>
          <w:p w14:paraId="258E57FE" w14:textId="77777777" w:rsidR="00820E00" w:rsidRPr="00E014FB" w:rsidRDefault="00820E00" w:rsidP="003834BD">
            <w:pPr>
              <w:rPr>
                <w:rFonts w:cs="Times New Roman"/>
              </w:rPr>
            </w:pPr>
          </w:p>
        </w:tc>
        <w:tc>
          <w:tcPr>
            <w:tcW w:w="6800" w:type="dxa"/>
            <w:vMerge/>
          </w:tcPr>
          <w:p w14:paraId="60D26BA3"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4FD21AC" w14:textId="77777777" w:rsidTr="003834BD">
        <w:trPr>
          <w:trHeight w:val="276"/>
        </w:trPr>
        <w:tc>
          <w:tcPr>
            <w:tcW w:w="272" w:type="dxa"/>
            <w:vMerge/>
          </w:tcPr>
          <w:p w14:paraId="3383D6D2" w14:textId="77777777" w:rsidR="00820E00" w:rsidRPr="00E014FB" w:rsidRDefault="00820E00" w:rsidP="003834BD">
            <w:pPr>
              <w:rPr>
                <w:rFonts w:cs="Times New Roman"/>
              </w:rPr>
            </w:pPr>
          </w:p>
        </w:tc>
        <w:tc>
          <w:tcPr>
            <w:tcW w:w="1903" w:type="dxa"/>
            <w:vMerge/>
          </w:tcPr>
          <w:p w14:paraId="63D4F839" w14:textId="77777777" w:rsidR="00820E00" w:rsidRPr="00E014FB" w:rsidRDefault="00820E00" w:rsidP="003834BD">
            <w:pPr>
              <w:rPr>
                <w:rFonts w:cs="Times New Roman"/>
              </w:rPr>
            </w:pPr>
          </w:p>
        </w:tc>
        <w:tc>
          <w:tcPr>
            <w:tcW w:w="1224" w:type="dxa"/>
            <w:vMerge/>
          </w:tcPr>
          <w:p w14:paraId="7C439CE9" w14:textId="77777777" w:rsidR="00820E00" w:rsidRPr="00E014FB" w:rsidRDefault="00820E00" w:rsidP="003834BD">
            <w:pPr>
              <w:rPr>
                <w:rFonts w:cs="Times New Roman"/>
              </w:rPr>
            </w:pPr>
          </w:p>
        </w:tc>
        <w:tc>
          <w:tcPr>
            <w:tcW w:w="4080" w:type="dxa"/>
            <w:vMerge/>
          </w:tcPr>
          <w:p w14:paraId="48E7A0AA" w14:textId="77777777" w:rsidR="00820E00" w:rsidRPr="00E014FB" w:rsidRDefault="00820E00" w:rsidP="003834BD">
            <w:pPr>
              <w:rPr>
                <w:rFonts w:cs="Times New Roman"/>
              </w:rPr>
            </w:pPr>
          </w:p>
        </w:tc>
        <w:tc>
          <w:tcPr>
            <w:tcW w:w="6800" w:type="dxa"/>
            <w:vMerge/>
          </w:tcPr>
          <w:p w14:paraId="790B63B5"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5DE3213" w14:textId="77777777" w:rsidTr="003834BD">
        <w:tc>
          <w:tcPr>
            <w:tcW w:w="272" w:type="dxa"/>
          </w:tcPr>
          <w:p w14:paraId="3E019455"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tcPr>
          <w:p w14:paraId="5DA45A58" w14:textId="77777777" w:rsidR="00820E00" w:rsidRPr="00E014FB" w:rsidRDefault="00820E00" w:rsidP="003834BD">
            <w:pPr>
              <w:rPr>
                <w:rFonts w:cs="Times New Roman"/>
              </w:rPr>
            </w:pPr>
            <w:r w:rsidRPr="00E014FB">
              <w:rPr>
                <w:rFonts w:eastAsia="Tahoma" w:cs="Times New Roman"/>
                <w:color w:val="000000"/>
                <w:sz w:val="20"/>
                <w:szCs w:val="20"/>
              </w:rPr>
              <w:t>Гостиничное обслуживание</w:t>
            </w:r>
          </w:p>
        </w:tc>
        <w:tc>
          <w:tcPr>
            <w:tcW w:w="1224" w:type="dxa"/>
          </w:tcPr>
          <w:p w14:paraId="052AB72B" w14:textId="77777777" w:rsidR="00820E00" w:rsidRPr="00E014FB" w:rsidRDefault="00820E00" w:rsidP="003834BD">
            <w:pPr>
              <w:rPr>
                <w:rFonts w:cs="Times New Roman"/>
              </w:rPr>
            </w:pPr>
            <w:r w:rsidRPr="00E014FB">
              <w:rPr>
                <w:rFonts w:eastAsia="Tahoma" w:cs="Times New Roman"/>
                <w:color w:val="000000"/>
                <w:sz w:val="20"/>
                <w:szCs w:val="20"/>
              </w:rPr>
              <w:t>4.7</w:t>
            </w:r>
          </w:p>
        </w:tc>
        <w:tc>
          <w:tcPr>
            <w:tcW w:w="4080" w:type="dxa"/>
          </w:tcPr>
          <w:p w14:paraId="52C18DE3" w14:textId="77777777" w:rsidR="00820E00" w:rsidRPr="00E014FB" w:rsidRDefault="00820E00" w:rsidP="003834BD">
            <w:pPr>
              <w:rPr>
                <w:rFonts w:cs="Times New Roman"/>
              </w:rPr>
            </w:pPr>
            <w:r w:rsidRPr="00E014FB">
              <w:rPr>
                <w:rFonts w:eastAsia="Tahoma" w:cs="Times New Roman"/>
                <w:color w:val="000000"/>
                <w:sz w:val="20"/>
                <w:szCs w:val="20"/>
              </w:rPr>
              <w:t>Размещение гостиниц</w:t>
            </w:r>
          </w:p>
        </w:tc>
        <w:tc>
          <w:tcPr>
            <w:tcW w:w="6800" w:type="dxa"/>
            <w:vMerge/>
          </w:tcPr>
          <w:p w14:paraId="666D302E" w14:textId="77777777" w:rsidR="00820E00" w:rsidRPr="00E014FB" w:rsidRDefault="00820E00" w:rsidP="003834BD">
            <w:pPr>
              <w:rPr>
                <w:rFonts w:cs="Times New Roman"/>
              </w:rPr>
            </w:pPr>
          </w:p>
        </w:tc>
      </w:tr>
      <w:tr w:rsidR="00820E00" w:rsidRPr="00E014FB" w14:paraId="68686B46" w14:textId="77777777" w:rsidTr="003834BD">
        <w:tc>
          <w:tcPr>
            <w:tcW w:w="272" w:type="dxa"/>
            <w:vMerge w:val="restart"/>
          </w:tcPr>
          <w:p w14:paraId="3833C2D1"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vMerge w:val="restart"/>
          </w:tcPr>
          <w:p w14:paraId="34C5A371" w14:textId="77777777" w:rsidR="00820E00" w:rsidRPr="00E014FB" w:rsidRDefault="00820E00" w:rsidP="003834BD">
            <w:pPr>
              <w:rPr>
                <w:rFonts w:cs="Times New Roman"/>
              </w:rPr>
            </w:pPr>
            <w:r w:rsidRPr="00E014FB">
              <w:rPr>
                <w:rFonts w:eastAsia="Tahoma" w:cs="Times New Roman"/>
                <w:color w:val="000000"/>
                <w:sz w:val="20"/>
                <w:szCs w:val="20"/>
              </w:rPr>
              <w:t>Служебные гаражи</w:t>
            </w:r>
          </w:p>
        </w:tc>
        <w:tc>
          <w:tcPr>
            <w:tcW w:w="1224" w:type="dxa"/>
            <w:vMerge w:val="restart"/>
          </w:tcPr>
          <w:p w14:paraId="1D1C05E3" w14:textId="77777777" w:rsidR="00820E00" w:rsidRPr="00E014FB" w:rsidRDefault="00820E00" w:rsidP="003834BD">
            <w:pPr>
              <w:rPr>
                <w:rFonts w:cs="Times New Roman"/>
              </w:rPr>
            </w:pPr>
            <w:r w:rsidRPr="00E014FB">
              <w:rPr>
                <w:rFonts w:eastAsia="Tahoma" w:cs="Times New Roman"/>
                <w:color w:val="000000"/>
                <w:sz w:val="20"/>
                <w:szCs w:val="20"/>
              </w:rPr>
              <w:t>4.9</w:t>
            </w:r>
          </w:p>
        </w:tc>
        <w:tc>
          <w:tcPr>
            <w:tcW w:w="4080" w:type="dxa"/>
            <w:vMerge w:val="restart"/>
          </w:tcPr>
          <w:p w14:paraId="571A9527" w14:textId="77777777" w:rsidR="00820E00" w:rsidRPr="00E014FB" w:rsidRDefault="00820E00" w:rsidP="003834BD">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31D8E225"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67358D09" w14:textId="77777777" w:rsidTr="003834BD">
        <w:tc>
          <w:tcPr>
            <w:tcW w:w="272" w:type="dxa"/>
            <w:vMerge/>
          </w:tcPr>
          <w:p w14:paraId="08E8415D" w14:textId="77777777" w:rsidR="00820E00" w:rsidRPr="00E014FB" w:rsidRDefault="00820E00" w:rsidP="003834BD">
            <w:pPr>
              <w:rPr>
                <w:rFonts w:cs="Times New Roman"/>
              </w:rPr>
            </w:pPr>
          </w:p>
        </w:tc>
        <w:tc>
          <w:tcPr>
            <w:tcW w:w="1903" w:type="dxa"/>
            <w:vMerge/>
          </w:tcPr>
          <w:p w14:paraId="51203399" w14:textId="77777777" w:rsidR="00820E00" w:rsidRPr="00E014FB" w:rsidRDefault="00820E00" w:rsidP="003834BD">
            <w:pPr>
              <w:rPr>
                <w:rFonts w:cs="Times New Roman"/>
              </w:rPr>
            </w:pPr>
          </w:p>
        </w:tc>
        <w:tc>
          <w:tcPr>
            <w:tcW w:w="1224" w:type="dxa"/>
            <w:vMerge/>
          </w:tcPr>
          <w:p w14:paraId="5B6851DE" w14:textId="77777777" w:rsidR="00820E00" w:rsidRPr="00E014FB" w:rsidRDefault="00820E00" w:rsidP="003834BD">
            <w:pPr>
              <w:rPr>
                <w:rFonts w:cs="Times New Roman"/>
              </w:rPr>
            </w:pPr>
          </w:p>
        </w:tc>
        <w:tc>
          <w:tcPr>
            <w:tcW w:w="4080" w:type="dxa"/>
            <w:vMerge/>
          </w:tcPr>
          <w:p w14:paraId="4C1990F5" w14:textId="77777777" w:rsidR="00820E00" w:rsidRPr="00E014FB" w:rsidRDefault="00820E00" w:rsidP="003834BD">
            <w:pPr>
              <w:rPr>
                <w:rFonts w:cs="Times New Roman"/>
              </w:rPr>
            </w:pPr>
          </w:p>
        </w:tc>
        <w:tc>
          <w:tcPr>
            <w:tcW w:w="6800" w:type="dxa"/>
          </w:tcPr>
          <w:p w14:paraId="0BDAE2A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6BBF7D47" w14:textId="77777777" w:rsidTr="003834BD">
        <w:tc>
          <w:tcPr>
            <w:tcW w:w="272" w:type="dxa"/>
            <w:vMerge/>
          </w:tcPr>
          <w:p w14:paraId="0C707BD9" w14:textId="77777777" w:rsidR="00820E00" w:rsidRPr="00E014FB" w:rsidRDefault="00820E00" w:rsidP="003834BD">
            <w:pPr>
              <w:rPr>
                <w:rFonts w:cs="Times New Roman"/>
              </w:rPr>
            </w:pPr>
          </w:p>
        </w:tc>
        <w:tc>
          <w:tcPr>
            <w:tcW w:w="1903" w:type="dxa"/>
            <w:vMerge/>
          </w:tcPr>
          <w:p w14:paraId="524BE4AF" w14:textId="77777777" w:rsidR="00820E00" w:rsidRPr="00E014FB" w:rsidRDefault="00820E00" w:rsidP="003834BD">
            <w:pPr>
              <w:rPr>
                <w:rFonts w:cs="Times New Roman"/>
              </w:rPr>
            </w:pPr>
          </w:p>
        </w:tc>
        <w:tc>
          <w:tcPr>
            <w:tcW w:w="1224" w:type="dxa"/>
            <w:vMerge/>
          </w:tcPr>
          <w:p w14:paraId="4490F7E6" w14:textId="77777777" w:rsidR="00820E00" w:rsidRPr="00E014FB" w:rsidRDefault="00820E00" w:rsidP="003834BD">
            <w:pPr>
              <w:rPr>
                <w:rFonts w:cs="Times New Roman"/>
              </w:rPr>
            </w:pPr>
          </w:p>
        </w:tc>
        <w:tc>
          <w:tcPr>
            <w:tcW w:w="4080" w:type="dxa"/>
            <w:vMerge/>
          </w:tcPr>
          <w:p w14:paraId="088302BB" w14:textId="77777777" w:rsidR="00820E00" w:rsidRPr="00E014FB" w:rsidRDefault="00820E00" w:rsidP="003834BD">
            <w:pPr>
              <w:rPr>
                <w:rFonts w:cs="Times New Roman"/>
              </w:rPr>
            </w:pPr>
          </w:p>
        </w:tc>
        <w:tc>
          <w:tcPr>
            <w:tcW w:w="6800" w:type="dxa"/>
          </w:tcPr>
          <w:p w14:paraId="250C810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4D8D365" w14:textId="77777777" w:rsidTr="003834BD">
        <w:tc>
          <w:tcPr>
            <w:tcW w:w="272" w:type="dxa"/>
            <w:vMerge/>
          </w:tcPr>
          <w:p w14:paraId="2C35F76B" w14:textId="77777777" w:rsidR="00820E00" w:rsidRPr="00E014FB" w:rsidRDefault="00820E00" w:rsidP="003834BD">
            <w:pPr>
              <w:rPr>
                <w:rFonts w:cs="Times New Roman"/>
              </w:rPr>
            </w:pPr>
          </w:p>
        </w:tc>
        <w:tc>
          <w:tcPr>
            <w:tcW w:w="1903" w:type="dxa"/>
            <w:vMerge/>
          </w:tcPr>
          <w:p w14:paraId="2D6189A1" w14:textId="77777777" w:rsidR="00820E00" w:rsidRPr="00E014FB" w:rsidRDefault="00820E00" w:rsidP="003834BD">
            <w:pPr>
              <w:rPr>
                <w:rFonts w:cs="Times New Roman"/>
              </w:rPr>
            </w:pPr>
          </w:p>
        </w:tc>
        <w:tc>
          <w:tcPr>
            <w:tcW w:w="1224" w:type="dxa"/>
            <w:vMerge/>
          </w:tcPr>
          <w:p w14:paraId="11E9C374" w14:textId="77777777" w:rsidR="00820E00" w:rsidRPr="00E014FB" w:rsidRDefault="00820E00" w:rsidP="003834BD">
            <w:pPr>
              <w:rPr>
                <w:rFonts w:cs="Times New Roman"/>
              </w:rPr>
            </w:pPr>
          </w:p>
        </w:tc>
        <w:tc>
          <w:tcPr>
            <w:tcW w:w="4080" w:type="dxa"/>
            <w:vMerge/>
          </w:tcPr>
          <w:p w14:paraId="4FFBE413" w14:textId="77777777" w:rsidR="00820E00" w:rsidRPr="00E014FB" w:rsidRDefault="00820E00" w:rsidP="003834BD">
            <w:pPr>
              <w:rPr>
                <w:rFonts w:cs="Times New Roman"/>
              </w:rPr>
            </w:pPr>
          </w:p>
        </w:tc>
        <w:tc>
          <w:tcPr>
            <w:tcW w:w="6800" w:type="dxa"/>
          </w:tcPr>
          <w:p w14:paraId="0D6989D1"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6AF8ED7" w14:textId="77777777" w:rsidTr="003834BD">
        <w:tc>
          <w:tcPr>
            <w:tcW w:w="272" w:type="dxa"/>
            <w:vMerge/>
          </w:tcPr>
          <w:p w14:paraId="2D329392" w14:textId="77777777" w:rsidR="00820E00" w:rsidRPr="00E014FB" w:rsidRDefault="00820E00" w:rsidP="003834BD">
            <w:pPr>
              <w:rPr>
                <w:rFonts w:cs="Times New Roman"/>
              </w:rPr>
            </w:pPr>
          </w:p>
        </w:tc>
        <w:tc>
          <w:tcPr>
            <w:tcW w:w="1903" w:type="dxa"/>
            <w:vMerge/>
          </w:tcPr>
          <w:p w14:paraId="085425A1" w14:textId="77777777" w:rsidR="00820E00" w:rsidRPr="00E014FB" w:rsidRDefault="00820E00" w:rsidP="003834BD">
            <w:pPr>
              <w:rPr>
                <w:rFonts w:cs="Times New Roman"/>
              </w:rPr>
            </w:pPr>
          </w:p>
        </w:tc>
        <w:tc>
          <w:tcPr>
            <w:tcW w:w="1224" w:type="dxa"/>
            <w:vMerge/>
          </w:tcPr>
          <w:p w14:paraId="1F343FF2" w14:textId="77777777" w:rsidR="00820E00" w:rsidRPr="00E014FB" w:rsidRDefault="00820E00" w:rsidP="003834BD">
            <w:pPr>
              <w:rPr>
                <w:rFonts w:cs="Times New Roman"/>
              </w:rPr>
            </w:pPr>
          </w:p>
        </w:tc>
        <w:tc>
          <w:tcPr>
            <w:tcW w:w="4080" w:type="dxa"/>
            <w:vMerge/>
          </w:tcPr>
          <w:p w14:paraId="3285F211" w14:textId="77777777" w:rsidR="00820E00" w:rsidRPr="00E014FB" w:rsidRDefault="00820E00" w:rsidP="003834BD">
            <w:pPr>
              <w:rPr>
                <w:rFonts w:cs="Times New Roman"/>
              </w:rPr>
            </w:pPr>
          </w:p>
        </w:tc>
        <w:tc>
          <w:tcPr>
            <w:tcW w:w="6800" w:type="dxa"/>
          </w:tcPr>
          <w:p w14:paraId="57A4572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FED256E" w14:textId="77777777" w:rsidTr="003834BD">
        <w:tc>
          <w:tcPr>
            <w:tcW w:w="272" w:type="dxa"/>
            <w:vMerge/>
          </w:tcPr>
          <w:p w14:paraId="28079FA1" w14:textId="77777777" w:rsidR="00820E00" w:rsidRPr="00E014FB" w:rsidRDefault="00820E00" w:rsidP="003834BD">
            <w:pPr>
              <w:rPr>
                <w:rFonts w:cs="Times New Roman"/>
              </w:rPr>
            </w:pPr>
          </w:p>
        </w:tc>
        <w:tc>
          <w:tcPr>
            <w:tcW w:w="1903" w:type="dxa"/>
            <w:vMerge/>
          </w:tcPr>
          <w:p w14:paraId="4783AEF1" w14:textId="77777777" w:rsidR="00820E00" w:rsidRPr="00E014FB" w:rsidRDefault="00820E00" w:rsidP="003834BD">
            <w:pPr>
              <w:rPr>
                <w:rFonts w:cs="Times New Roman"/>
              </w:rPr>
            </w:pPr>
          </w:p>
        </w:tc>
        <w:tc>
          <w:tcPr>
            <w:tcW w:w="1224" w:type="dxa"/>
            <w:vMerge/>
          </w:tcPr>
          <w:p w14:paraId="21DB2A05" w14:textId="77777777" w:rsidR="00820E00" w:rsidRPr="00E014FB" w:rsidRDefault="00820E00" w:rsidP="003834BD">
            <w:pPr>
              <w:rPr>
                <w:rFonts w:cs="Times New Roman"/>
              </w:rPr>
            </w:pPr>
          </w:p>
        </w:tc>
        <w:tc>
          <w:tcPr>
            <w:tcW w:w="4080" w:type="dxa"/>
            <w:vMerge/>
          </w:tcPr>
          <w:p w14:paraId="6FE7CCD1" w14:textId="77777777" w:rsidR="00820E00" w:rsidRPr="00E014FB" w:rsidRDefault="00820E00" w:rsidP="003834BD">
            <w:pPr>
              <w:rPr>
                <w:rFonts w:cs="Times New Roman"/>
              </w:rPr>
            </w:pPr>
          </w:p>
        </w:tc>
        <w:tc>
          <w:tcPr>
            <w:tcW w:w="6800" w:type="dxa"/>
          </w:tcPr>
          <w:p w14:paraId="2AA96750"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w:t>
            </w:r>
            <w:r w:rsidRPr="00E014FB">
              <w:rPr>
                <w:rFonts w:eastAsia="Tahoma" w:cs="Times New Roman"/>
                <w:color w:val="000000"/>
                <w:sz w:val="20"/>
                <w:szCs w:val="20"/>
              </w:rPr>
              <w:lastRenderedPageBreak/>
              <w:t>размещения на смежном участке пристроенного здания – не подлежит установлению.</w:t>
            </w:r>
          </w:p>
        </w:tc>
      </w:tr>
      <w:tr w:rsidR="00820E00" w:rsidRPr="00E014FB" w14:paraId="4DBFED1C" w14:textId="77777777" w:rsidTr="003834BD">
        <w:tc>
          <w:tcPr>
            <w:tcW w:w="272" w:type="dxa"/>
            <w:vMerge/>
          </w:tcPr>
          <w:p w14:paraId="07C1BDBD" w14:textId="77777777" w:rsidR="00820E00" w:rsidRPr="00E014FB" w:rsidRDefault="00820E00" w:rsidP="003834BD">
            <w:pPr>
              <w:rPr>
                <w:rFonts w:cs="Times New Roman"/>
              </w:rPr>
            </w:pPr>
          </w:p>
        </w:tc>
        <w:tc>
          <w:tcPr>
            <w:tcW w:w="1903" w:type="dxa"/>
            <w:vMerge/>
          </w:tcPr>
          <w:p w14:paraId="2E98A7CB" w14:textId="77777777" w:rsidR="00820E00" w:rsidRPr="00E014FB" w:rsidRDefault="00820E00" w:rsidP="003834BD">
            <w:pPr>
              <w:rPr>
                <w:rFonts w:cs="Times New Roman"/>
              </w:rPr>
            </w:pPr>
          </w:p>
        </w:tc>
        <w:tc>
          <w:tcPr>
            <w:tcW w:w="1224" w:type="dxa"/>
            <w:vMerge/>
          </w:tcPr>
          <w:p w14:paraId="3169F010" w14:textId="77777777" w:rsidR="00820E00" w:rsidRPr="00E014FB" w:rsidRDefault="00820E00" w:rsidP="003834BD">
            <w:pPr>
              <w:rPr>
                <w:rFonts w:cs="Times New Roman"/>
              </w:rPr>
            </w:pPr>
          </w:p>
        </w:tc>
        <w:tc>
          <w:tcPr>
            <w:tcW w:w="4080" w:type="dxa"/>
            <w:vMerge/>
          </w:tcPr>
          <w:p w14:paraId="482B5D12" w14:textId="77777777" w:rsidR="00820E00" w:rsidRPr="00E014FB" w:rsidRDefault="00820E00" w:rsidP="003834BD">
            <w:pPr>
              <w:rPr>
                <w:rFonts w:cs="Times New Roman"/>
              </w:rPr>
            </w:pPr>
          </w:p>
        </w:tc>
        <w:tc>
          <w:tcPr>
            <w:tcW w:w="6800" w:type="dxa"/>
          </w:tcPr>
          <w:p w14:paraId="429E4B6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7A14697" w14:textId="77777777" w:rsidTr="003834BD">
        <w:tc>
          <w:tcPr>
            <w:tcW w:w="272" w:type="dxa"/>
            <w:vMerge/>
          </w:tcPr>
          <w:p w14:paraId="56F82F93" w14:textId="77777777" w:rsidR="00820E00" w:rsidRPr="00E014FB" w:rsidRDefault="00820E00" w:rsidP="003834BD">
            <w:pPr>
              <w:rPr>
                <w:rFonts w:cs="Times New Roman"/>
              </w:rPr>
            </w:pPr>
          </w:p>
        </w:tc>
        <w:tc>
          <w:tcPr>
            <w:tcW w:w="1903" w:type="dxa"/>
            <w:vMerge/>
          </w:tcPr>
          <w:p w14:paraId="0A460388" w14:textId="77777777" w:rsidR="00820E00" w:rsidRPr="00E014FB" w:rsidRDefault="00820E00" w:rsidP="003834BD">
            <w:pPr>
              <w:rPr>
                <w:rFonts w:cs="Times New Roman"/>
              </w:rPr>
            </w:pPr>
          </w:p>
        </w:tc>
        <w:tc>
          <w:tcPr>
            <w:tcW w:w="1224" w:type="dxa"/>
            <w:vMerge/>
          </w:tcPr>
          <w:p w14:paraId="3B0225D0" w14:textId="77777777" w:rsidR="00820E00" w:rsidRPr="00E014FB" w:rsidRDefault="00820E00" w:rsidP="003834BD">
            <w:pPr>
              <w:rPr>
                <w:rFonts w:cs="Times New Roman"/>
              </w:rPr>
            </w:pPr>
          </w:p>
        </w:tc>
        <w:tc>
          <w:tcPr>
            <w:tcW w:w="4080" w:type="dxa"/>
            <w:vMerge/>
          </w:tcPr>
          <w:p w14:paraId="5C71793F" w14:textId="77777777" w:rsidR="00820E00" w:rsidRPr="00E014FB" w:rsidRDefault="00820E00" w:rsidP="003834BD">
            <w:pPr>
              <w:rPr>
                <w:rFonts w:cs="Times New Roman"/>
              </w:rPr>
            </w:pPr>
          </w:p>
        </w:tc>
        <w:tc>
          <w:tcPr>
            <w:tcW w:w="6800" w:type="dxa"/>
          </w:tcPr>
          <w:p w14:paraId="08455A2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DE63F86" w14:textId="77777777" w:rsidTr="003834BD">
        <w:tc>
          <w:tcPr>
            <w:tcW w:w="272" w:type="dxa"/>
            <w:vMerge/>
          </w:tcPr>
          <w:p w14:paraId="311DEB51" w14:textId="77777777" w:rsidR="00820E00" w:rsidRPr="00E014FB" w:rsidRDefault="00820E00" w:rsidP="003834BD">
            <w:pPr>
              <w:rPr>
                <w:rFonts w:cs="Times New Roman"/>
              </w:rPr>
            </w:pPr>
          </w:p>
        </w:tc>
        <w:tc>
          <w:tcPr>
            <w:tcW w:w="1903" w:type="dxa"/>
            <w:vMerge/>
          </w:tcPr>
          <w:p w14:paraId="63D961CF" w14:textId="77777777" w:rsidR="00820E00" w:rsidRPr="00E014FB" w:rsidRDefault="00820E00" w:rsidP="003834BD">
            <w:pPr>
              <w:rPr>
                <w:rFonts w:cs="Times New Roman"/>
              </w:rPr>
            </w:pPr>
          </w:p>
        </w:tc>
        <w:tc>
          <w:tcPr>
            <w:tcW w:w="1224" w:type="dxa"/>
            <w:vMerge/>
          </w:tcPr>
          <w:p w14:paraId="258A24CF" w14:textId="77777777" w:rsidR="00820E00" w:rsidRPr="00E014FB" w:rsidRDefault="00820E00" w:rsidP="003834BD">
            <w:pPr>
              <w:rPr>
                <w:rFonts w:cs="Times New Roman"/>
              </w:rPr>
            </w:pPr>
          </w:p>
        </w:tc>
        <w:tc>
          <w:tcPr>
            <w:tcW w:w="4080" w:type="dxa"/>
            <w:vMerge/>
          </w:tcPr>
          <w:p w14:paraId="3FB2CE2D" w14:textId="77777777" w:rsidR="00820E00" w:rsidRPr="00E014FB" w:rsidRDefault="00820E00" w:rsidP="003834BD">
            <w:pPr>
              <w:rPr>
                <w:rFonts w:cs="Times New Roman"/>
              </w:rPr>
            </w:pPr>
          </w:p>
        </w:tc>
        <w:tc>
          <w:tcPr>
            <w:tcW w:w="6800" w:type="dxa"/>
          </w:tcPr>
          <w:p w14:paraId="499C57EF"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C96692E" w14:textId="77777777" w:rsidTr="003834BD">
        <w:tc>
          <w:tcPr>
            <w:tcW w:w="272" w:type="dxa"/>
            <w:vMerge/>
          </w:tcPr>
          <w:p w14:paraId="551FA709" w14:textId="77777777" w:rsidR="00820E00" w:rsidRPr="00E014FB" w:rsidRDefault="00820E00" w:rsidP="003834BD">
            <w:pPr>
              <w:rPr>
                <w:rFonts w:cs="Times New Roman"/>
              </w:rPr>
            </w:pPr>
          </w:p>
        </w:tc>
        <w:tc>
          <w:tcPr>
            <w:tcW w:w="1903" w:type="dxa"/>
            <w:vMerge/>
          </w:tcPr>
          <w:p w14:paraId="3A57D651" w14:textId="77777777" w:rsidR="00820E00" w:rsidRPr="00E014FB" w:rsidRDefault="00820E00" w:rsidP="003834BD">
            <w:pPr>
              <w:rPr>
                <w:rFonts w:cs="Times New Roman"/>
              </w:rPr>
            </w:pPr>
          </w:p>
        </w:tc>
        <w:tc>
          <w:tcPr>
            <w:tcW w:w="1224" w:type="dxa"/>
            <w:vMerge/>
          </w:tcPr>
          <w:p w14:paraId="56C5B74B" w14:textId="77777777" w:rsidR="00820E00" w:rsidRPr="00E014FB" w:rsidRDefault="00820E00" w:rsidP="003834BD">
            <w:pPr>
              <w:rPr>
                <w:rFonts w:cs="Times New Roman"/>
              </w:rPr>
            </w:pPr>
          </w:p>
        </w:tc>
        <w:tc>
          <w:tcPr>
            <w:tcW w:w="4080" w:type="dxa"/>
            <w:vMerge/>
          </w:tcPr>
          <w:p w14:paraId="7A15983A" w14:textId="77777777" w:rsidR="00820E00" w:rsidRPr="00E014FB" w:rsidRDefault="00820E00" w:rsidP="003834BD">
            <w:pPr>
              <w:rPr>
                <w:rFonts w:cs="Times New Roman"/>
              </w:rPr>
            </w:pPr>
          </w:p>
        </w:tc>
        <w:tc>
          <w:tcPr>
            <w:tcW w:w="6800" w:type="dxa"/>
          </w:tcPr>
          <w:p w14:paraId="297DDD1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A45CFD5" w14:textId="77777777" w:rsidTr="003834BD">
        <w:tc>
          <w:tcPr>
            <w:tcW w:w="272" w:type="dxa"/>
            <w:vMerge/>
          </w:tcPr>
          <w:p w14:paraId="114DF6A9" w14:textId="77777777" w:rsidR="00820E00" w:rsidRPr="00E014FB" w:rsidRDefault="00820E00" w:rsidP="003834BD">
            <w:pPr>
              <w:rPr>
                <w:rFonts w:cs="Times New Roman"/>
              </w:rPr>
            </w:pPr>
          </w:p>
        </w:tc>
        <w:tc>
          <w:tcPr>
            <w:tcW w:w="1903" w:type="dxa"/>
            <w:vMerge/>
          </w:tcPr>
          <w:p w14:paraId="76FC68EA" w14:textId="77777777" w:rsidR="00820E00" w:rsidRPr="00E014FB" w:rsidRDefault="00820E00" w:rsidP="003834BD">
            <w:pPr>
              <w:rPr>
                <w:rFonts w:cs="Times New Roman"/>
              </w:rPr>
            </w:pPr>
          </w:p>
        </w:tc>
        <w:tc>
          <w:tcPr>
            <w:tcW w:w="1224" w:type="dxa"/>
            <w:vMerge/>
          </w:tcPr>
          <w:p w14:paraId="4C51C9B3" w14:textId="77777777" w:rsidR="00820E00" w:rsidRPr="00E014FB" w:rsidRDefault="00820E00" w:rsidP="003834BD">
            <w:pPr>
              <w:rPr>
                <w:rFonts w:cs="Times New Roman"/>
              </w:rPr>
            </w:pPr>
          </w:p>
        </w:tc>
        <w:tc>
          <w:tcPr>
            <w:tcW w:w="4080" w:type="dxa"/>
            <w:vMerge/>
          </w:tcPr>
          <w:p w14:paraId="78B3B90E" w14:textId="77777777" w:rsidR="00820E00" w:rsidRPr="00E014FB" w:rsidRDefault="00820E00" w:rsidP="003834BD">
            <w:pPr>
              <w:rPr>
                <w:rFonts w:cs="Times New Roman"/>
              </w:rPr>
            </w:pPr>
          </w:p>
        </w:tc>
        <w:tc>
          <w:tcPr>
            <w:tcW w:w="6800" w:type="dxa"/>
          </w:tcPr>
          <w:p w14:paraId="21CF56E8"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64EB505" w14:textId="77777777" w:rsidTr="003834BD">
        <w:tc>
          <w:tcPr>
            <w:tcW w:w="272" w:type="dxa"/>
            <w:vMerge/>
          </w:tcPr>
          <w:p w14:paraId="5342F824" w14:textId="77777777" w:rsidR="00820E00" w:rsidRPr="00E014FB" w:rsidRDefault="00820E00" w:rsidP="003834BD">
            <w:pPr>
              <w:rPr>
                <w:rFonts w:cs="Times New Roman"/>
              </w:rPr>
            </w:pPr>
          </w:p>
        </w:tc>
        <w:tc>
          <w:tcPr>
            <w:tcW w:w="1903" w:type="dxa"/>
            <w:vMerge/>
          </w:tcPr>
          <w:p w14:paraId="4B366E25" w14:textId="77777777" w:rsidR="00820E00" w:rsidRPr="00E014FB" w:rsidRDefault="00820E00" w:rsidP="003834BD">
            <w:pPr>
              <w:rPr>
                <w:rFonts w:cs="Times New Roman"/>
              </w:rPr>
            </w:pPr>
          </w:p>
        </w:tc>
        <w:tc>
          <w:tcPr>
            <w:tcW w:w="1224" w:type="dxa"/>
            <w:vMerge/>
          </w:tcPr>
          <w:p w14:paraId="022C5EF5" w14:textId="77777777" w:rsidR="00820E00" w:rsidRPr="00E014FB" w:rsidRDefault="00820E00" w:rsidP="003834BD">
            <w:pPr>
              <w:rPr>
                <w:rFonts w:cs="Times New Roman"/>
              </w:rPr>
            </w:pPr>
          </w:p>
        </w:tc>
        <w:tc>
          <w:tcPr>
            <w:tcW w:w="4080" w:type="dxa"/>
            <w:vMerge/>
          </w:tcPr>
          <w:p w14:paraId="7B43847D" w14:textId="77777777" w:rsidR="00820E00" w:rsidRPr="00E014FB" w:rsidRDefault="00820E00" w:rsidP="003834BD">
            <w:pPr>
              <w:rPr>
                <w:rFonts w:cs="Times New Roman"/>
              </w:rPr>
            </w:pPr>
          </w:p>
        </w:tc>
        <w:tc>
          <w:tcPr>
            <w:tcW w:w="6800" w:type="dxa"/>
          </w:tcPr>
          <w:p w14:paraId="683EA50C"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01AF9B3" w14:textId="77777777" w:rsidTr="003834BD">
        <w:tc>
          <w:tcPr>
            <w:tcW w:w="272" w:type="dxa"/>
            <w:vMerge/>
          </w:tcPr>
          <w:p w14:paraId="54835DBA" w14:textId="77777777" w:rsidR="00820E00" w:rsidRPr="00E014FB" w:rsidRDefault="00820E00" w:rsidP="003834BD">
            <w:pPr>
              <w:rPr>
                <w:rFonts w:cs="Times New Roman"/>
              </w:rPr>
            </w:pPr>
          </w:p>
        </w:tc>
        <w:tc>
          <w:tcPr>
            <w:tcW w:w="1903" w:type="dxa"/>
            <w:vMerge/>
          </w:tcPr>
          <w:p w14:paraId="4EAF8B66" w14:textId="77777777" w:rsidR="00820E00" w:rsidRPr="00E014FB" w:rsidRDefault="00820E00" w:rsidP="003834BD">
            <w:pPr>
              <w:rPr>
                <w:rFonts w:cs="Times New Roman"/>
              </w:rPr>
            </w:pPr>
          </w:p>
        </w:tc>
        <w:tc>
          <w:tcPr>
            <w:tcW w:w="1224" w:type="dxa"/>
            <w:vMerge/>
          </w:tcPr>
          <w:p w14:paraId="3F83B84C" w14:textId="77777777" w:rsidR="00820E00" w:rsidRPr="00E014FB" w:rsidRDefault="00820E00" w:rsidP="003834BD">
            <w:pPr>
              <w:rPr>
                <w:rFonts w:cs="Times New Roman"/>
              </w:rPr>
            </w:pPr>
          </w:p>
        </w:tc>
        <w:tc>
          <w:tcPr>
            <w:tcW w:w="4080" w:type="dxa"/>
            <w:vMerge/>
          </w:tcPr>
          <w:p w14:paraId="3B421932" w14:textId="77777777" w:rsidR="00820E00" w:rsidRPr="00E014FB" w:rsidRDefault="00820E00" w:rsidP="003834BD">
            <w:pPr>
              <w:rPr>
                <w:rFonts w:cs="Times New Roman"/>
              </w:rPr>
            </w:pPr>
          </w:p>
        </w:tc>
        <w:tc>
          <w:tcPr>
            <w:tcW w:w="6800" w:type="dxa"/>
          </w:tcPr>
          <w:p w14:paraId="71CD67FB"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C40D62D" w14:textId="77777777" w:rsidTr="003834BD">
        <w:trPr>
          <w:trHeight w:val="276"/>
        </w:trPr>
        <w:tc>
          <w:tcPr>
            <w:tcW w:w="272" w:type="dxa"/>
            <w:vMerge w:val="restart"/>
          </w:tcPr>
          <w:p w14:paraId="55EA290F"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vMerge w:val="restart"/>
          </w:tcPr>
          <w:p w14:paraId="133606FC" w14:textId="77777777" w:rsidR="00820E00" w:rsidRPr="00E014FB" w:rsidRDefault="00820E00" w:rsidP="003834BD">
            <w:pPr>
              <w:rPr>
                <w:rFonts w:cs="Times New Roman"/>
              </w:rPr>
            </w:pPr>
            <w:r w:rsidRPr="00E014FB">
              <w:rPr>
                <w:rFonts w:eastAsia="Tahoma" w:cs="Times New Roman"/>
                <w:color w:val="000000"/>
                <w:sz w:val="20"/>
                <w:szCs w:val="20"/>
              </w:rPr>
              <w:t>Объекты дорожного сервиса</w:t>
            </w:r>
          </w:p>
        </w:tc>
        <w:tc>
          <w:tcPr>
            <w:tcW w:w="1224" w:type="dxa"/>
            <w:vMerge w:val="restart"/>
          </w:tcPr>
          <w:p w14:paraId="1AB69F8E" w14:textId="77777777" w:rsidR="00820E00" w:rsidRPr="00E014FB" w:rsidRDefault="00820E00" w:rsidP="003834BD">
            <w:pPr>
              <w:rPr>
                <w:rFonts w:cs="Times New Roman"/>
              </w:rPr>
            </w:pPr>
            <w:r w:rsidRPr="00E014FB">
              <w:rPr>
                <w:rFonts w:eastAsia="Tahoma" w:cs="Times New Roman"/>
                <w:color w:val="000000"/>
                <w:sz w:val="20"/>
                <w:szCs w:val="20"/>
              </w:rPr>
              <w:t>4.9.1</w:t>
            </w:r>
          </w:p>
        </w:tc>
        <w:tc>
          <w:tcPr>
            <w:tcW w:w="4080" w:type="dxa"/>
            <w:vMerge w:val="restart"/>
          </w:tcPr>
          <w:p w14:paraId="6B13D24A"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vMerge w:val="restart"/>
          </w:tcPr>
          <w:p w14:paraId="72775A9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7DA45EA"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3BB908B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4490EF43"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0737A47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CAC91B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035EED5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6BC36CE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p w14:paraId="4334EAE0"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6023660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8 м.</w:t>
            </w:r>
          </w:p>
          <w:p w14:paraId="490DB511" w14:textId="77777777" w:rsidR="00820E00" w:rsidRPr="00E014FB" w:rsidRDefault="00820E00" w:rsidP="003834BD">
            <w:pPr>
              <w:rPr>
                <w:rFonts w:cs="Times New Roman"/>
              </w:rPr>
            </w:pPr>
            <w:r w:rsidRPr="00E014FB">
              <w:rPr>
                <w:rFonts w:eastAsia="Tahoma" w:cs="Times New Roman"/>
                <w:color w:val="000000"/>
                <w:sz w:val="20"/>
                <w:szCs w:val="20"/>
              </w:rPr>
              <w:lastRenderedPageBreak/>
              <w:t>Максимальный процент застройки в границах земельного участка – 60%.</w:t>
            </w:r>
          </w:p>
          <w:p w14:paraId="2DE8328E"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3FE84236"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5893B02" w14:textId="77777777" w:rsidTr="003834BD">
        <w:trPr>
          <w:trHeight w:val="276"/>
        </w:trPr>
        <w:tc>
          <w:tcPr>
            <w:tcW w:w="272" w:type="dxa"/>
            <w:vMerge/>
          </w:tcPr>
          <w:p w14:paraId="6E655DE7" w14:textId="77777777" w:rsidR="00820E00" w:rsidRPr="00E014FB" w:rsidRDefault="00820E00" w:rsidP="003834BD">
            <w:pPr>
              <w:rPr>
                <w:rFonts w:cs="Times New Roman"/>
              </w:rPr>
            </w:pPr>
          </w:p>
        </w:tc>
        <w:tc>
          <w:tcPr>
            <w:tcW w:w="1903" w:type="dxa"/>
            <w:vMerge/>
          </w:tcPr>
          <w:p w14:paraId="41D053CA" w14:textId="77777777" w:rsidR="00820E00" w:rsidRPr="00E014FB" w:rsidRDefault="00820E00" w:rsidP="003834BD">
            <w:pPr>
              <w:rPr>
                <w:rFonts w:cs="Times New Roman"/>
              </w:rPr>
            </w:pPr>
          </w:p>
        </w:tc>
        <w:tc>
          <w:tcPr>
            <w:tcW w:w="1224" w:type="dxa"/>
            <w:vMerge/>
          </w:tcPr>
          <w:p w14:paraId="702B435F" w14:textId="77777777" w:rsidR="00820E00" w:rsidRPr="00E014FB" w:rsidRDefault="00820E00" w:rsidP="003834BD">
            <w:pPr>
              <w:rPr>
                <w:rFonts w:cs="Times New Roman"/>
              </w:rPr>
            </w:pPr>
          </w:p>
        </w:tc>
        <w:tc>
          <w:tcPr>
            <w:tcW w:w="4080" w:type="dxa"/>
            <w:vMerge/>
          </w:tcPr>
          <w:p w14:paraId="46C48F4B" w14:textId="77777777" w:rsidR="00820E00" w:rsidRPr="00E014FB" w:rsidRDefault="00820E00" w:rsidP="003834BD">
            <w:pPr>
              <w:rPr>
                <w:rFonts w:cs="Times New Roman"/>
              </w:rPr>
            </w:pPr>
          </w:p>
        </w:tc>
        <w:tc>
          <w:tcPr>
            <w:tcW w:w="6800" w:type="dxa"/>
            <w:vMerge/>
          </w:tcPr>
          <w:p w14:paraId="7DBA0CC7"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1970C26" w14:textId="77777777" w:rsidTr="003834BD">
        <w:trPr>
          <w:trHeight w:val="276"/>
        </w:trPr>
        <w:tc>
          <w:tcPr>
            <w:tcW w:w="272" w:type="dxa"/>
            <w:vMerge/>
          </w:tcPr>
          <w:p w14:paraId="5CA99A5C" w14:textId="77777777" w:rsidR="00820E00" w:rsidRPr="00E014FB" w:rsidRDefault="00820E00" w:rsidP="003834BD">
            <w:pPr>
              <w:rPr>
                <w:rFonts w:cs="Times New Roman"/>
              </w:rPr>
            </w:pPr>
          </w:p>
        </w:tc>
        <w:tc>
          <w:tcPr>
            <w:tcW w:w="1903" w:type="dxa"/>
            <w:vMerge/>
          </w:tcPr>
          <w:p w14:paraId="7193A511" w14:textId="77777777" w:rsidR="00820E00" w:rsidRPr="00E014FB" w:rsidRDefault="00820E00" w:rsidP="003834BD">
            <w:pPr>
              <w:rPr>
                <w:rFonts w:cs="Times New Roman"/>
              </w:rPr>
            </w:pPr>
          </w:p>
        </w:tc>
        <w:tc>
          <w:tcPr>
            <w:tcW w:w="1224" w:type="dxa"/>
            <w:vMerge/>
          </w:tcPr>
          <w:p w14:paraId="483081B9" w14:textId="77777777" w:rsidR="00820E00" w:rsidRPr="00E014FB" w:rsidRDefault="00820E00" w:rsidP="003834BD">
            <w:pPr>
              <w:rPr>
                <w:rFonts w:cs="Times New Roman"/>
              </w:rPr>
            </w:pPr>
          </w:p>
        </w:tc>
        <w:tc>
          <w:tcPr>
            <w:tcW w:w="4080" w:type="dxa"/>
            <w:vMerge/>
          </w:tcPr>
          <w:p w14:paraId="07ED7C7D" w14:textId="77777777" w:rsidR="00820E00" w:rsidRPr="00E014FB" w:rsidRDefault="00820E00" w:rsidP="003834BD">
            <w:pPr>
              <w:rPr>
                <w:rFonts w:cs="Times New Roman"/>
              </w:rPr>
            </w:pPr>
          </w:p>
        </w:tc>
        <w:tc>
          <w:tcPr>
            <w:tcW w:w="6800" w:type="dxa"/>
            <w:vMerge/>
          </w:tcPr>
          <w:p w14:paraId="3CCD7890"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515E8F" w14:textId="77777777" w:rsidTr="003834BD">
        <w:trPr>
          <w:trHeight w:val="276"/>
        </w:trPr>
        <w:tc>
          <w:tcPr>
            <w:tcW w:w="272" w:type="dxa"/>
            <w:vMerge/>
          </w:tcPr>
          <w:p w14:paraId="0AB9CD7F" w14:textId="77777777" w:rsidR="00820E00" w:rsidRPr="00E014FB" w:rsidRDefault="00820E00" w:rsidP="003834BD">
            <w:pPr>
              <w:rPr>
                <w:rFonts w:cs="Times New Roman"/>
              </w:rPr>
            </w:pPr>
          </w:p>
        </w:tc>
        <w:tc>
          <w:tcPr>
            <w:tcW w:w="1903" w:type="dxa"/>
            <w:vMerge/>
          </w:tcPr>
          <w:p w14:paraId="150D43C0" w14:textId="77777777" w:rsidR="00820E00" w:rsidRPr="00E014FB" w:rsidRDefault="00820E00" w:rsidP="003834BD">
            <w:pPr>
              <w:rPr>
                <w:rFonts w:cs="Times New Roman"/>
              </w:rPr>
            </w:pPr>
          </w:p>
        </w:tc>
        <w:tc>
          <w:tcPr>
            <w:tcW w:w="1224" w:type="dxa"/>
            <w:vMerge/>
          </w:tcPr>
          <w:p w14:paraId="38ECE295" w14:textId="77777777" w:rsidR="00820E00" w:rsidRPr="00E014FB" w:rsidRDefault="00820E00" w:rsidP="003834BD">
            <w:pPr>
              <w:rPr>
                <w:rFonts w:cs="Times New Roman"/>
              </w:rPr>
            </w:pPr>
          </w:p>
        </w:tc>
        <w:tc>
          <w:tcPr>
            <w:tcW w:w="4080" w:type="dxa"/>
            <w:vMerge/>
          </w:tcPr>
          <w:p w14:paraId="72BD530E" w14:textId="77777777" w:rsidR="00820E00" w:rsidRPr="00E014FB" w:rsidRDefault="00820E00" w:rsidP="003834BD">
            <w:pPr>
              <w:rPr>
                <w:rFonts w:cs="Times New Roman"/>
              </w:rPr>
            </w:pPr>
          </w:p>
        </w:tc>
        <w:tc>
          <w:tcPr>
            <w:tcW w:w="6800" w:type="dxa"/>
            <w:vMerge/>
          </w:tcPr>
          <w:p w14:paraId="642833A0"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72265084" w14:textId="77777777" w:rsidTr="003834BD">
        <w:trPr>
          <w:trHeight w:val="276"/>
        </w:trPr>
        <w:tc>
          <w:tcPr>
            <w:tcW w:w="272" w:type="dxa"/>
            <w:vMerge/>
          </w:tcPr>
          <w:p w14:paraId="4DA58132" w14:textId="77777777" w:rsidR="00820E00" w:rsidRPr="00E014FB" w:rsidRDefault="00820E00" w:rsidP="003834BD">
            <w:pPr>
              <w:rPr>
                <w:rFonts w:cs="Times New Roman"/>
              </w:rPr>
            </w:pPr>
          </w:p>
        </w:tc>
        <w:tc>
          <w:tcPr>
            <w:tcW w:w="1903" w:type="dxa"/>
            <w:vMerge/>
          </w:tcPr>
          <w:p w14:paraId="615A2EB5" w14:textId="77777777" w:rsidR="00820E00" w:rsidRPr="00E014FB" w:rsidRDefault="00820E00" w:rsidP="003834BD">
            <w:pPr>
              <w:rPr>
                <w:rFonts w:cs="Times New Roman"/>
              </w:rPr>
            </w:pPr>
          </w:p>
        </w:tc>
        <w:tc>
          <w:tcPr>
            <w:tcW w:w="1224" w:type="dxa"/>
            <w:vMerge/>
          </w:tcPr>
          <w:p w14:paraId="5BBEC3E6" w14:textId="77777777" w:rsidR="00820E00" w:rsidRPr="00E014FB" w:rsidRDefault="00820E00" w:rsidP="003834BD">
            <w:pPr>
              <w:rPr>
                <w:rFonts w:cs="Times New Roman"/>
              </w:rPr>
            </w:pPr>
          </w:p>
        </w:tc>
        <w:tc>
          <w:tcPr>
            <w:tcW w:w="4080" w:type="dxa"/>
            <w:vMerge/>
          </w:tcPr>
          <w:p w14:paraId="406E28D8" w14:textId="77777777" w:rsidR="00820E00" w:rsidRPr="00E014FB" w:rsidRDefault="00820E00" w:rsidP="003834BD">
            <w:pPr>
              <w:rPr>
                <w:rFonts w:cs="Times New Roman"/>
              </w:rPr>
            </w:pPr>
          </w:p>
        </w:tc>
        <w:tc>
          <w:tcPr>
            <w:tcW w:w="6800" w:type="dxa"/>
            <w:vMerge/>
          </w:tcPr>
          <w:p w14:paraId="5D21BB9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804940" w14:textId="77777777" w:rsidTr="003834BD">
        <w:trPr>
          <w:trHeight w:val="276"/>
        </w:trPr>
        <w:tc>
          <w:tcPr>
            <w:tcW w:w="272" w:type="dxa"/>
            <w:vMerge/>
          </w:tcPr>
          <w:p w14:paraId="42EBCECA" w14:textId="77777777" w:rsidR="00820E00" w:rsidRPr="00E014FB" w:rsidRDefault="00820E00" w:rsidP="003834BD">
            <w:pPr>
              <w:rPr>
                <w:rFonts w:cs="Times New Roman"/>
              </w:rPr>
            </w:pPr>
          </w:p>
        </w:tc>
        <w:tc>
          <w:tcPr>
            <w:tcW w:w="1903" w:type="dxa"/>
            <w:vMerge/>
          </w:tcPr>
          <w:p w14:paraId="6B68F884" w14:textId="77777777" w:rsidR="00820E00" w:rsidRPr="00E014FB" w:rsidRDefault="00820E00" w:rsidP="003834BD">
            <w:pPr>
              <w:rPr>
                <w:rFonts w:cs="Times New Roman"/>
              </w:rPr>
            </w:pPr>
          </w:p>
        </w:tc>
        <w:tc>
          <w:tcPr>
            <w:tcW w:w="1224" w:type="dxa"/>
            <w:vMerge/>
          </w:tcPr>
          <w:p w14:paraId="3512D7B1" w14:textId="77777777" w:rsidR="00820E00" w:rsidRPr="00E014FB" w:rsidRDefault="00820E00" w:rsidP="003834BD">
            <w:pPr>
              <w:rPr>
                <w:rFonts w:cs="Times New Roman"/>
              </w:rPr>
            </w:pPr>
          </w:p>
        </w:tc>
        <w:tc>
          <w:tcPr>
            <w:tcW w:w="4080" w:type="dxa"/>
            <w:vMerge/>
          </w:tcPr>
          <w:p w14:paraId="2EE95EF8" w14:textId="77777777" w:rsidR="00820E00" w:rsidRPr="00E014FB" w:rsidRDefault="00820E00" w:rsidP="003834BD">
            <w:pPr>
              <w:rPr>
                <w:rFonts w:cs="Times New Roman"/>
              </w:rPr>
            </w:pPr>
          </w:p>
        </w:tc>
        <w:tc>
          <w:tcPr>
            <w:tcW w:w="6800" w:type="dxa"/>
            <w:vMerge/>
          </w:tcPr>
          <w:p w14:paraId="49ED166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436CCC2D" w14:textId="77777777" w:rsidTr="003834BD">
        <w:trPr>
          <w:trHeight w:val="276"/>
        </w:trPr>
        <w:tc>
          <w:tcPr>
            <w:tcW w:w="272" w:type="dxa"/>
            <w:vMerge/>
          </w:tcPr>
          <w:p w14:paraId="7F86F70F" w14:textId="77777777" w:rsidR="00820E00" w:rsidRPr="00E014FB" w:rsidRDefault="00820E00" w:rsidP="003834BD">
            <w:pPr>
              <w:rPr>
                <w:rFonts w:cs="Times New Roman"/>
              </w:rPr>
            </w:pPr>
          </w:p>
        </w:tc>
        <w:tc>
          <w:tcPr>
            <w:tcW w:w="1903" w:type="dxa"/>
            <w:vMerge/>
          </w:tcPr>
          <w:p w14:paraId="77C10058" w14:textId="77777777" w:rsidR="00820E00" w:rsidRPr="00E014FB" w:rsidRDefault="00820E00" w:rsidP="003834BD">
            <w:pPr>
              <w:rPr>
                <w:rFonts w:cs="Times New Roman"/>
              </w:rPr>
            </w:pPr>
          </w:p>
        </w:tc>
        <w:tc>
          <w:tcPr>
            <w:tcW w:w="1224" w:type="dxa"/>
            <w:vMerge/>
          </w:tcPr>
          <w:p w14:paraId="42372096" w14:textId="77777777" w:rsidR="00820E00" w:rsidRPr="00E014FB" w:rsidRDefault="00820E00" w:rsidP="003834BD">
            <w:pPr>
              <w:rPr>
                <w:rFonts w:cs="Times New Roman"/>
              </w:rPr>
            </w:pPr>
          </w:p>
        </w:tc>
        <w:tc>
          <w:tcPr>
            <w:tcW w:w="4080" w:type="dxa"/>
            <w:vMerge/>
          </w:tcPr>
          <w:p w14:paraId="57E9F4A1" w14:textId="77777777" w:rsidR="00820E00" w:rsidRPr="00E014FB" w:rsidRDefault="00820E00" w:rsidP="003834BD">
            <w:pPr>
              <w:rPr>
                <w:rFonts w:cs="Times New Roman"/>
              </w:rPr>
            </w:pPr>
          </w:p>
        </w:tc>
        <w:tc>
          <w:tcPr>
            <w:tcW w:w="6800" w:type="dxa"/>
            <w:vMerge/>
          </w:tcPr>
          <w:p w14:paraId="455AB20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55BD13" w14:textId="77777777" w:rsidTr="003834BD">
        <w:trPr>
          <w:trHeight w:val="276"/>
        </w:trPr>
        <w:tc>
          <w:tcPr>
            <w:tcW w:w="272" w:type="dxa"/>
            <w:vMerge/>
          </w:tcPr>
          <w:p w14:paraId="3FE1AA12" w14:textId="77777777" w:rsidR="00820E00" w:rsidRPr="00E014FB" w:rsidRDefault="00820E00" w:rsidP="003834BD">
            <w:pPr>
              <w:rPr>
                <w:rFonts w:cs="Times New Roman"/>
              </w:rPr>
            </w:pPr>
          </w:p>
        </w:tc>
        <w:tc>
          <w:tcPr>
            <w:tcW w:w="1903" w:type="dxa"/>
            <w:vMerge/>
          </w:tcPr>
          <w:p w14:paraId="4F465891" w14:textId="77777777" w:rsidR="00820E00" w:rsidRPr="00E014FB" w:rsidRDefault="00820E00" w:rsidP="003834BD">
            <w:pPr>
              <w:rPr>
                <w:rFonts w:cs="Times New Roman"/>
              </w:rPr>
            </w:pPr>
          </w:p>
        </w:tc>
        <w:tc>
          <w:tcPr>
            <w:tcW w:w="1224" w:type="dxa"/>
            <w:vMerge/>
          </w:tcPr>
          <w:p w14:paraId="58C09F52" w14:textId="77777777" w:rsidR="00820E00" w:rsidRPr="00E014FB" w:rsidRDefault="00820E00" w:rsidP="003834BD">
            <w:pPr>
              <w:rPr>
                <w:rFonts w:cs="Times New Roman"/>
              </w:rPr>
            </w:pPr>
          </w:p>
        </w:tc>
        <w:tc>
          <w:tcPr>
            <w:tcW w:w="4080" w:type="dxa"/>
            <w:vMerge/>
          </w:tcPr>
          <w:p w14:paraId="70ACF529" w14:textId="77777777" w:rsidR="00820E00" w:rsidRPr="00E014FB" w:rsidRDefault="00820E00" w:rsidP="003834BD">
            <w:pPr>
              <w:rPr>
                <w:rFonts w:cs="Times New Roman"/>
              </w:rPr>
            </w:pPr>
          </w:p>
        </w:tc>
        <w:tc>
          <w:tcPr>
            <w:tcW w:w="6800" w:type="dxa"/>
            <w:vMerge/>
          </w:tcPr>
          <w:p w14:paraId="3646271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0BECC75" w14:textId="77777777" w:rsidTr="003834BD">
        <w:trPr>
          <w:trHeight w:val="276"/>
        </w:trPr>
        <w:tc>
          <w:tcPr>
            <w:tcW w:w="272" w:type="dxa"/>
            <w:vMerge/>
          </w:tcPr>
          <w:p w14:paraId="40434C15" w14:textId="77777777" w:rsidR="00820E00" w:rsidRPr="00E014FB" w:rsidRDefault="00820E00" w:rsidP="003834BD">
            <w:pPr>
              <w:rPr>
                <w:rFonts w:cs="Times New Roman"/>
              </w:rPr>
            </w:pPr>
          </w:p>
        </w:tc>
        <w:tc>
          <w:tcPr>
            <w:tcW w:w="1903" w:type="dxa"/>
            <w:vMerge/>
          </w:tcPr>
          <w:p w14:paraId="70CA94B9" w14:textId="77777777" w:rsidR="00820E00" w:rsidRPr="00E014FB" w:rsidRDefault="00820E00" w:rsidP="003834BD">
            <w:pPr>
              <w:rPr>
                <w:rFonts w:cs="Times New Roman"/>
              </w:rPr>
            </w:pPr>
          </w:p>
        </w:tc>
        <w:tc>
          <w:tcPr>
            <w:tcW w:w="1224" w:type="dxa"/>
            <w:vMerge/>
          </w:tcPr>
          <w:p w14:paraId="26B867E8" w14:textId="77777777" w:rsidR="00820E00" w:rsidRPr="00E014FB" w:rsidRDefault="00820E00" w:rsidP="003834BD">
            <w:pPr>
              <w:rPr>
                <w:rFonts w:cs="Times New Roman"/>
              </w:rPr>
            </w:pPr>
          </w:p>
        </w:tc>
        <w:tc>
          <w:tcPr>
            <w:tcW w:w="4080" w:type="dxa"/>
            <w:vMerge/>
          </w:tcPr>
          <w:p w14:paraId="0B76FBF0" w14:textId="77777777" w:rsidR="00820E00" w:rsidRPr="00E014FB" w:rsidRDefault="00820E00" w:rsidP="003834BD">
            <w:pPr>
              <w:rPr>
                <w:rFonts w:cs="Times New Roman"/>
              </w:rPr>
            </w:pPr>
          </w:p>
        </w:tc>
        <w:tc>
          <w:tcPr>
            <w:tcW w:w="6800" w:type="dxa"/>
            <w:vMerge/>
          </w:tcPr>
          <w:p w14:paraId="6EABD2B1"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772F594C" w14:textId="77777777" w:rsidTr="003834BD">
        <w:trPr>
          <w:trHeight w:val="276"/>
        </w:trPr>
        <w:tc>
          <w:tcPr>
            <w:tcW w:w="272" w:type="dxa"/>
            <w:vMerge/>
          </w:tcPr>
          <w:p w14:paraId="42B67D98" w14:textId="77777777" w:rsidR="00820E00" w:rsidRPr="00E014FB" w:rsidRDefault="00820E00" w:rsidP="003834BD">
            <w:pPr>
              <w:rPr>
                <w:rFonts w:cs="Times New Roman"/>
              </w:rPr>
            </w:pPr>
          </w:p>
        </w:tc>
        <w:tc>
          <w:tcPr>
            <w:tcW w:w="1903" w:type="dxa"/>
            <w:vMerge/>
          </w:tcPr>
          <w:p w14:paraId="6DFD08EE" w14:textId="77777777" w:rsidR="00820E00" w:rsidRPr="00E014FB" w:rsidRDefault="00820E00" w:rsidP="003834BD">
            <w:pPr>
              <w:rPr>
                <w:rFonts w:cs="Times New Roman"/>
              </w:rPr>
            </w:pPr>
          </w:p>
        </w:tc>
        <w:tc>
          <w:tcPr>
            <w:tcW w:w="1224" w:type="dxa"/>
            <w:vMerge/>
          </w:tcPr>
          <w:p w14:paraId="1F4C9510" w14:textId="77777777" w:rsidR="00820E00" w:rsidRPr="00E014FB" w:rsidRDefault="00820E00" w:rsidP="003834BD">
            <w:pPr>
              <w:rPr>
                <w:rFonts w:cs="Times New Roman"/>
              </w:rPr>
            </w:pPr>
          </w:p>
        </w:tc>
        <w:tc>
          <w:tcPr>
            <w:tcW w:w="4080" w:type="dxa"/>
            <w:vMerge/>
          </w:tcPr>
          <w:p w14:paraId="57FF515D" w14:textId="77777777" w:rsidR="00820E00" w:rsidRPr="00E014FB" w:rsidRDefault="00820E00" w:rsidP="003834BD">
            <w:pPr>
              <w:rPr>
                <w:rFonts w:cs="Times New Roman"/>
              </w:rPr>
            </w:pPr>
          </w:p>
        </w:tc>
        <w:tc>
          <w:tcPr>
            <w:tcW w:w="6800" w:type="dxa"/>
            <w:vMerge/>
          </w:tcPr>
          <w:p w14:paraId="78E152B8"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8 м.</w:t>
            </w:r>
          </w:p>
        </w:tc>
      </w:tr>
      <w:tr w:rsidR="00820E00" w:rsidRPr="00E014FB" w14:paraId="68D52B10" w14:textId="77777777" w:rsidTr="003834BD">
        <w:trPr>
          <w:trHeight w:val="276"/>
        </w:trPr>
        <w:tc>
          <w:tcPr>
            <w:tcW w:w="272" w:type="dxa"/>
            <w:vMerge/>
          </w:tcPr>
          <w:p w14:paraId="6E81AD92" w14:textId="77777777" w:rsidR="00820E00" w:rsidRPr="00E014FB" w:rsidRDefault="00820E00" w:rsidP="003834BD">
            <w:pPr>
              <w:rPr>
                <w:rFonts w:cs="Times New Roman"/>
              </w:rPr>
            </w:pPr>
          </w:p>
        </w:tc>
        <w:tc>
          <w:tcPr>
            <w:tcW w:w="1903" w:type="dxa"/>
            <w:vMerge/>
          </w:tcPr>
          <w:p w14:paraId="7FECA8B4" w14:textId="77777777" w:rsidR="00820E00" w:rsidRPr="00E014FB" w:rsidRDefault="00820E00" w:rsidP="003834BD">
            <w:pPr>
              <w:rPr>
                <w:rFonts w:cs="Times New Roman"/>
              </w:rPr>
            </w:pPr>
          </w:p>
        </w:tc>
        <w:tc>
          <w:tcPr>
            <w:tcW w:w="1224" w:type="dxa"/>
            <w:vMerge/>
          </w:tcPr>
          <w:p w14:paraId="35110C89" w14:textId="77777777" w:rsidR="00820E00" w:rsidRPr="00E014FB" w:rsidRDefault="00820E00" w:rsidP="003834BD">
            <w:pPr>
              <w:rPr>
                <w:rFonts w:cs="Times New Roman"/>
              </w:rPr>
            </w:pPr>
          </w:p>
        </w:tc>
        <w:tc>
          <w:tcPr>
            <w:tcW w:w="4080" w:type="dxa"/>
            <w:vMerge/>
          </w:tcPr>
          <w:p w14:paraId="6A1AA315" w14:textId="77777777" w:rsidR="00820E00" w:rsidRPr="00E014FB" w:rsidRDefault="00820E00" w:rsidP="003834BD">
            <w:pPr>
              <w:rPr>
                <w:rFonts w:cs="Times New Roman"/>
              </w:rPr>
            </w:pPr>
          </w:p>
        </w:tc>
        <w:tc>
          <w:tcPr>
            <w:tcW w:w="6800" w:type="dxa"/>
            <w:vMerge/>
          </w:tcPr>
          <w:p w14:paraId="1AEF4921"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79DDF1A" w14:textId="77777777" w:rsidTr="003834BD">
        <w:trPr>
          <w:trHeight w:val="276"/>
        </w:trPr>
        <w:tc>
          <w:tcPr>
            <w:tcW w:w="272" w:type="dxa"/>
            <w:vMerge/>
          </w:tcPr>
          <w:p w14:paraId="54E1E7DE" w14:textId="77777777" w:rsidR="00820E00" w:rsidRPr="00E014FB" w:rsidRDefault="00820E00" w:rsidP="003834BD">
            <w:pPr>
              <w:rPr>
                <w:rFonts w:cs="Times New Roman"/>
              </w:rPr>
            </w:pPr>
          </w:p>
        </w:tc>
        <w:tc>
          <w:tcPr>
            <w:tcW w:w="1903" w:type="dxa"/>
            <w:vMerge/>
          </w:tcPr>
          <w:p w14:paraId="79890E6E" w14:textId="77777777" w:rsidR="00820E00" w:rsidRPr="00E014FB" w:rsidRDefault="00820E00" w:rsidP="003834BD">
            <w:pPr>
              <w:rPr>
                <w:rFonts w:cs="Times New Roman"/>
              </w:rPr>
            </w:pPr>
          </w:p>
        </w:tc>
        <w:tc>
          <w:tcPr>
            <w:tcW w:w="1224" w:type="dxa"/>
            <w:vMerge/>
          </w:tcPr>
          <w:p w14:paraId="19FB898D" w14:textId="77777777" w:rsidR="00820E00" w:rsidRPr="00E014FB" w:rsidRDefault="00820E00" w:rsidP="003834BD">
            <w:pPr>
              <w:rPr>
                <w:rFonts w:cs="Times New Roman"/>
              </w:rPr>
            </w:pPr>
          </w:p>
        </w:tc>
        <w:tc>
          <w:tcPr>
            <w:tcW w:w="4080" w:type="dxa"/>
            <w:vMerge/>
          </w:tcPr>
          <w:p w14:paraId="61D895CD" w14:textId="77777777" w:rsidR="00820E00" w:rsidRPr="00E014FB" w:rsidRDefault="00820E00" w:rsidP="003834BD">
            <w:pPr>
              <w:rPr>
                <w:rFonts w:cs="Times New Roman"/>
              </w:rPr>
            </w:pPr>
          </w:p>
        </w:tc>
        <w:tc>
          <w:tcPr>
            <w:tcW w:w="6800" w:type="dxa"/>
            <w:vMerge/>
          </w:tcPr>
          <w:p w14:paraId="4CF7C06C"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24EC882" w14:textId="77777777" w:rsidTr="003834BD">
        <w:trPr>
          <w:trHeight w:val="276"/>
        </w:trPr>
        <w:tc>
          <w:tcPr>
            <w:tcW w:w="272" w:type="dxa"/>
            <w:vMerge/>
          </w:tcPr>
          <w:p w14:paraId="5E84C98D" w14:textId="77777777" w:rsidR="00820E00" w:rsidRPr="00E014FB" w:rsidRDefault="00820E00" w:rsidP="003834BD">
            <w:pPr>
              <w:rPr>
                <w:rFonts w:cs="Times New Roman"/>
              </w:rPr>
            </w:pPr>
          </w:p>
        </w:tc>
        <w:tc>
          <w:tcPr>
            <w:tcW w:w="1903" w:type="dxa"/>
            <w:vMerge/>
          </w:tcPr>
          <w:p w14:paraId="27350FA6" w14:textId="77777777" w:rsidR="00820E00" w:rsidRPr="00E014FB" w:rsidRDefault="00820E00" w:rsidP="003834BD">
            <w:pPr>
              <w:rPr>
                <w:rFonts w:cs="Times New Roman"/>
              </w:rPr>
            </w:pPr>
          </w:p>
        </w:tc>
        <w:tc>
          <w:tcPr>
            <w:tcW w:w="1224" w:type="dxa"/>
            <w:vMerge/>
          </w:tcPr>
          <w:p w14:paraId="39A61C96" w14:textId="77777777" w:rsidR="00820E00" w:rsidRPr="00E014FB" w:rsidRDefault="00820E00" w:rsidP="003834BD">
            <w:pPr>
              <w:rPr>
                <w:rFonts w:cs="Times New Roman"/>
              </w:rPr>
            </w:pPr>
          </w:p>
        </w:tc>
        <w:tc>
          <w:tcPr>
            <w:tcW w:w="4080" w:type="dxa"/>
            <w:vMerge/>
          </w:tcPr>
          <w:p w14:paraId="34A372B2" w14:textId="77777777" w:rsidR="00820E00" w:rsidRPr="00E014FB" w:rsidRDefault="00820E00" w:rsidP="003834BD">
            <w:pPr>
              <w:rPr>
                <w:rFonts w:cs="Times New Roman"/>
              </w:rPr>
            </w:pPr>
          </w:p>
        </w:tc>
        <w:tc>
          <w:tcPr>
            <w:tcW w:w="6800" w:type="dxa"/>
            <w:vMerge/>
          </w:tcPr>
          <w:p w14:paraId="7D73E616"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C0E1595" w14:textId="77777777" w:rsidTr="003834BD">
        <w:tc>
          <w:tcPr>
            <w:tcW w:w="272" w:type="dxa"/>
          </w:tcPr>
          <w:p w14:paraId="036F2070" w14:textId="77777777" w:rsidR="00820E00" w:rsidRPr="00E014FB" w:rsidRDefault="00820E00" w:rsidP="003834BD">
            <w:pPr>
              <w:jc w:val="center"/>
              <w:rPr>
                <w:rFonts w:cs="Times New Roman"/>
              </w:rPr>
            </w:pPr>
            <w:r w:rsidRPr="00E014FB">
              <w:rPr>
                <w:rFonts w:eastAsia="Tahoma" w:cs="Times New Roman"/>
                <w:color w:val="000000"/>
                <w:sz w:val="20"/>
                <w:szCs w:val="20"/>
              </w:rPr>
              <w:t>11.</w:t>
            </w:r>
          </w:p>
        </w:tc>
        <w:tc>
          <w:tcPr>
            <w:tcW w:w="1903" w:type="dxa"/>
          </w:tcPr>
          <w:p w14:paraId="593C09CE" w14:textId="77777777" w:rsidR="00820E00" w:rsidRPr="00E014FB" w:rsidRDefault="00820E00" w:rsidP="003834BD">
            <w:pPr>
              <w:rPr>
                <w:rFonts w:cs="Times New Roman"/>
              </w:rPr>
            </w:pPr>
            <w:r w:rsidRPr="00E014FB">
              <w:rPr>
                <w:rFonts w:eastAsia="Tahoma" w:cs="Times New Roman"/>
                <w:color w:val="000000"/>
                <w:sz w:val="20"/>
                <w:szCs w:val="20"/>
              </w:rPr>
              <w:t>Заправка транспортных средств</w:t>
            </w:r>
          </w:p>
        </w:tc>
        <w:tc>
          <w:tcPr>
            <w:tcW w:w="1224" w:type="dxa"/>
          </w:tcPr>
          <w:p w14:paraId="6F51089D" w14:textId="77777777" w:rsidR="00820E00" w:rsidRPr="00E014FB" w:rsidRDefault="00820E00" w:rsidP="003834BD">
            <w:pPr>
              <w:rPr>
                <w:rFonts w:cs="Times New Roman"/>
              </w:rPr>
            </w:pPr>
            <w:r w:rsidRPr="00E014FB">
              <w:rPr>
                <w:rFonts w:eastAsia="Tahoma" w:cs="Times New Roman"/>
                <w:color w:val="000000"/>
                <w:sz w:val="20"/>
                <w:szCs w:val="20"/>
              </w:rPr>
              <w:t>4.9.1.1</w:t>
            </w:r>
          </w:p>
        </w:tc>
        <w:tc>
          <w:tcPr>
            <w:tcW w:w="4080" w:type="dxa"/>
          </w:tcPr>
          <w:p w14:paraId="12C454A4" w14:textId="77777777" w:rsidR="00820E00" w:rsidRPr="00E014FB" w:rsidRDefault="00820E00" w:rsidP="003834BD">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10EFD6BF" w14:textId="77777777" w:rsidR="00820E00" w:rsidRPr="00E014FB" w:rsidRDefault="00820E00" w:rsidP="003834BD">
            <w:pPr>
              <w:rPr>
                <w:rFonts w:cs="Times New Roman"/>
              </w:rPr>
            </w:pPr>
          </w:p>
        </w:tc>
      </w:tr>
      <w:tr w:rsidR="00820E00" w:rsidRPr="00E014FB" w14:paraId="3FD2878F" w14:textId="77777777" w:rsidTr="003834BD">
        <w:tc>
          <w:tcPr>
            <w:tcW w:w="272" w:type="dxa"/>
          </w:tcPr>
          <w:p w14:paraId="235ED7D0"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tcPr>
          <w:p w14:paraId="088A0282" w14:textId="77777777" w:rsidR="00820E00" w:rsidRPr="00E014FB" w:rsidRDefault="00820E00" w:rsidP="003834BD">
            <w:pPr>
              <w:rPr>
                <w:rFonts w:cs="Times New Roman"/>
              </w:rPr>
            </w:pPr>
            <w:r w:rsidRPr="00E014FB">
              <w:rPr>
                <w:rFonts w:eastAsia="Tahoma" w:cs="Times New Roman"/>
                <w:color w:val="000000"/>
                <w:sz w:val="20"/>
                <w:szCs w:val="20"/>
              </w:rPr>
              <w:t>Обеспечение дорожного отдыха</w:t>
            </w:r>
          </w:p>
        </w:tc>
        <w:tc>
          <w:tcPr>
            <w:tcW w:w="1224" w:type="dxa"/>
          </w:tcPr>
          <w:p w14:paraId="318EF4B1" w14:textId="77777777" w:rsidR="00820E00" w:rsidRPr="00E014FB" w:rsidRDefault="00820E00" w:rsidP="003834BD">
            <w:pPr>
              <w:rPr>
                <w:rFonts w:cs="Times New Roman"/>
              </w:rPr>
            </w:pPr>
            <w:r w:rsidRPr="00E014FB">
              <w:rPr>
                <w:rFonts w:eastAsia="Tahoma" w:cs="Times New Roman"/>
                <w:color w:val="000000"/>
                <w:sz w:val="20"/>
                <w:szCs w:val="20"/>
              </w:rPr>
              <w:t>4.9.1.2</w:t>
            </w:r>
          </w:p>
        </w:tc>
        <w:tc>
          <w:tcPr>
            <w:tcW w:w="4080" w:type="dxa"/>
          </w:tcPr>
          <w:p w14:paraId="544DFE5F"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для предоставления гостиничных услуг в качестве дорожного </w:t>
            </w:r>
            <w:r w:rsidRPr="00E014FB">
              <w:rPr>
                <w:rFonts w:eastAsia="Tahoma" w:cs="Times New Roman"/>
                <w:color w:val="000000"/>
                <w:sz w:val="20"/>
                <w:szCs w:val="20"/>
              </w:rPr>
              <w:lastRenderedPageBreak/>
              <w:t>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4F2454B5" w14:textId="77777777" w:rsidR="00820E00" w:rsidRPr="00E014FB" w:rsidRDefault="00820E00" w:rsidP="003834BD">
            <w:pPr>
              <w:rPr>
                <w:rFonts w:cs="Times New Roman"/>
              </w:rPr>
            </w:pPr>
          </w:p>
        </w:tc>
      </w:tr>
      <w:tr w:rsidR="00820E00" w:rsidRPr="00E014FB" w14:paraId="3F2CA0A2" w14:textId="77777777" w:rsidTr="003834BD">
        <w:tc>
          <w:tcPr>
            <w:tcW w:w="272" w:type="dxa"/>
          </w:tcPr>
          <w:p w14:paraId="0AA750B2"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tcPr>
          <w:p w14:paraId="4FCF64AD" w14:textId="77777777" w:rsidR="00820E00" w:rsidRPr="00E014FB" w:rsidRDefault="00820E00" w:rsidP="003834BD">
            <w:pPr>
              <w:rPr>
                <w:rFonts w:cs="Times New Roman"/>
              </w:rPr>
            </w:pPr>
            <w:r w:rsidRPr="00E014FB">
              <w:rPr>
                <w:rFonts w:eastAsia="Tahoma" w:cs="Times New Roman"/>
                <w:color w:val="000000"/>
                <w:sz w:val="20"/>
                <w:szCs w:val="20"/>
              </w:rPr>
              <w:t>Автомобильные мойки</w:t>
            </w:r>
          </w:p>
        </w:tc>
        <w:tc>
          <w:tcPr>
            <w:tcW w:w="1224" w:type="dxa"/>
          </w:tcPr>
          <w:p w14:paraId="62561A89" w14:textId="77777777" w:rsidR="00820E00" w:rsidRPr="00E014FB" w:rsidRDefault="00820E00" w:rsidP="003834BD">
            <w:pPr>
              <w:rPr>
                <w:rFonts w:cs="Times New Roman"/>
              </w:rPr>
            </w:pPr>
            <w:r w:rsidRPr="00E014FB">
              <w:rPr>
                <w:rFonts w:eastAsia="Tahoma" w:cs="Times New Roman"/>
                <w:color w:val="000000"/>
                <w:sz w:val="20"/>
                <w:szCs w:val="20"/>
              </w:rPr>
              <w:t>4.9.1.3</w:t>
            </w:r>
          </w:p>
        </w:tc>
        <w:tc>
          <w:tcPr>
            <w:tcW w:w="4080" w:type="dxa"/>
          </w:tcPr>
          <w:p w14:paraId="1C44E3DF" w14:textId="77777777" w:rsidR="00820E00" w:rsidRPr="00E014FB" w:rsidRDefault="00820E00" w:rsidP="003834BD">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vMerge/>
          </w:tcPr>
          <w:p w14:paraId="19E69D48" w14:textId="77777777" w:rsidR="00820E00" w:rsidRPr="00E014FB" w:rsidRDefault="00820E00" w:rsidP="003834BD">
            <w:pPr>
              <w:rPr>
                <w:rFonts w:cs="Times New Roman"/>
              </w:rPr>
            </w:pPr>
          </w:p>
        </w:tc>
      </w:tr>
      <w:tr w:rsidR="00820E00" w:rsidRPr="00E014FB" w14:paraId="63DA43BC" w14:textId="77777777" w:rsidTr="003834BD">
        <w:tc>
          <w:tcPr>
            <w:tcW w:w="272" w:type="dxa"/>
          </w:tcPr>
          <w:p w14:paraId="2E1B39A6"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tcPr>
          <w:p w14:paraId="657F6421" w14:textId="77777777" w:rsidR="00820E00" w:rsidRPr="00E014FB" w:rsidRDefault="00820E00" w:rsidP="003834BD">
            <w:pPr>
              <w:rPr>
                <w:rFonts w:cs="Times New Roman"/>
              </w:rPr>
            </w:pPr>
            <w:r w:rsidRPr="00E014FB">
              <w:rPr>
                <w:rFonts w:eastAsia="Tahoma" w:cs="Times New Roman"/>
                <w:color w:val="000000"/>
                <w:sz w:val="20"/>
                <w:szCs w:val="20"/>
              </w:rPr>
              <w:t>Ремонт автомобилей</w:t>
            </w:r>
          </w:p>
        </w:tc>
        <w:tc>
          <w:tcPr>
            <w:tcW w:w="1224" w:type="dxa"/>
          </w:tcPr>
          <w:p w14:paraId="6331231F" w14:textId="77777777" w:rsidR="00820E00" w:rsidRPr="00E014FB" w:rsidRDefault="00820E00" w:rsidP="003834BD">
            <w:pPr>
              <w:rPr>
                <w:rFonts w:cs="Times New Roman"/>
              </w:rPr>
            </w:pPr>
            <w:r w:rsidRPr="00E014FB">
              <w:rPr>
                <w:rFonts w:eastAsia="Tahoma" w:cs="Times New Roman"/>
                <w:color w:val="000000"/>
                <w:sz w:val="20"/>
                <w:szCs w:val="20"/>
              </w:rPr>
              <w:t>4.9.1.4</w:t>
            </w:r>
          </w:p>
        </w:tc>
        <w:tc>
          <w:tcPr>
            <w:tcW w:w="4080" w:type="dxa"/>
          </w:tcPr>
          <w:p w14:paraId="6F1D53FF" w14:textId="77777777" w:rsidR="00820E00" w:rsidRPr="00E014FB" w:rsidRDefault="00820E00" w:rsidP="003834BD">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532C4184" w14:textId="77777777" w:rsidR="00820E00" w:rsidRPr="00E014FB" w:rsidRDefault="00820E00" w:rsidP="003834BD">
            <w:pPr>
              <w:rPr>
                <w:rFonts w:cs="Times New Roman"/>
              </w:rPr>
            </w:pPr>
          </w:p>
        </w:tc>
      </w:tr>
      <w:tr w:rsidR="00820E00" w:rsidRPr="00E014FB" w14:paraId="5DF8A443" w14:textId="77777777" w:rsidTr="003834BD">
        <w:tc>
          <w:tcPr>
            <w:tcW w:w="272" w:type="dxa"/>
            <w:vMerge w:val="restart"/>
          </w:tcPr>
          <w:p w14:paraId="47657AE2" w14:textId="77777777" w:rsidR="00820E00" w:rsidRPr="00E014FB" w:rsidRDefault="00820E00" w:rsidP="003834BD">
            <w:pPr>
              <w:jc w:val="center"/>
              <w:rPr>
                <w:rFonts w:cs="Times New Roman"/>
              </w:rPr>
            </w:pPr>
            <w:r w:rsidRPr="00E014FB">
              <w:rPr>
                <w:rFonts w:eastAsia="Tahoma" w:cs="Times New Roman"/>
                <w:color w:val="000000"/>
                <w:sz w:val="20"/>
                <w:szCs w:val="20"/>
              </w:rPr>
              <w:t>15.</w:t>
            </w:r>
          </w:p>
        </w:tc>
        <w:tc>
          <w:tcPr>
            <w:tcW w:w="1903" w:type="dxa"/>
            <w:vMerge w:val="restart"/>
          </w:tcPr>
          <w:p w14:paraId="1B28060C" w14:textId="77777777" w:rsidR="00820E00" w:rsidRPr="00E014FB" w:rsidRDefault="00820E00" w:rsidP="003834BD">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697CBAF2" w14:textId="77777777" w:rsidR="00820E00" w:rsidRPr="00E014FB" w:rsidRDefault="00820E00" w:rsidP="003834BD">
            <w:pPr>
              <w:rPr>
                <w:rFonts w:cs="Times New Roman"/>
              </w:rPr>
            </w:pPr>
            <w:r w:rsidRPr="00E014FB">
              <w:rPr>
                <w:rFonts w:eastAsia="Tahoma" w:cs="Times New Roman"/>
                <w:color w:val="000000"/>
                <w:sz w:val="20"/>
                <w:szCs w:val="20"/>
              </w:rPr>
              <w:t>4.9.2</w:t>
            </w:r>
          </w:p>
        </w:tc>
        <w:tc>
          <w:tcPr>
            <w:tcW w:w="4080" w:type="dxa"/>
            <w:vMerge w:val="restart"/>
          </w:tcPr>
          <w:p w14:paraId="711CC5C8" w14:textId="77777777" w:rsidR="00820E00" w:rsidRPr="00E014FB" w:rsidRDefault="00820E00" w:rsidP="003834BD">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77DC6AC3"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18F505A" w14:textId="77777777" w:rsidTr="003834BD">
        <w:tc>
          <w:tcPr>
            <w:tcW w:w="272" w:type="dxa"/>
            <w:vMerge/>
          </w:tcPr>
          <w:p w14:paraId="26C28E0F" w14:textId="77777777" w:rsidR="00820E00" w:rsidRPr="00E014FB" w:rsidRDefault="00820E00" w:rsidP="003834BD">
            <w:pPr>
              <w:rPr>
                <w:rFonts w:cs="Times New Roman"/>
              </w:rPr>
            </w:pPr>
          </w:p>
        </w:tc>
        <w:tc>
          <w:tcPr>
            <w:tcW w:w="1903" w:type="dxa"/>
            <w:vMerge/>
          </w:tcPr>
          <w:p w14:paraId="10D0A89F" w14:textId="77777777" w:rsidR="00820E00" w:rsidRPr="00E014FB" w:rsidRDefault="00820E00" w:rsidP="003834BD">
            <w:pPr>
              <w:rPr>
                <w:rFonts w:cs="Times New Roman"/>
              </w:rPr>
            </w:pPr>
          </w:p>
        </w:tc>
        <w:tc>
          <w:tcPr>
            <w:tcW w:w="1224" w:type="dxa"/>
            <w:vMerge/>
          </w:tcPr>
          <w:p w14:paraId="2FE1A711" w14:textId="77777777" w:rsidR="00820E00" w:rsidRPr="00E014FB" w:rsidRDefault="00820E00" w:rsidP="003834BD">
            <w:pPr>
              <w:rPr>
                <w:rFonts w:cs="Times New Roman"/>
              </w:rPr>
            </w:pPr>
          </w:p>
        </w:tc>
        <w:tc>
          <w:tcPr>
            <w:tcW w:w="4080" w:type="dxa"/>
            <w:vMerge/>
          </w:tcPr>
          <w:p w14:paraId="7ED2FFB4" w14:textId="77777777" w:rsidR="00820E00" w:rsidRPr="00E014FB" w:rsidRDefault="00820E00" w:rsidP="003834BD">
            <w:pPr>
              <w:rPr>
                <w:rFonts w:cs="Times New Roman"/>
              </w:rPr>
            </w:pPr>
          </w:p>
        </w:tc>
        <w:tc>
          <w:tcPr>
            <w:tcW w:w="6800" w:type="dxa"/>
          </w:tcPr>
          <w:p w14:paraId="7FA895FF"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711D7EAB" w14:textId="77777777" w:rsidTr="003834BD">
        <w:tc>
          <w:tcPr>
            <w:tcW w:w="272" w:type="dxa"/>
            <w:vMerge/>
          </w:tcPr>
          <w:p w14:paraId="720A31C8" w14:textId="77777777" w:rsidR="00820E00" w:rsidRPr="00E014FB" w:rsidRDefault="00820E00" w:rsidP="003834BD">
            <w:pPr>
              <w:rPr>
                <w:rFonts w:cs="Times New Roman"/>
              </w:rPr>
            </w:pPr>
          </w:p>
        </w:tc>
        <w:tc>
          <w:tcPr>
            <w:tcW w:w="1903" w:type="dxa"/>
            <w:vMerge/>
          </w:tcPr>
          <w:p w14:paraId="0C24C27E" w14:textId="77777777" w:rsidR="00820E00" w:rsidRPr="00E014FB" w:rsidRDefault="00820E00" w:rsidP="003834BD">
            <w:pPr>
              <w:rPr>
                <w:rFonts w:cs="Times New Roman"/>
              </w:rPr>
            </w:pPr>
          </w:p>
        </w:tc>
        <w:tc>
          <w:tcPr>
            <w:tcW w:w="1224" w:type="dxa"/>
            <w:vMerge/>
          </w:tcPr>
          <w:p w14:paraId="79460BF3" w14:textId="77777777" w:rsidR="00820E00" w:rsidRPr="00E014FB" w:rsidRDefault="00820E00" w:rsidP="003834BD">
            <w:pPr>
              <w:rPr>
                <w:rFonts w:cs="Times New Roman"/>
              </w:rPr>
            </w:pPr>
          </w:p>
        </w:tc>
        <w:tc>
          <w:tcPr>
            <w:tcW w:w="4080" w:type="dxa"/>
            <w:vMerge/>
          </w:tcPr>
          <w:p w14:paraId="0F45619E" w14:textId="77777777" w:rsidR="00820E00" w:rsidRPr="00E014FB" w:rsidRDefault="00820E00" w:rsidP="003834BD">
            <w:pPr>
              <w:rPr>
                <w:rFonts w:cs="Times New Roman"/>
              </w:rPr>
            </w:pPr>
          </w:p>
        </w:tc>
        <w:tc>
          <w:tcPr>
            <w:tcW w:w="6800" w:type="dxa"/>
          </w:tcPr>
          <w:p w14:paraId="73BE9315"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9E75909" w14:textId="77777777" w:rsidTr="003834BD">
        <w:tc>
          <w:tcPr>
            <w:tcW w:w="272" w:type="dxa"/>
            <w:vMerge/>
          </w:tcPr>
          <w:p w14:paraId="139151A5" w14:textId="77777777" w:rsidR="00820E00" w:rsidRPr="00E014FB" w:rsidRDefault="00820E00" w:rsidP="003834BD">
            <w:pPr>
              <w:rPr>
                <w:rFonts w:cs="Times New Roman"/>
              </w:rPr>
            </w:pPr>
          </w:p>
        </w:tc>
        <w:tc>
          <w:tcPr>
            <w:tcW w:w="1903" w:type="dxa"/>
            <w:vMerge/>
          </w:tcPr>
          <w:p w14:paraId="48F5F398" w14:textId="77777777" w:rsidR="00820E00" w:rsidRPr="00E014FB" w:rsidRDefault="00820E00" w:rsidP="003834BD">
            <w:pPr>
              <w:rPr>
                <w:rFonts w:cs="Times New Roman"/>
              </w:rPr>
            </w:pPr>
          </w:p>
        </w:tc>
        <w:tc>
          <w:tcPr>
            <w:tcW w:w="1224" w:type="dxa"/>
            <w:vMerge/>
          </w:tcPr>
          <w:p w14:paraId="1E8EE118" w14:textId="77777777" w:rsidR="00820E00" w:rsidRPr="00E014FB" w:rsidRDefault="00820E00" w:rsidP="003834BD">
            <w:pPr>
              <w:rPr>
                <w:rFonts w:cs="Times New Roman"/>
              </w:rPr>
            </w:pPr>
          </w:p>
        </w:tc>
        <w:tc>
          <w:tcPr>
            <w:tcW w:w="4080" w:type="dxa"/>
            <w:vMerge/>
          </w:tcPr>
          <w:p w14:paraId="6A5E0525" w14:textId="77777777" w:rsidR="00820E00" w:rsidRPr="00E014FB" w:rsidRDefault="00820E00" w:rsidP="003834BD">
            <w:pPr>
              <w:rPr>
                <w:rFonts w:cs="Times New Roman"/>
              </w:rPr>
            </w:pPr>
          </w:p>
        </w:tc>
        <w:tc>
          <w:tcPr>
            <w:tcW w:w="6800" w:type="dxa"/>
          </w:tcPr>
          <w:p w14:paraId="33F85BD2"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7BA43C9" w14:textId="77777777" w:rsidTr="003834BD">
        <w:tc>
          <w:tcPr>
            <w:tcW w:w="272" w:type="dxa"/>
            <w:vMerge/>
          </w:tcPr>
          <w:p w14:paraId="1B4F8EA1" w14:textId="77777777" w:rsidR="00820E00" w:rsidRPr="00E014FB" w:rsidRDefault="00820E00" w:rsidP="003834BD">
            <w:pPr>
              <w:rPr>
                <w:rFonts w:cs="Times New Roman"/>
              </w:rPr>
            </w:pPr>
          </w:p>
        </w:tc>
        <w:tc>
          <w:tcPr>
            <w:tcW w:w="1903" w:type="dxa"/>
            <w:vMerge/>
          </w:tcPr>
          <w:p w14:paraId="561F8097" w14:textId="77777777" w:rsidR="00820E00" w:rsidRPr="00E014FB" w:rsidRDefault="00820E00" w:rsidP="003834BD">
            <w:pPr>
              <w:rPr>
                <w:rFonts w:cs="Times New Roman"/>
              </w:rPr>
            </w:pPr>
          </w:p>
        </w:tc>
        <w:tc>
          <w:tcPr>
            <w:tcW w:w="1224" w:type="dxa"/>
            <w:vMerge/>
          </w:tcPr>
          <w:p w14:paraId="11951359" w14:textId="77777777" w:rsidR="00820E00" w:rsidRPr="00E014FB" w:rsidRDefault="00820E00" w:rsidP="003834BD">
            <w:pPr>
              <w:rPr>
                <w:rFonts w:cs="Times New Roman"/>
              </w:rPr>
            </w:pPr>
          </w:p>
        </w:tc>
        <w:tc>
          <w:tcPr>
            <w:tcW w:w="4080" w:type="dxa"/>
            <w:vMerge/>
          </w:tcPr>
          <w:p w14:paraId="1F1405CA" w14:textId="77777777" w:rsidR="00820E00" w:rsidRPr="00E014FB" w:rsidRDefault="00820E00" w:rsidP="003834BD">
            <w:pPr>
              <w:rPr>
                <w:rFonts w:cs="Times New Roman"/>
              </w:rPr>
            </w:pPr>
          </w:p>
        </w:tc>
        <w:tc>
          <w:tcPr>
            <w:tcW w:w="6800" w:type="dxa"/>
          </w:tcPr>
          <w:p w14:paraId="5E2EE2A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3B563600" w14:textId="77777777" w:rsidTr="003834BD">
        <w:tc>
          <w:tcPr>
            <w:tcW w:w="272" w:type="dxa"/>
            <w:vMerge/>
          </w:tcPr>
          <w:p w14:paraId="4FC7606B" w14:textId="77777777" w:rsidR="00820E00" w:rsidRPr="00E014FB" w:rsidRDefault="00820E00" w:rsidP="003834BD">
            <w:pPr>
              <w:rPr>
                <w:rFonts w:cs="Times New Roman"/>
              </w:rPr>
            </w:pPr>
          </w:p>
        </w:tc>
        <w:tc>
          <w:tcPr>
            <w:tcW w:w="1903" w:type="dxa"/>
            <w:vMerge/>
          </w:tcPr>
          <w:p w14:paraId="2ECAC004" w14:textId="77777777" w:rsidR="00820E00" w:rsidRPr="00E014FB" w:rsidRDefault="00820E00" w:rsidP="003834BD">
            <w:pPr>
              <w:rPr>
                <w:rFonts w:cs="Times New Roman"/>
              </w:rPr>
            </w:pPr>
          </w:p>
        </w:tc>
        <w:tc>
          <w:tcPr>
            <w:tcW w:w="1224" w:type="dxa"/>
            <w:vMerge/>
          </w:tcPr>
          <w:p w14:paraId="33351672" w14:textId="77777777" w:rsidR="00820E00" w:rsidRPr="00E014FB" w:rsidRDefault="00820E00" w:rsidP="003834BD">
            <w:pPr>
              <w:rPr>
                <w:rFonts w:cs="Times New Roman"/>
              </w:rPr>
            </w:pPr>
          </w:p>
        </w:tc>
        <w:tc>
          <w:tcPr>
            <w:tcW w:w="4080" w:type="dxa"/>
            <w:vMerge/>
          </w:tcPr>
          <w:p w14:paraId="16AAE7B6" w14:textId="77777777" w:rsidR="00820E00" w:rsidRPr="00E014FB" w:rsidRDefault="00820E00" w:rsidP="003834BD">
            <w:pPr>
              <w:rPr>
                <w:rFonts w:cs="Times New Roman"/>
              </w:rPr>
            </w:pPr>
          </w:p>
        </w:tc>
        <w:tc>
          <w:tcPr>
            <w:tcW w:w="6800" w:type="dxa"/>
          </w:tcPr>
          <w:p w14:paraId="3587F1D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AC3B578" w14:textId="77777777" w:rsidTr="003834BD">
        <w:tc>
          <w:tcPr>
            <w:tcW w:w="272" w:type="dxa"/>
            <w:vMerge/>
          </w:tcPr>
          <w:p w14:paraId="756276DD" w14:textId="77777777" w:rsidR="00820E00" w:rsidRPr="00E014FB" w:rsidRDefault="00820E00" w:rsidP="003834BD">
            <w:pPr>
              <w:rPr>
                <w:rFonts w:cs="Times New Roman"/>
              </w:rPr>
            </w:pPr>
          </w:p>
        </w:tc>
        <w:tc>
          <w:tcPr>
            <w:tcW w:w="1903" w:type="dxa"/>
            <w:vMerge/>
          </w:tcPr>
          <w:p w14:paraId="5D76E675" w14:textId="77777777" w:rsidR="00820E00" w:rsidRPr="00E014FB" w:rsidRDefault="00820E00" w:rsidP="003834BD">
            <w:pPr>
              <w:rPr>
                <w:rFonts w:cs="Times New Roman"/>
              </w:rPr>
            </w:pPr>
          </w:p>
        </w:tc>
        <w:tc>
          <w:tcPr>
            <w:tcW w:w="1224" w:type="dxa"/>
            <w:vMerge/>
          </w:tcPr>
          <w:p w14:paraId="3573FF2E" w14:textId="77777777" w:rsidR="00820E00" w:rsidRPr="00E014FB" w:rsidRDefault="00820E00" w:rsidP="003834BD">
            <w:pPr>
              <w:rPr>
                <w:rFonts w:cs="Times New Roman"/>
              </w:rPr>
            </w:pPr>
          </w:p>
        </w:tc>
        <w:tc>
          <w:tcPr>
            <w:tcW w:w="4080" w:type="dxa"/>
            <w:vMerge/>
          </w:tcPr>
          <w:p w14:paraId="3E115809" w14:textId="77777777" w:rsidR="00820E00" w:rsidRPr="00E014FB" w:rsidRDefault="00820E00" w:rsidP="003834BD">
            <w:pPr>
              <w:rPr>
                <w:rFonts w:cs="Times New Roman"/>
              </w:rPr>
            </w:pPr>
          </w:p>
        </w:tc>
        <w:tc>
          <w:tcPr>
            <w:tcW w:w="6800" w:type="dxa"/>
          </w:tcPr>
          <w:p w14:paraId="3A6B205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276E240F" w14:textId="77777777" w:rsidTr="003834BD">
        <w:tc>
          <w:tcPr>
            <w:tcW w:w="272" w:type="dxa"/>
            <w:vMerge/>
          </w:tcPr>
          <w:p w14:paraId="0115819B" w14:textId="77777777" w:rsidR="00820E00" w:rsidRPr="00E014FB" w:rsidRDefault="00820E00" w:rsidP="003834BD">
            <w:pPr>
              <w:rPr>
                <w:rFonts w:cs="Times New Roman"/>
              </w:rPr>
            </w:pPr>
          </w:p>
        </w:tc>
        <w:tc>
          <w:tcPr>
            <w:tcW w:w="1903" w:type="dxa"/>
            <w:vMerge/>
          </w:tcPr>
          <w:p w14:paraId="3119D5F3" w14:textId="77777777" w:rsidR="00820E00" w:rsidRPr="00E014FB" w:rsidRDefault="00820E00" w:rsidP="003834BD">
            <w:pPr>
              <w:rPr>
                <w:rFonts w:cs="Times New Roman"/>
              </w:rPr>
            </w:pPr>
          </w:p>
        </w:tc>
        <w:tc>
          <w:tcPr>
            <w:tcW w:w="1224" w:type="dxa"/>
            <w:vMerge/>
          </w:tcPr>
          <w:p w14:paraId="47319F6C" w14:textId="77777777" w:rsidR="00820E00" w:rsidRPr="00E014FB" w:rsidRDefault="00820E00" w:rsidP="003834BD">
            <w:pPr>
              <w:rPr>
                <w:rFonts w:cs="Times New Roman"/>
              </w:rPr>
            </w:pPr>
          </w:p>
        </w:tc>
        <w:tc>
          <w:tcPr>
            <w:tcW w:w="4080" w:type="dxa"/>
            <w:vMerge/>
          </w:tcPr>
          <w:p w14:paraId="55BDD6E6" w14:textId="77777777" w:rsidR="00820E00" w:rsidRPr="00E014FB" w:rsidRDefault="00820E00" w:rsidP="003834BD">
            <w:pPr>
              <w:rPr>
                <w:rFonts w:cs="Times New Roman"/>
              </w:rPr>
            </w:pPr>
          </w:p>
        </w:tc>
        <w:tc>
          <w:tcPr>
            <w:tcW w:w="6800" w:type="dxa"/>
          </w:tcPr>
          <w:p w14:paraId="6EEA23D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6181469A" w14:textId="77777777" w:rsidTr="003834BD">
        <w:tc>
          <w:tcPr>
            <w:tcW w:w="272" w:type="dxa"/>
            <w:vMerge/>
          </w:tcPr>
          <w:p w14:paraId="476A2067" w14:textId="77777777" w:rsidR="00820E00" w:rsidRPr="00E014FB" w:rsidRDefault="00820E00" w:rsidP="003834BD">
            <w:pPr>
              <w:rPr>
                <w:rFonts w:cs="Times New Roman"/>
              </w:rPr>
            </w:pPr>
          </w:p>
        </w:tc>
        <w:tc>
          <w:tcPr>
            <w:tcW w:w="1903" w:type="dxa"/>
            <w:vMerge/>
          </w:tcPr>
          <w:p w14:paraId="4D69D7CC" w14:textId="77777777" w:rsidR="00820E00" w:rsidRPr="00E014FB" w:rsidRDefault="00820E00" w:rsidP="003834BD">
            <w:pPr>
              <w:rPr>
                <w:rFonts w:cs="Times New Roman"/>
              </w:rPr>
            </w:pPr>
          </w:p>
        </w:tc>
        <w:tc>
          <w:tcPr>
            <w:tcW w:w="1224" w:type="dxa"/>
            <w:vMerge/>
          </w:tcPr>
          <w:p w14:paraId="708898C7" w14:textId="77777777" w:rsidR="00820E00" w:rsidRPr="00E014FB" w:rsidRDefault="00820E00" w:rsidP="003834BD">
            <w:pPr>
              <w:rPr>
                <w:rFonts w:cs="Times New Roman"/>
              </w:rPr>
            </w:pPr>
          </w:p>
        </w:tc>
        <w:tc>
          <w:tcPr>
            <w:tcW w:w="4080" w:type="dxa"/>
            <w:vMerge/>
          </w:tcPr>
          <w:p w14:paraId="435A0B2B" w14:textId="77777777" w:rsidR="00820E00" w:rsidRPr="00E014FB" w:rsidRDefault="00820E00" w:rsidP="003834BD">
            <w:pPr>
              <w:rPr>
                <w:rFonts w:cs="Times New Roman"/>
              </w:rPr>
            </w:pPr>
          </w:p>
        </w:tc>
        <w:tc>
          <w:tcPr>
            <w:tcW w:w="6800" w:type="dxa"/>
          </w:tcPr>
          <w:p w14:paraId="706B5AA4"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5BE204A" w14:textId="77777777" w:rsidTr="003834BD">
        <w:tc>
          <w:tcPr>
            <w:tcW w:w="272" w:type="dxa"/>
            <w:vMerge/>
          </w:tcPr>
          <w:p w14:paraId="377E7A0E" w14:textId="77777777" w:rsidR="00820E00" w:rsidRPr="00E014FB" w:rsidRDefault="00820E00" w:rsidP="003834BD">
            <w:pPr>
              <w:rPr>
                <w:rFonts w:cs="Times New Roman"/>
              </w:rPr>
            </w:pPr>
          </w:p>
        </w:tc>
        <w:tc>
          <w:tcPr>
            <w:tcW w:w="1903" w:type="dxa"/>
            <w:vMerge/>
          </w:tcPr>
          <w:p w14:paraId="0A1D4B73" w14:textId="77777777" w:rsidR="00820E00" w:rsidRPr="00E014FB" w:rsidRDefault="00820E00" w:rsidP="003834BD">
            <w:pPr>
              <w:rPr>
                <w:rFonts w:cs="Times New Roman"/>
              </w:rPr>
            </w:pPr>
          </w:p>
        </w:tc>
        <w:tc>
          <w:tcPr>
            <w:tcW w:w="1224" w:type="dxa"/>
            <w:vMerge/>
          </w:tcPr>
          <w:p w14:paraId="20E41E85" w14:textId="77777777" w:rsidR="00820E00" w:rsidRPr="00E014FB" w:rsidRDefault="00820E00" w:rsidP="003834BD">
            <w:pPr>
              <w:rPr>
                <w:rFonts w:cs="Times New Roman"/>
              </w:rPr>
            </w:pPr>
          </w:p>
        </w:tc>
        <w:tc>
          <w:tcPr>
            <w:tcW w:w="4080" w:type="dxa"/>
            <w:vMerge/>
          </w:tcPr>
          <w:p w14:paraId="6A73A071" w14:textId="77777777" w:rsidR="00820E00" w:rsidRPr="00E014FB" w:rsidRDefault="00820E00" w:rsidP="003834BD">
            <w:pPr>
              <w:rPr>
                <w:rFonts w:cs="Times New Roman"/>
              </w:rPr>
            </w:pPr>
          </w:p>
        </w:tc>
        <w:tc>
          <w:tcPr>
            <w:tcW w:w="6800" w:type="dxa"/>
          </w:tcPr>
          <w:p w14:paraId="70DEFDDE"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744FC1D1" w14:textId="77777777" w:rsidTr="003834BD">
        <w:tc>
          <w:tcPr>
            <w:tcW w:w="272" w:type="dxa"/>
            <w:vMerge/>
          </w:tcPr>
          <w:p w14:paraId="59E98D6C" w14:textId="77777777" w:rsidR="00820E00" w:rsidRPr="00E014FB" w:rsidRDefault="00820E00" w:rsidP="003834BD">
            <w:pPr>
              <w:rPr>
                <w:rFonts w:cs="Times New Roman"/>
              </w:rPr>
            </w:pPr>
          </w:p>
        </w:tc>
        <w:tc>
          <w:tcPr>
            <w:tcW w:w="1903" w:type="dxa"/>
            <w:vMerge/>
          </w:tcPr>
          <w:p w14:paraId="6FE36091" w14:textId="77777777" w:rsidR="00820E00" w:rsidRPr="00E014FB" w:rsidRDefault="00820E00" w:rsidP="003834BD">
            <w:pPr>
              <w:rPr>
                <w:rFonts w:cs="Times New Roman"/>
              </w:rPr>
            </w:pPr>
          </w:p>
        </w:tc>
        <w:tc>
          <w:tcPr>
            <w:tcW w:w="1224" w:type="dxa"/>
            <w:vMerge/>
          </w:tcPr>
          <w:p w14:paraId="00FC8FF1" w14:textId="77777777" w:rsidR="00820E00" w:rsidRPr="00E014FB" w:rsidRDefault="00820E00" w:rsidP="003834BD">
            <w:pPr>
              <w:rPr>
                <w:rFonts w:cs="Times New Roman"/>
              </w:rPr>
            </w:pPr>
          </w:p>
        </w:tc>
        <w:tc>
          <w:tcPr>
            <w:tcW w:w="4080" w:type="dxa"/>
            <w:vMerge/>
          </w:tcPr>
          <w:p w14:paraId="742ACE5D" w14:textId="77777777" w:rsidR="00820E00" w:rsidRPr="00E014FB" w:rsidRDefault="00820E00" w:rsidP="003834BD">
            <w:pPr>
              <w:rPr>
                <w:rFonts w:cs="Times New Roman"/>
              </w:rPr>
            </w:pPr>
          </w:p>
        </w:tc>
        <w:tc>
          <w:tcPr>
            <w:tcW w:w="6800" w:type="dxa"/>
          </w:tcPr>
          <w:p w14:paraId="293BC05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3E546CB7" w14:textId="77777777" w:rsidTr="003834BD">
        <w:tc>
          <w:tcPr>
            <w:tcW w:w="272" w:type="dxa"/>
            <w:vMerge/>
          </w:tcPr>
          <w:p w14:paraId="32CB6FCE" w14:textId="77777777" w:rsidR="00820E00" w:rsidRPr="00E014FB" w:rsidRDefault="00820E00" w:rsidP="003834BD">
            <w:pPr>
              <w:rPr>
                <w:rFonts w:cs="Times New Roman"/>
              </w:rPr>
            </w:pPr>
          </w:p>
        </w:tc>
        <w:tc>
          <w:tcPr>
            <w:tcW w:w="1903" w:type="dxa"/>
            <w:vMerge/>
          </w:tcPr>
          <w:p w14:paraId="418CF57F" w14:textId="77777777" w:rsidR="00820E00" w:rsidRPr="00E014FB" w:rsidRDefault="00820E00" w:rsidP="003834BD">
            <w:pPr>
              <w:rPr>
                <w:rFonts w:cs="Times New Roman"/>
              </w:rPr>
            </w:pPr>
          </w:p>
        </w:tc>
        <w:tc>
          <w:tcPr>
            <w:tcW w:w="1224" w:type="dxa"/>
            <w:vMerge/>
          </w:tcPr>
          <w:p w14:paraId="57B2E3CD" w14:textId="77777777" w:rsidR="00820E00" w:rsidRPr="00E014FB" w:rsidRDefault="00820E00" w:rsidP="003834BD">
            <w:pPr>
              <w:rPr>
                <w:rFonts w:cs="Times New Roman"/>
              </w:rPr>
            </w:pPr>
          </w:p>
        </w:tc>
        <w:tc>
          <w:tcPr>
            <w:tcW w:w="4080" w:type="dxa"/>
            <w:vMerge/>
          </w:tcPr>
          <w:p w14:paraId="04DA0113" w14:textId="77777777" w:rsidR="00820E00" w:rsidRPr="00E014FB" w:rsidRDefault="00820E00" w:rsidP="003834BD">
            <w:pPr>
              <w:rPr>
                <w:rFonts w:cs="Times New Roman"/>
              </w:rPr>
            </w:pPr>
          </w:p>
        </w:tc>
        <w:tc>
          <w:tcPr>
            <w:tcW w:w="6800" w:type="dxa"/>
          </w:tcPr>
          <w:p w14:paraId="3A67E1F6"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7EB78F9" w14:textId="77777777" w:rsidTr="003834BD">
        <w:tc>
          <w:tcPr>
            <w:tcW w:w="272" w:type="dxa"/>
            <w:vMerge/>
          </w:tcPr>
          <w:p w14:paraId="47DB73DC" w14:textId="77777777" w:rsidR="00820E00" w:rsidRPr="00E014FB" w:rsidRDefault="00820E00" w:rsidP="003834BD">
            <w:pPr>
              <w:rPr>
                <w:rFonts w:cs="Times New Roman"/>
              </w:rPr>
            </w:pPr>
          </w:p>
        </w:tc>
        <w:tc>
          <w:tcPr>
            <w:tcW w:w="1903" w:type="dxa"/>
            <w:vMerge/>
          </w:tcPr>
          <w:p w14:paraId="48F88E6C" w14:textId="77777777" w:rsidR="00820E00" w:rsidRPr="00E014FB" w:rsidRDefault="00820E00" w:rsidP="003834BD">
            <w:pPr>
              <w:rPr>
                <w:rFonts w:cs="Times New Roman"/>
              </w:rPr>
            </w:pPr>
          </w:p>
        </w:tc>
        <w:tc>
          <w:tcPr>
            <w:tcW w:w="1224" w:type="dxa"/>
            <w:vMerge/>
          </w:tcPr>
          <w:p w14:paraId="027C945D" w14:textId="77777777" w:rsidR="00820E00" w:rsidRPr="00E014FB" w:rsidRDefault="00820E00" w:rsidP="003834BD">
            <w:pPr>
              <w:rPr>
                <w:rFonts w:cs="Times New Roman"/>
              </w:rPr>
            </w:pPr>
          </w:p>
        </w:tc>
        <w:tc>
          <w:tcPr>
            <w:tcW w:w="4080" w:type="dxa"/>
            <w:vMerge/>
          </w:tcPr>
          <w:p w14:paraId="00546012" w14:textId="77777777" w:rsidR="00820E00" w:rsidRPr="00E014FB" w:rsidRDefault="00820E00" w:rsidP="003834BD">
            <w:pPr>
              <w:rPr>
                <w:rFonts w:cs="Times New Roman"/>
              </w:rPr>
            </w:pPr>
          </w:p>
        </w:tc>
        <w:tc>
          <w:tcPr>
            <w:tcW w:w="6800" w:type="dxa"/>
          </w:tcPr>
          <w:p w14:paraId="3FF6536E"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962F998" w14:textId="77777777" w:rsidTr="003834BD">
        <w:tc>
          <w:tcPr>
            <w:tcW w:w="272" w:type="dxa"/>
          </w:tcPr>
          <w:p w14:paraId="4F8CC61E" w14:textId="77777777" w:rsidR="00820E00" w:rsidRPr="00E014FB" w:rsidRDefault="00820E00" w:rsidP="003834BD">
            <w:pPr>
              <w:jc w:val="center"/>
              <w:rPr>
                <w:rFonts w:cs="Times New Roman"/>
              </w:rPr>
            </w:pPr>
            <w:r w:rsidRPr="00E014FB">
              <w:rPr>
                <w:rFonts w:eastAsia="Tahoma" w:cs="Times New Roman"/>
                <w:color w:val="000000"/>
                <w:sz w:val="20"/>
                <w:szCs w:val="20"/>
              </w:rPr>
              <w:t>16.</w:t>
            </w:r>
          </w:p>
        </w:tc>
        <w:tc>
          <w:tcPr>
            <w:tcW w:w="1903" w:type="dxa"/>
          </w:tcPr>
          <w:p w14:paraId="669948AF"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21864EF9"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3890616D"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15F66A9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w:t>
            </w:r>
          </w:p>
        </w:tc>
      </w:tr>
      <w:tr w:rsidR="00820E00" w:rsidRPr="00E014FB" w14:paraId="0615BF85" w14:textId="77777777" w:rsidTr="003834BD">
        <w:tc>
          <w:tcPr>
            <w:tcW w:w="272" w:type="dxa"/>
          </w:tcPr>
          <w:p w14:paraId="550E098B" w14:textId="77777777" w:rsidR="00820E00" w:rsidRPr="00E014FB" w:rsidRDefault="00820E00" w:rsidP="003834BD">
            <w:pPr>
              <w:jc w:val="center"/>
              <w:rPr>
                <w:rFonts w:cs="Times New Roman"/>
              </w:rPr>
            </w:pPr>
            <w:r w:rsidRPr="00E014FB">
              <w:rPr>
                <w:rFonts w:eastAsia="Tahoma" w:cs="Times New Roman"/>
                <w:color w:val="000000"/>
                <w:sz w:val="20"/>
                <w:szCs w:val="20"/>
              </w:rPr>
              <w:t>17.</w:t>
            </w:r>
          </w:p>
        </w:tc>
        <w:tc>
          <w:tcPr>
            <w:tcW w:w="1903" w:type="dxa"/>
          </w:tcPr>
          <w:p w14:paraId="169104B9"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546EDDE9"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3C441008"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1A27DB53" w14:textId="77777777" w:rsidR="00820E00" w:rsidRPr="00E014FB" w:rsidRDefault="00820E00" w:rsidP="003834BD">
            <w:pPr>
              <w:rPr>
                <w:rFonts w:cs="Times New Roman"/>
              </w:rPr>
            </w:pPr>
          </w:p>
        </w:tc>
      </w:tr>
      <w:tr w:rsidR="00820E00" w:rsidRPr="00E014FB" w14:paraId="30AA6489" w14:textId="77777777" w:rsidTr="003834BD">
        <w:tc>
          <w:tcPr>
            <w:tcW w:w="272" w:type="dxa"/>
          </w:tcPr>
          <w:p w14:paraId="0B6105EB" w14:textId="77777777" w:rsidR="00820E00" w:rsidRPr="00E014FB" w:rsidRDefault="00820E00" w:rsidP="003834BD">
            <w:pPr>
              <w:jc w:val="center"/>
              <w:rPr>
                <w:rFonts w:cs="Times New Roman"/>
              </w:rPr>
            </w:pPr>
            <w:r w:rsidRPr="00E014FB">
              <w:rPr>
                <w:rFonts w:eastAsia="Tahoma" w:cs="Times New Roman"/>
                <w:color w:val="000000"/>
                <w:sz w:val="20"/>
                <w:szCs w:val="20"/>
              </w:rPr>
              <w:t>18.</w:t>
            </w:r>
          </w:p>
        </w:tc>
        <w:tc>
          <w:tcPr>
            <w:tcW w:w="1903" w:type="dxa"/>
          </w:tcPr>
          <w:p w14:paraId="242CCF7B"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6620639E"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039A9E9C"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5DC383F6" w14:textId="77777777" w:rsidR="00820E00" w:rsidRPr="00E014FB" w:rsidRDefault="00820E00" w:rsidP="003834BD">
            <w:pPr>
              <w:rPr>
                <w:rFonts w:cs="Times New Roman"/>
              </w:rPr>
            </w:pPr>
          </w:p>
        </w:tc>
      </w:tr>
    </w:tbl>
    <w:p w14:paraId="13DFB264" w14:textId="77777777" w:rsidR="00820E00" w:rsidRPr="00E014FB" w:rsidRDefault="00820E00" w:rsidP="00820E00">
      <w:pPr>
        <w:rPr>
          <w:rFonts w:cs="Times New Roman"/>
        </w:rPr>
      </w:pPr>
    </w:p>
    <w:p w14:paraId="07CB58E9" w14:textId="77777777" w:rsidR="00820E00" w:rsidRPr="00946C8A" w:rsidRDefault="00820E00" w:rsidP="00820E00">
      <w:pPr>
        <w:rPr>
          <w:rFonts w:cs="Times New Roman"/>
          <w:b/>
          <w:bCs/>
        </w:rPr>
      </w:pPr>
      <w:r w:rsidRPr="00946C8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946C8A" w14:paraId="60852A30"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1F1E8710" w14:textId="77777777" w:rsidR="00820E00" w:rsidRPr="00946C8A" w:rsidRDefault="00820E00" w:rsidP="003834BD">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02EED" w14:textId="77777777" w:rsidR="00820E00" w:rsidRPr="00946C8A" w:rsidRDefault="00820E00" w:rsidP="003834BD">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946C8A" w14:paraId="3D91EE21" w14:textId="77777777" w:rsidTr="003834BD">
        <w:tc>
          <w:tcPr>
            <w:tcW w:w="6941" w:type="dxa"/>
          </w:tcPr>
          <w:p w14:paraId="6FB06972"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DCA3DD6"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2B32BA9"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E9EC1F9"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B841D30" w14:textId="77777777" w:rsidR="00820E00" w:rsidRPr="00946C8A" w:rsidRDefault="00820E00" w:rsidP="003834BD">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66088F7" w14:textId="77777777" w:rsidR="00820E00" w:rsidRPr="00946C8A" w:rsidRDefault="00820E00" w:rsidP="003834BD">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0732CFE" w14:textId="77777777" w:rsidR="00820E00" w:rsidRPr="00946C8A" w:rsidRDefault="00820E00" w:rsidP="003834BD">
            <w:pPr>
              <w:tabs>
                <w:tab w:val="left" w:pos="-6204"/>
              </w:tabs>
              <w:jc w:val="both"/>
              <w:rPr>
                <w:rFonts w:eastAsia="SimSun"/>
                <w:color w:val="000000" w:themeColor="text1"/>
                <w:sz w:val="20"/>
                <w:szCs w:val="20"/>
                <w:lang w:eastAsia="zh-CN"/>
              </w:rPr>
            </w:pPr>
          </w:p>
        </w:tc>
      </w:tr>
      <w:tr w:rsidR="00820E00" w:rsidRPr="00946C8A" w14:paraId="09DF40FF" w14:textId="77777777" w:rsidTr="003834BD">
        <w:tc>
          <w:tcPr>
            <w:tcW w:w="6941" w:type="dxa"/>
          </w:tcPr>
          <w:p w14:paraId="22694A5F"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площадки для мусоросборников</w:t>
            </w:r>
          </w:p>
        </w:tc>
        <w:tc>
          <w:tcPr>
            <w:tcW w:w="7619" w:type="dxa"/>
          </w:tcPr>
          <w:p w14:paraId="3C56E4F2"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xml:space="preserve">- </w:t>
            </w:r>
            <w:r w:rsidRPr="00946C8A">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946C8A">
              <w:rPr>
                <w:color w:val="000000" w:themeColor="text1"/>
                <w:sz w:val="20"/>
                <w:szCs w:val="20"/>
                <w:lang w:eastAsia="zh-CN"/>
              </w:rPr>
              <w:t>;</w:t>
            </w:r>
          </w:p>
          <w:p w14:paraId="6C99E7DC"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общее количество контейнеров не более 5 шт;</w:t>
            </w:r>
          </w:p>
          <w:p w14:paraId="6760DBDB"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946C8A" w14:paraId="703589AB" w14:textId="77777777" w:rsidTr="003834BD">
        <w:tc>
          <w:tcPr>
            <w:tcW w:w="6941" w:type="dxa"/>
          </w:tcPr>
          <w:p w14:paraId="54CD2158"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общественные туалеты, надворные уборные</w:t>
            </w:r>
          </w:p>
        </w:tc>
        <w:tc>
          <w:tcPr>
            <w:tcW w:w="7619" w:type="dxa"/>
          </w:tcPr>
          <w:p w14:paraId="5C851B56"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соседнего жилого дома не менее - 12 м;</w:t>
            </w:r>
          </w:p>
          <w:p w14:paraId="7976A16F"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xml:space="preserve">- расстояние от красной линии не менее - 10 м; </w:t>
            </w:r>
          </w:p>
          <w:p w14:paraId="571C0E71"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6A62ED46"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туалета до источника водоснабжения (колодца) – не менее 25 м.</w:t>
            </w:r>
          </w:p>
        </w:tc>
      </w:tr>
      <w:tr w:rsidR="00820E00" w:rsidRPr="00946C8A" w14:paraId="33E47A5F" w14:textId="77777777" w:rsidTr="003834BD">
        <w:tc>
          <w:tcPr>
            <w:tcW w:w="6941" w:type="dxa"/>
          </w:tcPr>
          <w:p w14:paraId="50EF4CE5"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0765DD10"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69DE698E"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14845603"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фундамента построек до фильтрующего колодца - не менее 8 м.</w:t>
            </w:r>
          </w:p>
        </w:tc>
      </w:tr>
      <w:tr w:rsidR="00820E00" w:rsidRPr="00946C8A" w14:paraId="3776A570" w14:textId="77777777" w:rsidTr="003834BD">
        <w:tc>
          <w:tcPr>
            <w:tcW w:w="6941" w:type="dxa"/>
          </w:tcPr>
          <w:p w14:paraId="5F375AB6"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699FEDE7"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границ земельного участка не менее - 1 м.</w:t>
            </w:r>
          </w:p>
        </w:tc>
      </w:tr>
      <w:tr w:rsidR="00820E00" w:rsidRPr="00946C8A" w14:paraId="6B06BCEC" w14:textId="77777777" w:rsidTr="003834BD">
        <w:tc>
          <w:tcPr>
            <w:tcW w:w="6941" w:type="dxa"/>
          </w:tcPr>
          <w:p w14:paraId="5DB59074"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приобъектные автостоянки для парковки автомобилей работников и посетителей</w:t>
            </w:r>
          </w:p>
        </w:tc>
        <w:tc>
          <w:tcPr>
            <w:tcW w:w="7619" w:type="dxa"/>
          </w:tcPr>
          <w:p w14:paraId="19739905"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p w14:paraId="02C2175B"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-требуемое количество машино-мест на одну расчетную единицу по видам использования должно быть обеспечено согласно действующим нормативам градостроительного проектирования Краснодарского края.</w:t>
            </w:r>
          </w:p>
        </w:tc>
      </w:tr>
    </w:tbl>
    <w:p w14:paraId="7C8A92C8" w14:textId="77777777" w:rsidR="00820E00" w:rsidRPr="00946C8A" w:rsidRDefault="00820E00" w:rsidP="00820E00">
      <w:pPr>
        <w:rPr>
          <w:rFonts w:cs="Times New Roman"/>
          <w:b/>
          <w:bCs/>
        </w:rPr>
      </w:pPr>
    </w:p>
    <w:p w14:paraId="6B2E0CE6" w14:textId="77777777" w:rsidR="00820E00" w:rsidRPr="00946C8A" w:rsidRDefault="00820E00" w:rsidP="00820E00">
      <w:pPr>
        <w:rPr>
          <w:rFonts w:cs="Times New Roman"/>
          <w:b/>
          <w:bCs/>
        </w:rPr>
      </w:pPr>
      <w:r w:rsidRPr="00946C8A">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DD3BEDB" w14:textId="77777777" w:rsidTr="003834BD">
        <w:trPr>
          <w:tblHeader/>
        </w:trPr>
        <w:tc>
          <w:tcPr>
            <w:tcW w:w="272" w:type="dxa"/>
          </w:tcPr>
          <w:p w14:paraId="60B1B256"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1C1384E8"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3DE6ED5"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774E9DD8"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E0A57B7"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E76233" w14:textId="77777777" w:rsidTr="003834BD">
        <w:trPr>
          <w:tblHeader/>
        </w:trPr>
        <w:tc>
          <w:tcPr>
            <w:tcW w:w="272" w:type="dxa"/>
          </w:tcPr>
          <w:p w14:paraId="0F4D93F4"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2E31BA8E"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44CE94EE"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443442E8"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23F78CF5"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0B919369" w14:textId="77777777" w:rsidTr="003834BD">
        <w:tc>
          <w:tcPr>
            <w:tcW w:w="272" w:type="dxa"/>
            <w:vMerge w:val="restart"/>
          </w:tcPr>
          <w:p w14:paraId="49AF3E81"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62FDBDFE"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B6E9F07"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1DD79CA6"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и сооружений, обеспечивающих поставку воды, тепла, </w:t>
            </w:r>
            <w:r w:rsidRPr="00E014FB">
              <w:rPr>
                <w:rFonts w:eastAsia="Tahoma" w:cs="Times New Roman"/>
                <w:color w:val="000000"/>
                <w:sz w:val="20"/>
                <w:szCs w:val="20"/>
              </w:rPr>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3A13C42"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 кв.м.</w:t>
            </w:r>
          </w:p>
        </w:tc>
      </w:tr>
      <w:tr w:rsidR="00820E00" w:rsidRPr="00E014FB" w14:paraId="0BF744BE" w14:textId="77777777" w:rsidTr="003834BD">
        <w:tc>
          <w:tcPr>
            <w:tcW w:w="272" w:type="dxa"/>
            <w:vMerge/>
          </w:tcPr>
          <w:p w14:paraId="6AD0D81E" w14:textId="77777777" w:rsidR="00820E00" w:rsidRPr="00E014FB" w:rsidRDefault="00820E00" w:rsidP="003834BD">
            <w:pPr>
              <w:rPr>
                <w:rFonts w:cs="Times New Roman"/>
              </w:rPr>
            </w:pPr>
          </w:p>
        </w:tc>
        <w:tc>
          <w:tcPr>
            <w:tcW w:w="1903" w:type="dxa"/>
            <w:vMerge/>
          </w:tcPr>
          <w:p w14:paraId="68FFE0D8" w14:textId="77777777" w:rsidR="00820E00" w:rsidRPr="00E014FB" w:rsidRDefault="00820E00" w:rsidP="003834BD">
            <w:pPr>
              <w:rPr>
                <w:rFonts w:cs="Times New Roman"/>
              </w:rPr>
            </w:pPr>
          </w:p>
        </w:tc>
        <w:tc>
          <w:tcPr>
            <w:tcW w:w="1224" w:type="dxa"/>
            <w:vMerge/>
          </w:tcPr>
          <w:p w14:paraId="3B61B8AD" w14:textId="77777777" w:rsidR="00820E00" w:rsidRPr="00E014FB" w:rsidRDefault="00820E00" w:rsidP="003834BD">
            <w:pPr>
              <w:rPr>
                <w:rFonts w:cs="Times New Roman"/>
              </w:rPr>
            </w:pPr>
          </w:p>
        </w:tc>
        <w:tc>
          <w:tcPr>
            <w:tcW w:w="4080" w:type="dxa"/>
            <w:vMerge/>
          </w:tcPr>
          <w:p w14:paraId="2EF6A881" w14:textId="77777777" w:rsidR="00820E00" w:rsidRPr="00E014FB" w:rsidRDefault="00820E00" w:rsidP="003834BD">
            <w:pPr>
              <w:rPr>
                <w:rFonts w:cs="Times New Roman"/>
              </w:rPr>
            </w:pPr>
          </w:p>
        </w:tc>
        <w:tc>
          <w:tcPr>
            <w:tcW w:w="6800" w:type="dxa"/>
          </w:tcPr>
          <w:p w14:paraId="47AB26A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FC2A8A0" w14:textId="77777777" w:rsidTr="003834BD">
        <w:tc>
          <w:tcPr>
            <w:tcW w:w="272" w:type="dxa"/>
            <w:vMerge/>
          </w:tcPr>
          <w:p w14:paraId="2814DF9A" w14:textId="77777777" w:rsidR="00820E00" w:rsidRPr="00E014FB" w:rsidRDefault="00820E00" w:rsidP="003834BD">
            <w:pPr>
              <w:rPr>
                <w:rFonts w:cs="Times New Roman"/>
              </w:rPr>
            </w:pPr>
          </w:p>
        </w:tc>
        <w:tc>
          <w:tcPr>
            <w:tcW w:w="1903" w:type="dxa"/>
            <w:vMerge/>
          </w:tcPr>
          <w:p w14:paraId="43D2E1B9" w14:textId="77777777" w:rsidR="00820E00" w:rsidRPr="00E014FB" w:rsidRDefault="00820E00" w:rsidP="003834BD">
            <w:pPr>
              <w:rPr>
                <w:rFonts w:cs="Times New Roman"/>
              </w:rPr>
            </w:pPr>
          </w:p>
        </w:tc>
        <w:tc>
          <w:tcPr>
            <w:tcW w:w="1224" w:type="dxa"/>
            <w:vMerge/>
          </w:tcPr>
          <w:p w14:paraId="0C2A5AB0" w14:textId="77777777" w:rsidR="00820E00" w:rsidRPr="00E014FB" w:rsidRDefault="00820E00" w:rsidP="003834BD">
            <w:pPr>
              <w:rPr>
                <w:rFonts w:cs="Times New Roman"/>
              </w:rPr>
            </w:pPr>
          </w:p>
        </w:tc>
        <w:tc>
          <w:tcPr>
            <w:tcW w:w="4080" w:type="dxa"/>
            <w:vMerge/>
          </w:tcPr>
          <w:p w14:paraId="4FE5DBAB" w14:textId="77777777" w:rsidR="00820E00" w:rsidRPr="00E014FB" w:rsidRDefault="00820E00" w:rsidP="003834BD">
            <w:pPr>
              <w:rPr>
                <w:rFonts w:cs="Times New Roman"/>
              </w:rPr>
            </w:pPr>
          </w:p>
        </w:tc>
        <w:tc>
          <w:tcPr>
            <w:tcW w:w="6800" w:type="dxa"/>
          </w:tcPr>
          <w:p w14:paraId="4028FEC5"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E5ECD90" w14:textId="77777777" w:rsidTr="003834BD">
        <w:tc>
          <w:tcPr>
            <w:tcW w:w="272" w:type="dxa"/>
            <w:vMerge/>
          </w:tcPr>
          <w:p w14:paraId="69CBF2E4" w14:textId="77777777" w:rsidR="00820E00" w:rsidRPr="00E014FB" w:rsidRDefault="00820E00" w:rsidP="003834BD">
            <w:pPr>
              <w:rPr>
                <w:rFonts w:cs="Times New Roman"/>
              </w:rPr>
            </w:pPr>
          </w:p>
        </w:tc>
        <w:tc>
          <w:tcPr>
            <w:tcW w:w="1903" w:type="dxa"/>
            <w:vMerge/>
          </w:tcPr>
          <w:p w14:paraId="5031FCE7" w14:textId="77777777" w:rsidR="00820E00" w:rsidRPr="00E014FB" w:rsidRDefault="00820E00" w:rsidP="003834BD">
            <w:pPr>
              <w:rPr>
                <w:rFonts w:cs="Times New Roman"/>
              </w:rPr>
            </w:pPr>
          </w:p>
        </w:tc>
        <w:tc>
          <w:tcPr>
            <w:tcW w:w="1224" w:type="dxa"/>
            <w:vMerge/>
          </w:tcPr>
          <w:p w14:paraId="28C00F39" w14:textId="77777777" w:rsidR="00820E00" w:rsidRPr="00E014FB" w:rsidRDefault="00820E00" w:rsidP="003834BD">
            <w:pPr>
              <w:rPr>
                <w:rFonts w:cs="Times New Roman"/>
              </w:rPr>
            </w:pPr>
          </w:p>
        </w:tc>
        <w:tc>
          <w:tcPr>
            <w:tcW w:w="4080" w:type="dxa"/>
            <w:vMerge/>
          </w:tcPr>
          <w:p w14:paraId="6B14C75C" w14:textId="77777777" w:rsidR="00820E00" w:rsidRPr="00E014FB" w:rsidRDefault="00820E00" w:rsidP="003834BD">
            <w:pPr>
              <w:rPr>
                <w:rFonts w:cs="Times New Roman"/>
              </w:rPr>
            </w:pPr>
          </w:p>
        </w:tc>
        <w:tc>
          <w:tcPr>
            <w:tcW w:w="6800" w:type="dxa"/>
          </w:tcPr>
          <w:p w14:paraId="17310378"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7780F73" w14:textId="77777777" w:rsidTr="003834BD">
        <w:tc>
          <w:tcPr>
            <w:tcW w:w="272" w:type="dxa"/>
            <w:vMerge/>
          </w:tcPr>
          <w:p w14:paraId="2600E548" w14:textId="77777777" w:rsidR="00820E00" w:rsidRPr="00E014FB" w:rsidRDefault="00820E00" w:rsidP="003834BD">
            <w:pPr>
              <w:rPr>
                <w:rFonts w:cs="Times New Roman"/>
              </w:rPr>
            </w:pPr>
          </w:p>
        </w:tc>
        <w:tc>
          <w:tcPr>
            <w:tcW w:w="1903" w:type="dxa"/>
            <w:vMerge/>
          </w:tcPr>
          <w:p w14:paraId="0B68B814" w14:textId="77777777" w:rsidR="00820E00" w:rsidRPr="00E014FB" w:rsidRDefault="00820E00" w:rsidP="003834BD">
            <w:pPr>
              <w:rPr>
                <w:rFonts w:cs="Times New Roman"/>
              </w:rPr>
            </w:pPr>
          </w:p>
        </w:tc>
        <w:tc>
          <w:tcPr>
            <w:tcW w:w="1224" w:type="dxa"/>
            <w:vMerge/>
          </w:tcPr>
          <w:p w14:paraId="4B6A7E3A" w14:textId="77777777" w:rsidR="00820E00" w:rsidRPr="00E014FB" w:rsidRDefault="00820E00" w:rsidP="003834BD">
            <w:pPr>
              <w:rPr>
                <w:rFonts w:cs="Times New Roman"/>
              </w:rPr>
            </w:pPr>
          </w:p>
        </w:tc>
        <w:tc>
          <w:tcPr>
            <w:tcW w:w="4080" w:type="dxa"/>
            <w:vMerge/>
          </w:tcPr>
          <w:p w14:paraId="4F79624B" w14:textId="77777777" w:rsidR="00820E00" w:rsidRPr="00E014FB" w:rsidRDefault="00820E00" w:rsidP="003834BD">
            <w:pPr>
              <w:rPr>
                <w:rFonts w:cs="Times New Roman"/>
              </w:rPr>
            </w:pPr>
          </w:p>
        </w:tc>
        <w:tc>
          <w:tcPr>
            <w:tcW w:w="6800" w:type="dxa"/>
          </w:tcPr>
          <w:p w14:paraId="7EBCAE4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A32C2F5" w14:textId="77777777" w:rsidTr="003834BD">
        <w:tc>
          <w:tcPr>
            <w:tcW w:w="272" w:type="dxa"/>
            <w:vMerge/>
          </w:tcPr>
          <w:p w14:paraId="43F58745" w14:textId="77777777" w:rsidR="00820E00" w:rsidRPr="00E014FB" w:rsidRDefault="00820E00" w:rsidP="003834BD">
            <w:pPr>
              <w:rPr>
                <w:rFonts w:cs="Times New Roman"/>
              </w:rPr>
            </w:pPr>
          </w:p>
        </w:tc>
        <w:tc>
          <w:tcPr>
            <w:tcW w:w="1903" w:type="dxa"/>
            <w:vMerge/>
          </w:tcPr>
          <w:p w14:paraId="3D532966" w14:textId="77777777" w:rsidR="00820E00" w:rsidRPr="00E014FB" w:rsidRDefault="00820E00" w:rsidP="003834BD">
            <w:pPr>
              <w:rPr>
                <w:rFonts w:cs="Times New Roman"/>
              </w:rPr>
            </w:pPr>
          </w:p>
        </w:tc>
        <w:tc>
          <w:tcPr>
            <w:tcW w:w="1224" w:type="dxa"/>
            <w:vMerge/>
          </w:tcPr>
          <w:p w14:paraId="3A6804E6" w14:textId="77777777" w:rsidR="00820E00" w:rsidRPr="00E014FB" w:rsidRDefault="00820E00" w:rsidP="003834BD">
            <w:pPr>
              <w:rPr>
                <w:rFonts w:cs="Times New Roman"/>
              </w:rPr>
            </w:pPr>
          </w:p>
        </w:tc>
        <w:tc>
          <w:tcPr>
            <w:tcW w:w="4080" w:type="dxa"/>
            <w:vMerge/>
          </w:tcPr>
          <w:p w14:paraId="4390B309" w14:textId="77777777" w:rsidR="00820E00" w:rsidRPr="00E014FB" w:rsidRDefault="00820E00" w:rsidP="003834BD">
            <w:pPr>
              <w:rPr>
                <w:rFonts w:cs="Times New Roman"/>
              </w:rPr>
            </w:pPr>
          </w:p>
        </w:tc>
        <w:tc>
          <w:tcPr>
            <w:tcW w:w="6800" w:type="dxa"/>
          </w:tcPr>
          <w:p w14:paraId="2131450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237A0BD9" w14:textId="77777777" w:rsidTr="003834BD">
        <w:tc>
          <w:tcPr>
            <w:tcW w:w="272" w:type="dxa"/>
            <w:vMerge/>
          </w:tcPr>
          <w:p w14:paraId="086E3CE6" w14:textId="77777777" w:rsidR="00820E00" w:rsidRPr="00E014FB" w:rsidRDefault="00820E00" w:rsidP="003834BD">
            <w:pPr>
              <w:rPr>
                <w:rFonts w:cs="Times New Roman"/>
              </w:rPr>
            </w:pPr>
          </w:p>
        </w:tc>
        <w:tc>
          <w:tcPr>
            <w:tcW w:w="1903" w:type="dxa"/>
            <w:vMerge/>
          </w:tcPr>
          <w:p w14:paraId="0822FBD4" w14:textId="77777777" w:rsidR="00820E00" w:rsidRPr="00E014FB" w:rsidRDefault="00820E00" w:rsidP="003834BD">
            <w:pPr>
              <w:rPr>
                <w:rFonts w:cs="Times New Roman"/>
              </w:rPr>
            </w:pPr>
          </w:p>
        </w:tc>
        <w:tc>
          <w:tcPr>
            <w:tcW w:w="1224" w:type="dxa"/>
            <w:vMerge/>
          </w:tcPr>
          <w:p w14:paraId="4123B74D" w14:textId="77777777" w:rsidR="00820E00" w:rsidRPr="00E014FB" w:rsidRDefault="00820E00" w:rsidP="003834BD">
            <w:pPr>
              <w:rPr>
                <w:rFonts w:cs="Times New Roman"/>
              </w:rPr>
            </w:pPr>
          </w:p>
        </w:tc>
        <w:tc>
          <w:tcPr>
            <w:tcW w:w="4080" w:type="dxa"/>
            <w:vMerge/>
          </w:tcPr>
          <w:p w14:paraId="123BE329" w14:textId="77777777" w:rsidR="00820E00" w:rsidRPr="00E014FB" w:rsidRDefault="00820E00" w:rsidP="003834BD">
            <w:pPr>
              <w:rPr>
                <w:rFonts w:cs="Times New Roman"/>
              </w:rPr>
            </w:pPr>
          </w:p>
        </w:tc>
        <w:tc>
          <w:tcPr>
            <w:tcW w:w="6800" w:type="dxa"/>
          </w:tcPr>
          <w:p w14:paraId="1E865BB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50D75AA" w14:textId="77777777" w:rsidTr="003834BD">
        <w:tc>
          <w:tcPr>
            <w:tcW w:w="272" w:type="dxa"/>
            <w:vMerge/>
          </w:tcPr>
          <w:p w14:paraId="1C25416D" w14:textId="77777777" w:rsidR="00820E00" w:rsidRPr="00E014FB" w:rsidRDefault="00820E00" w:rsidP="003834BD">
            <w:pPr>
              <w:rPr>
                <w:rFonts w:cs="Times New Roman"/>
              </w:rPr>
            </w:pPr>
          </w:p>
        </w:tc>
        <w:tc>
          <w:tcPr>
            <w:tcW w:w="1903" w:type="dxa"/>
            <w:vMerge/>
          </w:tcPr>
          <w:p w14:paraId="5C4BB1E9" w14:textId="77777777" w:rsidR="00820E00" w:rsidRPr="00E014FB" w:rsidRDefault="00820E00" w:rsidP="003834BD">
            <w:pPr>
              <w:rPr>
                <w:rFonts w:cs="Times New Roman"/>
              </w:rPr>
            </w:pPr>
          </w:p>
        </w:tc>
        <w:tc>
          <w:tcPr>
            <w:tcW w:w="1224" w:type="dxa"/>
            <w:vMerge/>
          </w:tcPr>
          <w:p w14:paraId="5EF52424" w14:textId="77777777" w:rsidR="00820E00" w:rsidRPr="00E014FB" w:rsidRDefault="00820E00" w:rsidP="003834BD">
            <w:pPr>
              <w:rPr>
                <w:rFonts w:cs="Times New Roman"/>
              </w:rPr>
            </w:pPr>
          </w:p>
        </w:tc>
        <w:tc>
          <w:tcPr>
            <w:tcW w:w="4080" w:type="dxa"/>
            <w:vMerge/>
          </w:tcPr>
          <w:p w14:paraId="7D785383" w14:textId="77777777" w:rsidR="00820E00" w:rsidRPr="00E014FB" w:rsidRDefault="00820E00" w:rsidP="003834BD">
            <w:pPr>
              <w:rPr>
                <w:rFonts w:cs="Times New Roman"/>
              </w:rPr>
            </w:pPr>
          </w:p>
        </w:tc>
        <w:tc>
          <w:tcPr>
            <w:tcW w:w="6800" w:type="dxa"/>
          </w:tcPr>
          <w:p w14:paraId="0C28D203"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E70E10F" w14:textId="77777777" w:rsidTr="003834BD">
        <w:tc>
          <w:tcPr>
            <w:tcW w:w="272" w:type="dxa"/>
            <w:vMerge/>
          </w:tcPr>
          <w:p w14:paraId="4067B38E" w14:textId="77777777" w:rsidR="00820E00" w:rsidRPr="00E014FB" w:rsidRDefault="00820E00" w:rsidP="003834BD">
            <w:pPr>
              <w:rPr>
                <w:rFonts w:cs="Times New Roman"/>
              </w:rPr>
            </w:pPr>
          </w:p>
        </w:tc>
        <w:tc>
          <w:tcPr>
            <w:tcW w:w="1903" w:type="dxa"/>
            <w:vMerge/>
          </w:tcPr>
          <w:p w14:paraId="65601C49" w14:textId="77777777" w:rsidR="00820E00" w:rsidRPr="00E014FB" w:rsidRDefault="00820E00" w:rsidP="003834BD">
            <w:pPr>
              <w:rPr>
                <w:rFonts w:cs="Times New Roman"/>
              </w:rPr>
            </w:pPr>
          </w:p>
        </w:tc>
        <w:tc>
          <w:tcPr>
            <w:tcW w:w="1224" w:type="dxa"/>
            <w:vMerge/>
          </w:tcPr>
          <w:p w14:paraId="332A0439" w14:textId="77777777" w:rsidR="00820E00" w:rsidRPr="00E014FB" w:rsidRDefault="00820E00" w:rsidP="003834BD">
            <w:pPr>
              <w:rPr>
                <w:rFonts w:cs="Times New Roman"/>
              </w:rPr>
            </w:pPr>
          </w:p>
        </w:tc>
        <w:tc>
          <w:tcPr>
            <w:tcW w:w="4080" w:type="dxa"/>
            <w:vMerge/>
          </w:tcPr>
          <w:p w14:paraId="6DF0C12A" w14:textId="77777777" w:rsidR="00820E00" w:rsidRPr="00E014FB" w:rsidRDefault="00820E00" w:rsidP="003834BD">
            <w:pPr>
              <w:rPr>
                <w:rFonts w:cs="Times New Roman"/>
              </w:rPr>
            </w:pPr>
          </w:p>
        </w:tc>
        <w:tc>
          <w:tcPr>
            <w:tcW w:w="6800" w:type="dxa"/>
          </w:tcPr>
          <w:p w14:paraId="482F6CE1"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AD683DB" w14:textId="77777777" w:rsidTr="003834BD">
        <w:tc>
          <w:tcPr>
            <w:tcW w:w="272" w:type="dxa"/>
            <w:vMerge/>
          </w:tcPr>
          <w:p w14:paraId="2B76D6D0" w14:textId="77777777" w:rsidR="00820E00" w:rsidRPr="00E014FB" w:rsidRDefault="00820E00" w:rsidP="003834BD">
            <w:pPr>
              <w:rPr>
                <w:rFonts w:cs="Times New Roman"/>
              </w:rPr>
            </w:pPr>
          </w:p>
        </w:tc>
        <w:tc>
          <w:tcPr>
            <w:tcW w:w="1903" w:type="dxa"/>
            <w:vMerge/>
          </w:tcPr>
          <w:p w14:paraId="091BC5A7" w14:textId="77777777" w:rsidR="00820E00" w:rsidRPr="00E014FB" w:rsidRDefault="00820E00" w:rsidP="003834BD">
            <w:pPr>
              <w:rPr>
                <w:rFonts w:cs="Times New Roman"/>
              </w:rPr>
            </w:pPr>
          </w:p>
        </w:tc>
        <w:tc>
          <w:tcPr>
            <w:tcW w:w="1224" w:type="dxa"/>
            <w:vMerge/>
          </w:tcPr>
          <w:p w14:paraId="097A5437" w14:textId="77777777" w:rsidR="00820E00" w:rsidRPr="00E014FB" w:rsidRDefault="00820E00" w:rsidP="003834BD">
            <w:pPr>
              <w:rPr>
                <w:rFonts w:cs="Times New Roman"/>
              </w:rPr>
            </w:pPr>
          </w:p>
        </w:tc>
        <w:tc>
          <w:tcPr>
            <w:tcW w:w="4080" w:type="dxa"/>
            <w:vMerge/>
          </w:tcPr>
          <w:p w14:paraId="34FD6C77" w14:textId="77777777" w:rsidR="00820E00" w:rsidRPr="00E014FB" w:rsidRDefault="00820E00" w:rsidP="003834BD">
            <w:pPr>
              <w:rPr>
                <w:rFonts w:cs="Times New Roman"/>
              </w:rPr>
            </w:pPr>
          </w:p>
        </w:tc>
        <w:tc>
          <w:tcPr>
            <w:tcW w:w="6800" w:type="dxa"/>
          </w:tcPr>
          <w:p w14:paraId="7936EAB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A13E62C" w14:textId="77777777" w:rsidTr="003834BD">
        <w:tc>
          <w:tcPr>
            <w:tcW w:w="272" w:type="dxa"/>
            <w:vMerge/>
          </w:tcPr>
          <w:p w14:paraId="228D56A1" w14:textId="77777777" w:rsidR="00820E00" w:rsidRPr="00E014FB" w:rsidRDefault="00820E00" w:rsidP="003834BD">
            <w:pPr>
              <w:rPr>
                <w:rFonts w:cs="Times New Roman"/>
              </w:rPr>
            </w:pPr>
          </w:p>
        </w:tc>
        <w:tc>
          <w:tcPr>
            <w:tcW w:w="1903" w:type="dxa"/>
            <w:vMerge/>
          </w:tcPr>
          <w:p w14:paraId="234131D0" w14:textId="77777777" w:rsidR="00820E00" w:rsidRPr="00E014FB" w:rsidRDefault="00820E00" w:rsidP="003834BD">
            <w:pPr>
              <w:rPr>
                <w:rFonts w:cs="Times New Roman"/>
              </w:rPr>
            </w:pPr>
          </w:p>
        </w:tc>
        <w:tc>
          <w:tcPr>
            <w:tcW w:w="1224" w:type="dxa"/>
            <w:vMerge/>
          </w:tcPr>
          <w:p w14:paraId="1720AB71" w14:textId="77777777" w:rsidR="00820E00" w:rsidRPr="00E014FB" w:rsidRDefault="00820E00" w:rsidP="003834BD">
            <w:pPr>
              <w:rPr>
                <w:rFonts w:cs="Times New Roman"/>
              </w:rPr>
            </w:pPr>
          </w:p>
        </w:tc>
        <w:tc>
          <w:tcPr>
            <w:tcW w:w="4080" w:type="dxa"/>
            <w:vMerge/>
          </w:tcPr>
          <w:p w14:paraId="5B5DCE57" w14:textId="77777777" w:rsidR="00820E00" w:rsidRPr="00E014FB" w:rsidRDefault="00820E00" w:rsidP="003834BD">
            <w:pPr>
              <w:rPr>
                <w:rFonts w:cs="Times New Roman"/>
              </w:rPr>
            </w:pPr>
          </w:p>
        </w:tc>
        <w:tc>
          <w:tcPr>
            <w:tcW w:w="6800" w:type="dxa"/>
          </w:tcPr>
          <w:p w14:paraId="38C1B39A"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9786CC7" w14:textId="77777777" w:rsidTr="003834BD">
        <w:tc>
          <w:tcPr>
            <w:tcW w:w="272" w:type="dxa"/>
            <w:vMerge/>
          </w:tcPr>
          <w:p w14:paraId="68720DE8" w14:textId="77777777" w:rsidR="00820E00" w:rsidRPr="00E014FB" w:rsidRDefault="00820E00" w:rsidP="003834BD">
            <w:pPr>
              <w:rPr>
                <w:rFonts w:cs="Times New Roman"/>
              </w:rPr>
            </w:pPr>
          </w:p>
        </w:tc>
        <w:tc>
          <w:tcPr>
            <w:tcW w:w="1903" w:type="dxa"/>
            <w:vMerge/>
          </w:tcPr>
          <w:p w14:paraId="7A8C7B15" w14:textId="77777777" w:rsidR="00820E00" w:rsidRPr="00E014FB" w:rsidRDefault="00820E00" w:rsidP="003834BD">
            <w:pPr>
              <w:rPr>
                <w:rFonts w:cs="Times New Roman"/>
              </w:rPr>
            </w:pPr>
          </w:p>
        </w:tc>
        <w:tc>
          <w:tcPr>
            <w:tcW w:w="1224" w:type="dxa"/>
            <w:vMerge/>
          </w:tcPr>
          <w:p w14:paraId="7A5AD3DB" w14:textId="77777777" w:rsidR="00820E00" w:rsidRPr="00E014FB" w:rsidRDefault="00820E00" w:rsidP="003834BD">
            <w:pPr>
              <w:rPr>
                <w:rFonts w:cs="Times New Roman"/>
              </w:rPr>
            </w:pPr>
          </w:p>
        </w:tc>
        <w:tc>
          <w:tcPr>
            <w:tcW w:w="4080" w:type="dxa"/>
            <w:vMerge/>
          </w:tcPr>
          <w:p w14:paraId="097E62E3" w14:textId="77777777" w:rsidR="00820E00" w:rsidRPr="00E014FB" w:rsidRDefault="00820E00" w:rsidP="003834BD">
            <w:pPr>
              <w:rPr>
                <w:rFonts w:cs="Times New Roman"/>
              </w:rPr>
            </w:pPr>
          </w:p>
        </w:tc>
        <w:tc>
          <w:tcPr>
            <w:tcW w:w="6800" w:type="dxa"/>
          </w:tcPr>
          <w:p w14:paraId="50A44859"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4A438E9" w14:textId="77777777" w:rsidTr="003834BD">
        <w:tc>
          <w:tcPr>
            <w:tcW w:w="272" w:type="dxa"/>
            <w:vMerge/>
          </w:tcPr>
          <w:p w14:paraId="2BF1DE18" w14:textId="77777777" w:rsidR="00820E00" w:rsidRPr="00E014FB" w:rsidRDefault="00820E00" w:rsidP="003834BD">
            <w:pPr>
              <w:rPr>
                <w:rFonts w:cs="Times New Roman"/>
              </w:rPr>
            </w:pPr>
          </w:p>
        </w:tc>
        <w:tc>
          <w:tcPr>
            <w:tcW w:w="1903" w:type="dxa"/>
            <w:vMerge/>
          </w:tcPr>
          <w:p w14:paraId="78E2035A" w14:textId="77777777" w:rsidR="00820E00" w:rsidRPr="00E014FB" w:rsidRDefault="00820E00" w:rsidP="003834BD">
            <w:pPr>
              <w:rPr>
                <w:rFonts w:cs="Times New Roman"/>
              </w:rPr>
            </w:pPr>
          </w:p>
        </w:tc>
        <w:tc>
          <w:tcPr>
            <w:tcW w:w="1224" w:type="dxa"/>
            <w:vMerge/>
          </w:tcPr>
          <w:p w14:paraId="11A77C39" w14:textId="77777777" w:rsidR="00820E00" w:rsidRPr="00E014FB" w:rsidRDefault="00820E00" w:rsidP="003834BD">
            <w:pPr>
              <w:rPr>
                <w:rFonts w:cs="Times New Roman"/>
              </w:rPr>
            </w:pPr>
          </w:p>
        </w:tc>
        <w:tc>
          <w:tcPr>
            <w:tcW w:w="4080" w:type="dxa"/>
            <w:vMerge/>
          </w:tcPr>
          <w:p w14:paraId="6155592B" w14:textId="77777777" w:rsidR="00820E00" w:rsidRPr="00E014FB" w:rsidRDefault="00820E00" w:rsidP="003834BD">
            <w:pPr>
              <w:rPr>
                <w:rFonts w:cs="Times New Roman"/>
              </w:rPr>
            </w:pPr>
          </w:p>
        </w:tc>
        <w:tc>
          <w:tcPr>
            <w:tcW w:w="6800" w:type="dxa"/>
          </w:tcPr>
          <w:p w14:paraId="224AA4E2"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F309B8D" w14:textId="77777777" w:rsidTr="003834BD">
        <w:tc>
          <w:tcPr>
            <w:tcW w:w="272" w:type="dxa"/>
            <w:vMerge w:val="restart"/>
          </w:tcPr>
          <w:p w14:paraId="4B280F12"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5AD709DE"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06A26BCF" w14:textId="77777777" w:rsidR="00820E00" w:rsidRPr="00E014FB" w:rsidRDefault="00820E00" w:rsidP="003834BD">
            <w:pPr>
              <w:rPr>
                <w:rFonts w:cs="Times New Roman"/>
              </w:rPr>
            </w:pPr>
            <w:r w:rsidRPr="00E014FB">
              <w:rPr>
                <w:rFonts w:eastAsia="Tahoma" w:cs="Times New Roman"/>
                <w:color w:val="000000"/>
                <w:sz w:val="20"/>
                <w:szCs w:val="20"/>
              </w:rPr>
              <w:t>3.7.1</w:t>
            </w:r>
          </w:p>
        </w:tc>
        <w:tc>
          <w:tcPr>
            <w:tcW w:w="4080" w:type="dxa"/>
            <w:vMerge w:val="restart"/>
          </w:tcPr>
          <w:p w14:paraId="200E95BB"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A92DCE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1F5A41C8" w14:textId="77777777" w:rsidTr="003834BD">
        <w:tc>
          <w:tcPr>
            <w:tcW w:w="272" w:type="dxa"/>
            <w:vMerge/>
          </w:tcPr>
          <w:p w14:paraId="26CC34B5" w14:textId="77777777" w:rsidR="00820E00" w:rsidRPr="00E014FB" w:rsidRDefault="00820E00" w:rsidP="003834BD">
            <w:pPr>
              <w:rPr>
                <w:rFonts w:cs="Times New Roman"/>
              </w:rPr>
            </w:pPr>
          </w:p>
        </w:tc>
        <w:tc>
          <w:tcPr>
            <w:tcW w:w="1903" w:type="dxa"/>
            <w:vMerge/>
          </w:tcPr>
          <w:p w14:paraId="030EDE59" w14:textId="77777777" w:rsidR="00820E00" w:rsidRPr="00E014FB" w:rsidRDefault="00820E00" w:rsidP="003834BD">
            <w:pPr>
              <w:rPr>
                <w:rFonts w:cs="Times New Roman"/>
              </w:rPr>
            </w:pPr>
          </w:p>
        </w:tc>
        <w:tc>
          <w:tcPr>
            <w:tcW w:w="1224" w:type="dxa"/>
            <w:vMerge/>
          </w:tcPr>
          <w:p w14:paraId="6C74A098" w14:textId="77777777" w:rsidR="00820E00" w:rsidRPr="00E014FB" w:rsidRDefault="00820E00" w:rsidP="003834BD">
            <w:pPr>
              <w:rPr>
                <w:rFonts w:cs="Times New Roman"/>
              </w:rPr>
            </w:pPr>
          </w:p>
        </w:tc>
        <w:tc>
          <w:tcPr>
            <w:tcW w:w="4080" w:type="dxa"/>
            <w:vMerge/>
          </w:tcPr>
          <w:p w14:paraId="5141E420" w14:textId="77777777" w:rsidR="00820E00" w:rsidRPr="00E014FB" w:rsidRDefault="00820E00" w:rsidP="003834BD">
            <w:pPr>
              <w:rPr>
                <w:rFonts w:cs="Times New Roman"/>
              </w:rPr>
            </w:pPr>
          </w:p>
        </w:tc>
        <w:tc>
          <w:tcPr>
            <w:tcW w:w="6800" w:type="dxa"/>
          </w:tcPr>
          <w:p w14:paraId="67D9889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0214FA3" w14:textId="77777777" w:rsidTr="003834BD">
        <w:tc>
          <w:tcPr>
            <w:tcW w:w="272" w:type="dxa"/>
            <w:vMerge/>
          </w:tcPr>
          <w:p w14:paraId="649A5438" w14:textId="77777777" w:rsidR="00820E00" w:rsidRPr="00E014FB" w:rsidRDefault="00820E00" w:rsidP="003834BD">
            <w:pPr>
              <w:rPr>
                <w:rFonts w:cs="Times New Roman"/>
              </w:rPr>
            </w:pPr>
          </w:p>
        </w:tc>
        <w:tc>
          <w:tcPr>
            <w:tcW w:w="1903" w:type="dxa"/>
            <w:vMerge/>
          </w:tcPr>
          <w:p w14:paraId="0F9DDBE3" w14:textId="77777777" w:rsidR="00820E00" w:rsidRPr="00E014FB" w:rsidRDefault="00820E00" w:rsidP="003834BD">
            <w:pPr>
              <w:rPr>
                <w:rFonts w:cs="Times New Roman"/>
              </w:rPr>
            </w:pPr>
          </w:p>
        </w:tc>
        <w:tc>
          <w:tcPr>
            <w:tcW w:w="1224" w:type="dxa"/>
            <w:vMerge/>
          </w:tcPr>
          <w:p w14:paraId="36094A63" w14:textId="77777777" w:rsidR="00820E00" w:rsidRPr="00E014FB" w:rsidRDefault="00820E00" w:rsidP="003834BD">
            <w:pPr>
              <w:rPr>
                <w:rFonts w:cs="Times New Roman"/>
              </w:rPr>
            </w:pPr>
          </w:p>
        </w:tc>
        <w:tc>
          <w:tcPr>
            <w:tcW w:w="4080" w:type="dxa"/>
            <w:vMerge/>
          </w:tcPr>
          <w:p w14:paraId="1D779747" w14:textId="77777777" w:rsidR="00820E00" w:rsidRPr="00E014FB" w:rsidRDefault="00820E00" w:rsidP="003834BD">
            <w:pPr>
              <w:rPr>
                <w:rFonts w:cs="Times New Roman"/>
              </w:rPr>
            </w:pPr>
          </w:p>
        </w:tc>
        <w:tc>
          <w:tcPr>
            <w:tcW w:w="6800" w:type="dxa"/>
          </w:tcPr>
          <w:p w14:paraId="0FF33412"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2598709" w14:textId="77777777" w:rsidTr="003834BD">
        <w:tc>
          <w:tcPr>
            <w:tcW w:w="272" w:type="dxa"/>
            <w:vMerge/>
          </w:tcPr>
          <w:p w14:paraId="18F8E36E" w14:textId="77777777" w:rsidR="00820E00" w:rsidRPr="00E014FB" w:rsidRDefault="00820E00" w:rsidP="003834BD">
            <w:pPr>
              <w:rPr>
                <w:rFonts w:cs="Times New Roman"/>
              </w:rPr>
            </w:pPr>
          </w:p>
        </w:tc>
        <w:tc>
          <w:tcPr>
            <w:tcW w:w="1903" w:type="dxa"/>
            <w:vMerge/>
          </w:tcPr>
          <w:p w14:paraId="1F39A3D1" w14:textId="77777777" w:rsidR="00820E00" w:rsidRPr="00E014FB" w:rsidRDefault="00820E00" w:rsidP="003834BD">
            <w:pPr>
              <w:rPr>
                <w:rFonts w:cs="Times New Roman"/>
              </w:rPr>
            </w:pPr>
          </w:p>
        </w:tc>
        <w:tc>
          <w:tcPr>
            <w:tcW w:w="1224" w:type="dxa"/>
            <w:vMerge/>
          </w:tcPr>
          <w:p w14:paraId="014E5B42" w14:textId="77777777" w:rsidR="00820E00" w:rsidRPr="00E014FB" w:rsidRDefault="00820E00" w:rsidP="003834BD">
            <w:pPr>
              <w:rPr>
                <w:rFonts w:cs="Times New Roman"/>
              </w:rPr>
            </w:pPr>
          </w:p>
        </w:tc>
        <w:tc>
          <w:tcPr>
            <w:tcW w:w="4080" w:type="dxa"/>
            <w:vMerge/>
          </w:tcPr>
          <w:p w14:paraId="360F9FDC" w14:textId="77777777" w:rsidR="00820E00" w:rsidRPr="00E014FB" w:rsidRDefault="00820E00" w:rsidP="003834BD">
            <w:pPr>
              <w:rPr>
                <w:rFonts w:cs="Times New Roman"/>
              </w:rPr>
            </w:pPr>
          </w:p>
        </w:tc>
        <w:tc>
          <w:tcPr>
            <w:tcW w:w="6800" w:type="dxa"/>
          </w:tcPr>
          <w:p w14:paraId="10748D33"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202CCD" w14:textId="77777777" w:rsidTr="003834BD">
        <w:tc>
          <w:tcPr>
            <w:tcW w:w="272" w:type="dxa"/>
            <w:vMerge/>
          </w:tcPr>
          <w:p w14:paraId="1F9E563D" w14:textId="77777777" w:rsidR="00820E00" w:rsidRPr="00E014FB" w:rsidRDefault="00820E00" w:rsidP="003834BD">
            <w:pPr>
              <w:rPr>
                <w:rFonts w:cs="Times New Roman"/>
              </w:rPr>
            </w:pPr>
          </w:p>
        </w:tc>
        <w:tc>
          <w:tcPr>
            <w:tcW w:w="1903" w:type="dxa"/>
            <w:vMerge/>
          </w:tcPr>
          <w:p w14:paraId="185F2034" w14:textId="77777777" w:rsidR="00820E00" w:rsidRPr="00E014FB" w:rsidRDefault="00820E00" w:rsidP="003834BD">
            <w:pPr>
              <w:rPr>
                <w:rFonts w:cs="Times New Roman"/>
              </w:rPr>
            </w:pPr>
          </w:p>
        </w:tc>
        <w:tc>
          <w:tcPr>
            <w:tcW w:w="1224" w:type="dxa"/>
            <w:vMerge/>
          </w:tcPr>
          <w:p w14:paraId="14632DA8" w14:textId="77777777" w:rsidR="00820E00" w:rsidRPr="00E014FB" w:rsidRDefault="00820E00" w:rsidP="003834BD">
            <w:pPr>
              <w:rPr>
                <w:rFonts w:cs="Times New Roman"/>
              </w:rPr>
            </w:pPr>
          </w:p>
        </w:tc>
        <w:tc>
          <w:tcPr>
            <w:tcW w:w="4080" w:type="dxa"/>
            <w:vMerge/>
          </w:tcPr>
          <w:p w14:paraId="3BDB3370" w14:textId="77777777" w:rsidR="00820E00" w:rsidRPr="00E014FB" w:rsidRDefault="00820E00" w:rsidP="003834BD">
            <w:pPr>
              <w:rPr>
                <w:rFonts w:cs="Times New Roman"/>
              </w:rPr>
            </w:pPr>
          </w:p>
        </w:tc>
        <w:tc>
          <w:tcPr>
            <w:tcW w:w="6800" w:type="dxa"/>
          </w:tcPr>
          <w:p w14:paraId="63512C5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23CE990" w14:textId="77777777" w:rsidTr="003834BD">
        <w:tc>
          <w:tcPr>
            <w:tcW w:w="272" w:type="dxa"/>
            <w:vMerge/>
          </w:tcPr>
          <w:p w14:paraId="39638AB7" w14:textId="77777777" w:rsidR="00820E00" w:rsidRPr="00E014FB" w:rsidRDefault="00820E00" w:rsidP="003834BD">
            <w:pPr>
              <w:rPr>
                <w:rFonts w:cs="Times New Roman"/>
              </w:rPr>
            </w:pPr>
          </w:p>
        </w:tc>
        <w:tc>
          <w:tcPr>
            <w:tcW w:w="1903" w:type="dxa"/>
            <w:vMerge/>
          </w:tcPr>
          <w:p w14:paraId="3ACD6AF1" w14:textId="77777777" w:rsidR="00820E00" w:rsidRPr="00E014FB" w:rsidRDefault="00820E00" w:rsidP="003834BD">
            <w:pPr>
              <w:rPr>
                <w:rFonts w:cs="Times New Roman"/>
              </w:rPr>
            </w:pPr>
          </w:p>
        </w:tc>
        <w:tc>
          <w:tcPr>
            <w:tcW w:w="1224" w:type="dxa"/>
            <w:vMerge/>
          </w:tcPr>
          <w:p w14:paraId="758C7EEE" w14:textId="77777777" w:rsidR="00820E00" w:rsidRPr="00E014FB" w:rsidRDefault="00820E00" w:rsidP="003834BD">
            <w:pPr>
              <w:rPr>
                <w:rFonts w:cs="Times New Roman"/>
              </w:rPr>
            </w:pPr>
          </w:p>
        </w:tc>
        <w:tc>
          <w:tcPr>
            <w:tcW w:w="4080" w:type="dxa"/>
            <w:vMerge/>
          </w:tcPr>
          <w:p w14:paraId="29EE796E" w14:textId="77777777" w:rsidR="00820E00" w:rsidRPr="00E014FB" w:rsidRDefault="00820E00" w:rsidP="003834BD">
            <w:pPr>
              <w:rPr>
                <w:rFonts w:cs="Times New Roman"/>
              </w:rPr>
            </w:pPr>
          </w:p>
        </w:tc>
        <w:tc>
          <w:tcPr>
            <w:tcW w:w="6800" w:type="dxa"/>
          </w:tcPr>
          <w:p w14:paraId="3CB54C4D"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w:t>
            </w:r>
            <w:r w:rsidRPr="00E014FB">
              <w:rPr>
                <w:rFonts w:eastAsia="Tahoma" w:cs="Times New Roman"/>
                <w:color w:val="000000"/>
                <w:sz w:val="20"/>
                <w:szCs w:val="20"/>
              </w:rPr>
              <w:lastRenderedPageBreak/>
              <w:t>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F9E15AF" w14:textId="77777777" w:rsidTr="003834BD">
        <w:tc>
          <w:tcPr>
            <w:tcW w:w="272" w:type="dxa"/>
            <w:vMerge/>
          </w:tcPr>
          <w:p w14:paraId="45D8E6A5" w14:textId="77777777" w:rsidR="00820E00" w:rsidRPr="00E014FB" w:rsidRDefault="00820E00" w:rsidP="003834BD">
            <w:pPr>
              <w:rPr>
                <w:rFonts w:cs="Times New Roman"/>
              </w:rPr>
            </w:pPr>
          </w:p>
        </w:tc>
        <w:tc>
          <w:tcPr>
            <w:tcW w:w="1903" w:type="dxa"/>
            <w:vMerge/>
          </w:tcPr>
          <w:p w14:paraId="2D151DA9" w14:textId="77777777" w:rsidR="00820E00" w:rsidRPr="00E014FB" w:rsidRDefault="00820E00" w:rsidP="003834BD">
            <w:pPr>
              <w:rPr>
                <w:rFonts w:cs="Times New Roman"/>
              </w:rPr>
            </w:pPr>
          </w:p>
        </w:tc>
        <w:tc>
          <w:tcPr>
            <w:tcW w:w="1224" w:type="dxa"/>
            <w:vMerge/>
          </w:tcPr>
          <w:p w14:paraId="1E1FAE72" w14:textId="77777777" w:rsidR="00820E00" w:rsidRPr="00E014FB" w:rsidRDefault="00820E00" w:rsidP="003834BD">
            <w:pPr>
              <w:rPr>
                <w:rFonts w:cs="Times New Roman"/>
              </w:rPr>
            </w:pPr>
          </w:p>
        </w:tc>
        <w:tc>
          <w:tcPr>
            <w:tcW w:w="4080" w:type="dxa"/>
            <w:vMerge/>
          </w:tcPr>
          <w:p w14:paraId="4073FAEB" w14:textId="77777777" w:rsidR="00820E00" w:rsidRPr="00E014FB" w:rsidRDefault="00820E00" w:rsidP="003834BD">
            <w:pPr>
              <w:rPr>
                <w:rFonts w:cs="Times New Roman"/>
              </w:rPr>
            </w:pPr>
          </w:p>
        </w:tc>
        <w:tc>
          <w:tcPr>
            <w:tcW w:w="6800" w:type="dxa"/>
          </w:tcPr>
          <w:p w14:paraId="3C6DE95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416DE89" w14:textId="77777777" w:rsidTr="003834BD">
        <w:tc>
          <w:tcPr>
            <w:tcW w:w="272" w:type="dxa"/>
            <w:vMerge/>
          </w:tcPr>
          <w:p w14:paraId="4EB2BB4E" w14:textId="77777777" w:rsidR="00820E00" w:rsidRPr="00E014FB" w:rsidRDefault="00820E00" w:rsidP="003834BD">
            <w:pPr>
              <w:rPr>
                <w:rFonts w:cs="Times New Roman"/>
              </w:rPr>
            </w:pPr>
          </w:p>
        </w:tc>
        <w:tc>
          <w:tcPr>
            <w:tcW w:w="1903" w:type="dxa"/>
            <w:vMerge/>
          </w:tcPr>
          <w:p w14:paraId="39C88C48" w14:textId="77777777" w:rsidR="00820E00" w:rsidRPr="00E014FB" w:rsidRDefault="00820E00" w:rsidP="003834BD">
            <w:pPr>
              <w:rPr>
                <w:rFonts w:cs="Times New Roman"/>
              </w:rPr>
            </w:pPr>
          </w:p>
        </w:tc>
        <w:tc>
          <w:tcPr>
            <w:tcW w:w="1224" w:type="dxa"/>
            <w:vMerge/>
          </w:tcPr>
          <w:p w14:paraId="5DBA840A" w14:textId="77777777" w:rsidR="00820E00" w:rsidRPr="00E014FB" w:rsidRDefault="00820E00" w:rsidP="003834BD">
            <w:pPr>
              <w:rPr>
                <w:rFonts w:cs="Times New Roman"/>
              </w:rPr>
            </w:pPr>
          </w:p>
        </w:tc>
        <w:tc>
          <w:tcPr>
            <w:tcW w:w="4080" w:type="dxa"/>
            <w:vMerge/>
          </w:tcPr>
          <w:p w14:paraId="57686453" w14:textId="77777777" w:rsidR="00820E00" w:rsidRPr="00E014FB" w:rsidRDefault="00820E00" w:rsidP="003834BD">
            <w:pPr>
              <w:rPr>
                <w:rFonts w:cs="Times New Roman"/>
              </w:rPr>
            </w:pPr>
          </w:p>
        </w:tc>
        <w:tc>
          <w:tcPr>
            <w:tcW w:w="6800" w:type="dxa"/>
          </w:tcPr>
          <w:p w14:paraId="5ADDA52F"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4C05DDD" w14:textId="77777777" w:rsidTr="003834BD">
        <w:tc>
          <w:tcPr>
            <w:tcW w:w="272" w:type="dxa"/>
            <w:vMerge/>
          </w:tcPr>
          <w:p w14:paraId="7C63D4CE" w14:textId="77777777" w:rsidR="00820E00" w:rsidRPr="00E014FB" w:rsidRDefault="00820E00" w:rsidP="003834BD">
            <w:pPr>
              <w:rPr>
                <w:rFonts w:cs="Times New Roman"/>
              </w:rPr>
            </w:pPr>
          </w:p>
        </w:tc>
        <w:tc>
          <w:tcPr>
            <w:tcW w:w="1903" w:type="dxa"/>
            <w:vMerge/>
          </w:tcPr>
          <w:p w14:paraId="1CE7D507" w14:textId="77777777" w:rsidR="00820E00" w:rsidRPr="00E014FB" w:rsidRDefault="00820E00" w:rsidP="003834BD">
            <w:pPr>
              <w:rPr>
                <w:rFonts w:cs="Times New Roman"/>
              </w:rPr>
            </w:pPr>
          </w:p>
        </w:tc>
        <w:tc>
          <w:tcPr>
            <w:tcW w:w="1224" w:type="dxa"/>
            <w:vMerge/>
          </w:tcPr>
          <w:p w14:paraId="04E4407E" w14:textId="77777777" w:rsidR="00820E00" w:rsidRPr="00E014FB" w:rsidRDefault="00820E00" w:rsidP="003834BD">
            <w:pPr>
              <w:rPr>
                <w:rFonts w:cs="Times New Roman"/>
              </w:rPr>
            </w:pPr>
          </w:p>
        </w:tc>
        <w:tc>
          <w:tcPr>
            <w:tcW w:w="4080" w:type="dxa"/>
            <w:vMerge/>
          </w:tcPr>
          <w:p w14:paraId="438AD82C" w14:textId="77777777" w:rsidR="00820E00" w:rsidRPr="00E014FB" w:rsidRDefault="00820E00" w:rsidP="003834BD">
            <w:pPr>
              <w:rPr>
                <w:rFonts w:cs="Times New Roman"/>
              </w:rPr>
            </w:pPr>
          </w:p>
        </w:tc>
        <w:tc>
          <w:tcPr>
            <w:tcW w:w="6800" w:type="dxa"/>
          </w:tcPr>
          <w:p w14:paraId="4093E4E1"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3F64DAF" w14:textId="77777777" w:rsidTr="003834BD">
        <w:tc>
          <w:tcPr>
            <w:tcW w:w="272" w:type="dxa"/>
            <w:vMerge/>
          </w:tcPr>
          <w:p w14:paraId="62DD9DC2" w14:textId="77777777" w:rsidR="00820E00" w:rsidRPr="00E014FB" w:rsidRDefault="00820E00" w:rsidP="003834BD">
            <w:pPr>
              <w:rPr>
                <w:rFonts w:cs="Times New Roman"/>
              </w:rPr>
            </w:pPr>
          </w:p>
        </w:tc>
        <w:tc>
          <w:tcPr>
            <w:tcW w:w="1903" w:type="dxa"/>
            <w:vMerge/>
          </w:tcPr>
          <w:p w14:paraId="6AF9F756" w14:textId="77777777" w:rsidR="00820E00" w:rsidRPr="00E014FB" w:rsidRDefault="00820E00" w:rsidP="003834BD">
            <w:pPr>
              <w:rPr>
                <w:rFonts w:cs="Times New Roman"/>
              </w:rPr>
            </w:pPr>
          </w:p>
        </w:tc>
        <w:tc>
          <w:tcPr>
            <w:tcW w:w="1224" w:type="dxa"/>
            <w:vMerge/>
          </w:tcPr>
          <w:p w14:paraId="1292929C" w14:textId="77777777" w:rsidR="00820E00" w:rsidRPr="00E014FB" w:rsidRDefault="00820E00" w:rsidP="003834BD">
            <w:pPr>
              <w:rPr>
                <w:rFonts w:cs="Times New Roman"/>
              </w:rPr>
            </w:pPr>
          </w:p>
        </w:tc>
        <w:tc>
          <w:tcPr>
            <w:tcW w:w="4080" w:type="dxa"/>
            <w:vMerge/>
          </w:tcPr>
          <w:p w14:paraId="1C0F2199" w14:textId="77777777" w:rsidR="00820E00" w:rsidRPr="00E014FB" w:rsidRDefault="00820E00" w:rsidP="003834BD">
            <w:pPr>
              <w:rPr>
                <w:rFonts w:cs="Times New Roman"/>
              </w:rPr>
            </w:pPr>
          </w:p>
        </w:tc>
        <w:tc>
          <w:tcPr>
            <w:tcW w:w="6800" w:type="dxa"/>
          </w:tcPr>
          <w:p w14:paraId="0B88A388"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4E30653A" w14:textId="77777777" w:rsidTr="003834BD">
        <w:tc>
          <w:tcPr>
            <w:tcW w:w="272" w:type="dxa"/>
            <w:vMerge/>
          </w:tcPr>
          <w:p w14:paraId="6B0EEBAB" w14:textId="77777777" w:rsidR="00820E00" w:rsidRPr="00E014FB" w:rsidRDefault="00820E00" w:rsidP="003834BD">
            <w:pPr>
              <w:rPr>
                <w:rFonts w:cs="Times New Roman"/>
              </w:rPr>
            </w:pPr>
          </w:p>
        </w:tc>
        <w:tc>
          <w:tcPr>
            <w:tcW w:w="1903" w:type="dxa"/>
            <w:vMerge/>
          </w:tcPr>
          <w:p w14:paraId="3673E8B2" w14:textId="77777777" w:rsidR="00820E00" w:rsidRPr="00E014FB" w:rsidRDefault="00820E00" w:rsidP="003834BD">
            <w:pPr>
              <w:rPr>
                <w:rFonts w:cs="Times New Roman"/>
              </w:rPr>
            </w:pPr>
          </w:p>
        </w:tc>
        <w:tc>
          <w:tcPr>
            <w:tcW w:w="1224" w:type="dxa"/>
            <w:vMerge/>
          </w:tcPr>
          <w:p w14:paraId="17B2CBF5" w14:textId="77777777" w:rsidR="00820E00" w:rsidRPr="00E014FB" w:rsidRDefault="00820E00" w:rsidP="003834BD">
            <w:pPr>
              <w:rPr>
                <w:rFonts w:cs="Times New Roman"/>
              </w:rPr>
            </w:pPr>
          </w:p>
        </w:tc>
        <w:tc>
          <w:tcPr>
            <w:tcW w:w="4080" w:type="dxa"/>
            <w:vMerge/>
          </w:tcPr>
          <w:p w14:paraId="414740EF" w14:textId="77777777" w:rsidR="00820E00" w:rsidRPr="00E014FB" w:rsidRDefault="00820E00" w:rsidP="003834BD">
            <w:pPr>
              <w:rPr>
                <w:rFonts w:cs="Times New Roman"/>
              </w:rPr>
            </w:pPr>
          </w:p>
        </w:tc>
        <w:tc>
          <w:tcPr>
            <w:tcW w:w="6800" w:type="dxa"/>
          </w:tcPr>
          <w:p w14:paraId="6592DCE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123A7E3" w14:textId="77777777" w:rsidTr="003834BD">
        <w:tc>
          <w:tcPr>
            <w:tcW w:w="272" w:type="dxa"/>
            <w:vMerge/>
          </w:tcPr>
          <w:p w14:paraId="31A83278" w14:textId="77777777" w:rsidR="00820E00" w:rsidRPr="00E014FB" w:rsidRDefault="00820E00" w:rsidP="003834BD">
            <w:pPr>
              <w:rPr>
                <w:rFonts w:cs="Times New Roman"/>
              </w:rPr>
            </w:pPr>
          </w:p>
        </w:tc>
        <w:tc>
          <w:tcPr>
            <w:tcW w:w="1903" w:type="dxa"/>
            <w:vMerge/>
          </w:tcPr>
          <w:p w14:paraId="1CA4FB9D" w14:textId="77777777" w:rsidR="00820E00" w:rsidRPr="00E014FB" w:rsidRDefault="00820E00" w:rsidP="003834BD">
            <w:pPr>
              <w:rPr>
                <w:rFonts w:cs="Times New Roman"/>
              </w:rPr>
            </w:pPr>
          </w:p>
        </w:tc>
        <w:tc>
          <w:tcPr>
            <w:tcW w:w="1224" w:type="dxa"/>
            <w:vMerge/>
          </w:tcPr>
          <w:p w14:paraId="00557D99" w14:textId="77777777" w:rsidR="00820E00" w:rsidRPr="00E014FB" w:rsidRDefault="00820E00" w:rsidP="003834BD">
            <w:pPr>
              <w:rPr>
                <w:rFonts w:cs="Times New Roman"/>
              </w:rPr>
            </w:pPr>
          </w:p>
        </w:tc>
        <w:tc>
          <w:tcPr>
            <w:tcW w:w="4080" w:type="dxa"/>
            <w:vMerge/>
          </w:tcPr>
          <w:p w14:paraId="6ABFF59A" w14:textId="77777777" w:rsidR="00820E00" w:rsidRPr="00E014FB" w:rsidRDefault="00820E00" w:rsidP="003834BD">
            <w:pPr>
              <w:rPr>
                <w:rFonts w:cs="Times New Roman"/>
              </w:rPr>
            </w:pPr>
          </w:p>
        </w:tc>
        <w:tc>
          <w:tcPr>
            <w:tcW w:w="6800" w:type="dxa"/>
          </w:tcPr>
          <w:p w14:paraId="613DF66D"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49C6F1D" w14:textId="77777777" w:rsidTr="003834BD">
        <w:tc>
          <w:tcPr>
            <w:tcW w:w="272" w:type="dxa"/>
            <w:vMerge/>
          </w:tcPr>
          <w:p w14:paraId="6FEC85B4" w14:textId="77777777" w:rsidR="00820E00" w:rsidRPr="00E014FB" w:rsidRDefault="00820E00" w:rsidP="003834BD">
            <w:pPr>
              <w:rPr>
                <w:rFonts w:cs="Times New Roman"/>
              </w:rPr>
            </w:pPr>
          </w:p>
        </w:tc>
        <w:tc>
          <w:tcPr>
            <w:tcW w:w="1903" w:type="dxa"/>
            <w:vMerge/>
          </w:tcPr>
          <w:p w14:paraId="5FD24D37" w14:textId="77777777" w:rsidR="00820E00" w:rsidRPr="00E014FB" w:rsidRDefault="00820E00" w:rsidP="003834BD">
            <w:pPr>
              <w:rPr>
                <w:rFonts w:cs="Times New Roman"/>
              </w:rPr>
            </w:pPr>
          </w:p>
        </w:tc>
        <w:tc>
          <w:tcPr>
            <w:tcW w:w="1224" w:type="dxa"/>
            <w:vMerge/>
          </w:tcPr>
          <w:p w14:paraId="21E91684" w14:textId="77777777" w:rsidR="00820E00" w:rsidRPr="00E014FB" w:rsidRDefault="00820E00" w:rsidP="003834BD">
            <w:pPr>
              <w:rPr>
                <w:rFonts w:cs="Times New Roman"/>
              </w:rPr>
            </w:pPr>
          </w:p>
        </w:tc>
        <w:tc>
          <w:tcPr>
            <w:tcW w:w="4080" w:type="dxa"/>
            <w:vMerge/>
          </w:tcPr>
          <w:p w14:paraId="06119023" w14:textId="77777777" w:rsidR="00820E00" w:rsidRPr="00E014FB" w:rsidRDefault="00820E00" w:rsidP="003834BD">
            <w:pPr>
              <w:rPr>
                <w:rFonts w:cs="Times New Roman"/>
              </w:rPr>
            </w:pPr>
          </w:p>
        </w:tc>
        <w:tc>
          <w:tcPr>
            <w:tcW w:w="6800" w:type="dxa"/>
          </w:tcPr>
          <w:p w14:paraId="6AD33B72"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CAEEF58" w14:textId="77777777" w:rsidTr="003834BD">
        <w:tc>
          <w:tcPr>
            <w:tcW w:w="272" w:type="dxa"/>
            <w:vMerge w:val="restart"/>
          </w:tcPr>
          <w:p w14:paraId="405F7830"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29929C4F" w14:textId="77777777" w:rsidR="00820E00" w:rsidRPr="00E014FB" w:rsidRDefault="00820E00" w:rsidP="003834BD">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883587D" w14:textId="77777777" w:rsidR="00820E00" w:rsidRPr="00E014FB" w:rsidRDefault="00820E00" w:rsidP="003834BD">
            <w:pPr>
              <w:rPr>
                <w:rFonts w:cs="Times New Roman"/>
              </w:rPr>
            </w:pPr>
            <w:r w:rsidRPr="00E014FB">
              <w:rPr>
                <w:rFonts w:eastAsia="Tahoma" w:cs="Times New Roman"/>
                <w:color w:val="000000"/>
                <w:sz w:val="20"/>
                <w:szCs w:val="20"/>
              </w:rPr>
              <w:t>9.3</w:t>
            </w:r>
          </w:p>
        </w:tc>
        <w:tc>
          <w:tcPr>
            <w:tcW w:w="4080" w:type="dxa"/>
            <w:vMerge w:val="restart"/>
          </w:tcPr>
          <w:p w14:paraId="61E6B2C9"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6A65C12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w:t>
            </w:r>
            <w:r w:rsidRPr="00E014FB">
              <w:rPr>
                <w:rFonts w:eastAsia="Tahoma" w:cs="Times New Roman"/>
                <w:color w:val="000000"/>
                <w:sz w:val="20"/>
                <w:szCs w:val="20"/>
              </w:rPr>
              <w:br/>
              <w:t xml:space="preserve"> - 10 кв.м;</w:t>
            </w:r>
            <w:r w:rsidRPr="00E014FB">
              <w:rPr>
                <w:rFonts w:eastAsia="Tahoma" w:cs="Times New Roman"/>
                <w:color w:val="000000"/>
                <w:sz w:val="20"/>
                <w:szCs w:val="20"/>
              </w:rPr>
              <w:br/>
              <w:t xml:space="preserve"> - 20000 кв.м.</w:t>
            </w:r>
          </w:p>
        </w:tc>
      </w:tr>
      <w:tr w:rsidR="00820E00" w:rsidRPr="00E014FB" w14:paraId="10455264" w14:textId="77777777" w:rsidTr="003834BD">
        <w:tc>
          <w:tcPr>
            <w:tcW w:w="272" w:type="dxa"/>
            <w:vMerge/>
          </w:tcPr>
          <w:p w14:paraId="3E20F370" w14:textId="77777777" w:rsidR="00820E00" w:rsidRPr="00E014FB" w:rsidRDefault="00820E00" w:rsidP="003834BD">
            <w:pPr>
              <w:rPr>
                <w:rFonts w:cs="Times New Roman"/>
              </w:rPr>
            </w:pPr>
          </w:p>
        </w:tc>
        <w:tc>
          <w:tcPr>
            <w:tcW w:w="1903" w:type="dxa"/>
            <w:vMerge/>
          </w:tcPr>
          <w:p w14:paraId="1127DBD1" w14:textId="77777777" w:rsidR="00820E00" w:rsidRPr="00E014FB" w:rsidRDefault="00820E00" w:rsidP="003834BD">
            <w:pPr>
              <w:rPr>
                <w:rFonts w:cs="Times New Roman"/>
              </w:rPr>
            </w:pPr>
          </w:p>
        </w:tc>
        <w:tc>
          <w:tcPr>
            <w:tcW w:w="1224" w:type="dxa"/>
            <w:vMerge/>
          </w:tcPr>
          <w:p w14:paraId="4128A962" w14:textId="77777777" w:rsidR="00820E00" w:rsidRPr="00E014FB" w:rsidRDefault="00820E00" w:rsidP="003834BD">
            <w:pPr>
              <w:rPr>
                <w:rFonts w:cs="Times New Roman"/>
              </w:rPr>
            </w:pPr>
          </w:p>
        </w:tc>
        <w:tc>
          <w:tcPr>
            <w:tcW w:w="4080" w:type="dxa"/>
            <w:vMerge/>
          </w:tcPr>
          <w:p w14:paraId="4FF6E0E1" w14:textId="77777777" w:rsidR="00820E00" w:rsidRPr="00E014FB" w:rsidRDefault="00820E00" w:rsidP="003834BD">
            <w:pPr>
              <w:rPr>
                <w:rFonts w:cs="Times New Roman"/>
              </w:rPr>
            </w:pPr>
          </w:p>
        </w:tc>
        <w:tc>
          <w:tcPr>
            <w:tcW w:w="6800" w:type="dxa"/>
          </w:tcPr>
          <w:p w14:paraId="4D1DEE21"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E76771B" w14:textId="77777777" w:rsidR="00820E00" w:rsidRPr="00E014FB" w:rsidRDefault="00820E00" w:rsidP="00820E00">
      <w:pPr>
        <w:rPr>
          <w:rFonts w:cs="Times New Roman"/>
        </w:rPr>
      </w:pPr>
    </w:p>
    <w:p w14:paraId="31C42A2A" w14:textId="77777777" w:rsidR="00820E00" w:rsidRPr="00946C8A" w:rsidRDefault="00820E00" w:rsidP="00820E00">
      <w:pPr>
        <w:rPr>
          <w:rFonts w:cs="Times New Roman"/>
          <w:b/>
          <w:bCs/>
        </w:rPr>
      </w:pPr>
      <w:r w:rsidRPr="00946C8A">
        <w:rPr>
          <w:rFonts w:eastAsia="Tahoma" w:cs="Times New Roman"/>
          <w:b/>
          <w:bCs/>
        </w:rPr>
        <w:t>Особенности применения градостроительного регламента</w:t>
      </w:r>
    </w:p>
    <w:p w14:paraId="4D9261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Изменение общего рельефа участка, осуществляемое путем выемки или насыпи приводящее к увеличению (уменьшению) высотных отметок земельного участка относительно смежных земельных участков и ведущее к изменению существующей водоотводной (дренажной) системы территории, к заболачиванию (переувлажнению) смежных земельных участков и прилегающих территорий или нарушению иных законных прав владельцев смежных земельных участков допускается только по согласованию с правообладателями смежных земельных участков и при условии обязательного выполнения мероприятий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  </w:t>
      </w:r>
    </w:p>
    <w:p w14:paraId="03B54554"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5C315898" w14:textId="77777777" w:rsidR="00820E00" w:rsidRPr="00E014FB" w:rsidRDefault="00820E00" w:rsidP="00820E00">
      <w:pPr>
        <w:jc w:val="both"/>
        <w:rPr>
          <w:rFonts w:cs="Times New Roman"/>
        </w:rPr>
      </w:pPr>
      <w:r w:rsidRPr="00E014FB">
        <w:rPr>
          <w:rFonts w:eastAsia="Tahoma" w:cs="Times New Roman"/>
          <w:color w:val="000000"/>
          <w:sz w:val="20"/>
          <w:szCs w:val="20"/>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6C209815"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397747CE" w14:textId="77777777" w:rsidR="00820E00" w:rsidRPr="00E014FB" w:rsidRDefault="00820E00" w:rsidP="00820E00">
      <w:pPr>
        <w:jc w:val="both"/>
        <w:rPr>
          <w:rFonts w:cs="Times New Roman"/>
        </w:rPr>
      </w:pPr>
      <w:r w:rsidRPr="00E014FB">
        <w:rPr>
          <w:rFonts w:eastAsia="Tahoma" w:cs="Times New Roman"/>
          <w:color w:val="000000"/>
          <w:sz w:val="20"/>
          <w:szCs w:val="20"/>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300A6C26" w14:textId="77777777" w:rsidR="00820E00" w:rsidRPr="00E014FB" w:rsidRDefault="00820E00" w:rsidP="00820E00">
      <w:pPr>
        <w:jc w:val="both"/>
        <w:rPr>
          <w:rFonts w:cs="Times New Roman"/>
        </w:rPr>
      </w:pPr>
      <w:r w:rsidRPr="00E014FB">
        <w:rPr>
          <w:rFonts w:eastAsia="Tahoma" w:cs="Times New Roman"/>
          <w:color w:val="000000"/>
          <w:sz w:val="20"/>
          <w:szCs w:val="20"/>
        </w:rPr>
        <w:t>Расстояния между остановками общественного пассажирского транспорта в общественно-деловой зоне не должны превышать 250 метров.</w:t>
      </w:r>
    </w:p>
    <w:p w14:paraId="1AE3BE21" w14:textId="77777777" w:rsidR="00820E00" w:rsidRPr="00E014FB" w:rsidRDefault="00820E00" w:rsidP="00820E00">
      <w:pPr>
        <w:jc w:val="both"/>
        <w:rPr>
          <w:rFonts w:cs="Times New Roman"/>
        </w:rPr>
      </w:pPr>
      <w:r w:rsidRPr="00E014FB">
        <w:rPr>
          <w:rFonts w:eastAsia="Tahoma" w:cs="Times New Roman"/>
          <w:color w:val="000000"/>
          <w:sz w:val="20"/>
          <w:szCs w:val="20"/>
        </w:rPr>
        <w:t>В общественно-деловом центре дальность подходов из любой точки общественно-делового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2E01C70A" w14:textId="77777777" w:rsidR="00820E00" w:rsidRPr="00E014FB" w:rsidRDefault="00820E00" w:rsidP="00820E00">
      <w:pPr>
        <w:jc w:val="both"/>
        <w:rPr>
          <w:rFonts w:cs="Times New Roman"/>
        </w:rPr>
      </w:pPr>
      <w:r w:rsidRPr="00E014FB">
        <w:rPr>
          <w:rFonts w:eastAsia="Tahoma" w:cs="Times New Roman"/>
          <w:color w:val="000000"/>
          <w:sz w:val="20"/>
          <w:szCs w:val="20"/>
        </w:rPr>
        <w:t>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соб-ственником которого является застройщик. Возведение объектов капитального строительства на земельных участках, не обеспеченных до-ступом, не допускается.</w:t>
      </w:r>
    </w:p>
    <w:p w14:paraId="153D9650"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6BC4012"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2EF2D78B"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543C3A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03B543BF"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5BF4AFB5"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55058ADE"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0AD57D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2510A4B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0A8C85E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4BF9E54E"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4CDEBAE0"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17B3FF8A" w14:textId="77777777" w:rsidR="00820E00" w:rsidRPr="00E014FB" w:rsidRDefault="00820E00" w:rsidP="00820E00">
      <w:pPr>
        <w:jc w:val="both"/>
        <w:rPr>
          <w:rFonts w:cs="Times New Roman"/>
        </w:rPr>
      </w:pPr>
      <w:r w:rsidRPr="00E014FB">
        <w:rPr>
          <w:rFonts w:eastAsia="Tahoma" w:cs="Times New Roman"/>
          <w:color w:val="000000"/>
          <w:sz w:val="20"/>
          <w:szCs w:val="20"/>
        </w:rPr>
        <w:t>Минимальные противопожарные расстояния (разрывы) между жилыми, общественными (в том числе административными, бытовы-ми) зданиями и сооружениями следует принимать в соответствии с таблицей 1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6F5F14A4"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A7CAAB" w14:textId="77777777" w:rsidR="00820E00" w:rsidRPr="00E014FB" w:rsidRDefault="00820E00" w:rsidP="00820E00">
      <w:pPr>
        <w:jc w:val="both"/>
        <w:rPr>
          <w:rFonts w:cs="Times New Roman"/>
        </w:rPr>
      </w:pPr>
      <w:r w:rsidRPr="00E014FB">
        <w:rPr>
          <w:rFonts w:eastAsia="Tahoma" w:cs="Times New Roman"/>
          <w:color w:val="000000"/>
          <w:sz w:val="20"/>
          <w:szCs w:val="20"/>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1916DBF6"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зон затопления, подтопления запрещаются:</w:t>
      </w:r>
    </w:p>
    <w:p w14:paraId="1D013E0B" w14:textId="77777777" w:rsidR="00820E00" w:rsidRPr="00E014FB" w:rsidRDefault="00820E00" w:rsidP="00820E00">
      <w:pPr>
        <w:jc w:val="both"/>
        <w:rPr>
          <w:rFonts w:cs="Times New Roman"/>
        </w:rPr>
      </w:pPr>
      <w:r w:rsidRPr="00E014FB">
        <w:rPr>
          <w:rFonts w:eastAsia="Tahoma" w:cs="Times New Roman"/>
          <w:color w:val="000000"/>
          <w:sz w:val="20"/>
          <w:szCs w:val="20"/>
        </w:rPr>
        <w:t>- использование сточных вод в целях регулирования плодородия почв;</w:t>
      </w:r>
    </w:p>
    <w:p w14:paraId="53B5DF05" w14:textId="77777777" w:rsidR="00820E00" w:rsidRPr="00E014FB" w:rsidRDefault="00820E00" w:rsidP="00820E00">
      <w:pPr>
        <w:jc w:val="both"/>
        <w:rPr>
          <w:rFonts w:cs="Times New Roman"/>
        </w:rPr>
      </w:pPr>
      <w:r w:rsidRPr="00E014FB">
        <w:rPr>
          <w:rFonts w:eastAsia="Tahoma" w:cs="Times New Roman"/>
          <w:color w:val="000000"/>
          <w:sz w:val="20"/>
          <w:szCs w:val="20"/>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339B769" w14:textId="77777777" w:rsidR="00820E00" w:rsidRPr="00E014FB" w:rsidRDefault="00820E00" w:rsidP="00820E00">
      <w:pPr>
        <w:jc w:val="both"/>
        <w:rPr>
          <w:rFonts w:cs="Times New Roman"/>
        </w:rPr>
      </w:pPr>
      <w:r w:rsidRPr="00E014FB">
        <w:rPr>
          <w:rFonts w:eastAsia="Tahoma" w:cs="Times New Roman"/>
          <w:color w:val="000000"/>
          <w:sz w:val="20"/>
          <w:szCs w:val="20"/>
        </w:rPr>
        <w:t>- осуществление авиационных мер по борьбе с вредными организмами.</w:t>
      </w:r>
    </w:p>
    <w:p w14:paraId="583DDC88"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8423FB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0947A47"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B239AE2"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7FF9A691"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7780582"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2781761" w14:textId="77777777" w:rsidR="00820E00" w:rsidRPr="00E014FB" w:rsidRDefault="00820E00" w:rsidP="00820E00">
      <w:pPr>
        <w:rPr>
          <w:rFonts w:cs="Times New Roman"/>
        </w:rPr>
      </w:pPr>
    </w:p>
    <w:p w14:paraId="1425C533" w14:textId="77777777" w:rsidR="00820E00" w:rsidRPr="00102A59" w:rsidRDefault="00820E00" w:rsidP="00102A59">
      <w:pPr>
        <w:rPr>
          <w:b/>
          <w:bCs/>
        </w:rPr>
      </w:pPr>
      <w:r w:rsidRPr="00102A59">
        <w:rPr>
          <w:rFonts w:eastAsia="Tahoma"/>
          <w:b/>
          <w:bCs/>
        </w:rPr>
        <w:t>Требования к архитектурно-градостроительному облику объектов капитального строительства</w:t>
      </w:r>
    </w:p>
    <w:p w14:paraId="080AEAA8"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25D8DA31" w14:textId="77777777" w:rsidR="00820E00" w:rsidRPr="00E014FB" w:rsidRDefault="00820E00" w:rsidP="00820E00">
      <w:pPr>
        <w:rPr>
          <w:rFonts w:cs="Times New Roman"/>
        </w:rPr>
      </w:pPr>
    </w:p>
    <w:p w14:paraId="0B375542" w14:textId="77777777" w:rsidR="00820E00" w:rsidRPr="00991DB9" w:rsidRDefault="00820E00" w:rsidP="00820E00">
      <w:pPr>
        <w:jc w:val="center"/>
        <w:rPr>
          <w:rFonts w:cs="Times New Roman"/>
          <w:b/>
          <w:bCs/>
        </w:rPr>
      </w:pPr>
      <w:r w:rsidRPr="00991DB9">
        <w:rPr>
          <w:rFonts w:eastAsia="Tahoma" w:cs="Times New Roman"/>
          <w:b/>
          <w:bCs/>
        </w:rPr>
        <w:t>Зона специализированной общественной застройки объектами образования и научной деятельности (ОД3.1)</w:t>
      </w:r>
    </w:p>
    <w:p w14:paraId="64CE7514" w14:textId="77777777" w:rsidR="00820E00" w:rsidRPr="00E014FB" w:rsidRDefault="00820E00" w:rsidP="00820E00">
      <w:pPr>
        <w:jc w:val="both"/>
        <w:rPr>
          <w:rFonts w:cs="Times New Roman"/>
        </w:rPr>
      </w:pPr>
      <w:r w:rsidRPr="00E014FB">
        <w:rPr>
          <w:rFonts w:eastAsia="Tahoma" w:cs="Times New Roman"/>
          <w:color w:val="000000"/>
        </w:rPr>
        <w:t>Зона ОД3.1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14:paraId="5F6E71A1" w14:textId="77777777" w:rsidR="00820E00" w:rsidRPr="00E014FB" w:rsidRDefault="00820E00" w:rsidP="00820E00">
      <w:pPr>
        <w:rPr>
          <w:rFonts w:cs="Times New Roman"/>
        </w:rPr>
      </w:pPr>
    </w:p>
    <w:p w14:paraId="2B0A26E0" w14:textId="77777777" w:rsidR="00820E00" w:rsidRPr="00946C8A" w:rsidRDefault="00820E00" w:rsidP="00820E00">
      <w:pPr>
        <w:rPr>
          <w:rFonts w:cs="Times New Roman"/>
          <w:b/>
          <w:bCs/>
        </w:rPr>
      </w:pPr>
      <w:r w:rsidRPr="00946C8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BCC6A5E" w14:textId="77777777" w:rsidTr="003834BD">
        <w:trPr>
          <w:tblHeader/>
        </w:trPr>
        <w:tc>
          <w:tcPr>
            <w:tcW w:w="272" w:type="dxa"/>
          </w:tcPr>
          <w:p w14:paraId="3F821CBE"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7D9575CB"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9D4E59A"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77944B3"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24D5540"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E163171" w14:textId="77777777" w:rsidTr="003834BD">
        <w:trPr>
          <w:tblHeader/>
        </w:trPr>
        <w:tc>
          <w:tcPr>
            <w:tcW w:w="272" w:type="dxa"/>
          </w:tcPr>
          <w:p w14:paraId="0C196434"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4525E061"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591DB9A3"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6467783B"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707C5D5A"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61DA2B0C" w14:textId="77777777" w:rsidTr="003834BD">
        <w:trPr>
          <w:trHeight w:val="276"/>
        </w:trPr>
        <w:tc>
          <w:tcPr>
            <w:tcW w:w="272" w:type="dxa"/>
            <w:vMerge w:val="restart"/>
          </w:tcPr>
          <w:p w14:paraId="64739DA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42751020" w14:textId="77777777" w:rsidR="00820E00" w:rsidRPr="00E014FB" w:rsidRDefault="00820E00" w:rsidP="003834BD">
            <w:pPr>
              <w:rPr>
                <w:rFonts w:cs="Times New Roman"/>
              </w:rPr>
            </w:pPr>
            <w:r w:rsidRPr="00E014FB">
              <w:rPr>
                <w:rFonts w:eastAsia="Tahoma" w:cs="Times New Roman"/>
                <w:color w:val="000000"/>
                <w:sz w:val="20"/>
                <w:szCs w:val="20"/>
              </w:rPr>
              <w:t>Образование и просвещение</w:t>
            </w:r>
          </w:p>
        </w:tc>
        <w:tc>
          <w:tcPr>
            <w:tcW w:w="1224" w:type="dxa"/>
            <w:vMerge w:val="restart"/>
          </w:tcPr>
          <w:p w14:paraId="1FF87564" w14:textId="77777777" w:rsidR="00820E00" w:rsidRPr="00E014FB" w:rsidRDefault="00820E00" w:rsidP="003834BD">
            <w:pPr>
              <w:rPr>
                <w:rFonts w:cs="Times New Roman"/>
              </w:rPr>
            </w:pPr>
            <w:r w:rsidRPr="00E014FB">
              <w:rPr>
                <w:rFonts w:eastAsia="Tahoma" w:cs="Times New Roman"/>
                <w:color w:val="000000"/>
                <w:sz w:val="20"/>
                <w:szCs w:val="20"/>
              </w:rPr>
              <w:t>3.5</w:t>
            </w:r>
          </w:p>
        </w:tc>
        <w:tc>
          <w:tcPr>
            <w:tcW w:w="4080" w:type="dxa"/>
            <w:vMerge w:val="restart"/>
          </w:tcPr>
          <w:p w14:paraId="19BC4809"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6800" w:type="dxa"/>
            <w:vMerge w:val="restart"/>
          </w:tcPr>
          <w:p w14:paraId="6724386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10000 кв.м.</w:t>
            </w:r>
          </w:p>
          <w:p w14:paraId="73952EB8" w14:textId="77777777" w:rsidR="00820E00" w:rsidRPr="00E014FB" w:rsidRDefault="00820E00" w:rsidP="003834BD">
            <w:pPr>
              <w:rPr>
                <w:rFonts w:cs="Times New Roman"/>
              </w:rPr>
            </w:pPr>
            <w:r w:rsidRPr="00E014FB">
              <w:rPr>
                <w:rFonts w:eastAsia="Tahoma" w:cs="Times New Roman"/>
                <w:color w:val="000000"/>
                <w:sz w:val="20"/>
                <w:szCs w:val="20"/>
              </w:rPr>
              <w:lastRenderedPageBreak/>
              <w:t>Максимальный размер земельного участка (площадь) – 100000 кв.м.</w:t>
            </w:r>
          </w:p>
          <w:p w14:paraId="3D2E3E7B"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25 м.</w:t>
            </w:r>
          </w:p>
          <w:p w14:paraId="321FD56B"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0A4B307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018EB00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5A03C6D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p w14:paraId="5DF13A0B"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p w14:paraId="0A4CA5EB"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3985EDC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25 м.</w:t>
            </w:r>
          </w:p>
          <w:p w14:paraId="61FEE698"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0AE13B20"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7DA5EF4C"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5CE101F" w14:textId="77777777" w:rsidTr="003834BD">
        <w:trPr>
          <w:trHeight w:val="276"/>
        </w:trPr>
        <w:tc>
          <w:tcPr>
            <w:tcW w:w="272" w:type="dxa"/>
            <w:vMerge/>
          </w:tcPr>
          <w:p w14:paraId="09B24FB1" w14:textId="77777777" w:rsidR="00820E00" w:rsidRPr="00E014FB" w:rsidRDefault="00820E00" w:rsidP="003834BD">
            <w:pPr>
              <w:rPr>
                <w:rFonts w:cs="Times New Roman"/>
              </w:rPr>
            </w:pPr>
          </w:p>
        </w:tc>
        <w:tc>
          <w:tcPr>
            <w:tcW w:w="1903" w:type="dxa"/>
            <w:vMerge/>
          </w:tcPr>
          <w:p w14:paraId="18A7F519" w14:textId="77777777" w:rsidR="00820E00" w:rsidRPr="00E014FB" w:rsidRDefault="00820E00" w:rsidP="003834BD">
            <w:pPr>
              <w:rPr>
                <w:rFonts w:cs="Times New Roman"/>
              </w:rPr>
            </w:pPr>
          </w:p>
        </w:tc>
        <w:tc>
          <w:tcPr>
            <w:tcW w:w="1224" w:type="dxa"/>
            <w:vMerge/>
          </w:tcPr>
          <w:p w14:paraId="7E72719B" w14:textId="77777777" w:rsidR="00820E00" w:rsidRPr="00E014FB" w:rsidRDefault="00820E00" w:rsidP="003834BD">
            <w:pPr>
              <w:rPr>
                <w:rFonts w:cs="Times New Roman"/>
              </w:rPr>
            </w:pPr>
          </w:p>
        </w:tc>
        <w:tc>
          <w:tcPr>
            <w:tcW w:w="4080" w:type="dxa"/>
            <w:vMerge/>
          </w:tcPr>
          <w:p w14:paraId="077D49FD" w14:textId="77777777" w:rsidR="00820E00" w:rsidRPr="00E014FB" w:rsidRDefault="00820E00" w:rsidP="003834BD">
            <w:pPr>
              <w:rPr>
                <w:rFonts w:cs="Times New Roman"/>
              </w:rPr>
            </w:pPr>
          </w:p>
        </w:tc>
        <w:tc>
          <w:tcPr>
            <w:tcW w:w="6800" w:type="dxa"/>
            <w:vMerge/>
          </w:tcPr>
          <w:p w14:paraId="6C8C19F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34C2D4D8" w14:textId="77777777" w:rsidTr="003834BD">
        <w:trPr>
          <w:trHeight w:val="276"/>
        </w:trPr>
        <w:tc>
          <w:tcPr>
            <w:tcW w:w="272" w:type="dxa"/>
            <w:vMerge/>
          </w:tcPr>
          <w:p w14:paraId="5D4D5000" w14:textId="77777777" w:rsidR="00820E00" w:rsidRPr="00E014FB" w:rsidRDefault="00820E00" w:rsidP="003834BD">
            <w:pPr>
              <w:rPr>
                <w:rFonts w:cs="Times New Roman"/>
              </w:rPr>
            </w:pPr>
          </w:p>
        </w:tc>
        <w:tc>
          <w:tcPr>
            <w:tcW w:w="1903" w:type="dxa"/>
            <w:vMerge/>
          </w:tcPr>
          <w:p w14:paraId="7A02E890" w14:textId="77777777" w:rsidR="00820E00" w:rsidRPr="00E014FB" w:rsidRDefault="00820E00" w:rsidP="003834BD">
            <w:pPr>
              <w:rPr>
                <w:rFonts w:cs="Times New Roman"/>
              </w:rPr>
            </w:pPr>
          </w:p>
        </w:tc>
        <w:tc>
          <w:tcPr>
            <w:tcW w:w="1224" w:type="dxa"/>
            <w:vMerge/>
          </w:tcPr>
          <w:p w14:paraId="5CA0D0F9" w14:textId="77777777" w:rsidR="00820E00" w:rsidRPr="00E014FB" w:rsidRDefault="00820E00" w:rsidP="003834BD">
            <w:pPr>
              <w:rPr>
                <w:rFonts w:cs="Times New Roman"/>
              </w:rPr>
            </w:pPr>
          </w:p>
        </w:tc>
        <w:tc>
          <w:tcPr>
            <w:tcW w:w="4080" w:type="dxa"/>
            <w:vMerge/>
          </w:tcPr>
          <w:p w14:paraId="207DD99E" w14:textId="77777777" w:rsidR="00820E00" w:rsidRPr="00E014FB" w:rsidRDefault="00820E00" w:rsidP="003834BD">
            <w:pPr>
              <w:rPr>
                <w:rFonts w:cs="Times New Roman"/>
              </w:rPr>
            </w:pPr>
          </w:p>
        </w:tc>
        <w:tc>
          <w:tcPr>
            <w:tcW w:w="6800" w:type="dxa"/>
            <w:vMerge/>
          </w:tcPr>
          <w:p w14:paraId="1712513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25 м.</w:t>
            </w:r>
          </w:p>
        </w:tc>
      </w:tr>
      <w:tr w:rsidR="00820E00" w:rsidRPr="00E014FB" w14:paraId="326845B7" w14:textId="77777777" w:rsidTr="003834BD">
        <w:trPr>
          <w:trHeight w:val="276"/>
        </w:trPr>
        <w:tc>
          <w:tcPr>
            <w:tcW w:w="272" w:type="dxa"/>
            <w:vMerge/>
          </w:tcPr>
          <w:p w14:paraId="316C33D8" w14:textId="77777777" w:rsidR="00820E00" w:rsidRPr="00E014FB" w:rsidRDefault="00820E00" w:rsidP="003834BD">
            <w:pPr>
              <w:rPr>
                <w:rFonts w:cs="Times New Roman"/>
              </w:rPr>
            </w:pPr>
          </w:p>
        </w:tc>
        <w:tc>
          <w:tcPr>
            <w:tcW w:w="1903" w:type="dxa"/>
            <w:vMerge/>
          </w:tcPr>
          <w:p w14:paraId="1F0DA2FD" w14:textId="77777777" w:rsidR="00820E00" w:rsidRPr="00E014FB" w:rsidRDefault="00820E00" w:rsidP="003834BD">
            <w:pPr>
              <w:rPr>
                <w:rFonts w:cs="Times New Roman"/>
              </w:rPr>
            </w:pPr>
          </w:p>
        </w:tc>
        <w:tc>
          <w:tcPr>
            <w:tcW w:w="1224" w:type="dxa"/>
            <w:vMerge/>
          </w:tcPr>
          <w:p w14:paraId="69327C41" w14:textId="77777777" w:rsidR="00820E00" w:rsidRPr="00E014FB" w:rsidRDefault="00820E00" w:rsidP="003834BD">
            <w:pPr>
              <w:rPr>
                <w:rFonts w:cs="Times New Roman"/>
              </w:rPr>
            </w:pPr>
          </w:p>
        </w:tc>
        <w:tc>
          <w:tcPr>
            <w:tcW w:w="4080" w:type="dxa"/>
            <w:vMerge/>
          </w:tcPr>
          <w:p w14:paraId="50D5BA3B" w14:textId="77777777" w:rsidR="00820E00" w:rsidRPr="00E014FB" w:rsidRDefault="00820E00" w:rsidP="003834BD">
            <w:pPr>
              <w:rPr>
                <w:rFonts w:cs="Times New Roman"/>
              </w:rPr>
            </w:pPr>
          </w:p>
        </w:tc>
        <w:tc>
          <w:tcPr>
            <w:tcW w:w="6800" w:type="dxa"/>
            <w:vMerge/>
          </w:tcPr>
          <w:p w14:paraId="32564380"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08226B3" w14:textId="77777777" w:rsidTr="003834BD">
        <w:trPr>
          <w:trHeight w:val="276"/>
        </w:trPr>
        <w:tc>
          <w:tcPr>
            <w:tcW w:w="272" w:type="dxa"/>
            <w:vMerge/>
          </w:tcPr>
          <w:p w14:paraId="65474A81" w14:textId="77777777" w:rsidR="00820E00" w:rsidRPr="00E014FB" w:rsidRDefault="00820E00" w:rsidP="003834BD">
            <w:pPr>
              <w:rPr>
                <w:rFonts w:cs="Times New Roman"/>
              </w:rPr>
            </w:pPr>
          </w:p>
        </w:tc>
        <w:tc>
          <w:tcPr>
            <w:tcW w:w="1903" w:type="dxa"/>
            <w:vMerge/>
          </w:tcPr>
          <w:p w14:paraId="7B022C93" w14:textId="77777777" w:rsidR="00820E00" w:rsidRPr="00E014FB" w:rsidRDefault="00820E00" w:rsidP="003834BD">
            <w:pPr>
              <w:rPr>
                <w:rFonts w:cs="Times New Roman"/>
              </w:rPr>
            </w:pPr>
          </w:p>
        </w:tc>
        <w:tc>
          <w:tcPr>
            <w:tcW w:w="1224" w:type="dxa"/>
            <w:vMerge/>
          </w:tcPr>
          <w:p w14:paraId="1D74EAF5" w14:textId="77777777" w:rsidR="00820E00" w:rsidRPr="00E014FB" w:rsidRDefault="00820E00" w:rsidP="003834BD">
            <w:pPr>
              <w:rPr>
                <w:rFonts w:cs="Times New Roman"/>
              </w:rPr>
            </w:pPr>
          </w:p>
        </w:tc>
        <w:tc>
          <w:tcPr>
            <w:tcW w:w="4080" w:type="dxa"/>
            <w:vMerge/>
          </w:tcPr>
          <w:p w14:paraId="29666DAE" w14:textId="77777777" w:rsidR="00820E00" w:rsidRPr="00E014FB" w:rsidRDefault="00820E00" w:rsidP="003834BD">
            <w:pPr>
              <w:rPr>
                <w:rFonts w:cs="Times New Roman"/>
              </w:rPr>
            </w:pPr>
          </w:p>
        </w:tc>
        <w:tc>
          <w:tcPr>
            <w:tcW w:w="6800" w:type="dxa"/>
            <w:vMerge/>
          </w:tcPr>
          <w:p w14:paraId="598A7A4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48E228D" w14:textId="77777777" w:rsidTr="003834BD">
        <w:trPr>
          <w:trHeight w:val="276"/>
        </w:trPr>
        <w:tc>
          <w:tcPr>
            <w:tcW w:w="272" w:type="dxa"/>
            <w:vMerge/>
          </w:tcPr>
          <w:p w14:paraId="0C137540" w14:textId="77777777" w:rsidR="00820E00" w:rsidRPr="00E014FB" w:rsidRDefault="00820E00" w:rsidP="003834BD">
            <w:pPr>
              <w:rPr>
                <w:rFonts w:cs="Times New Roman"/>
              </w:rPr>
            </w:pPr>
          </w:p>
        </w:tc>
        <w:tc>
          <w:tcPr>
            <w:tcW w:w="1903" w:type="dxa"/>
            <w:vMerge/>
          </w:tcPr>
          <w:p w14:paraId="6185D205" w14:textId="77777777" w:rsidR="00820E00" w:rsidRPr="00E014FB" w:rsidRDefault="00820E00" w:rsidP="003834BD">
            <w:pPr>
              <w:rPr>
                <w:rFonts w:cs="Times New Roman"/>
              </w:rPr>
            </w:pPr>
          </w:p>
        </w:tc>
        <w:tc>
          <w:tcPr>
            <w:tcW w:w="1224" w:type="dxa"/>
            <w:vMerge/>
          </w:tcPr>
          <w:p w14:paraId="65D6E560" w14:textId="77777777" w:rsidR="00820E00" w:rsidRPr="00E014FB" w:rsidRDefault="00820E00" w:rsidP="003834BD">
            <w:pPr>
              <w:rPr>
                <w:rFonts w:cs="Times New Roman"/>
              </w:rPr>
            </w:pPr>
          </w:p>
        </w:tc>
        <w:tc>
          <w:tcPr>
            <w:tcW w:w="4080" w:type="dxa"/>
            <w:vMerge/>
          </w:tcPr>
          <w:p w14:paraId="002A92BC" w14:textId="77777777" w:rsidR="00820E00" w:rsidRPr="00E014FB" w:rsidRDefault="00820E00" w:rsidP="003834BD">
            <w:pPr>
              <w:rPr>
                <w:rFonts w:cs="Times New Roman"/>
              </w:rPr>
            </w:pPr>
          </w:p>
        </w:tc>
        <w:tc>
          <w:tcPr>
            <w:tcW w:w="6800" w:type="dxa"/>
            <w:vMerge/>
          </w:tcPr>
          <w:p w14:paraId="7C4BD74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B470DA9" w14:textId="77777777" w:rsidTr="003834BD">
        <w:trPr>
          <w:trHeight w:val="276"/>
        </w:trPr>
        <w:tc>
          <w:tcPr>
            <w:tcW w:w="272" w:type="dxa"/>
            <w:vMerge/>
          </w:tcPr>
          <w:p w14:paraId="5BD02ACD" w14:textId="77777777" w:rsidR="00820E00" w:rsidRPr="00E014FB" w:rsidRDefault="00820E00" w:rsidP="003834BD">
            <w:pPr>
              <w:rPr>
                <w:rFonts w:cs="Times New Roman"/>
              </w:rPr>
            </w:pPr>
          </w:p>
        </w:tc>
        <w:tc>
          <w:tcPr>
            <w:tcW w:w="1903" w:type="dxa"/>
            <w:vMerge/>
          </w:tcPr>
          <w:p w14:paraId="5C06E16C" w14:textId="77777777" w:rsidR="00820E00" w:rsidRPr="00E014FB" w:rsidRDefault="00820E00" w:rsidP="003834BD">
            <w:pPr>
              <w:rPr>
                <w:rFonts w:cs="Times New Roman"/>
              </w:rPr>
            </w:pPr>
          </w:p>
        </w:tc>
        <w:tc>
          <w:tcPr>
            <w:tcW w:w="1224" w:type="dxa"/>
            <w:vMerge/>
          </w:tcPr>
          <w:p w14:paraId="0F02DC1B" w14:textId="77777777" w:rsidR="00820E00" w:rsidRPr="00E014FB" w:rsidRDefault="00820E00" w:rsidP="003834BD">
            <w:pPr>
              <w:rPr>
                <w:rFonts w:cs="Times New Roman"/>
              </w:rPr>
            </w:pPr>
          </w:p>
        </w:tc>
        <w:tc>
          <w:tcPr>
            <w:tcW w:w="4080" w:type="dxa"/>
            <w:vMerge/>
          </w:tcPr>
          <w:p w14:paraId="7BC2B28D" w14:textId="77777777" w:rsidR="00820E00" w:rsidRPr="00E014FB" w:rsidRDefault="00820E00" w:rsidP="003834BD">
            <w:pPr>
              <w:rPr>
                <w:rFonts w:cs="Times New Roman"/>
              </w:rPr>
            </w:pPr>
          </w:p>
        </w:tc>
        <w:tc>
          <w:tcPr>
            <w:tcW w:w="6800" w:type="dxa"/>
            <w:vMerge/>
          </w:tcPr>
          <w:p w14:paraId="7748B4A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10 м.</w:t>
            </w:r>
          </w:p>
        </w:tc>
      </w:tr>
      <w:tr w:rsidR="00820E00" w:rsidRPr="00E014FB" w14:paraId="660D2AC8" w14:textId="77777777" w:rsidTr="003834BD">
        <w:trPr>
          <w:trHeight w:val="276"/>
        </w:trPr>
        <w:tc>
          <w:tcPr>
            <w:tcW w:w="272" w:type="dxa"/>
            <w:vMerge/>
          </w:tcPr>
          <w:p w14:paraId="2FE3DFA4" w14:textId="77777777" w:rsidR="00820E00" w:rsidRPr="00E014FB" w:rsidRDefault="00820E00" w:rsidP="003834BD">
            <w:pPr>
              <w:rPr>
                <w:rFonts w:cs="Times New Roman"/>
              </w:rPr>
            </w:pPr>
          </w:p>
        </w:tc>
        <w:tc>
          <w:tcPr>
            <w:tcW w:w="1903" w:type="dxa"/>
            <w:vMerge/>
          </w:tcPr>
          <w:p w14:paraId="540768D9" w14:textId="77777777" w:rsidR="00820E00" w:rsidRPr="00E014FB" w:rsidRDefault="00820E00" w:rsidP="003834BD">
            <w:pPr>
              <w:rPr>
                <w:rFonts w:cs="Times New Roman"/>
              </w:rPr>
            </w:pPr>
          </w:p>
        </w:tc>
        <w:tc>
          <w:tcPr>
            <w:tcW w:w="1224" w:type="dxa"/>
            <w:vMerge/>
          </w:tcPr>
          <w:p w14:paraId="3B4E379B" w14:textId="77777777" w:rsidR="00820E00" w:rsidRPr="00E014FB" w:rsidRDefault="00820E00" w:rsidP="003834BD">
            <w:pPr>
              <w:rPr>
                <w:rFonts w:cs="Times New Roman"/>
              </w:rPr>
            </w:pPr>
          </w:p>
        </w:tc>
        <w:tc>
          <w:tcPr>
            <w:tcW w:w="4080" w:type="dxa"/>
            <w:vMerge/>
          </w:tcPr>
          <w:p w14:paraId="42B808EE" w14:textId="77777777" w:rsidR="00820E00" w:rsidRPr="00E014FB" w:rsidRDefault="00820E00" w:rsidP="003834BD">
            <w:pPr>
              <w:rPr>
                <w:rFonts w:cs="Times New Roman"/>
              </w:rPr>
            </w:pPr>
          </w:p>
        </w:tc>
        <w:tc>
          <w:tcPr>
            <w:tcW w:w="6800" w:type="dxa"/>
            <w:vMerge/>
          </w:tcPr>
          <w:p w14:paraId="293B6136"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8ABDA2E" w14:textId="77777777" w:rsidTr="003834BD">
        <w:trPr>
          <w:trHeight w:val="276"/>
        </w:trPr>
        <w:tc>
          <w:tcPr>
            <w:tcW w:w="272" w:type="dxa"/>
            <w:vMerge/>
          </w:tcPr>
          <w:p w14:paraId="222F3684" w14:textId="77777777" w:rsidR="00820E00" w:rsidRPr="00E014FB" w:rsidRDefault="00820E00" w:rsidP="003834BD">
            <w:pPr>
              <w:rPr>
                <w:rFonts w:cs="Times New Roman"/>
              </w:rPr>
            </w:pPr>
          </w:p>
        </w:tc>
        <w:tc>
          <w:tcPr>
            <w:tcW w:w="1903" w:type="dxa"/>
            <w:vMerge/>
          </w:tcPr>
          <w:p w14:paraId="084B2319" w14:textId="77777777" w:rsidR="00820E00" w:rsidRPr="00E014FB" w:rsidRDefault="00820E00" w:rsidP="003834BD">
            <w:pPr>
              <w:rPr>
                <w:rFonts w:cs="Times New Roman"/>
              </w:rPr>
            </w:pPr>
          </w:p>
        </w:tc>
        <w:tc>
          <w:tcPr>
            <w:tcW w:w="1224" w:type="dxa"/>
            <w:vMerge/>
          </w:tcPr>
          <w:p w14:paraId="458E31F3" w14:textId="77777777" w:rsidR="00820E00" w:rsidRPr="00E014FB" w:rsidRDefault="00820E00" w:rsidP="003834BD">
            <w:pPr>
              <w:rPr>
                <w:rFonts w:cs="Times New Roman"/>
              </w:rPr>
            </w:pPr>
          </w:p>
        </w:tc>
        <w:tc>
          <w:tcPr>
            <w:tcW w:w="4080" w:type="dxa"/>
            <w:vMerge/>
          </w:tcPr>
          <w:p w14:paraId="7B1F1622" w14:textId="77777777" w:rsidR="00820E00" w:rsidRPr="00E014FB" w:rsidRDefault="00820E00" w:rsidP="003834BD">
            <w:pPr>
              <w:rPr>
                <w:rFonts w:cs="Times New Roman"/>
              </w:rPr>
            </w:pPr>
          </w:p>
        </w:tc>
        <w:tc>
          <w:tcPr>
            <w:tcW w:w="6800" w:type="dxa"/>
            <w:vMerge/>
          </w:tcPr>
          <w:p w14:paraId="72A114E7"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C3EFFE2" w14:textId="77777777" w:rsidTr="003834BD">
        <w:trPr>
          <w:trHeight w:val="276"/>
        </w:trPr>
        <w:tc>
          <w:tcPr>
            <w:tcW w:w="272" w:type="dxa"/>
            <w:vMerge/>
          </w:tcPr>
          <w:p w14:paraId="63DDDEB7" w14:textId="77777777" w:rsidR="00820E00" w:rsidRPr="00E014FB" w:rsidRDefault="00820E00" w:rsidP="003834BD">
            <w:pPr>
              <w:rPr>
                <w:rFonts w:cs="Times New Roman"/>
              </w:rPr>
            </w:pPr>
          </w:p>
        </w:tc>
        <w:tc>
          <w:tcPr>
            <w:tcW w:w="1903" w:type="dxa"/>
            <w:vMerge/>
          </w:tcPr>
          <w:p w14:paraId="51B601AC" w14:textId="77777777" w:rsidR="00820E00" w:rsidRPr="00E014FB" w:rsidRDefault="00820E00" w:rsidP="003834BD">
            <w:pPr>
              <w:rPr>
                <w:rFonts w:cs="Times New Roman"/>
              </w:rPr>
            </w:pPr>
          </w:p>
        </w:tc>
        <w:tc>
          <w:tcPr>
            <w:tcW w:w="1224" w:type="dxa"/>
            <w:vMerge/>
          </w:tcPr>
          <w:p w14:paraId="4E6B129A" w14:textId="77777777" w:rsidR="00820E00" w:rsidRPr="00E014FB" w:rsidRDefault="00820E00" w:rsidP="003834BD">
            <w:pPr>
              <w:rPr>
                <w:rFonts w:cs="Times New Roman"/>
              </w:rPr>
            </w:pPr>
          </w:p>
        </w:tc>
        <w:tc>
          <w:tcPr>
            <w:tcW w:w="4080" w:type="dxa"/>
            <w:vMerge/>
          </w:tcPr>
          <w:p w14:paraId="7CB58618" w14:textId="77777777" w:rsidR="00820E00" w:rsidRPr="00E014FB" w:rsidRDefault="00820E00" w:rsidP="003834BD">
            <w:pPr>
              <w:rPr>
                <w:rFonts w:cs="Times New Roman"/>
              </w:rPr>
            </w:pPr>
          </w:p>
        </w:tc>
        <w:tc>
          <w:tcPr>
            <w:tcW w:w="6800" w:type="dxa"/>
            <w:vMerge/>
          </w:tcPr>
          <w:p w14:paraId="5AE632FD"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1D81E560" w14:textId="77777777" w:rsidTr="003834BD">
        <w:trPr>
          <w:trHeight w:val="276"/>
        </w:trPr>
        <w:tc>
          <w:tcPr>
            <w:tcW w:w="272" w:type="dxa"/>
            <w:vMerge/>
          </w:tcPr>
          <w:p w14:paraId="27EB5120" w14:textId="77777777" w:rsidR="00820E00" w:rsidRPr="00E014FB" w:rsidRDefault="00820E00" w:rsidP="003834BD">
            <w:pPr>
              <w:rPr>
                <w:rFonts w:cs="Times New Roman"/>
              </w:rPr>
            </w:pPr>
          </w:p>
        </w:tc>
        <w:tc>
          <w:tcPr>
            <w:tcW w:w="1903" w:type="dxa"/>
            <w:vMerge/>
          </w:tcPr>
          <w:p w14:paraId="0994122B" w14:textId="77777777" w:rsidR="00820E00" w:rsidRPr="00E014FB" w:rsidRDefault="00820E00" w:rsidP="003834BD">
            <w:pPr>
              <w:rPr>
                <w:rFonts w:cs="Times New Roman"/>
              </w:rPr>
            </w:pPr>
          </w:p>
        </w:tc>
        <w:tc>
          <w:tcPr>
            <w:tcW w:w="1224" w:type="dxa"/>
            <w:vMerge/>
          </w:tcPr>
          <w:p w14:paraId="1089B16C" w14:textId="77777777" w:rsidR="00820E00" w:rsidRPr="00E014FB" w:rsidRDefault="00820E00" w:rsidP="003834BD">
            <w:pPr>
              <w:rPr>
                <w:rFonts w:cs="Times New Roman"/>
              </w:rPr>
            </w:pPr>
          </w:p>
        </w:tc>
        <w:tc>
          <w:tcPr>
            <w:tcW w:w="4080" w:type="dxa"/>
            <w:vMerge/>
          </w:tcPr>
          <w:p w14:paraId="0D683FC0" w14:textId="77777777" w:rsidR="00820E00" w:rsidRPr="00E014FB" w:rsidRDefault="00820E00" w:rsidP="003834BD">
            <w:pPr>
              <w:rPr>
                <w:rFonts w:cs="Times New Roman"/>
              </w:rPr>
            </w:pPr>
          </w:p>
        </w:tc>
        <w:tc>
          <w:tcPr>
            <w:tcW w:w="6800" w:type="dxa"/>
            <w:vMerge/>
          </w:tcPr>
          <w:p w14:paraId="73624F1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B26B188" w14:textId="77777777" w:rsidTr="003834BD">
        <w:trPr>
          <w:trHeight w:val="276"/>
        </w:trPr>
        <w:tc>
          <w:tcPr>
            <w:tcW w:w="272" w:type="dxa"/>
            <w:vMerge/>
          </w:tcPr>
          <w:p w14:paraId="1B4965A0" w14:textId="77777777" w:rsidR="00820E00" w:rsidRPr="00E014FB" w:rsidRDefault="00820E00" w:rsidP="003834BD">
            <w:pPr>
              <w:rPr>
                <w:rFonts w:cs="Times New Roman"/>
              </w:rPr>
            </w:pPr>
          </w:p>
        </w:tc>
        <w:tc>
          <w:tcPr>
            <w:tcW w:w="1903" w:type="dxa"/>
            <w:vMerge/>
          </w:tcPr>
          <w:p w14:paraId="69CC651E" w14:textId="77777777" w:rsidR="00820E00" w:rsidRPr="00E014FB" w:rsidRDefault="00820E00" w:rsidP="003834BD">
            <w:pPr>
              <w:rPr>
                <w:rFonts w:cs="Times New Roman"/>
              </w:rPr>
            </w:pPr>
          </w:p>
        </w:tc>
        <w:tc>
          <w:tcPr>
            <w:tcW w:w="1224" w:type="dxa"/>
            <w:vMerge/>
          </w:tcPr>
          <w:p w14:paraId="6150205D" w14:textId="77777777" w:rsidR="00820E00" w:rsidRPr="00E014FB" w:rsidRDefault="00820E00" w:rsidP="003834BD">
            <w:pPr>
              <w:rPr>
                <w:rFonts w:cs="Times New Roman"/>
              </w:rPr>
            </w:pPr>
          </w:p>
        </w:tc>
        <w:tc>
          <w:tcPr>
            <w:tcW w:w="4080" w:type="dxa"/>
            <w:vMerge/>
          </w:tcPr>
          <w:p w14:paraId="59F68246" w14:textId="77777777" w:rsidR="00820E00" w:rsidRPr="00E014FB" w:rsidRDefault="00820E00" w:rsidP="003834BD">
            <w:pPr>
              <w:rPr>
                <w:rFonts w:cs="Times New Roman"/>
              </w:rPr>
            </w:pPr>
          </w:p>
        </w:tc>
        <w:tc>
          <w:tcPr>
            <w:tcW w:w="6800" w:type="dxa"/>
            <w:vMerge/>
          </w:tcPr>
          <w:p w14:paraId="60F0A63F"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53258589" w14:textId="77777777" w:rsidTr="003834BD">
        <w:trPr>
          <w:trHeight w:val="276"/>
        </w:trPr>
        <w:tc>
          <w:tcPr>
            <w:tcW w:w="272" w:type="dxa"/>
            <w:vMerge/>
          </w:tcPr>
          <w:p w14:paraId="66755E6F" w14:textId="77777777" w:rsidR="00820E00" w:rsidRPr="00E014FB" w:rsidRDefault="00820E00" w:rsidP="003834BD">
            <w:pPr>
              <w:rPr>
                <w:rFonts w:cs="Times New Roman"/>
              </w:rPr>
            </w:pPr>
          </w:p>
        </w:tc>
        <w:tc>
          <w:tcPr>
            <w:tcW w:w="1903" w:type="dxa"/>
            <w:vMerge/>
          </w:tcPr>
          <w:p w14:paraId="3FB4B2B9" w14:textId="77777777" w:rsidR="00820E00" w:rsidRPr="00E014FB" w:rsidRDefault="00820E00" w:rsidP="003834BD">
            <w:pPr>
              <w:rPr>
                <w:rFonts w:cs="Times New Roman"/>
              </w:rPr>
            </w:pPr>
          </w:p>
        </w:tc>
        <w:tc>
          <w:tcPr>
            <w:tcW w:w="1224" w:type="dxa"/>
            <w:vMerge/>
          </w:tcPr>
          <w:p w14:paraId="12393A5A" w14:textId="77777777" w:rsidR="00820E00" w:rsidRPr="00E014FB" w:rsidRDefault="00820E00" w:rsidP="003834BD">
            <w:pPr>
              <w:rPr>
                <w:rFonts w:cs="Times New Roman"/>
              </w:rPr>
            </w:pPr>
          </w:p>
        </w:tc>
        <w:tc>
          <w:tcPr>
            <w:tcW w:w="4080" w:type="dxa"/>
            <w:vMerge/>
          </w:tcPr>
          <w:p w14:paraId="38804BB0" w14:textId="77777777" w:rsidR="00820E00" w:rsidRPr="00E014FB" w:rsidRDefault="00820E00" w:rsidP="003834BD">
            <w:pPr>
              <w:rPr>
                <w:rFonts w:cs="Times New Roman"/>
              </w:rPr>
            </w:pPr>
          </w:p>
        </w:tc>
        <w:tc>
          <w:tcPr>
            <w:tcW w:w="6800" w:type="dxa"/>
            <w:vMerge/>
          </w:tcPr>
          <w:p w14:paraId="2CE4733C"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9EB826C" w14:textId="77777777" w:rsidTr="003834BD">
        <w:tc>
          <w:tcPr>
            <w:tcW w:w="272" w:type="dxa"/>
          </w:tcPr>
          <w:p w14:paraId="6180B036"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tcPr>
          <w:p w14:paraId="20F4E07C" w14:textId="77777777" w:rsidR="00820E00" w:rsidRPr="00E014FB" w:rsidRDefault="00820E00" w:rsidP="003834BD">
            <w:pPr>
              <w:rPr>
                <w:rFonts w:cs="Times New Roman"/>
              </w:rPr>
            </w:pPr>
            <w:r w:rsidRPr="00E014FB">
              <w:rPr>
                <w:rFonts w:eastAsia="Tahoma" w:cs="Times New Roman"/>
                <w:color w:val="000000"/>
                <w:sz w:val="20"/>
                <w:szCs w:val="20"/>
              </w:rPr>
              <w:t>Дошкольное, начальное и среднее общее образование</w:t>
            </w:r>
          </w:p>
        </w:tc>
        <w:tc>
          <w:tcPr>
            <w:tcW w:w="1224" w:type="dxa"/>
          </w:tcPr>
          <w:p w14:paraId="6D54B8DB" w14:textId="77777777" w:rsidR="00820E00" w:rsidRPr="00E014FB" w:rsidRDefault="00820E00" w:rsidP="003834BD">
            <w:pPr>
              <w:rPr>
                <w:rFonts w:cs="Times New Roman"/>
              </w:rPr>
            </w:pPr>
            <w:r w:rsidRPr="00E014FB">
              <w:rPr>
                <w:rFonts w:eastAsia="Tahoma" w:cs="Times New Roman"/>
                <w:color w:val="000000"/>
                <w:sz w:val="20"/>
                <w:szCs w:val="20"/>
              </w:rPr>
              <w:t>3.5.1</w:t>
            </w:r>
          </w:p>
        </w:tc>
        <w:tc>
          <w:tcPr>
            <w:tcW w:w="4080" w:type="dxa"/>
          </w:tcPr>
          <w:p w14:paraId="66449228"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vMerge/>
          </w:tcPr>
          <w:p w14:paraId="6FA7F83F" w14:textId="77777777" w:rsidR="00820E00" w:rsidRPr="00E014FB" w:rsidRDefault="00820E00" w:rsidP="003834BD">
            <w:pPr>
              <w:rPr>
                <w:rFonts w:cs="Times New Roman"/>
              </w:rPr>
            </w:pPr>
          </w:p>
        </w:tc>
      </w:tr>
      <w:tr w:rsidR="00820E00" w:rsidRPr="00E014FB" w14:paraId="5B9DDDDA" w14:textId="77777777" w:rsidTr="003834BD">
        <w:tc>
          <w:tcPr>
            <w:tcW w:w="272" w:type="dxa"/>
          </w:tcPr>
          <w:p w14:paraId="7AF734AF"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78AD1A67" w14:textId="77777777" w:rsidR="00820E00" w:rsidRPr="00E014FB" w:rsidRDefault="00820E00" w:rsidP="003834BD">
            <w:pPr>
              <w:rPr>
                <w:rFonts w:cs="Times New Roman"/>
              </w:rPr>
            </w:pPr>
            <w:r w:rsidRPr="00E014FB">
              <w:rPr>
                <w:rFonts w:eastAsia="Tahoma" w:cs="Times New Roman"/>
                <w:color w:val="000000"/>
                <w:sz w:val="20"/>
                <w:szCs w:val="20"/>
              </w:rPr>
              <w:t>Среднее и высшее профессиональное образование</w:t>
            </w:r>
          </w:p>
        </w:tc>
        <w:tc>
          <w:tcPr>
            <w:tcW w:w="1224" w:type="dxa"/>
          </w:tcPr>
          <w:p w14:paraId="23DAD2F0" w14:textId="77777777" w:rsidR="00820E00" w:rsidRPr="00E014FB" w:rsidRDefault="00820E00" w:rsidP="003834BD">
            <w:pPr>
              <w:rPr>
                <w:rFonts w:cs="Times New Roman"/>
              </w:rPr>
            </w:pPr>
            <w:r w:rsidRPr="00E014FB">
              <w:rPr>
                <w:rFonts w:eastAsia="Tahoma" w:cs="Times New Roman"/>
                <w:color w:val="000000"/>
                <w:sz w:val="20"/>
                <w:szCs w:val="20"/>
              </w:rPr>
              <w:t>3.5.2</w:t>
            </w:r>
          </w:p>
        </w:tc>
        <w:tc>
          <w:tcPr>
            <w:tcW w:w="4080" w:type="dxa"/>
          </w:tcPr>
          <w:p w14:paraId="1CDAFBDC"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w:t>
            </w:r>
            <w:r w:rsidRPr="00E014FB">
              <w:rPr>
                <w:rFonts w:eastAsia="Tahoma" w:cs="Times New Roman"/>
                <w:color w:val="000000"/>
                <w:sz w:val="20"/>
                <w:szCs w:val="20"/>
              </w:rPr>
              <w:lastRenderedPageBreak/>
              <w:t>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vMerge/>
          </w:tcPr>
          <w:p w14:paraId="17FCE304" w14:textId="77777777" w:rsidR="00820E00" w:rsidRPr="00E014FB" w:rsidRDefault="00820E00" w:rsidP="003834BD">
            <w:pPr>
              <w:rPr>
                <w:rFonts w:cs="Times New Roman"/>
              </w:rPr>
            </w:pPr>
          </w:p>
        </w:tc>
      </w:tr>
      <w:tr w:rsidR="00820E00" w:rsidRPr="00E014FB" w14:paraId="1A211FCE" w14:textId="77777777" w:rsidTr="003834BD">
        <w:tc>
          <w:tcPr>
            <w:tcW w:w="272" w:type="dxa"/>
          </w:tcPr>
          <w:p w14:paraId="5254E663"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1E1736EA"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BA26567"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20191BAD"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7E478E0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6CC1DEC2" w14:textId="77777777" w:rsidTr="003834BD">
        <w:tc>
          <w:tcPr>
            <w:tcW w:w="272" w:type="dxa"/>
          </w:tcPr>
          <w:p w14:paraId="03CDD338"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0A2CB35C"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6FE983BF"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6C70207C"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249B16AE" w14:textId="77777777" w:rsidR="00820E00" w:rsidRPr="00E014FB" w:rsidRDefault="00820E00" w:rsidP="003834BD">
            <w:pPr>
              <w:rPr>
                <w:rFonts w:cs="Times New Roman"/>
              </w:rPr>
            </w:pPr>
          </w:p>
        </w:tc>
      </w:tr>
      <w:tr w:rsidR="00820E00" w:rsidRPr="00E014FB" w14:paraId="077521ED" w14:textId="77777777" w:rsidTr="003834BD">
        <w:tc>
          <w:tcPr>
            <w:tcW w:w="272" w:type="dxa"/>
          </w:tcPr>
          <w:p w14:paraId="648BB89A"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5F35DD29"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30725958"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2DDA4A94"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A6BDFCA" w14:textId="77777777" w:rsidR="00820E00" w:rsidRPr="00E014FB" w:rsidRDefault="00820E00" w:rsidP="003834BD">
            <w:pPr>
              <w:rPr>
                <w:rFonts w:cs="Times New Roman"/>
              </w:rPr>
            </w:pPr>
          </w:p>
        </w:tc>
      </w:tr>
    </w:tbl>
    <w:p w14:paraId="33A336E6" w14:textId="77777777" w:rsidR="00820E00" w:rsidRPr="00E014FB" w:rsidRDefault="00820E00" w:rsidP="00820E00">
      <w:pPr>
        <w:rPr>
          <w:rFonts w:cs="Times New Roman"/>
        </w:rPr>
      </w:pPr>
    </w:p>
    <w:p w14:paraId="177DD911" w14:textId="77777777" w:rsidR="00820E00" w:rsidRPr="00946C8A" w:rsidRDefault="00820E00" w:rsidP="00820E00">
      <w:pPr>
        <w:rPr>
          <w:rFonts w:cs="Times New Roman"/>
          <w:b/>
          <w:bCs/>
        </w:rPr>
      </w:pPr>
      <w:r w:rsidRPr="00946C8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946C8A" w14:paraId="64137426"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51FD2DE7" w14:textId="77777777" w:rsidR="00820E00" w:rsidRPr="00946C8A" w:rsidRDefault="00820E00" w:rsidP="003834BD">
            <w:pPr>
              <w:tabs>
                <w:tab w:val="left" w:pos="-1667"/>
              </w:tabs>
              <w:jc w:val="center"/>
              <w:rPr>
                <w:bCs/>
                <w:color w:val="000000" w:themeColor="text1"/>
                <w:sz w:val="20"/>
                <w:szCs w:val="20"/>
              </w:rPr>
            </w:pPr>
            <w:r w:rsidRPr="00946C8A">
              <w:rPr>
                <w:rFonts w:eastAsia="SimSun"/>
                <w:bCs/>
                <w:color w:val="000000" w:themeColor="text1"/>
                <w:sz w:val="20"/>
                <w:szCs w:val="20"/>
              </w:rPr>
              <w:lastRenderedPageBreak/>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6D0C1" w14:textId="77777777" w:rsidR="00820E00" w:rsidRPr="00946C8A" w:rsidRDefault="00820E00" w:rsidP="003834BD">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946C8A" w14:paraId="0CEACD41" w14:textId="77777777" w:rsidTr="003834BD">
        <w:tc>
          <w:tcPr>
            <w:tcW w:w="6941" w:type="dxa"/>
          </w:tcPr>
          <w:p w14:paraId="595BAF58"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2D629F22"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B7F9EDD"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29FE5103"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C76B9EE" w14:textId="77777777" w:rsidR="00820E00" w:rsidRPr="00946C8A" w:rsidRDefault="00820E00" w:rsidP="003834BD">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11C7B123" w14:textId="77777777" w:rsidR="00820E00" w:rsidRPr="00946C8A" w:rsidRDefault="00820E00" w:rsidP="003834BD">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34E33EBE" w14:textId="77777777" w:rsidR="00820E00" w:rsidRPr="00946C8A" w:rsidRDefault="00820E00" w:rsidP="003834BD">
            <w:pPr>
              <w:tabs>
                <w:tab w:val="left" w:pos="-6204"/>
              </w:tabs>
              <w:jc w:val="both"/>
              <w:rPr>
                <w:rFonts w:eastAsia="SimSun"/>
                <w:color w:val="000000" w:themeColor="text1"/>
                <w:sz w:val="20"/>
                <w:szCs w:val="20"/>
                <w:lang w:eastAsia="zh-CN"/>
              </w:rPr>
            </w:pPr>
          </w:p>
        </w:tc>
      </w:tr>
      <w:tr w:rsidR="00820E00" w:rsidRPr="00946C8A" w14:paraId="7754831A" w14:textId="77777777" w:rsidTr="003834BD">
        <w:tc>
          <w:tcPr>
            <w:tcW w:w="6941" w:type="dxa"/>
          </w:tcPr>
          <w:p w14:paraId="26D0DC01"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площадки для мусоросборников</w:t>
            </w:r>
          </w:p>
        </w:tc>
        <w:tc>
          <w:tcPr>
            <w:tcW w:w="7619" w:type="dxa"/>
          </w:tcPr>
          <w:p w14:paraId="3594DE57"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xml:space="preserve">- </w:t>
            </w:r>
            <w:r w:rsidRPr="00946C8A">
              <w:rPr>
                <w:color w:val="000000" w:themeColor="text1"/>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946C8A">
              <w:rPr>
                <w:color w:val="000000" w:themeColor="text1"/>
                <w:sz w:val="20"/>
                <w:szCs w:val="20"/>
                <w:lang w:eastAsia="zh-CN"/>
              </w:rPr>
              <w:t>;</w:t>
            </w:r>
          </w:p>
          <w:p w14:paraId="2B22907D"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общее количество контейнеров не более 5 шт;</w:t>
            </w:r>
          </w:p>
          <w:p w14:paraId="680DDFED"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946C8A" w14:paraId="1FB1A81B" w14:textId="77777777" w:rsidTr="003834BD">
        <w:tc>
          <w:tcPr>
            <w:tcW w:w="6941" w:type="dxa"/>
          </w:tcPr>
          <w:p w14:paraId="00366DE4"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322779B"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1C533C7F"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40448511"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фундамента построек до фильтрующего колодца - не менее 8 м.</w:t>
            </w:r>
          </w:p>
        </w:tc>
      </w:tr>
      <w:tr w:rsidR="00820E00" w:rsidRPr="00946C8A" w14:paraId="439A967A" w14:textId="77777777" w:rsidTr="003834BD">
        <w:tc>
          <w:tcPr>
            <w:tcW w:w="6941" w:type="dxa"/>
          </w:tcPr>
          <w:p w14:paraId="7D8ADFDB"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53BAE2C6"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границ земельного участка не менее - 1 м.</w:t>
            </w:r>
          </w:p>
        </w:tc>
      </w:tr>
      <w:tr w:rsidR="00820E00" w:rsidRPr="00946C8A" w14:paraId="0C3421FD" w14:textId="77777777" w:rsidTr="003834BD">
        <w:tc>
          <w:tcPr>
            <w:tcW w:w="6941" w:type="dxa"/>
          </w:tcPr>
          <w:p w14:paraId="1C8BAA47"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3510251C"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радиус пешеходной доступности для маломобильных групп населения – 50 м;</w:t>
            </w:r>
          </w:p>
          <w:p w14:paraId="476C694E"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w:t>
            </w:r>
          </w:p>
          <w:p w14:paraId="2510AFC7"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47089F55" w14:textId="77777777" w:rsidR="00820E00" w:rsidRPr="00946C8A" w:rsidRDefault="00820E00" w:rsidP="00820E00">
      <w:pPr>
        <w:rPr>
          <w:rFonts w:cs="Times New Roman"/>
          <w:b/>
          <w:bCs/>
        </w:rPr>
      </w:pPr>
    </w:p>
    <w:p w14:paraId="30D5511A" w14:textId="77777777" w:rsidR="00820E00" w:rsidRPr="00946C8A" w:rsidRDefault="00820E00" w:rsidP="00820E00">
      <w:pPr>
        <w:rPr>
          <w:rFonts w:cs="Times New Roman"/>
          <w:b/>
          <w:bCs/>
        </w:rPr>
      </w:pPr>
      <w:r w:rsidRPr="00946C8A">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A44F5E2" w14:textId="77777777" w:rsidTr="003834BD">
        <w:trPr>
          <w:tblHeader/>
        </w:trPr>
        <w:tc>
          <w:tcPr>
            <w:tcW w:w="272" w:type="dxa"/>
          </w:tcPr>
          <w:p w14:paraId="02952864"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2F3B44EB"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FCFB4E2"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E5AED7D"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1558E67"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28C11E7C" w14:textId="77777777" w:rsidTr="003834BD">
        <w:trPr>
          <w:tblHeader/>
        </w:trPr>
        <w:tc>
          <w:tcPr>
            <w:tcW w:w="272" w:type="dxa"/>
          </w:tcPr>
          <w:p w14:paraId="4299D1AB"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220D5C9F"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75A70EE2"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24F2ED1D"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167F3280"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324FB9D0" w14:textId="77777777" w:rsidTr="003834BD">
        <w:tc>
          <w:tcPr>
            <w:tcW w:w="272" w:type="dxa"/>
            <w:vMerge w:val="restart"/>
          </w:tcPr>
          <w:p w14:paraId="13BB478D"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12B4B129"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8FD2991"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633077F1"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E014FB">
              <w:rPr>
                <w:rFonts w:eastAsia="Tahoma" w:cs="Times New Roman"/>
                <w:color w:val="000000"/>
                <w:sz w:val="20"/>
                <w:szCs w:val="20"/>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55763157"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 кв.м.</w:t>
            </w:r>
          </w:p>
        </w:tc>
      </w:tr>
      <w:tr w:rsidR="00820E00" w:rsidRPr="00E014FB" w14:paraId="7153B6C2" w14:textId="77777777" w:rsidTr="003834BD">
        <w:tc>
          <w:tcPr>
            <w:tcW w:w="272" w:type="dxa"/>
            <w:vMerge/>
          </w:tcPr>
          <w:p w14:paraId="379826EC" w14:textId="77777777" w:rsidR="00820E00" w:rsidRPr="00E014FB" w:rsidRDefault="00820E00" w:rsidP="003834BD">
            <w:pPr>
              <w:rPr>
                <w:rFonts w:cs="Times New Roman"/>
              </w:rPr>
            </w:pPr>
          </w:p>
        </w:tc>
        <w:tc>
          <w:tcPr>
            <w:tcW w:w="1903" w:type="dxa"/>
            <w:vMerge/>
          </w:tcPr>
          <w:p w14:paraId="6319F4B6" w14:textId="77777777" w:rsidR="00820E00" w:rsidRPr="00E014FB" w:rsidRDefault="00820E00" w:rsidP="003834BD">
            <w:pPr>
              <w:rPr>
                <w:rFonts w:cs="Times New Roman"/>
              </w:rPr>
            </w:pPr>
          </w:p>
        </w:tc>
        <w:tc>
          <w:tcPr>
            <w:tcW w:w="1224" w:type="dxa"/>
            <w:vMerge/>
          </w:tcPr>
          <w:p w14:paraId="75CDE72B" w14:textId="77777777" w:rsidR="00820E00" w:rsidRPr="00E014FB" w:rsidRDefault="00820E00" w:rsidP="003834BD">
            <w:pPr>
              <w:rPr>
                <w:rFonts w:cs="Times New Roman"/>
              </w:rPr>
            </w:pPr>
          </w:p>
        </w:tc>
        <w:tc>
          <w:tcPr>
            <w:tcW w:w="4080" w:type="dxa"/>
            <w:vMerge/>
          </w:tcPr>
          <w:p w14:paraId="772A62E4" w14:textId="77777777" w:rsidR="00820E00" w:rsidRPr="00E014FB" w:rsidRDefault="00820E00" w:rsidP="003834BD">
            <w:pPr>
              <w:rPr>
                <w:rFonts w:cs="Times New Roman"/>
              </w:rPr>
            </w:pPr>
          </w:p>
        </w:tc>
        <w:tc>
          <w:tcPr>
            <w:tcW w:w="6800" w:type="dxa"/>
          </w:tcPr>
          <w:p w14:paraId="3020B1DA"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E1751A4" w14:textId="77777777" w:rsidTr="003834BD">
        <w:tc>
          <w:tcPr>
            <w:tcW w:w="272" w:type="dxa"/>
            <w:vMerge/>
          </w:tcPr>
          <w:p w14:paraId="33972404" w14:textId="77777777" w:rsidR="00820E00" w:rsidRPr="00E014FB" w:rsidRDefault="00820E00" w:rsidP="003834BD">
            <w:pPr>
              <w:rPr>
                <w:rFonts w:cs="Times New Roman"/>
              </w:rPr>
            </w:pPr>
          </w:p>
        </w:tc>
        <w:tc>
          <w:tcPr>
            <w:tcW w:w="1903" w:type="dxa"/>
            <w:vMerge/>
          </w:tcPr>
          <w:p w14:paraId="484D8AE3" w14:textId="77777777" w:rsidR="00820E00" w:rsidRPr="00E014FB" w:rsidRDefault="00820E00" w:rsidP="003834BD">
            <w:pPr>
              <w:rPr>
                <w:rFonts w:cs="Times New Roman"/>
              </w:rPr>
            </w:pPr>
          </w:p>
        </w:tc>
        <w:tc>
          <w:tcPr>
            <w:tcW w:w="1224" w:type="dxa"/>
            <w:vMerge/>
          </w:tcPr>
          <w:p w14:paraId="61D613B5" w14:textId="77777777" w:rsidR="00820E00" w:rsidRPr="00E014FB" w:rsidRDefault="00820E00" w:rsidP="003834BD">
            <w:pPr>
              <w:rPr>
                <w:rFonts w:cs="Times New Roman"/>
              </w:rPr>
            </w:pPr>
          </w:p>
        </w:tc>
        <w:tc>
          <w:tcPr>
            <w:tcW w:w="4080" w:type="dxa"/>
            <w:vMerge/>
          </w:tcPr>
          <w:p w14:paraId="6CBF0083" w14:textId="77777777" w:rsidR="00820E00" w:rsidRPr="00E014FB" w:rsidRDefault="00820E00" w:rsidP="003834BD">
            <w:pPr>
              <w:rPr>
                <w:rFonts w:cs="Times New Roman"/>
              </w:rPr>
            </w:pPr>
          </w:p>
        </w:tc>
        <w:tc>
          <w:tcPr>
            <w:tcW w:w="6800" w:type="dxa"/>
          </w:tcPr>
          <w:p w14:paraId="768381CB"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2F6AECCD" w14:textId="77777777" w:rsidTr="003834BD">
        <w:tc>
          <w:tcPr>
            <w:tcW w:w="272" w:type="dxa"/>
            <w:vMerge/>
          </w:tcPr>
          <w:p w14:paraId="4FA3D506" w14:textId="77777777" w:rsidR="00820E00" w:rsidRPr="00E014FB" w:rsidRDefault="00820E00" w:rsidP="003834BD">
            <w:pPr>
              <w:rPr>
                <w:rFonts w:cs="Times New Roman"/>
              </w:rPr>
            </w:pPr>
          </w:p>
        </w:tc>
        <w:tc>
          <w:tcPr>
            <w:tcW w:w="1903" w:type="dxa"/>
            <w:vMerge/>
          </w:tcPr>
          <w:p w14:paraId="5B3015DA" w14:textId="77777777" w:rsidR="00820E00" w:rsidRPr="00E014FB" w:rsidRDefault="00820E00" w:rsidP="003834BD">
            <w:pPr>
              <w:rPr>
                <w:rFonts w:cs="Times New Roman"/>
              </w:rPr>
            </w:pPr>
          </w:p>
        </w:tc>
        <w:tc>
          <w:tcPr>
            <w:tcW w:w="1224" w:type="dxa"/>
            <w:vMerge/>
          </w:tcPr>
          <w:p w14:paraId="5EC341C2" w14:textId="77777777" w:rsidR="00820E00" w:rsidRPr="00E014FB" w:rsidRDefault="00820E00" w:rsidP="003834BD">
            <w:pPr>
              <w:rPr>
                <w:rFonts w:cs="Times New Roman"/>
              </w:rPr>
            </w:pPr>
          </w:p>
        </w:tc>
        <w:tc>
          <w:tcPr>
            <w:tcW w:w="4080" w:type="dxa"/>
            <w:vMerge/>
          </w:tcPr>
          <w:p w14:paraId="03BE8918" w14:textId="77777777" w:rsidR="00820E00" w:rsidRPr="00E014FB" w:rsidRDefault="00820E00" w:rsidP="003834BD">
            <w:pPr>
              <w:rPr>
                <w:rFonts w:cs="Times New Roman"/>
              </w:rPr>
            </w:pPr>
          </w:p>
        </w:tc>
        <w:tc>
          <w:tcPr>
            <w:tcW w:w="6800" w:type="dxa"/>
          </w:tcPr>
          <w:p w14:paraId="3F9E1A7C"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FCDC6F9" w14:textId="77777777" w:rsidTr="003834BD">
        <w:tc>
          <w:tcPr>
            <w:tcW w:w="272" w:type="dxa"/>
            <w:vMerge/>
          </w:tcPr>
          <w:p w14:paraId="340B4193" w14:textId="77777777" w:rsidR="00820E00" w:rsidRPr="00E014FB" w:rsidRDefault="00820E00" w:rsidP="003834BD">
            <w:pPr>
              <w:rPr>
                <w:rFonts w:cs="Times New Roman"/>
              </w:rPr>
            </w:pPr>
          </w:p>
        </w:tc>
        <w:tc>
          <w:tcPr>
            <w:tcW w:w="1903" w:type="dxa"/>
            <w:vMerge/>
          </w:tcPr>
          <w:p w14:paraId="2EDF7AB9" w14:textId="77777777" w:rsidR="00820E00" w:rsidRPr="00E014FB" w:rsidRDefault="00820E00" w:rsidP="003834BD">
            <w:pPr>
              <w:rPr>
                <w:rFonts w:cs="Times New Roman"/>
              </w:rPr>
            </w:pPr>
          </w:p>
        </w:tc>
        <w:tc>
          <w:tcPr>
            <w:tcW w:w="1224" w:type="dxa"/>
            <w:vMerge/>
          </w:tcPr>
          <w:p w14:paraId="4E73C846" w14:textId="77777777" w:rsidR="00820E00" w:rsidRPr="00E014FB" w:rsidRDefault="00820E00" w:rsidP="003834BD">
            <w:pPr>
              <w:rPr>
                <w:rFonts w:cs="Times New Roman"/>
              </w:rPr>
            </w:pPr>
          </w:p>
        </w:tc>
        <w:tc>
          <w:tcPr>
            <w:tcW w:w="4080" w:type="dxa"/>
            <w:vMerge/>
          </w:tcPr>
          <w:p w14:paraId="4AD700B1" w14:textId="77777777" w:rsidR="00820E00" w:rsidRPr="00E014FB" w:rsidRDefault="00820E00" w:rsidP="003834BD">
            <w:pPr>
              <w:rPr>
                <w:rFonts w:cs="Times New Roman"/>
              </w:rPr>
            </w:pPr>
          </w:p>
        </w:tc>
        <w:tc>
          <w:tcPr>
            <w:tcW w:w="6800" w:type="dxa"/>
          </w:tcPr>
          <w:p w14:paraId="3542694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4F8594FA" w14:textId="77777777" w:rsidTr="003834BD">
        <w:tc>
          <w:tcPr>
            <w:tcW w:w="272" w:type="dxa"/>
            <w:vMerge/>
          </w:tcPr>
          <w:p w14:paraId="245713CD" w14:textId="77777777" w:rsidR="00820E00" w:rsidRPr="00E014FB" w:rsidRDefault="00820E00" w:rsidP="003834BD">
            <w:pPr>
              <w:rPr>
                <w:rFonts w:cs="Times New Roman"/>
              </w:rPr>
            </w:pPr>
          </w:p>
        </w:tc>
        <w:tc>
          <w:tcPr>
            <w:tcW w:w="1903" w:type="dxa"/>
            <w:vMerge/>
          </w:tcPr>
          <w:p w14:paraId="3B9F750B" w14:textId="77777777" w:rsidR="00820E00" w:rsidRPr="00E014FB" w:rsidRDefault="00820E00" w:rsidP="003834BD">
            <w:pPr>
              <w:rPr>
                <w:rFonts w:cs="Times New Roman"/>
              </w:rPr>
            </w:pPr>
          </w:p>
        </w:tc>
        <w:tc>
          <w:tcPr>
            <w:tcW w:w="1224" w:type="dxa"/>
            <w:vMerge/>
          </w:tcPr>
          <w:p w14:paraId="6F59EB1A" w14:textId="77777777" w:rsidR="00820E00" w:rsidRPr="00E014FB" w:rsidRDefault="00820E00" w:rsidP="003834BD">
            <w:pPr>
              <w:rPr>
                <w:rFonts w:cs="Times New Roman"/>
              </w:rPr>
            </w:pPr>
          </w:p>
        </w:tc>
        <w:tc>
          <w:tcPr>
            <w:tcW w:w="4080" w:type="dxa"/>
            <w:vMerge/>
          </w:tcPr>
          <w:p w14:paraId="679D48EB" w14:textId="77777777" w:rsidR="00820E00" w:rsidRPr="00E014FB" w:rsidRDefault="00820E00" w:rsidP="003834BD">
            <w:pPr>
              <w:rPr>
                <w:rFonts w:cs="Times New Roman"/>
              </w:rPr>
            </w:pPr>
          </w:p>
        </w:tc>
        <w:tc>
          <w:tcPr>
            <w:tcW w:w="6800" w:type="dxa"/>
          </w:tcPr>
          <w:p w14:paraId="18033E9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C8A9558" w14:textId="77777777" w:rsidTr="003834BD">
        <w:tc>
          <w:tcPr>
            <w:tcW w:w="272" w:type="dxa"/>
            <w:vMerge/>
          </w:tcPr>
          <w:p w14:paraId="52B11E66" w14:textId="77777777" w:rsidR="00820E00" w:rsidRPr="00E014FB" w:rsidRDefault="00820E00" w:rsidP="003834BD">
            <w:pPr>
              <w:rPr>
                <w:rFonts w:cs="Times New Roman"/>
              </w:rPr>
            </w:pPr>
          </w:p>
        </w:tc>
        <w:tc>
          <w:tcPr>
            <w:tcW w:w="1903" w:type="dxa"/>
            <w:vMerge/>
          </w:tcPr>
          <w:p w14:paraId="6FE81840" w14:textId="77777777" w:rsidR="00820E00" w:rsidRPr="00E014FB" w:rsidRDefault="00820E00" w:rsidP="003834BD">
            <w:pPr>
              <w:rPr>
                <w:rFonts w:cs="Times New Roman"/>
              </w:rPr>
            </w:pPr>
          </w:p>
        </w:tc>
        <w:tc>
          <w:tcPr>
            <w:tcW w:w="1224" w:type="dxa"/>
            <w:vMerge/>
          </w:tcPr>
          <w:p w14:paraId="35F7505A" w14:textId="77777777" w:rsidR="00820E00" w:rsidRPr="00E014FB" w:rsidRDefault="00820E00" w:rsidP="003834BD">
            <w:pPr>
              <w:rPr>
                <w:rFonts w:cs="Times New Roman"/>
              </w:rPr>
            </w:pPr>
          </w:p>
        </w:tc>
        <w:tc>
          <w:tcPr>
            <w:tcW w:w="4080" w:type="dxa"/>
            <w:vMerge/>
          </w:tcPr>
          <w:p w14:paraId="6BD26555" w14:textId="77777777" w:rsidR="00820E00" w:rsidRPr="00E014FB" w:rsidRDefault="00820E00" w:rsidP="003834BD">
            <w:pPr>
              <w:rPr>
                <w:rFonts w:cs="Times New Roman"/>
              </w:rPr>
            </w:pPr>
          </w:p>
        </w:tc>
        <w:tc>
          <w:tcPr>
            <w:tcW w:w="6800" w:type="dxa"/>
          </w:tcPr>
          <w:p w14:paraId="0186698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6A4E1F44" w14:textId="77777777" w:rsidTr="003834BD">
        <w:tc>
          <w:tcPr>
            <w:tcW w:w="272" w:type="dxa"/>
            <w:vMerge/>
          </w:tcPr>
          <w:p w14:paraId="0B9000C7" w14:textId="77777777" w:rsidR="00820E00" w:rsidRPr="00E014FB" w:rsidRDefault="00820E00" w:rsidP="003834BD">
            <w:pPr>
              <w:rPr>
                <w:rFonts w:cs="Times New Roman"/>
              </w:rPr>
            </w:pPr>
          </w:p>
        </w:tc>
        <w:tc>
          <w:tcPr>
            <w:tcW w:w="1903" w:type="dxa"/>
            <w:vMerge/>
          </w:tcPr>
          <w:p w14:paraId="2E7A8CED" w14:textId="77777777" w:rsidR="00820E00" w:rsidRPr="00E014FB" w:rsidRDefault="00820E00" w:rsidP="003834BD">
            <w:pPr>
              <w:rPr>
                <w:rFonts w:cs="Times New Roman"/>
              </w:rPr>
            </w:pPr>
          </w:p>
        </w:tc>
        <w:tc>
          <w:tcPr>
            <w:tcW w:w="1224" w:type="dxa"/>
            <w:vMerge/>
          </w:tcPr>
          <w:p w14:paraId="2E7D2BE4" w14:textId="77777777" w:rsidR="00820E00" w:rsidRPr="00E014FB" w:rsidRDefault="00820E00" w:rsidP="003834BD">
            <w:pPr>
              <w:rPr>
                <w:rFonts w:cs="Times New Roman"/>
              </w:rPr>
            </w:pPr>
          </w:p>
        </w:tc>
        <w:tc>
          <w:tcPr>
            <w:tcW w:w="4080" w:type="dxa"/>
            <w:vMerge/>
          </w:tcPr>
          <w:p w14:paraId="1309861C" w14:textId="77777777" w:rsidR="00820E00" w:rsidRPr="00E014FB" w:rsidRDefault="00820E00" w:rsidP="003834BD">
            <w:pPr>
              <w:rPr>
                <w:rFonts w:cs="Times New Roman"/>
              </w:rPr>
            </w:pPr>
          </w:p>
        </w:tc>
        <w:tc>
          <w:tcPr>
            <w:tcW w:w="6800" w:type="dxa"/>
          </w:tcPr>
          <w:p w14:paraId="6F6AABCF"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6174016" w14:textId="77777777" w:rsidTr="003834BD">
        <w:tc>
          <w:tcPr>
            <w:tcW w:w="272" w:type="dxa"/>
            <w:vMerge/>
          </w:tcPr>
          <w:p w14:paraId="52126E0F" w14:textId="77777777" w:rsidR="00820E00" w:rsidRPr="00E014FB" w:rsidRDefault="00820E00" w:rsidP="003834BD">
            <w:pPr>
              <w:rPr>
                <w:rFonts w:cs="Times New Roman"/>
              </w:rPr>
            </w:pPr>
          </w:p>
        </w:tc>
        <w:tc>
          <w:tcPr>
            <w:tcW w:w="1903" w:type="dxa"/>
            <w:vMerge/>
          </w:tcPr>
          <w:p w14:paraId="2815270B" w14:textId="77777777" w:rsidR="00820E00" w:rsidRPr="00E014FB" w:rsidRDefault="00820E00" w:rsidP="003834BD">
            <w:pPr>
              <w:rPr>
                <w:rFonts w:cs="Times New Roman"/>
              </w:rPr>
            </w:pPr>
          </w:p>
        </w:tc>
        <w:tc>
          <w:tcPr>
            <w:tcW w:w="1224" w:type="dxa"/>
            <w:vMerge/>
          </w:tcPr>
          <w:p w14:paraId="4E87928F" w14:textId="77777777" w:rsidR="00820E00" w:rsidRPr="00E014FB" w:rsidRDefault="00820E00" w:rsidP="003834BD">
            <w:pPr>
              <w:rPr>
                <w:rFonts w:cs="Times New Roman"/>
              </w:rPr>
            </w:pPr>
          </w:p>
        </w:tc>
        <w:tc>
          <w:tcPr>
            <w:tcW w:w="4080" w:type="dxa"/>
            <w:vMerge/>
          </w:tcPr>
          <w:p w14:paraId="420E4F51" w14:textId="77777777" w:rsidR="00820E00" w:rsidRPr="00E014FB" w:rsidRDefault="00820E00" w:rsidP="003834BD">
            <w:pPr>
              <w:rPr>
                <w:rFonts w:cs="Times New Roman"/>
              </w:rPr>
            </w:pPr>
          </w:p>
        </w:tc>
        <w:tc>
          <w:tcPr>
            <w:tcW w:w="6800" w:type="dxa"/>
          </w:tcPr>
          <w:p w14:paraId="3A05A853"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F4F0522" w14:textId="77777777" w:rsidTr="003834BD">
        <w:tc>
          <w:tcPr>
            <w:tcW w:w="272" w:type="dxa"/>
            <w:vMerge/>
          </w:tcPr>
          <w:p w14:paraId="45024DDB" w14:textId="77777777" w:rsidR="00820E00" w:rsidRPr="00E014FB" w:rsidRDefault="00820E00" w:rsidP="003834BD">
            <w:pPr>
              <w:rPr>
                <w:rFonts w:cs="Times New Roman"/>
              </w:rPr>
            </w:pPr>
          </w:p>
        </w:tc>
        <w:tc>
          <w:tcPr>
            <w:tcW w:w="1903" w:type="dxa"/>
            <w:vMerge/>
          </w:tcPr>
          <w:p w14:paraId="04719770" w14:textId="77777777" w:rsidR="00820E00" w:rsidRPr="00E014FB" w:rsidRDefault="00820E00" w:rsidP="003834BD">
            <w:pPr>
              <w:rPr>
                <w:rFonts w:cs="Times New Roman"/>
              </w:rPr>
            </w:pPr>
          </w:p>
        </w:tc>
        <w:tc>
          <w:tcPr>
            <w:tcW w:w="1224" w:type="dxa"/>
            <w:vMerge/>
          </w:tcPr>
          <w:p w14:paraId="14CB651A" w14:textId="77777777" w:rsidR="00820E00" w:rsidRPr="00E014FB" w:rsidRDefault="00820E00" w:rsidP="003834BD">
            <w:pPr>
              <w:rPr>
                <w:rFonts w:cs="Times New Roman"/>
              </w:rPr>
            </w:pPr>
          </w:p>
        </w:tc>
        <w:tc>
          <w:tcPr>
            <w:tcW w:w="4080" w:type="dxa"/>
            <w:vMerge/>
          </w:tcPr>
          <w:p w14:paraId="59F25FE0" w14:textId="77777777" w:rsidR="00820E00" w:rsidRPr="00E014FB" w:rsidRDefault="00820E00" w:rsidP="003834BD">
            <w:pPr>
              <w:rPr>
                <w:rFonts w:cs="Times New Roman"/>
              </w:rPr>
            </w:pPr>
          </w:p>
        </w:tc>
        <w:tc>
          <w:tcPr>
            <w:tcW w:w="6800" w:type="dxa"/>
          </w:tcPr>
          <w:p w14:paraId="4254EE84"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56FCE81" w14:textId="77777777" w:rsidTr="003834BD">
        <w:tc>
          <w:tcPr>
            <w:tcW w:w="272" w:type="dxa"/>
            <w:vMerge/>
          </w:tcPr>
          <w:p w14:paraId="2584D89F" w14:textId="77777777" w:rsidR="00820E00" w:rsidRPr="00E014FB" w:rsidRDefault="00820E00" w:rsidP="003834BD">
            <w:pPr>
              <w:rPr>
                <w:rFonts w:cs="Times New Roman"/>
              </w:rPr>
            </w:pPr>
          </w:p>
        </w:tc>
        <w:tc>
          <w:tcPr>
            <w:tcW w:w="1903" w:type="dxa"/>
            <w:vMerge/>
          </w:tcPr>
          <w:p w14:paraId="74771B7C" w14:textId="77777777" w:rsidR="00820E00" w:rsidRPr="00E014FB" w:rsidRDefault="00820E00" w:rsidP="003834BD">
            <w:pPr>
              <w:rPr>
                <w:rFonts w:cs="Times New Roman"/>
              </w:rPr>
            </w:pPr>
          </w:p>
        </w:tc>
        <w:tc>
          <w:tcPr>
            <w:tcW w:w="1224" w:type="dxa"/>
            <w:vMerge/>
          </w:tcPr>
          <w:p w14:paraId="18664814" w14:textId="77777777" w:rsidR="00820E00" w:rsidRPr="00E014FB" w:rsidRDefault="00820E00" w:rsidP="003834BD">
            <w:pPr>
              <w:rPr>
                <w:rFonts w:cs="Times New Roman"/>
              </w:rPr>
            </w:pPr>
          </w:p>
        </w:tc>
        <w:tc>
          <w:tcPr>
            <w:tcW w:w="4080" w:type="dxa"/>
            <w:vMerge/>
          </w:tcPr>
          <w:p w14:paraId="26E7EDA0" w14:textId="77777777" w:rsidR="00820E00" w:rsidRPr="00E014FB" w:rsidRDefault="00820E00" w:rsidP="003834BD">
            <w:pPr>
              <w:rPr>
                <w:rFonts w:cs="Times New Roman"/>
              </w:rPr>
            </w:pPr>
          </w:p>
        </w:tc>
        <w:tc>
          <w:tcPr>
            <w:tcW w:w="6800" w:type="dxa"/>
          </w:tcPr>
          <w:p w14:paraId="2A93DC1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FEBDAF9" w14:textId="77777777" w:rsidTr="003834BD">
        <w:tc>
          <w:tcPr>
            <w:tcW w:w="272" w:type="dxa"/>
            <w:vMerge/>
          </w:tcPr>
          <w:p w14:paraId="2D51E469" w14:textId="77777777" w:rsidR="00820E00" w:rsidRPr="00E014FB" w:rsidRDefault="00820E00" w:rsidP="003834BD">
            <w:pPr>
              <w:rPr>
                <w:rFonts w:cs="Times New Roman"/>
              </w:rPr>
            </w:pPr>
          </w:p>
        </w:tc>
        <w:tc>
          <w:tcPr>
            <w:tcW w:w="1903" w:type="dxa"/>
            <w:vMerge/>
          </w:tcPr>
          <w:p w14:paraId="39B456CD" w14:textId="77777777" w:rsidR="00820E00" w:rsidRPr="00E014FB" w:rsidRDefault="00820E00" w:rsidP="003834BD">
            <w:pPr>
              <w:rPr>
                <w:rFonts w:cs="Times New Roman"/>
              </w:rPr>
            </w:pPr>
          </w:p>
        </w:tc>
        <w:tc>
          <w:tcPr>
            <w:tcW w:w="1224" w:type="dxa"/>
            <w:vMerge/>
          </w:tcPr>
          <w:p w14:paraId="5672DB53" w14:textId="77777777" w:rsidR="00820E00" w:rsidRPr="00E014FB" w:rsidRDefault="00820E00" w:rsidP="003834BD">
            <w:pPr>
              <w:rPr>
                <w:rFonts w:cs="Times New Roman"/>
              </w:rPr>
            </w:pPr>
          </w:p>
        </w:tc>
        <w:tc>
          <w:tcPr>
            <w:tcW w:w="4080" w:type="dxa"/>
            <w:vMerge/>
          </w:tcPr>
          <w:p w14:paraId="0F54EBBA" w14:textId="77777777" w:rsidR="00820E00" w:rsidRPr="00E014FB" w:rsidRDefault="00820E00" w:rsidP="003834BD">
            <w:pPr>
              <w:rPr>
                <w:rFonts w:cs="Times New Roman"/>
              </w:rPr>
            </w:pPr>
          </w:p>
        </w:tc>
        <w:tc>
          <w:tcPr>
            <w:tcW w:w="6800" w:type="dxa"/>
          </w:tcPr>
          <w:p w14:paraId="47E3F99D"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683F5C6" w14:textId="77777777" w:rsidTr="003834BD">
        <w:tc>
          <w:tcPr>
            <w:tcW w:w="272" w:type="dxa"/>
            <w:vMerge/>
          </w:tcPr>
          <w:p w14:paraId="663C3B40" w14:textId="77777777" w:rsidR="00820E00" w:rsidRPr="00E014FB" w:rsidRDefault="00820E00" w:rsidP="003834BD">
            <w:pPr>
              <w:rPr>
                <w:rFonts w:cs="Times New Roman"/>
              </w:rPr>
            </w:pPr>
          </w:p>
        </w:tc>
        <w:tc>
          <w:tcPr>
            <w:tcW w:w="1903" w:type="dxa"/>
            <w:vMerge/>
          </w:tcPr>
          <w:p w14:paraId="2FB9FA51" w14:textId="77777777" w:rsidR="00820E00" w:rsidRPr="00E014FB" w:rsidRDefault="00820E00" w:rsidP="003834BD">
            <w:pPr>
              <w:rPr>
                <w:rFonts w:cs="Times New Roman"/>
              </w:rPr>
            </w:pPr>
          </w:p>
        </w:tc>
        <w:tc>
          <w:tcPr>
            <w:tcW w:w="1224" w:type="dxa"/>
            <w:vMerge/>
          </w:tcPr>
          <w:p w14:paraId="0CC4B6C4" w14:textId="77777777" w:rsidR="00820E00" w:rsidRPr="00E014FB" w:rsidRDefault="00820E00" w:rsidP="003834BD">
            <w:pPr>
              <w:rPr>
                <w:rFonts w:cs="Times New Roman"/>
              </w:rPr>
            </w:pPr>
          </w:p>
        </w:tc>
        <w:tc>
          <w:tcPr>
            <w:tcW w:w="4080" w:type="dxa"/>
            <w:vMerge/>
          </w:tcPr>
          <w:p w14:paraId="71A43FA9" w14:textId="77777777" w:rsidR="00820E00" w:rsidRPr="00E014FB" w:rsidRDefault="00820E00" w:rsidP="003834BD">
            <w:pPr>
              <w:rPr>
                <w:rFonts w:cs="Times New Roman"/>
              </w:rPr>
            </w:pPr>
          </w:p>
        </w:tc>
        <w:tc>
          <w:tcPr>
            <w:tcW w:w="6800" w:type="dxa"/>
          </w:tcPr>
          <w:p w14:paraId="452B3B05"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C9B4531" w14:textId="77777777" w:rsidTr="003834BD">
        <w:tc>
          <w:tcPr>
            <w:tcW w:w="272" w:type="dxa"/>
            <w:vMerge w:val="restart"/>
          </w:tcPr>
          <w:p w14:paraId="2F78874B"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3DEB2455" w14:textId="77777777" w:rsidR="00820E00" w:rsidRPr="00E014FB" w:rsidRDefault="00820E00" w:rsidP="003834BD">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00DDB3CA" w14:textId="77777777" w:rsidR="00820E00" w:rsidRPr="00E014FB" w:rsidRDefault="00820E00" w:rsidP="003834BD">
            <w:pPr>
              <w:rPr>
                <w:rFonts w:cs="Times New Roman"/>
              </w:rPr>
            </w:pPr>
            <w:r w:rsidRPr="00E014FB">
              <w:rPr>
                <w:rFonts w:eastAsia="Tahoma" w:cs="Times New Roman"/>
                <w:color w:val="000000"/>
                <w:sz w:val="20"/>
                <w:szCs w:val="20"/>
              </w:rPr>
              <w:t>5.1.3</w:t>
            </w:r>
          </w:p>
        </w:tc>
        <w:tc>
          <w:tcPr>
            <w:tcW w:w="4080" w:type="dxa"/>
            <w:vMerge w:val="restart"/>
          </w:tcPr>
          <w:p w14:paraId="5446F6DE" w14:textId="77777777" w:rsidR="00820E00" w:rsidRPr="00E014FB" w:rsidRDefault="00820E00" w:rsidP="003834BD">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41797C1D"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88B450C" w14:textId="77777777" w:rsidTr="003834BD">
        <w:tc>
          <w:tcPr>
            <w:tcW w:w="272" w:type="dxa"/>
            <w:vMerge/>
          </w:tcPr>
          <w:p w14:paraId="1BBA4EC8" w14:textId="77777777" w:rsidR="00820E00" w:rsidRPr="00E014FB" w:rsidRDefault="00820E00" w:rsidP="003834BD">
            <w:pPr>
              <w:rPr>
                <w:rFonts w:cs="Times New Roman"/>
              </w:rPr>
            </w:pPr>
          </w:p>
        </w:tc>
        <w:tc>
          <w:tcPr>
            <w:tcW w:w="1903" w:type="dxa"/>
            <w:vMerge/>
          </w:tcPr>
          <w:p w14:paraId="556D0A60" w14:textId="77777777" w:rsidR="00820E00" w:rsidRPr="00E014FB" w:rsidRDefault="00820E00" w:rsidP="003834BD">
            <w:pPr>
              <w:rPr>
                <w:rFonts w:cs="Times New Roman"/>
              </w:rPr>
            </w:pPr>
          </w:p>
        </w:tc>
        <w:tc>
          <w:tcPr>
            <w:tcW w:w="1224" w:type="dxa"/>
            <w:vMerge/>
          </w:tcPr>
          <w:p w14:paraId="5333D5CC" w14:textId="77777777" w:rsidR="00820E00" w:rsidRPr="00E014FB" w:rsidRDefault="00820E00" w:rsidP="003834BD">
            <w:pPr>
              <w:rPr>
                <w:rFonts w:cs="Times New Roman"/>
              </w:rPr>
            </w:pPr>
          </w:p>
        </w:tc>
        <w:tc>
          <w:tcPr>
            <w:tcW w:w="4080" w:type="dxa"/>
            <w:vMerge/>
          </w:tcPr>
          <w:p w14:paraId="069DD38C" w14:textId="77777777" w:rsidR="00820E00" w:rsidRPr="00E014FB" w:rsidRDefault="00820E00" w:rsidP="003834BD">
            <w:pPr>
              <w:rPr>
                <w:rFonts w:cs="Times New Roman"/>
              </w:rPr>
            </w:pPr>
          </w:p>
        </w:tc>
        <w:tc>
          <w:tcPr>
            <w:tcW w:w="6800" w:type="dxa"/>
          </w:tcPr>
          <w:p w14:paraId="6FC94C9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 кв.м.</w:t>
            </w:r>
          </w:p>
        </w:tc>
      </w:tr>
      <w:tr w:rsidR="00820E00" w:rsidRPr="00E014FB" w14:paraId="1205F271" w14:textId="77777777" w:rsidTr="003834BD">
        <w:tc>
          <w:tcPr>
            <w:tcW w:w="272" w:type="dxa"/>
            <w:vMerge/>
          </w:tcPr>
          <w:p w14:paraId="31E4A644" w14:textId="77777777" w:rsidR="00820E00" w:rsidRPr="00E014FB" w:rsidRDefault="00820E00" w:rsidP="003834BD">
            <w:pPr>
              <w:rPr>
                <w:rFonts w:cs="Times New Roman"/>
              </w:rPr>
            </w:pPr>
          </w:p>
        </w:tc>
        <w:tc>
          <w:tcPr>
            <w:tcW w:w="1903" w:type="dxa"/>
            <w:vMerge/>
          </w:tcPr>
          <w:p w14:paraId="2BCB4E6E" w14:textId="77777777" w:rsidR="00820E00" w:rsidRPr="00E014FB" w:rsidRDefault="00820E00" w:rsidP="003834BD">
            <w:pPr>
              <w:rPr>
                <w:rFonts w:cs="Times New Roman"/>
              </w:rPr>
            </w:pPr>
          </w:p>
        </w:tc>
        <w:tc>
          <w:tcPr>
            <w:tcW w:w="1224" w:type="dxa"/>
            <w:vMerge/>
          </w:tcPr>
          <w:p w14:paraId="318C8FA1" w14:textId="77777777" w:rsidR="00820E00" w:rsidRPr="00E014FB" w:rsidRDefault="00820E00" w:rsidP="003834BD">
            <w:pPr>
              <w:rPr>
                <w:rFonts w:cs="Times New Roman"/>
              </w:rPr>
            </w:pPr>
          </w:p>
        </w:tc>
        <w:tc>
          <w:tcPr>
            <w:tcW w:w="4080" w:type="dxa"/>
            <w:vMerge/>
          </w:tcPr>
          <w:p w14:paraId="786ED9C5" w14:textId="77777777" w:rsidR="00820E00" w:rsidRPr="00E014FB" w:rsidRDefault="00820E00" w:rsidP="003834BD">
            <w:pPr>
              <w:rPr>
                <w:rFonts w:cs="Times New Roman"/>
              </w:rPr>
            </w:pPr>
          </w:p>
        </w:tc>
        <w:tc>
          <w:tcPr>
            <w:tcW w:w="6800" w:type="dxa"/>
          </w:tcPr>
          <w:p w14:paraId="4FA542F1"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32C30F4" w14:textId="77777777" w:rsidTr="003834BD">
        <w:tc>
          <w:tcPr>
            <w:tcW w:w="272" w:type="dxa"/>
            <w:vMerge/>
          </w:tcPr>
          <w:p w14:paraId="09329931" w14:textId="77777777" w:rsidR="00820E00" w:rsidRPr="00E014FB" w:rsidRDefault="00820E00" w:rsidP="003834BD">
            <w:pPr>
              <w:rPr>
                <w:rFonts w:cs="Times New Roman"/>
              </w:rPr>
            </w:pPr>
          </w:p>
        </w:tc>
        <w:tc>
          <w:tcPr>
            <w:tcW w:w="1903" w:type="dxa"/>
            <w:vMerge/>
          </w:tcPr>
          <w:p w14:paraId="752BB2DB" w14:textId="77777777" w:rsidR="00820E00" w:rsidRPr="00E014FB" w:rsidRDefault="00820E00" w:rsidP="003834BD">
            <w:pPr>
              <w:rPr>
                <w:rFonts w:cs="Times New Roman"/>
              </w:rPr>
            </w:pPr>
          </w:p>
        </w:tc>
        <w:tc>
          <w:tcPr>
            <w:tcW w:w="1224" w:type="dxa"/>
            <w:vMerge/>
          </w:tcPr>
          <w:p w14:paraId="28797565" w14:textId="77777777" w:rsidR="00820E00" w:rsidRPr="00E014FB" w:rsidRDefault="00820E00" w:rsidP="003834BD">
            <w:pPr>
              <w:rPr>
                <w:rFonts w:cs="Times New Roman"/>
              </w:rPr>
            </w:pPr>
          </w:p>
        </w:tc>
        <w:tc>
          <w:tcPr>
            <w:tcW w:w="4080" w:type="dxa"/>
            <w:vMerge/>
          </w:tcPr>
          <w:p w14:paraId="569964A7" w14:textId="77777777" w:rsidR="00820E00" w:rsidRPr="00E014FB" w:rsidRDefault="00820E00" w:rsidP="003834BD">
            <w:pPr>
              <w:rPr>
                <w:rFonts w:cs="Times New Roman"/>
              </w:rPr>
            </w:pPr>
          </w:p>
        </w:tc>
        <w:tc>
          <w:tcPr>
            <w:tcW w:w="6800" w:type="dxa"/>
          </w:tcPr>
          <w:p w14:paraId="55B74703"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985603B" w14:textId="77777777" w:rsidTr="003834BD">
        <w:tc>
          <w:tcPr>
            <w:tcW w:w="272" w:type="dxa"/>
            <w:vMerge/>
          </w:tcPr>
          <w:p w14:paraId="015EEBF1" w14:textId="77777777" w:rsidR="00820E00" w:rsidRPr="00E014FB" w:rsidRDefault="00820E00" w:rsidP="003834BD">
            <w:pPr>
              <w:rPr>
                <w:rFonts w:cs="Times New Roman"/>
              </w:rPr>
            </w:pPr>
          </w:p>
        </w:tc>
        <w:tc>
          <w:tcPr>
            <w:tcW w:w="1903" w:type="dxa"/>
            <w:vMerge/>
          </w:tcPr>
          <w:p w14:paraId="318E3439" w14:textId="77777777" w:rsidR="00820E00" w:rsidRPr="00E014FB" w:rsidRDefault="00820E00" w:rsidP="003834BD">
            <w:pPr>
              <w:rPr>
                <w:rFonts w:cs="Times New Roman"/>
              </w:rPr>
            </w:pPr>
          </w:p>
        </w:tc>
        <w:tc>
          <w:tcPr>
            <w:tcW w:w="1224" w:type="dxa"/>
            <w:vMerge/>
          </w:tcPr>
          <w:p w14:paraId="377646F9" w14:textId="77777777" w:rsidR="00820E00" w:rsidRPr="00E014FB" w:rsidRDefault="00820E00" w:rsidP="003834BD">
            <w:pPr>
              <w:rPr>
                <w:rFonts w:cs="Times New Roman"/>
              </w:rPr>
            </w:pPr>
          </w:p>
        </w:tc>
        <w:tc>
          <w:tcPr>
            <w:tcW w:w="4080" w:type="dxa"/>
            <w:vMerge/>
          </w:tcPr>
          <w:p w14:paraId="4F8DA2BF" w14:textId="77777777" w:rsidR="00820E00" w:rsidRPr="00E014FB" w:rsidRDefault="00820E00" w:rsidP="003834BD">
            <w:pPr>
              <w:rPr>
                <w:rFonts w:cs="Times New Roman"/>
              </w:rPr>
            </w:pPr>
          </w:p>
        </w:tc>
        <w:tc>
          <w:tcPr>
            <w:tcW w:w="6800" w:type="dxa"/>
          </w:tcPr>
          <w:p w14:paraId="07A96B4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20E00" w:rsidRPr="00E014FB" w14:paraId="412ABB7B" w14:textId="77777777" w:rsidTr="003834BD">
        <w:tc>
          <w:tcPr>
            <w:tcW w:w="272" w:type="dxa"/>
            <w:vMerge/>
          </w:tcPr>
          <w:p w14:paraId="5CC97E50" w14:textId="77777777" w:rsidR="00820E00" w:rsidRPr="00E014FB" w:rsidRDefault="00820E00" w:rsidP="003834BD">
            <w:pPr>
              <w:rPr>
                <w:rFonts w:cs="Times New Roman"/>
              </w:rPr>
            </w:pPr>
          </w:p>
        </w:tc>
        <w:tc>
          <w:tcPr>
            <w:tcW w:w="1903" w:type="dxa"/>
            <w:vMerge/>
          </w:tcPr>
          <w:p w14:paraId="38FFBCD2" w14:textId="77777777" w:rsidR="00820E00" w:rsidRPr="00E014FB" w:rsidRDefault="00820E00" w:rsidP="003834BD">
            <w:pPr>
              <w:rPr>
                <w:rFonts w:cs="Times New Roman"/>
              </w:rPr>
            </w:pPr>
          </w:p>
        </w:tc>
        <w:tc>
          <w:tcPr>
            <w:tcW w:w="1224" w:type="dxa"/>
            <w:vMerge/>
          </w:tcPr>
          <w:p w14:paraId="45FBA47F" w14:textId="77777777" w:rsidR="00820E00" w:rsidRPr="00E014FB" w:rsidRDefault="00820E00" w:rsidP="003834BD">
            <w:pPr>
              <w:rPr>
                <w:rFonts w:cs="Times New Roman"/>
              </w:rPr>
            </w:pPr>
          </w:p>
        </w:tc>
        <w:tc>
          <w:tcPr>
            <w:tcW w:w="4080" w:type="dxa"/>
            <w:vMerge/>
          </w:tcPr>
          <w:p w14:paraId="61E27EAA" w14:textId="77777777" w:rsidR="00820E00" w:rsidRPr="00E014FB" w:rsidRDefault="00820E00" w:rsidP="003834BD">
            <w:pPr>
              <w:rPr>
                <w:rFonts w:cs="Times New Roman"/>
              </w:rPr>
            </w:pPr>
          </w:p>
        </w:tc>
        <w:tc>
          <w:tcPr>
            <w:tcW w:w="6800" w:type="dxa"/>
          </w:tcPr>
          <w:p w14:paraId="49223A7D"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w:t>
            </w:r>
            <w:r w:rsidRPr="00E014FB">
              <w:rPr>
                <w:rFonts w:eastAsia="Tahoma" w:cs="Times New Roman"/>
                <w:color w:val="000000"/>
                <w:sz w:val="20"/>
                <w:szCs w:val="20"/>
              </w:rPr>
              <w:lastRenderedPageBreak/>
              <w:t>размещения на смежном участке пристроенного здания – не подлежит установлению.</w:t>
            </w:r>
          </w:p>
        </w:tc>
      </w:tr>
      <w:tr w:rsidR="00820E00" w:rsidRPr="00E014FB" w14:paraId="65040733" w14:textId="77777777" w:rsidTr="003834BD">
        <w:tc>
          <w:tcPr>
            <w:tcW w:w="272" w:type="dxa"/>
            <w:vMerge/>
          </w:tcPr>
          <w:p w14:paraId="1F673102" w14:textId="77777777" w:rsidR="00820E00" w:rsidRPr="00E014FB" w:rsidRDefault="00820E00" w:rsidP="003834BD">
            <w:pPr>
              <w:rPr>
                <w:rFonts w:cs="Times New Roman"/>
              </w:rPr>
            </w:pPr>
          </w:p>
        </w:tc>
        <w:tc>
          <w:tcPr>
            <w:tcW w:w="1903" w:type="dxa"/>
            <w:vMerge/>
          </w:tcPr>
          <w:p w14:paraId="54CFCC9A" w14:textId="77777777" w:rsidR="00820E00" w:rsidRPr="00E014FB" w:rsidRDefault="00820E00" w:rsidP="003834BD">
            <w:pPr>
              <w:rPr>
                <w:rFonts w:cs="Times New Roman"/>
              </w:rPr>
            </w:pPr>
          </w:p>
        </w:tc>
        <w:tc>
          <w:tcPr>
            <w:tcW w:w="1224" w:type="dxa"/>
            <w:vMerge/>
          </w:tcPr>
          <w:p w14:paraId="42E91699" w14:textId="77777777" w:rsidR="00820E00" w:rsidRPr="00E014FB" w:rsidRDefault="00820E00" w:rsidP="003834BD">
            <w:pPr>
              <w:rPr>
                <w:rFonts w:cs="Times New Roman"/>
              </w:rPr>
            </w:pPr>
          </w:p>
        </w:tc>
        <w:tc>
          <w:tcPr>
            <w:tcW w:w="4080" w:type="dxa"/>
            <w:vMerge/>
          </w:tcPr>
          <w:p w14:paraId="0314BF95" w14:textId="77777777" w:rsidR="00820E00" w:rsidRPr="00E014FB" w:rsidRDefault="00820E00" w:rsidP="003834BD">
            <w:pPr>
              <w:rPr>
                <w:rFonts w:cs="Times New Roman"/>
              </w:rPr>
            </w:pPr>
          </w:p>
        </w:tc>
        <w:tc>
          <w:tcPr>
            <w:tcW w:w="6800" w:type="dxa"/>
          </w:tcPr>
          <w:p w14:paraId="4E065BF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820E00" w:rsidRPr="00E014FB" w14:paraId="034611C3" w14:textId="77777777" w:rsidTr="003834BD">
        <w:tc>
          <w:tcPr>
            <w:tcW w:w="272" w:type="dxa"/>
            <w:vMerge/>
          </w:tcPr>
          <w:p w14:paraId="66951DE5" w14:textId="77777777" w:rsidR="00820E00" w:rsidRPr="00E014FB" w:rsidRDefault="00820E00" w:rsidP="003834BD">
            <w:pPr>
              <w:rPr>
                <w:rFonts w:cs="Times New Roman"/>
              </w:rPr>
            </w:pPr>
          </w:p>
        </w:tc>
        <w:tc>
          <w:tcPr>
            <w:tcW w:w="1903" w:type="dxa"/>
            <w:vMerge/>
          </w:tcPr>
          <w:p w14:paraId="01A8C964" w14:textId="77777777" w:rsidR="00820E00" w:rsidRPr="00E014FB" w:rsidRDefault="00820E00" w:rsidP="003834BD">
            <w:pPr>
              <w:rPr>
                <w:rFonts w:cs="Times New Roman"/>
              </w:rPr>
            </w:pPr>
          </w:p>
        </w:tc>
        <w:tc>
          <w:tcPr>
            <w:tcW w:w="1224" w:type="dxa"/>
            <w:vMerge/>
          </w:tcPr>
          <w:p w14:paraId="4342A3B8" w14:textId="77777777" w:rsidR="00820E00" w:rsidRPr="00E014FB" w:rsidRDefault="00820E00" w:rsidP="003834BD">
            <w:pPr>
              <w:rPr>
                <w:rFonts w:cs="Times New Roman"/>
              </w:rPr>
            </w:pPr>
          </w:p>
        </w:tc>
        <w:tc>
          <w:tcPr>
            <w:tcW w:w="4080" w:type="dxa"/>
            <w:vMerge/>
          </w:tcPr>
          <w:p w14:paraId="6E8FB1FE" w14:textId="77777777" w:rsidR="00820E00" w:rsidRPr="00E014FB" w:rsidRDefault="00820E00" w:rsidP="003834BD">
            <w:pPr>
              <w:rPr>
                <w:rFonts w:cs="Times New Roman"/>
              </w:rPr>
            </w:pPr>
          </w:p>
        </w:tc>
        <w:tc>
          <w:tcPr>
            <w:tcW w:w="6800" w:type="dxa"/>
          </w:tcPr>
          <w:p w14:paraId="19AC5503"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не подлежит установлению.</w:t>
            </w:r>
          </w:p>
        </w:tc>
      </w:tr>
      <w:tr w:rsidR="00820E00" w:rsidRPr="00E014FB" w14:paraId="35AED8AA" w14:textId="77777777" w:rsidTr="003834BD">
        <w:tc>
          <w:tcPr>
            <w:tcW w:w="272" w:type="dxa"/>
            <w:vMerge/>
          </w:tcPr>
          <w:p w14:paraId="322405C3" w14:textId="77777777" w:rsidR="00820E00" w:rsidRPr="00E014FB" w:rsidRDefault="00820E00" w:rsidP="003834BD">
            <w:pPr>
              <w:rPr>
                <w:rFonts w:cs="Times New Roman"/>
              </w:rPr>
            </w:pPr>
          </w:p>
        </w:tc>
        <w:tc>
          <w:tcPr>
            <w:tcW w:w="1903" w:type="dxa"/>
            <w:vMerge/>
          </w:tcPr>
          <w:p w14:paraId="2AFDCBDB" w14:textId="77777777" w:rsidR="00820E00" w:rsidRPr="00E014FB" w:rsidRDefault="00820E00" w:rsidP="003834BD">
            <w:pPr>
              <w:rPr>
                <w:rFonts w:cs="Times New Roman"/>
              </w:rPr>
            </w:pPr>
          </w:p>
        </w:tc>
        <w:tc>
          <w:tcPr>
            <w:tcW w:w="1224" w:type="dxa"/>
            <w:vMerge/>
          </w:tcPr>
          <w:p w14:paraId="65825C02" w14:textId="77777777" w:rsidR="00820E00" w:rsidRPr="00E014FB" w:rsidRDefault="00820E00" w:rsidP="003834BD">
            <w:pPr>
              <w:rPr>
                <w:rFonts w:cs="Times New Roman"/>
              </w:rPr>
            </w:pPr>
          </w:p>
        </w:tc>
        <w:tc>
          <w:tcPr>
            <w:tcW w:w="4080" w:type="dxa"/>
            <w:vMerge/>
          </w:tcPr>
          <w:p w14:paraId="5510B58E" w14:textId="77777777" w:rsidR="00820E00" w:rsidRPr="00E014FB" w:rsidRDefault="00820E00" w:rsidP="003834BD">
            <w:pPr>
              <w:rPr>
                <w:rFonts w:cs="Times New Roman"/>
              </w:rPr>
            </w:pPr>
          </w:p>
        </w:tc>
        <w:tc>
          <w:tcPr>
            <w:tcW w:w="6800" w:type="dxa"/>
          </w:tcPr>
          <w:p w14:paraId="7D11F9F3"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E017D33" w14:textId="77777777" w:rsidTr="003834BD">
        <w:tc>
          <w:tcPr>
            <w:tcW w:w="272" w:type="dxa"/>
            <w:vMerge/>
          </w:tcPr>
          <w:p w14:paraId="0FBAAF21" w14:textId="77777777" w:rsidR="00820E00" w:rsidRPr="00E014FB" w:rsidRDefault="00820E00" w:rsidP="003834BD">
            <w:pPr>
              <w:rPr>
                <w:rFonts w:cs="Times New Roman"/>
              </w:rPr>
            </w:pPr>
          </w:p>
        </w:tc>
        <w:tc>
          <w:tcPr>
            <w:tcW w:w="1903" w:type="dxa"/>
            <w:vMerge/>
          </w:tcPr>
          <w:p w14:paraId="07DD2F67" w14:textId="77777777" w:rsidR="00820E00" w:rsidRPr="00E014FB" w:rsidRDefault="00820E00" w:rsidP="003834BD">
            <w:pPr>
              <w:rPr>
                <w:rFonts w:cs="Times New Roman"/>
              </w:rPr>
            </w:pPr>
          </w:p>
        </w:tc>
        <w:tc>
          <w:tcPr>
            <w:tcW w:w="1224" w:type="dxa"/>
            <w:vMerge/>
          </w:tcPr>
          <w:p w14:paraId="4B702E8D" w14:textId="77777777" w:rsidR="00820E00" w:rsidRPr="00E014FB" w:rsidRDefault="00820E00" w:rsidP="003834BD">
            <w:pPr>
              <w:rPr>
                <w:rFonts w:cs="Times New Roman"/>
              </w:rPr>
            </w:pPr>
          </w:p>
        </w:tc>
        <w:tc>
          <w:tcPr>
            <w:tcW w:w="4080" w:type="dxa"/>
            <w:vMerge/>
          </w:tcPr>
          <w:p w14:paraId="29B6B08A" w14:textId="77777777" w:rsidR="00820E00" w:rsidRPr="00E014FB" w:rsidRDefault="00820E00" w:rsidP="003834BD">
            <w:pPr>
              <w:rPr>
                <w:rFonts w:cs="Times New Roman"/>
              </w:rPr>
            </w:pPr>
          </w:p>
        </w:tc>
        <w:tc>
          <w:tcPr>
            <w:tcW w:w="6800" w:type="dxa"/>
          </w:tcPr>
          <w:p w14:paraId="609F656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не подлежит установлению.</w:t>
            </w:r>
          </w:p>
        </w:tc>
      </w:tr>
      <w:tr w:rsidR="00820E00" w:rsidRPr="00E014FB" w14:paraId="235B56E7" w14:textId="77777777" w:rsidTr="003834BD">
        <w:tc>
          <w:tcPr>
            <w:tcW w:w="272" w:type="dxa"/>
            <w:vMerge/>
          </w:tcPr>
          <w:p w14:paraId="7A2CFF7D" w14:textId="77777777" w:rsidR="00820E00" w:rsidRPr="00E014FB" w:rsidRDefault="00820E00" w:rsidP="003834BD">
            <w:pPr>
              <w:rPr>
                <w:rFonts w:cs="Times New Roman"/>
              </w:rPr>
            </w:pPr>
          </w:p>
        </w:tc>
        <w:tc>
          <w:tcPr>
            <w:tcW w:w="1903" w:type="dxa"/>
            <w:vMerge/>
          </w:tcPr>
          <w:p w14:paraId="2B52692E" w14:textId="77777777" w:rsidR="00820E00" w:rsidRPr="00E014FB" w:rsidRDefault="00820E00" w:rsidP="003834BD">
            <w:pPr>
              <w:rPr>
                <w:rFonts w:cs="Times New Roman"/>
              </w:rPr>
            </w:pPr>
          </w:p>
        </w:tc>
        <w:tc>
          <w:tcPr>
            <w:tcW w:w="1224" w:type="dxa"/>
            <w:vMerge/>
          </w:tcPr>
          <w:p w14:paraId="1399CC7A" w14:textId="77777777" w:rsidR="00820E00" w:rsidRPr="00E014FB" w:rsidRDefault="00820E00" w:rsidP="003834BD">
            <w:pPr>
              <w:rPr>
                <w:rFonts w:cs="Times New Roman"/>
              </w:rPr>
            </w:pPr>
          </w:p>
        </w:tc>
        <w:tc>
          <w:tcPr>
            <w:tcW w:w="4080" w:type="dxa"/>
            <w:vMerge/>
          </w:tcPr>
          <w:p w14:paraId="0E4611BB" w14:textId="77777777" w:rsidR="00820E00" w:rsidRPr="00E014FB" w:rsidRDefault="00820E00" w:rsidP="003834BD">
            <w:pPr>
              <w:rPr>
                <w:rFonts w:cs="Times New Roman"/>
              </w:rPr>
            </w:pPr>
          </w:p>
        </w:tc>
        <w:tc>
          <w:tcPr>
            <w:tcW w:w="6800" w:type="dxa"/>
          </w:tcPr>
          <w:p w14:paraId="3122E942"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820E00" w:rsidRPr="00E014FB" w14:paraId="0F2C22AF" w14:textId="77777777" w:rsidTr="003834BD">
        <w:tc>
          <w:tcPr>
            <w:tcW w:w="272" w:type="dxa"/>
            <w:vMerge/>
          </w:tcPr>
          <w:p w14:paraId="0221B22A" w14:textId="77777777" w:rsidR="00820E00" w:rsidRPr="00E014FB" w:rsidRDefault="00820E00" w:rsidP="003834BD">
            <w:pPr>
              <w:rPr>
                <w:rFonts w:cs="Times New Roman"/>
              </w:rPr>
            </w:pPr>
          </w:p>
        </w:tc>
        <w:tc>
          <w:tcPr>
            <w:tcW w:w="1903" w:type="dxa"/>
            <w:vMerge/>
          </w:tcPr>
          <w:p w14:paraId="61BCAB5B" w14:textId="77777777" w:rsidR="00820E00" w:rsidRPr="00E014FB" w:rsidRDefault="00820E00" w:rsidP="003834BD">
            <w:pPr>
              <w:rPr>
                <w:rFonts w:cs="Times New Roman"/>
              </w:rPr>
            </w:pPr>
          </w:p>
        </w:tc>
        <w:tc>
          <w:tcPr>
            <w:tcW w:w="1224" w:type="dxa"/>
            <w:vMerge/>
          </w:tcPr>
          <w:p w14:paraId="1E06A172" w14:textId="77777777" w:rsidR="00820E00" w:rsidRPr="00E014FB" w:rsidRDefault="00820E00" w:rsidP="003834BD">
            <w:pPr>
              <w:rPr>
                <w:rFonts w:cs="Times New Roman"/>
              </w:rPr>
            </w:pPr>
          </w:p>
        </w:tc>
        <w:tc>
          <w:tcPr>
            <w:tcW w:w="4080" w:type="dxa"/>
            <w:vMerge/>
          </w:tcPr>
          <w:p w14:paraId="7F6C65A8" w14:textId="77777777" w:rsidR="00820E00" w:rsidRPr="00E014FB" w:rsidRDefault="00820E00" w:rsidP="003834BD">
            <w:pPr>
              <w:rPr>
                <w:rFonts w:cs="Times New Roman"/>
              </w:rPr>
            </w:pPr>
          </w:p>
        </w:tc>
        <w:tc>
          <w:tcPr>
            <w:tcW w:w="6800" w:type="dxa"/>
          </w:tcPr>
          <w:p w14:paraId="7C84D6AA"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6CCB764F" w14:textId="77777777" w:rsidTr="003834BD">
        <w:tc>
          <w:tcPr>
            <w:tcW w:w="272" w:type="dxa"/>
            <w:vMerge/>
          </w:tcPr>
          <w:p w14:paraId="2B3B4ED8" w14:textId="77777777" w:rsidR="00820E00" w:rsidRPr="00E014FB" w:rsidRDefault="00820E00" w:rsidP="003834BD">
            <w:pPr>
              <w:rPr>
                <w:rFonts w:cs="Times New Roman"/>
              </w:rPr>
            </w:pPr>
          </w:p>
        </w:tc>
        <w:tc>
          <w:tcPr>
            <w:tcW w:w="1903" w:type="dxa"/>
            <w:vMerge/>
          </w:tcPr>
          <w:p w14:paraId="1D4C81F2" w14:textId="77777777" w:rsidR="00820E00" w:rsidRPr="00E014FB" w:rsidRDefault="00820E00" w:rsidP="003834BD">
            <w:pPr>
              <w:rPr>
                <w:rFonts w:cs="Times New Roman"/>
              </w:rPr>
            </w:pPr>
          </w:p>
        </w:tc>
        <w:tc>
          <w:tcPr>
            <w:tcW w:w="1224" w:type="dxa"/>
            <w:vMerge/>
          </w:tcPr>
          <w:p w14:paraId="1B21F3B6" w14:textId="77777777" w:rsidR="00820E00" w:rsidRPr="00E014FB" w:rsidRDefault="00820E00" w:rsidP="003834BD">
            <w:pPr>
              <w:rPr>
                <w:rFonts w:cs="Times New Roman"/>
              </w:rPr>
            </w:pPr>
          </w:p>
        </w:tc>
        <w:tc>
          <w:tcPr>
            <w:tcW w:w="4080" w:type="dxa"/>
            <w:vMerge/>
          </w:tcPr>
          <w:p w14:paraId="008F5BF2" w14:textId="77777777" w:rsidR="00820E00" w:rsidRPr="00E014FB" w:rsidRDefault="00820E00" w:rsidP="003834BD">
            <w:pPr>
              <w:rPr>
                <w:rFonts w:cs="Times New Roman"/>
              </w:rPr>
            </w:pPr>
          </w:p>
        </w:tc>
        <w:tc>
          <w:tcPr>
            <w:tcW w:w="6800" w:type="dxa"/>
          </w:tcPr>
          <w:p w14:paraId="16C709B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не подлежит установлению.</w:t>
            </w:r>
          </w:p>
        </w:tc>
      </w:tr>
      <w:tr w:rsidR="00820E00" w:rsidRPr="00E014FB" w14:paraId="3333894A" w14:textId="77777777" w:rsidTr="003834BD">
        <w:tc>
          <w:tcPr>
            <w:tcW w:w="272" w:type="dxa"/>
            <w:vMerge/>
          </w:tcPr>
          <w:p w14:paraId="5486A414" w14:textId="77777777" w:rsidR="00820E00" w:rsidRPr="00E014FB" w:rsidRDefault="00820E00" w:rsidP="003834BD">
            <w:pPr>
              <w:rPr>
                <w:rFonts w:cs="Times New Roman"/>
              </w:rPr>
            </w:pPr>
          </w:p>
        </w:tc>
        <w:tc>
          <w:tcPr>
            <w:tcW w:w="1903" w:type="dxa"/>
            <w:vMerge/>
          </w:tcPr>
          <w:p w14:paraId="4C5180BC" w14:textId="77777777" w:rsidR="00820E00" w:rsidRPr="00E014FB" w:rsidRDefault="00820E00" w:rsidP="003834BD">
            <w:pPr>
              <w:rPr>
                <w:rFonts w:cs="Times New Roman"/>
              </w:rPr>
            </w:pPr>
          </w:p>
        </w:tc>
        <w:tc>
          <w:tcPr>
            <w:tcW w:w="1224" w:type="dxa"/>
            <w:vMerge/>
          </w:tcPr>
          <w:p w14:paraId="6DC49498" w14:textId="77777777" w:rsidR="00820E00" w:rsidRPr="00E014FB" w:rsidRDefault="00820E00" w:rsidP="003834BD">
            <w:pPr>
              <w:rPr>
                <w:rFonts w:cs="Times New Roman"/>
              </w:rPr>
            </w:pPr>
          </w:p>
        </w:tc>
        <w:tc>
          <w:tcPr>
            <w:tcW w:w="4080" w:type="dxa"/>
            <w:vMerge/>
          </w:tcPr>
          <w:p w14:paraId="2985856E" w14:textId="77777777" w:rsidR="00820E00" w:rsidRPr="00E014FB" w:rsidRDefault="00820E00" w:rsidP="003834BD">
            <w:pPr>
              <w:rPr>
                <w:rFonts w:cs="Times New Roman"/>
              </w:rPr>
            </w:pPr>
          </w:p>
        </w:tc>
        <w:tc>
          <w:tcPr>
            <w:tcW w:w="6800" w:type="dxa"/>
          </w:tcPr>
          <w:p w14:paraId="025C8A55" w14:textId="77777777" w:rsidR="00820E00" w:rsidRPr="00E014FB" w:rsidRDefault="00820E00" w:rsidP="003834BD">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42B06A60" w14:textId="77777777" w:rsidTr="003834BD">
        <w:tc>
          <w:tcPr>
            <w:tcW w:w="272" w:type="dxa"/>
            <w:vMerge w:val="restart"/>
          </w:tcPr>
          <w:p w14:paraId="5B26AE61"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75FCAF8E" w14:textId="77777777" w:rsidR="00820E00" w:rsidRPr="00E014FB" w:rsidRDefault="00820E00" w:rsidP="003834BD">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9E7BF23" w14:textId="77777777" w:rsidR="00820E00" w:rsidRPr="00E014FB" w:rsidRDefault="00820E00" w:rsidP="003834BD">
            <w:pPr>
              <w:rPr>
                <w:rFonts w:cs="Times New Roman"/>
              </w:rPr>
            </w:pPr>
            <w:r w:rsidRPr="00E014FB">
              <w:rPr>
                <w:rFonts w:eastAsia="Tahoma" w:cs="Times New Roman"/>
                <w:color w:val="000000"/>
                <w:sz w:val="20"/>
                <w:szCs w:val="20"/>
              </w:rPr>
              <w:t>9.3</w:t>
            </w:r>
          </w:p>
        </w:tc>
        <w:tc>
          <w:tcPr>
            <w:tcW w:w="4080" w:type="dxa"/>
            <w:vMerge w:val="restart"/>
          </w:tcPr>
          <w:p w14:paraId="4A9C98ED"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4A395A2"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332E5C37" w14:textId="77777777" w:rsidTr="003834BD">
        <w:tc>
          <w:tcPr>
            <w:tcW w:w="272" w:type="dxa"/>
            <w:vMerge/>
          </w:tcPr>
          <w:p w14:paraId="04EDCEE7" w14:textId="77777777" w:rsidR="00820E00" w:rsidRPr="00E014FB" w:rsidRDefault="00820E00" w:rsidP="003834BD">
            <w:pPr>
              <w:rPr>
                <w:rFonts w:cs="Times New Roman"/>
              </w:rPr>
            </w:pPr>
          </w:p>
        </w:tc>
        <w:tc>
          <w:tcPr>
            <w:tcW w:w="1903" w:type="dxa"/>
            <w:vMerge/>
          </w:tcPr>
          <w:p w14:paraId="32272838" w14:textId="77777777" w:rsidR="00820E00" w:rsidRPr="00E014FB" w:rsidRDefault="00820E00" w:rsidP="003834BD">
            <w:pPr>
              <w:rPr>
                <w:rFonts w:cs="Times New Roman"/>
              </w:rPr>
            </w:pPr>
          </w:p>
        </w:tc>
        <w:tc>
          <w:tcPr>
            <w:tcW w:w="1224" w:type="dxa"/>
            <w:vMerge/>
          </w:tcPr>
          <w:p w14:paraId="233EBDF1" w14:textId="77777777" w:rsidR="00820E00" w:rsidRPr="00E014FB" w:rsidRDefault="00820E00" w:rsidP="003834BD">
            <w:pPr>
              <w:rPr>
                <w:rFonts w:cs="Times New Roman"/>
              </w:rPr>
            </w:pPr>
          </w:p>
        </w:tc>
        <w:tc>
          <w:tcPr>
            <w:tcW w:w="4080" w:type="dxa"/>
            <w:vMerge/>
          </w:tcPr>
          <w:p w14:paraId="390998F9" w14:textId="77777777" w:rsidR="00820E00" w:rsidRPr="00E014FB" w:rsidRDefault="00820E00" w:rsidP="003834BD">
            <w:pPr>
              <w:rPr>
                <w:rFonts w:cs="Times New Roman"/>
              </w:rPr>
            </w:pPr>
          </w:p>
        </w:tc>
        <w:tc>
          <w:tcPr>
            <w:tcW w:w="6800" w:type="dxa"/>
          </w:tcPr>
          <w:p w14:paraId="403E5AC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5F442567" w14:textId="77777777" w:rsidTr="003834BD">
        <w:tc>
          <w:tcPr>
            <w:tcW w:w="272" w:type="dxa"/>
            <w:vMerge/>
          </w:tcPr>
          <w:p w14:paraId="1494797B" w14:textId="77777777" w:rsidR="00820E00" w:rsidRPr="00E014FB" w:rsidRDefault="00820E00" w:rsidP="003834BD">
            <w:pPr>
              <w:rPr>
                <w:rFonts w:cs="Times New Roman"/>
              </w:rPr>
            </w:pPr>
          </w:p>
        </w:tc>
        <w:tc>
          <w:tcPr>
            <w:tcW w:w="1903" w:type="dxa"/>
            <w:vMerge/>
          </w:tcPr>
          <w:p w14:paraId="1F0532CF" w14:textId="77777777" w:rsidR="00820E00" w:rsidRPr="00E014FB" w:rsidRDefault="00820E00" w:rsidP="003834BD">
            <w:pPr>
              <w:rPr>
                <w:rFonts w:cs="Times New Roman"/>
              </w:rPr>
            </w:pPr>
          </w:p>
        </w:tc>
        <w:tc>
          <w:tcPr>
            <w:tcW w:w="1224" w:type="dxa"/>
            <w:vMerge/>
          </w:tcPr>
          <w:p w14:paraId="257B01D9" w14:textId="77777777" w:rsidR="00820E00" w:rsidRPr="00E014FB" w:rsidRDefault="00820E00" w:rsidP="003834BD">
            <w:pPr>
              <w:rPr>
                <w:rFonts w:cs="Times New Roman"/>
              </w:rPr>
            </w:pPr>
          </w:p>
        </w:tc>
        <w:tc>
          <w:tcPr>
            <w:tcW w:w="4080" w:type="dxa"/>
            <w:vMerge/>
          </w:tcPr>
          <w:p w14:paraId="7B02A2B7" w14:textId="77777777" w:rsidR="00820E00" w:rsidRPr="00E014FB" w:rsidRDefault="00820E00" w:rsidP="003834BD">
            <w:pPr>
              <w:rPr>
                <w:rFonts w:cs="Times New Roman"/>
              </w:rPr>
            </w:pPr>
          </w:p>
        </w:tc>
        <w:tc>
          <w:tcPr>
            <w:tcW w:w="6800" w:type="dxa"/>
          </w:tcPr>
          <w:p w14:paraId="2F295239"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625C112" w14:textId="77777777" w:rsidTr="003834BD">
        <w:tc>
          <w:tcPr>
            <w:tcW w:w="272" w:type="dxa"/>
            <w:vMerge/>
          </w:tcPr>
          <w:p w14:paraId="545BD24F" w14:textId="77777777" w:rsidR="00820E00" w:rsidRPr="00E014FB" w:rsidRDefault="00820E00" w:rsidP="003834BD">
            <w:pPr>
              <w:rPr>
                <w:rFonts w:cs="Times New Roman"/>
              </w:rPr>
            </w:pPr>
          </w:p>
        </w:tc>
        <w:tc>
          <w:tcPr>
            <w:tcW w:w="1903" w:type="dxa"/>
            <w:vMerge/>
          </w:tcPr>
          <w:p w14:paraId="619FFE22" w14:textId="77777777" w:rsidR="00820E00" w:rsidRPr="00E014FB" w:rsidRDefault="00820E00" w:rsidP="003834BD">
            <w:pPr>
              <w:rPr>
                <w:rFonts w:cs="Times New Roman"/>
              </w:rPr>
            </w:pPr>
          </w:p>
        </w:tc>
        <w:tc>
          <w:tcPr>
            <w:tcW w:w="1224" w:type="dxa"/>
            <w:vMerge/>
          </w:tcPr>
          <w:p w14:paraId="51E54B99" w14:textId="77777777" w:rsidR="00820E00" w:rsidRPr="00E014FB" w:rsidRDefault="00820E00" w:rsidP="003834BD">
            <w:pPr>
              <w:rPr>
                <w:rFonts w:cs="Times New Roman"/>
              </w:rPr>
            </w:pPr>
          </w:p>
        </w:tc>
        <w:tc>
          <w:tcPr>
            <w:tcW w:w="4080" w:type="dxa"/>
            <w:vMerge/>
          </w:tcPr>
          <w:p w14:paraId="6491FFFA" w14:textId="77777777" w:rsidR="00820E00" w:rsidRPr="00E014FB" w:rsidRDefault="00820E00" w:rsidP="003834BD">
            <w:pPr>
              <w:rPr>
                <w:rFonts w:cs="Times New Roman"/>
              </w:rPr>
            </w:pPr>
          </w:p>
        </w:tc>
        <w:tc>
          <w:tcPr>
            <w:tcW w:w="6800" w:type="dxa"/>
          </w:tcPr>
          <w:p w14:paraId="5015FA07" w14:textId="77777777" w:rsidR="00820E00" w:rsidRPr="00E014FB" w:rsidRDefault="00820E00" w:rsidP="003834BD">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216CCA46" w14:textId="77777777" w:rsidR="00820E00" w:rsidRPr="00E014FB" w:rsidRDefault="00820E00" w:rsidP="00820E00">
      <w:pPr>
        <w:rPr>
          <w:rFonts w:cs="Times New Roman"/>
        </w:rPr>
      </w:pPr>
    </w:p>
    <w:p w14:paraId="6598A749" w14:textId="77777777" w:rsidR="00820E00" w:rsidRPr="00946C8A" w:rsidRDefault="00820E00" w:rsidP="00820E00">
      <w:pPr>
        <w:rPr>
          <w:rFonts w:cs="Times New Roman"/>
          <w:b/>
          <w:bCs/>
        </w:rPr>
      </w:pPr>
      <w:r w:rsidRPr="00946C8A">
        <w:rPr>
          <w:rFonts w:eastAsia="Tahoma" w:cs="Times New Roman"/>
          <w:b/>
          <w:bCs/>
        </w:rPr>
        <w:t>Особенности применения градостроительного регламента</w:t>
      </w:r>
    </w:p>
    <w:p w14:paraId="2C567CC7"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CFDAF4B"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7B3A9148"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10E46A79"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25D56C6A"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07ACEACA"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0FB7F76A"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1F9B618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26F9E8A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5C5E989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340FED56"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6210BCF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372EC0A0"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7A092F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633DE1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EDBB43B"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1D9E04CA"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522A8C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w:t>
      </w:r>
      <w:r w:rsidRPr="00E014FB">
        <w:rPr>
          <w:rFonts w:eastAsia="Tahoma" w:cs="Times New Roman"/>
          <w:color w:val="000000"/>
          <w:sz w:val="20"/>
          <w:szCs w:val="20"/>
        </w:rPr>
        <w:lastRenderedPageBreak/>
        <w:t>(земельные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55EEEE4" w14:textId="77777777" w:rsidR="00820E00" w:rsidRPr="00E014FB" w:rsidRDefault="00820E00" w:rsidP="00820E00">
      <w:pPr>
        <w:rPr>
          <w:rFonts w:cs="Times New Roman"/>
        </w:rPr>
      </w:pPr>
    </w:p>
    <w:p w14:paraId="65FF695B" w14:textId="77777777" w:rsidR="00820E00" w:rsidRPr="00946C8A" w:rsidRDefault="00820E00" w:rsidP="00820E00">
      <w:pPr>
        <w:rPr>
          <w:rFonts w:cs="Times New Roman"/>
          <w:b/>
          <w:bCs/>
        </w:rPr>
      </w:pPr>
      <w:r w:rsidRPr="00946C8A">
        <w:rPr>
          <w:rFonts w:eastAsia="Tahoma" w:cs="Times New Roman"/>
          <w:b/>
          <w:bCs/>
        </w:rPr>
        <w:t>Требования к архитектурно-градостроительному облику объектов капитального строительства</w:t>
      </w:r>
    </w:p>
    <w:p w14:paraId="1279C1AC"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64078F64" w14:textId="77777777" w:rsidR="00820E00" w:rsidRPr="00E014FB" w:rsidRDefault="00820E00" w:rsidP="00820E00">
      <w:pPr>
        <w:rPr>
          <w:rFonts w:cs="Times New Roman"/>
        </w:rPr>
      </w:pPr>
    </w:p>
    <w:p w14:paraId="1114DA1B" w14:textId="77777777" w:rsidR="00820E00" w:rsidRPr="00E014FB" w:rsidRDefault="00820E00" w:rsidP="00820E00">
      <w:pPr>
        <w:rPr>
          <w:rFonts w:cs="Times New Roman"/>
        </w:rPr>
      </w:pPr>
    </w:p>
    <w:p w14:paraId="67FFEB10" w14:textId="77777777" w:rsidR="00820E00" w:rsidRPr="00991DB9" w:rsidRDefault="00820E00" w:rsidP="00820E00">
      <w:pPr>
        <w:jc w:val="center"/>
        <w:rPr>
          <w:rFonts w:cs="Times New Roman"/>
          <w:b/>
          <w:bCs/>
        </w:rPr>
      </w:pPr>
      <w:r w:rsidRPr="00991DB9">
        <w:rPr>
          <w:rFonts w:eastAsia="Tahoma" w:cs="Times New Roman"/>
          <w:b/>
          <w:bCs/>
        </w:rPr>
        <w:t>Зона специализированной общественной застройки объектами здравоохранения (ОД3.2)</w:t>
      </w:r>
    </w:p>
    <w:p w14:paraId="5FE9B9EC" w14:textId="77777777" w:rsidR="00820E00" w:rsidRPr="00E014FB" w:rsidRDefault="00820E00" w:rsidP="00820E00">
      <w:pPr>
        <w:jc w:val="both"/>
        <w:rPr>
          <w:rFonts w:cs="Times New Roman"/>
        </w:rPr>
      </w:pPr>
      <w:r w:rsidRPr="00E014FB">
        <w:rPr>
          <w:rFonts w:eastAsia="Tahoma" w:cs="Times New Roman"/>
          <w:color w:val="000000"/>
        </w:rPr>
        <w:t>Зона ОД3.2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14:paraId="248E8F44" w14:textId="77777777" w:rsidR="00820E00" w:rsidRPr="00E014FB" w:rsidRDefault="00820E00" w:rsidP="00820E00">
      <w:pPr>
        <w:rPr>
          <w:rFonts w:cs="Times New Roman"/>
        </w:rPr>
      </w:pPr>
    </w:p>
    <w:p w14:paraId="0C1AF933" w14:textId="77777777" w:rsidR="00820E00" w:rsidRPr="00946C8A" w:rsidRDefault="00820E00" w:rsidP="00820E00">
      <w:pPr>
        <w:rPr>
          <w:rFonts w:cs="Times New Roman"/>
          <w:b/>
          <w:bCs/>
        </w:rPr>
      </w:pPr>
      <w:r w:rsidRPr="00946C8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16B2E4C" w14:textId="77777777" w:rsidTr="003834BD">
        <w:trPr>
          <w:tblHeader/>
        </w:trPr>
        <w:tc>
          <w:tcPr>
            <w:tcW w:w="272" w:type="dxa"/>
          </w:tcPr>
          <w:p w14:paraId="01D6D6AC"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29F6405B"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70F9B8E"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CCF85C7"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04C126A"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BAD455B" w14:textId="77777777" w:rsidTr="003834BD">
        <w:trPr>
          <w:tblHeader/>
        </w:trPr>
        <w:tc>
          <w:tcPr>
            <w:tcW w:w="272" w:type="dxa"/>
          </w:tcPr>
          <w:p w14:paraId="27DBDF85"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391AB6D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50E59240"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12287EEA"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36998C6F"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3F8588D4" w14:textId="77777777" w:rsidTr="003834BD">
        <w:trPr>
          <w:trHeight w:val="276"/>
        </w:trPr>
        <w:tc>
          <w:tcPr>
            <w:tcW w:w="272" w:type="dxa"/>
            <w:vMerge w:val="restart"/>
          </w:tcPr>
          <w:p w14:paraId="014A9565"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2551F54C" w14:textId="77777777" w:rsidR="00820E00" w:rsidRPr="00E014FB" w:rsidRDefault="00820E00" w:rsidP="003834BD">
            <w:pPr>
              <w:rPr>
                <w:rFonts w:cs="Times New Roman"/>
              </w:rPr>
            </w:pPr>
            <w:r w:rsidRPr="00E014FB">
              <w:rPr>
                <w:rFonts w:eastAsia="Tahoma" w:cs="Times New Roman"/>
                <w:color w:val="000000"/>
                <w:sz w:val="20"/>
                <w:szCs w:val="20"/>
              </w:rPr>
              <w:t>Здравоохранение</w:t>
            </w:r>
          </w:p>
        </w:tc>
        <w:tc>
          <w:tcPr>
            <w:tcW w:w="1224" w:type="dxa"/>
            <w:vMerge w:val="restart"/>
          </w:tcPr>
          <w:p w14:paraId="543C2187" w14:textId="77777777" w:rsidR="00820E00" w:rsidRPr="00E014FB" w:rsidRDefault="00820E00" w:rsidP="003834BD">
            <w:pPr>
              <w:rPr>
                <w:rFonts w:cs="Times New Roman"/>
              </w:rPr>
            </w:pPr>
            <w:r w:rsidRPr="00E014FB">
              <w:rPr>
                <w:rFonts w:eastAsia="Tahoma" w:cs="Times New Roman"/>
                <w:color w:val="000000"/>
                <w:sz w:val="20"/>
                <w:szCs w:val="20"/>
              </w:rPr>
              <w:t>3.4</w:t>
            </w:r>
          </w:p>
        </w:tc>
        <w:tc>
          <w:tcPr>
            <w:tcW w:w="4080" w:type="dxa"/>
            <w:vMerge w:val="restart"/>
          </w:tcPr>
          <w:p w14:paraId="21DF10DF"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800" w:type="dxa"/>
            <w:vMerge w:val="restart"/>
          </w:tcPr>
          <w:p w14:paraId="05970E7C"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300 кв.м.</w:t>
            </w:r>
          </w:p>
          <w:p w14:paraId="0F136BD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 кв.м.</w:t>
            </w:r>
          </w:p>
          <w:p w14:paraId="771DB55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49C2529F"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3EE8886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9C503A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1629CE4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5CDC0F1A"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p w14:paraId="013C3BF4"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7ED4BB8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p w14:paraId="422A4916" w14:textId="77777777" w:rsidR="00820E00" w:rsidRPr="00E014FB" w:rsidRDefault="00820E00" w:rsidP="003834BD">
            <w:pPr>
              <w:rPr>
                <w:rFonts w:cs="Times New Roman"/>
              </w:rPr>
            </w:pPr>
            <w:r w:rsidRPr="00E014FB">
              <w:rPr>
                <w:rFonts w:eastAsia="Tahoma" w:cs="Times New Roman"/>
                <w:color w:val="000000"/>
                <w:sz w:val="20"/>
                <w:szCs w:val="20"/>
              </w:rPr>
              <w:lastRenderedPageBreak/>
              <w:t>Максимальный процент застройки в границах земельного участка – 60%.</w:t>
            </w:r>
          </w:p>
          <w:p w14:paraId="6B42B4B8"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791BEDFA"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FD7AB2A" w14:textId="77777777" w:rsidTr="003834BD">
        <w:trPr>
          <w:trHeight w:val="276"/>
        </w:trPr>
        <w:tc>
          <w:tcPr>
            <w:tcW w:w="272" w:type="dxa"/>
            <w:vMerge/>
          </w:tcPr>
          <w:p w14:paraId="00DF1459" w14:textId="77777777" w:rsidR="00820E00" w:rsidRPr="00E014FB" w:rsidRDefault="00820E00" w:rsidP="003834BD">
            <w:pPr>
              <w:rPr>
                <w:rFonts w:cs="Times New Roman"/>
              </w:rPr>
            </w:pPr>
          </w:p>
        </w:tc>
        <w:tc>
          <w:tcPr>
            <w:tcW w:w="1903" w:type="dxa"/>
            <w:vMerge/>
          </w:tcPr>
          <w:p w14:paraId="091C39F5" w14:textId="77777777" w:rsidR="00820E00" w:rsidRPr="00E014FB" w:rsidRDefault="00820E00" w:rsidP="003834BD">
            <w:pPr>
              <w:rPr>
                <w:rFonts w:cs="Times New Roman"/>
              </w:rPr>
            </w:pPr>
          </w:p>
        </w:tc>
        <w:tc>
          <w:tcPr>
            <w:tcW w:w="1224" w:type="dxa"/>
            <w:vMerge/>
          </w:tcPr>
          <w:p w14:paraId="1AE81225" w14:textId="77777777" w:rsidR="00820E00" w:rsidRPr="00E014FB" w:rsidRDefault="00820E00" w:rsidP="003834BD">
            <w:pPr>
              <w:rPr>
                <w:rFonts w:cs="Times New Roman"/>
              </w:rPr>
            </w:pPr>
          </w:p>
        </w:tc>
        <w:tc>
          <w:tcPr>
            <w:tcW w:w="4080" w:type="dxa"/>
            <w:vMerge/>
          </w:tcPr>
          <w:p w14:paraId="540CE5E0" w14:textId="77777777" w:rsidR="00820E00" w:rsidRPr="00E014FB" w:rsidRDefault="00820E00" w:rsidP="003834BD">
            <w:pPr>
              <w:rPr>
                <w:rFonts w:cs="Times New Roman"/>
              </w:rPr>
            </w:pPr>
          </w:p>
        </w:tc>
        <w:tc>
          <w:tcPr>
            <w:tcW w:w="6800" w:type="dxa"/>
            <w:vMerge/>
          </w:tcPr>
          <w:p w14:paraId="0DDBAF10"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6819B927" w14:textId="77777777" w:rsidTr="003834BD">
        <w:trPr>
          <w:trHeight w:val="276"/>
        </w:trPr>
        <w:tc>
          <w:tcPr>
            <w:tcW w:w="272" w:type="dxa"/>
            <w:vMerge/>
          </w:tcPr>
          <w:p w14:paraId="4FCE467E" w14:textId="77777777" w:rsidR="00820E00" w:rsidRPr="00E014FB" w:rsidRDefault="00820E00" w:rsidP="003834BD">
            <w:pPr>
              <w:rPr>
                <w:rFonts w:cs="Times New Roman"/>
              </w:rPr>
            </w:pPr>
          </w:p>
        </w:tc>
        <w:tc>
          <w:tcPr>
            <w:tcW w:w="1903" w:type="dxa"/>
            <w:vMerge/>
          </w:tcPr>
          <w:p w14:paraId="3773409E" w14:textId="77777777" w:rsidR="00820E00" w:rsidRPr="00E014FB" w:rsidRDefault="00820E00" w:rsidP="003834BD">
            <w:pPr>
              <w:rPr>
                <w:rFonts w:cs="Times New Roman"/>
              </w:rPr>
            </w:pPr>
          </w:p>
        </w:tc>
        <w:tc>
          <w:tcPr>
            <w:tcW w:w="1224" w:type="dxa"/>
            <w:vMerge/>
          </w:tcPr>
          <w:p w14:paraId="5B82B601" w14:textId="77777777" w:rsidR="00820E00" w:rsidRPr="00E014FB" w:rsidRDefault="00820E00" w:rsidP="003834BD">
            <w:pPr>
              <w:rPr>
                <w:rFonts w:cs="Times New Roman"/>
              </w:rPr>
            </w:pPr>
          </w:p>
        </w:tc>
        <w:tc>
          <w:tcPr>
            <w:tcW w:w="4080" w:type="dxa"/>
            <w:vMerge/>
          </w:tcPr>
          <w:p w14:paraId="408D1E94" w14:textId="77777777" w:rsidR="00820E00" w:rsidRPr="00E014FB" w:rsidRDefault="00820E00" w:rsidP="003834BD">
            <w:pPr>
              <w:rPr>
                <w:rFonts w:cs="Times New Roman"/>
              </w:rPr>
            </w:pPr>
          </w:p>
        </w:tc>
        <w:tc>
          <w:tcPr>
            <w:tcW w:w="6800" w:type="dxa"/>
            <w:vMerge/>
          </w:tcPr>
          <w:p w14:paraId="00DAE1E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44BD792" w14:textId="77777777" w:rsidTr="003834BD">
        <w:trPr>
          <w:trHeight w:val="276"/>
        </w:trPr>
        <w:tc>
          <w:tcPr>
            <w:tcW w:w="272" w:type="dxa"/>
            <w:vMerge/>
          </w:tcPr>
          <w:p w14:paraId="3DE103A2" w14:textId="77777777" w:rsidR="00820E00" w:rsidRPr="00E014FB" w:rsidRDefault="00820E00" w:rsidP="003834BD">
            <w:pPr>
              <w:rPr>
                <w:rFonts w:cs="Times New Roman"/>
              </w:rPr>
            </w:pPr>
          </w:p>
        </w:tc>
        <w:tc>
          <w:tcPr>
            <w:tcW w:w="1903" w:type="dxa"/>
            <w:vMerge/>
          </w:tcPr>
          <w:p w14:paraId="7C552375" w14:textId="77777777" w:rsidR="00820E00" w:rsidRPr="00E014FB" w:rsidRDefault="00820E00" w:rsidP="003834BD">
            <w:pPr>
              <w:rPr>
                <w:rFonts w:cs="Times New Roman"/>
              </w:rPr>
            </w:pPr>
          </w:p>
        </w:tc>
        <w:tc>
          <w:tcPr>
            <w:tcW w:w="1224" w:type="dxa"/>
            <w:vMerge/>
          </w:tcPr>
          <w:p w14:paraId="693E35E3" w14:textId="77777777" w:rsidR="00820E00" w:rsidRPr="00E014FB" w:rsidRDefault="00820E00" w:rsidP="003834BD">
            <w:pPr>
              <w:rPr>
                <w:rFonts w:cs="Times New Roman"/>
              </w:rPr>
            </w:pPr>
          </w:p>
        </w:tc>
        <w:tc>
          <w:tcPr>
            <w:tcW w:w="4080" w:type="dxa"/>
            <w:vMerge/>
          </w:tcPr>
          <w:p w14:paraId="12A6455F" w14:textId="77777777" w:rsidR="00820E00" w:rsidRPr="00E014FB" w:rsidRDefault="00820E00" w:rsidP="003834BD">
            <w:pPr>
              <w:rPr>
                <w:rFonts w:cs="Times New Roman"/>
              </w:rPr>
            </w:pPr>
          </w:p>
        </w:tc>
        <w:tc>
          <w:tcPr>
            <w:tcW w:w="6800" w:type="dxa"/>
            <w:vMerge/>
          </w:tcPr>
          <w:p w14:paraId="0FC00350"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2B095FC" w14:textId="77777777" w:rsidTr="003834BD">
        <w:trPr>
          <w:trHeight w:val="276"/>
        </w:trPr>
        <w:tc>
          <w:tcPr>
            <w:tcW w:w="272" w:type="dxa"/>
            <w:vMerge/>
          </w:tcPr>
          <w:p w14:paraId="7C99EF20" w14:textId="77777777" w:rsidR="00820E00" w:rsidRPr="00E014FB" w:rsidRDefault="00820E00" w:rsidP="003834BD">
            <w:pPr>
              <w:rPr>
                <w:rFonts w:cs="Times New Roman"/>
              </w:rPr>
            </w:pPr>
          </w:p>
        </w:tc>
        <w:tc>
          <w:tcPr>
            <w:tcW w:w="1903" w:type="dxa"/>
            <w:vMerge/>
          </w:tcPr>
          <w:p w14:paraId="38779ED4" w14:textId="77777777" w:rsidR="00820E00" w:rsidRPr="00E014FB" w:rsidRDefault="00820E00" w:rsidP="003834BD">
            <w:pPr>
              <w:rPr>
                <w:rFonts w:cs="Times New Roman"/>
              </w:rPr>
            </w:pPr>
          </w:p>
        </w:tc>
        <w:tc>
          <w:tcPr>
            <w:tcW w:w="1224" w:type="dxa"/>
            <w:vMerge/>
          </w:tcPr>
          <w:p w14:paraId="6014FCC3" w14:textId="77777777" w:rsidR="00820E00" w:rsidRPr="00E014FB" w:rsidRDefault="00820E00" w:rsidP="003834BD">
            <w:pPr>
              <w:rPr>
                <w:rFonts w:cs="Times New Roman"/>
              </w:rPr>
            </w:pPr>
          </w:p>
        </w:tc>
        <w:tc>
          <w:tcPr>
            <w:tcW w:w="4080" w:type="dxa"/>
            <w:vMerge/>
          </w:tcPr>
          <w:p w14:paraId="2031A533" w14:textId="77777777" w:rsidR="00820E00" w:rsidRPr="00E014FB" w:rsidRDefault="00820E00" w:rsidP="003834BD">
            <w:pPr>
              <w:rPr>
                <w:rFonts w:cs="Times New Roman"/>
              </w:rPr>
            </w:pPr>
          </w:p>
        </w:tc>
        <w:tc>
          <w:tcPr>
            <w:tcW w:w="6800" w:type="dxa"/>
            <w:vMerge/>
          </w:tcPr>
          <w:p w14:paraId="2B9B5FA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3B6A685" w14:textId="77777777" w:rsidTr="003834BD">
        <w:trPr>
          <w:trHeight w:val="276"/>
        </w:trPr>
        <w:tc>
          <w:tcPr>
            <w:tcW w:w="272" w:type="dxa"/>
            <w:vMerge/>
          </w:tcPr>
          <w:p w14:paraId="4B7686A4" w14:textId="77777777" w:rsidR="00820E00" w:rsidRPr="00E014FB" w:rsidRDefault="00820E00" w:rsidP="003834BD">
            <w:pPr>
              <w:rPr>
                <w:rFonts w:cs="Times New Roman"/>
              </w:rPr>
            </w:pPr>
          </w:p>
        </w:tc>
        <w:tc>
          <w:tcPr>
            <w:tcW w:w="1903" w:type="dxa"/>
            <w:vMerge/>
          </w:tcPr>
          <w:p w14:paraId="1D180DDC" w14:textId="77777777" w:rsidR="00820E00" w:rsidRPr="00E014FB" w:rsidRDefault="00820E00" w:rsidP="003834BD">
            <w:pPr>
              <w:rPr>
                <w:rFonts w:cs="Times New Roman"/>
              </w:rPr>
            </w:pPr>
          </w:p>
        </w:tc>
        <w:tc>
          <w:tcPr>
            <w:tcW w:w="1224" w:type="dxa"/>
            <w:vMerge/>
          </w:tcPr>
          <w:p w14:paraId="3ED877F4" w14:textId="77777777" w:rsidR="00820E00" w:rsidRPr="00E014FB" w:rsidRDefault="00820E00" w:rsidP="003834BD">
            <w:pPr>
              <w:rPr>
                <w:rFonts w:cs="Times New Roman"/>
              </w:rPr>
            </w:pPr>
          </w:p>
        </w:tc>
        <w:tc>
          <w:tcPr>
            <w:tcW w:w="4080" w:type="dxa"/>
            <w:vMerge/>
          </w:tcPr>
          <w:p w14:paraId="117EACFA" w14:textId="77777777" w:rsidR="00820E00" w:rsidRPr="00E014FB" w:rsidRDefault="00820E00" w:rsidP="003834BD">
            <w:pPr>
              <w:rPr>
                <w:rFonts w:cs="Times New Roman"/>
              </w:rPr>
            </w:pPr>
          </w:p>
        </w:tc>
        <w:tc>
          <w:tcPr>
            <w:tcW w:w="6800" w:type="dxa"/>
            <w:vMerge/>
          </w:tcPr>
          <w:p w14:paraId="43BEA46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B5D6290" w14:textId="77777777" w:rsidTr="003834BD">
        <w:trPr>
          <w:trHeight w:val="276"/>
        </w:trPr>
        <w:tc>
          <w:tcPr>
            <w:tcW w:w="272" w:type="dxa"/>
            <w:vMerge/>
          </w:tcPr>
          <w:p w14:paraId="111EE348" w14:textId="77777777" w:rsidR="00820E00" w:rsidRPr="00E014FB" w:rsidRDefault="00820E00" w:rsidP="003834BD">
            <w:pPr>
              <w:rPr>
                <w:rFonts w:cs="Times New Roman"/>
              </w:rPr>
            </w:pPr>
          </w:p>
        </w:tc>
        <w:tc>
          <w:tcPr>
            <w:tcW w:w="1903" w:type="dxa"/>
            <w:vMerge/>
          </w:tcPr>
          <w:p w14:paraId="69020603" w14:textId="77777777" w:rsidR="00820E00" w:rsidRPr="00E014FB" w:rsidRDefault="00820E00" w:rsidP="003834BD">
            <w:pPr>
              <w:rPr>
                <w:rFonts w:cs="Times New Roman"/>
              </w:rPr>
            </w:pPr>
          </w:p>
        </w:tc>
        <w:tc>
          <w:tcPr>
            <w:tcW w:w="1224" w:type="dxa"/>
            <w:vMerge/>
          </w:tcPr>
          <w:p w14:paraId="0DAD9E86" w14:textId="77777777" w:rsidR="00820E00" w:rsidRPr="00E014FB" w:rsidRDefault="00820E00" w:rsidP="003834BD">
            <w:pPr>
              <w:rPr>
                <w:rFonts w:cs="Times New Roman"/>
              </w:rPr>
            </w:pPr>
          </w:p>
        </w:tc>
        <w:tc>
          <w:tcPr>
            <w:tcW w:w="4080" w:type="dxa"/>
            <w:vMerge/>
          </w:tcPr>
          <w:p w14:paraId="58A730B4" w14:textId="77777777" w:rsidR="00820E00" w:rsidRPr="00E014FB" w:rsidRDefault="00820E00" w:rsidP="003834BD">
            <w:pPr>
              <w:rPr>
                <w:rFonts w:cs="Times New Roman"/>
              </w:rPr>
            </w:pPr>
          </w:p>
        </w:tc>
        <w:tc>
          <w:tcPr>
            <w:tcW w:w="6800" w:type="dxa"/>
            <w:vMerge/>
          </w:tcPr>
          <w:p w14:paraId="210441C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E5F10B5" w14:textId="77777777" w:rsidTr="003834BD">
        <w:trPr>
          <w:trHeight w:val="276"/>
        </w:trPr>
        <w:tc>
          <w:tcPr>
            <w:tcW w:w="272" w:type="dxa"/>
            <w:vMerge/>
          </w:tcPr>
          <w:p w14:paraId="089B0947" w14:textId="77777777" w:rsidR="00820E00" w:rsidRPr="00E014FB" w:rsidRDefault="00820E00" w:rsidP="003834BD">
            <w:pPr>
              <w:rPr>
                <w:rFonts w:cs="Times New Roman"/>
              </w:rPr>
            </w:pPr>
          </w:p>
        </w:tc>
        <w:tc>
          <w:tcPr>
            <w:tcW w:w="1903" w:type="dxa"/>
            <w:vMerge/>
          </w:tcPr>
          <w:p w14:paraId="3EBFAFE6" w14:textId="77777777" w:rsidR="00820E00" w:rsidRPr="00E014FB" w:rsidRDefault="00820E00" w:rsidP="003834BD">
            <w:pPr>
              <w:rPr>
                <w:rFonts w:cs="Times New Roman"/>
              </w:rPr>
            </w:pPr>
          </w:p>
        </w:tc>
        <w:tc>
          <w:tcPr>
            <w:tcW w:w="1224" w:type="dxa"/>
            <w:vMerge/>
          </w:tcPr>
          <w:p w14:paraId="5ACBF2DB" w14:textId="77777777" w:rsidR="00820E00" w:rsidRPr="00E014FB" w:rsidRDefault="00820E00" w:rsidP="003834BD">
            <w:pPr>
              <w:rPr>
                <w:rFonts w:cs="Times New Roman"/>
              </w:rPr>
            </w:pPr>
          </w:p>
        </w:tc>
        <w:tc>
          <w:tcPr>
            <w:tcW w:w="4080" w:type="dxa"/>
            <w:vMerge/>
          </w:tcPr>
          <w:p w14:paraId="5D308F67" w14:textId="77777777" w:rsidR="00820E00" w:rsidRPr="00E014FB" w:rsidRDefault="00820E00" w:rsidP="003834BD">
            <w:pPr>
              <w:rPr>
                <w:rFonts w:cs="Times New Roman"/>
              </w:rPr>
            </w:pPr>
          </w:p>
        </w:tc>
        <w:tc>
          <w:tcPr>
            <w:tcW w:w="6800" w:type="dxa"/>
            <w:vMerge/>
          </w:tcPr>
          <w:p w14:paraId="2AFA4613"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B2441DA" w14:textId="77777777" w:rsidTr="003834BD">
        <w:trPr>
          <w:trHeight w:val="276"/>
        </w:trPr>
        <w:tc>
          <w:tcPr>
            <w:tcW w:w="272" w:type="dxa"/>
            <w:vMerge/>
          </w:tcPr>
          <w:p w14:paraId="0010C660" w14:textId="77777777" w:rsidR="00820E00" w:rsidRPr="00E014FB" w:rsidRDefault="00820E00" w:rsidP="003834BD">
            <w:pPr>
              <w:rPr>
                <w:rFonts w:cs="Times New Roman"/>
              </w:rPr>
            </w:pPr>
          </w:p>
        </w:tc>
        <w:tc>
          <w:tcPr>
            <w:tcW w:w="1903" w:type="dxa"/>
            <w:vMerge/>
          </w:tcPr>
          <w:p w14:paraId="1E970374" w14:textId="77777777" w:rsidR="00820E00" w:rsidRPr="00E014FB" w:rsidRDefault="00820E00" w:rsidP="003834BD">
            <w:pPr>
              <w:rPr>
                <w:rFonts w:cs="Times New Roman"/>
              </w:rPr>
            </w:pPr>
          </w:p>
        </w:tc>
        <w:tc>
          <w:tcPr>
            <w:tcW w:w="1224" w:type="dxa"/>
            <w:vMerge/>
          </w:tcPr>
          <w:p w14:paraId="226C43EC" w14:textId="77777777" w:rsidR="00820E00" w:rsidRPr="00E014FB" w:rsidRDefault="00820E00" w:rsidP="003834BD">
            <w:pPr>
              <w:rPr>
                <w:rFonts w:cs="Times New Roman"/>
              </w:rPr>
            </w:pPr>
          </w:p>
        </w:tc>
        <w:tc>
          <w:tcPr>
            <w:tcW w:w="4080" w:type="dxa"/>
            <w:vMerge/>
          </w:tcPr>
          <w:p w14:paraId="2E76807D" w14:textId="77777777" w:rsidR="00820E00" w:rsidRPr="00E014FB" w:rsidRDefault="00820E00" w:rsidP="003834BD">
            <w:pPr>
              <w:rPr>
                <w:rFonts w:cs="Times New Roman"/>
              </w:rPr>
            </w:pPr>
          </w:p>
        </w:tc>
        <w:tc>
          <w:tcPr>
            <w:tcW w:w="6800" w:type="dxa"/>
            <w:vMerge/>
          </w:tcPr>
          <w:p w14:paraId="132C0764"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8C8C059" w14:textId="77777777" w:rsidTr="003834BD">
        <w:trPr>
          <w:trHeight w:val="276"/>
        </w:trPr>
        <w:tc>
          <w:tcPr>
            <w:tcW w:w="272" w:type="dxa"/>
            <w:vMerge/>
          </w:tcPr>
          <w:p w14:paraId="58FEF65A" w14:textId="77777777" w:rsidR="00820E00" w:rsidRPr="00E014FB" w:rsidRDefault="00820E00" w:rsidP="003834BD">
            <w:pPr>
              <w:rPr>
                <w:rFonts w:cs="Times New Roman"/>
              </w:rPr>
            </w:pPr>
          </w:p>
        </w:tc>
        <w:tc>
          <w:tcPr>
            <w:tcW w:w="1903" w:type="dxa"/>
            <w:vMerge/>
          </w:tcPr>
          <w:p w14:paraId="483DB057" w14:textId="77777777" w:rsidR="00820E00" w:rsidRPr="00E014FB" w:rsidRDefault="00820E00" w:rsidP="003834BD">
            <w:pPr>
              <w:rPr>
                <w:rFonts w:cs="Times New Roman"/>
              </w:rPr>
            </w:pPr>
          </w:p>
        </w:tc>
        <w:tc>
          <w:tcPr>
            <w:tcW w:w="1224" w:type="dxa"/>
            <w:vMerge/>
          </w:tcPr>
          <w:p w14:paraId="01A2C4B0" w14:textId="77777777" w:rsidR="00820E00" w:rsidRPr="00E014FB" w:rsidRDefault="00820E00" w:rsidP="003834BD">
            <w:pPr>
              <w:rPr>
                <w:rFonts w:cs="Times New Roman"/>
              </w:rPr>
            </w:pPr>
          </w:p>
        </w:tc>
        <w:tc>
          <w:tcPr>
            <w:tcW w:w="4080" w:type="dxa"/>
            <w:vMerge/>
          </w:tcPr>
          <w:p w14:paraId="5C604790" w14:textId="77777777" w:rsidR="00820E00" w:rsidRPr="00E014FB" w:rsidRDefault="00820E00" w:rsidP="003834BD">
            <w:pPr>
              <w:rPr>
                <w:rFonts w:cs="Times New Roman"/>
              </w:rPr>
            </w:pPr>
          </w:p>
        </w:tc>
        <w:tc>
          <w:tcPr>
            <w:tcW w:w="6800" w:type="dxa"/>
            <w:vMerge/>
          </w:tcPr>
          <w:p w14:paraId="74A63EE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2CD3C151" w14:textId="77777777" w:rsidTr="003834BD">
        <w:trPr>
          <w:trHeight w:val="276"/>
        </w:trPr>
        <w:tc>
          <w:tcPr>
            <w:tcW w:w="272" w:type="dxa"/>
            <w:vMerge/>
          </w:tcPr>
          <w:p w14:paraId="3887DD4A" w14:textId="77777777" w:rsidR="00820E00" w:rsidRPr="00E014FB" w:rsidRDefault="00820E00" w:rsidP="003834BD">
            <w:pPr>
              <w:rPr>
                <w:rFonts w:cs="Times New Roman"/>
              </w:rPr>
            </w:pPr>
          </w:p>
        </w:tc>
        <w:tc>
          <w:tcPr>
            <w:tcW w:w="1903" w:type="dxa"/>
            <w:vMerge/>
          </w:tcPr>
          <w:p w14:paraId="4F413A3F" w14:textId="77777777" w:rsidR="00820E00" w:rsidRPr="00E014FB" w:rsidRDefault="00820E00" w:rsidP="003834BD">
            <w:pPr>
              <w:rPr>
                <w:rFonts w:cs="Times New Roman"/>
              </w:rPr>
            </w:pPr>
          </w:p>
        </w:tc>
        <w:tc>
          <w:tcPr>
            <w:tcW w:w="1224" w:type="dxa"/>
            <w:vMerge/>
          </w:tcPr>
          <w:p w14:paraId="14645EFA" w14:textId="77777777" w:rsidR="00820E00" w:rsidRPr="00E014FB" w:rsidRDefault="00820E00" w:rsidP="003834BD">
            <w:pPr>
              <w:rPr>
                <w:rFonts w:cs="Times New Roman"/>
              </w:rPr>
            </w:pPr>
          </w:p>
        </w:tc>
        <w:tc>
          <w:tcPr>
            <w:tcW w:w="4080" w:type="dxa"/>
            <w:vMerge/>
          </w:tcPr>
          <w:p w14:paraId="699C595C" w14:textId="77777777" w:rsidR="00820E00" w:rsidRPr="00E014FB" w:rsidRDefault="00820E00" w:rsidP="003834BD">
            <w:pPr>
              <w:rPr>
                <w:rFonts w:cs="Times New Roman"/>
              </w:rPr>
            </w:pPr>
          </w:p>
        </w:tc>
        <w:tc>
          <w:tcPr>
            <w:tcW w:w="6800" w:type="dxa"/>
            <w:vMerge/>
          </w:tcPr>
          <w:p w14:paraId="2E1D15A2"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F6E01D5" w14:textId="77777777" w:rsidTr="003834BD">
        <w:trPr>
          <w:trHeight w:val="276"/>
        </w:trPr>
        <w:tc>
          <w:tcPr>
            <w:tcW w:w="272" w:type="dxa"/>
            <w:vMerge/>
          </w:tcPr>
          <w:p w14:paraId="52AC159E" w14:textId="77777777" w:rsidR="00820E00" w:rsidRPr="00E014FB" w:rsidRDefault="00820E00" w:rsidP="003834BD">
            <w:pPr>
              <w:rPr>
                <w:rFonts w:cs="Times New Roman"/>
              </w:rPr>
            </w:pPr>
          </w:p>
        </w:tc>
        <w:tc>
          <w:tcPr>
            <w:tcW w:w="1903" w:type="dxa"/>
            <w:vMerge/>
          </w:tcPr>
          <w:p w14:paraId="2EC63C65" w14:textId="77777777" w:rsidR="00820E00" w:rsidRPr="00E014FB" w:rsidRDefault="00820E00" w:rsidP="003834BD">
            <w:pPr>
              <w:rPr>
                <w:rFonts w:cs="Times New Roman"/>
              </w:rPr>
            </w:pPr>
          </w:p>
        </w:tc>
        <w:tc>
          <w:tcPr>
            <w:tcW w:w="1224" w:type="dxa"/>
            <w:vMerge/>
          </w:tcPr>
          <w:p w14:paraId="0607BB0C" w14:textId="77777777" w:rsidR="00820E00" w:rsidRPr="00E014FB" w:rsidRDefault="00820E00" w:rsidP="003834BD">
            <w:pPr>
              <w:rPr>
                <w:rFonts w:cs="Times New Roman"/>
              </w:rPr>
            </w:pPr>
          </w:p>
        </w:tc>
        <w:tc>
          <w:tcPr>
            <w:tcW w:w="4080" w:type="dxa"/>
            <w:vMerge/>
          </w:tcPr>
          <w:p w14:paraId="719F725B" w14:textId="77777777" w:rsidR="00820E00" w:rsidRPr="00E014FB" w:rsidRDefault="00820E00" w:rsidP="003834BD">
            <w:pPr>
              <w:rPr>
                <w:rFonts w:cs="Times New Roman"/>
              </w:rPr>
            </w:pPr>
          </w:p>
        </w:tc>
        <w:tc>
          <w:tcPr>
            <w:tcW w:w="6800" w:type="dxa"/>
            <w:vMerge/>
          </w:tcPr>
          <w:p w14:paraId="0CF2F357"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F5CF9A9" w14:textId="77777777" w:rsidTr="003834BD">
        <w:trPr>
          <w:trHeight w:val="276"/>
        </w:trPr>
        <w:tc>
          <w:tcPr>
            <w:tcW w:w="272" w:type="dxa"/>
            <w:vMerge/>
          </w:tcPr>
          <w:p w14:paraId="1A492F2F" w14:textId="77777777" w:rsidR="00820E00" w:rsidRPr="00E014FB" w:rsidRDefault="00820E00" w:rsidP="003834BD">
            <w:pPr>
              <w:rPr>
                <w:rFonts w:cs="Times New Roman"/>
              </w:rPr>
            </w:pPr>
          </w:p>
        </w:tc>
        <w:tc>
          <w:tcPr>
            <w:tcW w:w="1903" w:type="dxa"/>
            <w:vMerge/>
          </w:tcPr>
          <w:p w14:paraId="04A3D9A5" w14:textId="77777777" w:rsidR="00820E00" w:rsidRPr="00E014FB" w:rsidRDefault="00820E00" w:rsidP="003834BD">
            <w:pPr>
              <w:rPr>
                <w:rFonts w:cs="Times New Roman"/>
              </w:rPr>
            </w:pPr>
          </w:p>
        </w:tc>
        <w:tc>
          <w:tcPr>
            <w:tcW w:w="1224" w:type="dxa"/>
            <w:vMerge/>
          </w:tcPr>
          <w:p w14:paraId="1CE151EE" w14:textId="77777777" w:rsidR="00820E00" w:rsidRPr="00E014FB" w:rsidRDefault="00820E00" w:rsidP="003834BD">
            <w:pPr>
              <w:rPr>
                <w:rFonts w:cs="Times New Roman"/>
              </w:rPr>
            </w:pPr>
          </w:p>
        </w:tc>
        <w:tc>
          <w:tcPr>
            <w:tcW w:w="4080" w:type="dxa"/>
            <w:vMerge/>
          </w:tcPr>
          <w:p w14:paraId="0B10D9C7" w14:textId="77777777" w:rsidR="00820E00" w:rsidRPr="00E014FB" w:rsidRDefault="00820E00" w:rsidP="003834BD">
            <w:pPr>
              <w:rPr>
                <w:rFonts w:cs="Times New Roman"/>
              </w:rPr>
            </w:pPr>
          </w:p>
        </w:tc>
        <w:tc>
          <w:tcPr>
            <w:tcW w:w="6800" w:type="dxa"/>
            <w:vMerge/>
          </w:tcPr>
          <w:p w14:paraId="207F514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41EA156" w14:textId="77777777" w:rsidTr="003834BD">
        <w:tc>
          <w:tcPr>
            <w:tcW w:w="272" w:type="dxa"/>
          </w:tcPr>
          <w:p w14:paraId="3CE2BA70"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tcPr>
          <w:p w14:paraId="61171FB2" w14:textId="77777777" w:rsidR="00820E00" w:rsidRPr="00E014FB" w:rsidRDefault="00820E00" w:rsidP="003834BD">
            <w:pPr>
              <w:rPr>
                <w:rFonts w:cs="Times New Roman"/>
              </w:rPr>
            </w:pPr>
            <w:r w:rsidRPr="00E014FB">
              <w:rPr>
                <w:rFonts w:eastAsia="Tahoma" w:cs="Times New Roman"/>
                <w:color w:val="000000"/>
                <w:sz w:val="20"/>
                <w:szCs w:val="20"/>
              </w:rPr>
              <w:t>Амбулаторно-поликлиническое обслуживание</w:t>
            </w:r>
          </w:p>
        </w:tc>
        <w:tc>
          <w:tcPr>
            <w:tcW w:w="1224" w:type="dxa"/>
          </w:tcPr>
          <w:p w14:paraId="4F27D4AB" w14:textId="77777777" w:rsidR="00820E00" w:rsidRPr="00E014FB" w:rsidRDefault="00820E00" w:rsidP="003834BD">
            <w:pPr>
              <w:rPr>
                <w:rFonts w:cs="Times New Roman"/>
              </w:rPr>
            </w:pPr>
            <w:r w:rsidRPr="00E014FB">
              <w:rPr>
                <w:rFonts w:eastAsia="Tahoma" w:cs="Times New Roman"/>
                <w:color w:val="000000"/>
                <w:sz w:val="20"/>
                <w:szCs w:val="20"/>
              </w:rPr>
              <w:t>3.4.1</w:t>
            </w:r>
          </w:p>
        </w:tc>
        <w:tc>
          <w:tcPr>
            <w:tcW w:w="4080" w:type="dxa"/>
          </w:tcPr>
          <w:p w14:paraId="46167844"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w:t>
            </w:r>
            <w:r w:rsidRPr="00E014FB">
              <w:rPr>
                <w:rFonts w:eastAsia="Tahoma" w:cs="Times New Roman"/>
                <w:color w:val="000000"/>
                <w:sz w:val="20"/>
                <w:szCs w:val="20"/>
              </w:rPr>
              <w:lastRenderedPageBreak/>
              <w:t>кухни, станции донорства крови, клинические лаборатории)</w:t>
            </w:r>
          </w:p>
        </w:tc>
        <w:tc>
          <w:tcPr>
            <w:tcW w:w="6800" w:type="dxa"/>
            <w:vMerge/>
          </w:tcPr>
          <w:p w14:paraId="6710A1DE" w14:textId="77777777" w:rsidR="00820E00" w:rsidRPr="00E014FB" w:rsidRDefault="00820E00" w:rsidP="003834BD">
            <w:pPr>
              <w:rPr>
                <w:rFonts w:cs="Times New Roman"/>
              </w:rPr>
            </w:pPr>
          </w:p>
        </w:tc>
      </w:tr>
      <w:tr w:rsidR="00820E00" w:rsidRPr="00E014FB" w14:paraId="55695380" w14:textId="77777777" w:rsidTr="003834BD">
        <w:tc>
          <w:tcPr>
            <w:tcW w:w="272" w:type="dxa"/>
          </w:tcPr>
          <w:p w14:paraId="262011FF"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375F2E7E" w14:textId="77777777" w:rsidR="00820E00" w:rsidRPr="00E014FB" w:rsidRDefault="00820E00" w:rsidP="003834BD">
            <w:pPr>
              <w:rPr>
                <w:rFonts w:cs="Times New Roman"/>
              </w:rPr>
            </w:pPr>
            <w:r w:rsidRPr="00E014FB">
              <w:rPr>
                <w:rFonts w:eastAsia="Tahoma" w:cs="Times New Roman"/>
                <w:color w:val="000000"/>
                <w:sz w:val="20"/>
                <w:szCs w:val="20"/>
              </w:rPr>
              <w:t>Стационарное медицинское обслуживание</w:t>
            </w:r>
          </w:p>
        </w:tc>
        <w:tc>
          <w:tcPr>
            <w:tcW w:w="1224" w:type="dxa"/>
          </w:tcPr>
          <w:p w14:paraId="59875CDB" w14:textId="77777777" w:rsidR="00820E00" w:rsidRPr="00E014FB" w:rsidRDefault="00820E00" w:rsidP="003834BD">
            <w:pPr>
              <w:rPr>
                <w:rFonts w:cs="Times New Roman"/>
              </w:rPr>
            </w:pPr>
            <w:r w:rsidRPr="00E014FB">
              <w:rPr>
                <w:rFonts w:eastAsia="Tahoma" w:cs="Times New Roman"/>
                <w:color w:val="000000"/>
                <w:sz w:val="20"/>
                <w:szCs w:val="20"/>
              </w:rPr>
              <w:t>3.4.2</w:t>
            </w:r>
          </w:p>
        </w:tc>
        <w:tc>
          <w:tcPr>
            <w:tcW w:w="4080" w:type="dxa"/>
          </w:tcPr>
          <w:p w14:paraId="39022988"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800" w:type="dxa"/>
            <w:vMerge/>
          </w:tcPr>
          <w:p w14:paraId="2300166F" w14:textId="77777777" w:rsidR="00820E00" w:rsidRPr="00E014FB" w:rsidRDefault="00820E00" w:rsidP="003834BD">
            <w:pPr>
              <w:rPr>
                <w:rFonts w:cs="Times New Roman"/>
              </w:rPr>
            </w:pPr>
          </w:p>
        </w:tc>
      </w:tr>
      <w:tr w:rsidR="00820E00" w:rsidRPr="00E014FB" w14:paraId="1063A685" w14:textId="77777777" w:rsidTr="003834BD">
        <w:tc>
          <w:tcPr>
            <w:tcW w:w="272" w:type="dxa"/>
            <w:vMerge w:val="restart"/>
          </w:tcPr>
          <w:p w14:paraId="44B531A9"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763F0A44" w14:textId="77777777" w:rsidR="00820E00" w:rsidRPr="00E014FB" w:rsidRDefault="00820E00" w:rsidP="003834BD">
            <w:pPr>
              <w:rPr>
                <w:rFonts w:cs="Times New Roman"/>
              </w:rPr>
            </w:pPr>
            <w:r w:rsidRPr="00E014FB">
              <w:rPr>
                <w:rFonts w:eastAsia="Tahoma" w:cs="Times New Roman"/>
                <w:color w:val="000000"/>
                <w:sz w:val="20"/>
                <w:szCs w:val="20"/>
              </w:rPr>
              <w:t>Медицинские организации особого назначения</w:t>
            </w:r>
          </w:p>
        </w:tc>
        <w:tc>
          <w:tcPr>
            <w:tcW w:w="1224" w:type="dxa"/>
            <w:vMerge w:val="restart"/>
          </w:tcPr>
          <w:p w14:paraId="6B79C5CA" w14:textId="77777777" w:rsidR="00820E00" w:rsidRPr="00E014FB" w:rsidRDefault="00820E00" w:rsidP="003834BD">
            <w:pPr>
              <w:rPr>
                <w:rFonts w:cs="Times New Roman"/>
              </w:rPr>
            </w:pPr>
            <w:r w:rsidRPr="00E014FB">
              <w:rPr>
                <w:rFonts w:eastAsia="Tahoma" w:cs="Times New Roman"/>
                <w:color w:val="000000"/>
                <w:sz w:val="20"/>
                <w:szCs w:val="20"/>
              </w:rPr>
              <w:t>3.4.3</w:t>
            </w:r>
          </w:p>
        </w:tc>
        <w:tc>
          <w:tcPr>
            <w:tcW w:w="4080" w:type="dxa"/>
            <w:vMerge w:val="restart"/>
          </w:tcPr>
          <w:p w14:paraId="39A5D696"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800" w:type="dxa"/>
          </w:tcPr>
          <w:p w14:paraId="2A260A3E"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BA0B56D" w14:textId="77777777" w:rsidTr="003834BD">
        <w:tc>
          <w:tcPr>
            <w:tcW w:w="272" w:type="dxa"/>
            <w:vMerge/>
          </w:tcPr>
          <w:p w14:paraId="59F8066B" w14:textId="77777777" w:rsidR="00820E00" w:rsidRPr="00E014FB" w:rsidRDefault="00820E00" w:rsidP="003834BD">
            <w:pPr>
              <w:rPr>
                <w:rFonts w:cs="Times New Roman"/>
              </w:rPr>
            </w:pPr>
          </w:p>
        </w:tc>
        <w:tc>
          <w:tcPr>
            <w:tcW w:w="1903" w:type="dxa"/>
            <w:vMerge/>
          </w:tcPr>
          <w:p w14:paraId="1B1B295D" w14:textId="77777777" w:rsidR="00820E00" w:rsidRPr="00E014FB" w:rsidRDefault="00820E00" w:rsidP="003834BD">
            <w:pPr>
              <w:rPr>
                <w:rFonts w:cs="Times New Roman"/>
              </w:rPr>
            </w:pPr>
          </w:p>
        </w:tc>
        <w:tc>
          <w:tcPr>
            <w:tcW w:w="1224" w:type="dxa"/>
            <w:vMerge/>
          </w:tcPr>
          <w:p w14:paraId="7C0E9D3D" w14:textId="77777777" w:rsidR="00820E00" w:rsidRPr="00E014FB" w:rsidRDefault="00820E00" w:rsidP="003834BD">
            <w:pPr>
              <w:rPr>
                <w:rFonts w:cs="Times New Roman"/>
              </w:rPr>
            </w:pPr>
          </w:p>
        </w:tc>
        <w:tc>
          <w:tcPr>
            <w:tcW w:w="4080" w:type="dxa"/>
            <w:vMerge/>
          </w:tcPr>
          <w:p w14:paraId="57B31FCD" w14:textId="77777777" w:rsidR="00820E00" w:rsidRPr="00E014FB" w:rsidRDefault="00820E00" w:rsidP="003834BD">
            <w:pPr>
              <w:rPr>
                <w:rFonts w:cs="Times New Roman"/>
              </w:rPr>
            </w:pPr>
          </w:p>
        </w:tc>
        <w:tc>
          <w:tcPr>
            <w:tcW w:w="6800" w:type="dxa"/>
          </w:tcPr>
          <w:p w14:paraId="0DD7D20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8CC6418" w14:textId="77777777" w:rsidTr="003834BD">
        <w:tc>
          <w:tcPr>
            <w:tcW w:w="272" w:type="dxa"/>
            <w:vMerge/>
          </w:tcPr>
          <w:p w14:paraId="4F5CE57F" w14:textId="77777777" w:rsidR="00820E00" w:rsidRPr="00E014FB" w:rsidRDefault="00820E00" w:rsidP="003834BD">
            <w:pPr>
              <w:rPr>
                <w:rFonts w:cs="Times New Roman"/>
              </w:rPr>
            </w:pPr>
          </w:p>
        </w:tc>
        <w:tc>
          <w:tcPr>
            <w:tcW w:w="1903" w:type="dxa"/>
            <w:vMerge/>
          </w:tcPr>
          <w:p w14:paraId="39DD1D3E" w14:textId="77777777" w:rsidR="00820E00" w:rsidRPr="00E014FB" w:rsidRDefault="00820E00" w:rsidP="003834BD">
            <w:pPr>
              <w:rPr>
                <w:rFonts w:cs="Times New Roman"/>
              </w:rPr>
            </w:pPr>
          </w:p>
        </w:tc>
        <w:tc>
          <w:tcPr>
            <w:tcW w:w="1224" w:type="dxa"/>
            <w:vMerge/>
          </w:tcPr>
          <w:p w14:paraId="72B7A0C6" w14:textId="77777777" w:rsidR="00820E00" w:rsidRPr="00E014FB" w:rsidRDefault="00820E00" w:rsidP="003834BD">
            <w:pPr>
              <w:rPr>
                <w:rFonts w:cs="Times New Roman"/>
              </w:rPr>
            </w:pPr>
          </w:p>
        </w:tc>
        <w:tc>
          <w:tcPr>
            <w:tcW w:w="4080" w:type="dxa"/>
            <w:vMerge/>
          </w:tcPr>
          <w:p w14:paraId="099FB030" w14:textId="77777777" w:rsidR="00820E00" w:rsidRPr="00E014FB" w:rsidRDefault="00820E00" w:rsidP="003834BD">
            <w:pPr>
              <w:rPr>
                <w:rFonts w:cs="Times New Roman"/>
              </w:rPr>
            </w:pPr>
          </w:p>
        </w:tc>
        <w:tc>
          <w:tcPr>
            <w:tcW w:w="6800" w:type="dxa"/>
          </w:tcPr>
          <w:p w14:paraId="4E36D669"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7C5D5D0F" w14:textId="77777777" w:rsidTr="003834BD">
        <w:tc>
          <w:tcPr>
            <w:tcW w:w="272" w:type="dxa"/>
            <w:vMerge/>
          </w:tcPr>
          <w:p w14:paraId="4428C06A" w14:textId="77777777" w:rsidR="00820E00" w:rsidRPr="00E014FB" w:rsidRDefault="00820E00" w:rsidP="003834BD">
            <w:pPr>
              <w:rPr>
                <w:rFonts w:cs="Times New Roman"/>
              </w:rPr>
            </w:pPr>
          </w:p>
        </w:tc>
        <w:tc>
          <w:tcPr>
            <w:tcW w:w="1903" w:type="dxa"/>
            <w:vMerge/>
          </w:tcPr>
          <w:p w14:paraId="6A6A7839" w14:textId="77777777" w:rsidR="00820E00" w:rsidRPr="00E014FB" w:rsidRDefault="00820E00" w:rsidP="003834BD">
            <w:pPr>
              <w:rPr>
                <w:rFonts w:cs="Times New Roman"/>
              </w:rPr>
            </w:pPr>
          </w:p>
        </w:tc>
        <w:tc>
          <w:tcPr>
            <w:tcW w:w="1224" w:type="dxa"/>
            <w:vMerge/>
          </w:tcPr>
          <w:p w14:paraId="11931B1F" w14:textId="77777777" w:rsidR="00820E00" w:rsidRPr="00E014FB" w:rsidRDefault="00820E00" w:rsidP="003834BD">
            <w:pPr>
              <w:rPr>
                <w:rFonts w:cs="Times New Roman"/>
              </w:rPr>
            </w:pPr>
          </w:p>
        </w:tc>
        <w:tc>
          <w:tcPr>
            <w:tcW w:w="4080" w:type="dxa"/>
            <w:vMerge/>
          </w:tcPr>
          <w:p w14:paraId="538423C4" w14:textId="77777777" w:rsidR="00820E00" w:rsidRPr="00E014FB" w:rsidRDefault="00820E00" w:rsidP="003834BD">
            <w:pPr>
              <w:rPr>
                <w:rFonts w:cs="Times New Roman"/>
              </w:rPr>
            </w:pPr>
          </w:p>
        </w:tc>
        <w:tc>
          <w:tcPr>
            <w:tcW w:w="6800" w:type="dxa"/>
          </w:tcPr>
          <w:p w14:paraId="0F5CF631"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24C97E60" w14:textId="77777777" w:rsidTr="003834BD">
        <w:tc>
          <w:tcPr>
            <w:tcW w:w="272" w:type="dxa"/>
            <w:vMerge/>
          </w:tcPr>
          <w:p w14:paraId="24C80F8C" w14:textId="77777777" w:rsidR="00820E00" w:rsidRPr="00E014FB" w:rsidRDefault="00820E00" w:rsidP="003834BD">
            <w:pPr>
              <w:rPr>
                <w:rFonts w:cs="Times New Roman"/>
              </w:rPr>
            </w:pPr>
          </w:p>
        </w:tc>
        <w:tc>
          <w:tcPr>
            <w:tcW w:w="1903" w:type="dxa"/>
            <w:vMerge/>
          </w:tcPr>
          <w:p w14:paraId="2A093485" w14:textId="77777777" w:rsidR="00820E00" w:rsidRPr="00E014FB" w:rsidRDefault="00820E00" w:rsidP="003834BD">
            <w:pPr>
              <w:rPr>
                <w:rFonts w:cs="Times New Roman"/>
              </w:rPr>
            </w:pPr>
          </w:p>
        </w:tc>
        <w:tc>
          <w:tcPr>
            <w:tcW w:w="1224" w:type="dxa"/>
            <w:vMerge/>
          </w:tcPr>
          <w:p w14:paraId="3E3090CF" w14:textId="77777777" w:rsidR="00820E00" w:rsidRPr="00E014FB" w:rsidRDefault="00820E00" w:rsidP="003834BD">
            <w:pPr>
              <w:rPr>
                <w:rFonts w:cs="Times New Roman"/>
              </w:rPr>
            </w:pPr>
          </w:p>
        </w:tc>
        <w:tc>
          <w:tcPr>
            <w:tcW w:w="4080" w:type="dxa"/>
            <w:vMerge/>
          </w:tcPr>
          <w:p w14:paraId="68301B68" w14:textId="77777777" w:rsidR="00820E00" w:rsidRPr="00E014FB" w:rsidRDefault="00820E00" w:rsidP="003834BD">
            <w:pPr>
              <w:rPr>
                <w:rFonts w:cs="Times New Roman"/>
              </w:rPr>
            </w:pPr>
          </w:p>
        </w:tc>
        <w:tc>
          <w:tcPr>
            <w:tcW w:w="6800" w:type="dxa"/>
          </w:tcPr>
          <w:p w14:paraId="1898463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D6F9AD5" w14:textId="77777777" w:rsidTr="003834BD">
        <w:tc>
          <w:tcPr>
            <w:tcW w:w="272" w:type="dxa"/>
            <w:vMerge/>
          </w:tcPr>
          <w:p w14:paraId="6101E1AB" w14:textId="77777777" w:rsidR="00820E00" w:rsidRPr="00E014FB" w:rsidRDefault="00820E00" w:rsidP="003834BD">
            <w:pPr>
              <w:rPr>
                <w:rFonts w:cs="Times New Roman"/>
              </w:rPr>
            </w:pPr>
          </w:p>
        </w:tc>
        <w:tc>
          <w:tcPr>
            <w:tcW w:w="1903" w:type="dxa"/>
            <w:vMerge/>
          </w:tcPr>
          <w:p w14:paraId="203B5130" w14:textId="77777777" w:rsidR="00820E00" w:rsidRPr="00E014FB" w:rsidRDefault="00820E00" w:rsidP="003834BD">
            <w:pPr>
              <w:rPr>
                <w:rFonts w:cs="Times New Roman"/>
              </w:rPr>
            </w:pPr>
          </w:p>
        </w:tc>
        <w:tc>
          <w:tcPr>
            <w:tcW w:w="1224" w:type="dxa"/>
            <w:vMerge/>
          </w:tcPr>
          <w:p w14:paraId="1EA65FC7" w14:textId="77777777" w:rsidR="00820E00" w:rsidRPr="00E014FB" w:rsidRDefault="00820E00" w:rsidP="003834BD">
            <w:pPr>
              <w:rPr>
                <w:rFonts w:cs="Times New Roman"/>
              </w:rPr>
            </w:pPr>
          </w:p>
        </w:tc>
        <w:tc>
          <w:tcPr>
            <w:tcW w:w="4080" w:type="dxa"/>
            <w:vMerge/>
          </w:tcPr>
          <w:p w14:paraId="6FB517C0" w14:textId="77777777" w:rsidR="00820E00" w:rsidRPr="00E014FB" w:rsidRDefault="00820E00" w:rsidP="003834BD">
            <w:pPr>
              <w:rPr>
                <w:rFonts w:cs="Times New Roman"/>
              </w:rPr>
            </w:pPr>
          </w:p>
        </w:tc>
        <w:tc>
          <w:tcPr>
            <w:tcW w:w="6800" w:type="dxa"/>
          </w:tcPr>
          <w:p w14:paraId="115D256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57D1D878" w14:textId="77777777" w:rsidTr="003834BD">
        <w:tc>
          <w:tcPr>
            <w:tcW w:w="272" w:type="dxa"/>
            <w:vMerge/>
          </w:tcPr>
          <w:p w14:paraId="7D93B7BD" w14:textId="77777777" w:rsidR="00820E00" w:rsidRPr="00E014FB" w:rsidRDefault="00820E00" w:rsidP="003834BD">
            <w:pPr>
              <w:rPr>
                <w:rFonts w:cs="Times New Roman"/>
              </w:rPr>
            </w:pPr>
          </w:p>
        </w:tc>
        <w:tc>
          <w:tcPr>
            <w:tcW w:w="1903" w:type="dxa"/>
            <w:vMerge/>
          </w:tcPr>
          <w:p w14:paraId="26FCD01D" w14:textId="77777777" w:rsidR="00820E00" w:rsidRPr="00E014FB" w:rsidRDefault="00820E00" w:rsidP="003834BD">
            <w:pPr>
              <w:rPr>
                <w:rFonts w:cs="Times New Roman"/>
              </w:rPr>
            </w:pPr>
          </w:p>
        </w:tc>
        <w:tc>
          <w:tcPr>
            <w:tcW w:w="1224" w:type="dxa"/>
            <w:vMerge/>
          </w:tcPr>
          <w:p w14:paraId="4BC8A527" w14:textId="77777777" w:rsidR="00820E00" w:rsidRPr="00E014FB" w:rsidRDefault="00820E00" w:rsidP="003834BD">
            <w:pPr>
              <w:rPr>
                <w:rFonts w:cs="Times New Roman"/>
              </w:rPr>
            </w:pPr>
          </w:p>
        </w:tc>
        <w:tc>
          <w:tcPr>
            <w:tcW w:w="4080" w:type="dxa"/>
            <w:vMerge/>
          </w:tcPr>
          <w:p w14:paraId="6B74A0FB" w14:textId="77777777" w:rsidR="00820E00" w:rsidRPr="00E014FB" w:rsidRDefault="00820E00" w:rsidP="003834BD">
            <w:pPr>
              <w:rPr>
                <w:rFonts w:cs="Times New Roman"/>
              </w:rPr>
            </w:pPr>
          </w:p>
        </w:tc>
        <w:tc>
          <w:tcPr>
            <w:tcW w:w="6800" w:type="dxa"/>
          </w:tcPr>
          <w:p w14:paraId="7450B8E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74FBF35" w14:textId="77777777" w:rsidTr="003834BD">
        <w:tc>
          <w:tcPr>
            <w:tcW w:w="272" w:type="dxa"/>
            <w:vMerge/>
          </w:tcPr>
          <w:p w14:paraId="286A651D" w14:textId="77777777" w:rsidR="00820E00" w:rsidRPr="00E014FB" w:rsidRDefault="00820E00" w:rsidP="003834BD">
            <w:pPr>
              <w:rPr>
                <w:rFonts w:cs="Times New Roman"/>
              </w:rPr>
            </w:pPr>
          </w:p>
        </w:tc>
        <w:tc>
          <w:tcPr>
            <w:tcW w:w="1903" w:type="dxa"/>
            <w:vMerge/>
          </w:tcPr>
          <w:p w14:paraId="14B5C422" w14:textId="77777777" w:rsidR="00820E00" w:rsidRPr="00E014FB" w:rsidRDefault="00820E00" w:rsidP="003834BD">
            <w:pPr>
              <w:rPr>
                <w:rFonts w:cs="Times New Roman"/>
              </w:rPr>
            </w:pPr>
          </w:p>
        </w:tc>
        <w:tc>
          <w:tcPr>
            <w:tcW w:w="1224" w:type="dxa"/>
            <w:vMerge/>
          </w:tcPr>
          <w:p w14:paraId="1C32017A" w14:textId="77777777" w:rsidR="00820E00" w:rsidRPr="00E014FB" w:rsidRDefault="00820E00" w:rsidP="003834BD">
            <w:pPr>
              <w:rPr>
                <w:rFonts w:cs="Times New Roman"/>
              </w:rPr>
            </w:pPr>
          </w:p>
        </w:tc>
        <w:tc>
          <w:tcPr>
            <w:tcW w:w="4080" w:type="dxa"/>
            <w:vMerge/>
          </w:tcPr>
          <w:p w14:paraId="456F76D8" w14:textId="77777777" w:rsidR="00820E00" w:rsidRPr="00E014FB" w:rsidRDefault="00820E00" w:rsidP="003834BD">
            <w:pPr>
              <w:rPr>
                <w:rFonts w:cs="Times New Roman"/>
              </w:rPr>
            </w:pPr>
          </w:p>
        </w:tc>
        <w:tc>
          <w:tcPr>
            <w:tcW w:w="6800" w:type="dxa"/>
          </w:tcPr>
          <w:p w14:paraId="602F07EB"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8737164" w14:textId="77777777" w:rsidTr="003834BD">
        <w:tc>
          <w:tcPr>
            <w:tcW w:w="272" w:type="dxa"/>
            <w:vMerge/>
          </w:tcPr>
          <w:p w14:paraId="1966F8E6" w14:textId="77777777" w:rsidR="00820E00" w:rsidRPr="00E014FB" w:rsidRDefault="00820E00" w:rsidP="003834BD">
            <w:pPr>
              <w:rPr>
                <w:rFonts w:cs="Times New Roman"/>
              </w:rPr>
            </w:pPr>
          </w:p>
        </w:tc>
        <w:tc>
          <w:tcPr>
            <w:tcW w:w="1903" w:type="dxa"/>
            <w:vMerge/>
          </w:tcPr>
          <w:p w14:paraId="1E673C37" w14:textId="77777777" w:rsidR="00820E00" w:rsidRPr="00E014FB" w:rsidRDefault="00820E00" w:rsidP="003834BD">
            <w:pPr>
              <w:rPr>
                <w:rFonts w:cs="Times New Roman"/>
              </w:rPr>
            </w:pPr>
          </w:p>
        </w:tc>
        <w:tc>
          <w:tcPr>
            <w:tcW w:w="1224" w:type="dxa"/>
            <w:vMerge/>
          </w:tcPr>
          <w:p w14:paraId="797DC758" w14:textId="77777777" w:rsidR="00820E00" w:rsidRPr="00E014FB" w:rsidRDefault="00820E00" w:rsidP="003834BD">
            <w:pPr>
              <w:rPr>
                <w:rFonts w:cs="Times New Roman"/>
              </w:rPr>
            </w:pPr>
          </w:p>
        </w:tc>
        <w:tc>
          <w:tcPr>
            <w:tcW w:w="4080" w:type="dxa"/>
            <w:vMerge/>
          </w:tcPr>
          <w:p w14:paraId="6955721A" w14:textId="77777777" w:rsidR="00820E00" w:rsidRPr="00E014FB" w:rsidRDefault="00820E00" w:rsidP="003834BD">
            <w:pPr>
              <w:rPr>
                <w:rFonts w:cs="Times New Roman"/>
              </w:rPr>
            </w:pPr>
          </w:p>
        </w:tc>
        <w:tc>
          <w:tcPr>
            <w:tcW w:w="6800" w:type="dxa"/>
          </w:tcPr>
          <w:p w14:paraId="0E074875"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053D1769" w14:textId="77777777" w:rsidTr="003834BD">
        <w:tc>
          <w:tcPr>
            <w:tcW w:w="272" w:type="dxa"/>
            <w:vMerge/>
          </w:tcPr>
          <w:p w14:paraId="0FD1EEB6" w14:textId="77777777" w:rsidR="00820E00" w:rsidRPr="00E014FB" w:rsidRDefault="00820E00" w:rsidP="003834BD">
            <w:pPr>
              <w:rPr>
                <w:rFonts w:cs="Times New Roman"/>
              </w:rPr>
            </w:pPr>
          </w:p>
        </w:tc>
        <w:tc>
          <w:tcPr>
            <w:tcW w:w="1903" w:type="dxa"/>
            <w:vMerge/>
          </w:tcPr>
          <w:p w14:paraId="03BF6661" w14:textId="77777777" w:rsidR="00820E00" w:rsidRPr="00E014FB" w:rsidRDefault="00820E00" w:rsidP="003834BD">
            <w:pPr>
              <w:rPr>
                <w:rFonts w:cs="Times New Roman"/>
              </w:rPr>
            </w:pPr>
          </w:p>
        </w:tc>
        <w:tc>
          <w:tcPr>
            <w:tcW w:w="1224" w:type="dxa"/>
            <w:vMerge/>
          </w:tcPr>
          <w:p w14:paraId="60C75BCC" w14:textId="77777777" w:rsidR="00820E00" w:rsidRPr="00E014FB" w:rsidRDefault="00820E00" w:rsidP="003834BD">
            <w:pPr>
              <w:rPr>
                <w:rFonts w:cs="Times New Roman"/>
              </w:rPr>
            </w:pPr>
          </w:p>
        </w:tc>
        <w:tc>
          <w:tcPr>
            <w:tcW w:w="4080" w:type="dxa"/>
            <w:vMerge/>
          </w:tcPr>
          <w:p w14:paraId="5B1982AA" w14:textId="77777777" w:rsidR="00820E00" w:rsidRPr="00E014FB" w:rsidRDefault="00820E00" w:rsidP="003834BD">
            <w:pPr>
              <w:rPr>
                <w:rFonts w:cs="Times New Roman"/>
              </w:rPr>
            </w:pPr>
          </w:p>
        </w:tc>
        <w:tc>
          <w:tcPr>
            <w:tcW w:w="6800" w:type="dxa"/>
          </w:tcPr>
          <w:p w14:paraId="7CB6A0A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1A9946D" w14:textId="77777777" w:rsidTr="003834BD">
        <w:tc>
          <w:tcPr>
            <w:tcW w:w="272" w:type="dxa"/>
            <w:vMerge/>
          </w:tcPr>
          <w:p w14:paraId="13B7BF3C" w14:textId="77777777" w:rsidR="00820E00" w:rsidRPr="00E014FB" w:rsidRDefault="00820E00" w:rsidP="003834BD">
            <w:pPr>
              <w:rPr>
                <w:rFonts w:cs="Times New Roman"/>
              </w:rPr>
            </w:pPr>
          </w:p>
        </w:tc>
        <w:tc>
          <w:tcPr>
            <w:tcW w:w="1903" w:type="dxa"/>
            <w:vMerge/>
          </w:tcPr>
          <w:p w14:paraId="0B301B18" w14:textId="77777777" w:rsidR="00820E00" w:rsidRPr="00E014FB" w:rsidRDefault="00820E00" w:rsidP="003834BD">
            <w:pPr>
              <w:rPr>
                <w:rFonts w:cs="Times New Roman"/>
              </w:rPr>
            </w:pPr>
          </w:p>
        </w:tc>
        <w:tc>
          <w:tcPr>
            <w:tcW w:w="1224" w:type="dxa"/>
            <w:vMerge/>
          </w:tcPr>
          <w:p w14:paraId="4F8C2755" w14:textId="77777777" w:rsidR="00820E00" w:rsidRPr="00E014FB" w:rsidRDefault="00820E00" w:rsidP="003834BD">
            <w:pPr>
              <w:rPr>
                <w:rFonts w:cs="Times New Roman"/>
              </w:rPr>
            </w:pPr>
          </w:p>
        </w:tc>
        <w:tc>
          <w:tcPr>
            <w:tcW w:w="4080" w:type="dxa"/>
            <w:vMerge/>
          </w:tcPr>
          <w:p w14:paraId="4ECDC9E2" w14:textId="77777777" w:rsidR="00820E00" w:rsidRPr="00E014FB" w:rsidRDefault="00820E00" w:rsidP="003834BD">
            <w:pPr>
              <w:rPr>
                <w:rFonts w:cs="Times New Roman"/>
              </w:rPr>
            </w:pPr>
          </w:p>
        </w:tc>
        <w:tc>
          <w:tcPr>
            <w:tcW w:w="6800" w:type="dxa"/>
          </w:tcPr>
          <w:p w14:paraId="47C6D36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96AB11C" w14:textId="77777777" w:rsidTr="003834BD">
        <w:tc>
          <w:tcPr>
            <w:tcW w:w="272" w:type="dxa"/>
            <w:vMerge/>
          </w:tcPr>
          <w:p w14:paraId="51AFEA4B" w14:textId="77777777" w:rsidR="00820E00" w:rsidRPr="00E014FB" w:rsidRDefault="00820E00" w:rsidP="003834BD">
            <w:pPr>
              <w:rPr>
                <w:rFonts w:cs="Times New Roman"/>
              </w:rPr>
            </w:pPr>
          </w:p>
        </w:tc>
        <w:tc>
          <w:tcPr>
            <w:tcW w:w="1903" w:type="dxa"/>
            <w:vMerge/>
          </w:tcPr>
          <w:p w14:paraId="64BC3123" w14:textId="77777777" w:rsidR="00820E00" w:rsidRPr="00E014FB" w:rsidRDefault="00820E00" w:rsidP="003834BD">
            <w:pPr>
              <w:rPr>
                <w:rFonts w:cs="Times New Roman"/>
              </w:rPr>
            </w:pPr>
          </w:p>
        </w:tc>
        <w:tc>
          <w:tcPr>
            <w:tcW w:w="1224" w:type="dxa"/>
            <w:vMerge/>
          </w:tcPr>
          <w:p w14:paraId="22B5E927" w14:textId="77777777" w:rsidR="00820E00" w:rsidRPr="00E014FB" w:rsidRDefault="00820E00" w:rsidP="003834BD">
            <w:pPr>
              <w:rPr>
                <w:rFonts w:cs="Times New Roman"/>
              </w:rPr>
            </w:pPr>
          </w:p>
        </w:tc>
        <w:tc>
          <w:tcPr>
            <w:tcW w:w="4080" w:type="dxa"/>
            <w:vMerge/>
          </w:tcPr>
          <w:p w14:paraId="37BE440D" w14:textId="77777777" w:rsidR="00820E00" w:rsidRPr="00E014FB" w:rsidRDefault="00820E00" w:rsidP="003834BD">
            <w:pPr>
              <w:rPr>
                <w:rFonts w:cs="Times New Roman"/>
              </w:rPr>
            </w:pPr>
          </w:p>
        </w:tc>
        <w:tc>
          <w:tcPr>
            <w:tcW w:w="6800" w:type="dxa"/>
          </w:tcPr>
          <w:p w14:paraId="19457A1F"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00C11E9" w14:textId="77777777" w:rsidTr="003834BD">
        <w:tc>
          <w:tcPr>
            <w:tcW w:w="272" w:type="dxa"/>
            <w:vMerge/>
          </w:tcPr>
          <w:p w14:paraId="2D193B57" w14:textId="77777777" w:rsidR="00820E00" w:rsidRPr="00E014FB" w:rsidRDefault="00820E00" w:rsidP="003834BD">
            <w:pPr>
              <w:rPr>
                <w:rFonts w:cs="Times New Roman"/>
              </w:rPr>
            </w:pPr>
          </w:p>
        </w:tc>
        <w:tc>
          <w:tcPr>
            <w:tcW w:w="1903" w:type="dxa"/>
            <w:vMerge/>
          </w:tcPr>
          <w:p w14:paraId="3C064CFA" w14:textId="77777777" w:rsidR="00820E00" w:rsidRPr="00E014FB" w:rsidRDefault="00820E00" w:rsidP="003834BD">
            <w:pPr>
              <w:rPr>
                <w:rFonts w:cs="Times New Roman"/>
              </w:rPr>
            </w:pPr>
          </w:p>
        </w:tc>
        <w:tc>
          <w:tcPr>
            <w:tcW w:w="1224" w:type="dxa"/>
            <w:vMerge/>
          </w:tcPr>
          <w:p w14:paraId="58C3DA87" w14:textId="77777777" w:rsidR="00820E00" w:rsidRPr="00E014FB" w:rsidRDefault="00820E00" w:rsidP="003834BD">
            <w:pPr>
              <w:rPr>
                <w:rFonts w:cs="Times New Roman"/>
              </w:rPr>
            </w:pPr>
          </w:p>
        </w:tc>
        <w:tc>
          <w:tcPr>
            <w:tcW w:w="4080" w:type="dxa"/>
            <w:vMerge/>
          </w:tcPr>
          <w:p w14:paraId="6CA3405C" w14:textId="77777777" w:rsidR="00820E00" w:rsidRPr="00E014FB" w:rsidRDefault="00820E00" w:rsidP="003834BD">
            <w:pPr>
              <w:rPr>
                <w:rFonts w:cs="Times New Roman"/>
              </w:rPr>
            </w:pPr>
          </w:p>
        </w:tc>
        <w:tc>
          <w:tcPr>
            <w:tcW w:w="6800" w:type="dxa"/>
          </w:tcPr>
          <w:p w14:paraId="4DE90906"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2DEB535" w14:textId="77777777" w:rsidTr="003834BD">
        <w:tc>
          <w:tcPr>
            <w:tcW w:w="272" w:type="dxa"/>
          </w:tcPr>
          <w:p w14:paraId="6A17CC3E"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2E0353FF"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50BA2D36"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116546B7"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755682A4"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697FB105" w14:textId="77777777" w:rsidTr="003834BD">
        <w:tc>
          <w:tcPr>
            <w:tcW w:w="272" w:type="dxa"/>
          </w:tcPr>
          <w:p w14:paraId="04DA6DD3"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4AB3FAA3"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75A327E3"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0F3E2628"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E4A7537" w14:textId="77777777" w:rsidR="00820E00" w:rsidRPr="00E014FB" w:rsidRDefault="00820E00" w:rsidP="003834BD">
            <w:pPr>
              <w:rPr>
                <w:rFonts w:cs="Times New Roman"/>
              </w:rPr>
            </w:pPr>
          </w:p>
        </w:tc>
      </w:tr>
      <w:tr w:rsidR="00820E00" w:rsidRPr="00E014FB" w14:paraId="2DBC06A5" w14:textId="77777777" w:rsidTr="003834BD">
        <w:tc>
          <w:tcPr>
            <w:tcW w:w="272" w:type="dxa"/>
          </w:tcPr>
          <w:p w14:paraId="62B6F830"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tcPr>
          <w:p w14:paraId="205C2E71"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0B6E7933"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282C4C55"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46791233" w14:textId="77777777" w:rsidR="00820E00" w:rsidRPr="00E014FB" w:rsidRDefault="00820E00" w:rsidP="003834BD">
            <w:pPr>
              <w:rPr>
                <w:rFonts w:cs="Times New Roman"/>
              </w:rPr>
            </w:pPr>
          </w:p>
        </w:tc>
      </w:tr>
    </w:tbl>
    <w:p w14:paraId="2157B2CC" w14:textId="77777777" w:rsidR="00820E00" w:rsidRPr="00E014FB" w:rsidRDefault="00820E00" w:rsidP="00820E00">
      <w:pPr>
        <w:rPr>
          <w:rFonts w:cs="Times New Roman"/>
        </w:rPr>
      </w:pPr>
    </w:p>
    <w:p w14:paraId="3C730132" w14:textId="77777777" w:rsidR="00820E00" w:rsidRPr="00946C8A" w:rsidRDefault="00820E00" w:rsidP="00820E00">
      <w:pPr>
        <w:rPr>
          <w:rFonts w:cs="Times New Roman"/>
          <w:b/>
          <w:bCs/>
        </w:rPr>
      </w:pPr>
      <w:r w:rsidRPr="00946C8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946C8A" w14:paraId="5748B92E"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2301A0C6" w14:textId="77777777" w:rsidR="00820E00" w:rsidRPr="00946C8A" w:rsidRDefault="00820E00" w:rsidP="003834BD">
            <w:pPr>
              <w:tabs>
                <w:tab w:val="left" w:pos="-1667"/>
              </w:tabs>
              <w:jc w:val="center"/>
              <w:rPr>
                <w:bCs/>
                <w:color w:val="000000" w:themeColor="text1"/>
                <w:sz w:val="20"/>
                <w:szCs w:val="20"/>
              </w:rPr>
            </w:pPr>
            <w:r w:rsidRPr="00946C8A">
              <w:rPr>
                <w:rFonts w:eastAsia="SimSun"/>
                <w:bCs/>
                <w:color w:val="000000" w:themeColor="text1"/>
                <w:sz w:val="20"/>
                <w:szCs w:val="20"/>
              </w:rPr>
              <w:t>Виды разрешенного использования земельных участков и</w:t>
            </w:r>
            <w:r w:rsidRPr="00946C8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19BF5" w14:textId="77777777" w:rsidR="00820E00" w:rsidRPr="00946C8A" w:rsidRDefault="00820E00" w:rsidP="003834BD">
            <w:pPr>
              <w:tabs>
                <w:tab w:val="left" w:pos="-6204"/>
              </w:tabs>
              <w:jc w:val="center"/>
              <w:rPr>
                <w:bCs/>
                <w:color w:val="000000" w:themeColor="text1"/>
                <w:sz w:val="20"/>
                <w:szCs w:val="20"/>
              </w:rPr>
            </w:pPr>
            <w:r w:rsidRPr="00946C8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946C8A" w14:paraId="202955AF" w14:textId="77777777" w:rsidTr="003834BD">
        <w:tc>
          <w:tcPr>
            <w:tcW w:w="6941" w:type="dxa"/>
          </w:tcPr>
          <w:p w14:paraId="1BF4F5E0"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F8955E3"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2B0B230"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7FB0DBA3"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EE6F453" w14:textId="77777777" w:rsidR="00820E00" w:rsidRPr="00946C8A" w:rsidRDefault="00820E00" w:rsidP="003834BD">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3D37F496" w14:textId="77777777" w:rsidR="00820E00" w:rsidRPr="00946C8A" w:rsidRDefault="00820E00" w:rsidP="003834BD">
            <w:pPr>
              <w:tabs>
                <w:tab w:val="left" w:pos="-6204"/>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6AEEF91" w14:textId="77777777" w:rsidR="00820E00" w:rsidRPr="00946C8A" w:rsidRDefault="00820E00" w:rsidP="003834BD">
            <w:pPr>
              <w:tabs>
                <w:tab w:val="left" w:pos="-6204"/>
              </w:tabs>
              <w:jc w:val="both"/>
              <w:rPr>
                <w:rFonts w:eastAsia="SimSun"/>
                <w:color w:val="000000" w:themeColor="text1"/>
                <w:sz w:val="20"/>
                <w:szCs w:val="20"/>
                <w:lang w:eastAsia="zh-CN"/>
              </w:rPr>
            </w:pPr>
          </w:p>
        </w:tc>
      </w:tr>
      <w:tr w:rsidR="00820E00" w:rsidRPr="00946C8A" w14:paraId="0AA4D03D" w14:textId="77777777" w:rsidTr="003834BD">
        <w:tc>
          <w:tcPr>
            <w:tcW w:w="6941" w:type="dxa"/>
          </w:tcPr>
          <w:p w14:paraId="6CC8E367"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площадки для мусоросборников</w:t>
            </w:r>
          </w:p>
        </w:tc>
        <w:tc>
          <w:tcPr>
            <w:tcW w:w="7619" w:type="dxa"/>
          </w:tcPr>
          <w:p w14:paraId="71C8D589"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xml:space="preserve">- </w:t>
            </w:r>
            <w:r w:rsidRPr="00946C8A">
              <w:rPr>
                <w:color w:val="000000" w:themeColor="text1"/>
                <w:sz w:val="20"/>
                <w:szCs w:val="20"/>
                <w:lang w:eastAsia="ru-RU"/>
              </w:rPr>
              <w:t>расстояния от площадок для мусоросборников до физкультурных площадок, площадок отдыха, а также до границ медицинских организаций следует принимать не менее 20 м</w:t>
            </w:r>
            <w:r w:rsidRPr="00946C8A">
              <w:rPr>
                <w:color w:val="000000" w:themeColor="text1"/>
                <w:sz w:val="20"/>
                <w:szCs w:val="20"/>
                <w:lang w:eastAsia="zh-CN"/>
              </w:rPr>
              <w:t>;</w:t>
            </w:r>
          </w:p>
          <w:p w14:paraId="40B4D0FF"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общее количество контейнеров не более 5 шт;</w:t>
            </w:r>
          </w:p>
          <w:p w14:paraId="73C29396"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946C8A" w14:paraId="6B7A1BFB" w14:textId="77777777" w:rsidTr="003834BD">
        <w:tc>
          <w:tcPr>
            <w:tcW w:w="6941" w:type="dxa"/>
          </w:tcPr>
          <w:p w14:paraId="6FD5799E"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6BA78AD9"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границы смежного земельного участка не менее - 4 м;</w:t>
            </w:r>
          </w:p>
          <w:p w14:paraId="158688C4"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65398A43"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фундамента построек до фильтрующего колодца - не менее 8 м.</w:t>
            </w:r>
          </w:p>
        </w:tc>
      </w:tr>
      <w:tr w:rsidR="00820E00" w:rsidRPr="00946C8A" w14:paraId="440F5560" w14:textId="77777777" w:rsidTr="003834BD">
        <w:tc>
          <w:tcPr>
            <w:tcW w:w="6941" w:type="dxa"/>
          </w:tcPr>
          <w:p w14:paraId="46905EC0"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2B8FBB40"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расстояние от границ земельного участка не менее - 1 м.</w:t>
            </w:r>
          </w:p>
        </w:tc>
      </w:tr>
      <w:tr w:rsidR="00820E00" w:rsidRPr="00946C8A" w14:paraId="5FAB6EAD" w14:textId="77777777" w:rsidTr="003834BD">
        <w:tc>
          <w:tcPr>
            <w:tcW w:w="6941" w:type="dxa"/>
          </w:tcPr>
          <w:p w14:paraId="1B4B1686" w14:textId="77777777" w:rsidR="00820E00" w:rsidRPr="00946C8A" w:rsidRDefault="00820E00" w:rsidP="003834BD">
            <w:pPr>
              <w:tabs>
                <w:tab w:val="left" w:pos="2520"/>
              </w:tabs>
              <w:jc w:val="both"/>
              <w:rPr>
                <w:rFonts w:eastAsia="SimSun"/>
                <w:color w:val="000000" w:themeColor="text1"/>
                <w:sz w:val="20"/>
                <w:szCs w:val="20"/>
                <w:lang w:eastAsia="zh-CN"/>
              </w:rPr>
            </w:pPr>
            <w:r w:rsidRPr="00946C8A">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2AABD392"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радиус пешеходной доступности для маломобильных групп населения – 50 м;</w:t>
            </w:r>
          </w:p>
          <w:p w14:paraId="1CE0470E"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расстояния до территорий лечебных учреждений стационарного типа при вместимости до 10 машино-мест – 25 м, 11-50 машино-мест – 50 м, более 51 машино-места – по расчетам;</w:t>
            </w:r>
          </w:p>
          <w:p w14:paraId="6312B4B5" w14:textId="77777777" w:rsidR="00820E00" w:rsidRPr="00946C8A" w:rsidRDefault="00820E00" w:rsidP="003834BD">
            <w:pPr>
              <w:jc w:val="both"/>
              <w:rPr>
                <w:color w:val="000000" w:themeColor="text1"/>
                <w:sz w:val="20"/>
                <w:szCs w:val="20"/>
                <w:lang w:eastAsia="zh-CN"/>
              </w:rPr>
            </w:pPr>
            <w:r w:rsidRPr="00946C8A">
              <w:rPr>
                <w:color w:val="000000" w:themeColor="text1"/>
                <w:sz w:val="20"/>
                <w:szCs w:val="20"/>
                <w:lang w:eastAsia="zh-CN"/>
              </w:rPr>
              <w:t xml:space="preserve">- разрывы до зданий различного назначения – согласно требований санитарно-эпидемиологических правил и нормативов      </w:t>
            </w:r>
          </w:p>
        </w:tc>
      </w:tr>
    </w:tbl>
    <w:p w14:paraId="4EC1C467" w14:textId="77777777" w:rsidR="00820E00" w:rsidRPr="00946C8A" w:rsidRDefault="00820E00" w:rsidP="00820E00">
      <w:pPr>
        <w:rPr>
          <w:rFonts w:cs="Times New Roman"/>
          <w:b/>
          <w:bCs/>
        </w:rPr>
      </w:pPr>
    </w:p>
    <w:p w14:paraId="7A989049" w14:textId="77777777" w:rsidR="00820E00" w:rsidRPr="00946C8A" w:rsidRDefault="00820E00" w:rsidP="00820E00">
      <w:pPr>
        <w:rPr>
          <w:rFonts w:cs="Times New Roman"/>
          <w:b/>
          <w:bCs/>
        </w:rPr>
      </w:pPr>
      <w:r w:rsidRPr="00946C8A">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4606ACB" w14:textId="77777777" w:rsidTr="003834BD">
        <w:trPr>
          <w:tblHeader/>
        </w:trPr>
        <w:tc>
          <w:tcPr>
            <w:tcW w:w="272" w:type="dxa"/>
          </w:tcPr>
          <w:p w14:paraId="49E43DCD"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5423AFEC"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820D164"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E0DCF4F"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2D6C56C"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24714C88" w14:textId="77777777" w:rsidTr="003834BD">
        <w:trPr>
          <w:tblHeader/>
        </w:trPr>
        <w:tc>
          <w:tcPr>
            <w:tcW w:w="272" w:type="dxa"/>
          </w:tcPr>
          <w:p w14:paraId="11EDCE2F"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6B0B8BC8"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34FE6607"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1E9CE373"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03CE8281"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6F0247BF" w14:textId="77777777" w:rsidTr="003834BD">
        <w:tc>
          <w:tcPr>
            <w:tcW w:w="272" w:type="dxa"/>
            <w:vMerge w:val="restart"/>
          </w:tcPr>
          <w:p w14:paraId="2991C3B1"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580D1F50"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0A771AE1"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164EE2E9"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E014FB">
              <w:rPr>
                <w:rFonts w:eastAsia="Tahoma" w:cs="Times New Roman"/>
                <w:color w:val="000000"/>
                <w:sz w:val="20"/>
                <w:szCs w:val="20"/>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6B63CED2"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 кв.м.</w:t>
            </w:r>
          </w:p>
        </w:tc>
      </w:tr>
      <w:tr w:rsidR="00820E00" w:rsidRPr="00E014FB" w14:paraId="1C049EED" w14:textId="77777777" w:rsidTr="003834BD">
        <w:tc>
          <w:tcPr>
            <w:tcW w:w="272" w:type="dxa"/>
            <w:vMerge/>
          </w:tcPr>
          <w:p w14:paraId="45875529" w14:textId="77777777" w:rsidR="00820E00" w:rsidRPr="00E014FB" w:rsidRDefault="00820E00" w:rsidP="003834BD">
            <w:pPr>
              <w:rPr>
                <w:rFonts w:cs="Times New Roman"/>
              </w:rPr>
            </w:pPr>
          </w:p>
        </w:tc>
        <w:tc>
          <w:tcPr>
            <w:tcW w:w="1903" w:type="dxa"/>
            <w:vMerge/>
          </w:tcPr>
          <w:p w14:paraId="73DAD996" w14:textId="77777777" w:rsidR="00820E00" w:rsidRPr="00E014FB" w:rsidRDefault="00820E00" w:rsidP="003834BD">
            <w:pPr>
              <w:rPr>
                <w:rFonts w:cs="Times New Roman"/>
              </w:rPr>
            </w:pPr>
          </w:p>
        </w:tc>
        <w:tc>
          <w:tcPr>
            <w:tcW w:w="1224" w:type="dxa"/>
            <w:vMerge/>
          </w:tcPr>
          <w:p w14:paraId="2DDA4B93" w14:textId="77777777" w:rsidR="00820E00" w:rsidRPr="00E014FB" w:rsidRDefault="00820E00" w:rsidP="003834BD">
            <w:pPr>
              <w:rPr>
                <w:rFonts w:cs="Times New Roman"/>
              </w:rPr>
            </w:pPr>
          </w:p>
        </w:tc>
        <w:tc>
          <w:tcPr>
            <w:tcW w:w="4080" w:type="dxa"/>
            <w:vMerge/>
          </w:tcPr>
          <w:p w14:paraId="2A921873" w14:textId="77777777" w:rsidR="00820E00" w:rsidRPr="00E014FB" w:rsidRDefault="00820E00" w:rsidP="003834BD">
            <w:pPr>
              <w:rPr>
                <w:rFonts w:cs="Times New Roman"/>
              </w:rPr>
            </w:pPr>
          </w:p>
        </w:tc>
        <w:tc>
          <w:tcPr>
            <w:tcW w:w="6800" w:type="dxa"/>
          </w:tcPr>
          <w:p w14:paraId="41C0C9A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4288BA89" w14:textId="77777777" w:rsidTr="003834BD">
        <w:tc>
          <w:tcPr>
            <w:tcW w:w="272" w:type="dxa"/>
            <w:vMerge/>
          </w:tcPr>
          <w:p w14:paraId="7851B7B8" w14:textId="77777777" w:rsidR="00820E00" w:rsidRPr="00E014FB" w:rsidRDefault="00820E00" w:rsidP="003834BD">
            <w:pPr>
              <w:rPr>
                <w:rFonts w:cs="Times New Roman"/>
              </w:rPr>
            </w:pPr>
          </w:p>
        </w:tc>
        <w:tc>
          <w:tcPr>
            <w:tcW w:w="1903" w:type="dxa"/>
            <w:vMerge/>
          </w:tcPr>
          <w:p w14:paraId="720214F0" w14:textId="77777777" w:rsidR="00820E00" w:rsidRPr="00E014FB" w:rsidRDefault="00820E00" w:rsidP="003834BD">
            <w:pPr>
              <w:rPr>
                <w:rFonts w:cs="Times New Roman"/>
              </w:rPr>
            </w:pPr>
          </w:p>
        </w:tc>
        <w:tc>
          <w:tcPr>
            <w:tcW w:w="1224" w:type="dxa"/>
            <w:vMerge/>
          </w:tcPr>
          <w:p w14:paraId="54EA2835" w14:textId="77777777" w:rsidR="00820E00" w:rsidRPr="00E014FB" w:rsidRDefault="00820E00" w:rsidP="003834BD">
            <w:pPr>
              <w:rPr>
                <w:rFonts w:cs="Times New Roman"/>
              </w:rPr>
            </w:pPr>
          </w:p>
        </w:tc>
        <w:tc>
          <w:tcPr>
            <w:tcW w:w="4080" w:type="dxa"/>
            <w:vMerge/>
          </w:tcPr>
          <w:p w14:paraId="36155E2F" w14:textId="77777777" w:rsidR="00820E00" w:rsidRPr="00E014FB" w:rsidRDefault="00820E00" w:rsidP="003834BD">
            <w:pPr>
              <w:rPr>
                <w:rFonts w:cs="Times New Roman"/>
              </w:rPr>
            </w:pPr>
          </w:p>
        </w:tc>
        <w:tc>
          <w:tcPr>
            <w:tcW w:w="6800" w:type="dxa"/>
          </w:tcPr>
          <w:p w14:paraId="6CCAFE3F"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1909233F" w14:textId="77777777" w:rsidTr="003834BD">
        <w:tc>
          <w:tcPr>
            <w:tcW w:w="272" w:type="dxa"/>
            <w:vMerge/>
          </w:tcPr>
          <w:p w14:paraId="1268F928" w14:textId="77777777" w:rsidR="00820E00" w:rsidRPr="00E014FB" w:rsidRDefault="00820E00" w:rsidP="003834BD">
            <w:pPr>
              <w:rPr>
                <w:rFonts w:cs="Times New Roman"/>
              </w:rPr>
            </w:pPr>
          </w:p>
        </w:tc>
        <w:tc>
          <w:tcPr>
            <w:tcW w:w="1903" w:type="dxa"/>
            <w:vMerge/>
          </w:tcPr>
          <w:p w14:paraId="602B2FC6" w14:textId="77777777" w:rsidR="00820E00" w:rsidRPr="00E014FB" w:rsidRDefault="00820E00" w:rsidP="003834BD">
            <w:pPr>
              <w:rPr>
                <w:rFonts w:cs="Times New Roman"/>
              </w:rPr>
            </w:pPr>
          </w:p>
        </w:tc>
        <w:tc>
          <w:tcPr>
            <w:tcW w:w="1224" w:type="dxa"/>
            <w:vMerge/>
          </w:tcPr>
          <w:p w14:paraId="73D49A44" w14:textId="77777777" w:rsidR="00820E00" w:rsidRPr="00E014FB" w:rsidRDefault="00820E00" w:rsidP="003834BD">
            <w:pPr>
              <w:rPr>
                <w:rFonts w:cs="Times New Roman"/>
              </w:rPr>
            </w:pPr>
          </w:p>
        </w:tc>
        <w:tc>
          <w:tcPr>
            <w:tcW w:w="4080" w:type="dxa"/>
            <w:vMerge/>
          </w:tcPr>
          <w:p w14:paraId="3E2F0CA7" w14:textId="77777777" w:rsidR="00820E00" w:rsidRPr="00E014FB" w:rsidRDefault="00820E00" w:rsidP="003834BD">
            <w:pPr>
              <w:rPr>
                <w:rFonts w:cs="Times New Roman"/>
              </w:rPr>
            </w:pPr>
          </w:p>
        </w:tc>
        <w:tc>
          <w:tcPr>
            <w:tcW w:w="6800" w:type="dxa"/>
          </w:tcPr>
          <w:p w14:paraId="2E053684"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C243838" w14:textId="77777777" w:rsidTr="003834BD">
        <w:tc>
          <w:tcPr>
            <w:tcW w:w="272" w:type="dxa"/>
            <w:vMerge/>
          </w:tcPr>
          <w:p w14:paraId="0E99F1B2" w14:textId="77777777" w:rsidR="00820E00" w:rsidRPr="00E014FB" w:rsidRDefault="00820E00" w:rsidP="003834BD">
            <w:pPr>
              <w:rPr>
                <w:rFonts w:cs="Times New Roman"/>
              </w:rPr>
            </w:pPr>
          </w:p>
        </w:tc>
        <w:tc>
          <w:tcPr>
            <w:tcW w:w="1903" w:type="dxa"/>
            <w:vMerge/>
          </w:tcPr>
          <w:p w14:paraId="42D9E9EB" w14:textId="77777777" w:rsidR="00820E00" w:rsidRPr="00E014FB" w:rsidRDefault="00820E00" w:rsidP="003834BD">
            <w:pPr>
              <w:rPr>
                <w:rFonts w:cs="Times New Roman"/>
              </w:rPr>
            </w:pPr>
          </w:p>
        </w:tc>
        <w:tc>
          <w:tcPr>
            <w:tcW w:w="1224" w:type="dxa"/>
            <w:vMerge/>
          </w:tcPr>
          <w:p w14:paraId="3CEFB550" w14:textId="77777777" w:rsidR="00820E00" w:rsidRPr="00E014FB" w:rsidRDefault="00820E00" w:rsidP="003834BD">
            <w:pPr>
              <w:rPr>
                <w:rFonts w:cs="Times New Roman"/>
              </w:rPr>
            </w:pPr>
          </w:p>
        </w:tc>
        <w:tc>
          <w:tcPr>
            <w:tcW w:w="4080" w:type="dxa"/>
            <w:vMerge/>
          </w:tcPr>
          <w:p w14:paraId="530B88D7" w14:textId="77777777" w:rsidR="00820E00" w:rsidRPr="00E014FB" w:rsidRDefault="00820E00" w:rsidP="003834BD">
            <w:pPr>
              <w:rPr>
                <w:rFonts w:cs="Times New Roman"/>
              </w:rPr>
            </w:pPr>
          </w:p>
        </w:tc>
        <w:tc>
          <w:tcPr>
            <w:tcW w:w="6800" w:type="dxa"/>
          </w:tcPr>
          <w:p w14:paraId="7C8D849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CBDD1A3" w14:textId="77777777" w:rsidTr="003834BD">
        <w:tc>
          <w:tcPr>
            <w:tcW w:w="272" w:type="dxa"/>
            <w:vMerge/>
          </w:tcPr>
          <w:p w14:paraId="748DB25A" w14:textId="77777777" w:rsidR="00820E00" w:rsidRPr="00E014FB" w:rsidRDefault="00820E00" w:rsidP="003834BD">
            <w:pPr>
              <w:rPr>
                <w:rFonts w:cs="Times New Roman"/>
              </w:rPr>
            </w:pPr>
          </w:p>
        </w:tc>
        <w:tc>
          <w:tcPr>
            <w:tcW w:w="1903" w:type="dxa"/>
            <w:vMerge/>
          </w:tcPr>
          <w:p w14:paraId="7B002A1E" w14:textId="77777777" w:rsidR="00820E00" w:rsidRPr="00E014FB" w:rsidRDefault="00820E00" w:rsidP="003834BD">
            <w:pPr>
              <w:rPr>
                <w:rFonts w:cs="Times New Roman"/>
              </w:rPr>
            </w:pPr>
          </w:p>
        </w:tc>
        <w:tc>
          <w:tcPr>
            <w:tcW w:w="1224" w:type="dxa"/>
            <w:vMerge/>
          </w:tcPr>
          <w:p w14:paraId="505CB1D1" w14:textId="77777777" w:rsidR="00820E00" w:rsidRPr="00E014FB" w:rsidRDefault="00820E00" w:rsidP="003834BD">
            <w:pPr>
              <w:rPr>
                <w:rFonts w:cs="Times New Roman"/>
              </w:rPr>
            </w:pPr>
          </w:p>
        </w:tc>
        <w:tc>
          <w:tcPr>
            <w:tcW w:w="4080" w:type="dxa"/>
            <w:vMerge/>
          </w:tcPr>
          <w:p w14:paraId="0F1E6E94" w14:textId="77777777" w:rsidR="00820E00" w:rsidRPr="00E014FB" w:rsidRDefault="00820E00" w:rsidP="003834BD">
            <w:pPr>
              <w:rPr>
                <w:rFonts w:cs="Times New Roman"/>
              </w:rPr>
            </w:pPr>
          </w:p>
        </w:tc>
        <w:tc>
          <w:tcPr>
            <w:tcW w:w="6800" w:type="dxa"/>
          </w:tcPr>
          <w:p w14:paraId="1D84DA7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CE4032F" w14:textId="77777777" w:rsidTr="003834BD">
        <w:tc>
          <w:tcPr>
            <w:tcW w:w="272" w:type="dxa"/>
            <w:vMerge/>
          </w:tcPr>
          <w:p w14:paraId="69201BDA" w14:textId="77777777" w:rsidR="00820E00" w:rsidRPr="00E014FB" w:rsidRDefault="00820E00" w:rsidP="003834BD">
            <w:pPr>
              <w:rPr>
                <w:rFonts w:cs="Times New Roman"/>
              </w:rPr>
            </w:pPr>
          </w:p>
        </w:tc>
        <w:tc>
          <w:tcPr>
            <w:tcW w:w="1903" w:type="dxa"/>
            <w:vMerge/>
          </w:tcPr>
          <w:p w14:paraId="0FD95889" w14:textId="77777777" w:rsidR="00820E00" w:rsidRPr="00E014FB" w:rsidRDefault="00820E00" w:rsidP="003834BD">
            <w:pPr>
              <w:rPr>
                <w:rFonts w:cs="Times New Roman"/>
              </w:rPr>
            </w:pPr>
          </w:p>
        </w:tc>
        <w:tc>
          <w:tcPr>
            <w:tcW w:w="1224" w:type="dxa"/>
            <w:vMerge/>
          </w:tcPr>
          <w:p w14:paraId="2026272F" w14:textId="77777777" w:rsidR="00820E00" w:rsidRPr="00E014FB" w:rsidRDefault="00820E00" w:rsidP="003834BD">
            <w:pPr>
              <w:rPr>
                <w:rFonts w:cs="Times New Roman"/>
              </w:rPr>
            </w:pPr>
          </w:p>
        </w:tc>
        <w:tc>
          <w:tcPr>
            <w:tcW w:w="4080" w:type="dxa"/>
            <w:vMerge/>
          </w:tcPr>
          <w:p w14:paraId="72B9FE61" w14:textId="77777777" w:rsidR="00820E00" w:rsidRPr="00E014FB" w:rsidRDefault="00820E00" w:rsidP="003834BD">
            <w:pPr>
              <w:rPr>
                <w:rFonts w:cs="Times New Roman"/>
              </w:rPr>
            </w:pPr>
          </w:p>
        </w:tc>
        <w:tc>
          <w:tcPr>
            <w:tcW w:w="6800" w:type="dxa"/>
          </w:tcPr>
          <w:p w14:paraId="6460B3F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65E53EF5" w14:textId="77777777" w:rsidTr="003834BD">
        <w:tc>
          <w:tcPr>
            <w:tcW w:w="272" w:type="dxa"/>
            <w:vMerge/>
          </w:tcPr>
          <w:p w14:paraId="025B0BBA" w14:textId="77777777" w:rsidR="00820E00" w:rsidRPr="00E014FB" w:rsidRDefault="00820E00" w:rsidP="003834BD">
            <w:pPr>
              <w:rPr>
                <w:rFonts w:cs="Times New Roman"/>
              </w:rPr>
            </w:pPr>
          </w:p>
        </w:tc>
        <w:tc>
          <w:tcPr>
            <w:tcW w:w="1903" w:type="dxa"/>
            <w:vMerge/>
          </w:tcPr>
          <w:p w14:paraId="79DD968A" w14:textId="77777777" w:rsidR="00820E00" w:rsidRPr="00E014FB" w:rsidRDefault="00820E00" w:rsidP="003834BD">
            <w:pPr>
              <w:rPr>
                <w:rFonts w:cs="Times New Roman"/>
              </w:rPr>
            </w:pPr>
          </w:p>
        </w:tc>
        <w:tc>
          <w:tcPr>
            <w:tcW w:w="1224" w:type="dxa"/>
            <w:vMerge/>
          </w:tcPr>
          <w:p w14:paraId="44E52046" w14:textId="77777777" w:rsidR="00820E00" w:rsidRPr="00E014FB" w:rsidRDefault="00820E00" w:rsidP="003834BD">
            <w:pPr>
              <w:rPr>
                <w:rFonts w:cs="Times New Roman"/>
              </w:rPr>
            </w:pPr>
          </w:p>
        </w:tc>
        <w:tc>
          <w:tcPr>
            <w:tcW w:w="4080" w:type="dxa"/>
            <w:vMerge/>
          </w:tcPr>
          <w:p w14:paraId="2513FCD1" w14:textId="77777777" w:rsidR="00820E00" w:rsidRPr="00E014FB" w:rsidRDefault="00820E00" w:rsidP="003834BD">
            <w:pPr>
              <w:rPr>
                <w:rFonts w:cs="Times New Roman"/>
              </w:rPr>
            </w:pPr>
          </w:p>
        </w:tc>
        <w:tc>
          <w:tcPr>
            <w:tcW w:w="6800" w:type="dxa"/>
          </w:tcPr>
          <w:p w14:paraId="0AD69A2C"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512EBDB" w14:textId="77777777" w:rsidTr="003834BD">
        <w:tc>
          <w:tcPr>
            <w:tcW w:w="272" w:type="dxa"/>
            <w:vMerge/>
          </w:tcPr>
          <w:p w14:paraId="26AD26F4" w14:textId="77777777" w:rsidR="00820E00" w:rsidRPr="00E014FB" w:rsidRDefault="00820E00" w:rsidP="003834BD">
            <w:pPr>
              <w:rPr>
                <w:rFonts w:cs="Times New Roman"/>
              </w:rPr>
            </w:pPr>
          </w:p>
        </w:tc>
        <w:tc>
          <w:tcPr>
            <w:tcW w:w="1903" w:type="dxa"/>
            <w:vMerge/>
          </w:tcPr>
          <w:p w14:paraId="5BBC3256" w14:textId="77777777" w:rsidR="00820E00" w:rsidRPr="00E014FB" w:rsidRDefault="00820E00" w:rsidP="003834BD">
            <w:pPr>
              <w:rPr>
                <w:rFonts w:cs="Times New Roman"/>
              </w:rPr>
            </w:pPr>
          </w:p>
        </w:tc>
        <w:tc>
          <w:tcPr>
            <w:tcW w:w="1224" w:type="dxa"/>
            <w:vMerge/>
          </w:tcPr>
          <w:p w14:paraId="5DE3E2F5" w14:textId="77777777" w:rsidR="00820E00" w:rsidRPr="00E014FB" w:rsidRDefault="00820E00" w:rsidP="003834BD">
            <w:pPr>
              <w:rPr>
                <w:rFonts w:cs="Times New Roman"/>
              </w:rPr>
            </w:pPr>
          </w:p>
        </w:tc>
        <w:tc>
          <w:tcPr>
            <w:tcW w:w="4080" w:type="dxa"/>
            <w:vMerge/>
          </w:tcPr>
          <w:p w14:paraId="0A86C96B" w14:textId="77777777" w:rsidR="00820E00" w:rsidRPr="00E014FB" w:rsidRDefault="00820E00" w:rsidP="003834BD">
            <w:pPr>
              <w:rPr>
                <w:rFonts w:cs="Times New Roman"/>
              </w:rPr>
            </w:pPr>
          </w:p>
        </w:tc>
        <w:tc>
          <w:tcPr>
            <w:tcW w:w="6800" w:type="dxa"/>
          </w:tcPr>
          <w:p w14:paraId="6FE9BD5F"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EA28827" w14:textId="77777777" w:rsidTr="003834BD">
        <w:tc>
          <w:tcPr>
            <w:tcW w:w="272" w:type="dxa"/>
            <w:vMerge/>
          </w:tcPr>
          <w:p w14:paraId="71EF249F" w14:textId="77777777" w:rsidR="00820E00" w:rsidRPr="00E014FB" w:rsidRDefault="00820E00" w:rsidP="003834BD">
            <w:pPr>
              <w:rPr>
                <w:rFonts w:cs="Times New Roman"/>
              </w:rPr>
            </w:pPr>
          </w:p>
        </w:tc>
        <w:tc>
          <w:tcPr>
            <w:tcW w:w="1903" w:type="dxa"/>
            <w:vMerge/>
          </w:tcPr>
          <w:p w14:paraId="7E5CCF89" w14:textId="77777777" w:rsidR="00820E00" w:rsidRPr="00E014FB" w:rsidRDefault="00820E00" w:rsidP="003834BD">
            <w:pPr>
              <w:rPr>
                <w:rFonts w:cs="Times New Roman"/>
              </w:rPr>
            </w:pPr>
          </w:p>
        </w:tc>
        <w:tc>
          <w:tcPr>
            <w:tcW w:w="1224" w:type="dxa"/>
            <w:vMerge/>
          </w:tcPr>
          <w:p w14:paraId="4992AAA3" w14:textId="77777777" w:rsidR="00820E00" w:rsidRPr="00E014FB" w:rsidRDefault="00820E00" w:rsidP="003834BD">
            <w:pPr>
              <w:rPr>
                <w:rFonts w:cs="Times New Roman"/>
              </w:rPr>
            </w:pPr>
          </w:p>
        </w:tc>
        <w:tc>
          <w:tcPr>
            <w:tcW w:w="4080" w:type="dxa"/>
            <w:vMerge/>
          </w:tcPr>
          <w:p w14:paraId="1AA91066" w14:textId="77777777" w:rsidR="00820E00" w:rsidRPr="00E014FB" w:rsidRDefault="00820E00" w:rsidP="003834BD">
            <w:pPr>
              <w:rPr>
                <w:rFonts w:cs="Times New Roman"/>
              </w:rPr>
            </w:pPr>
          </w:p>
        </w:tc>
        <w:tc>
          <w:tcPr>
            <w:tcW w:w="6800" w:type="dxa"/>
          </w:tcPr>
          <w:p w14:paraId="62E6E31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7D6B3E6A" w14:textId="77777777" w:rsidTr="003834BD">
        <w:tc>
          <w:tcPr>
            <w:tcW w:w="272" w:type="dxa"/>
            <w:vMerge/>
          </w:tcPr>
          <w:p w14:paraId="4C4E0CBF" w14:textId="77777777" w:rsidR="00820E00" w:rsidRPr="00E014FB" w:rsidRDefault="00820E00" w:rsidP="003834BD">
            <w:pPr>
              <w:rPr>
                <w:rFonts w:cs="Times New Roman"/>
              </w:rPr>
            </w:pPr>
          </w:p>
        </w:tc>
        <w:tc>
          <w:tcPr>
            <w:tcW w:w="1903" w:type="dxa"/>
            <w:vMerge/>
          </w:tcPr>
          <w:p w14:paraId="694BC749" w14:textId="77777777" w:rsidR="00820E00" w:rsidRPr="00E014FB" w:rsidRDefault="00820E00" w:rsidP="003834BD">
            <w:pPr>
              <w:rPr>
                <w:rFonts w:cs="Times New Roman"/>
              </w:rPr>
            </w:pPr>
          </w:p>
        </w:tc>
        <w:tc>
          <w:tcPr>
            <w:tcW w:w="1224" w:type="dxa"/>
            <w:vMerge/>
          </w:tcPr>
          <w:p w14:paraId="1B293BCD" w14:textId="77777777" w:rsidR="00820E00" w:rsidRPr="00E014FB" w:rsidRDefault="00820E00" w:rsidP="003834BD">
            <w:pPr>
              <w:rPr>
                <w:rFonts w:cs="Times New Roman"/>
              </w:rPr>
            </w:pPr>
          </w:p>
        </w:tc>
        <w:tc>
          <w:tcPr>
            <w:tcW w:w="4080" w:type="dxa"/>
            <w:vMerge/>
          </w:tcPr>
          <w:p w14:paraId="17E7D9C1" w14:textId="77777777" w:rsidR="00820E00" w:rsidRPr="00E014FB" w:rsidRDefault="00820E00" w:rsidP="003834BD">
            <w:pPr>
              <w:rPr>
                <w:rFonts w:cs="Times New Roman"/>
              </w:rPr>
            </w:pPr>
          </w:p>
        </w:tc>
        <w:tc>
          <w:tcPr>
            <w:tcW w:w="6800" w:type="dxa"/>
          </w:tcPr>
          <w:p w14:paraId="3499700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D45227C" w14:textId="77777777" w:rsidTr="003834BD">
        <w:tc>
          <w:tcPr>
            <w:tcW w:w="272" w:type="dxa"/>
            <w:vMerge/>
          </w:tcPr>
          <w:p w14:paraId="1646571B" w14:textId="77777777" w:rsidR="00820E00" w:rsidRPr="00E014FB" w:rsidRDefault="00820E00" w:rsidP="003834BD">
            <w:pPr>
              <w:rPr>
                <w:rFonts w:cs="Times New Roman"/>
              </w:rPr>
            </w:pPr>
          </w:p>
        </w:tc>
        <w:tc>
          <w:tcPr>
            <w:tcW w:w="1903" w:type="dxa"/>
            <w:vMerge/>
          </w:tcPr>
          <w:p w14:paraId="23885E2F" w14:textId="77777777" w:rsidR="00820E00" w:rsidRPr="00E014FB" w:rsidRDefault="00820E00" w:rsidP="003834BD">
            <w:pPr>
              <w:rPr>
                <w:rFonts w:cs="Times New Roman"/>
              </w:rPr>
            </w:pPr>
          </w:p>
        </w:tc>
        <w:tc>
          <w:tcPr>
            <w:tcW w:w="1224" w:type="dxa"/>
            <w:vMerge/>
          </w:tcPr>
          <w:p w14:paraId="4191ED77" w14:textId="77777777" w:rsidR="00820E00" w:rsidRPr="00E014FB" w:rsidRDefault="00820E00" w:rsidP="003834BD">
            <w:pPr>
              <w:rPr>
                <w:rFonts w:cs="Times New Roman"/>
              </w:rPr>
            </w:pPr>
          </w:p>
        </w:tc>
        <w:tc>
          <w:tcPr>
            <w:tcW w:w="4080" w:type="dxa"/>
            <w:vMerge/>
          </w:tcPr>
          <w:p w14:paraId="164FD782" w14:textId="77777777" w:rsidR="00820E00" w:rsidRPr="00E014FB" w:rsidRDefault="00820E00" w:rsidP="003834BD">
            <w:pPr>
              <w:rPr>
                <w:rFonts w:cs="Times New Roman"/>
              </w:rPr>
            </w:pPr>
          </w:p>
        </w:tc>
        <w:tc>
          <w:tcPr>
            <w:tcW w:w="6800" w:type="dxa"/>
          </w:tcPr>
          <w:p w14:paraId="100B5193"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FE7D747" w14:textId="77777777" w:rsidTr="003834BD">
        <w:tc>
          <w:tcPr>
            <w:tcW w:w="272" w:type="dxa"/>
            <w:vMerge/>
          </w:tcPr>
          <w:p w14:paraId="0048BDBA" w14:textId="77777777" w:rsidR="00820E00" w:rsidRPr="00E014FB" w:rsidRDefault="00820E00" w:rsidP="003834BD">
            <w:pPr>
              <w:rPr>
                <w:rFonts w:cs="Times New Roman"/>
              </w:rPr>
            </w:pPr>
          </w:p>
        </w:tc>
        <w:tc>
          <w:tcPr>
            <w:tcW w:w="1903" w:type="dxa"/>
            <w:vMerge/>
          </w:tcPr>
          <w:p w14:paraId="01A33169" w14:textId="77777777" w:rsidR="00820E00" w:rsidRPr="00E014FB" w:rsidRDefault="00820E00" w:rsidP="003834BD">
            <w:pPr>
              <w:rPr>
                <w:rFonts w:cs="Times New Roman"/>
              </w:rPr>
            </w:pPr>
          </w:p>
        </w:tc>
        <w:tc>
          <w:tcPr>
            <w:tcW w:w="1224" w:type="dxa"/>
            <w:vMerge/>
          </w:tcPr>
          <w:p w14:paraId="6CAB3C65" w14:textId="77777777" w:rsidR="00820E00" w:rsidRPr="00E014FB" w:rsidRDefault="00820E00" w:rsidP="003834BD">
            <w:pPr>
              <w:rPr>
                <w:rFonts w:cs="Times New Roman"/>
              </w:rPr>
            </w:pPr>
          </w:p>
        </w:tc>
        <w:tc>
          <w:tcPr>
            <w:tcW w:w="4080" w:type="dxa"/>
            <w:vMerge/>
          </w:tcPr>
          <w:p w14:paraId="0038E033" w14:textId="77777777" w:rsidR="00820E00" w:rsidRPr="00E014FB" w:rsidRDefault="00820E00" w:rsidP="003834BD">
            <w:pPr>
              <w:rPr>
                <w:rFonts w:cs="Times New Roman"/>
              </w:rPr>
            </w:pPr>
          </w:p>
        </w:tc>
        <w:tc>
          <w:tcPr>
            <w:tcW w:w="6800" w:type="dxa"/>
          </w:tcPr>
          <w:p w14:paraId="20FDB3C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552AE92" w14:textId="77777777" w:rsidTr="003834BD">
        <w:tc>
          <w:tcPr>
            <w:tcW w:w="272" w:type="dxa"/>
            <w:vMerge w:val="restart"/>
          </w:tcPr>
          <w:p w14:paraId="3C3AA72B"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312BF76F" w14:textId="77777777" w:rsidR="00820E00" w:rsidRPr="00E014FB" w:rsidRDefault="00820E00" w:rsidP="003834BD">
            <w:pPr>
              <w:rPr>
                <w:rFonts w:cs="Times New Roman"/>
              </w:rPr>
            </w:pPr>
            <w:r w:rsidRPr="00E014FB">
              <w:rPr>
                <w:rFonts w:eastAsia="Tahoma" w:cs="Times New Roman"/>
                <w:color w:val="000000"/>
                <w:sz w:val="20"/>
                <w:szCs w:val="20"/>
              </w:rPr>
              <w:t>Дома социального обслуживания</w:t>
            </w:r>
          </w:p>
        </w:tc>
        <w:tc>
          <w:tcPr>
            <w:tcW w:w="1224" w:type="dxa"/>
            <w:vMerge w:val="restart"/>
          </w:tcPr>
          <w:p w14:paraId="7EC03CDB" w14:textId="77777777" w:rsidR="00820E00" w:rsidRPr="00E014FB" w:rsidRDefault="00820E00" w:rsidP="003834BD">
            <w:pPr>
              <w:rPr>
                <w:rFonts w:cs="Times New Roman"/>
              </w:rPr>
            </w:pPr>
            <w:r w:rsidRPr="00E014FB">
              <w:rPr>
                <w:rFonts w:eastAsia="Tahoma" w:cs="Times New Roman"/>
                <w:color w:val="000000"/>
                <w:sz w:val="20"/>
                <w:szCs w:val="20"/>
              </w:rPr>
              <w:t>3.2.1</w:t>
            </w:r>
          </w:p>
        </w:tc>
        <w:tc>
          <w:tcPr>
            <w:tcW w:w="4080" w:type="dxa"/>
            <w:vMerge w:val="restart"/>
          </w:tcPr>
          <w:p w14:paraId="2FEB8E1A"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tcPr>
          <w:p w14:paraId="7AB74EB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1734C7FA" w14:textId="77777777" w:rsidTr="003834BD">
        <w:tc>
          <w:tcPr>
            <w:tcW w:w="272" w:type="dxa"/>
            <w:vMerge/>
          </w:tcPr>
          <w:p w14:paraId="300001F7" w14:textId="77777777" w:rsidR="00820E00" w:rsidRPr="00E014FB" w:rsidRDefault="00820E00" w:rsidP="003834BD">
            <w:pPr>
              <w:rPr>
                <w:rFonts w:cs="Times New Roman"/>
              </w:rPr>
            </w:pPr>
          </w:p>
        </w:tc>
        <w:tc>
          <w:tcPr>
            <w:tcW w:w="1903" w:type="dxa"/>
            <w:vMerge/>
          </w:tcPr>
          <w:p w14:paraId="0B581BED" w14:textId="77777777" w:rsidR="00820E00" w:rsidRPr="00E014FB" w:rsidRDefault="00820E00" w:rsidP="003834BD">
            <w:pPr>
              <w:rPr>
                <w:rFonts w:cs="Times New Roman"/>
              </w:rPr>
            </w:pPr>
          </w:p>
        </w:tc>
        <w:tc>
          <w:tcPr>
            <w:tcW w:w="1224" w:type="dxa"/>
            <w:vMerge/>
          </w:tcPr>
          <w:p w14:paraId="4E34199B" w14:textId="77777777" w:rsidR="00820E00" w:rsidRPr="00E014FB" w:rsidRDefault="00820E00" w:rsidP="003834BD">
            <w:pPr>
              <w:rPr>
                <w:rFonts w:cs="Times New Roman"/>
              </w:rPr>
            </w:pPr>
          </w:p>
        </w:tc>
        <w:tc>
          <w:tcPr>
            <w:tcW w:w="4080" w:type="dxa"/>
            <w:vMerge/>
          </w:tcPr>
          <w:p w14:paraId="3FC7263A" w14:textId="77777777" w:rsidR="00820E00" w:rsidRPr="00E014FB" w:rsidRDefault="00820E00" w:rsidP="003834BD">
            <w:pPr>
              <w:rPr>
                <w:rFonts w:cs="Times New Roman"/>
              </w:rPr>
            </w:pPr>
          </w:p>
        </w:tc>
        <w:tc>
          <w:tcPr>
            <w:tcW w:w="6800" w:type="dxa"/>
          </w:tcPr>
          <w:p w14:paraId="56124D8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712B335" w14:textId="77777777" w:rsidTr="003834BD">
        <w:tc>
          <w:tcPr>
            <w:tcW w:w="272" w:type="dxa"/>
            <w:vMerge/>
          </w:tcPr>
          <w:p w14:paraId="5EE8816F" w14:textId="77777777" w:rsidR="00820E00" w:rsidRPr="00E014FB" w:rsidRDefault="00820E00" w:rsidP="003834BD">
            <w:pPr>
              <w:rPr>
                <w:rFonts w:cs="Times New Roman"/>
              </w:rPr>
            </w:pPr>
          </w:p>
        </w:tc>
        <w:tc>
          <w:tcPr>
            <w:tcW w:w="1903" w:type="dxa"/>
            <w:vMerge/>
          </w:tcPr>
          <w:p w14:paraId="18BA6155" w14:textId="77777777" w:rsidR="00820E00" w:rsidRPr="00E014FB" w:rsidRDefault="00820E00" w:rsidP="003834BD">
            <w:pPr>
              <w:rPr>
                <w:rFonts w:cs="Times New Roman"/>
              </w:rPr>
            </w:pPr>
          </w:p>
        </w:tc>
        <w:tc>
          <w:tcPr>
            <w:tcW w:w="1224" w:type="dxa"/>
            <w:vMerge/>
          </w:tcPr>
          <w:p w14:paraId="4134C3D5" w14:textId="77777777" w:rsidR="00820E00" w:rsidRPr="00E014FB" w:rsidRDefault="00820E00" w:rsidP="003834BD">
            <w:pPr>
              <w:rPr>
                <w:rFonts w:cs="Times New Roman"/>
              </w:rPr>
            </w:pPr>
          </w:p>
        </w:tc>
        <w:tc>
          <w:tcPr>
            <w:tcW w:w="4080" w:type="dxa"/>
            <w:vMerge/>
          </w:tcPr>
          <w:p w14:paraId="2049A6EF" w14:textId="77777777" w:rsidR="00820E00" w:rsidRPr="00E014FB" w:rsidRDefault="00820E00" w:rsidP="003834BD">
            <w:pPr>
              <w:rPr>
                <w:rFonts w:cs="Times New Roman"/>
              </w:rPr>
            </w:pPr>
          </w:p>
        </w:tc>
        <w:tc>
          <w:tcPr>
            <w:tcW w:w="6800" w:type="dxa"/>
          </w:tcPr>
          <w:p w14:paraId="4495EF8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B81A0BC" w14:textId="77777777" w:rsidTr="003834BD">
        <w:tc>
          <w:tcPr>
            <w:tcW w:w="272" w:type="dxa"/>
            <w:vMerge/>
          </w:tcPr>
          <w:p w14:paraId="3371D5B1" w14:textId="77777777" w:rsidR="00820E00" w:rsidRPr="00E014FB" w:rsidRDefault="00820E00" w:rsidP="003834BD">
            <w:pPr>
              <w:rPr>
                <w:rFonts w:cs="Times New Roman"/>
              </w:rPr>
            </w:pPr>
          </w:p>
        </w:tc>
        <w:tc>
          <w:tcPr>
            <w:tcW w:w="1903" w:type="dxa"/>
            <w:vMerge/>
          </w:tcPr>
          <w:p w14:paraId="311FAE2F" w14:textId="77777777" w:rsidR="00820E00" w:rsidRPr="00E014FB" w:rsidRDefault="00820E00" w:rsidP="003834BD">
            <w:pPr>
              <w:rPr>
                <w:rFonts w:cs="Times New Roman"/>
              </w:rPr>
            </w:pPr>
          </w:p>
        </w:tc>
        <w:tc>
          <w:tcPr>
            <w:tcW w:w="1224" w:type="dxa"/>
            <w:vMerge/>
          </w:tcPr>
          <w:p w14:paraId="276A1479" w14:textId="77777777" w:rsidR="00820E00" w:rsidRPr="00E014FB" w:rsidRDefault="00820E00" w:rsidP="003834BD">
            <w:pPr>
              <w:rPr>
                <w:rFonts w:cs="Times New Roman"/>
              </w:rPr>
            </w:pPr>
          </w:p>
        </w:tc>
        <w:tc>
          <w:tcPr>
            <w:tcW w:w="4080" w:type="dxa"/>
            <w:vMerge/>
          </w:tcPr>
          <w:p w14:paraId="2BA01FCE" w14:textId="77777777" w:rsidR="00820E00" w:rsidRPr="00E014FB" w:rsidRDefault="00820E00" w:rsidP="003834BD">
            <w:pPr>
              <w:rPr>
                <w:rFonts w:cs="Times New Roman"/>
              </w:rPr>
            </w:pPr>
          </w:p>
        </w:tc>
        <w:tc>
          <w:tcPr>
            <w:tcW w:w="6800" w:type="dxa"/>
          </w:tcPr>
          <w:p w14:paraId="38F0DE01"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29FB80C" w14:textId="77777777" w:rsidTr="003834BD">
        <w:tc>
          <w:tcPr>
            <w:tcW w:w="272" w:type="dxa"/>
            <w:vMerge/>
          </w:tcPr>
          <w:p w14:paraId="07001402" w14:textId="77777777" w:rsidR="00820E00" w:rsidRPr="00E014FB" w:rsidRDefault="00820E00" w:rsidP="003834BD">
            <w:pPr>
              <w:rPr>
                <w:rFonts w:cs="Times New Roman"/>
              </w:rPr>
            </w:pPr>
          </w:p>
        </w:tc>
        <w:tc>
          <w:tcPr>
            <w:tcW w:w="1903" w:type="dxa"/>
            <w:vMerge/>
          </w:tcPr>
          <w:p w14:paraId="290C3DAF" w14:textId="77777777" w:rsidR="00820E00" w:rsidRPr="00E014FB" w:rsidRDefault="00820E00" w:rsidP="003834BD">
            <w:pPr>
              <w:rPr>
                <w:rFonts w:cs="Times New Roman"/>
              </w:rPr>
            </w:pPr>
          </w:p>
        </w:tc>
        <w:tc>
          <w:tcPr>
            <w:tcW w:w="1224" w:type="dxa"/>
            <w:vMerge/>
          </w:tcPr>
          <w:p w14:paraId="55A73BD0" w14:textId="77777777" w:rsidR="00820E00" w:rsidRPr="00E014FB" w:rsidRDefault="00820E00" w:rsidP="003834BD">
            <w:pPr>
              <w:rPr>
                <w:rFonts w:cs="Times New Roman"/>
              </w:rPr>
            </w:pPr>
          </w:p>
        </w:tc>
        <w:tc>
          <w:tcPr>
            <w:tcW w:w="4080" w:type="dxa"/>
            <w:vMerge/>
          </w:tcPr>
          <w:p w14:paraId="0BAE8138" w14:textId="77777777" w:rsidR="00820E00" w:rsidRPr="00E014FB" w:rsidRDefault="00820E00" w:rsidP="003834BD">
            <w:pPr>
              <w:rPr>
                <w:rFonts w:cs="Times New Roman"/>
              </w:rPr>
            </w:pPr>
          </w:p>
        </w:tc>
        <w:tc>
          <w:tcPr>
            <w:tcW w:w="6800" w:type="dxa"/>
          </w:tcPr>
          <w:p w14:paraId="409FEEF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D560A2" w14:textId="77777777" w:rsidTr="003834BD">
        <w:tc>
          <w:tcPr>
            <w:tcW w:w="272" w:type="dxa"/>
            <w:vMerge/>
          </w:tcPr>
          <w:p w14:paraId="54648C49" w14:textId="77777777" w:rsidR="00820E00" w:rsidRPr="00E014FB" w:rsidRDefault="00820E00" w:rsidP="003834BD">
            <w:pPr>
              <w:rPr>
                <w:rFonts w:cs="Times New Roman"/>
              </w:rPr>
            </w:pPr>
          </w:p>
        </w:tc>
        <w:tc>
          <w:tcPr>
            <w:tcW w:w="1903" w:type="dxa"/>
            <w:vMerge/>
          </w:tcPr>
          <w:p w14:paraId="3066A3E3" w14:textId="77777777" w:rsidR="00820E00" w:rsidRPr="00E014FB" w:rsidRDefault="00820E00" w:rsidP="003834BD">
            <w:pPr>
              <w:rPr>
                <w:rFonts w:cs="Times New Roman"/>
              </w:rPr>
            </w:pPr>
          </w:p>
        </w:tc>
        <w:tc>
          <w:tcPr>
            <w:tcW w:w="1224" w:type="dxa"/>
            <w:vMerge/>
          </w:tcPr>
          <w:p w14:paraId="6CAA0D5C" w14:textId="77777777" w:rsidR="00820E00" w:rsidRPr="00E014FB" w:rsidRDefault="00820E00" w:rsidP="003834BD">
            <w:pPr>
              <w:rPr>
                <w:rFonts w:cs="Times New Roman"/>
              </w:rPr>
            </w:pPr>
          </w:p>
        </w:tc>
        <w:tc>
          <w:tcPr>
            <w:tcW w:w="4080" w:type="dxa"/>
            <w:vMerge/>
          </w:tcPr>
          <w:p w14:paraId="52CF70B7" w14:textId="77777777" w:rsidR="00820E00" w:rsidRPr="00E014FB" w:rsidRDefault="00820E00" w:rsidP="003834BD">
            <w:pPr>
              <w:rPr>
                <w:rFonts w:cs="Times New Roman"/>
              </w:rPr>
            </w:pPr>
          </w:p>
        </w:tc>
        <w:tc>
          <w:tcPr>
            <w:tcW w:w="6800" w:type="dxa"/>
          </w:tcPr>
          <w:p w14:paraId="7B2404B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474E72F" w14:textId="77777777" w:rsidTr="003834BD">
        <w:tc>
          <w:tcPr>
            <w:tcW w:w="272" w:type="dxa"/>
            <w:vMerge/>
          </w:tcPr>
          <w:p w14:paraId="27E8E86A" w14:textId="77777777" w:rsidR="00820E00" w:rsidRPr="00E014FB" w:rsidRDefault="00820E00" w:rsidP="003834BD">
            <w:pPr>
              <w:rPr>
                <w:rFonts w:cs="Times New Roman"/>
              </w:rPr>
            </w:pPr>
          </w:p>
        </w:tc>
        <w:tc>
          <w:tcPr>
            <w:tcW w:w="1903" w:type="dxa"/>
            <w:vMerge/>
          </w:tcPr>
          <w:p w14:paraId="2D2901E0" w14:textId="77777777" w:rsidR="00820E00" w:rsidRPr="00E014FB" w:rsidRDefault="00820E00" w:rsidP="003834BD">
            <w:pPr>
              <w:rPr>
                <w:rFonts w:cs="Times New Roman"/>
              </w:rPr>
            </w:pPr>
          </w:p>
        </w:tc>
        <w:tc>
          <w:tcPr>
            <w:tcW w:w="1224" w:type="dxa"/>
            <w:vMerge/>
          </w:tcPr>
          <w:p w14:paraId="1939C046" w14:textId="77777777" w:rsidR="00820E00" w:rsidRPr="00E014FB" w:rsidRDefault="00820E00" w:rsidP="003834BD">
            <w:pPr>
              <w:rPr>
                <w:rFonts w:cs="Times New Roman"/>
              </w:rPr>
            </w:pPr>
          </w:p>
        </w:tc>
        <w:tc>
          <w:tcPr>
            <w:tcW w:w="4080" w:type="dxa"/>
            <w:vMerge/>
          </w:tcPr>
          <w:p w14:paraId="5792055C" w14:textId="77777777" w:rsidR="00820E00" w:rsidRPr="00E014FB" w:rsidRDefault="00820E00" w:rsidP="003834BD">
            <w:pPr>
              <w:rPr>
                <w:rFonts w:cs="Times New Roman"/>
              </w:rPr>
            </w:pPr>
          </w:p>
        </w:tc>
        <w:tc>
          <w:tcPr>
            <w:tcW w:w="6800" w:type="dxa"/>
          </w:tcPr>
          <w:p w14:paraId="17E482A6"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w:t>
            </w:r>
            <w:r w:rsidRPr="00E014FB">
              <w:rPr>
                <w:rFonts w:eastAsia="Tahoma" w:cs="Times New Roman"/>
                <w:color w:val="000000"/>
                <w:sz w:val="20"/>
                <w:szCs w:val="20"/>
              </w:rPr>
              <w:lastRenderedPageBreak/>
              <w:t>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7D5D4E0" w14:textId="77777777" w:rsidTr="003834BD">
        <w:tc>
          <w:tcPr>
            <w:tcW w:w="272" w:type="dxa"/>
            <w:vMerge/>
          </w:tcPr>
          <w:p w14:paraId="03D5B77E" w14:textId="77777777" w:rsidR="00820E00" w:rsidRPr="00E014FB" w:rsidRDefault="00820E00" w:rsidP="003834BD">
            <w:pPr>
              <w:rPr>
                <w:rFonts w:cs="Times New Roman"/>
              </w:rPr>
            </w:pPr>
          </w:p>
        </w:tc>
        <w:tc>
          <w:tcPr>
            <w:tcW w:w="1903" w:type="dxa"/>
            <w:vMerge/>
          </w:tcPr>
          <w:p w14:paraId="38ECFFD7" w14:textId="77777777" w:rsidR="00820E00" w:rsidRPr="00E014FB" w:rsidRDefault="00820E00" w:rsidP="003834BD">
            <w:pPr>
              <w:rPr>
                <w:rFonts w:cs="Times New Roman"/>
              </w:rPr>
            </w:pPr>
          </w:p>
        </w:tc>
        <w:tc>
          <w:tcPr>
            <w:tcW w:w="1224" w:type="dxa"/>
            <w:vMerge/>
          </w:tcPr>
          <w:p w14:paraId="771FB53E" w14:textId="77777777" w:rsidR="00820E00" w:rsidRPr="00E014FB" w:rsidRDefault="00820E00" w:rsidP="003834BD">
            <w:pPr>
              <w:rPr>
                <w:rFonts w:cs="Times New Roman"/>
              </w:rPr>
            </w:pPr>
          </w:p>
        </w:tc>
        <w:tc>
          <w:tcPr>
            <w:tcW w:w="4080" w:type="dxa"/>
            <w:vMerge/>
          </w:tcPr>
          <w:p w14:paraId="1678F912" w14:textId="77777777" w:rsidR="00820E00" w:rsidRPr="00E014FB" w:rsidRDefault="00820E00" w:rsidP="003834BD">
            <w:pPr>
              <w:rPr>
                <w:rFonts w:cs="Times New Roman"/>
              </w:rPr>
            </w:pPr>
          </w:p>
        </w:tc>
        <w:tc>
          <w:tcPr>
            <w:tcW w:w="6800" w:type="dxa"/>
          </w:tcPr>
          <w:p w14:paraId="39F7F09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61EC1F5" w14:textId="77777777" w:rsidTr="003834BD">
        <w:tc>
          <w:tcPr>
            <w:tcW w:w="272" w:type="dxa"/>
            <w:vMerge/>
          </w:tcPr>
          <w:p w14:paraId="61549786" w14:textId="77777777" w:rsidR="00820E00" w:rsidRPr="00E014FB" w:rsidRDefault="00820E00" w:rsidP="003834BD">
            <w:pPr>
              <w:rPr>
                <w:rFonts w:cs="Times New Roman"/>
              </w:rPr>
            </w:pPr>
          </w:p>
        </w:tc>
        <w:tc>
          <w:tcPr>
            <w:tcW w:w="1903" w:type="dxa"/>
            <w:vMerge/>
          </w:tcPr>
          <w:p w14:paraId="0545DD27" w14:textId="77777777" w:rsidR="00820E00" w:rsidRPr="00E014FB" w:rsidRDefault="00820E00" w:rsidP="003834BD">
            <w:pPr>
              <w:rPr>
                <w:rFonts w:cs="Times New Roman"/>
              </w:rPr>
            </w:pPr>
          </w:p>
        </w:tc>
        <w:tc>
          <w:tcPr>
            <w:tcW w:w="1224" w:type="dxa"/>
            <w:vMerge/>
          </w:tcPr>
          <w:p w14:paraId="6441E31A" w14:textId="77777777" w:rsidR="00820E00" w:rsidRPr="00E014FB" w:rsidRDefault="00820E00" w:rsidP="003834BD">
            <w:pPr>
              <w:rPr>
                <w:rFonts w:cs="Times New Roman"/>
              </w:rPr>
            </w:pPr>
          </w:p>
        </w:tc>
        <w:tc>
          <w:tcPr>
            <w:tcW w:w="4080" w:type="dxa"/>
            <w:vMerge/>
          </w:tcPr>
          <w:p w14:paraId="4EB256A7" w14:textId="77777777" w:rsidR="00820E00" w:rsidRPr="00E014FB" w:rsidRDefault="00820E00" w:rsidP="003834BD">
            <w:pPr>
              <w:rPr>
                <w:rFonts w:cs="Times New Roman"/>
              </w:rPr>
            </w:pPr>
          </w:p>
        </w:tc>
        <w:tc>
          <w:tcPr>
            <w:tcW w:w="6800" w:type="dxa"/>
          </w:tcPr>
          <w:p w14:paraId="2AB32853"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D114900" w14:textId="77777777" w:rsidTr="003834BD">
        <w:tc>
          <w:tcPr>
            <w:tcW w:w="272" w:type="dxa"/>
            <w:vMerge/>
          </w:tcPr>
          <w:p w14:paraId="5503AA9F" w14:textId="77777777" w:rsidR="00820E00" w:rsidRPr="00E014FB" w:rsidRDefault="00820E00" w:rsidP="003834BD">
            <w:pPr>
              <w:rPr>
                <w:rFonts w:cs="Times New Roman"/>
              </w:rPr>
            </w:pPr>
          </w:p>
        </w:tc>
        <w:tc>
          <w:tcPr>
            <w:tcW w:w="1903" w:type="dxa"/>
            <w:vMerge/>
          </w:tcPr>
          <w:p w14:paraId="08B56EB5" w14:textId="77777777" w:rsidR="00820E00" w:rsidRPr="00E014FB" w:rsidRDefault="00820E00" w:rsidP="003834BD">
            <w:pPr>
              <w:rPr>
                <w:rFonts w:cs="Times New Roman"/>
              </w:rPr>
            </w:pPr>
          </w:p>
        </w:tc>
        <w:tc>
          <w:tcPr>
            <w:tcW w:w="1224" w:type="dxa"/>
            <w:vMerge/>
          </w:tcPr>
          <w:p w14:paraId="3364BA2C" w14:textId="77777777" w:rsidR="00820E00" w:rsidRPr="00E014FB" w:rsidRDefault="00820E00" w:rsidP="003834BD">
            <w:pPr>
              <w:rPr>
                <w:rFonts w:cs="Times New Roman"/>
              </w:rPr>
            </w:pPr>
          </w:p>
        </w:tc>
        <w:tc>
          <w:tcPr>
            <w:tcW w:w="4080" w:type="dxa"/>
            <w:vMerge/>
          </w:tcPr>
          <w:p w14:paraId="3A46E81A" w14:textId="77777777" w:rsidR="00820E00" w:rsidRPr="00E014FB" w:rsidRDefault="00820E00" w:rsidP="003834BD">
            <w:pPr>
              <w:rPr>
                <w:rFonts w:cs="Times New Roman"/>
              </w:rPr>
            </w:pPr>
          </w:p>
        </w:tc>
        <w:tc>
          <w:tcPr>
            <w:tcW w:w="6800" w:type="dxa"/>
          </w:tcPr>
          <w:p w14:paraId="4D42F72D"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 м.</w:t>
            </w:r>
          </w:p>
        </w:tc>
      </w:tr>
      <w:tr w:rsidR="00820E00" w:rsidRPr="00E014FB" w14:paraId="2B051E64" w14:textId="77777777" w:rsidTr="003834BD">
        <w:tc>
          <w:tcPr>
            <w:tcW w:w="272" w:type="dxa"/>
            <w:vMerge/>
          </w:tcPr>
          <w:p w14:paraId="3B2A3BB3" w14:textId="77777777" w:rsidR="00820E00" w:rsidRPr="00E014FB" w:rsidRDefault="00820E00" w:rsidP="003834BD">
            <w:pPr>
              <w:rPr>
                <w:rFonts w:cs="Times New Roman"/>
              </w:rPr>
            </w:pPr>
          </w:p>
        </w:tc>
        <w:tc>
          <w:tcPr>
            <w:tcW w:w="1903" w:type="dxa"/>
            <w:vMerge/>
          </w:tcPr>
          <w:p w14:paraId="5E410C6E" w14:textId="77777777" w:rsidR="00820E00" w:rsidRPr="00E014FB" w:rsidRDefault="00820E00" w:rsidP="003834BD">
            <w:pPr>
              <w:rPr>
                <w:rFonts w:cs="Times New Roman"/>
              </w:rPr>
            </w:pPr>
          </w:p>
        </w:tc>
        <w:tc>
          <w:tcPr>
            <w:tcW w:w="1224" w:type="dxa"/>
            <w:vMerge/>
          </w:tcPr>
          <w:p w14:paraId="0086BFF7" w14:textId="77777777" w:rsidR="00820E00" w:rsidRPr="00E014FB" w:rsidRDefault="00820E00" w:rsidP="003834BD">
            <w:pPr>
              <w:rPr>
                <w:rFonts w:cs="Times New Roman"/>
              </w:rPr>
            </w:pPr>
          </w:p>
        </w:tc>
        <w:tc>
          <w:tcPr>
            <w:tcW w:w="4080" w:type="dxa"/>
            <w:vMerge/>
          </w:tcPr>
          <w:p w14:paraId="4C7F1EB4" w14:textId="77777777" w:rsidR="00820E00" w:rsidRPr="00E014FB" w:rsidRDefault="00820E00" w:rsidP="003834BD">
            <w:pPr>
              <w:rPr>
                <w:rFonts w:cs="Times New Roman"/>
              </w:rPr>
            </w:pPr>
          </w:p>
        </w:tc>
        <w:tc>
          <w:tcPr>
            <w:tcW w:w="6800" w:type="dxa"/>
          </w:tcPr>
          <w:p w14:paraId="43C9AD2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4B0AB43" w14:textId="77777777" w:rsidTr="003834BD">
        <w:tc>
          <w:tcPr>
            <w:tcW w:w="272" w:type="dxa"/>
            <w:vMerge/>
          </w:tcPr>
          <w:p w14:paraId="7E6BBF03" w14:textId="77777777" w:rsidR="00820E00" w:rsidRPr="00E014FB" w:rsidRDefault="00820E00" w:rsidP="003834BD">
            <w:pPr>
              <w:rPr>
                <w:rFonts w:cs="Times New Roman"/>
              </w:rPr>
            </w:pPr>
          </w:p>
        </w:tc>
        <w:tc>
          <w:tcPr>
            <w:tcW w:w="1903" w:type="dxa"/>
            <w:vMerge/>
          </w:tcPr>
          <w:p w14:paraId="068BCA62" w14:textId="77777777" w:rsidR="00820E00" w:rsidRPr="00E014FB" w:rsidRDefault="00820E00" w:rsidP="003834BD">
            <w:pPr>
              <w:rPr>
                <w:rFonts w:cs="Times New Roman"/>
              </w:rPr>
            </w:pPr>
          </w:p>
        </w:tc>
        <w:tc>
          <w:tcPr>
            <w:tcW w:w="1224" w:type="dxa"/>
            <w:vMerge/>
          </w:tcPr>
          <w:p w14:paraId="3BDFC17B" w14:textId="77777777" w:rsidR="00820E00" w:rsidRPr="00E014FB" w:rsidRDefault="00820E00" w:rsidP="003834BD">
            <w:pPr>
              <w:rPr>
                <w:rFonts w:cs="Times New Roman"/>
              </w:rPr>
            </w:pPr>
          </w:p>
        </w:tc>
        <w:tc>
          <w:tcPr>
            <w:tcW w:w="4080" w:type="dxa"/>
            <w:vMerge/>
          </w:tcPr>
          <w:p w14:paraId="120E6826" w14:textId="77777777" w:rsidR="00820E00" w:rsidRPr="00E014FB" w:rsidRDefault="00820E00" w:rsidP="003834BD">
            <w:pPr>
              <w:rPr>
                <w:rFonts w:cs="Times New Roman"/>
              </w:rPr>
            </w:pPr>
          </w:p>
        </w:tc>
        <w:tc>
          <w:tcPr>
            <w:tcW w:w="6800" w:type="dxa"/>
          </w:tcPr>
          <w:p w14:paraId="4DBE32D3"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490B18B2" w14:textId="77777777" w:rsidTr="003834BD">
        <w:tc>
          <w:tcPr>
            <w:tcW w:w="272" w:type="dxa"/>
            <w:vMerge/>
          </w:tcPr>
          <w:p w14:paraId="58A6DE50" w14:textId="77777777" w:rsidR="00820E00" w:rsidRPr="00E014FB" w:rsidRDefault="00820E00" w:rsidP="003834BD">
            <w:pPr>
              <w:rPr>
                <w:rFonts w:cs="Times New Roman"/>
              </w:rPr>
            </w:pPr>
          </w:p>
        </w:tc>
        <w:tc>
          <w:tcPr>
            <w:tcW w:w="1903" w:type="dxa"/>
            <w:vMerge/>
          </w:tcPr>
          <w:p w14:paraId="14AB8D04" w14:textId="77777777" w:rsidR="00820E00" w:rsidRPr="00E014FB" w:rsidRDefault="00820E00" w:rsidP="003834BD">
            <w:pPr>
              <w:rPr>
                <w:rFonts w:cs="Times New Roman"/>
              </w:rPr>
            </w:pPr>
          </w:p>
        </w:tc>
        <w:tc>
          <w:tcPr>
            <w:tcW w:w="1224" w:type="dxa"/>
            <w:vMerge/>
          </w:tcPr>
          <w:p w14:paraId="144D7FCA" w14:textId="77777777" w:rsidR="00820E00" w:rsidRPr="00E014FB" w:rsidRDefault="00820E00" w:rsidP="003834BD">
            <w:pPr>
              <w:rPr>
                <w:rFonts w:cs="Times New Roman"/>
              </w:rPr>
            </w:pPr>
          </w:p>
        </w:tc>
        <w:tc>
          <w:tcPr>
            <w:tcW w:w="4080" w:type="dxa"/>
            <w:vMerge/>
          </w:tcPr>
          <w:p w14:paraId="7C2C17BC" w14:textId="77777777" w:rsidR="00820E00" w:rsidRPr="00E014FB" w:rsidRDefault="00820E00" w:rsidP="003834BD">
            <w:pPr>
              <w:rPr>
                <w:rFonts w:cs="Times New Roman"/>
              </w:rPr>
            </w:pPr>
          </w:p>
        </w:tc>
        <w:tc>
          <w:tcPr>
            <w:tcW w:w="6800" w:type="dxa"/>
          </w:tcPr>
          <w:p w14:paraId="42977FB5"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FE82AEE" w14:textId="77777777" w:rsidTr="003834BD">
        <w:tc>
          <w:tcPr>
            <w:tcW w:w="272" w:type="dxa"/>
            <w:vMerge w:val="restart"/>
          </w:tcPr>
          <w:p w14:paraId="49BF4B9E"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4AC4B5E7" w14:textId="77777777" w:rsidR="00820E00" w:rsidRPr="00E014FB" w:rsidRDefault="00820E00" w:rsidP="003834BD">
            <w:pPr>
              <w:rPr>
                <w:rFonts w:cs="Times New Roman"/>
              </w:rPr>
            </w:pPr>
            <w:r w:rsidRPr="00E014FB">
              <w:rPr>
                <w:rFonts w:eastAsia="Tahoma" w:cs="Times New Roman"/>
                <w:color w:val="000000"/>
                <w:sz w:val="20"/>
                <w:szCs w:val="20"/>
              </w:rPr>
              <w:t>Оказание социальной помощи населению</w:t>
            </w:r>
          </w:p>
        </w:tc>
        <w:tc>
          <w:tcPr>
            <w:tcW w:w="1224" w:type="dxa"/>
            <w:vMerge w:val="restart"/>
          </w:tcPr>
          <w:p w14:paraId="77834006" w14:textId="77777777" w:rsidR="00820E00" w:rsidRPr="00E014FB" w:rsidRDefault="00820E00" w:rsidP="003834BD">
            <w:pPr>
              <w:rPr>
                <w:rFonts w:cs="Times New Roman"/>
              </w:rPr>
            </w:pPr>
            <w:r w:rsidRPr="00E014FB">
              <w:rPr>
                <w:rFonts w:eastAsia="Tahoma" w:cs="Times New Roman"/>
                <w:color w:val="000000"/>
                <w:sz w:val="20"/>
                <w:szCs w:val="20"/>
              </w:rPr>
              <w:t>3.2.2</w:t>
            </w:r>
          </w:p>
        </w:tc>
        <w:tc>
          <w:tcPr>
            <w:tcW w:w="4080" w:type="dxa"/>
            <w:vMerge w:val="restart"/>
          </w:tcPr>
          <w:p w14:paraId="013C0F9C"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14:paraId="782F76A9"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1596A209" w14:textId="77777777" w:rsidTr="003834BD">
        <w:tc>
          <w:tcPr>
            <w:tcW w:w="272" w:type="dxa"/>
            <w:vMerge/>
          </w:tcPr>
          <w:p w14:paraId="18C3C34E" w14:textId="77777777" w:rsidR="00820E00" w:rsidRPr="00E014FB" w:rsidRDefault="00820E00" w:rsidP="003834BD">
            <w:pPr>
              <w:rPr>
                <w:rFonts w:cs="Times New Roman"/>
              </w:rPr>
            </w:pPr>
          </w:p>
        </w:tc>
        <w:tc>
          <w:tcPr>
            <w:tcW w:w="1903" w:type="dxa"/>
            <w:vMerge/>
          </w:tcPr>
          <w:p w14:paraId="29284ED2" w14:textId="77777777" w:rsidR="00820E00" w:rsidRPr="00E014FB" w:rsidRDefault="00820E00" w:rsidP="003834BD">
            <w:pPr>
              <w:rPr>
                <w:rFonts w:cs="Times New Roman"/>
              </w:rPr>
            </w:pPr>
          </w:p>
        </w:tc>
        <w:tc>
          <w:tcPr>
            <w:tcW w:w="1224" w:type="dxa"/>
            <w:vMerge/>
          </w:tcPr>
          <w:p w14:paraId="0A648CB5" w14:textId="77777777" w:rsidR="00820E00" w:rsidRPr="00E014FB" w:rsidRDefault="00820E00" w:rsidP="003834BD">
            <w:pPr>
              <w:rPr>
                <w:rFonts w:cs="Times New Roman"/>
              </w:rPr>
            </w:pPr>
          </w:p>
        </w:tc>
        <w:tc>
          <w:tcPr>
            <w:tcW w:w="4080" w:type="dxa"/>
            <w:vMerge/>
          </w:tcPr>
          <w:p w14:paraId="4E76BAFE" w14:textId="77777777" w:rsidR="00820E00" w:rsidRPr="00E014FB" w:rsidRDefault="00820E00" w:rsidP="003834BD">
            <w:pPr>
              <w:rPr>
                <w:rFonts w:cs="Times New Roman"/>
              </w:rPr>
            </w:pPr>
          </w:p>
        </w:tc>
        <w:tc>
          <w:tcPr>
            <w:tcW w:w="6800" w:type="dxa"/>
          </w:tcPr>
          <w:p w14:paraId="3BF087C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C04AEC9" w14:textId="77777777" w:rsidTr="003834BD">
        <w:tc>
          <w:tcPr>
            <w:tcW w:w="272" w:type="dxa"/>
            <w:vMerge/>
          </w:tcPr>
          <w:p w14:paraId="4ED2EF96" w14:textId="77777777" w:rsidR="00820E00" w:rsidRPr="00E014FB" w:rsidRDefault="00820E00" w:rsidP="003834BD">
            <w:pPr>
              <w:rPr>
                <w:rFonts w:cs="Times New Roman"/>
              </w:rPr>
            </w:pPr>
          </w:p>
        </w:tc>
        <w:tc>
          <w:tcPr>
            <w:tcW w:w="1903" w:type="dxa"/>
            <w:vMerge/>
          </w:tcPr>
          <w:p w14:paraId="0D3E2FCD" w14:textId="77777777" w:rsidR="00820E00" w:rsidRPr="00E014FB" w:rsidRDefault="00820E00" w:rsidP="003834BD">
            <w:pPr>
              <w:rPr>
                <w:rFonts w:cs="Times New Roman"/>
              </w:rPr>
            </w:pPr>
          </w:p>
        </w:tc>
        <w:tc>
          <w:tcPr>
            <w:tcW w:w="1224" w:type="dxa"/>
            <w:vMerge/>
          </w:tcPr>
          <w:p w14:paraId="25BC8AF0" w14:textId="77777777" w:rsidR="00820E00" w:rsidRPr="00E014FB" w:rsidRDefault="00820E00" w:rsidP="003834BD">
            <w:pPr>
              <w:rPr>
                <w:rFonts w:cs="Times New Roman"/>
              </w:rPr>
            </w:pPr>
          </w:p>
        </w:tc>
        <w:tc>
          <w:tcPr>
            <w:tcW w:w="4080" w:type="dxa"/>
            <w:vMerge/>
          </w:tcPr>
          <w:p w14:paraId="4D2AED42" w14:textId="77777777" w:rsidR="00820E00" w:rsidRPr="00E014FB" w:rsidRDefault="00820E00" w:rsidP="003834BD">
            <w:pPr>
              <w:rPr>
                <w:rFonts w:cs="Times New Roman"/>
              </w:rPr>
            </w:pPr>
          </w:p>
        </w:tc>
        <w:tc>
          <w:tcPr>
            <w:tcW w:w="6800" w:type="dxa"/>
          </w:tcPr>
          <w:p w14:paraId="02DCCF2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87BABAD" w14:textId="77777777" w:rsidTr="003834BD">
        <w:tc>
          <w:tcPr>
            <w:tcW w:w="272" w:type="dxa"/>
            <w:vMerge/>
          </w:tcPr>
          <w:p w14:paraId="0AB25321" w14:textId="77777777" w:rsidR="00820E00" w:rsidRPr="00E014FB" w:rsidRDefault="00820E00" w:rsidP="003834BD">
            <w:pPr>
              <w:rPr>
                <w:rFonts w:cs="Times New Roman"/>
              </w:rPr>
            </w:pPr>
          </w:p>
        </w:tc>
        <w:tc>
          <w:tcPr>
            <w:tcW w:w="1903" w:type="dxa"/>
            <w:vMerge/>
          </w:tcPr>
          <w:p w14:paraId="762BD800" w14:textId="77777777" w:rsidR="00820E00" w:rsidRPr="00E014FB" w:rsidRDefault="00820E00" w:rsidP="003834BD">
            <w:pPr>
              <w:rPr>
                <w:rFonts w:cs="Times New Roman"/>
              </w:rPr>
            </w:pPr>
          </w:p>
        </w:tc>
        <w:tc>
          <w:tcPr>
            <w:tcW w:w="1224" w:type="dxa"/>
            <w:vMerge/>
          </w:tcPr>
          <w:p w14:paraId="0B0A6EFD" w14:textId="77777777" w:rsidR="00820E00" w:rsidRPr="00E014FB" w:rsidRDefault="00820E00" w:rsidP="003834BD">
            <w:pPr>
              <w:rPr>
                <w:rFonts w:cs="Times New Roman"/>
              </w:rPr>
            </w:pPr>
          </w:p>
        </w:tc>
        <w:tc>
          <w:tcPr>
            <w:tcW w:w="4080" w:type="dxa"/>
            <w:vMerge/>
          </w:tcPr>
          <w:p w14:paraId="2A50A479" w14:textId="77777777" w:rsidR="00820E00" w:rsidRPr="00E014FB" w:rsidRDefault="00820E00" w:rsidP="003834BD">
            <w:pPr>
              <w:rPr>
                <w:rFonts w:cs="Times New Roman"/>
              </w:rPr>
            </w:pPr>
          </w:p>
        </w:tc>
        <w:tc>
          <w:tcPr>
            <w:tcW w:w="6800" w:type="dxa"/>
          </w:tcPr>
          <w:p w14:paraId="72C27126"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3CA6AA3D" w14:textId="77777777" w:rsidTr="003834BD">
        <w:tc>
          <w:tcPr>
            <w:tcW w:w="272" w:type="dxa"/>
            <w:vMerge/>
          </w:tcPr>
          <w:p w14:paraId="2B75E2D7" w14:textId="77777777" w:rsidR="00820E00" w:rsidRPr="00E014FB" w:rsidRDefault="00820E00" w:rsidP="003834BD">
            <w:pPr>
              <w:rPr>
                <w:rFonts w:cs="Times New Roman"/>
              </w:rPr>
            </w:pPr>
          </w:p>
        </w:tc>
        <w:tc>
          <w:tcPr>
            <w:tcW w:w="1903" w:type="dxa"/>
            <w:vMerge/>
          </w:tcPr>
          <w:p w14:paraId="648C2786" w14:textId="77777777" w:rsidR="00820E00" w:rsidRPr="00E014FB" w:rsidRDefault="00820E00" w:rsidP="003834BD">
            <w:pPr>
              <w:rPr>
                <w:rFonts w:cs="Times New Roman"/>
              </w:rPr>
            </w:pPr>
          </w:p>
        </w:tc>
        <w:tc>
          <w:tcPr>
            <w:tcW w:w="1224" w:type="dxa"/>
            <w:vMerge/>
          </w:tcPr>
          <w:p w14:paraId="6FD51C37" w14:textId="77777777" w:rsidR="00820E00" w:rsidRPr="00E014FB" w:rsidRDefault="00820E00" w:rsidP="003834BD">
            <w:pPr>
              <w:rPr>
                <w:rFonts w:cs="Times New Roman"/>
              </w:rPr>
            </w:pPr>
          </w:p>
        </w:tc>
        <w:tc>
          <w:tcPr>
            <w:tcW w:w="4080" w:type="dxa"/>
            <w:vMerge/>
          </w:tcPr>
          <w:p w14:paraId="5DA85055" w14:textId="77777777" w:rsidR="00820E00" w:rsidRPr="00E014FB" w:rsidRDefault="00820E00" w:rsidP="003834BD">
            <w:pPr>
              <w:rPr>
                <w:rFonts w:cs="Times New Roman"/>
              </w:rPr>
            </w:pPr>
          </w:p>
        </w:tc>
        <w:tc>
          <w:tcPr>
            <w:tcW w:w="6800" w:type="dxa"/>
          </w:tcPr>
          <w:p w14:paraId="1D1EAB8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AD1DDA7" w14:textId="77777777" w:rsidTr="003834BD">
        <w:tc>
          <w:tcPr>
            <w:tcW w:w="272" w:type="dxa"/>
            <w:vMerge/>
          </w:tcPr>
          <w:p w14:paraId="60DDC458" w14:textId="77777777" w:rsidR="00820E00" w:rsidRPr="00E014FB" w:rsidRDefault="00820E00" w:rsidP="003834BD">
            <w:pPr>
              <w:rPr>
                <w:rFonts w:cs="Times New Roman"/>
              </w:rPr>
            </w:pPr>
          </w:p>
        </w:tc>
        <w:tc>
          <w:tcPr>
            <w:tcW w:w="1903" w:type="dxa"/>
            <w:vMerge/>
          </w:tcPr>
          <w:p w14:paraId="36C24A2C" w14:textId="77777777" w:rsidR="00820E00" w:rsidRPr="00E014FB" w:rsidRDefault="00820E00" w:rsidP="003834BD">
            <w:pPr>
              <w:rPr>
                <w:rFonts w:cs="Times New Roman"/>
              </w:rPr>
            </w:pPr>
          </w:p>
        </w:tc>
        <w:tc>
          <w:tcPr>
            <w:tcW w:w="1224" w:type="dxa"/>
            <w:vMerge/>
          </w:tcPr>
          <w:p w14:paraId="56A44A88" w14:textId="77777777" w:rsidR="00820E00" w:rsidRPr="00E014FB" w:rsidRDefault="00820E00" w:rsidP="003834BD">
            <w:pPr>
              <w:rPr>
                <w:rFonts w:cs="Times New Roman"/>
              </w:rPr>
            </w:pPr>
          </w:p>
        </w:tc>
        <w:tc>
          <w:tcPr>
            <w:tcW w:w="4080" w:type="dxa"/>
            <w:vMerge/>
          </w:tcPr>
          <w:p w14:paraId="77CC275C" w14:textId="77777777" w:rsidR="00820E00" w:rsidRPr="00E014FB" w:rsidRDefault="00820E00" w:rsidP="003834BD">
            <w:pPr>
              <w:rPr>
                <w:rFonts w:cs="Times New Roman"/>
              </w:rPr>
            </w:pPr>
          </w:p>
        </w:tc>
        <w:tc>
          <w:tcPr>
            <w:tcW w:w="6800" w:type="dxa"/>
          </w:tcPr>
          <w:p w14:paraId="6E0EDA1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67582D0" w14:textId="77777777" w:rsidTr="003834BD">
        <w:tc>
          <w:tcPr>
            <w:tcW w:w="272" w:type="dxa"/>
            <w:vMerge/>
          </w:tcPr>
          <w:p w14:paraId="70313126" w14:textId="77777777" w:rsidR="00820E00" w:rsidRPr="00E014FB" w:rsidRDefault="00820E00" w:rsidP="003834BD">
            <w:pPr>
              <w:rPr>
                <w:rFonts w:cs="Times New Roman"/>
              </w:rPr>
            </w:pPr>
          </w:p>
        </w:tc>
        <w:tc>
          <w:tcPr>
            <w:tcW w:w="1903" w:type="dxa"/>
            <w:vMerge/>
          </w:tcPr>
          <w:p w14:paraId="2A3764B5" w14:textId="77777777" w:rsidR="00820E00" w:rsidRPr="00E014FB" w:rsidRDefault="00820E00" w:rsidP="003834BD">
            <w:pPr>
              <w:rPr>
                <w:rFonts w:cs="Times New Roman"/>
              </w:rPr>
            </w:pPr>
          </w:p>
        </w:tc>
        <w:tc>
          <w:tcPr>
            <w:tcW w:w="1224" w:type="dxa"/>
            <w:vMerge/>
          </w:tcPr>
          <w:p w14:paraId="2A1F4ECB" w14:textId="77777777" w:rsidR="00820E00" w:rsidRPr="00E014FB" w:rsidRDefault="00820E00" w:rsidP="003834BD">
            <w:pPr>
              <w:rPr>
                <w:rFonts w:cs="Times New Roman"/>
              </w:rPr>
            </w:pPr>
          </w:p>
        </w:tc>
        <w:tc>
          <w:tcPr>
            <w:tcW w:w="4080" w:type="dxa"/>
            <w:vMerge/>
          </w:tcPr>
          <w:p w14:paraId="0E1E8FD3" w14:textId="77777777" w:rsidR="00820E00" w:rsidRPr="00E014FB" w:rsidRDefault="00820E00" w:rsidP="003834BD">
            <w:pPr>
              <w:rPr>
                <w:rFonts w:cs="Times New Roman"/>
              </w:rPr>
            </w:pPr>
          </w:p>
        </w:tc>
        <w:tc>
          <w:tcPr>
            <w:tcW w:w="6800" w:type="dxa"/>
          </w:tcPr>
          <w:p w14:paraId="45804F7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2BE3F80" w14:textId="77777777" w:rsidTr="003834BD">
        <w:tc>
          <w:tcPr>
            <w:tcW w:w="272" w:type="dxa"/>
            <w:vMerge/>
          </w:tcPr>
          <w:p w14:paraId="452845B2" w14:textId="77777777" w:rsidR="00820E00" w:rsidRPr="00E014FB" w:rsidRDefault="00820E00" w:rsidP="003834BD">
            <w:pPr>
              <w:rPr>
                <w:rFonts w:cs="Times New Roman"/>
              </w:rPr>
            </w:pPr>
          </w:p>
        </w:tc>
        <w:tc>
          <w:tcPr>
            <w:tcW w:w="1903" w:type="dxa"/>
            <w:vMerge/>
          </w:tcPr>
          <w:p w14:paraId="3506993A" w14:textId="77777777" w:rsidR="00820E00" w:rsidRPr="00E014FB" w:rsidRDefault="00820E00" w:rsidP="003834BD">
            <w:pPr>
              <w:rPr>
                <w:rFonts w:cs="Times New Roman"/>
              </w:rPr>
            </w:pPr>
          </w:p>
        </w:tc>
        <w:tc>
          <w:tcPr>
            <w:tcW w:w="1224" w:type="dxa"/>
            <w:vMerge/>
          </w:tcPr>
          <w:p w14:paraId="59311E8F" w14:textId="77777777" w:rsidR="00820E00" w:rsidRPr="00E014FB" w:rsidRDefault="00820E00" w:rsidP="003834BD">
            <w:pPr>
              <w:rPr>
                <w:rFonts w:cs="Times New Roman"/>
              </w:rPr>
            </w:pPr>
          </w:p>
        </w:tc>
        <w:tc>
          <w:tcPr>
            <w:tcW w:w="4080" w:type="dxa"/>
            <w:vMerge/>
          </w:tcPr>
          <w:p w14:paraId="4C6E41A5" w14:textId="77777777" w:rsidR="00820E00" w:rsidRPr="00E014FB" w:rsidRDefault="00820E00" w:rsidP="003834BD">
            <w:pPr>
              <w:rPr>
                <w:rFonts w:cs="Times New Roman"/>
              </w:rPr>
            </w:pPr>
          </w:p>
        </w:tc>
        <w:tc>
          <w:tcPr>
            <w:tcW w:w="6800" w:type="dxa"/>
          </w:tcPr>
          <w:p w14:paraId="3CD92DC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5FCB843" w14:textId="77777777" w:rsidTr="003834BD">
        <w:tc>
          <w:tcPr>
            <w:tcW w:w="272" w:type="dxa"/>
            <w:vMerge/>
          </w:tcPr>
          <w:p w14:paraId="0796F648" w14:textId="77777777" w:rsidR="00820E00" w:rsidRPr="00E014FB" w:rsidRDefault="00820E00" w:rsidP="003834BD">
            <w:pPr>
              <w:rPr>
                <w:rFonts w:cs="Times New Roman"/>
              </w:rPr>
            </w:pPr>
          </w:p>
        </w:tc>
        <w:tc>
          <w:tcPr>
            <w:tcW w:w="1903" w:type="dxa"/>
            <w:vMerge/>
          </w:tcPr>
          <w:p w14:paraId="4572E778" w14:textId="77777777" w:rsidR="00820E00" w:rsidRPr="00E014FB" w:rsidRDefault="00820E00" w:rsidP="003834BD">
            <w:pPr>
              <w:rPr>
                <w:rFonts w:cs="Times New Roman"/>
              </w:rPr>
            </w:pPr>
          </w:p>
        </w:tc>
        <w:tc>
          <w:tcPr>
            <w:tcW w:w="1224" w:type="dxa"/>
            <w:vMerge/>
          </w:tcPr>
          <w:p w14:paraId="6426D317" w14:textId="77777777" w:rsidR="00820E00" w:rsidRPr="00E014FB" w:rsidRDefault="00820E00" w:rsidP="003834BD">
            <w:pPr>
              <w:rPr>
                <w:rFonts w:cs="Times New Roman"/>
              </w:rPr>
            </w:pPr>
          </w:p>
        </w:tc>
        <w:tc>
          <w:tcPr>
            <w:tcW w:w="4080" w:type="dxa"/>
            <w:vMerge/>
          </w:tcPr>
          <w:p w14:paraId="407CF3CB" w14:textId="77777777" w:rsidR="00820E00" w:rsidRPr="00E014FB" w:rsidRDefault="00820E00" w:rsidP="003834BD">
            <w:pPr>
              <w:rPr>
                <w:rFonts w:cs="Times New Roman"/>
              </w:rPr>
            </w:pPr>
          </w:p>
        </w:tc>
        <w:tc>
          <w:tcPr>
            <w:tcW w:w="6800" w:type="dxa"/>
          </w:tcPr>
          <w:p w14:paraId="14A195CE"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3A7E909" w14:textId="77777777" w:rsidTr="003834BD">
        <w:tc>
          <w:tcPr>
            <w:tcW w:w="272" w:type="dxa"/>
            <w:vMerge/>
          </w:tcPr>
          <w:p w14:paraId="1B358D34" w14:textId="77777777" w:rsidR="00820E00" w:rsidRPr="00E014FB" w:rsidRDefault="00820E00" w:rsidP="003834BD">
            <w:pPr>
              <w:rPr>
                <w:rFonts w:cs="Times New Roman"/>
              </w:rPr>
            </w:pPr>
          </w:p>
        </w:tc>
        <w:tc>
          <w:tcPr>
            <w:tcW w:w="1903" w:type="dxa"/>
            <w:vMerge/>
          </w:tcPr>
          <w:p w14:paraId="7076B378" w14:textId="77777777" w:rsidR="00820E00" w:rsidRPr="00E014FB" w:rsidRDefault="00820E00" w:rsidP="003834BD">
            <w:pPr>
              <w:rPr>
                <w:rFonts w:cs="Times New Roman"/>
              </w:rPr>
            </w:pPr>
          </w:p>
        </w:tc>
        <w:tc>
          <w:tcPr>
            <w:tcW w:w="1224" w:type="dxa"/>
            <w:vMerge/>
          </w:tcPr>
          <w:p w14:paraId="14CFE98C" w14:textId="77777777" w:rsidR="00820E00" w:rsidRPr="00E014FB" w:rsidRDefault="00820E00" w:rsidP="003834BD">
            <w:pPr>
              <w:rPr>
                <w:rFonts w:cs="Times New Roman"/>
              </w:rPr>
            </w:pPr>
          </w:p>
        </w:tc>
        <w:tc>
          <w:tcPr>
            <w:tcW w:w="4080" w:type="dxa"/>
            <w:vMerge/>
          </w:tcPr>
          <w:p w14:paraId="073F6985" w14:textId="77777777" w:rsidR="00820E00" w:rsidRPr="00E014FB" w:rsidRDefault="00820E00" w:rsidP="003834BD">
            <w:pPr>
              <w:rPr>
                <w:rFonts w:cs="Times New Roman"/>
              </w:rPr>
            </w:pPr>
          </w:p>
        </w:tc>
        <w:tc>
          <w:tcPr>
            <w:tcW w:w="6800" w:type="dxa"/>
          </w:tcPr>
          <w:p w14:paraId="26BFB5A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 м.</w:t>
            </w:r>
          </w:p>
        </w:tc>
      </w:tr>
      <w:tr w:rsidR="00820E00" w:rsidRPr="00E014FB" w14:paraId="7CCAC1F1" w14:textId="77777777" w:rsidTr="003834BD">
        <w:tc>
          <w:tcPr>
            <w:tcW w:w="272" w:type="dxa"/>
            <w:vMerge/>
          </w:tcPr>
          <w:p w14:paraId="7BA3C84C" w14:textId="77777777" w:rsidR="00820E00" w:rsidRPr="00E014FB" w:rsidRDefault="00820E00" w:rsidP="003834BD">
            <w:pPr>
              <w:rPr>
                <w:rFonts w:cs="Times New Roman"/>
              </w:rPr>
            </w:pPr>
          </w:p>
        </w:tc>
        <w:tc>
          <w:tcPr>
            <w:tcW w:w="1903" w:type="dxa"/>
            <w:vMerge/>
          </w:tcPr>
          <w:p w14:paraId="5547F721" w14:textId="77777777" w:rsidR="00820E00" w:rsidRPr="00E014FB" w:rsidRDefault="00820E00" w:rsidP="003834BD">
            <w:pPr>
              <w:rPr>
                <w:rFonts w:cs="Times New Roman"/>
              </w:rPr>
            </w:pPr>
          </w:p>
        </w:tc>
        <w:tc>
          <w:tcPr>
            <w:tcW w:w="1224" w:type="dxa"/>
            <w:vMerge/>
          </w:tcPr>
          <w:p w14:paraId="44E0A001" w14:textId="77777777" w:rsidR="00820E00" w:rsidRPr="00E014FB" w:rsidRDefault="00820E00" w:rsidP="003834BD">
            <w:pPr>
              <w:rPr>
                <w:rFonts w:cs="Times New Roman"/>
              </w:rPr>
            </w:pPr>
          </w:p>
        </w:tc>
        <w:tc>
          <w:tcPr>
            <w:tcW w:w="4080" w:type="dxa"/>
            <w:vMerge/>
          </w:tcPr>
          <w:p w14:paraId="7867193B" w14:textId="77777777" w:rsidR="00820E00" w:rsidRPr="00E014FB" w:rsidRDefault="00820E00" w:rsidP="003834BD">
            <w:pPr>
              <w:rPr>
                <w:rFonts w:cs="Times New Roman"/>
              </w:rPr>
            </w:pPr>
          </w:p>
        </w:tc>
        <w:tc>
          <w:tcPr>
            <w:tcW w:w="6800" w:type="dxa"/>
          </w:tcPr>
          <w:p w14:paraId="263FE89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607FDDE" w14:textId="77777777" w:rsidTr="003834BD">
        <w:tc>
          <w:tcPr>
            <w:tcW w:w="272" w:type="dxa"/>
            <w:vMerge/>
          </w:tcPr>
          <w:p w14:paraId="097F39A2" w14:textId="77777777" w:rsidR="00820E00" w:rsidRPr="00E014FB" w:rsidRDefault="00820E00" w:rsidP="003834BD">
            <w:pPr>
              <w:rPr>
                <w:rFonts w:cs="Times New Roman"/>
              </w:rPr>
            </w:pPr>
          </w:p>
        </w:tc>
        <w:tc>
          <w:tcPr>
            <w:tcW w:w="1903" w:type="dxa"/>
            <w:vMerge/>
          </w:tcPr>
          <w:p w14:paraId="70D2B1B9" w14:textId="77777777" w:rsidR="00820E00" w:rsidRPr="00E014FB" w:rsidRDefault="00820E00" w:rsidP="003834BD">
            <w:pPr>
              <w:rPr>
                <w:rFonts w:cs="Times New Roman"/>
              </w:rPr>
            </w:pPr>
          </w:p>
        </w:tc>
        <w:tc>
          <w:tcPr>
            <w:tcW w:w="1224" w:type="dxa"/>
            <w:vMerge/>
          </w:tcPr>
          <w:p w14:paraId="5DF8F70C" w14:textId="77777777" w:rsidR="00820E00" w:rsidRPr="00E014FB" w:rsidRDefault="00820E00" w:rsidP="003834BD">
            <w:pPr>
              <w:rPr>
                <w:rFonts w:cs="Times New Roman"/>
              </w:rPr>
            </w:pPr>
          </w:p>
        </w:tc>
        <w:tc>
          <w:tcPr>
            <w:tcW w:w="4080" w:type="dxa"/>
            <w:vMerge/>
          </w:tcPr>
          <w:p w14:paraId="332A767B" w14:textId="77777777" w:rsidR="00820E00" w:rsidRPr="00E014FB" w:rsidRDefault="00820E00" w:rsidP="003834BD">
            <w:pPr>
              <w:rPr>
                <w:rFonts w:cs="Times New Roman"/>
              </w:rPr>
            </w:pPr>
          </w:p>
        </w:tc>
        <w:tc>
          <w:tcPr>
            <w:tcW w:w="6800" w:type="dxa"/>
          </w:tcPr>
          <w:p w14:paraId="7F100E78"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4E51EFE" w14:textId="77777777" w:rsidTr="003834BD">
        <w:tc>
          <w:tcPr>
            <w:tcW w:w="272" w:type="dxa"/>
            <w:vMerge/>
          </w:tcPr>
          <w:p w14:paraId="1BA2F342" w14:textId="77777777" w:rsidR="00820E00" w:rsidRPr="00E014FB" w:rsidRDefault="00820E00" w:rsidP="003834BD">
            <w:pPr>
              <w:rPr>
                <w:rFonts w:cs="Times New Roman"/>
              </w:rPr>
            </w:pPr>
          </w:p>
        </w:tc>
        <w:tc>
          <w:tcPr>
            <w:tcW w:w="1903" w:type="dxa"/>
            <w:vMerge/>
          </w:tcPr>
          <w:p w14:paraId="555AFB00" w14:textId="77777777" w:rsidR="00820E00" w:rsidRPr="00E014FB" w:rsidRDefault="00820E00" w:rsidP="003834BD">
            <w:pPr>
              <w:rPr>
                <w:rFonts w:cs="Times New Roman"/>
              </w:rPr>
            </w:pPr>
          </w:p>
        </w:tc>
        <w:tc>
          <w:tcPr>
            <w:tcW w:w="1224" w:type="dxa"/>
            <w:vMerge/>
          </w:tcPr>
          <w:p w14:paraId="1E5C088B" w14:textId="77777777" w:rsidR="00820E00" w:rsidRPr="00E014FB" w:rsidRDefault="00820E00" w:rsidP="003834BD">
            <w:pPr>
              <w:rPr>
                <w:rFonts w:cs="Times New Roman"/>
              </w:rPr>
            </w:pPr>
          </w:p>
        </w:tc>
        <w:tc>
          <w:tcPr>
            <w:tcW w:w="4080" w:type="dxa"/>
            <w:vMerge/>
          </w:tcPr>
          <w:p w14:paraId="4BC0724B" w14:textId="77777777" w:rsidR="00820E00" w:rsidRPr="00E014FB" w:rsidRDefault="00820E00" w:rsidP="003834BD">
            <w:pPr>
              <w:rPr>
                <w:rFonts w:cs="Times New Roman"/>
              </w:rPr>
            </w:pPr>
          </w:p>
        </w:tc>
        <w:tc>
          <w:tcPr>
            <w:tcW w:w="6800" w:type="dxa"/>
          </w:tcPr>
          <w:p w14:paraId="30ED911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85C1BD4" w14:textId="77777777" w:rsidTr="003834BD">
        <w:tc>
          <w:tcPr>
            <w:tcW w:w="272" w:type="dxa"/>
            <w:vMerge w:val="restart"/>
          </w:tcPr>
          <w:p w14:paraId="04E2A9C1"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4.</w:t>
            </w:r>
          </w:p>
        </w:tc>
        <w:tc>
          <w:tcPr>
            <w:tcW w:w="1903" w:type="dxa"/>
            <w:vMerge w:val="restart"/>
          </w:tcPr>
          <w:p w14:paraId="0696FC6D"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695E949F" w14:textId="77777777" w:rsidR="00820E00" w:rsidRPr="00E014FB" w:rsidRDefault="00820E00" w:rsidP="003834BD">
            <w:pPr>
              <w:rPr>
                <w:rFonts w:cs="Times New Roman"/>
              </w:rPr>
            </w:pPr>
            <w:r w:rsidRPr="00E014FB">
              <w:rPr>
                <w:rFonts w:eastAsia="Tahoma" w:cs="Times New Roman"/>
                <w:color w:val="000000"/>
                <w:sz w:val="20"/>
                <w:szCs w:val="20"/>
              </w:rPr>
              <w:t>3.7.1</w:t>
            </w:r>
          </w:p>
        </w:tc>
        <w:tc>
          <w:tcPr>
            <w:tcW w:w="4080" w:type="dxa"/>
            <w:vMerge w:val="restart"/>
          </w:tcPr>
          <w:p w14:paraId="6C788C59"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67AD2472"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54265444" w14:textId="77777777" w:rsidTr="003834BD">
        <w:tc>
          <w:tcPr>
            <w:tcW w:w="272" w:type="dxa"/>
            <w:vMerge/>
          </w:tcPr>
          <w:p w14:paraId="00A47BDF" w14:textId="77777777" w:rsidR="00820E00" w:rsidRPr="00E014FB" w:rsidRDefault="00820E00" w:rsidP="003834BD">
            <w:pPr>
              <w:rPr>
                <w:rFonts w:cs="Times New Roman"/>
              </w:rPr>
            </w:pPr>
          </w:p>
        </w:tc>
        <w:tc>
          <w:tcPr>
            <w:tcW w:w="1903" w:type="dxa"/>
            <w:vMerge/>
          </w:tcPr>
          <w:p w14:paraId="4130C432" w14:textId="77777777" w:rsidR="00820E00" w:rsidRPr="00E014FB" w:rsidRDefault="00820E00" w:rsidP="003834BD">
            <w:pPr>
              <w:rPr>
                <w:rFonts w:cs="Times New Roman"/>
              </w:rPr>
            </w:pPr>
          </w:p>
        </w:tc>
        <w:tc>
          <w:tcPr>
            <w:tcW w:w="1224" w:type="dxa"/>
            <w:vMerge/>
          </w:tcPr>
          <w:p w14:paraId="06E39620" w14:textId="77777777" w:rsidR="00820E00" w:rsidRPr="00E014FB" w:rsidRDefault="00820E00" w:rsidP="003834BD">
            <w:pPr>
              <w:rPr>
                <w:rFonts w:cs="Times New Roman"/>
              </w:rPr>
            </w:pPr>
          </w:p>
        </w:tc>
        <w:tc>
          <w:tcPr>
            <w:tcW w:w="4080" w:type="dxa"/>
            <w:vMerge/>
          </w:tcPr>
          <w:p w14:paraId="6402EE0A" w14:textId="77777777" w:rsidR="00820E00" w:rsidRPr="00E014FB" w:rsidRDefault="00820E00" w:rsidP="003834BD">
            <w:pPr>
              <w:rPr>
                <w:rFonts w:cs="Times New Roman"/>
              </w:rPr>
            </w:pPr>
          </w:p>
        </w:tc>
        <w:tc>
          <w:tcPr>
            <w:tcW w:w="6800" w:type="dxa"/>
          </w:tcPr>
          <w:p w14:paraId="5F72DA1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5C93747C" w14:textId="77777777" w:rsidTr="003834BD">
        <w:tc>
          <w:tcPr>
            <w:tcW w:w="272" w:type="dxa"/>
            <w:vMerge/>
          </w:tcPr>
          <w:p w14:paraId="5D7B845A" w14:textId="77777777" w:rsidR="00820E00" w:rsidRPr="00E014FB" w:rsidRDefault="00820E00" w:rsidP="003834BD">
            <w:pPr>
              <w:rPr>
                <w:rFonts w:cs="Times New Roman"/>
              </w:rPr>
            </w:pPr>
          </w:p>
        </w:tc>
        <w:tc>
          <w:tcPr>
            <w:tcW w:w="1903" w:type="dxa"/>
            <w:vMerge/>
          </w:tcPr>
          <w:p w14:paraId="66914DC1" w14:textId="77777777" w:rsidR="00820E00" w:rsidRPr="00E014FB" w:rsidRDefault="00820E00" w:rsidP="003834BD">
            <w:pPr>
              <w:rPr>
                <w:rFonts w:cs="Times New Roman"/>
              </w:rPr>
            </w:pPr>
          </w:p>
        </w:tc>
        <w:tc>
          <w:tcPr>
            <w:tcW w:w="1224" w:type="dxa"/>
            <w:vMerge/>
          </w:tcPr>
          <w:p w14:paraId="6F60D5E1" w14:textId="77777777" w:rsidR="00820E00" w:rsidRPr="00E014FB" w:rsidRDefault="00820E00" w:rsidP="003834BD">
            <w:pPr>
              <w:rPr>
                <w:rFonts w:cs="Times New Roman"/>
              </w:rPr>
            </w:pPr>
          </w:p>
        </w:tc>
        <w:tc>
          <w:tcPr>
            <w:tcW w:w="4080" w:type="dxa"/>
            <w:vMerge/>
          </w:tcPr>
          <w:p w14:paraId="70FA00BC" w14:textId="77777777" w:rsidR="00820E00" w:rsidRPr="00E014FB" w:rsidRDefault="00820E00" w:rsidP="003834BD">
            <w:pPr>
              <w:rPr>
                <w:rFonts w:cs="Times New Roman"/>
              </w:rPr>
            </w:pPr>
          </w:p>
        </w:tc>
        <w:tc>
          <w:tcPr>
            <w:tcW w:w="6800" w:type="dxa"/>
          </w:tcPr>
          <w:p w14:paraId="41FB30FF"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190A7B52" w14:textId="77777777" w:rsidTr="003834BD">
        <w:tc>
          <w:tcPr>
            <w:tcW w:w="272" w:type="dxa"/>
            <w:vMerge/>
          </w:tcPr>
          <w:p w14:paraId="1FE8AEB0" w14:textId="77777777" w:rsidR="00820E00" w:rsidRPr="00E014FB" w:rsidRDefault="00820E00" w:rsidP="003834BD">
            <w:pPr>
              <w:rPr>
                <w:rFonts w:cs="Times New Roman"/>
              </w:rPr>
            </w:pPr>
          </w:p>
        </w:tc>
        <w:tc>
          <w:tcPr>
            <w:tcW w:w="1903" w:type="dxa"/>
            <w:vMerge/>
          </w:tcPr>
          <w:p w14:paraId="3C825028" w14:textId="77777777" w:rsidR="00820E00" w:rsidRPr="00E014FB" w:rsidRDefault="00820E00" w:rsidP="003834BD">
            <w:pPr>
              <w:rPr>
                <w:rFonts w:cs="Times New Roman"/>
              </w:rPr>
            </w:pPr>
          </w:p>
        </w:tc>
        <w:tc>
          <w:tcPr>
            <w:tcW w:w="1224" w:type="dxa"/>
            <w:vMerge/>
          </w:tcPr>
          <w:p w14:paraId="6E49ED8A" w14:textId="77777777" w:rsidR="00820E00" w:rsidRPr="00E014FB" w:rsidRDefault="00820E00" w:rsidP="003834BD">
            <w:pPr>
              <w:rPr>
                <w:rFonts w:cs="Times New Roman"/>
              </w:rPr>
            </w:pPr>
          </w:p>
        </w:tc>
        <w:tc>
          <w:tcPr>
            <w:tcW w:w="4080" w:type="dxa"/>
            <w:vMerge/>
          </w:tcPr>
          <w:p w14:paraId="252AAD43" w14:textId="77777777" w:rsidR="00820E00" w:rsidRPr="00E014FB" w:rsidRDefault="00820E00" w:rsidP="003834BD">
            <w:pPr>
              <w:rPr>
                <w:rFonts w:cs="Times New Roman"/>
              </w:rPr>
            </w:pPr>
          </w:p>
        </w:tc>
        <w:tc>
          <w:tcPr>
            <w:tcW w:w="6800" w:type="dxa"/>
          </w:tcPr>
          <w:p w14:paraId="7145ACFE"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A9C829A" w14:textId="77777777" w:rsidTr="003834BD">
        <w:tc>
          <w:tcPr>
            <w:tcW w:w="272" w:type="dxa"/>
            <w:vMerge/>
          </w:tcPr>
          <w:p w14:paraId="4229B3C2" w14:textId="77777777" w:rsidR="00820E00" w:rsidRPr="00E014FB" w:rsidRDefault="00820E00" w:rsidP="003834BD">
            <w:pPr>
              <w:rPr>
                <w:rFonts w:cs="Times New Roman"/>
              </w:rPr>
            </w:pPr>
          </w:p>
        </w:tc>
        <w:tc>
          <w:tcPr>
            <w:tcW w:w="1903" w:type="dxa"/>
            <w:vMerge/>
          </w:tcPr>
          <w:p w14:paraId="54E1F171" w14:textId="77777777" w:rsidR="00820E00" w:rsidRPr="00E014FB" w:rsidRDefault="00820E00" w:rsidP="003834BD">
            <w:pPr>
              <w:rPr>
                <w:rFonts w:cs="Times New Roman"/>
              </w:rPr>
            </w:pPr>
          </w:p>
        </w:tc>
        <w:tc>
          <w:tcPr>
            <w:tcW w:w="1224" w:type="dxa"/>
            <w:vMerge/>
          </w:tcPr>
          <w:p w14:paraId="7AF85F54" w14:textId="77777777" w:rsidR="00820E00" w:rsidRPr="00E014FB" w:rsidRDefault="00820E00" w:rsidP="003834BD">
            <w:pPr>
              <w:rPr>
                <w:rFonts w:cs="Times New Roman"/>
              </w:rPr>
            </w:pPr>
          </w:p>
        </w:tc>
        <w:tc>
          <w:tcPr>
            <w:tcW w:w="4080" w:type="dxa"/>
            <w:vMerge/>
          </w:tcPr>
          <w:p w14:paraId="256E0D35" w14:textId="77777777" w:rsidR="00820E00" w:rsidRPr="00E014FB" w:rsidRDefault="00820E00" w:rsidP="003834BD">
            <w:pPr>
              <w:rPr>
                <w:rFonts w:cs="Times New Roman"/>
              </w:rPr>
            </w:pPr>
          </w:p>
        </w:tc>
        <w:tc>
          <w:tcPr>
            <w:tcW w:w="6800" w:type="dxa"/>
          </w:tcPr>
          <w:p w14:paraId="09FD6F1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0A0B2F3" w14:textId="77777777" w:rsidTr="003834BD">
        <w:tc>
          <w:tcPr>
            <w:tcW w:w="272" w:type="dxa"/>
            <w:vMerge/>
          </w:tcPr>
          <w:p w14:paraId="414B2A55" w14:textId="77777777" w:rsidR="00820E00" w:rsidRPr="00E014FB" w:rsidRDefault="00820E00" w:rsidP="003834BD">
            <w:pPr>
              <w:rPr>
                <w:rFonts w:cs="Times New Roman"/>
              </w:rPr>
            </w:pPr>
          </w:p>
        </w:tc>
        <w:tc>
          <w:tcPr>
            <w:tcW w:w="1903" w:type="dxa"/>
            <w:vMerge/>
          </w:tcPr>
          <w:p w14:paraId="7BA3D74A" w14:textId="77777777" w:rsidR="00820E00" w:rsidRPr="00E014FB" w:rsidRDefault="00820E00" w:rsidP="003834BD">
            <w:pPr>
              <w:rPr>
                <w:rFonts w:cs="Times New Roman"/>
              </w:rPr>
            </w:pPr>
          </w:p>
        </w:tc>
        <w:tc>
          <w:tcPr>
            <w:tcW w:w="1224" w:type="dxa"/>
            <w:vMerge/>
          </w:tcPr>
          <w:p w14:paraId="57873EF9" w14:textId="77777777" w:rsidR="00820E00" w:rsidRPr="00E014FB" w:rsidRDefault="00820E00" w:rsidP="003834BD">
            <w:pPr>
              <w:rPr>
                <w:rFonts w:cs="Times New Roman"/>
              </w:rPr>
            </w:pPr>
          </w:p>
        </w:tc>
        <w:tc>
          <w:tcPr>
            <w:tcW w:w="4080" w:type="dxa"/>
            <w:vMerge/>
          </w:tcPr>
          <w:p w14:paraId="7A87B17E" w14:textId="77777777" w:rsidR="00820E00" w:rsidRPr="00E014FB" w:rsidRDefault="00820E00" w:rsidP="003834BD">
            <w:pPr>
              <w:rPr>
                <w:rFonts w:cs="Times New Roman"/>
              </w:rPr>
            </w:pPr>
          </w:p>
        </w:tc>
        <w:tc>
          <w:tcPr>
            <w:tcW w:w="6800" w:type="dxa"/>
          </w:tcPr>
          <w:p w14:paraId="42B1233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484A14B" w14:textId="77777777" w:rsidTr="003834BD">
        <w:tc>
          <w:tcPr>
            <w:tcW w:w="272" w:type="dxa"/>
            <w:vMerge/>
          </w:tcPr>
          <w:p w14:paraId="4FFDD012" w14:textId="77777777" w:rsidR="00820E00" w:rsidRPr="00E014FB" w:rsidRDefault="00820E00" w:rsidP="003834BD">
            <w:pPr>
              <w:rPr>
                <w:rFonts w:cs="Times New Roman"/>
              </w:rPr>
            </w:pPr>
          </w:p>
        </w:tc>
        <w:tc>
          <w:tcPr>
            <w:tcW w:w="1903" w:type="dxa"/>
            <w:vMerge/>
          </w:tcPr>
          <w:p w14:paraId="57241A6E" w14:textId="77777777" w:rsidR="00820E00" w:rsidRPr="00E014FB" w:rsidRDefault="00820E00" w:rsidP="003834BD">
            <w:pPr>
              <w:rPr>
                <w:rFonts w:cs="Times New Roman"/>
              </w:rPr>
            </w:pPr>
          </w:p>
        </w:tc>
        <w:tc>
          <w:tcPr>
            <w:tcW w:w="1224" w:type="dxa"/>
            <w:vMerge/>
          </w:tcPr>
          <w:p w14:paraId="1F16CA46" w14:textId="77777777" w:rsidR="00820E00" w:rsidRPr="00E014FB" w:rsidRDefault="00820E00" w:rsidP="003834BD">
            <w:pPr>
              <w:rPr>
                <w:rFonts w:cs="Times New Roman"/>
              </w:rPr>
            </w:pPr>
          </w:p>
        </w:tc>
        <w:tc>
          <w:tcPr>
            <w:tcW w:w="4080" w:type="dxa"/>
            <w:vMerge/>
          </w:tcPr>
          <w:p w14:paraId="485AB0E0" w14:textId="77777777" w:rsidR="00820E00" w:rsidRPr="00E014FB" w:rsidRDefault="00820E00" w:rsidP="003834BD">
            <w:pPr>
              <w:rPr>
                <w:rFonts w:cs="Times New Roman"/>
              </w:rPr>
            </w:pPr>
          </w:p>
        </w:tc>
        <w:tc>
          <w:tcPr>
            <w:tcW w:w="6800" w:type="dxa"/>
          </w:tcPr>
          <w:p w14:paraId="5A406C3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6C3F777" w14:textId="77777777" w:rsidTr="003834BD">
        <w:tc>
          <w:tcPr>
            <w:tcW w:w="272" w:type="dxa"/>
            <w:vMerge/>
          </w:tcPr>
          <w:p w14:paraId="1F2CAB3E" w14:textId="77777777" w:rsidR="00820E00" w:rsidRPr="00E014FB" w:rsidRDefault="00820E00" w:rsidP="003834BD">
            <w:pPr>
              <w:rPr>
                <w:rFonts w:cs="Times New Roman"/>
              </w:rPr>
            </w:pPr>
          </w:p>
        </w:tc>
        <w:tc>
          <w:tcPr>
            <w:tcW w:w="1903" w:type="dxa"/>
            <w:vMerge/>
          </w:tcPr>
          <w:p w14:paraId="0FB219B5" w14:textId="77777777" w:rsidR="00820E00" w:rsidRPr="00E014FB" w:rsidRDefault="00820E00" w:rsidP="003834BD">
            <w:pPr>
              <w:rPr>
                <w:rFonts w:cs="Times New Roman"/>
              </w:rPr>
            </w:pPr>
          </w:p>
        </w:tc>
        <w:tc>
          <w:tcPr>
            <w:tcW w:w="1224" w:type="dxa"/>
            <w:vMerge/>
          </w:tcPr>
          <w:p w14:paraId="3E90E05D" w14:textId="77777777" w:rsidR="00820E00" w:rsidRPr="00E014FB" w:rsidRDefault="00820E00" w:rsidP="003834BD">
            <w:pPr>
              <w:rPr>
                <w:rFonts w:cs="Times New Roman"/>
              </w:rPr>
            </w:pPr>
          </w:p>
        </w:tc>
        <w:tc>
          <w:tcPr>
            <w:tcW w:w="4080" w:type="dxa"/>
            <w:vMerge/>
          </w:tcPr>
          <w:p w14:paraId="56FC1EAF" w14:textId="77777777" w:rsidR="00820E00" w:rsidRPr="00E014FB" w:rsidRDefault="00820E00" w:rsidP="003834BD">
            <w:pPr>
              <w:rPr>
                <w:rFonts w:cs="Times New Roman"/>
              </w:rPr>
            </w:pPr>
          </w:p>
        </w:tc>
        <w:tc>
          <w:tcPr>
            <w:tcW w:w="6800" w:type="dxa"/>
          </w:tcPr>
          <w:p w14:paraId="213203A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CB133D8" w14:textId="77777777" w:rsidTr="003834BD">
        <w:tc>
          <w:tcPr>
            <w:tcW w:w="272" w:type="dxa"/>
            <w:vMerge/>
          </w:tcPr>
          <w:p w14:paraId="76F94E1E" w14:textId="77777777" w:rsidR="00820E00" w:rsidRPr="00E014FB" w:rsidRDefault="00820E00" w:rsidP="003834BD">
            <w:pPr>
              <w:rPr>
                <w:rFonts w:cs="Times New Roman"/>
              </w:rPr>
            </w:pPr>
          </w:p>
        </w:tc>
        <w:tc>
          <w:tcPr>
            <w:tcW w:w="1903" w:type="dxa"/>
            <w:vMerge/>
          </w:tcPr>
          <w:p w14:paraId="5536D673" w14:textId="77777777" w:rsidR="00820E00" w:rsidRPr="00E014FB" w:rsidRDefault="00820E00" w:rsidP="003834BD">
            <w:pPr>
              <w:rPr>
                <w:rFonts w:cs="Times New Roman"/>
              </w:rPr>
            </w:pPr>
          </w:p>
        </w:tc>
        <w:tc>
          <w:tcPr>
            <w:tcW w:w="1224" w:type="dxa"/>
            <w:vMerge/>
          </w:tcPr>
          <w:p w14:paraId="33CDD5DE" w14:textId="77777777" w:rsidR="00820E00" w:rsidRPr="00E014FB" w:rsidRDefault="00820E00" w:rsidP="003834BD">
            <w:pPr>
              <w:rPr>
                <w:rFonts w:cs="Times New Roman"/>
              </w:rPr>
            </w:pPr>
          </w:p>
        </w:tc>
        <w:tc>
          <w:tcPr>
            <w:tcW w:w="4080" w:type="dxa"/>
            <w:vMerge/>
          </w:tcPr>
          <w:p w14:paraId="7A926230" w14:textId="77777777" w:rsidR="00820E00" w:rsidRPr="00E014FB" w:rsidRDefault="00820E00" w:rsidP="003834BD">
            <w:pPr>
              <w:rPr>
                <w:rFonts w:cs="Times New Roman"/>
              </w:rPr>
            </w:pPr>
          </w:p>
        </w:tc>
        <w:tc>
          <w:tcPr>
            <w:tcW w:w="6800" w:type="dxa"/>
          </w:tcPr>
          <w:p w14:paraId="5CCDC2A6"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5A652F3D" w14:textId="77777777" w:rsidTr="003834BD">
        <w:tc>
          <w:tcPr>
            <w:tcW w:w="272" w:type="dxa"/>
            <w:vMerge/>
          </w:tcPr>
          <w:p w14:paraId="151EC1A2" w14:textId="77777777" w:rsidR="00820E00" w:rsidRPr="00E014FB" w:rsidRDefault="00820E00" w:rsidP="003834BD">
            <w:pPr>
              <w:rPr>
                <w:rFonts w:cs="Times New Roman"/>
              </w:rPr>
            </w:pPr>
          </w:p>
        </w:tc>
        <w:tc>
          <w:tcPr>
            <w:tcW w:w="1903" w:type="dxa"/>
            <w:vMerge/>
          </w:tcPr>
          <w:p w14:paraId="57F7275C" w14:textId="77777777" w:rsidR="00820E00" w:rsidRPr="00E014FB" w:rsidRDefault="00820E00" w:rsidP="003834BD">
            <w:pPr>
              <w:rPr>
                <w:rFonts w:cs="Times New Roman"/>
              </w:rPr>
            </w:pPr>
          </w:p>
        </w:tc>
        <w:tc>
          <w:tcPr>
            <w:tcW w:w="1224" w:type="dxa"/>
            <w:vMerge/>
          </w:tcPr>
          <w:p w14:paraId="3FADE783" w14:textId="77777777" w:rsidR="00820E00" w:rsidRPr="00E014FB" w:rsidRDefault="00820E00" w:rsidP="003834BD">
            <w:pPr>
              <w:rPr>
                <w:rFonts w:cs="Times New Roman"/>
              </w:rPr>
            </w:pPr>
          </w:p>
        </w:tc>
        <w:tc>
          <w:tcPr>
            <w:tcW w:w="4080" w:type="dxa"/>
            <w:vMerge/>
          </w:tcPr>
          <w:p w14:paraId="0D97666F" w14:textId="77777777" w:rsidR="00820E00" w:rsidRPr="00E014FB" w:rsidRDefault="00820E00" w:rsidP="003834BD">
            <w:pPr>
              <w:rPr>
                <w:rFonts w:cs="Times New Roman"/>
              </w:rPr>
            </w:pPr>
          </w:p>
        </w:tc>
        <w:tc>
          <w:tcPr>
            <w:tcW w:w="6800" w:type="dxa"/>
          </w:tcPr>
          <w:p w14:paraId="04415BA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187FB9B3" w14:textId="77777777" w:rsidTr="003834BD">
        <w:tc>
          <w:tcPr>
            <w:tcW w:w="272" w:type="dxa"/>
            <w:vMerge/>
          </w:tcPr>
          <w:p w14:paraId="76D22BBF" w14:textId="77777777" w:rsidR="00820E00" w:rsidRPr="00E014FB" w:rsidRDefault="00820E00" w:rsidP="003834BD">
            <w:pPr>
              <w:rPr>
                <w:rFonts w:cs="Times New Roman"/>
              </w:rPr>
            </w:pPr>
          </w:p>
        </w:tc>
        <w:tc>
          <w:tcPr>
            <w:tcW w:w="1903" w:type="dxa"/>
            <w:vMerge/>
          </w:tcPr>
          <w:p w14:paraId="77E53080" w14:textId="77777777" w:rsidR="00820E00" w:rsidRPr="00E014FB" w:rsidRDefault="00820E00" w:rsidP="003834BD">
            <w:pPr>
              <w:rPr>
                <w:rFonts w:cs="Times New Roman"/>
              </w:rPr>
            </w:pPr>
          </w:p>
        </w:tc>
        <w:tc>
          <w:tcPr>
            <w:tcW w:w="1224" w:type="dxa"/>
            <w:vMerge/>
          </w:tcPr>
          <w:p w14:paraId="2E8290EB" w14:textId="77777777" w:rsidR="00820E00" w:rsidRPr="00E014FB" w:rsidRDefault="00820E00" w:rsidP="003834BD">
            <w:pPr>
              <w:rPr>
                <w:rFonts w:cs="Times New Roman"/>
              </w:rPr>
            </w:pPr>
          </w:p>
        </w:tc>
        <w:tc>
          <w:tcPr>
            <w:tcW w:w="4080" w:type="dxa"/>
            <w:vMerge/>
          </w:tcPr>
          <w:p w14:paraId="61FE48EE" w14:textId="77777777" w:rsidR="00820E00" w:rsidRPr="00E014FB" w:rsidRDefault="00820E00" w:rsidP="003834BD">
            <w:pPr>
              <w:rPr>
                <w:rFonts w:cs="Times New Roman"/>
              </w:rPr>
            </w:pPr>
          </w:p>
        </w:tc>
        <w:tc>
          <w:tcPr>
            <w:tcW w:w="6800" w:type="dxa"/>
          </w:tcPr>
          <w:p w14:paraId="7340D03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9AAA389" w14:textId="77777777" w:rsidTr="003834BD">
        <w:tc>
          <w:tcPr>
            <w:tcW w:w="272" w:type="dxa"/>
            <w:vMerge/>
          </w:tcPr>
          <w:p w14:paraId="7703D008" w14:textId="77777777" w:rsidR="00820E00" w:rsidRPr="00E014FB" w:rsidRDefault="00820E00" w:rsidP="003834BD">
            <w:pPr>
              <w:rPr>
                <w:rFonts w:cs="Times New Roman"/>
              </w:rPr>
            </w:pPr>
          </w:p>
        </w:tc>
        <w:tc>
          <w:tcPr>
            <w:tcW w:w="1903" w:type="dxa"/>
            <w:vMerge/>
          </w:tcPr>
          <w:p w14:paraId="6850B219" w14:textId="77777777" w:rsidR="00820E00" w:rsidRPr="00E014FB" w:rsidRDefault="00820E00" w:rsidP="003834BD">
            <w:pPr>
              <w:rPr>
                <w:rFonts w:cs="Times New Roman"/>
              </w:rPr>
            </w:pPr>
          </w:p>
        </w:tc>
        <w:tc>
          <w:tcPr>
            <w:tcW w:w="1224" w:type="dxa"/>
            <w:vMerge/>
          </w:tcPr>
          <w:p w14:paraId="7ACD5833" w14:textId="77777777" w:rsidR="00820E00" w:rsidRPr="00E014FB" w:rsidRDefault="00820E00" w:rsidP="003834BD">
            <w:pPr>
              <w:rPr>
                <w:rFonts w:cs="Times New Roman"/>
              </w:rPr>
            </w:pPr>
          </w:p>
        </w:tc>
        <w:tc>
          <w:tcPr>
            <w:tcW w:w="4080" w:type="dxa"/>
            <w:vMerge/>
          </w:tcPr>
          <w:p w14:paraId="32BD84AE" w14:textId="77777777" w:rsidR="00820E00" w:rsidRPr="00E014FB" w:rsidRDefault="00820E00" w:rsidP="003834BD">
            <w:pPr>
              <w:rPr>
                <w:rFonts w:cs="Times New Roman"/>
              </w:rPr>
            </w:pPr>
          </w:p>
        </w:tc>
        <w:tc>
          <w:tcPr>
            <w:tcW w:w="6800" w:type="dxa"/>
          </w:tcPr>
          <w:p w14:paraId="2B97CD45"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05CF2A25" w14:textId="77777777" w:rsidTr="003834BD">
        <w:tc>
          <w:tcPr>
            <w:tcW w:w="272" w:type="dxa"/>
            <w:vMerge/>
          </w:tcPr>
          <w:p w14:paraId="2250A5F3" w14:textId="77777777" w:rsidR="00820E00" w:rsidRPr="00E014FB" w:rsidRDefault="00820E00" w:rsidP="003834BD">
            <w:pPr>
              <w:rPr>
                <w:rFonts w:cs="Times New Roman"/>
              </w:rPr>
            </w:pPr>
          </w:p>
        </w:tc>
        <w:tc>
          <w:tcPr>
            <w:tcW w:w="1903" w:type="dxa"/>
            <w:vMerge/>
          </w:tcPr>
          <w:p w14:paraId="0AFB1367" w14:textId="77777777" w:rsidR="00820E00" w:rsidRPr="00E014FB" w:rsidRDefault="00820E00" w:rsidP="003834BD">
            <w:pPr>
              <w:rPr>
                <w:rFonts w:cs="Times New Roman"/>
              </w:rPr>
            </w:pPr>
          </w:p>
        </w:tc>
        <w:tc>
          <w:tcPr>
            <w:tcW w:w="1224" w:type="dxa"/>
            <w:vMerge/>
          </w:tcPr>
          <w:p w14:paraId="5D240BC4" w14:textId="77777777" w:rsidR="00820E00" w:rsidRPr="00E014FB" w:rsidRDefault="00820E00" w:rsidP="003834BD">
            <w:pPr>
              <w:rPr>
                <w:rFonts w:cs="Times New Roman"/>
              </w:rPr>
            </w:pPr>
          </w:p>
        </w:tc>
        <w:tc>
          <w:tcPr>
            <w:tcW w:w="4080" w:type="dxa"/>
            <w:vMerge/>
          </w:tcPr>
          <w:p w14:paraId="4AE444A1" w14:textId="77777777" w:rsidR="00820E00" w:rsidRPr="00E014FB" w:rsidRDefault="00820E00" w:rsidP="003834BD">
            <w:pPr>
              <w:rPr>
                <w:rFonts w:cs="Times New Roman"/>
              </w:rPr>
            </w:pPr>
          </w:p>
        </w:tc>
        <w:tc>
          <w:tcPr>
            <w:tcW w:w="6800" w:type="dxa"/>
          </w:tcPr>
          <w:p w14:paraId="3229B9F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bl>
    <w:p w14:paraId="77908DE0" w14:textId="77777777" w:rsidR="00820E00" w:rsidRPr="00E014FB" w:rsidRDefault="00820E00" w:rsidP="00820E00">
      <w:pPr>
        <w:rPr>
          <w:rFonts w:cs="Times New Roman"/>
        </w:rPr>
      </w:pPr>
    </w:p>
    <w:p w14:paraId="7F9FD2AA" w14:textId="77777777" w:rsidR="00820E00" w:rsidRPr="005F608B" w:rsidRDefault="00820E00" w:rsidP="00820E00">
      <w:pPr>
        <w:rPr>
          <w:rFonts w:cs="Times New Roman"/>
          <w:b/>
          <w:bCs/>
        </w:rPr>
      </w:pPr>
      <w:r w:rsidRPr="005F608B">
        <w:rPr>
          <w:rFonts w:eastAsia="Tahoma" w:cs="Times New Roman"/>
          <w:b/>
          <w:bCs/>
        </w:rPr>
        <w:t>Особенности применения градостроительного регламента</w:t>
      </w:r>
    </w:p>
    <w:p w14:paraId="3161D38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0FD6B38"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506F02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w:t>
      </w:r>
      <w:r w:rsidRPr="00E014FB">
        <w:rPr>
          <w:rFonts w:eastAsia="Tahoma" w:cs="Times New Roman"/>
          <w:color w:val="000000"/>
          <w:sz w:val="20"/>
          <w:szCs w:val="20"/>
        </w:rPr>
        <w:lastRenderedPageBreak/>
        <w:t>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5637D378"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6B8917D"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61B23BA7"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0DA76E4E"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6B3F6ABE"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7AEEF50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3C3A1C7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1C634A91"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283052C7"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60E4555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32A9C0AB"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5513B76"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862E17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46FF2D6"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5C3D175"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4476DEA" w14:textId="77777777" w:rsidR="00820E00" w:rsidRPr="00E014FB" w:rsidRDefault="00820E00" w:rsidP="00820E00">
      <w:pPr>
        <w:rPr>
          <w:rFonts w:cs="Times New Roman"/>
        </w:rPr>
      </w:pPr>
    </w:p>
    <w:p w14:paraId="17C04D98" w14:textId="476D73B2" w:rsidR="003834BD" w:rsidRPr="003834BD" w:rsidRDefault="00820E00" w:rsidP="00820E00">
      <w:pPr>
        <w:rPr>
          <w:rFonts w:eastAsia="Tahoma" w:cs="Times New Roman"/>
          <w:b/>
          <w:bCs/>
        </w:rPr>
      </w:pPr>
      <w:r w:rsidRPr="005F608B">
        <w:rPr>
          <w:rFonts w:eastAsia="Tahoma" w:cs="Times New Roman"/>
          <w:b/>
          <w:bCs/>
        </w:rPr>
        <w:t>Требования к архитектурно-градостроительному облику объектов капитального строительства</w:t>
      </w:r>
    </w:p>
    <w:p w14:paraId="2246945C" w14:textId="441BBE47"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775F8414" w14:textId="74313EFA" w:rsidR="000D3E3B" w:rsidRDefault="000D3E3B" w:rsidP="00820E00">
      <w:pPr>
        <w:jc w:val="both"/>
        <w:rPr>
          <w:rFonts w:eastAsia="Tahoma" w:cs="Times New Roman"/>
          <w:color w:val="000000"/>
          <w:sz w:val="20"/>
          <w:szCs w:val="20"/>
        </w:rPr>
      </w:pPr>
    </w:p>
    <w:p w14:paraId="204A002C" w14:textId="51F55B7E" w:rsidR="000D3E3B" w:rsidRDefault="000D3E3B" w:rsidP="00820E00">
      <w:pPr>
        <w:jc w:val="both"/>
        <w:rPr>
          <w:rFonts w:eastAsia="Tahoma" w:cs="Times New Roman"/>
          <w:color w:val="000000"/>
          <w:sz w:val="20"/>
          <w:szCs w:val="20"/>
        </w:rPr>
      </w:pPr>
    </w:p>
    <w:p w14:paraId="4CC3E3DD" w14:textId="12096F21" w:rsidR="000D3E3B" w:rsidRDefault="000D3E3B" w:rsidP="00820E00">
      <w:pPr>
        <w:jc w:val="both"/>
        <w:rPr>
          <w:rFonts w:eastAsia="Tahoma" w:cs="Times New Roman"/>
          <w:color w:val="000000"/>
          <w:sz w:val="20"/>
          <w:szCs w:val="20"/>
        </w:rPr>
      </w:pPr>
    </w:p>
    <w:p w14:paraId="0EF8F04D" w14:textId="7F276CFF" w:rsidR="000D3E3B" w:rsidRDefault="000D3E3B" w:rsidP="00820E00">
      <w:pPr>
        <w:jc w:val="both"/>
        <w:rPr>
          <w:rFonts w:eastAsia="Tahoma" w:cs="Times New Roman"/>
          <w:color w:val="000000"/>
          <w:sz w:val="20"/>
          <w:szCs w:val="20"/>
        </w:rPr>
      </w:pPr>
    </w:p>
    <w:p w14:paraId="268D673A" w14:textId="19BDE7D3" w:rsidR="000D3E3B" w:rsidRDefault="000D3E3B" w:rsidP="00820E00">
      <w:pPr>
        <w:jc w:val="both"/>
        <w:rPr>
          <w:rFonts w:eastAsia="Tahoma" w:cs="Times New Roman"/>
          <w:color w:val="000000"/>
          <w:sz w:val="20"/>
          <w:szCs w:val="20"/>
        </w:rPr>
      </w:pPr>
    </w:p>
    <w:p w14:paraId="257355A2" w14:textId="77777777" w:rsidR="000D3E3B" w:rsidRDefault="000D3E3B" w:rsidP="00820E00">
      <w:pPr>
        <w:jc w:val="both"/>
        <w:rPr>
          <w:rFonts w:eastAsia="Tahoma" w:cs="Times New Roman"/>
          <w:color w:val="000000"/>
          <w:sz w:val="20"/>
          <w:szCs w:val="20"/>
        </w:rPr>
      </w:pPr>
    </w:p>
    <w:p w14:paraId="3AEBD664" w14:textId="77777777" w:rsidR="003834BD" w:rsidRPr="000D3E3B" w:rsidRDefault="003834BD" w:rsidP="000D3E3B">
      <w:pPr>
        <w:jc w:val="center"/>
        <w:rPr>
          <w:rFonts w:cs="Times New Roman"/>
          <w:b/>
          <w:bCs/>
        </w:rPr>
      </w:pPr>
      <w:r w:rsidRPr="000D3E3B">
        <w:rPr>
          <w:rFonts w:eastAsia="Tahoma" w:cs="Times New Roman"/>
          <w:b/>
          <w:bCs/>
        </w:rPr>
        <w:lastRenderedPageBreak/>
        <w:t>Зона специализированной общественной застройки объектам культуры и искусства (ОД3.3)</w:t>
      </w:r>
    </w:p>
    <w:p w14:paraId="048C80FD" w14:textId="77777777" w:rsidR="003834BD" w:rsidRPr="00833FB0" w:rsidRDefault="003834BD" w:rsidP="003834BD">
      <w:pPr>
        <w:rPr>
          <w:rFonts w:cs="Times New Roman"/>
        </w:rPr>
      </w:pPr>
    </w:p>
    <w:p w14:paraId="1D3D2867" w14:textId="77777777" w:rsidR="003834BD" w:rsidRPr="00833FB0" w:rsidRDefault="003834BD" w:rsidP="003834BD">
      <w:pPr>
        <w:rPr>
          <w:rFonts w:cs="Times New Roman"/>
        </w:rPr>
      </w:pPr>
      <w:r w:rsidRPr="00833FB0">
        <w:rPr>
          <w:rFonts w:eastAsia="Tahoma" w:cs="Times New Roman"/>
          <w:sz w:val="22"/>
          <w:szCs w:val="22"/>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3834BD" w:rsidRPr="00833FB0" w14:paraId="0404AD9F" w14:textId="77777777" w:rsidTr="003834BD">
        <w:trPr>
          <w:tblHeader/>
        </w:trPr>
        <w:tc>
          <w:tcPr>
            <w:tcW w:w="272" w:type="dxa"/>
          </w:tcPr>
          <w:p w14:paraId="4E43BDA0" w14:textId="77777777" w:rsidR="003834BD" w:rsidRPr="00833FB0" w:rsidRDefault="003834BD" w:rsidP="003834BD">
            <w:pPr>
              <w:rPr>
                <w:rFonts w:cs="Times New Roman"/>
              </w:rPr>
            </w:pPr>
            <w:r w:rsidRPr="00833FB0">
              <w:rPr>
                <w:rFonts w:eastAsia="Tahoma" w:cs="Times New Roman"/>
                <w:sz w:val="20"/>
                <w:szCs w:val="20"/>
              </w:rPr>
              <w:t>№ п/п</w:t>
            </w:r>
          </w:p>
        </w:tc>
        <w:tc>
          <w:tcPr>
            <w:tcW w:w="1903" w:type="dxa"/>
          </w:tcPr>
          <w:p w14:paraId="17CE8489" w14:textId="77777777" w:rsidR="003834BD" w:rsidRPr="00833FB0" w:rsidRDefault="003834BD" w:rsidP="003834BD">
            <w:pPr>
              <w:rPr>
                <w:rFonts w:cs="Times New Roman"/>
              </w:rPr>
            </w:pPr>
            <w:r w:rsidRPr="00833FB0">
              <w:rPr>
                <w:rFonts w:eastAsia="Tahoma" w:cs="Times New Roman"/>
                <w:sz w:val="20"/>
                <w:szCs w:val="20"/>
              </w:rPr>
              <w:t>Наименование вида разрешенного использования</w:t>
            </w:r>
          </w:p>
        </w:tc>
        <w:tc>
          <w:tcPr>
            <w:tcW w:w="1224" w:type="dxa"/>
          </w:tcPr>
          <w:p w14:paraId="68BF3457" w14:textId="77777777" w:rsidR="003834BD" w:rsidRPr="00833FB0" w:rsidRDefault="003834BD" w:rsidP="003834BD">
            <w:pPr>
              <w:rPr>
                <w:rFonts w:cs="Times New Roman"/>
              </w:rPr>
            </w:pPr>
            <w:r w:rsidRPr="00833FB0">
              <w:rPr>
                <w:rFonts w:eastAsia="Tahoma" w:cs="Times New Roman"/>
                <w:sz w:val="20"/>
                <w:szCs w:val="20"/>
              </w:rPr>
              <w:t>Код вида разрешенного использования</w:t>
            </w:r>
          </w:p>
        </w:tc>
        <w:tc>
          <w:tcPr>
            <w:tcW w:w="4080" w:type="dxa"/>
          </w:tcPr>
          <w:p w14:paraId="0A47CCC5" w14:textId="77777777" w:rsidR="003834BD" w:rsidRPr="00833FB0" w:rsidRDefault="003834BD" w:rsidP="003834BD">
            <w:pPr>
              <w:rPr>
                <w:rFonts w:cs="Times New Roman"/>
              </w:rPr>
            </w:pPr>
            <w:r w:rsidRPr="00833FB0">
              <w:rPr>
                <w:rFonts w:eastAsia="Tahoma" w:cs="Times New Roman"/>
                <w:sz w:val="20"/>
                <w:szCs w:val="20"/>
              </w:rPr>
              <w:t>Описание вида разрешенного использования</w:t>
            </w:r>
          </w:p>
        </w:tc>
        <w:tc>
          <w:tcPr>
            <w:tcW w:w="6800" w:type="dxa"/>
          </w:tcPr>
          <w:p w14:paraId="7F8748E6" w14:textId="77777777" w:rsidR="003834BD" w:rsidRPr="00833FB0" w:rsidRDefault="003834BD" w:rsidP="003834BD">
            <w:pPr>
              <w:rPr>
                <w:rFonts w:cs="Times New Roman"/>
              </w:rPr>
            </w:pPr>
            <w:r w:rsidRPr="00833FB0">
              <w:rPr>
                <w:rFonts w:eastAsia="Tahoma" w:cs="Times New Roman"/>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834BD" w:rsidRPr="00833FB0" w14:paraId="5BDD1EC4" w14:textId="77777777" w:rsidTr="003834BD">
        <w:trPr>
          <w:tblHeader/>
        </w:trPr>
        <w:tc>
          <w:tcPr>
            <w:tcW w:w="272" w:type="dxa"/>
          </w:tcPr>
          <w:p w14:paraId="42856F39" w14:textId="77777777" w:rsidR="003834BD" w:rsidRPr="00833FB0" w:rsidRDefault="003834BD" w:rsidP="003834BD">
            <w:pPr>
              <w:rPr>
                <w:rFonts w:cs="Times New Roman"/>
              </w:rPr>
            </w:pPr>
            <w:r w:rsidRPr="00833FB0">
              <w:rPr>
                <w:rFonts w:eastAsia="Tahoma" w:cs="Times New Roman"/>
                <w:sz w:val="20"/>
                <w:szCs w:val="20"/>
              </w:rPr>
              <w:t>1</w:t>
            </w:r>
          </w:p>
        </w:tc>
        <w:tc>
          <w:tcPr>
            <w:tcW w:w="1903" w:type="dxa"/>
          </w:tcPr>
          <w:p w14:paraId="1408BBF8" w14:textId="77777777" w:rsidR="003834BD" w:rsidRPr="00833FB0" w:rsidRDefault="003834BD" w:rsidP="003834BD">
            <w:pPr>
              <w:rPr>
                <w:rFonts w:cs="Times New Roman"/>
              </w:rPr>
            </w:pPr>
            <w:r w:rsidRPr="00833FB0">
              <w:rPr>
                <w:rFonts w:eastAsia="Tahoma" w:cs="Times New Roman"/>
                <w:sz w:val="20"/>
                <w:szCs w:val="20"/>
              </w:rPr>
              <w:t>2</w:t>
            </w:r>
          </w:p>
        </w:tc>
        <w:tc>
          <w:tcPr>
            <w:tcW w:w="1224" w:type="dxa"/>
          </w:tcPr>
          <w:p w14:paraId="2E1FDFE7" w14:textId="77777777" w:rsidR="003834BD" w:rsidRPr="00833FB0" w:rsidRDefault="003834BD" w:rsidP="003834BD">
            <w:pPr>
              <w:rPr>
                <w:rFonts w:cs="Times New Roman"/>
              </w:rPr>
            </w:pPr>
            <w:r w:rsidRPr="00833FB0">
              <w:rPr>
                <w:rFonts w:eastAsia="Tahoma" w:cs="Times New Roman"/>
                <w:sz w:val="20"/>
                <w:szCs w:val="20"/>
              </w:rPr>
              <w:t>3</w:t>
            </w:r>
          </w:p>
        </w:tc>
        <w:tc>
          <w:tcPr>
            <w:tcW w:w="4080" w:type="dxa"/>
          </w:tcPr>
          <w:p w14:paraId="17DD6D59" w14:textId="77777777" w:rsidR="003834BD" w:rsidRPr="00833FB0" w:rsidRDefault="003834BD" w:rsidP="003834BD">
            <w:pPr>
              <w:rPr>
                <w:rFonts w:cs="Times New Roman"/>
              </w:rPr>
            </w:pPr>
            <w:r w:rsidRPr="00833FB0">
              <w:rPr>
                <w:rFonts w:eastAsia="Tahoma" w:cs="Times New Roman"/>
                <w:sz w:val="20"/>
                <w:szCs w:val="20"/>
              </w:rPr>
              <w:t>4</w:t>
            </w:r>
          </w:p>
        </w:tc>
        <w:tc>
          <w:tcPr>
            <w:tcW w:w="6800" w:type="dxa"/>
          </w:tcPr>
          <w:p w14:paraId="24B8AD4D" w14:textId="77777777" w:rsidR="003834BD" w:rsidRPr="00833FB0" w:rsidRDefault="003834BD" w:rsidP="003834BD">
            <w:pPr>
              <w:rPr>
                <w:rFonts w:cs="Times New Roman"/>
              </w:rPr>
            </w:pPr>
            <w:r w:rsidRPr="00833FB0">
              <w:rPr>
                <w:rFonts w:eastAsia="Tahoma" w:cs="Times New Roman"/>
                <w:sz w:val="20"/>
                <w:szCs w:val="20"/>
              </w:rPr>
              <w:t>5</w:t>
            </w:r>
          </w:p>
        </w:tc>
      </w:tr>
      <w:tr w:rsidR="003834BD" w:rsidRPr="00833FB0" w14:paraId="60AC6482" w14:textId="77777777" w:rsidTr="003834BD">
        <w:tc>
          <w:tcPr>
            <w:tcW w:w="272" w:type="dxa"/>
            <w:vMerge w:val="restart"/>
          </w:tcPr>
          <w:p w14:paraId="4CF21D18" w14:textId="77777777" w:rsidR="003834BD" w:rsidRPr="00833FB0" w:rsidRDefault="003834BD" w:rsidP="003834BD">
            <w:pPr>
              <w:rPr>
                <w:rFonts w:cs="Times New Roman"/>
              </w:rPr>
            </w:pPr>
            <w:r w:rsidRPr="00833FB0">
              <w:rPr>
                <w:rFonts w:eastAsia="Tahoma" w:cs="Times New Roman"/>
                <w:sz w:val="20"/>
                <w:szCs w:val="20"/>
              </w:rPr>
              <w:t>1.</w:t>
            </w:r>
          </w:p>
        </w:tc>
        <w:tc>
          <w:tcPr>
            <w:tcW w:w="1903" w:type="dxa"/>
            <w:vMerge w:val="restart"/>
          </w:tcPr>
          <w:p w14:paraId="7F52FE07" w14:textId="77777777" w:rsidR="003834BD" w:rsidRPr="00833FB0" w:rsidRDefault="003834BD" w:rsidP="003834BD">
            <w:pPr>
              <w:rPr>
                <w:rFonts w:cs="Times New Roman"/>
              </w:rPr>
            </w:pPr>
            <w:r w:rsidRPr="00833FB0">
              <w:rPr>
                <w:rFonts w:eastAsia="Tahoma" w:cs="Times New Roman"/>
                <w:sz w:val="20"/>
                <w:szCs w:val="20"/>
              </w:rPr>
              <w:t>Предоставление коммунальных услуг</w:t>
            </w:r>
          </w:p>
        </w:tc>
        <w:tc>
          <w:tcPr>
            <w:tcW w:w="1224" w:type="dxa"/>
            <w:vMerge w:val="restart"/>
          </w:tcPr>
          <w:p w14:paraId="2DE84A5B" w14:textId="77777777" w:rsidR="003834BD" w:rsidRPr="00833FB0" w:rsidRDefault="003834BD" w:rsidP="003834BD">
            <w:pPr>
              <w:rPr>
                <w:rFonts w:cs="Times New Roman"/>
              </w:rPr>
            </w:pPr>
            <w:r w:rsidRPr="00833FB0">
              <w:rPr>
                <w:rFonts w:eastAsia="Tahoma" w:cs="Times New Roman"/>
                <w:sz w:val="20"/>
                <w:szCs w:val="20"/>
              </w:rPr>
              <w:t>3.1.1</w:t>
            </w:r>
          </w:p>
        </w:tc>
        <w:tc>
          <w:tcPr>
            <w:tcW w:w="4080" w:type="dxa"/>
            <w:vMerge w:val="restart"/>
          </w:tcPr>
          <w:p w14:paraId="4379499E" w14:textId="77777777" w:rsidR="003834BD" w:rsidRPr="00833FB0" w:rsidRDefault="003834BD" w:rsidP="003834BD">
            <w:pPr>
              <w:rPr>
                <w:rFonts w:cs="Times New Roman"/>
              </w:rPr>
            </w:pPr>
            <w:r w:rsidRPr="00833FB0">
              <w:rPr>
                <w:rFonts w:eastAsia="Tahoma" w:cs="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1F0A13F5" w14:textId="77777777" w:rsidR="003834BD" w:rsidRPr="00833FB0" w:rsidRDefault="003834BD" w:rsidP="003834BD">
            <w:pPr>
              <w:rPr>
                <w:rFonts w:cs="Times New Roman"/>
              </w:rPr>
            </w:pPr>
            <w:r w:rsidRPr="00833FB0">
              <w:rPr>
                <w:rFonts w:eastAsia="Tahoma" w:cs="Times New Roman"/>
                <w:sz w:val="20"/>
                <w:szCs w:val="20"/>
              </w:rPr>
              <w:t>Минимальный размер земельного участка (площадь) – 5 кв.м.</w:t>
            </w:r>
          </w:p>
        </w:tc>
      </w:tr>
      <w:tr w:rsidR="003834BD" w:rsidRPr="00833FB0" w14:paraId="1658947E" w14:textId="77777777" w:rsidTr="003834BD">
        <w:tc>
          <w:tcPr>
            <w:tcW w:w="272" w:type="dxa"/>
            <w:vMerge/>
          </w:tcPr>
          <w:p w14:paraId="5098CC82" w14:textId="77777777" w:rsidR="003834BD" w:rsidRPr="00833FB0" w:rsidRDefault="003834BD" w:rsidP="003834BD">
            <w:pPr>
              <w:rPr>
                <w:rFonts w:cs="Times New Roman"/>
              </w:rPr>
            </w:pPr>
          </w:p>
        </w:tc>
        <w:tc>
          <w:tcPr>
            <w:tcW w:w="1903" w:type="dxa"/>
            <w:vMerge/>
          </w:tcPr>
          <w:p w14:paraId="10EA65AE" w14:textId="77777777" w:rsidR="003834BD" w:rsidRPr="00833FB0" w:rsidRDefault="003834BD" w:rsidP="003834BD">
            <w:pPr>
              <w:rPr>
                <w:rFonts w:cs="Times New Roman"/>
              </w:rPr>
            </w:pPr>
          </w:p>
        </w:tc>
        <w:tc>
          <w:tcPr>
            <w:tcW w:w="1224" w:type="dxa"/>
            <w:vMerge/>
          </w:tcPr>
          <w:p w14:paraId="0B4B7E82" w14:textId="77777777" w:rsidR="003834BD" w:rsidRPr="00833FB0" w:rsidRDefault="003834BD" w:rsidP="003834BD">
            <w:pPr>
              <w:rPr>
                <w:rFonts w:cs="Times New Roman"/>
              </w:rPr>
            </w:pPr>
          </w:p>
        </w:tc>
        <w:tc>
          <w:tcPr>
            <w:tcW w:w="4080" w:type="dxa"/>
            <w:vMerge/>
          </w:tcPr>
          <w:p w14:paraId="6A4100D7" w14:textId="77777777" w:rsidR="003834BD" w:rsidRPr="00833FB0" w:rsidRDefault="003834BD" w:rsidP="003834BD">
            <w:pPr>
              <w:rPr>
                <w:rFonts w:cs="Times New Roman"/>
              </w:rPr>
            </w:pPr>
          </w:p>
        </w:tc>
        <w:tc>
          <w:tcPr>
            <w:tcW w:w="6800" w:type="dxa"/>
          </w:tcPr>
          <w:p w14:paraId="5ACA1A1C" w14:textId="77777777" w:rsidR="003834BD" w:rsidRPr="00833FB0" w:rsidRDefault="003834BD" w:rsidP="003834BD">
            <w:pPr>
              <w:rPr>
                <w:rFonts w:cs="Times New Roman"/>
              </w:rPr>
            </w:pPr>
            <w:r w:rsidRPr="00833FB0">
              <w:rPr>
                <w:rFonts w:eastAsia="Tahoma" w:cs="Times New Roman"/>
                <w:sz w:val="20"/>
                <w:szCs w:val="20"/>
              </w:rPr>
              <w:t>Максимальный размер земельного участка (площадь) – 10000 кв.м.</w:t>
            </w:r>
          </w:p>
        </w:tc>
      </w:tr>
      <w:tr w:rsidR="003834BD" w:rsidRPr="00833FB0" w14:paraId="58B9F4E0" w14:textId="77777777" w:rsidTr="003834BD">
        <w:tc>
          <w:tcPr>
            <w:tcW w:w="272" w:type="dxa"/>
            <w:vMerge/>
          </w:tcPr>
          <w:p w14:paraId="5F4563F6" w14:textId="77777777" w:rsidR="003834BD" w:rsidRPr="00833FB0" w:rsidRDefault="003834BD" w:rsidP="003834BD">
            <w:pPr>
              <w:rPr>
                <w:rFonts w:cs="Times New Roman"/>
              </w:rPr>
            </w:pPr>
          </w:p>
        </w:tc>
        <w:tc>
          <w:tcPr>
            <w:tcW w:w="1903" w:type="dxa"/>
            <w:vMerge/>
          </w:tcPr>
          <w:p w14:paraId="0418CB6F" w14:textId="77777777" w:rsidR="003834BD" w:rsidRPr="00833FB0" w:rsidRDefault="003834BD" w:rsidP="003834BD">
            <w:pPr>
              <w:rPr>
                <w:rFonts w:cs="Times New Roman"/>
              </w:rPr>
            </w:pPr>
          </w:p>
        </w:tc>
        <w:tc>
          <w:tcPr>
            <w:tcW w:w="1224" w:type="dxa"/>
            <w:vMerge/>
          </w:tcPr>
          <w:p w14:paraId="4641067D" w14:textId="77777777" w:rsidR="003834BD" w:rsidRPr="00833FB0" w:rsidRDefault="003834BD" w:rsidP="003834BD">
            <w:pPr>
              <w:rPr>
                <w:rFonts w:cs="Times New Roman"/>
              </w:rPr>
            </w:pPr>
          </w:p>
        </w:tc>
        <w:tc>
          <w:tcPr>
            <w:tcW w:w="4080" w:type="dxa"/>
            <w:vMerge/>
          </w:tcPr>
          <w:p w14:paraId="47A2C6D8" w14:textId="77777777" w:rsidR="003834BD" w:rsidRPr="00833FB0" w:rsidRDefault="003834BD" w:rsidP="003834BD">
            <w:pPr>
              <w:rPr>
                <w:rFonts w:cs="Times New Roman"/>
              </w:rPr>
            </w:pPr>
          </w:p>
        </w:tc>
        <w:tc>
          <w:tcPr>
            <w:tcW w:w="6800" w:type="dxa"/>
          </w:tcPr>
          <w:p w14:paraId="4AB339B7" w14:textId="77777777" w:rsidR="003834BD" w:rsidRPr="00833FB0" w:rsidRDefault="003834BD" w:rsidP="003834BD">
            <w:pPr>
              <w:rPr>
                <w:rFonts w:cs="Times New Roman"/>
              </w:rPr>
            </w:pPr>
            <w:r w:rsidRPr="00833FB0">
              <w:rPr>
                <w:rFonts w:eastAsia="Tahoma" w:cs="Times New Roman"/>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3834BD" w:rsidRPr="00833FB0" w14:paraId="061CF640" w14:textId="77777777" w:rsidTr="003834BD">
        <w:tc>
          <w:tcPr>
            <w:tcW w:w="272" w:type="dxa"/>
            <w:vMerge/>
          </w:tcPr>
          <w:p w14:paraId="70F41595" w14:textId="77777777" w:rsidR="003834BD" w:rsidRPr="00833FB0" w:rsidRDefault="003834BD" w:rsidP="003834BD">
            <w:pPr>
              <w:rPr>
                <w:rFonts w:cs="Times New Roman"/>
              </w:rPr>
            </w:pPr>
          </w:p>
        </w:tc>
        <w:tc>
          <w:tcPr>
            <w:tcW w:w="1903" w:type="dxa"/>
            <w:vMerge/>
          </w:tcPr>
          <w:p w14:paraId="5EECD7A8" w14:textId="77777777" w:rsidR="003834BD" w:rsidRPr="00833FB0" w:rsidRDefault="003834BD" w:rsidP="003834BD">
            <w:pPr>
              <w:rPr>
                <w:rFonts w:cs="Times New Roman"/>
              </w:rPr>
            </w:pPr>
          </w:p>
        </w:tc>
        <w:tc>
          <w:tcPr>
            <w:tcW w:w="1224" w:type="dxa"/>
            <w:vMerge/>
          </w:tcPr>
          <w:p w14:paraId="3F1A42D7" w14:textId="77777777" w:rsidR="003834BD" w:rsidRPr="00833FB0" w:rsidRDefault="003834BD" w:rsidP="003834BD">
            <w:pPr>
              <w:rPr>
                <w:rFonts w:cs="Times New Roman"/>
              </w:rPr>
            </w:pPr>
          </w:p>
        </w:tc>
        <w:tc>
          <w:tcPr>
            <w:tcW w:w="4080" w:type="dxa"/>
            <w:vMerge/>
          </w:tcPr>
          <w:p w14:paraId="6D8300C7" w14:textId="77777777" w:rsidR="003834BD" w:rsidRPr="00833FB0" w:rsidRDefault="003834BD" w:rsidP="003834BD">
            <w:pPr>
              <w:rPr>
                <w:rFonts w:cs="Times New Roman"/>
              </w:rPr>
            </w:pPr>
          </w:p>
        </w:tc>
        <w:tc>
          <w:tcPr>
            <w:tcW w:w="6800" w:type="dxa"/>
          </w:tcPr>
          <w:p w14:paraId="55C1C7DB" w14:textId="77777777" w:rsidR="003834BD" w:rsidRPr="00833FB0" w:rsidRDefault="003834BD" w:rsidP="003834BD">
            <w:pPr>
              <w:rPr>
                <w:rFonts w:cs="Times New Roman"/>
              </w:rPr>
            </w:pPr>
            <w:r w:rsidRPr="00833FB0">
              <w:rPr>
                <w:rFonts w:eastAsia="Tahoma" w:cs="Times New Roman"/>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3834BD" w:rsidRPr="00833FB0" w14:paraId="7E3E2B8C" w14:textId="77777777" w:rsidTr="003834BD">
        <w:tc>
          <w:tcPr>
            <w:tcW w:w="272" w:type="dxa"/>
            <w:vMerge/>
          </w:tcPr>
          <w:p w14:paraId="201FB8FD" w14:textId="77777777" w:rsidR="003834BD" w:rsidRPr="00833FB0" w:rsidRDefault="003834BD" w:rsidP="003834BD">
            <w:pPr>
              <w:rPr>
                <w:rFonts w:cs="Times New Roman"/>
              </w:rPr>
            </w:pPr>
          </w:p>
        </w:tc>
        <w:tc>
          <w:tcPr>
            <w:tcW w:w="1903" w:type="dxa"/>
            <w:vMerge/>
          </w:tcPr>
          <w:p w14:paraId="7C087D2D" w14:textId="77777777" w:rsidR="003834BD" w:rsidRPr="00833FB0" w:rsidRDefault="003834BD" w:rsidP="003834BD">
            <w:pPr>
              <w:rPr>
                <w:rFonts w:cs="Times New Roman"/>
              </w:rPr>
            </w:pPr>
          </w:p>
        </w:tc>
        <w:tc>
          <w:tcPr>
            <w:tcW w:w="1224" w:type="dxa"/>
            <w:vMerge/>
          </w:tcPr>
          <w:p w14:paraId="6CB71B2F" w14:textId="77777777" w:rsidR="003834BD" w:rsidRPr="00833FB0" w:rsidRDefault="003834BD" w:rsidP="003834BD">
            <w:pPr>
              <w:rPr>
                <w:rFonts w:cs="Times New Roman"/>
              </w:rPr>
            </w:pPr>
          </w:p>
        </w:tc>
        <w:tc>
          <w:tcPr>
            <w:tcW w:w="4080" w:type="dxa"/>
            <w:vMerge/>
          </w:tcPr>
          <w:p w14:paraId="479AD362" w14:textId="77777777" w:rsidR="003834BD" w:rsidRPr="00833FB0" w:rsidRDefault="003834BD" w:rsidP="003834BD">
            <w:pPr>
              <w:rPr>
                <w:rFonts w:cs="Times New Roman"/>
              </w:rPr>
            </w:pPr>
          </w:p>
        </w:tc>
        <w:tc>
          <w:tcPr>
            <w:tcW w:w="6800" w:type="dxa"/>
          </w:tcPr>
          <w:p w14:paraId="19AC3371" w14:textId="77777777" w:rsidR="003834BD" w:rsidRPr="00833FB0" w:rsidRDefault="003834BD" w:rsidP="003834BD">
            <w:pPr>
              <w:rPr>
                <w:rFonts w:cs="Times New Roman"/>
              </w:rPr>
            </w:pPr>
            <w:r w:rsidRPr="00833FB0">
              <w:rPr>
                <w:rFonts w:eastAsia="Tahoma" w:cs="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834BD" w:rsidRPr="00833FB0" w14:paraId="2A96E21F" w14:textId="77777777" w:rsidTr="003834BD">
        <w:tc>
          <w:tcPr>
            <w:tcW w:w="272" w:type="dxa"/>
            <w:vMerge/>
          </w:tcPr>
          <w:p w14:paraId="32198E39" w14:textId="77777777" w:rsidR="003834BD" w:rsidRPr="00833FB0" w:rsidRDefault="003834BD" w:rsidP="003834BD">
            <w:pPr>
              <w:rPr>
                <w:rFonts w:cs="Times New Roman"/>
              </w:rPr>
            </w:pPr>
          </w:p>
        </w:tc>
        <w:tc>
          <w:tcPr>
            <w:tcW w:w="1903" w:type="dxa"/>
            <w:vMerge/>
          </w:tcPr>
          <w:p w14:paraId="1971FDFF" w14:textId="77777777" w:rsidR="003834BD" w:rsidRPr="00833FB0" w:rsidRDefault="003834BD" w:rsidP="003834BD">
            <w:pPr>
              <w:rPr>
                <w:rFonts w:cs="Times New Roman"/>
              </w:rPr>
            </w:pPr>
          </w:p>
        </w:tc>
        <w:tc>
          <w:tcPr>
            <w:tcW w:w="1224" w:type="dxa"/>
            <w:vMerge/>
          </w:tcPr>
          <w:p w14:paraId="4529D895" w14:textId="77777777" w:rsidR="003834BD" w:rsidRPr="00833FB0" w:rsidRDefault="003834BD" w:rsidP="003834BD">
            <w:pPr>
              <w:rPr>
                <w:rFonts w:cs="Times New Roman"/>
              </w:rPr>
            </w:pPr>
          </w:p>
        </w:tc>
        <w:tc>
          <w:tcPr>
            <w:tcW w:w="4080" w:type="dxa"/>
            <w:vMerge/>
          </w:tcPr>
          <w:p w14:paraId="7166A7C3" w14:textId="77777777" w:rsidR="003834BD" w:rsidRPr="00833FB0" w:rsidRDefault="003834BD" w:rsidP="003834BD">
            <w:pPr>
              <w:rPr>
                <w:rFonts w:cs="Times New Roman"/>
              </w:rPr>
            </w:pPr>
          </w:p>
        </w:tc>
        <w:tc>
          <w:tcPr>
            <w:tcW w:w="6800" w:type="dxa"/>
          </w:tcPr>
          <w:p w14:paraId="0A3EE9AA" w14:textId="77777777" w:rsidR="003834BD" w:rsidRPr="00833FB0" w:rsidRDefault="003834BD" w:rsidP="003834BD">
            <w:pPr>
              <w:rPr>
                <w:rFonts w:cs="Times New Roman"/>
              </w:rPr>
            </w:pPr>
            <w:r w:rsidRPr="00833FB0">
              <w:rPr>
                <w:rFonts w:eastAsia="Tahoma" w:cs="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3834BD" w:rsidRPr="00833FB0" w14:paraId="474C2AF1" w14:textId="77777777" w:rsidTr="003834BD">
        <w:tc>
          <w:tcPr>
            <w:tcW w:w="272" w:type="dxa"/>
            <w:vMerge/>
          </w:tcPr>
          <w:p w14:paraId="796D7E0C" w14:textId="77777777" w:rsidR="003834BD" w:rsidRPr="00833FB0" w:rsidRDefault="003834BD" w:rsidP="003834BD">
            <w:pPr>
              <w:rPr>
                <w:rFonts w:cs="Times New Roman"/>
              </w:rPr>
            </w:pPr>
          </w:p>
        </w:tc>
        <w:tc>
          <w:tcPr>
            <w:tcW w:w="1903" w:type="dxa"/>
            <w:vMerge/>
          </w:tcPr>
          <w:p w14:paraId="78899ACD" w14:textId="77777777" w:rsidR="003834BD" w:rsidRPr="00833FB0" w:rsidRDefault="003834BD" w:rsidP="003834BD">
            <w:pPr>
              <w:rPr>
                <w:rFonts w:cs="Times New Roman"/>
              </w:rPr>
            </w:pPr>
          </w:p>
        </w:tc>
        <w:tc>
          <w:tcPr>
            <w:tcW w:w="1224" w:type="dxa"/>
            <w:vMerge/>
          </w:tcPr>
          <w:p w14:paraId="5204A1D5" w14:textId="77777777" w:rsidR="003834BD" w:rsidRPr="00833FB0" w:rsidRDefault="003834BD" w:rsidP="003834BD">
            <w:pPr>
              <w:rPr>
                <w:rFonts w:cs="Times New Roman"/>
              </w:rPr>
            </w:pPr>
          </w:p>
        </w:tc>
        <w:tc>
          <w:tcPr>
            <w:tcW w:w="4080" w:type="dxa"/>
            <w:vMerge/>
          </w:tcPr>
          <w:p w14:paraId="16C14FDC" w14:textId="77777777" w:rsidR="003834BD" w:rsidRPr="00833FB0" w:rsidRDefault="003834BD" w:rsidP="003834BD">
            <w:pPr>
              <w:rPr>
                <w:rFonts w:cs="Times New Roman"/>
              </w:rPr>
            </w:pPr>
          </w:p>
        </w:tc>
        <w:tc>
          <w:tcPr>
            <w:tcW w:w="6800" w:type="dxa"/>
          </w:tcPr>
          <w:p w14:paraId="1121587B" w14:textId="77777777" w:rsidR="003834BD" w:rsidRPr="00833FB0" w:rsidRDefault="003834BD" w:rsidP="003834BD">
            <w:pPr>
              <w:rPr>
                <w:rFonts w:cs="Times New Roman"/>
              </w:rPr>
            </w:pPr>
            <w:r w:rsidRPr="00833FB0">
              <w:rPr>
                <w:rFonts w:eastAsia="Tahoma" w:cs="Times New Roman"/>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3834BD" w:rsidRPr="00833FB0" w14:paraId="6CF808FF" w14:textId="77777777" w:rsidTr="003834BD">
        <w:tc>
          <w:tcPr>
            <w:tcW w:w="272" w:type="dxa"/>
            <w:vMerge/>
          </w:tcPr>
          <w:p w14:paraId="50184B99" w14:textId="77777777" w:rsidR="003834BD" w:rsidRPr="00833FB0" w:rsidRDefault="003834BD" w:rsidP="003834BD">
            <w:pPr>
              <w:rPr>
                <w:rFonts w:cs="Times New Roman"/>
              </w:rPr>
            </w:pPr>
          </w:p>
        </w:tc>
        <w:tc>
          <w:tcPr>
            <w:tcW w:w="1903" w:type="dxa"/>
            <w:vMerge/>
          </w:tcPr>
          <w:p w14:paraId="4F190393" w14:textId="77777777" w:rsidR="003834BD" w:rsidRPr="00833FB0" w:rsidRDefault="003834BD" w:rsidP="003834BD">
            <w:pPr>
              <w:rPr>
                <w:rFonts w:cs="Times New Roman"/>
              </w:rPr>
            </w:pPr>
          </w:p>
        </w:tc>
        <w:tc>
          <w:tcPr>
            <w:tcW w:w="1224" w:type="dxa"/>
            <w:vMerge/>
          </w:tcPr>
          <w:p w14:paraId="0DAAF3D3" w14:textId="77777777" w:rsidR="003834BD" w:rsidRPr="00833FB0" w:rsidRDefault="003834BD" w:rsidP="003834BD">
            <w:pPr>
              <w:rPr>
                <w:rFonts w:cs="Times New Roman"/>
              </w:rPr>
            </w:pPr>
          </w:p>
        </w:tc>
        <w:tc>
          <w:tcPr>
            <w:tcW w:w="4080" w:type="dxa"/>
            <w:vMerge/>
          </w:tcPr>
          <w:p w14:paraId="72589BD3" w14:textId="77777777" w:rsidR="003834BD" w:rsidRPr="00833FB0" w:rsidRDefault="003834BD" w:rsidP="003834BD">
            <w:pPr>
              <w:rPr>
                <w:rFonts w:cs="Times New Roman"/>
              </w:rPr>
            </w:pPr>
          </w:p>
        </w:tc>
        <w:tc>
          <w:tcPr>
            <w:tcW w:w="6800" w:type="dxa"/>
          </w:tcPr>
          <w:p w14:paraId="4C5ED401" w14:textId="77777777" w:rsidR="003834BD" w:rsidRPr="00833FB0" w:rsidRDefault="003834BD" w:rsidP="003834BD">
            <w:pPr>
              <w:rPr>
                <w:rFonts w:cs="Times New Roman"/>
              </w:rPr>
            </w:pPr>
            <w:r w:rsidRPr="00833FB0">
              <w:rPr>
                <w:rFonts w:eastAsia="Tahoma" w:cs="Times New Roman"/>
                <w:sz w:val="20"/>
                <w:szCs w:val="20"/>
              </w:rPr>
              <w:t>Предельное количество этажей – не подлежит установлению.</w:t>
            </w:r>
          </w:p>
        </w:tc>
      </w:tr>
      <w:tr w:rsidR="003834BD" w:rsidRPr="00833FB0" w14:paraId="035C6662" w14:textId="77777777" w:rsidTr="003834BD">
        <w:tc>
          <w:tcPr>
            <w:tcW w:w="272" w:type="dxa"/>
            <w:vMerge/>
          </w:tcPr>
          <w:p w14:paraId="027E084A" w14:textId="77777777" w:rsidR="003834BD" w:rsidRPr="00833FB0" w:rsidRDefault="003834BD" w:rsidP="003834BD">
            <w:pPr>
              <w:rPr>
                <w:rFonts w:cs="Times New Roman"/>
              </w:rPr>
            </w:pPr>
          </w:p>
        </w:tc>
        <w:tc>
          <w:tcPr>
            <w:tcW w:w="1903" w:type="dxa"/>
            <w:vMerge/>
          </w:tcPr>
          <w:p w14:paraId="3810B6DB" w14:textId="77777777" w:rsidR="003834BD" w:rsidRPr="00833FB0" w:rsidRDefault="003834BD" w:rsidP="003834BD">
            <w:pPr>
              <w:rPr>
                <w:rFonts w:cs="Times New Roman"/>
              </w:rPr>
            </w:pPr>
          </w:p>
        </w:tc>
        <w:tc>
          <w:tcPr>
            <w:tcW w:w="1224" w:type="dxa"/>
            <w:vMerge/>
          </w:tcPr>
          <w:p w14:paraId="7443BD55" w14:textId="77777777" w:rsidR="003834BD" w:rsidRPr="00833FB0" w:rsidRDefault="003834BD" w:rsidP="003834BD">
            <w:pPr>
              <w:rPr>
                <w:rFonts w:cs="Times New Roman"/>
              </w:rPr>
            </w:pPr>
          </w:p>
        </w:tc>
        <w:tc>
          <w:tcPr>
            <w:tcW w:w="4080" w:type="dxa"/>
            <w:vMerge/>
          </w:tcPr>
          <w:p w14:paraId="65C36B8D" w14:textId="77777777" w:rsidR="003834BD" w:rsidRPr="00833FB0" w:rsidRDefault="003834BD" w:rsidP="003834BD">
            <w:pPr>
              <w:rPr>
                <w:rFonts w:cs="Times New Roman"/>
              </w:rPr>
            </w:pPr>
          </w:p>
        </w:tc>
        <w:tc>
          <w:tcPr>
            <w:tcW w:w="6800" w:type="dxa"/>
          </w:tcPr>
          <w:p w14:paraId="1501DBDD" w14:textId="77777777" w:rsidR="003834BD" w:rsidRPr="00833FB0" w:rsidRDefault="003834BD" w:rsidP="003834BD">
            <w:pPr>
              <w:rPr>
                <w:rFonts w:cs="Times New Roman"/>
              </w:rPr>
            </w:pPr>
            <w:r w:rsidRPr="00833FB0">
              <w:rPr>
                <w:rFonts w:eastAsia="Tahoma" w:cs="Times New Roman"/>
                <w:sz w:val="20"/>
                <w:szCs w:val="20"/>
              </w:rPr>
              <w:t>Минимальное количество этажей – не подлежит установлению.</w:t>
            </w:r>
          </w:p>
        </w:tc>
      </w:tr>
      <w:tr w:rsidR="003834BD" w:rsidRPr="00833FB0" w14:paraId="352380A3" w14:textId="77777777" w:rsidTr="003834BD">
        <w:tc>
          <w:tcPr>
            <w:tcW w:w="272" w:type="dxa"/>
            <w:vMerge/>
          </w:tcPr>
          <w:p w14:paraId="0AD080D1" w14:textId="77777777" w:rsidR="003834BD" w:rsidRPr="00833FB0" w:rsidRDefault="003834BD" w:rsidP="003834BD">
            <w:pPr>
              <w:rPr>
                <w:rFonts w:cs="Times New Roman"/>
              </w:rPr>
            </w:pPr>
          </w:p>
        </w:tc>
        <w:tc>
          <w:tcPr>
            <w:tcW w:w="1903" w:type="dxa"/>
            <w:vMerge/>
          </w:tcPr>
          <w:p w14:paraId="7BEA82C7" w14:textId="77777777" w:rsidR="003834BD" w:rsidRPr="00833FB0" w:rsidRDefault="003834BD" w:rsidP="003834BD">
            <w:pPr>
              <w:rPr>
                <w:rFonts w:cs="Times New Roman"/>
              </w:rPr>
            </w:pPr>
          </w:p>
        </w:tc>
        <w:tc>
          <w:tcPr>
            <w:tcW w:w="1224" w:type="dxa"/>
            <w:vMerge/>
          </w:tcPr>
          <w:p w14:paraId="6EA7F69D" w14:textId="77777777" w:rsidR="003834BD" w:rsidRPr="00833FB0" w:rsidRDefault="003834BD" w:rsidP="003834BD">
            <w:pPr>
              <w:rPr>
                <w:rFonts w:cs="Times New Roman"/>
              </w:rPr>
            </w:pPr>
          </w:p>
        </w:tc>
        <w:tc>
          <w:tcPr>
            <w:tcW w:w="4080" w:type="dxa"/>
            <w:vMerge/>
          </w:tcPr>
          <w:p w14:paraId="3CACDBA6" w14:textId="77777777" w:rsidR="003834BD" w:rsidRPr="00833FB0" w:rsidRDefault="003834BD" w:rsidP="003834BD">
            <w:pPr>
              <w:rPr>
                <w:rFonts w:cs="Times New Roman"/>
              </w:rPr>
            </w:pPr>
          </w:p>
        </w:tc>
        <w:tc>
          <w:tcPr>
            <w:tcW w:w="6800" w:type="dxa"/>
          </w:tcPr>
          <w:p w14:paraId="4E733776" w14:textId="77777777" w:rsidR="003834BD" w:rsidRPr="00833FB0" w:rsidRDefault="003834BD" w:rsidP="003834BD">
            <w:pPr>
              <w:rPr>
                <w:rFonts w:cs="Times New Roman"/>
              </w:rPr>
            </w:pPr>
            <w:r w:rsidRPr="00833FB0">
              <w:rPr>
                <w:rFonts w:eastAsia="Tahoma" w:cs="Times New Roman"/>
                <w:sz w:val="20"/>
                <w:szCs w:val="20"/>
              </w:rPr>
              <w:t>Предельная высота зданий, строений, сооружений – не подлежит установлению.</w:t>
            </w:r>
          </w:p>
        </w:tc>
      </w:tr>
      <w:tr w:rsidR="003834BD" w:rsidRPr="00833FB0" w14:paraId="2A042E97" w14:textId="77777777" w:rsidTr="003834BD">
        <w:tc>
          <w:tcPr>
            <w:tcW w:w="272" w:type="dxa"/>
            <w:vMerge/>
          </w:tcPr>
          <w:p w14:paraId="2E0AADBB" w14:textId="77777777" w:rsidR="003834BD" w:rsidRPr="00833FB0" w:rsidRDefault="003834BD" w:rsidP="003834BD">
            <w:pPr>
              <w:rPr>
                <w:rFonts w:cs="Times New Roman"/>
              </w:rPr>
            </w:pPr>
          </w:p>
        </w:tc>
        <w:tc>
          <w:tcPr>
            <w:tcW w:w="1903" w:type="dxa"/>
            <w:vMerge/>
          </w:tcPr>
          <w:p w14:paraId="6AB7A178" w14:textId="77777777" w:rsidR="003834BD" w:rsidRPr="00833FB0" w:rsidRDefault="003834BD" w:rsidP="003834BD">
            <w:pPr>
              <w:rPr>
                <w:rFonts w:cs="Times New Roman"/>
              </w:rPr>
            </w:pPr>
          </w:p>
        </w:tc>
        <w:tc>
          <w:tcPr>
            <w:tcW w:w="1224" w:type="dxa"/>
            <w:vMerge/>
          </w:tcPr>
          <w:p w14:paraId="21BA5DD3" w14:textId="77777777" w:rsidR="003834BD" w:rsidRPr="00833FB0" w:rsidRDefault="003834BD" w:rsidP="003834BD">
            <w:pPr>
              <w:rPr>
                <w:rFonts w:cs="Times New Roman"/>
              </w:rPr>
            </w:pPr>
          </w:p>
        </w:tc>
        <w:tc>
          <w:tcPr>
            <w:tcW w:w="4080" w:type="dxa"/>
            <w:vMerge/>
          </w:tcPr>
          <w:p w14:paraId="05AE2A58" w14:textId="77777777" w:rsidR="003834BD" w:rsidRPr="00833FB0" w:rsidRDefault="003834BD" w:rsidP="003834BD">
            <w:pPr>
              <w:rPr>
                <w:rFonts w:cs="Times New Roman"/>
              </w:rPr>
            </w:pPr>
          </w:p>
        </w:tc>
        <w:tc>
          <w:tcPr>
            <w:tcW w:w="6800" w:type="dxa"/>
          </w:tcPr>
          <w:p w14:paraId="059B1869" w14:textId="77777777" w:rsidR="003834BD" w:rsidRPr="00833FB0" w:rsidRDefault="003834BD" w:rsidP="003834BD">
            <w:pPr>
              <w:rPr>
                <w:rFonts w:cs="Times New Roman"/>
              </w:rPr>
            </w:pPr>
            <w:r w:rsidRPr="00833FB0">
              <w:rPr>
                <w:rFonts w:eastAsia="Tahoma" w:cs="Times New Roman"/>
                <w:sz w:val="20"/>
                <w:szCs w:val="20"/>
              </w:rPr>
              <w:t>Максимальный процент застройки в границах земельного участка – не подлежит установлению.</w:t>
            </w:r>
          </w:p>
        </w:tc>
      </w:tr>
      <w:tr w:rsidR="003834BD" w:rsidRPr="00833FB0" w14:paraId="2D29858B" w14:textId="77777777" w:rsidTr="003834BD">
        <w:tc>
          <w:tcPr>
            <w:tcW w:w="272" w:type="dxa"/>
            <w:vMerge/>
          </w:tcPr>
          <w:p w14:paraId="7D7C2467" w14:textId="77777777" w:rsidR="003834BD" w:rsidRPr="00833FB0" w:rsidRDefault="003834BD" w:rsidP="003834BD">
            <w:pPr>
              <w:rPr>
                <w:rFonts w:cs="Times New Roman"/>
              </w:rPr>
            </w:pPr>
          </w:p>
        </w:tc>
        <w:tc>
          <w:tcPr>
            <w:tcW w:w="1903" w:type="dxa"/>
            <w:vMerge/>
          </w:tcPr>
          <w:p w14:paraId="1E8D838C" w14:textId="77777777" w:rsidR="003834BD" w:rsidRPr="00833FB0" w:rsidRDefault="003834BD" w:rsidP="003834BD">
            <w:pPr>
              <w:rPr>
                <w:rFonts w:cs="Times New Roman"/>
              </w:rPr>
            </w:pPr>
          </w:p>
        </w:tc>
        <w:tc>
          <w:tcPr>
            <w:tcW w:w="1224" w:type="dxa"/>
            <w:vMerge/>
          </w:tcPr>
          <w:p w14:paraId="35FC5CB7" w14:textId="77777777" w:rsidR="003834BD" w:rsidRPr="00833FB0" w:rsidRDefault="003834BD" w:rsidP="003834BD">
            <w:pPr>
              <w:rPr>
                <w:rFonts w:cs="Times New Roman"/>
              </w:rPr>
            </w:pPr>
          </w:p>
        </w:tc>
        <w:tc>
          <w:tcPr>
            <w:tcW w:w="4080" w:type="dxa"/>
            <w:vMerge/>
          </w:tcPr>
          <w:p w14:paraId="2D7D9D91" w14:textId="77777777" w:rsidR="003834BD" w:rsidRPr="00833FB0" w:rsidRDefault="003834BD" w:rsidP="003834BD">
            <w:pPr>
              <w:rPr>
                <w:rFonts w:cs="Times New Roman"/>
              </w:rPr>
            </w:pPr>
          </w:p>
        </w:tc>
        <w:tc>
          <w:tcPr>
            <w:tcW w:w="6800" w:type="dxa"/>
          </w:tcPr>
          <w:p w14:paraId="47128949" w14:textId="77777777" w:rsidR="003834BD" w:rsidRPr="00833FB0" w:rsidRDefault="003834BD" w:rsidP="003834BD">
            <w:pPr>
              <w:rPr>
                <w:rFonts w:cs="Times New Roman"/>
              </w:rPr>
            </w:pPr>
            <w:r w:rsidRPr="00833FB0">
              <w:rPr>
                <w:rFonts w:eastAsia="Tahoma" w:cs="Times New Roman"/>
                <w:sz w:val="20"/>
                <w:szCs w:val="20"/>
              </w:rPr>
              <w:t>Высота первых этажей зданий со стороны красной линии – не подлежит установлению.</w:t>
            </w:r>
          </w:p>
        </w:tc>
      </w:tr>
      <w:tr w:rsidR="003834BD" w:rsidRPr="00833FB0" w14:paraId="288A73FF" w14:textId="77777777" w:rsidTr="003834BD">
        <w:tc>
          <w:tcPr>
            <w:tcW w:w="272" w:type="dxa"/>
            <w:vMerge/>
          </w:tcPr>
          <w:p w14:paraId="2CF4FF09" w14:textId="77777777" w:rsidR="003834BD" w:rsidRPr="00833FB0" w:rsidRDefault="003834BD" w:rsidP="003834BD">
            <w:pPr>
              <w:rPr>
                <w:rFonts w:cs="Times New Roman"/>
              </w:rPr>
            </w:pPr>
          </w:p>
        </w:tc>
        <w:tc>
          <w:tcPr>
            <w:tcW w:w="1903" w:type="dxa"/>
            <w:vMerge/>
          </w:tcPr>
          <w:p w14:paraId="4DE8D86E" w14:textId="77777777" w:rsidR="003834BD" w:rsidRPr="00833FB0" w:rsidRDefault="003834BD" w:rsidP="003834BD">
            <w:pPr>
              <w:rPr>
                <w:rFonts w:cs="Times New Roman"/>
              </w:rPr>
            </w:pPr>
          </w:p>
        </w:tc>
        <w:tc>
          <w:tcPr>
            <w:tcW w:w="1224" w:type="dxa"/>
            <w:vMerge/>
          </w:tcPr>
          <w:p w14:paraId="78C3DDD5" w14:textId="77777777" w:rsidR="003834BD" w:rsidRPr="00833FB0" w:rsidRDefault="003834BD" w:rsidP="003834BD">
            <w:pPr>
              <w:rPr>
                <w:rFonts w:cs="Times New Roman"/>
              </w:rPr>
            </w:pPr>
          </w:p>
        </w:tc>
        <w:tc>
          <w:tcPr>
            <w:tcW w:w="4080" w:type="dxa"/>
            <w:vMerge/>
          </w:tcPr>
          <w:p w14:paraId="0D222779" w14:textId="77777777" w:rsidR="003834BD" w:rsidRPr="00833FB0" w:rsidRDefault="003834BD" w:rsidP="003834BD">
            <w:pPr>
              <w:rPr>
                <w:rFonts w:cs="Times New Roman"/>
              </w:rPr>
            </w:pPr>
          </w:p>
        </w:tc>
        <w:tc>
          <w:tcPr>
            <w:tcW w:w="6800" w:type="dxa"/>
          </w:tcPr>
          <w:p w14:paraId="7251006E" w14:textId="77777777" w:rsidR="003834BD" w:rsidRPr="00833FB0" w:rsidRDefault="003834BD" w:rsidP="003834BD">
            <w:pPr>
              <w:rPr>
                <w:rFonts w:cs="Times New Roman"/>
              </w:rPr>
            </w:pPr>
            <w:r w:rsidRPr="00833FB0">
              <w:rPr>
                <w:rFonts w:eastAsia="Tahoma" w:cs="Times New Roman"/>
                <w:sz w:val="20"/>
                <w:szCs w:val="20"/>
              </w:rPr>
              <w:t>Минимальный процент озеленения в границах земельного участка – не подлежит установлению.</w:t>
            </w:r>
          </w:p>
        </w:tc>
      </w:tr>
      <w:tr w:rsidR="003834BD" w:rsidRPr="00833FB0" w14:paraId="4903FD53" w14:textId="77777777" w:rsidTr="003834BD">
        <w:tc>
          <w:tcPr>
            <w:tcW w:w="272" w:type="dxa"/>
            <w:vMerge w:val="restart"/>
          </w:tcPr>
          <w:p w14:paraId="6290D72D" w14:textId="77777777" w:rsidR="003834BD" w:rsidRPr="00833FB0" w:rsidRDefault="003834BD" w:rsidP="003834BD">
            <w:pPr>
              <w:rPr>
                <w:rFonts w:cs="Times New Roman"/>
              </w:rPr>
            </w:pPr>
            <w:r w:rsidRPr="00833FB0">
              <w:rPr>
                <w:rFonts w:eastAsia="Tahoma" w:cs="Times New Roman"/>
                <w:sz w:val="20"/>
                <w:szCs w:val="20"/>
              </w:rPr>
              <w:t>2.</w:t>
            </w:r>
          </w:p>
        </w:tc>
        <w:tc>
          <w:tcPr>
            <w:tcW w:w="1903" w:type="dxa"/>
            <w:vMerge w:val="restart"/>
          </w:tcPr>
          <w:p w14:paraId="699BB582" w14:textId="77777777" w:rsidR="003834BD" w:rsidRPr="00833FB0" w:rsidRDefault="003834BD" w:rsidP="003834BD">
            <w:pPr>
              <w:rPr>
                <w:rFonts w:cs="Times New Roman"/>
              </w:rPr>
            </w:pPr>
            <w:r w:rsidRPr="00833FB0">
              <w:rPr>
                <w:rFonts w:eastAsia="Tahoma" w:cs="Times New Roman"/>
                <w:sz w:val="20"/>
                <w:szCs w:val="20"/>
              </w:rPr>
              <w:t>Культурное развитие</w:t>
            </w:r>
          </w:p>
        </w:tc>
        <w:tc>
          <w:tcPr>
            <w:tcW w:w="1224" w:type="dxa"/>
            <w:vMerge w:val="restart"/>
          </w:tcPr>
          <w:p w14:paraId="158F261A" w14:textId="77777777" w:rsidR="003834BD" w:rsidRPr="00833FB0" w:rsidRDefault="003834BD" w:rsidP="003834BD">
            <w:pPr>
              <w:rPr>
                <w:rFonts w:cs="Times New Roman"/>
              </w:rPr>
            </w:pPr>
            <w:r w:rsidRPr="00833FB0">
              <w:rPr>
                <w:rFonts w:eastAsia="Tahoma" w:cs="Times New Roman"/>
                <w:sz w:val="20"/>
                <w:szCs w:val="20"/>
              </w:rPr>
              <w:t>3.6</w:t>
            </w:r>
          </w:p>
        </w:tc>
        <w:tc>
          <w:tcPr>
            <w:tcW w:w="4080" w:type="dxa"/>
            <w:vMerge w:val="restart"/>
          </w:tcPr>
          <w:p w14:paraId="2FB5802C" w14:textId="77777777" w:rsidR="003834BD" w:rsidRPr="00833FB0" w:rsidRDefault="003834BD" w:rsidP="003834BD">
            <w:pPr>
              <w:rPr>
                <w:rFonts w:cs="Times New Roman"/>
              </w:rPr>
            </w:pPr>
            <w:r w:rsidRPr="00833FB0">
              <w:rPr>
                <w:rFonts w:eastAsia="Tahoma" w:cs="Times New Roman"/>
                <w:sz w:val="20"/>
                <w:szCs w:val="20"/>
              </w:rPr>
              <w:t xml:space="preserve">Размещение зданий и сооружений, предназначенных для размещения объектов </w:t>
            </w:r>
            <w:r w:rsidRPr="00833FB0">
              <w:rPr>
                <w:rFonts w:eastAsia="Tahoma" w:cs="Times New Roman"/>
                <w:sz w:val="20"/>
                <w:szCs w:val="20"/>
              </w:rPr>
              <w:lastRenderedPageBreak/>
              <w:t>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tcPr>
          <w:p w14:paraId="6102F1D2" w14:textId="77777777" w:rsidR="003834BD" w:rsidRPr="00833FB0" w:rsidRDefault="003834BD" w:rsidP="003834BD">
            <w:pPr>
              <w:rPr>
                <w:rFonts w:cs="Times New Roman"/>
              </w:rPr>
            </w:pPr>
            <w:r w:rsidRPr="00833FB0">
              <w:rPr>
                <w:rFonts w:eastAsia="Tahoma" w:cs="Times New Roman"/>
                <w:sz w:val="20"/>
                <w:szCs w:val="20"/>
              </w:rPr>
              <w:lastRenderedPageBreak/>
              <w:t>Минимальный размер земельного участка (площадь) – 100 кв.м.</w:t>
            </w:r>
          </w:p>
        </w:tc>
      </w:tr>
      <w:tr w:rsidR="003834BD" w:rsidRPr="00833FB0" w14:paraId="6C53E074" w14:textId="77777777" w:rsidTr="003834BD">
        <w:tc>
          <w:tcPr>
            <w:tcW w:w="272" w:type="dxa"/>
            <w:vMerge/>
          </w:tcPr>
          <w:p w14:paraId="391A328B" w14:textId="77777777" w:rsidR="003834BD" w:rsidRPr="00833FB0" w:rsidRDefault="003834BD" w:rsidP="003834BD">
            <w:pPr>
              <w:rPr>
                <w:rFonts w:cs="Times New Roman"/>
              </w:rPr>
            </w:pPr>
          </w:p>
        </w:tc>
        <w:tc>
          <w:tcPr>
            <w:tcW w:w="1903" w:type="dxa"/>
            <w:vMerge/>
          </w:tcPr>
          <w:p w14:paraId="3D11CCB9" w14:textId="77777777" w:rsidR="003834BD" w:rsidRPr="00833FB0" w:rsidRDefault="003834BD" w:rsidP="003834BD">
            <w:pPr>
              <w:rPr>
                <w:rFonts w:cs="Times New Roman"/>
              </w:rPr>
            </w:pPr>
          </w:p>
        </w:tc>
        <w:tc>
          <w:tcPr>
            <w:tcW w:w="1224" w:type="dxa"/>
            <w:vMerge/>
          </w:tcPr>
          <w:p w14:paraId="6EE7A0F5" w14:textId="77777777" w:rsidR="003834BD" w:rsidRPr="00833FB0" w:rsidRDefault="003834BD" w:rsidP="003834BD">
            <w:pPr>
              <w:rPr>
                <w:rFonts w:cs="Times New Roman"/>
              </w:rPr>
            </w:pPr>
          </w:p>
        </w:tc>
        <w:tc>
          <w:tcPr>
            <w:tcW w:w="4080" w:type="dxa"/>
            <w:vMerge/>
          </w:tcPr>
          <w:p w14:paraId="4716C958" w14:textId="77777777" w:rsidR="003834BD" w:rsidRPr="00833FB0" w:rsidRDefault="003834BD" w:rsidP="003834BD">
            <w:pPr>
              <w:rPr>
                <w:rFonts w:cs="Times New Roman"/>
              </w:rPr>
            </w:pPr>
          </w:p>
        </w:tc>
        <w:tc>
          <w:tcPr>
            <w:tcW w:w="6800" w:type="dxa"/>
          </w:tcPr>
          <w:p w14:paraId="50371600" w14:textId="77777777" w:rsidR="003834BD" w:rsidRPr="00833FB0" w:rsidRDefault="003834BD" w:rsidP="003834BD">
            <w:pPr>
              <w:rPr>
                <w:rFonts w:cs="Times New Roman"/>
              </w:rPr>
            </w:pPr>
            <w:r w:rsidRPr="00833FB0">
              <w:rPr>
                <w:rFonts w:eastAsia="Tahoma" w:cs="Times New Roman"/>
                <w:sz w:val="20"/>
                <w:szCs w:val="20"/>
              </w:rPr>
              <w:t>Максимальный размер земельного участка (площадь) – 15000 кв.м.</w:t>
            </w:r>
          </w:p>
        </w:tc>
      </w:tr>
      <w:tr w:rsidR="003834BD" w:rsidRPr="00833FB0" w14:paraId="2707F560" w14:textId="77777777" w:rsidTr="003834BD">
        <w:tc>
          <w:tcPr>
            <w:tcW w:w="272" w:type="dxa"/>
            <w:vMerge/>
          </w:tcPr>
          <w:p w14:paraId="68D6B5E7" w14:textId="77777777" w:rsidR="003834BD" w:rsidRPr="00833FB0" w:rsidRDefault="003834BD" w:rsidP="003834BD">
            <w:pPr>
              <w:rPr>
                <w:rFonts w:cs="Times New Roman"/>
              </w:rPr>
            </w:pPr>
          </w:p>
        </w:tc>
        <w:tc>
          <w:tcPr>
            <w:tcW w:w="1903" w:type="dxa"/>
            <w:vMerge/>
          </w:tcPr>
          <w:p w14:paraId="100D5130" w14:textId="77777777" w:rsidR="003834BD" w:rsidRPr="00833FB0" w:rsidRDefault="003834BD" w:rsidP="003834BD">
            <w:pPr>
              <w:rPr>
                <w:rFonts w:cs="Times New Roman"/>
              </w:rPr>
            </w:pPr>
          </w:p>
        </w:tc>
        <w:tc>
          <w:tcPr>
            <w:tcW w:w="1224" w:type="dxa"/>
            <w:vMerge/>
          </w:tcPr>
          <w:p w14:paraId="69F051FC" w14:textId="77777777" w:rsidR="003834BD" w:rsidRPr="00833FB0" w:rsidRDefault="003834BD" w:rsidP="003834BD">
            <w:pPr>
              <w:rPr>
                <w:rFonts w:cs="Times New Roman"/>
              </w:rPr>
            </w:pPr>
          </w:p>
        </w:tc>
        <w:tc>
          <w:tcPr>
            <w:tcW w:w="4080" w:type="dxa"/>
            <w:vMerge/>
          </w:tcPr>
          <w:p w14:paraId="43862F8D" w14:textId="77777777" w:rsidR="003834BD" w:rsidRPr="00833FB0" w:rsidRDefault="003834BD" w:rsidP="003834BD">
            <w:pPr>
              <w:rPr>
                <w:rFonts w:cs="Times New Roman"/>
              </w:rPr>
            </w:pPr>
          </w:p>
        </w:tc>
        <w:tc>
          <w:tcPr>
            <w:tcW w:w="6800" w:type="dxa"/>
          </w:tcPr>
          <w:p w14:paraId="0DDB097F" w14:textId="77777777" w:rsidR="003834BD" w:rsidRPr="00833FB0" w:rsidRDefault="003834BD" w:rsidP="003834BD">
            <w:pPr>
              <w:rPr>
                <w:rFonts w:cs="Times New Roman"/>
              </w:rPr>
            </w:pPr>
            <w:r w:rsidRPr="00833FB0">
              <w:rPr>
                <w:rFonts w:eastAsia="Tahoma" w:cs="Times New Roman"/>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3834BD" w:rsidRPr="00833FB0" w14:paraId="4ECF60B0" w14:textId="77777777" w:rsidTr="003834BD">
        <w:tc>
          <w:tcPr>
            <w:tcW w:w="272" w:type="dxa"/>
            <w:vMerge/>
          </w:tcPr>
          <w:p w14:paraId="775D2C1A" w14:textId="77777777" w:rsidR="003834BD" w:rsidRPr="00833FB0" w:rsidRDefault="003834BD" w:rsidP="003834BD">
            <w:pPr>
              <w:rPr>
                <w:rFonts w:cs="Times New Roman"/>
              </w:rPr>
            </w:pPr>
          </w:p>
        </w:tc>
        <w:tc>
          <w:tcPr>
            <w:tcW w:w="1903" w:type="dxa"/>
            <w:vMerge/>
          </w:tcPr>
          <w:p w14:paraId="4C71E58B" w14:textId="77777777" w:rsidR="003834BD" w:rsidRPr="00833FB0" w:rsidRDefault="003834BD" w:rsidP="003834BD">
            <w:pPr>
              <w:rPr>
                <w:rFonts w:cs="Times New Roman"/>
              </w:rPr>
            </w:pPr>
          </w:p>
        </w:tc>
        <w:tc>
          <w:tcPr>
            <w:tcW w:w="1224" w:type="dxa"/>
            <w:vMerge/>
          </w:tcPr>
          <w:p w14:paraId="487FE854" w14:textId="77777777" w:rsidR="003834BD" w:rsidRPr="00833FB0" w:rsidRDefault="003834BD" w:rsidP="003834BD">
            <w:pPr>
              <w:rPr>
                <w:rFonts w:cs="Times New Roman"/>
              </w:rPr>
            </w:pPr>
          </w:p>
        </w:tc>
        <w:tc>
          <w:tcPr>
            <w:tcW w:w="4080" w:type="dxa"/>
            <w:vMerge/>
          </w:tcPr>
          <w:p w14:paraId="6E00A864" w14:textId="77777777" w:rsidR="003834BD" w:rsidRPr="00833FB0" w:rsidRDefault="003834BD" w:rsidP="003834BD">
            <w:pPr>
              <w:rPr>
                <w:rFonts w:cs="Times New Roman"/>
              </w:rPr>
            </w:pPr>
          </w:p>
        </w:tc>
        <w:tc>
          <w:tcPr>
            <w:tcW w:w="6800" w:type="dxa"/>
          </w:tcPr>
          <w:p w14:paraId="2A490847" w14:textId="77777777" w:rsidR="003834BD" w:rsidRPr="00833FB0" w:rsidRDefault="003834BD" w:rsidP="003834BD">
            <w:pPr>
              <w:rPr>
                <w:rFonts w:cs="Times New Roman"/>
              </w:rPr>
            </w:pPr>
            <w:r w:rsidRPr="00833FB0">
              <w:rPr>
                <w:rFonts w:eastAsia="Tahoma" w:cs="Times New Roman"/>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3834BD" w:rsidRPr="00833FB0" w14:paraId="0A780AE0" w14:textId="77777777" w:rsidTr="003834BD">
        <w:tc>
          <w:tcPr>
            <w:tcW w:w="272" w:type="dxa"/>
            <w:vMerge/>
          </w:tcPr>
          <w:p w14:paraId="04BD1210" w14:textId="77777777" w:rsidR="003834BD" w:rsidRPr="00833FB0" w:rsidRDefault="003834BD" w:rsidP="003834BD">
            <w:pPr>
              <w:rPr>
                <w:rFonts w:cs="Times New Roman"/>
              </w:rPr>
            </w:pPr>
          </w:p>
        </w:tc>
        <w:tc>
          <w:tcPr>
            <w:tcW w:w="1903" w:type="dxa"/>
            <w:vMerge/>
          </w:tcPr>
          <w:p w14:paraId="646AA649" w14:textId="77777777" w:rsidR="003834BD" w:rsidRPr="00833FB0" w:rsidRDefault="003834BD" w:rsidP="003834BD">
            <w:pPr>
              <w:rPr>
                <w:rFonts w:cs="Times New Roman"/>
              </w:rPr>
            </w:pPr>
          </w:p>
        </w:tc>
        <w:tc>
          <w:tcPr>
            <w:tcW w:w="1224" w:type="dxa"/>
            <w:vMerge/>
          </w:tcPr>
          <w:p w14:paraId="6A7A1A61" w14:textId="77777777" w:rsidR="003834BD" w:rsidRPr="00833FB0" w:rsidRDefault="003834BD" w:rsidP="003834BD">
            <w:pPr>
              <w:rPr>
                <w:rFonts w:cs="Times New Roman"/>
              </w:rPr>
            </w:pPr>
          </w:p>
        </w:tc>
        <w:tc>
          <w:tcPr>
            <w:tcW w:w="4080" w:type="dxa"/>
            <w:vMerge/>
          </w:tcPr>
          <w:p w14:paraId="6952EF9A" w14:textId="77777777" w:rsidR="003834BD" w:rsidRPr="00833FB0" w:rsidRDefault="003834BD" w:rsidP="003834BD">
            <w:pPr>
              <w:rPr>
                <w:rFonts w:cs="Times New Roman"/>
              </w:rPr>
            </w:pPr>
          </w:p>
        </w:tc>
        <w:tc>
          <w:tcPr>
            <w:tcW w:w="6800" w:type="dxa"/>
          </w:tcPr>
          <w:p w14:paraId="2DBEC428" w14:textId="77777777" w:rsidR="003834BD" w:rsidRPr="00833FB0" w:rsidRDefault="003834BD" w:rsidP="003834BD">
            <w:pPr>
              <w:rPr>
                <w:rFonts w:cs="Times New Roman"/>
              </w:rPr>
            </w:pPr>
            <w:r w:rsidRPr="00833FB0">
              <w:rPr>
                <w:rFonts w:eastAsia="Tahoma" w:cs="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834BD" w:rsidRPr="00833FB0" w14:paraId="3F556A6F" w14:textId="77777777" w:rsidTr="003834BD">
        <w:tc>
          <w:tcPr>
            <w:tcW w:w="272" w:type="dxa"/>
            <w:vMerge/>
          </w:tcPr>
          <w:p w14:paraId="3A45ECC5" w14:textId="77777777" w:rsidR="003834BD" w:rsidRPr="00833FB0" w:rsidRDefault="003834BD" w:rsidP="003834BD">
            <w:pPr>
              <w:rPr>
                <w:rFonts w:cs="Times New Roman"/>
              </w:rPr>
            </w:pPr>
          </w:p>
        </w:tc>
        <w:tc>
          <w:tcPr>
            <w:tcW w:w="1903" w:type="dxa"/>
            <w:vMerge/>
          </w:tcPr>
          <w:p w14:paraId="279920A7" w14:textId="77777777" w:rsidR="003834BD" w:rsidRPr="00833FB0" w:rsidRDefault="003834BD" w:rsidP="003834BD">
            <w:pPr>
              <w:rPr>
                <w:rFonts w:cs="Times New Roman"/>
              </w:rPr>
            </w:pPr>
          </w:p>
        </w:tc>
        <w:tc>
          <w:tcPr>
            <w:tcW w:w="1224" w:type="dxa"/>
            <w:vMerge/>
          </w:tcPr>
          <w:p w14:paraId="38866D67" w14:textId="77777777" w:rsidR="003834BD" w:rsidRPr="00833FB0" w:rsidRDefault="003834BD" w:rsidP="003834BD">
            <w:pPr>
              <w:rPr>
                <w:rFonts w:cs="Times New Roman"/>
              </w:rPr>
            </w:pPr>
          </w:p>
        </w:tc>
        <w:tc>
          <w:tcPr>
            <w:tcW w:w="4080" w:type="dxa"/>
            <w:vMerge/>
          </w:tcPr>
          <w:p w14:paraId="181FCDE1" w14:textId="77777777" w:rsidR="003834BD" w:rsidRPr="00833FB0" w:rsidRDefault="003834BD" w:rsidP="003834BD">
            <w:pPr>
              <w:rPr>
                <w:rFonts w:cs="Times New Roman"/>
              </w:rPr>
            </w:pPr>
          </w:p>
        </w:tc>
        <w:tc>
          <w:tcPr>
            <w:tcW w:w="6800" w:type="dxa"/>
          </w:tcPr>
          <w:p w14:paraId="1729F2D4" w14:textId="77777777" w:rsidR="003834BD" w:rsidRPr="00833FB0" w:rsidRDefault="003834BD" w:rsidP="003834BD">
            <w:pPr>
              <w:rPr>
                <w:rFonts w:cs="Times New Roman"/>
              </w:rPr>
            </w:pPr>
            <w:r w:rsidRPr="00833FB0">
              <w:rPr>
                <w:rFonts w:eastAsia="Tahoma" w:cs="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3834BD" w:rsidRPr="00833FB0" w14:paraId="453D96EC" w14:textId="77777777" w:rsidTr="003834BD">
        <w:tc>
          <w:tcPr>
            <w:tcW w:w="272" w:type="dxa"/>
            <w:vMerge/>
          </w:tcPr>
          <w:p w14:paraId="4AE0FFBD" w14:textId="77777777" w:rsidR="003834BD" w:rsidRPr="00833FB0" w:rsidRDefault="003834BD" w:rsidP="003834BD">
            <w:pPr>
              <w:rPr>
                <w:rFonts w:cs="Times New Roman"/>
              </w:rPr>
            </w:pPr>
          </w:p>
        </w:tc>
        <w:tc>
          <w:tcPr>
            <w:tcW w:w="1903" w:type="dxa"/>
            <w:vMerge/>
          </w:tcPr>
          <w:p w14:paraId="34BFC037" w14:textId="77777777" w:rsidR="003834BD" w:rsidRPr="00833FB0" w:rsidRDefault="003834BD" w:rsidP="003834BD">
            <w:pPr>
              <w:rPr>
                <w:rFonts w:cs="Times New Roman"/>
              </w:rPr>
            </w:pPr>
          </w:p>
        </w:tc>
        <w:tc>
          <w:tcPr>
            <w:tcW w:w="1224" w:type="dxa"/>
            <w:vMerge/>
          </w:tcPr>
          <w:p w14:paraId="3B3DCD8E" w14:textId="77777777" w:rsidR="003834BD" w:rsidRPr="00833FB0" w:rsidRDefault="003834BD" w:rsidP="003834BD">
            <w:pPr>
              <w:rPr>
                <w:rFonts w:cs="Times New Roman"/>
              </w:rPr>
            </w:pPr>
          </w:p>
        </w:tc>
        <w:tc>
          <w:tcPr>
            <w:tcW w:w="4080" w:type="dxa"/>
            <w:vMerge/>
          </w:tcPr>
          <w:p w14:paraId="4D0396AE" w14:textId="77777777" w:rsidR="003834BD" w:rsidRPr="00833FB0" w:rsidRDefault="003834BD" w:rsidP="003834BD">
            <w:pPr>
              <w:rPr>
                <w:rFonts w:cs="Times New Roman"/>
              </w:rPr>
            </w:pPr>
          </w:p>
        </w:tc>
        <w:tc>
          <w:tcPr>
            <w:tcW w:w="6800" w:type="dxa"/>
          </w:tcPr>
          <w:p w14:paraId="1DB85FBD" w14:textId="77777777" w:rsidR="003834BD" w:rsidRPr="00833FB0" w:rsidRDefault="003834BD" w:rsidP="003834BD">
            <w:pPr>
              <w:rPr>
                <w:rFonts w:cs="Times New Roman"/>
              </w:rPr>
            </w:pPr>
            <w:r w:rsidRPr="00833FB0">
              <w:rPr>
                <w:rFonts w:eastAsia="Tahoma" w:cs="Times New Roman"/>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3834BD" w:rsidRPr="00833FB0" w14:paraId="085AF916" w14:textId="77777777" w:rsidTr="003834BD">
        <w:tc>
          <w:tcPr>
            <w:tcW w:w="272" w:type="dxa"/>
            <w:vMerge/>
          </w:tcPr>
          <w:p w14:paraId="66D3BD97" w14:textId="77777777" w:rsidR="003834BD" w:rsidRPr="00833FB0" w:rsidRDefault="003834BD" w:rsidP="003834BD">
            <w:pPr>
              <w:rPr>
                <w:rFonts w:cs="Times New Roman"/>
              </w:rPr>
            </w:pPr>
          </w:p>
        </w:tc>
        <w:tc>
          <w:tcPr>
            <w:tcW w:w="1903" w:type="dxa"/>
            <w:vMerge/>
          </w:tcPr>
          <w:p w14:paraId="641D2C3C" w14:textId="77777777" w:rsidR="003834BD" w:rsidRPr="00833FB0" w:rsidRDefault="003834BD" w:rsidP="003834BD">
            <w:pPr>
              <w:rPr>
                <w:rFonts w:cs="Times New Roman"/>
              </w:rPr>
            </w:pPr>
          </w:p>
        </w:tc>
        <w:tc>
          <w:tcPr>
            <w:tcW w:w="1224" w:type="dxa"/>
            <w:vMerge/>
          </w:tcPr>
          <w:p w14:paraId="4E36E698" w14:textId="77777777" w:rsidR="003834BD" w:rsidRPr="00833FB0" w:rsidRDefault="003834BD" w:rsidP="003834BD">
            <w:pPr>
              <w:rPr>
                <w:rFonts w:cs="Times New Roman"/>
              </w:rPr>
            </w:pPr>
          </w:p>
        </w:tc>
        <w:tc>
          <w:tcPr>
            <w:tcW w:w="4080" w:type="dxa"/>
            <w:vMerge/>
          </w:tcPr>
          <w:p w14:paraId="2B39252B" w14:textId="77777777" w:rsidR="003834BD" w:rsidRPr="00833FB0" w:rsidRDefault="003834BD" w:rsidP="003834BD">
            <w:pPr>
              <w:rPr>
                <w:rFonts w:cs="Times New Roman"/>
              </w:rPr>
            </w:pPr>
          </w:p>
        </w:tc>
        <w:tc>
          <w:tcPr>
            <w:tcW w:w="6800" w:type="dxa"/>
          </w:tcPr>
          <w:p w14:paraId="4A53B531" w14:textId="77777777" w:rsidR="003834BD" w:rsidRPr="00833FB0" w:rsidRDefault="003834BD" w:rsidP="003834BD">
            <w:pPr>
              <w:rPr>
                <w:rFonts w:cs="Times New Roman"/>
              </w:rPr>
            </w:pPr>
            <w:r w:rsidRPr="00833FB0">
              <w:rPr>
                <w:rFonts w:eastAsia="Tahoma" w:cs="Times New Roman"/>
                <w:sz w:val="20"/>
                <w:szCs w:val="20"/>
              </w:rPr>
              <w:t>Предельное количество этажей – не подлежит установлению.</w:t>
            </w:r>
          </w:p>
        </w:tc>
      </w:tr>
      <w:tr w:rsidR="003834BD" w:rsidRPr="00833FB0" w14:paraId="7A06878B" w14:textId="77777777" w:rsidTr="003834BD">
        <w:tc>
          <w:tcPr>
            <w:tcW w:w="272" w:type="dxa"/>
            <w:vMerge/>
          </w:tcPr>
          <w:p w14:paraId="25128421" w14:textId="77777777" w:rsidR="003834BD" w:rsidRPr="00833FB0" w:rsidRDefault="003834BD" w:rsidP="003834BD">
            <w:pPr>
              <w:rPr>
                <w:rFonts w:cs="Times New Roman"/>
              </w:rPr>
            </w:pPr>
          </w:p>
        </w:tc>
        <w:tc>
          <w:tcPr>
            <w:tcW w:w="1903" w:type="dxa"/>
            <w:vMerge/>
          </w:tcPr>
          <w:p w14:paraId="5263B63C" w14:textId="77777777" w:rsidR="003834BD" w:rsidRPr="00833FB0" w:rsidRDefault="003834BD" w:rsidP="003834BD">
            <w:pPr>
              <w:rPr>
                <w:rFonts w:cs="Times New Roman"/>
              </w:rPr>
            </w:pPr>
          </w:p>
        </w:tc>
        <w:tc>
          <w:tcPr>
            <w:tcW w:w="1224" w:type="dxa"/>
            <w:vMerge/>
          </w:tcPr>
          <w:p w14:paraId="56530A3D" w14:textId="77777777" w:rsidR="003834BD" w:rsidRPr="00833FB0" w:rsidRDefault="003834BD" w:rsidP="003834BD">
            <w:pPr>
              <w:rPr>
                <w:rFonts w:cs="Times New Roman"/>
              </w:rPr>
            </w:pPr>
          </w:p>
        </w:tc>
        <w:tc>
          <w:tcPr>
            <w:tcW w:w="4080" w:type="dxa"/>
            <w:vMerge/>
          </w:tcPr>
          <w:p w14:paraId="4ABCBC52" w14:textId="77777777" w:rsidR="003834BD" w:rsidRPr="00833FB0" w:rsidRDefault="003834BD" w:rsidP="003834BD">
            <w:pPr>
              <w:rPr>
                <w:rFonts w:cs="Times New Roman"/>
              </w:rPr>
            </w:pPr>
          </w:p>
        </w:tc>
        <w:tc>
          <w:tcPr>
            <w:tcW w:w="6800" w:type="dxa"/>
          </w:tcPr>
          <w:p w14:paraId="459180C9" w14:textId="77777777" w:rsidR="003834BD" w:rsidRPr="00833FB0" w:rsidRDefault="003834BD" w:rsidP="003834BD">
            <w:pPr>
              <w:rPr>
                <w:rFonts w:cs="Times New Roman"/>
              </w:rPr>
            </w:pPr>
            <w:r w:rsidRPr="00833FB0">
              <w:rPr>
                <w:rFonts w:eastAsia="Tahoma" w:cs="Times New Roman"/>
                <w:sz w:val="20"/>
                <w:szCs w:val="20"/>
              </w:rPr>
              <w:t>Минимальное количество этажей – не подлежит установлению.</w:t>
            </w:r>
          </w:p>
        </w:tc>
      </w:tr>
      <w:tr w:rsidR="003834BD" w:rsidRPr="00833FB0" w14:paraId="3C1862BE" w14:textId="77777777" w:rsidTr="003834BD">
        <w:tc>
          <w:tcPr>
            <w:tcW w:w="272" w:type="dxa"/>
            <w:vMerge/>
          </w:tcPr>
          <w:p w14:paraId="678AC83E" w14:textId="77777777" w:rsidR="003834BD" w:rsidRPr="00833FB0" w:rsidRDefault="003834BD" w:rsidP="003834BD">
            <w:pPr>
              <w:rPr>
                <w:rFonts w:cs="Times New Roman"/>
              </w:rPr>
            </w:pPr>
          </w:p>
        </w:tc>
        <w:tc>
          <w:tcPr>
            <w:tcW w:w="1903" w:type="dxa"/>
            <w:vMerge/>
          </w:tcPr>
          <w:p w14:paraId="5230F054" w14:textId="77777777" w:rsidR="003834BD" w:rsidRPr="00833FB0" w:rsidRDefault="003834BD" w:rsidP="003834BD">
            <w:pPr>
              <w:rPr>
                <w:rFonts w:cs="Times New Roman"/>
              </w:rPr>
            </w:pPr>
          </w:p>
        </w:tc>
        <w:tc>
          <w:tcPr>
            <w:tcW w:w="1224" w:type="dxa"/>
            <w:vMerge/>
          </w:tcPr>
          <w:p w14:paraId="3A809F62" w14:textId="77777777" w:rsidR="003834BD" w:rsidRPr="00833FB0" w:rsidRDefault="003834BD" w:rsidP="003834BD">
            <w:pPr>
              <w:rPr>
                <w:rFonts w:cs="Times New Roman"/>
              </w:rPr>
            </w:pPr>
          </w:p>
        </w:tc>
        <w:tc>
          <w:tcPr>
            <w:tcW w:w="4080" w:type="dxa"/>
            <w:vMerge/>
          </w:tcPr>
          <w:p w14:paraId="736F3669" w14:textId="77777777" w:rsidR="003834BD" w:rsidRPr="00833FB0" w:rsidRDefault="003834BD" w:rsidP="003834BD">
            <w:pPr>
              <w:rPr>
                <w:rFonts w:cs="Times New Roman"/>
              </w:rPr>
            </w:pPr>
          </w:p>
        </w:tc>
        <w:tc>
          <w:tcPr>
            <w:tcW w:w="6800" w:type="dxa"/>
          </w:tcPr>
          <w:p w14:paraId="0C8742BF" w14:textId="77777777" w:rsidR="003834BD" w:rsidRPr="00833FB0" w:rsidRDefault="003834BD" w:rsidP="003834BD">
            <w:pPr>
              <w:rPr>
                <w:rFonts w:cs="Times New Roman"/>
              </w:rPr>
            </w:pPr>
            <w:r w:rsidRPr="00833FB0">
              <w:rPr>
                <w:rFonts w:eastAsia="Tahoma" w:cs="Times New Roman"/>
                <w:sz w:val="20"/>
                <w:szCs w:val="20"/>
              </w:rPr>
              <w:t>Предельная высота зданий, строений, сооружений – не подлежит установлению.</w:t>
            </w:r>
          </w:p>
        </w:tc>
      </w:tr>
      <w:tr w:rsidR="003834BD" w:rsidRPr="00833FB0" w14:paraId="372526CD" w14:textId="77777777" w:rsidTr="003834BD">
        <w:tc>
          <w:tcPr>
            <w:tcW w:w="272" w:type="dxa"/>
            <w:vMerge/>
          </w:tcPr>
          <w:p w14:paraId="0E90E632" w14:textId="77777777" w:rsidR="003834BD" w:rsidRPr="00833FB0" w:rsidRDefault="003834BD" w:rsidP="003834BD">
            <w:pPr>
              <w:rPr>
                <w:rFonts w:cs="Times New Roman"/>
              </w:rPr>
            </w:pPr>
          </w:p>
        </w:tc>
        <w:tc>
          <w:tcPr>
            <w:tcW w:w="1903" w:type="dxa"/>
            <w:vMerge/>
          </w:tcPr>
          <w:p w14:paraId="67DBD777" w14:textId="77777777" w:rsidR="003834BD" w:rsidRPr="00833FB0" w:rsidRDefault="003834BD" w:rsidP="003834BD">
            <w:pPr>
              <w:rPr>
                <w:rFonts w:cs="Times New Roman"/>
              </w:rPr>
            </w:pPr>
          </w:p>
        </w:tc>
        <w:tc>
          <w:tcPr>
            <w:tcW w:w="1224" w:type="dxa"/>
            <w:vMerge/>
          </w:tcPr>
          <w:p w14:paraId="77E5DF1F" w14:textId="77777777" w:rsidR="003834BD" w:rsidRPr="00833FB0" w:rsidRDefault="003834BD" w:rsidP="003834BD">
            <w:pPr>
              <w:rPr>
                <w:rFonts w:cs="Times New Roman"/>
              </w:rPr>
            </w:pPr>
          </w:p>
        </w:tc>
        <w:tc>
          <w:tcPr>
            <w:tcW w:w="4080" w:type="dxa"/>
            <w:vMerge/>
          </w:tcPr>
          <w:p w14:paraId="48ADA1DF" w14:textId="77777777" w:rsidR="003834BD" w:rsidRPr="00833FB0" w:rsidRDefault="003834BD" w:rsidP="003834BD">
            <w:pPr>
              <w:rPr>
                <w:rFonts w:cs="Times New Roman"/>
              </w:rPr>
            </w:pPr>
          </w:p>
        </w:tc>
        <w:tc>
          <w:tcPr>
            <w:tcW w:w="6800" w:type="dxa"/>
          </w:tcPr>
          <w:p w14:paraId="4827BA5C" w14:textId="77777777" w:rsidR="003834BD" w:rsidRPr="00833FB0" w:rsidRDefault="003834BD" w:rsidP="003834BD">
            <w:pPr>
              <w:rPr>
                <w:rFonts w:cs="Times New Roman"/>
              </w:rPr>
            </w:pPr>
            <w:r w:rsidRPr="00833FB0">
              <w:rPr>
                <w:rFonts w:eastAsia="Tahoma" w:cs="Times New Roman"/>
                <w:sz w:val="20"/>
                <w:szCs w:val="20"/>
              </w:rPr>
              <w:t>Максимальный процент застройки в границах земельного участка – 60%.</w:t>
            </w:r>
          </w:p>
        </w:tc>
      </w:tr>
      <w:tr w:rsidR="003834BD" w:rsidRPr="00833FB0" w14:paraId="1257EA4E" w14:textId="77777777" w:rsidTr="003834BD">
        <w:tc>
          <w:tcPr>
            <w:tcW w:w="272" w:type="dxa"/>
            <w:vMerge/>
          </w:tcPr>
          <w:p w14:paraId="274E55F9" w14:textId="77777777" w:rsidR="003834BD" w:rsidRPr="00833FB0" w:rsidRDefault="003834BD" w:rsidP="003834BD">
            <w:pPr>
              <w:rPr>
                <w:rFonts w:cs="Times New Roman"/>
              </w:rPr>
            </w:pPr>
          </w:p>
        </w:tc>
        <w:tc>
          <w:tcPr>
            <w:tcW w:w="1903" w:type="dxa"/>
            <w:vMerge/>
          </w:tcPr>
          <w:p w14:paraId="03450096" w14:textId="77777777" w:rsidR="003834BD" w:rsidRPr="00833FB0" w:rsidRDefault="003834BD" w:rsidP="003834BD">
            <w:pPr>
              <w:rPr>
                <w:rFonts w:cs="Times New Roman"/>
              </w:rPr>
            </w:pPr>
          </w:p>
        </w:tc>
        <w:tc>
          <w:tcPr>
            <w:tcW w:w="1224" w:type="dxa"/>
            <w:vMerge/>
          </w:tcPr>
          <w:p w14:paraId="093426C7" w14:textId="77777777" w:rsidR="003834BD" w:rsidRPr="00833FB0" w:rsidRDefault="003834BD" w:rsidP="003834BD">
            <w:pPr>
              <w:rPr>
                <w:rFonts w:cs="Times New Roman"/>
              </w:rPr>
            </w:pPr>
          </w:p>
        </w:tc>
        <w:tc>
          <w:tcPr>
            <w:tcW w:w="4080" w:type="dxa"/>
            <w:vMerge/>
          </w:tcPr>
          <w:p w14:paraId="30C0612F" w14:textId="77777777" w:rsidR="003834BD" w:rsidRPr="00833FB0" w:rsidRDefault="003834BD" w:rsidP="003834BD">
            <w:pPr>
              <w:rPr>
                <w:rFonts w:cs="Times New Roman"/>
              </w:rPr>
            </w:pPr>
          </w:p>
        </w:tc>
        <w:tc>
          <w:tcPr>
            <w:tcW w:w="6800" w:type="dxa"/>
          </w:tcPr>
          <w:p w14:paraId="5F5D1E15" w14:textId="77777777" w:rsidR="003834BD" w:rsidRPr="00833FB0" w:rsidRDefault="003834BD" w:rsidP="003834BD">
            <w:pPr>
              <w:rPr>
                <w:rFonts w:cs="Times New Roman"/>
              </w:rPr>
            </w:pPr>
            <w:r w:rsidRPr="00833FB0">
              <w:rPr>
                <w:rFonts w:eastAsia="Tahoma" w:cs="Times New Roman"/>
                <w:sz w:val="20"/>
                <w:szCs w:val="20"/>
              </w:rPr>
              <w:t>Высота первых этажей зданий со стороны красной линии – не подлежит установлению.</w:t>
            </w:r>
          </w:p>
        </w:tc>
      </w:tr>
      <w:tr w:rsidR="003834BD" w:rsidRPr="00833FB0" w14:paraId="7348ED1F" w14:textId="77777777" w:rsidTr="003834BD">
        <w:tc>
          <w:tcPr>
            <w:tcW w:w="272" w:type="dxa"/>
            <w:vMerge/>
          </w:tcPr>
          <w:p w14:paraId="51C465E3" w14:textId="77777777" w:rsidR="003834BD" w:rsidRPr="00833FB0" w:rsidRDefault="003834BD" w:rsidP="003834BD">
            <w:pPr>
              <w:rPr>
                <w:rFonts w:cs="Times New Roman"/>
              </w:rPr>
            </w:pPr>
          </w:p>
        </w:tc>
        <w:tc>
          <w:tcPr>
            <w:tcW w:w="1903" w:type="dxa"/>
            <w:vMerge/>
          </w:tcPr>
          <w:p w14:paraId="76858E1A" w14:textId="77777777" w:rsidR="003834BD" w:rsidRPr="00833FB0" w:rsidRDefault="003834BD" w:rsidP="003834BD">
            <w:pPr>
              <w:rPr>
                <w:rFonts w:cs="Times New Roman"/>
              </w:rPr>
            </w:pPr>
          </w:p>
        </w:tc>
        <w:tc>
          <w:tcPr>
            <w:tcW w:w="1224" w:type="dxa"/>
            <w:vMerge/>
          </w:tcPr>
          <w:p w14:paraId="7CA97713" w14:textId="77777777" w:rsidR="003834BD" w:rsidRPr="00833FB0" w:rsidRDefault="003834BD" w:rsidP="003834BD">
            <w:pPr>
              <w:rPr>
                <w:rFonts w:cs="Times New Roman"/>
              </w:rPr>
            </w:pPr>
          </w:p>
        </w:tc>
        <w:tc>
          <w:tcPr>
            <w:tcW w:w="4080" w:type="dxa"/>
            <w:vMerge/>
          </w:tcPr>
          <w:p w14:paraId="0C4A0905" w14:textId="77777777" w:rsidR="003834BD" w:rsidRPr="00833FB0" w:rsidRDefault="003834BD" w:rsidP="003834BD">
            <w:pPr>
              <w:rPr>
                <w:rFonts w:cs="Times New Roman"/>
              </w:rPr>
            </w:pPr>
          </w:p>
        </w:tc>
        <w:tc>
          <w:tcPr>
            <w:tcW w:w="6800" w:type="dxa"/>
          </w:tcPr>
          <w:p w14:paraId="0F48B4B3" w14:textId="77777777" w:rsidR="003834BD" w:rsidRPr="00833FB0" w:rsidRDefault="003834BD" w:rsidP="003834BD">
            <w:pPr>
              <w:rPr>
                <w:rFonts w:cs="Times New Roman"/>
              </w:rPr>
            </w:pPr>
            <w:r w:rsidRPr="00833FB0">
              <w:rPr>
                <w:rFonts w:eastAsia="Tahoma" w:cs="Times New Roman"/>
                <w:sz w:val="20"/>
                <w:szCs w:val="20"/>
              </w:rPr>
              <w:t>Минимальный процент озеленения в границах земельного участка – 30%.</w:t>
            </w:r>
          </w:p>
        </w:tc>
      </w:tr>
      <w:tr w:rsidR="003834BD" w:rsidRPr="00833FB0" w14:paraId="27F6DB9F" w14:textId="77777777" w:rsidTr="003834BD">
        <w:tc>
          <w:tcPr>
            <w:tcW w:w="272" w:type="dxa"/>
            <w:vMerge w:val="restart"/>
          </w:tcPr>
          <w:p w14:paraId="4FBDC402" w14:textId="77777777" w:rsidR="003834BD" w:rsidRPr="00833FB0" w:rsidRDefault="003834BD" w:rsidP="003834BD">
            <w:pPr>
              <w:rPr>
                <w:rFonts w:cs="Times New Roman"/>
              </w:rPr>
            </w:pPr>
            <w:r w:rsidRPr="00833FB0">
              <w:rPr>
                <w:rFonts w:eastAsia="Tahoma" w:cs="Times New Roman"/>
                <w:sz w:val="20"/>
                <w:szCs w:val="20"/>
              </w:rPr>
              <w:t>3.</w:t>
            </w:r>
          </w:p>
        </w:tc>
        <w:tc>
          <w:tcPr>
            <w:tcW w:w="1903" w:type="dxa"/>
            <w:vMerge w:val="restart"/>
          </w:tcPr>
          <w:p w14:paraId="3E156368" w14:textId="77777777" w:rsidR="003834BD" w:rsidRPr="00833FB0" w:rsidRDefault="003834BD" w:rsidP="003834BD">
            <w:pPr>
              <w:rPr>
                <w:rFonts w:cs="Times New Roman"/>
              </w:rPr>
            </w:pPr>
            <w:r w:rsidRPr="00833FB0">
              <w:rPr>
                <w:rFonts w:eastAsia="Tahoma" w:cs="Times New Roman"/>
                <w:sz w:val="20"/>
                <w:szCs w:val="20"/>
              </w:rPr>
              <w:t>Объекты культурно-досуговой деятельности</w:t>
            </w:r>
          </w:p>
        </w:tc>
        <w:tc>
          <w:tcPr>
            <w:tcW w:w="1224" w:type="dxa"/>
            <w:vMerge w:val="restart"/>
          </w:tcPr>
          <w:p w14:paraId="55936F16" w14:textId="77777777" w:rsidR="003834BD" w:rsidRPr="00833FB0" w:rsidRDefault="003834BD" w:rsidP="003834BD">
            <w:pPr>
              <w:rPr>
                <w:rFonts w:cs="Times New Roman"/>
              </w:rPr>
            </w:pPr>
            <w:r w:rsidRPr="00833FB0">
              <w:rPr>
                <w:rFonts w:eastAsia="Tahoma" w:cs="Times New Roman"/>
                <w:sz w:val="20"/>
                <w:szCs w:val="20"/>
              </w:rPr>
              <w:t>3.6.1</w:t>
            </w:r>
          </w:p>
        </w:tc>
        <w:tc>
          <w:tcPr>
            <w:tcW w:w="4080" w:type="dxa"/>
            <w:vMerge w:val="restart"/>
          </w:tcPr>
          <w:p w14:paraId="141984D3" w14:textId="77777777" w:rsidR="003834BD" w:rsidRPr="00833FB0" w:rsidRDefault="003834BD" w:rsidP="003834BD">
            <w:pPr>
              <w:rPr>
                <w:rFonts w:cs="Times New Roman"/>
              </w:rPr>
            </w:pPr>
            <w:r w:rsidRPr="00833FB0">
              <w:rPr>
                <w:rFonts w:eastAsia="Tahoma" w:cs="Times New Roman"/>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14:paraId="3209405C" w14:textId="77777777" w:rsidR="003834BD" w:rsidRPr="00833FB0" w:rsidRDefault="003834BD" w:rsidP="003834BD">
            <w:pPr>
              <w:rPr>
                <w:rFonts w:cs="Times New Roman"/>
              </w:rPr>
            </w:pPr>
            <w:r w:rsidRPr="00833FB0">
              <w:rPr>
                <w:rFonts w:eastAsia="Tahoma" w:cs="Times New Roman"/>
                <w:sz w:val="20"/>
                <w:szCs w:val="20"/>
              </w:rPr>
              <w:t>Минимальный размер земельного участка (площадь) – 500 кв.м.</w:t>
            </w:r>
          </w:p>
        </w:tc>
      </w:tr>
      <w:tr w:rsidR="003834BD" w:rsidRPr="00833FB0" w14:paraId="17201A09" w14:textId="77777777" w:rsidTr="003834BD">
        <w:tc>
          <w:tcPr>
            <w:tcW w:w="272" w:type="dxa"/>
            <w:vMerge/>
          </w:tcPr>
          <w:p w14:paraId="44542034" w14:textId="77777777" w:rsidR="003834BD" w:rsidRPr="00833FB0" w:rsidRDefault="003834BD" w:rsidP="003834BD">
            <w:pPr>
              <w:rPr>
                <w:rFonts w:cs="Times New Roman"/>
              </w:rPr>
            </w:pPr>
          </w:p>
        </w:tc>
        <w:tc>
          <w:tcPr>
            <w:tcW w:w="1903" w:type="dxa"/>
            <w:vMerge/>
          </w:tcPr>
          <w:p w14:paraId="6A6442A1" w14:textId="77777777" w:rsidR="003834BD" w:rsidRPr="00833FB0" w:rsidRDefault="003834BD" w:rsidP="003834BD">
            <w:pPr>
              <w:rPr>
                <w:rFonts w:cs="Times New Roman"/>
              </w:rPr>
            </w:pPr>
          </w:p>
        </w:tc>
        <w:tc>
          <w:tcPr>
            <w:tcW w:w="1224" w:type="dxa"/>
            <w:vMerge/>
          </w:tcPr>
          <w:p w14:paraId="235D0F3B" w14:textId="77777777" w:rsidR="003834BD" w:rsidRPr="00833FB0" w:rsidRDefault="003834BD" w:rsidP="003834BD">
            <w:pPr>
              <w:rPr>
                <w:rFonts w:cs="Times New Roman"/>
              </w:rPr>
            </w:pPr>
          </w:p>
        </w:tc>
        <w:tc>
          <w:tcPr>
            <w:tcW w:w="4080" w:type="dxa"/>
            <w:vMerge/>
          </w:tcPr>
          <w:p w14:paraId="441DFDC2" w14:textId="77777777" w:rsidR="003834BD" w:rsidRPr="00833FB0" w:rsidRDefault="003834BD" w:rsidP="003834BD">
            <w:pPr>
              <w:rPr>
                <w:rFonts w:cs="Times New Roman"/>
              </w:rPr>
            </w:pPr>
          </w:p>
        </w:tc>
        <w:tc>
          <w:tcPr>
            <w:tcW w:w="6800" w:type="dxa"/>
          </w:tcPr>
          <w:p w14:paraId="4D9CE593" w14:textId="77777777" w:rsidR="003834BD" w:rsidRPr="00833FB0" w:rsidRDefault="003834BD" w:rsidP="003834BD">
            <w:pPr>
              <w:rPr>
                <w:rFonts w:cs="Times New Roman"/>
              </w:rPr>
            </w:pPr>
            <w:r w:rsidRPr="00833FB0">
              <w:rPr>
                <w:rFonts w:eastAsia="Tahoma" w:cs="Times New Roman"/>
                <w:sz w:val="20"/>
                <w:szCs w:val="20"/>
              </w:rPr>
              <w:t>Максимальный размер земельного участка (площадь) – 2000 кв.м.</w:t>
            </w:r>
          </w:p>
        </w:tc>
      </w:tr>
      <w:tr w:rsidR="003834BD" w:rsidRPr="00833FB0" w14:paraId="5F6B405D" w14:textId="77777777" w:rsidTr="003834BD">
        <w:tc>
          <w:tcPr>
            <w:tcW w:w="272" w:type="dxa"/>
            <w:vMerge/>
          </w:tcPr>
          <w:p w14:paraId="459398BF" w14:textId="77777777" w:rsidR="003834BD" w:rsidRPr="00833FB0" w:rsidRDefault="003834BD" w:rsidP="003834BD">
            <w:pPr>
              <w:rPr>
                <w:rFonts w:cs="Times New Roman"/>
              </w:rPr>
            </w:pPr>
          </w:p>
        </w:tc>
        <w:tc>
          <w:tcPr>
            <w:tcW w:w="1903" w:type="dxa"/>
            <w:vMerge/>
          </w:tcPr>
          <w:p w14:paraId="4A57AA2F" w14:textId="77777777" w:rsidR="003834BD" w:rsidRPr="00833FB0" w:rsidRDefault="003834BD" w:rsidP="003834BD">
            <w:pPr>
              <w:rPr>
                <w:rFonts w:cs="Times New Roman"/>
              </w:rPr>
            </w:pPr>
          </w:p>
        </w:tc>
        <w:tc>
          <w:tcPr>
            <w:tcW w:w="1224" w:type="dxa"/>
            <w:vMerge/>
          </w:tcPr>
          <w:p w14:paraId="20289BE7" w14:textId="77777777" w:rsidR="003834BD" w:rsidRPr="00833FB0" w:rsidRDefault="003834BD" w:rsidP="003834BD">
            <w:pPr>
              <w:rPr>
                <w:rFonts w:cs="Times New Roman"/>
              </w:rPr>
            </w:pPr>
          </w:p>
        </w:tc>
        <w:tc>
          <w:tcPr>
            <w:tcW w:w="4080" w:type="dxa"/>
            <w:vMerge/>
          </w:tcPr>
          <w:p w14:paraId="50F1A3B1" w14:textId="77777777" w:rsidR="003834BD" w:rsidRPr="00833FB0" w:rsidRDefault="003834BD" w:rsidP="003834BD">
            <w:pPr>
              <w:rPr>
                <w:rFonts w:cs="Times New Roman"/>
              </w:rPr>
            </w:pPr>
          </w:p>
        </w:tc>
        <w:tc>
          <w:tcPr>
            <w:tcW w:w="6800" w:type="dxa"/>
          </w:tcPr>
          <w:p w14:paraId="61218EAC" w14:textId="77777777" w:rsidR="003834BD" w:rsidRPr="00833FB0" w:rsidRDefault="003834BD" w:rsidP="003834BD">
            <w:pPr>
              <w:rPr>
                <w:rFonts w:cs="Times New Roman"/>
              </w:rPr>
            </w:pPr>
            <w:r w:rsidRPr="00833FB0">
              <w:rPr>
                <w:rFonts w:eastAsia="Tahoma" w:cs="Times New Roman"/>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3834BD" w:rsidRPr="00833FB0" w14:paraId="636A5B0C" w14:textId="77777777" w:rsidTr="003834BD">
        <w:tc>
          <w:tcPr>
            <w:tcW w:w="272" w:type="dxa"/>
            <w:vMerge/>
          </w:tcPr>
          <w:p w14:paraId="30910E7F" w14:textId="77777777" w:rsidR="003834BD" w:rsidRPr="00833FB0" w:rsidRDefault="003834BD" w:rsidP="003834BD">
            <w:pPr>
              <w:rPr>
                <w:rFonts w:cs="Times New Roman"/>
              </w:rPr>
            </w:pPr>
          </w:p>
        </w:tc>
        <w:tc>
          <w:tcPr>
            <w:tcW w:w="1903" w:type="dxa"/>
            <w:vMerge/>
          </w:tcPr>
          <w:p w14:paraId="47E5E864" w14:textId="77777777" w:rsidR="003834BD" w:rsidRPr="00833FB0" w:rsidRDefault="003834BD" w:rsidP="003834BD">
            <w:pPr>
              <w:rPr>
                <w:rFonts w:cs="Times New Roman"/>
              </w:rPr>
            </w:pPr>
          </w:p>
        </w:tc>
        <w:tc>
          <w:tcPr>
            <w:tcW w:w="1224" w:type="dxa"/>
            <w:vMerge/>
          </w:tcPr>
          <w:p w14:paraId="5A111E64" w14:textId="77777777" w:rsidR="003834BD" w:rsidRPr="00833FB0" w:rsidRDefault="003834BD" w:rsidP="003834BD">
            <w:pPr>
              <w:rPr>
                <w:rFonts w:cs="Times New Roman"/>
              </w:rPr>
            </w:pPr>
          </w:p>
        </w:tc>
        <w:tc>
          <w:tcPr>
            <w:tcW w:w="4080" w:type="dxa"/>
            <w:vMerge/>
          </w:tcPr>
          <w:p w14:paraId="5DC7C8E7" w14:textId="77777777" w:rsidR="003834BD" w:rsidRPr="00833FB0" w:rsidRDefault="003834BD" w:rsidP="003834BD">
            <w:pPr>
              <w:rPr>
                <w:rFonts w:cs="Times New Roman"/>
              </w:rPr>
            </w:pPr>
          </w:p>
        </w:tc>
        <w:tc>
          <w:tcPr>
            <w:tcW w:w="6800" w:type="dxa"/>
          </w:tcPr>
          <w:p w14:paraId="5473394E" w14:textId="77777777" w:rsidR="003834BD" w:rsidRPr="00833FB0" w:rsidRDefault="003834BD" w:rsidP="003834BD">
            <w:pPr>
              <w:rPr>
                <w:rFonts w:cs="Times New Roman"/>
              </w:rPr>
            </w:pPr>
            <w:r w:rsidRPr="00833FB0">
              <w:rPr>
                <w:rFonts w:eastAsia="Tahoma" w:cs="Times New Roman"/>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3834BD" w:rsidRPr="00833FB0" w14:paraId="7B80F987" w14:textId="77777777" w:rsidTr="003834BD">
        <w:tc>
          <w:tcPr>
            <w:tcW w:w="272" w:type="dxa"/>
            <w:vMerge/>
          </w:tcPr>
          <w:p w14:paraId="0233C2EA" w14:textId="77777777" w:rsidR="003834BD" w:rsidRPr="00833FB0" w:rsidRDefault="003834BD" w:rsidP="003834BD">
            <w:pPr>
              <w:rPr>
                <w:rFonts w:cs="Times New Roman"/>
              </w:rPr>
            </w:pPr>
          </w:p>
        </w:tc>
        <w:tc>
          <w:tcPr>
            <w:tcW w:w="1903" w:type="dxa"/>
            <w:vMerge/>
          </w:tcPr>
          <w:p w14:paraId="16C93F89" w14:textId="77777777" w:rsidR="003834BD" w:rsidRPr="00833FB0" w:rsidRDefault="003834BD" w:rsidP="003834BD">
            <w:pPr>
              <w:rPr>
                <w:rFonts w:cs="Times New Roman"/>
              </w:rPr>
            </w:pPr>
          </w:p>
        </w:tc>
        <w:tc>
          <w:tcPr>
            <w:tcW w:w="1224" w:type="dxa"/>
            <w:vMerge/>
          </w:tcPr>
          <w:p w14:paraId="41972AE9" w14:textId="77777777" w:rsidR="003834BD" w:rsidRPr="00833FB0" w:rsidRDefault="003834BD" w:rsidP="003834BD">
            <w:pPr>
              <w:rPr>
                <w:rFonts w:cs="Times New Roman"/>
              </w:rPr>
            </w:pPr>
          </w:p>
        </w:tc>
        <w:tc>
          <w:tcPr>
            <w:tcW w:w="4080" w:type="dxa"/>
            <w:vMerge/>
          </w:tcPr>
          <w:p w14:paraId="5F5609B4" w14:textId="77777777" w:rsidR="003834BD" w:rsidRPr="00833FB0" w:rsidRDefault="003834BD" w:rsidP="003834BD">
            <w:pPr>
              <w:rPr>
                <w:rFonts w:cs="Times New Roman"/>
              </w:rPr>
            </w:pPr>
          </w:p>
        </w:tc>
        <w:tc>
          <w:tcPr>
            <w:tcW w:w="6800" w:type="dxa"/>
          </w:tcPr>
          <w:p w14:paraId="02BF2F29" w14:textId="77777777" w:rsidR="003834BD" w:rsidRPr="00833FB0" w:rsidRDefault="003834BD" w:rsidP="003834BD">
            <w:pPr>
              <w:rPr>
                <w:rFonts w:cs="Times New Roman"/>
              </w:rPr>
            </w:pPr>
            <w:r w:rsidRPr="00833FB0">
              <w:rPr>
                <w:rFonts w:eastAsia="Tahoma" w:cs="Times New Roman"/>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w:t>
            </w:r>
            <w:r w:rsidRPr="00833FB0">
              <w:rPr>
                <w:rFonts w:eastAsia="Tahoma" w:cs="Times New Roman"/>
                <w:sz w:val="20"/>
                <w:szCs w:val="20"/>
              </w:rPr>
              <w:lastRenderedPageBreak/>
              <w:t>которых запрещено строительство зданий, строений, сооружений – не подлежит установлению.</w:t>
            </w:r>
          </w:p>
        </w:tc>
      </w:tr>
      <w:tr w:rsidR="003834BD" w:rsidRPr="00833FB0" w14:paraId="48365826" w14:textId="77777777" w:rsidTr="003834BD">
        <w:tc>
          <w:tcPr>
            <w:tcW w:w="272" w:type="dxa"/>
            <w:vMerge/>
          </w:tcPr>
          <w:p w14:paraId="1DF1B4BF" w14:textId="77777777" w:rsidR="003834BD" w:rsidRPr="00833FB0" w:rsidRDefault="003834BD" w:rsidP="003834BD">
            <w:pPr>
              <w:rPr>
                <w:rFonts w:cs="Times New Roman"/>
              </w:rPr>
            </w:pPr>
          </w:p>
        </w:tc>
        <w:tc>
          <w:tcPr>
            <w:tcW w:w="1903" w:type="dxa"/>
            <w:vMerge/>
          </w:tcPr>
          <w:p w14:paraId="5CAFC1CD" w14:textId="77777777" w:rsidR="003834BD" w:rsidRPr="00833FB0" w:rsidRDefault="003834BD" w:rsidP="003834BD">
            <w:pPr>
              <w:rPr>
                <w:rFonts w:cs="Times New Roman"/>
              </w:rPr>
            </w:pPr>
          </w:p>
        </w:tc>
        <w:tc>
          <w:tcPr>
            <w:tcW w:w="1224" w:type="dxa"/>
            <w:vMerge/>
          </w:tcPr>
          <w:p w14:paraId="5DAABB13" w14:textId="77777777" w:rsidR="003834BD" w:rsidRPr="00833FB0" w:rsidRDefault="003834BD" w:rsidP="003834BD">
            <w:pPr>
              <w:rPr>
                <w:rFonts w:cs="Times New Roman"/>
              </w:rPr>
            </w:pPr>
          </w:p>
        </w:tc>
        <w:tc>
          <w:tcPr>
            <w:tcW w:w="4080" w:type="dxa"/>
            <w:vMerge/>
          </w:tcPr>
          <w:p w14:paraId="79D7AD6D" w14:textId="77777777" w:rsidR="003834BD" w:rsidRPr="00833FB0" w:rsidRDefault="003834BD" w:rsidP="003834BD">
            <w:pPr>
              <w:rPr>
                <w:rFonts w:cs="Times New Roman"/>
              </w:rPr>
            </w:pPr>
          </w:p>
        </w:tc>
        <w:tc>
          <w:tcPr>
            <w:tcW w:w="6800" w:type="dxa"/>
          </w:tcPr>
          <w:p w14:paraId="62253385" w14:textId="77777777" w:rsidR="003834BD" w:rsidRPr="00833FB0" w:rsidRDefault="003834BD" w:rsidP="003834BD">
            <w:pPr>
              <w:rPr>
                <w:rFonts w:cs="Times New Roman"/>
              </w:rPr>
            </w:pPr>
            <w:r w:rsidRPr="00833FB0">
              <w:rPr>
                <w:rFonts w:eastAsia="Tahoma" w:cs="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3834BD" w:rsidRPr="00833FB0" w14:paraId="0AF355B1" w14:textId="77777777" w:rsidTr="003834BD">
        <w:tc>
          <w:tcPr>
            <w:tcW w:w="272" w:type="dxa"/>
            <w:vMerge/>
          </w:tcPr>
          <w:p w14:paraId="67E073AF" w14:textId="77777777" w:rsidR="003834BD" w:rsidRPr="00833FB0" w:rsidRDefault="003834BD" w:rsidP="003834BD">
            <w:pPr>
              <w:rPr>
                <w:rFonts w:cs="Times New Roman"/>
              </w:rPr>
            </w:pPr>
          </w:p>
        </w:tc>
        <w:tc>
          <w:tcPr>
            <w:tcW w:w="1903" w:type="dxa"/>
            <w:vMerge/>
          </w:tcPr>
          <w:p w14:paraId="28C2DE29" w14:textId="77777777" w:rsidR="003834BD" w:rsidRPr="00833FB0" w:rsidRDefault="003834BD" w:rsidP="003834BD">
            <w:pPr>
              <w:rPr>
                <w:rFonts w:cs="Times New Roman"/>
              </w:rPr>
            </w:pPr>
          </w:p>
        </w:tc>
        <w:tc>
          <w:tcPr>
            <w:tcW w:w="1224" w:type="dxa"/>
            <w:vMerge/>
          </w:tcPr>
          <w:p w14:paraId="56D19FB6" w14:textId="77777777" w:rsidR="003834BD" w:rsidRPr="00833FB0" w:rsidRDefault="003834BD" w:rsidP="003834BD">
            <w:pPr>
              <w:rPr>
                <w:rFonts w:cs="Times New Roman"/>
              </w:rPr>
            </w:pPr>
          </w:p>
        </w:tc>
        <w:tc>
          <w:tcPr>
            <w:tcW w:w="4080" w:type="dxa"/>
            <w:vMerge/>
          </w:tcPr>
          <w:p w14:paraId="42E8FAA2" w14:textId="77777777" w:rsidR="003834BD" w:rsidRPr="00833FB0" w:rsidRDefault="003834BD" w:rsidP="003834BD">
            <w:pPr>
              <w:rPr>
                <w:rFonts w:cs="Times New Roman"/>
              </w:rPr>
            </w:pPr>
          </w:p>
        </w:tc>
        <w:tc>
          <w:tcPr>
            <w:tcW w:w="6800" w:type="dxa"/>
          </w:tcPr>
          <w:p w14:paraId="7EE3F9CE" w14:textId="77777777" w:rsidR="003834BD" w:rsidRPr="00833FB0" w:rsidRDefault="003834BD" w:rsidP="003834BD">
            <w:pPr>
              <w:rPr>
                <w:rFonts w:cs="Times New Roman"/>
              </w:rPr>
            </w:pPr>
            <w:r w:rsidRPr="00833FB0">
              <w:rPr>
                <w:rFonts w:eastAsia="Tahoma" w:cs="Times New Roman"/>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3834BD" w:rsidRPr="00833FB0" w14:paraId="5D858D6B" w14:textId="77777777" w:rsidTr="003834BD">
        <w:tc>
          <w:tcPr>
            <w:tcW w:w="272" w:type="dxa"/>
            <w:vMerge/>
          </w:tcPr>
          <w:p w14:paraId="342B1289" w14:textId="77777777" w:rsidR="003834BD" w:rsidRPr="00833FB0" w:rsidRDefault="003834BD" w:rsidP="003834BD">
            <w:pPr>
              <w:rPr>
                <w:rFonts w:cs="Times New Roman"/>
              </w:rPr>
            </w:pPr>
          </w:p>
        </w:tc>
        <w:tc>
          <w:tcPr>
            <w:tcW w:w="1903" w:type="dxa"/>
            <w:vMerge/>
          </w:tcPr>
          <w:p w14:paraId="7372E430" w14:textId="77777777" w:rsidR="003834BD" w:rsidRPr="00833FB0" w:rsidRDefault="003834BD" w:rsidP="003834BD">
            <w:pPr>
              <w:rPr>
                <w:rFonts w:cs="Times New Roman"/>
              </w:rPr>
            </w:pPr>
          </w:p>
        </w:tc>
        <w:tc>
          <w:tcPr>
            <w:tcW w:w="1224" w:type="dxa"/>
            <w:vMerge/>
          </w:tcPr>
          <w:p w14:paraId="19A8FE26" w14:textId="77777777" w:rsidR="003834BD" w:rsidRPr="00833FB0" w:rsidRDefault="003834BD" w:rsidP="003834BD">
            <w:pPr>
              <w:rPr>
                <w:rFonts w:cs="Times New Roman"/>
              </w:rPr>
            </w:pPr>
          </w:p>
        </w:tc>
        <w:tc>
          <w:tcPr>
            <w:tcW w:w="4080" w:type="dxa"/>
            <w:vMerge/>
          </w:tcPr>
          <w:p w14:paraId="032AC343" w14:textId="77777777" w:rsidR="003834BD" w:rsidRPr="00833FB0" w:rsidRDefault="003834BD" w:rsidP="003834BD">
            <w:pPr>
              <w:rPr>
                <w:rFonts w:cs="Times New Roman"/>
              </w:rPr>
            </w:pPr>
          </w:p>
        </w:tc>
        <w:tc>
          <w:tcPr>
            <w:tcW w:w="6800" w:type="dxa"/>
          </w:tcPr>
          <w:p w14:paraId="1A919172" w14:textId="77777777" w:rsidR="003834BD" w:rsidRPr="00833FB0" w:rsidRDefault="003834BD" w:rsidP="003834BD">
            <w:pPr>
              <w:rPr>
                <w:rFonts w:cs="Times New Roman"/>
              </w:rPr>
            </w:pPr>
            <w:r w:rsidRPr="00833FB0">
              <w:rPr>
                <w:rFonts w:eastAsia="Tahoma" w:cs="Times New Roman"/>
                <w:sz w:val="20"/>
                <w:szCs w:val="20"/>
              </w:rPr>
              <w:t>Предельное количество этажей – 3 этажа.</w:t>
            </w:r>
          </w:p>
        </w:tc>
      </w:tr>
      <w:tr w:rsidR="003834BD" w:rsidRPr="00833FB0" w14:paraId="6575222D" w14:textId="77777777" w:rsidTr="003834BD">
        <w:tc>
          <w:tcPr>
            <w:tcW w:w="272" w:type="dxa"/>
            <w:vMerge/>
          </w:tcPr>
          <w:p w14:paraId="678F2BE4" w14:textId="77777777" w:rsidR="003834BD" w:rsidRPr="00833FB0" w:rsidRDefault="003834BD" w:rsidP="003834BD">
            <w:pPr>
              <w:rPr>
                <w:rFonts w:cs="Times New Roman"/>
              </w:rPr>
            </w:pPr>
          </w:p>
        </w:tc>
        <w:tc>
          <w:tcPr>
            <w:tcW w:w="1903" w:type="dxa"/>
            <w:vMerge/>
          </w:tcPr>
          <w:p w14:paraId="7A93CADA" w14:textId="77777777" w:rsidR="003834BD" w:rsidRPr="00833FB0" w:rsidRDefault="003834BD" w:rsidP="003834BD">
            <w:pPr>
              <w:rPr>
                <w:rFonts w:cs="Times New Roman"/>
              </w:rPr>
            </w:pPr>
          </w:p>
        </w:tc>
        <w:tc>
          <w:tcPr>
            <w:tcW w:w="1224" w:type="dxa"/>
            <w:vMerge/>
          </w:tcPr>
          <w:p w14:paraId="12DA0529" w14:textId="77777777" w:rsidR="003834BD" w:rsidRPr="00833FB0" w:rsidRDefault="003834BD" w:rsidP="003834BD">
            <w:pPr>
              <w:rPr>
                <w:rFonts w:cs="Times New Roman"/>
              </w:rPr>
            </w:pPr>
          </w:p>
        </w:tc>
        <w:tc>
          <w:tcPr>
            <w:tcW w:w="4080" w:type="dxa"/>
            <w:vMerge/>
          </w:tcPr>
          <w:p w14:paraId="5104A207" w14:textId="77777777" w:rsidR="003834BD" w:rsidRPr="00833FB0" w:rsidRDefault="003834BD" w:rsidP="003834BD">
            <w:pPr>
              <w:rPr>
                <w:rFonts w:cs="Times New Roman"/>
              </w:rPr>
            </w:pPr>
          </w:p>
        </w:tc>
        <w:tc>
          <w:tcPr>
            <w:tcW w:w="6800" w:type="dxa"/>
          </w:tcPr>
          <w:p w14:paraId="39C8BFDC" w14:textId="77777777" w:rsidR="003834BD" w:rsidRPr="00833FB0" w:rsidRDefault="003834BD" w:rsidP="003834BD">
            <w:pPr>
              <w:rPr>
                <w:rFonts w:cs="Times New Roman"/>
              </w:rPr>
            </w:pPr>
            <w:r w:rsidRPr="00833FB0">
              <w:rPr>
                <w:rFonts w:eastAsia="Tahoma" w:cs="Times New Roman"/>
                <w:sz w:val="20"/>
                <w:szCs w:val="20"/>
              </w:rPr>
              <w:t>Минимальное количество этажей – не подлежит установлению.</w:t>
            </w:r>
          </w:p>
        </w:tc>
      </w:tr>
      <w:tr w:rsidR="003834BD" w:rsidRPr="00833FB0" w14:paraId="60587922" w14:textId="77777777" w:rsidTr="003834BD">
        <w:tc>
          <w:tcPr>
            <w:tcW w:w="272" w:type="dxa"/>
            <w:vMerge/>
          </w:tcPr>
          <w:p w14:paraId="59AD0E95" w14:textId="77777777" w:rsidR="003834BD" w:rsidRPr="00833FB0" w:rsidRDefault="003834BD" w:rsidP="003834BD">
            <w:pPr>
              <w:rPr>
                <w:rFonts w:cs="Times New Roman"/>
              </w:rPr>
            </w:pPr>
          </w:p>
        </w:tc>
        <w:tc>
          <w:tcPr>
            <w:tcW w:w="1903" w:type="dxa"/>
            <w:vMerge/>
          </w:tcPr>
          <w:p w14:paraId="5F155C18" w14:textId="77777777" w:rsidR="003834BD" w:rsidRPr="00833FB0" w:rsidRDefault="003834BD" w:rsidP="003834BD">
            <w:pPr>
              <w:rPr>
                <w:rFonts w:cs="Times New Roman"/>
              </w:rPr>
            </w:pPr>
          </w:p>
        </w:tc>
        <w:tc>
          <w:tcPr>
            <w:tcW w:w="1224" w:type="dxa"/>
            <w:vMerge/>
          </w:tcPr>
          <w:p w14:paraId="517AE91F" w14:textId="77777777" w:rsidR="003834BD" w:rsidRPr="00833FB0" w:rsidRDefault="003834BD" w:rsidP="003834BD">
            <w:pPr>
              <w:rPr>
                <w:rFonts w:cs="Times New Roman"/>
              </w:rPr>
            </w:pPr>
          </w:p>
        </w:tc>
        <w:tc>
          <w:tcPr>
            <w:tcW w:w="4080" w:type="dxa"/>
            <w:vMerge/>
          </w:tcPr>
          <w:p w14:paraId="734E3362" w14:textId="77777777" w:rsidR="003834BD" w:rsidRPr="00833FB0" w:rsidRDefault="003834BD" w:rsidP="003834BD">
            <w:pPr>
              <w:rPr>
                <w:rFonts w:cs="Times New Roman"/>
              </w:rPr>
            </w:pPr>
          </w:p>
        </w:tc>
        <w:tc>
          <w:tcPr>
            <w:tcW w:w="6800" w:type="dxa"/>
          </w:tcPr>
          <w:p w14:paraId="1A1630BD" w14:textId="77777777" w:rsidR="003834BD" w:rsidRPr="00833FB0" w:rsidRDefault="003834BD" w:rsidP="003834BD">
            <w:pPr>
              <w:rPr>
                <w:rFonts w:cs="Times New Roman"/>
              </w:rPr>
            </w:pPr>
            <w:r w:rsidRPr="00833FB0">
              <w:rPr>
                <w:rFonts w:eastAsia="Tahoma" w:cs="Times New Roman"/>
                <w:sz w:val="20"/>
                <w:szCs w:val="20"/>
              </w:rPr>
              <w:t>Предельная высота зданий, строений, сооружений – 15 м.</w:t>
            </w:r>
          </w:p>
        </w:tc>
      </w:tr>
      <w:tr w:rsidR="003834BD" w:rsidRPr="00833FB0" w14:paraId="73E007D7" w14:textId="77777777" w:rsidTr="003834BD">
        <w:tc>
          <w:tcPr>
            <w:tcW w:w="272" w:type="dxa"/>
            <w:vMerge/>
          </w:tcPr>
          <w:p w14:paraId="3D2BE937" w14:textId="77777777" w:rsidR="003834BD" w:rsidRPr="00833FB0" w:rsidRDefault="003834BD" w:rsidP="003834BD">
            <w:pPr>
              <w:rPr>
                <w:rFonts w:cs="Times New Roman"/>
              </w:rPr>
            </w:pPr>
          </w:p>
        </w:tc>
        <w:tc>
          <w:tcPr>
            <w:tcW w:w="1903" w:type="dxa"/>
            <w:vMerge/>
          </w:tcPr>
          <w:p w14:paraId="589EB0FB" w14:textId="77777777" w:rsidR="003834BD" w:rsidRPr="00833FB0" w:rsidRDefault="003834BD" w:rsidP="003834BD">
            <w:pPr>
              <w:rPr>
                <w:rFonts w:cs="Times New Roman"/>
              </w:rPr>
            </w:pPr>
          </w:p>
        </w:tc>
        <w:tc>
          <w:tcPr>
            <w:tcW w:w="1224" w:type="dxa"/>
            <w:vMerge/>
          </w:tcPr>
          <w:p w14:paraId="5AF86A65" w14:textId="77777777" w:rsidR="003834BD" w:rsidRPr="00833FB0" w:rsidRDefault="003834BD" w:rsidP="003834BD">
            <w:pPr>
              <w:rPr>
                <w:rFonts w:cs="Times New Roman"/>
              </w:rPr>
            </w:pPr>
          </w:p>
        </w:tc>
        <w:tc>
          <w:tcPr>
            <w:tcW w:w="4080" w:type="dxa"/>
            <w:vMerge/>
          </w:tcPr>
          <w:p w14:paraId="07167D09" w14:textId="77777777" w:rsidR="003834BD" w:rsidRPr="00833FB0" w:rsidRDefault="003834BD" w:rsidP="003834BD">
            <w:pPr>
              <w:rPr>
                <w:rFonts w:cs="Times New Roman"/>
              </w:rPr>
            </w:pPr>
          </w:p>
        </w:tc>
        <w:tc>
          <w:tcPr>
            <w:tcW w:w="6800" w:type="dxa"/>
          </w:tcPr>
          <w:p w14:paraId="04C77BAB" w14:textId="77777777" w:rsidR="003834BD" w:rsidRPr="00833FB0" w:rsidRDefault="003834BD" w:rsidP="003834BD">
            <w:pPr>
              <w:rPr>
                <w:rFonts w:cs="Times New Roman"/>
              </w:rPr>
            </w:pPr>
            <w:r w:rsidRPr="00833FB0">
              <w:rPr>
                <w:rFonts w:eastAsia="Tahoma" w:cs="Times New Roman"/>
                <w:sz w:val="20"/>
                <w:szCs w:val="20"/>
              </w:rPr>
              <w:t>Максимальный процент застройки в границах земельного участка – 60%.</w:t>
            </w:r>
          </w:p>
        </w:tc>
      </w:tr>
      <w:tr w:rsidR="003834BD" w:rsidRPr="00833FB0" w14:paraId="6F457433" w14:textId="77777777" w:rsidTr="003834BD">
        <w:tc>
          <w:tcPr>
            <w:tcW w:w="272" w:type="dxa"/>
            <w:vMerge/>
          </w:tcPr>
          <w:p w14:paraId="7499B033" w14:textId="77777777" w:rsidR="003834BD" w:rsidRPr="00833FB0" w:rsidRDefault="003834BD" w:rsidP="003834BD">
            <w:pPr>
              <w:rPr>
                <w:rFonts w:cs="Times New Roman"/>
              </w:rPr>
            </w:pPr>
          </w:p>
        </w:tc>
        <w:tc>
          <w:tcPr>
            <w:tcW w:w="1903" w:type="dxa"/>
            <w:vMerge/>
          </w:tcPr>
          <w:p w14:paraId="47098059" w14:textId="77777777" w:rsidR="003834BD" w:rsidRPr="00833FB0" w:rsidRDefault="003834BD" w:rsidP="003834BD">
            <w:pPr>
              <w:rPr>
                <w:rFonts w:cs="Times New Roman"/>
              </w:rPr>
            </w:pPr>
          </w:p>
        </w:tc>
        <w:tc>
          <w:tcPr>
            <w:tcW w:w="1224" w:type="dxa"/>
            <w:vMerge/>
          </w:tcPr>
          <w:p w14:paraId="528DBEDB" w14:textId="77777777" w:rsidR="003834BD" w:rsidRPr="00833FB0" w:rsidRDefault="003834BD" w:rsidP="003834BD">
            <w:pPr>
              <w:rPr>
                <w:rFonts w:cs="Times New Roman"/>
              </w:rPr>
            </w:pPr>
          </w:p>
        </w:tc>
        <w:tc>
          <w:tcPr>
            <w:tcW w:w="4080" w:type="dxa"/>
            <w:vMerge/>
          </w:tcPr>
          <w:p w14:paraId="22DFC04F" w14:textId="77777777" w:rsidR="003834BD" w:rsidRPr="00833FB0" w:rsidRDefault="003834BD" w:rsidP="003834BD">
            <w:pPr>
              <w:rPr>
                <w:rFonts w:cs="Times New Roman"/>
              </w:rPr>
            </w:pPr>
          </w:p>
        </w:tc>
        <w:tc>
          <w:tcPr>
            <w:tcW w:w="6800" w:type="dxa"/>
          </w:tcPr>
          <w:p w14:paraId="7CE16DFD" w14:textId="77777777" w:rsidR="003834BD" w:rsidRPr="00833FB0" w:rsidRDefault="003834BD" w:rsidP="003834BD">
            <w:pPr>
              <w:rPr>
                <w:rFonts w:cs="Times New Roman"/>
              </w:rPr>
            </w:pPr>
            <w:r w:rsidRPr="00833FB0">
              <w:rPr>
                <w:rFonts w:eastAsia="Tahoma" w:cs="Times New Roman"/>
                <w:sz w:val="20"/>
                <w:szCs w:val="20"/>
              </w:rPr>
              <w:t>Высота первых этажей зданий со стороны красной линии – не подлежит установлению.</w:t>
            </w:r>
          </w:p>
        </w:tc>
      </w:tr>
      <w:tr w:rsidR="003834BD" w:rsidRPr="00833FB0" w14:paraId="17B4DEB6" w14:textId="77777777" w:rsidTr="003834BD">
        <w:tc>
          <w:tcPr>
            <w:tcW w:w="272" w:type="dxa"/>
            <w:vMerge/>
          </w:tcPr>
          <w:p w14:paraId="5687BAF1" w14:textId="77777777" w:rsidR="003834BD" w:rsidRPr="00833FB0" w:rsidRDefault="003834BD" w:rsidP="003834BD">
            <w:pPr>
              <w:rPr>
                <w:rFonts w:cs="Times New Roman"/>
              </w:rPr>
            </w:pPr>
          </w:p>
        </w:tc>
        <w:tc>
          <w:tcPr>
            <w:tcW w:w="1903" w:type="dxa"/>
            <w:vMerge/>
          </w:tcPr>
          <w:p w14:paraId="301B977A" w14:textId="77777777" w:rsidR="003834BD" w:rsidRPr="00833FB0" w:rsidRDefault="003834BD" w:rsidP="003834BD">
            <w:pPr>
              <w:rPr>
                <w:rFonts w:cs="Times New Roman"/>
              </w:rPr>
            </w:pPr>
          </w:p>
        </w:tc>
        <w:tc>
          <w:tcPr>
            <w:tcW w:w="1224" w:type="dxa"/>
            <w:vMerge/>
          </w:tcPr>
          <w:p w14:paraId="2D8EFAB0" w14:textId="77777777" w:rsidR="003834BD" w:rsidRPr="00833FB0" w:rsidRDefault="003834BD" w:rsidP="003834BD">
            <w:pPr>
              <w:rPr>
                <w:rFonts w:cs="Times New Roman"/>
              </w:rPr>
            </w:pPr>
          </w:p>
        </w:tc>
        <w:tc>
          <w:tcPr>
            <w:tcW w:w="4080" w:type="dxa"/>
            <w:vMerge/>
          </w:tcPr>
          <w:p w14:paraId="613403D5" w14:textId="77777777" w:rsidR="003834BD" w:rsidRPr="00833FB0" w:rsidRDefault="003834BD" w:rsidP="003834BD">
            <w:pPr>
              <w:rPr>
                <w:rFonts w:cs="Times New Roman"/>
              </w:rPr>
            </w:pPr>
          </w:p>
        </w:tc>
        <w:tc>
          <w:tcPr>
            <w:tcW w:w="6800" w:type="dxa"/>
          </w:tcPr>
          <w:p w14:paraId="2383F0AD" w14:textId="77777777" w:rsidR="003834BD" w:rsidRPr="00833FB0" w:rsidRDefault="003834BD" w:rsidP="003834BD">
            <w:pPr>
              <w:rPr>
                <w:rFonts w:cs="Times New Roman"/>
              </w:rPr>
            </w:pPr>
            <w:r w:rsidRPr="00833FB0">
              <w:rPr>
                <w:rFonts w:eastAsia="Tahoma" w:cs="Times New Roman"/>
                <w:sz w:val="20"/>
                <w:szCs w:val="20"/>
              </w:rPr>
              <w:t>Минимальный процент озеленения в границах земельного участка – 30%.</w:t>
            </w:r>
          </w:p>
        </w:tc>
      </w:tr>
      <w:tr w:rsidR="003834BD" w:rsidRPr="00833FB0" w14:paraId="146DEE03" w14:textId="77777777" w:rsidTr="003834BD">
        <w:tc>
          <w:tcPr>
            <w:tcW w:w="272" w:type="dxa"/>
          </w:tcPr>
          <w:p w14:paraId="10D0B8FF" w14:textId="77777777" w:rsidR="003834BD" w:rsidRPr="00833FB0" w:rsidRDefault="003834BD" w:rsidP="003834BD">
            <w:pPr>
              <w:rPr>
                <w:rFonts w:cs="Times New Roman"/>
              </w:rPr>
            </w:pPr>
            <w:r w:rsidRPr="00833FB0">
              <w:rPr>
                <w:rFonts w:eastAsia="Tahoma" w:cs="Times New Roman"/>
                <w:sz w:val="20"/>
                <w:szCs w:val="20"/>
              </w:rPr>
              <w:t>4.</w:t>
            </w:r>
          </w:p>
        </w:tc>
        <w:tc>
          <w:tcPr>
            <w:tcW w:w="1903" w:type="dxa"/>
          </w:tcPr>
          <w:p w14:paraId="3255D00D" w14:textId="77777777" w:rsidR="003834BD" w:rsidRPr="00833FB0" w:rsidRDefault="003834BD" w:rsidP="003834BD">
            <w:pPr>
              <w:rPr>
                <w:rFonts w:cs="Times New Roman"/>
              </w:rPr>
            </w:pPr>
            <w:r w:rsidRPr="00833FB0">
              <w:rPr>
                <w:rFonts w:eastAsia="Tahoma" w:cs="Times New Roman"/>
                <w:sz w:val="20"/>
                <w:szCs w:val="20"/>
              </w:rPr>
              <w:t>Историко-культурная деятельность</w:t>
            </w:r>
          </w:p>
        </w:tc>
        <w:tc>
          <w:tcPr>
            <w:tcW w:w="1224" w:type="dxa"/>
          </w:tcPr>
          <w:p w14:paraId="211B4C28" w14:textId="77777777" w:rsidR="003834BD" w:rsidRPr="00833FB0" w:rsidRDefault="003834BD" w:rsidP="003834BD">
            <w:pPr>
              <w:rPr>
                <w:rFonts w:cs="Times New Roman"/>
              </w:rPr>
            </w:pPr>
            <w:r w:rsidRPr="00833FB0">
              <w:rPr>
                <w:rFonts w:eastAsia="Tahoma" w:cs="Times New Roman"/>
                <w:sz w:val="20"/>
                <w:szCs w:val="20"/>
              </w:rPr>
              <w:t>9.3</w:t>
            </w:r>
          </w:p>
        </w:tc>
        <w:tc>
          <w:tcPr>
            <w:tcW w:w="4080" w:type="dxa"/>
          </w:tcPr>
          <w:p w14:paraId="2F454E4F" w14:textId="77777777" w:rsidR="003834BD" w:rsidRPr="00833FB0" w:rsidRDefault="003834BD" w:rsidP="003834BD">
            <w:pPr>
              <w:rPr>
                <w:rFonts w:cs="Times New Roman"/>
              </w:rPr>
            </w:pPr>
            <w:r w:rsidRPr="00833FB0">
              <w:rPr>
                <w:rFonts w:eastAsia="Tahoma" w:cs="Times New Roman"/>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vMerge w:val="restart"/>
          </w:tcPr>
          <w:p w14:paraId="10D9F3E2" w14:textId="77777777" w:rsidR="003834BD" w:rsidRPr="00833FB0" w:rsidRDefault="003834BD" w:rsidP="003834BD">
            <w:pPr>
              <w:rPr>
                <w:rFonts w:cs="Times New Roman"/>
              </w:rPr>
            </w:pPr>
            <w:r w:rsidRPr="00833FB0">
              <w:rPr>
                <w:rFonts w:eastAsia="Tahoma" w:cs="Times New Roman"/>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3834BD" w:rsidRPr="00833FB0" w14:paraId="60981ADF" w14:textId="77777777" w:rsidTr="003834BD">
        <w:tc>
          <w:tcPr>
            <w:tcW w:w="272" w:type="dxa"/>
          </w:tcPr>
          <w:p w14:paraId="58509273" w14:textId="77777777" w:rsidR="003834BD" w:rsidRPr="00833FB0" w:rsidRDefault="003834BD" w:rsidP="003834BD">
            <w:pPr>
              <w:rPr>
                <w:rFonts w:cs="Times New Roman"/>
              </w:rPr>
            </w:pPr>
            <w:r w:rsidRPr="00833FB0">
              <w:rPr>
                <w:rFonts w:eastAsia="Tahoma" w:cs="Times New Roman"/>
                <w:sz w:val="20"/>
                <w:szCs w:val="20"/>
              </w:rPr>
              <w:t>5.</w:t>
            </w:r>
          </w:p>
        </w:tc>
        <w:tc>
          <w:tcPr>
            <w:tcW w:w="1903" w:type="dxa"/>
          </w:tcPr>
          <w:p w14:paraId="260F29CF" w14:textId="77777777" w:rsidR="003834BD" w:rsidRPr="00833FB0" w:rsidRDefault="003834BD" w:rsidP="003834BD">
            <w:pPr>
              <w:rPr>
                <w:rFonts w:cs="Times New Roman"/>
              </w:rPr>
            </w:pPr>
            <w:r w:rsidRPr="00833FB0">
              <w:rPr>
                <w:rFonts w:eastAsia="Tahoma" w:cs="Times New Roman"/>
                <w:sz w:val="20"/>
                <w:szCs w:val="20"/>
              </w:rPr>
              <w:t>Земельные участки (территории) общего пользования</w:t>
            </w:r>
          </w:p>
        </w:tc>
        <w:tc>
          <w:tcPr>
            <w:tcW w:w="1224" w:type="dxa"/>
          </w:tcPr>
          <w:p w14:paraId="2EC3B07C" w14:textId="77777777" w:rsidR="003834BD" w:rsidRPr="00833FB0" w:rsidRDefault="003834BD" w:rsidP="003834BD">
            <w:pPr>
              <w:rPr>
                <w:rFonts w:cs="Times New Roman"/>
              </w:rPr>
            </w:pPr>
            <w:r w:rsidRPr="00833FB0">
              <w:rPr>
                <w:rFonts w:eastAsia="Tahoma" w:cs="Times New Roman"/>
                <w:sz w:val="20"/>
                <w:szCs w:val="20"/>
              </w:rPr>
              <w:t>12.0</w:t>
            </w:r>
          </w:p>
        </w:tc>
        <w:tc>
          <w:tcPr>
            <w:tcW w:w="4080" w:type="dxa"/>
          </w:tcPr>
          <w:p w14:paraId="24564710" w14:textId="77777777" w:rsidR="003834BD" w:rsidRPr="00833FB0" w:rsidRDefault="003834BD" w:rsidP="003834BD">
            <w:pPr>
              <w:rPr>
                <w:rFonts w:cs="Times New Roman"/>
              </w:rPr>
            </w:pPr>
            <w:r w:rsidRPr="00833FB0">
              <w:rPr>
                <w:rFonts w:eastAsia="Tahoma" w:cs="Times New Roman"/>
                <w:sz w:val="20"/>
                <w:szCs w:val="20"/>
              </w:rPr>
              <w:t xml:space="preserve">Земельные участки общего пользования. Содержание данного вида разрешенного использования включает в себя содержание </w:t>
            </w:r>
            <w:r w:rsidRPr="00833FB0">
              <w:rPr>
                <w:rFonts w:eastAsia="Tahoma" w:cs="Times New Roman"/>
                <w:sz w:val="20"/>
                <w:szCs w:val="20"/>
              </w:rPr>
              <w:lastRenderedPageBreak/>
              <w:t>видов разрешенного использования с кодами 12.0.1 - 12.0.2</w:t>
            </w:r>
          </w:p>
        </w:tc>
        <w:tc>
          <w:tcPr>
            <w:tcW w:w="6800" w:type="dxa"/>
            <w:vMerge/>
          </w:tcPr>
          <w:p w14:paraId="1CF0E544" w14:textId="77777777" w:rsidR="003834BD" w:rsidRPr="00833FB0" w:rsidRDefault="003834BD" w:rsidP="003834BD">
            <w:pPr>
              <w:rPr>
                <w:rFonts w:cs="Times New Roman"/>
              </w:rPr>
            </w:pPr>
          </w:p>
        </w:tc>
      </w:tr>
      <w:tr w:rsidR="003834BD" w:rsidRPr="00833FB0" w14:paraId="5EF1857A" w14:textId="77777777" w:rsidTr="003834BD">
        <w:tc>
          <w:tcPr>
            <w:tcW w:w="272" w:type="dxa"/>
          </w:tcPr>
          <w:p w14:paraId="464BCD8E" w14:textId="77777777" w:rsidR="003834BD" w:rsidRPr="00833FB0" w:rsidRDefault="003834BD" w:rsidP="003834BD">
            <w:pPr>
              <w:rPr>
                <w:rFonts w:cs="Times New Roman"/>
              </w:rPr>
            </w:pPr>
            <w:r w:rsidRPr="00833FB0">
              <w:rPr>
                <w:rFonts w:eastAsia="Tahoma" w:cs="Times New Roman"/>
                <w:sz w:val="20"/>
                <w:szCs w:val="20"/>
              </w:rPr>
              <w:t>6.</w:t>
            </w:r>
          </w:p>
        </w:tc>
        <w:tc>
          <w:tcPr>
            <w:tcW w:w="1903" w:type="dxa"/>
          </w:tcPr>
          <w:p w14:paraId="651993AE" w14:textId="77777777" w:rsidR="003834BD" w:rsidRPr="00833FB0" w:rsidRDefault="003834BD" w:rsidP="003834BD">
            <w:pPr>
              <w:rPr>
                <w:rFonts w:cs="Times New Roman"/>
              </w:rPr>
            </w:pPr>
            <w:r w:rsidRPr="00833FB0">
              <w:rPr>
                <w:rFonts w:eastAsia="Tahoma" w:cs="Times New Roman"/>
                <w:sz w:val="20"/>
                <w:szCs w:val="20"/>
              </w:rPr>
              <w:t>Улично-дорожная сеть</w:t>
            </w:r>
          </w:p>
        </w:tc>
        <w:tc>
          <w:tcPr>
            <w:tcW w:w="1224" w:type="dxa"/>
          </w:tcPr>
          <w:p w14:paraId="214364E9" w14:textId="77777777" w:rsidR="003834BD" w:rsidRPr="00833FB0" w:rsidRDefault="003834BD" w:rsidP="003834BD">
            <w:pPr>
              <w:rPr>
                <w:rFonts w:cs="Times New Roman"/>
              </w:rPr>
            </w:pPr>
            <w:r w:rsidRPr="00833FB0">
              <w:rPr>
                <w:rFonts w:eastAsia="Tahoma" w:cs="Times New Roman"/>
                <w:sz w:val="20"/>
                <w:szCs w:val="20"/>
              </w:rPr>
              <w:t>12.0.1</w:t>
            </w:r>
          </w:p>
        </w:tc>
        <w:tc>
          <w:tcPr>
            <w:tcW w:w="4080" w:type="dxa"/>
          </w:tcPr>
          <w:p w14:paraId="31830B4C" w14:textId="77777777" w:rsidR="003834BD" w:rsidRPr="00833FB0" w:rsidRDefault="003834BD" w:rsidP="003834BD">
            <w:pPr>
              <w:rPr>
                <w:rFonts w:cs="Times New Roman"/>
              </w:rPr>
            </w:pPr>
            <w:r w:rsidRPr="00833FB0">
              <w:rPr>
                <w:rFonts w:eastAsia="Tahoma" w:cs="Times New Roman"/>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0B55357C" w14:textId="77777777" w:rsidR="003834BD" w:rsidRPr="00833FB0" w:rsidRDefault="003834BD" w:rsidP="003834BD">
            <w:pPr>
              <w:rPr>
                <w:rFonts w:cs="Times New Roman"/>
              </w:rPr>
            </w:pPr>
          </w:p>
        </w:tc>
      </w:tr>
      <w:tr w:rsidR="003834BD" w:rsidRPr="00833FB0" w14:paraId="78B01E44" w14:textId="77777777" w:rsidTr="003834BD">
        <w:tc>
          <w:tcPr>
            <w:tcW w:w="272" w:type="dxa"/>
          </w:tcPr>
          <w:p w14:paraId="729A7255" w14:textId="77777777" w:rsidR="003834BD" w:rsidRPr="00833FB0" w:rsidRDefault="003834BD" w:rsidP="003834BD">
            <w:pPr>
              <w:rPr>
                <w:rFonts w:cs="Times New Roman"/>
              </w:rPr>
            </w:pPr>
            <w:r w:rsidRPr="00833FB0">
              <w:rPr>
                <w:rFonts w:eastAsia="Tahoma" w:cs="Times New Roman"/>
                <w:sz w:val="20"/>
                <w:szCs w:val="20"/>
              </w:rPr>
              <w:t>7.</w:t>
            </w:r>
          </w:p>
        </w:tc>
        <w:tc>
          <w:tcPr>
            <w:tcW w:w="1903" w:type="dxa"/>
          </w:tcPr>
          <w:p w14:paraId="2A211EFE" w14:textId="77777777" w:rsidR="003834BD" w:rsidRPr="00833FB0" w:rsidRDefault="003834BD" w:rsidP="003834BD">
            <w:pPr>
              <w:rPr>
                <w:rFonts w:cs="Times New Roman"/>
              </w:rPr>
            </w:pPr>
            <w:r w:rsidRPr="00833FB0">
              <w:rPr>
                <w:rFonts w:eastAsia="Tahoma" w:cs="Times New Roman"/>
                <w:sz w:val="20"/>
                <w:szCs w:val="20"/>
              </w:rPr>
              <w:t>Благоустройство территории</w:t>
            </w:r>
          </w:p>
        </w:tc>
        <w:tc>
          <w:tcPr>
            <w:tcW w:w="1224" w:type="dxa"/>
          </w:tcPr>
          <w:p w14:paraId="53AEB058" w14:textId="77777777" w:rsidR="003834BD" w:rsidRPr="00833FB0" w:rsidRDefault="003834BD" w:rsidP="003834BD">
            <w:pPr>
              <w:rPr>
                <w:rFonts w:cs="Times New Roman"/>
              </w:rPr>
            </w:pPr>
            <w:r w:rsidRPr="00833FB0">
              <w:rPr>
                <w:rFonts w:eastAsia="Tahoma" w:cs="Times New Roman"/>
                <w:sz w:val="20"/>
                <w:szCs w:val="20"/>
              </w:rPr>
              <w:t>12.0.2</w:t>
            </w:r>
          </w:p>
        </w:tc>
        <w:tc>
          <w:tcPr>
            <w:tcW w:w="4080" w:type="dxa"/>
          </w:tcPr>
          <w:p w14:paraId="6FAFF10A" w14:textId="77777777" w:rsidR="003834BD" w:rsidRPr="00833FB0" w:rsidRDefault="003834BD" w:rsidP="003834BD">
            <w:pPr>
              <w:rPr>
                <w:rFonts w:cs="Times New Roman"/>
              </w:rPr>
            </w:pPr>
            <w:r w:rsidRPr="00833FB0">
              <w:rPr>
                <w:rFonts w:eastAsia="Tahoma"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4BBEFB00" w14:textId="77777777" w:rsidR="003834BD" w:rsidRPr="00833FB0" w:rsidRDefault="003834BD" w:rsidP="003834BD">
            <w:pPr>
              <w:rPr>
                <w:rFonts w:cs="Times New Roman"/>
              </w:rPr>
            </w:pPr>
          </w:p>
        </w:tc>
      </w:tr>
    </w:tbl>
    <w:p w14:paraId="17860CCB" w14:textId="77777777" w:rsidR="003834BD" w:rsidRPr="00833FB0" w:rsidRDefault="003834BD" w:rsidP="003834BD">
      <w:pPr>
        <w:rPr>
          <w:rFonts w:cs="Times New Roman"/>
        </w:rPr>
      </w:pPr>
    </w:p>
    <w:p w14:paraId="0CA5856A" w14:textId="77777777" w:rsidR="003834BD" w:rsidRPr="00833FB0" w:rsidRDefault="003834BD" w:rsidP="003834BD">
      <w:pPr>
        <w:rPr>
          <w:rFonts w:cs="Times New Roman"/>
        </w:rPr>
      </w:pPr>
      <w:r w:rsidRPr="00833FB0">
        <w:rPr>
          <w:rFonts w:eastAsia="Tahoma" w:cs="Times New Roman"/>
          <w:sz w:val="22"/>
          <w:szCs w:val="22"/>
        </w:rPr>
        <w:t>Вспомогательные виды разрешенного использования земельных участков и объектов капитального строительства не установлены</w:t>
      </w:r>
    </w:p>
    <w:p w14:paraId="44FBF9CA" w14:textId="77777777" w:rsidR="003834BD" w:rsidRPr="00833FB0" w:rsidRDefault="003834BD" w:rsidP="003834BD">
      <w:pPr>
        <w:rPr>
          <w:rFonts w:cs="Times New Roman"/>
        </w:rPr>
      </w:pPr>
    </w:p>
    <w:p w14:paraId="11AAA2C3" w14:textId="77777777" w:rsidR="003834BD" w:rsidRPr="00833FB0" w:rsidRDefault="003834BD" w:rsidP="003834BD">
      <w:pPr>
        <w:rPr>
          <w:rFonts w:cs="Times New Roman"/>
        </w:rPr>
      </w:pPr>
      <w:r w:rsidRPr="00833FB0">
        <w:rPr>
          <w:rFonts w:eastAsia="Tahoma" w:cs="Times New Roman"/>
          <w:sz w:val="22"/>
          <w:szCs w:val="22"/>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3834BD" w:rsidRPr="00833FB0" w14:paraId="31406FC7" w14:textId="77777777" w:rsidTr="003834BD">
        <w:trPr>
          <w:tblHeader/>
        </w:trPr>
        <w:tc>
          <w:tcPr>
            <w:tcW w:w="272" w:type="dxa"/>
          </w:tcPr>
          <w:p w14:paraId="5A32C74A" w14:textId="77777777" w:rsidR="003834BD" w:rsidRPr="00833FB0" w:rsidRDefault="003834BD" w:rsidP="003834BD">
            <w:pPr>
              <w:rPr>
                <w:rFonts w:cs="Times New Roman"/>
              </w:rPr>
            </w:pPr>
            <w:r w:rsidRPr="00833FB0">
              <w:rPr>
                <w:rFonts w:eastAsia="Tahoma" w:cs="Times New Roman"/>
                <w:sz w:val="20"/>
                <w:szCs w:val="20"/>
              </w:rPr>
              <w:t>№ п/п</w:t>
            </w:r>
          </w:p>
        </w:tc>
        <w:tc>
          <w:tcPr>
            <w:tcW w:w="1903" w:type="dxa"/>
          </w:tcPr>
          <w:p w14:paraId="6914416A" w14:textId="77777777" w:rsidR="003834BD" w:rsidRPr="00833FB0" w:rsidRDefault="003834BD" w:rsidP="003834BD">
            <w:pPr>
              <w:rPr>
                <w:rFonts w:cs="Times New Roman"/>
              </w:rPr>
            </w:pPr>
            <w:r w:rsidRPr="00833FB0">
              <w:rPr>
                <w:rFonts w:eastAsia="Tahoma" w:cs="Times New Roman"/>
                <w:sz w:val="20"/>
                <w:szCs w:val="20"/>
              </w:rPr>
              <w:t>Наименование вида разрешенного использования</w:t>
            </w:r>
          </w:p>
        </w:tc>
        <w:tc>
          <w:tcPr>
            <w:tcW w:w="1224" w:type="dxa"/>
          </w:tcPr>
          <w:p w14:paraId="491E700D" w14:textId="77777777" w:rsidR="003834BD" w:rsidRPr="00833FB0" w:rsidRDefault="003834BD" w:rsidP="003834BD">
            <w:pPr>
              <w:rPr>
                <w:rFonts w:cs="Times New Roman"/>
              </w:rPr>
            </w:pPr>
            <w:r w:rsidRPr="00833FB0">
              <w:rPr>
                <w:rFonts w:eastAsia="Tahoma" w:cs="Times New Roman"/>
                <w:sz w:val="20"/>
                <w:szCs w:val="20"/>
              </w:rPr>
              <w:t>Код вида разрешенного использования</w:t>
            </w:r>
          </w:p>
        </w:tc>
        <w:tc>
          <w:tcPr>
            <w:tcW w:w="4080" w:type="dxa"/>
          </w:tcPr>
          <w:p w14:paraId="2FBD75D2" w14:textId="77777777" w:rsidR="003834BD" w:rsidRPr="00833FB0" w:rsidRDefault="003834BD" w:rsidP="003834BD">
            <w:pPr>
              <w:rPr>
                <w:rFonts w:cs="Times New Roman"/>
              </w:rPr>
            </w:pPr>
            <w:r w:rsidRPr="00833FB0">
              <w:rPr>
                <w:rFonts w:eastAsia="Tahoma" w:cs="Times New Roman"/>
                <w:sz w:val="20"/>
                <w:szCs w:val="20"/>
              </w:rPr>
              <w:t>Описание вида разрешенного использования</w:t>
            </w:r>
          </w:p>
        </w:tc>
        <w:tc>
          <w:tcPr>
            <w:tcW w:w="6800" w:type="dxa"/>
          </w:tcPr>
          <w:p w14:paraId="125DBDA0" w14:textId="77777777" w:rsidR="003834BD" w:rsidRPr="00833FB0" w:rsidRDefault="003834BD" w:rsidP="003834BD">
            <w:pPr>
              <w:rPr>
                <w:rFonts w:cs="Times New Roman"/>
              </w:rPr>
            </w:pPr>
            <w:r w:rsidRPr="00833FB0">
              <w:rPr>
                <w:rFonts w:eastAsia="Tahoma" w:cs="Times New Roman"/>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834BD" w:rsidRPr="00833FB0" w14:paraId="02B9B122" w14:textId="77777777" w:rsidTr="003834BD">
        <w:trPr>
          <w:tblHeader/>
        </w:trPr>
        <w:tc>
          <w:tcPr>
            <w:tcW w:w="272" w:type="dxa"/>
          </w:tcPr>
          <w:p w14:paraId="100CF82B" w14:textId="77777777" w:rsidR="003834BD" w:rsidRPr="00833FB0" w:rsidRDefault="003834BD" w:rsidP="003834BD">
            <w:pPr>
              <w:rPr>
                <w:rFonts w:cs="Times New Roman"/>
              </w:rPr>
            </w:pPr>
            <w:r w:rsidRPr="00833FB0">
              <w:rPr>
                <w:rFonts w:eastAsia="Tahoma" w:cs="Times New Roman"/>
                <w:sz w:val="20"/>
                <w:szCs w:val="20"/>
              </w:rPr>
              <w:t>1</w:t>
            </w:r>
          </w:p>
        </w:tc>
        <w:tc>
          <w:tcPr>
            <w:tcW w:w="1903" w:type="dxa"/>
          </w:tcPr>
          <w:p w14:paraId="5C99390D" w14:textId="77777777" w:rsidR="003834BD" w:rsidRPr="00833FB0" w:rsidRDefault="003834BD" w:rsidP="003834BD">
            <w:pPr>
              <w:rPr>
                <w:rFonts w:cs="Times New Roman"/>
              </w:rPr>
            </w:pPr>
            <w:r w:rsidRPr="00833FB0">
              <w:rPr>
                <w:rFonts w:eastAsia="Tahoma" w:cs="Times New Roman"/>
                <w:sz w:val="20"/>
                <w:szCs w:val="20"/>
              </w:rPr>
              <w:t>2</w:t>
            </w:r>
          </w:p>
        </w:tc>
        <w:tc>
          <w:tcPr>
            <w:tcW w:w="1224" w:type="dxa"/>
          </w:tcPr>
          <w:p w14:paraId="7D2E80BC" w14:textId="77777777" w:rsidR="003834BD" w:rsidRPr="00833FB0" w:rsidRDefault="003834BD" w:rsidP="003834BD">
            <w:pPr>
              <w:rPr>
                <w:rFonts w:cs="Times New Roman"/>
              </w:rPr>
            </w:pPr>
            <w:r w:rsidRPr="00833FB0">
              <w:rPr>
                <w:rFonts w:eastAsia="Tahoma" w:cs="Times New Roman"/>
                <w:sz w:val="20"/>
                <w:szCs w:val="20"/>
              </w:rPr>
              <w:t>3</w:t>
            </w:r>
          </w:p>
        </w:tc>
        <w:tc>
          <w:tcPr>
            <w:tcW w:w="4080" w:type="dxa"/>
          </w:tcPr>
          <w:p w14:paraId="7C0DA467" w14:textId="77777777" w:rsidR="003834BD" w:rsidRPr="00833FB0" w:rsidRDefault="003834BD" w:rsidP="003834BD">
            <w:pPr>
              <w:rPr>
                <w:rFonts w:cs="Times New Roman"/>
              </w:rPr>
            </w:pPr>
            <w:r w:rsidRPr="00833FB0">
              <w:rPr>
                <w:rFonts w:eastAsia="Tahoma" w:cs="Times New Roman"/>
                <w:sz w:val="20"/>
                <w:szCs w:val="20"/>
              </w:rPr>
              <w:t>4</w:t>
            </w:r>
          </w:p>
        </w:tc>
        <w:tc>
          <w:tcPr>
            <w:tcW w:w="6800" w:type="dxa"/>
          </w:tcPr>
          <w:p w14:paraId="32690A37" w14:textId="77777777" w:rsidR="003834BD" w:rsidRPr="00833FB0" w:rsidRDefault="003834BD" w:rsidP="003834BD">
            <w:pPr>
              <w:rPr>
                <w:rFonts w:cs="Times New Roman"/>
              </w:rPr>
            </w:pPr>
            <w:r w:rsidRPr="00833FB0">
              <w:rPr>
                <w:rFonts w:eastAsia="Tahoma" w:cs="Times New Roman"/>
                <w:sz w:val="20"/>
                <w:szCs w:val="20"/>
              </w:rPr>
              <w:t>5</w:t>
            </w:r>
          </w:p>
        </w:tc>
      </w:tr>
      <w:tr w:rsidR="003834BD" w:rsidRPr="00833FB0" w14:paraId="682DA9D3" w14:textId="77777777" w:rsidTr="003834BD">
        <w:tc>
          <w:tcPr>
            <w:tcW w:w="272" w:type="dxa"/>
            <w:vMerge w:val="restart"/>
          </w:tcPr>
          <w:p w14:paraId="28CD0DF7" w14:textId="77777777" w:rsidR="003834BD" w:rsidRPr="00833FB0" w:rsidRDefault="003834BD" w:rsidP="003834BD">
            <w:pPr>
              <w:rPr>
                <w:rFonts w:cs="Times New Roman"/>
              </w:rPr>
            </w:pPr>
            <w:r w:rsidRPr="00833FB0">
              <w:rPr>
                <w:rFonts w:eastAsia="Tahoma" w:cs="Times New Roman"/>
                <w:sz w:val="20"/>
                <w:szCs w:val="20"/>
              </w:rPr>
              <w:t>1.</w:t>
            </w:r>
          </w:p>
        </w:tc>
        <w:tc>
          <w:tcPr>
            <w:tcW w:w="1903" w:type="dxa"/>
            <w:vMerge w:val="restart"/>
          </w:tcPr>
          <w:p w14:paraId="5D9D8171" w14:textId="77777777" w:rsidR="003834BD" w:rsidRPr="00833FB0" w:rsidRDefault="003834BD" w:rsidP="003834BD">
            <w:pPr>
              <w:rPr>
                <w:rFonts w:cs="Times New Roman"/>
              </w:rPr>
            </w:pPr>
            <w:r w:rsidRPr="00833FB0">
              <w:rPr>
                <w:rFonts w:eastAsia="Tahoma" w:cs="Times New Roman"/>
                <w:sz w:val="20"/>
                <w:szCs w:val="20"/>
              </w:rPr>
              <w:t>Связь</w:t>
            </w:r>
          </w:p>
        </w:tc>
        <w:tc>
          <w:tcPr>
            <w:tcW w:w="1224" w:type="dxa"/>
            <w:vMerge w:val="restart"/>
          </w:tcPr>
          <w:p w14:paraId="7E7BAC2E" w14:textId="77777777" w:rsidR="003834BD" w:rsidRPr="00833FB0" w:rsidRDefault="003834BD" w:rsidP="003834BD">
            <w:pPr>
              <w:rPr>
                <w:rFonts w:cs="Times New Roman"/>
              </w:rPr>
            </w:pPr>
            <w:r w:rsidRPr="00833FB0">
              <w:rPr>
                <w:rFonts w:eastAsia="Tahoma" w:cs="Times New Roman"/>
                <w:sz w:val="20"/>
                <w:szCs w:val="20"/>
              </w:rPr>
              <w:t>6.8</w:t>
            </w:r>
          </w:p>
        </w:tc>
        <w:tc>
          <w:tcPr>
            <w:tcW w:w="4080" w:type="dxa"/>
            <w:vMerge w:val="restart"/>
          </w:tcPr>
          <w:p w14:paraId="698962A2" w14:textId="77777777" w:rsidR="003834BD" w:rsidRPr="00833FB0" w:rsidRDefault="003834BD" w:rsidP="003834BD">
            <w:pPr>
              <w:rPr>
                <w:rFonts w:cs="Times New Roman"/>
              </w:rPr>
            </w:pPr>
            <w:r w:rsidRPr="00833FB0">
              <w:rPr>
                <w:rFonts w:eastAsia="Tahoma" w:cs="Times New Roman"/>
                <w:sz w:val="20"/>
                <w:szCs w:val="20"/>
              </w:rPr>
              <w:t xml:space="preserve">Размещение объектов связи, радиовещания, телевидения, включая воздушные </w:t>
            </w:r>
            <w:r w:rsidRPr="00833FB0">
              <w:rPr>
                <w:rFonts w:eastAsia="Tahoma" w:cs="Times New Roman"/>
                <w:sz w:val="20"/>
                <w:szCs w:val="20"/>
              </w:rPr>
              <w:lastRenderedPageBreak/>
              <w:t>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699DFDB" w14:textId="77777777" w:rsidR="003834BD" w:rsidRPr="00833FB0" w:rsidRDefault="003834BD" w:rsidP="003834BD">
            <w:pPr>
              <w:rPr>
                <w:rFonts w:cs="Times New Roman"/>
              </w:rPr>
            </w:pPr>
            <w:r w:rsidRPr="00833FB0">
              <w:rPr>
                <w:rFonts w:eastAsia="Tahoma" w:cs="Times New Roman"/>
                <w:sz w:val="20"/>
                <w:szCs w:val="20"/>
              </w:rPr>
              <w:lastRenderedPageBreak/>
              <w:t>Минимальный размер земельного участка (площадь) – 10 кв.м.</w:t>
            </w:r>
          </w:p>
        </w:tc>
      </w:tr>
      <w:tr w:rsidR="003834BD" w:rsidRPr="00833FB0" w14:paraId="050826CA" w14:textId="77777777" w:rsidTr="003834BD">
        <w:tc>
          <w:tcPr>
            <w:tcW w:w="272" w:type="dxa"/>
            <w:vMerge/>
          </w:tcPr>
          <w:p w14:paraId="3AD8F89E" w14:textId="77777777" w:rsidR="003834BD" w:rsidRPr="00833FB0" w:rsidRDefault="003834BD" w:rsidP="003834BD">
            <w:pPr>
              <w:rPr>
                <w:rFonts w:cs="Times New Roman"/>
              </w:rPr>
            </w:pPr>
          </w:p>
        </w:tc>
        <w:tc>
          <w:tcPr>
            <w:tcW w:w="1903" w:type="dxa"/>
            <w:vMerge/>
          </w:tcPr>
          <w:p w14:paraId="30C68DA1" w14:textId="77777777" w:rsidR="003834BD" w:rsidRPr="00833FB0" w:rsidRDefault="003834BD" w:rsidP="003834BD">
            <w:pPr>
              <w:rPr>
                <w:rFonts w:cs="Times New Roman"/>
              </w:rPr>
            </w:pPr>
          </w:p>
        </w:tc>
        <w:tc>
          <w:tcPr>
            <w:tcW w:w="1224" w:type="dxa"/>
            <w:vMerge/>
          </w:tcPr>
          <w:p w14:paraId="4C343739" w14:textId="77777777" w:rsidR="003834BD" w:rsidRPr="00833FB0" w:rsidRDefault="003834BD" w:rsidP="003834BD">
            <w:pPr>
              <w:rPr>
                <w:rFonts w:cs="Times New Roman"/>
              </w:rPr>
            </w:pPr>
          </w:p>
        </w:tc>
        <w:tc>
          <w:tcPr>
            <w:tcW w:w="4080" w:type="dxa"/>
            <w:vMerge/>
          </w:tcPr>
          <w:p w14:paraId="0A376877" w14:textId="77777777" w:rsidR="003834BD" w:rsidRPr="00833FB0" w:rsidRDefault="003834BD" w:rsidP="003834BD">
            <w:pPr>
              <w:rPr>
                <w:rFonts w:cs="Times New Roman"/>
              </w:rPr>
            </w:pPr>
          </w:p>
        </w:tc>
        <w:tc>
          <w:tcPr>
            <w:tcW w:w="6800" w:type="dxa"/>
          </w:tcPr>
          <w:p w14:paraId="0AAF6025" w14:textId="77777777" w:rsidR="003834BD" w:rsidRPr="00833FB0" w:rsidRDefault="003834BD" w:rsidP="003834BD">
            <w:pPr>
              <w:rPr>
                <w:rFonts w:cs="Times New Roman"/>
              </w:rPr>
            </w:pPr>
            <w:r w:rsidRPr="00833FB0">
              <w:rPr>
                <w:rFonts w:eastAsia="Tahoma" w:cs="Times New Roman"/>
                <w:sz w:val="20"/>
                <w:szCs w:val="20"/>
              </w:rPr>
              <w:t>Максимальный размер земельного участка (площадь) – 5000 кв.м.</w:t>
            </w:r>
          </w:p>
        </w:tc>
      </w:tr>
      <w:tr w:rsidR="003834BD" w:rsidRPr="00833FB0" w14:paraId="1256CD6A" w14:textId="77777777" w:rsidTr="003834BD">
        <w:tc>
          <w:tcPr>
            <w:tcW w:w="272" w:type="dxa"/>
            <w:vMerge/>
          </w:tcPr>
          <w:p w14:paraId="24C4C177" w14:textId="77777777" w:rsidR="003834BD" w:rsidRPr="00833FB0" w:rsidRDefault="003834BD" w:rsidP="003834BD">
            <w:pPr>
              <w:rPr>
                <w:rFonts w:cs="Times New Roman"/>
              </w:rPr>
            </w:pPr>
          </w:p>
        </w:tc>
        <w:tc>
          <w:tcPr>
            <w:tcW w:w="1903" w:type="dxa"/>
            <w:vMerge/>
          </w:tcPr>
          <w:p w14:paraId="2B3EC0E8" w14:textId="77777777" w:rsidR="003834BD" w:rsidRPr="00833FB0" w:rsidRDefault="003834BD" w:rsidP="003834BD">
            <w:pPr>
              <w:rPr>
                <w:rFonts w:cs="Times New Roman"/>
              </w:rPr>
            </w:pPr>
          </w:p>
        </w:tc>
        <w:tc>
          <w:tcPr>
            <w:tcW w:w="1224" w:type="dxa"/>
            <w:vMerge/>
          </w:tcPr>
          <w:p w14:paraId="217B537C" w14:textId="77777777" w:rsidR="003834BD" w:rsidRPr="00833FB0" w:rsidRDefault="003834BD" w:rsidP="003834BD">
            <w:pPr>
              <w:rPr>
                <w:rFonts w:cs="Times New Roman"/>
              </w:rPr>
            </w:pPr>
          </w:p>
        </w:tc>
        <w:tc>
          <w:tcPr>
            <w:tcW w:w="4080" w:type="dxa"/>
            <w:vMerge/>
          </w:tcPr>
          <w:p w14:paraId="133E6F4D" w14:textId="77777777" w:rsidR="003834BD" w:rsidRPr="00833FB0" w:rsidRDefault="003834BD" w:rsidP="003834BD">
            <w:pPr>
              <w:rPr>
                <w:rFonts w:cs="Times New Roman"/>
              </w:rPr>
            </w:pPr>
          </w:p>
        </w:tc>
        <w:tc>
          <w:tcPr>
            <w:tcW w:w="6800" w:type="dxa"/>
          </w:tcPr>
          <w:p w14:paraId="5D4099BD" w14:textId="77777777" w:rsidR="003834BD" w:rsidRPr="00833FB0" w:rsidRDefault="003834BD" w:rsidP="003834BD">
            <w:pPr>
              <w:rPr>
                <w:rFonts w:cs="Times New Roman"/>
              </w:rPr>
            </w:pPr>
            <w:r w:rsidRPr="00833FB0">
              <w:rPr>
                <w:rFonts w:eastAsia="Tahoma" w:cs="Times New Roman"/>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3834BD" w:rsidRPr="00833FB0" w14:paraId="6CE75D4E" w14:textId="77777777" w:rsidTr="003834BD">
        <w:tc>
          <w:tcPr>
            <w:tcW w:w="272" w:type="dxa"/>
            <w:vMerge/>
          </w:tcPr>
          <w:p w14:paraId="2713289C" w14:textId="77777777" w:rsidR="003834BD" w:rsidRPr="00833FB0" w:rsidRDefault="003834BD" w:rsidP="003834BD">
            <w:pPr>
              <w:rPr>
                <w:rFonts w:cs="Times New Roman"/>
              </w:rPr>
            </w:pPr>
          </w:p>
        </w:tc>
        <w:tc>
          <w:tcPr>
            <w:tcW w:w="1903" w:type="dxa"/>
            <w:vMerge/>
          </w:tcPr>
          <w:p w14:paraId="2509BEFE" w14:textId="77777777" w:rsidR="003834BD" w:rsidRPr="00833FB0" w:rsidRDefault="003834BD" w:rsidP="003834BD">
            <w:pPr>
              <w:rPr>
                <w:rFonts w:cs="Times New Roman"/>
              </w:rPr>
            </w:pPr>
          </w:p>
        </w:tc>
        <w:tc>
          <w:tcPr>
            <w:tcW w:w="1224" w:type="dxa"/>
            <w:vMerge/>
          </w:tcPr>
          <w:p w14:paraId="01F0D358" w14:textId="77777777" w:rsidR="003834BD" w:rsidRPr="00833FB0" w:rsidRDefault="003834BD" w:rsidP="003834BD">
            <w:pPr>
              <w:rPr>
                <w:rFonts w:cs="Times New Roman"/>
              </w:rPr>
            </w:pPr>
          </w:p>
        </w:tc>
        <w:tc>
          <w:tcPr>
            <w:tcW w:w="4080" w:type="dxa"/>
            <w:vMerge/>
          </w:tcPr>
          <w:p w14:paraId="0EE88BDF" w14:textId="77777777" w:rsidR="003834BD" w:rsidRPr="00833FB0" w:rsidRDefault="003834BD" w:rsidP="003834BD">
            <w:pPr>
              <w:rPr>
                <w:rFonts w:cs="Times New Roman"/>
              </w:rPr>
            </w:pPr>
          </w:p>
        </w:tc>
        <w:tc>
          <w:tcPr>
            <w:tcW w:w="6800" w:type="dxa"/>
          </w:tcPr>
          <w:p w14:paraId="0A4AA6A2" w14:textId="77777777" w:rsidR="003834BD" w:rsidRPr="00833FB0" w:rsidRDefault="003834BD" w:rsidP="003834BD">
            <w:pPr>
              <w:rPr>
                <w:rFonts w:cs="Times New Roman"/>
              </w:rPr>
            </w:pPr>
            <w:r w:rsidRPr="00833FB0">
              <w:rPr>
                <w:rFonts w:eastAsia="Tahoma" w:cs="Times New Roman"/>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3834BD" w:rsidRPr="00833FB0" w14:paraId="27362EDF" w14:textId="77777777" w:rsidTr="003834BD">
        <w:tc>
          <w:tcPr>
            <w:tcW w:w="272" w:type="dxa"/>
            <w:vMerge/>
          </w:tcPr>
          <w:p w14:paraId="02F36BFB" w14:textId="77777777" w:rsidR="003834BD" w:rsidRPr="00833FB0" w:rsidRDefault="003834BD" w:rsidP="003834BD">
            <w:pPr>
              <w:rPr>
                <w:rFonts w:cs="Times New Roman"/>
              </w:rPr>
            </w:pPr>
          </w:p>
        </w:tc>
        <w:tc>
          <w:tcPr>
            <w:tcW w:w="1903" w:type="dxa"/>
            <w:vMerge/>
          </w:tcPr>
          <w:p w14:paraId="4F822C5D" w14:textId="77777777" w:rsidR="003834BD" w:rsidRPr="00833FB0" w:rsidRDefault="003834BD" w:rsidP="003834BD">
            <w:pPr>
              <w:rPr>
                <w:rFonts w:cs="Times New Roman"/>
              </w:rPr>
            </w:pPr>
          </w:p>
        </w:tc>
        <w:tc>
          <w:tcPr>
            <w:tcW w:w="1224" w:type="dxa"/>
            <w:vMerge/>
          </w:tcPr>
          <w:p w14:paraId="4FECBDC2" w14:textId="77777777" w:rsidR="003834BD" w:rsidRPr="00833FB0" w:rsidRDefault="003834BD" w:rsidP="003834BD">
            <w:pPr>
              <w:rPr>
                <w:rFonts w:cs="Times New Roman"/>
              </w:rPr>
            </w:pPr>
          </w:p>
        </w:tc>
        <w:tc>
          <w:tcPr>
            <w:tcW w:w="4080" w:type="dxa"/>
            <w:vMerge/>
          </w:tcPr>
          <w:p w14:paraId="4838A161" w14:textId="77777777" w:rsidR="003834BD" w:rsidRPr="00833FB0" w:rsidRDefault="003834BD" w:rsidP="003834BD">
            <w:pPr>
              <w:rPr>
                <w:rFonts w:cs="Times New Roman"/>
              </w:rPr>
            </w:pPr>
          </w:p>
        </w:tc>
        <w:tc>
          <w:tcPr>
            <w:tcW w:w="6800" w:type="dxa"/>
          </w:tcPr>
          <w:p w14:paraId="3F93E147" w14:textId="77777777" w:rsidR="003834BD" w:rsidRPr="00833FB0" w:rsidRDefault="003834BD" w:rsidP="003834BD">
            <w:pPr>
              <w:rPr>
                <w:rFonts w:cs="Times New Roman"/>
              </w:rPr>
            </w:pPr>
            <w:r w:rsidRPr="00833FB0">
              <w:rPr>
                <w:rFonts w:eastAsia="Tahoma" w:cs="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1078F3B6" w14:textId="77777777" w:rsidTr="003834BD">
        <w:tc>
          <w:tcPr>
            <w:tcW w:w="272" w:type="dxa"/>
            <w:vMerge/>
          </w:tcPr>
          <w:p w14:paraId="64B0DED3" w14:textId="77777777" w:rsidR="003834BD" w:rsidRPr="00833FB0" w:rsidRDefault="003834BD" w:rsidP="003834BD">
            <w:pPr>
              <w:rPr>
                <w:rFonts w:cs="Times New Roman"/>
              </w:rPr>
            </w:pPr>
          </w:p>
        </w:tc>
        <w:tc>
          <w:tcPr>
            <w:tcW w:w="1903" w:type="dxa"/>
            <w:vMerge/>
          </w:tcPr>
          <w:p w14:paraId="70613F3B" w14:textId="77777777" w:rsidR="003834BD" w:rsidRPr="00833FB0" w:rsidRDefault="003834BD" w:rsidP="003834BD">
            <w:pPr>
              <w:rPr>
                <w:rFonts w:cs="Times New Roman"/>
              </w:rPr>
            </w:pPr>
          </w:p>
        </w:tc>
        <w:tc>
          <w:tcPr>
            <w:tcW w:w="1224" w:type="dxa"/>
            <w:vMerge/>
          </w:tcPr>
          <w:p w14:paraId="5DC3C0EE" w14:textId="77777777" w:rsidR="003834BD" w:rsidRPr="00833FB0" w:rsidRDefault="003834BD" w:rsidP="003834BD">
            <w:pPr>
              <w:rPr>
                <w:rFonts w:cs="Times New Roman"/>
              </w:rPr>
            </w:pPr>
          </w:p>
        </w:tc>
        <w:tc>
          <w:tcPr>
            <w:tcW w:w="4080" w:type="dxa"/>
            <w:vMerge/>
          </w:tcPr>
          <w:p w14:paraId="39CD4619" w14:textId="77777777" w:rsidR="003834BD" w:rsidRPr="00833FB0" w:rsidRDefault="003834BD" w:rsidP="003834BD">
            <w:pPr>
              <w:rPr>
                <w:rFonts w:cs="Times New Roman"/>
              </w:rPr>
            </w:pPr>
          </w:p>
        </w:tc>
        <w:tc>
          <w:tcPr>
            <w:tcW w:w="6800" w:type="dxa"/>
          </w:tcPr>
          <w:p w14:paraId="13070C8B" w14:textId="77777777" w:rsidR="003834BD" w:rsidRPr="00833FB0" w:rsidRDefault="003834BD" w:rsidP="003834BD">
            <w:pPr>
              <w:rPr>
                <w:rFonts w:cs="Times New Roman"/>
              </w:rPr>
            </w:pPr>
            <w:r w:rsidRPr="00833FB0">
              <w:rPr>
                <w:rFonts w:eastAsia="Tahoma" w:cs="Times New Roman"/>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3 м.</w:t>
            </w:r>
          </w:p>
        </w:tc>
      </w:tr>
      <w:tr w:rsidR="003834BD" w:rsidRPr="00833FB0" w14:paraId="30CB0FEE" w14:textId="77777777" w:rsidTr="003834BD">
        <w:tc>
          <w:tcPr>
            <w:tcW w:w="272" w:type="dxa"/>
            <w:vMerge/>
          </w:tcPr>
          <w:p w14:paraId="0B2A3DF9" w14:textId="77777777" w:rsidR="003834BD" w:rsidRPr="00833FB0" w:rsidRDefault="003834BD" w:rsidP="003834BD">
            <w:pPr>
              <w:rPr>
                <w:rFonts w:cs="Times New Roman"/>
              </w:rPr>
            </w:pPr>
          </w:p>
        </w:tc>
        <w:tc>
          <w:tcPr>
            <w:tcW w:w="1903" w:type="dxa"/>
            <w:vMerge/>
          </w:tcPr>
          <w:p w14:paraId="6E983D6A" w14:textId="77777777" w:rsidR="003834BD" w:rsidRPr="00833FB0" w:rsidRDefault="003834BD" w:rsidP="003834BD">
            <w:pPr>
              <w:rPr>
                <w:rFonts w:cs="Times New Roman"/>
              </w:rPr>
            </w:pPr>
          </w:p>
        </w:tc>
        <w:tc>
          <w:tcPr>
            <w:tcW w:w="1224" w:type="dxa"/>
            <w:vMerge/>
          </w:tcPr>
          <w:p w14:paraId="6179020B" w14:textId="77777777" w:rsidR="003834BD" w:rsidRPr="00833FB0" w:rsidRDefault="003834BD" w:rsidP="003834BD">
            <w:pPr>
              <w:rPr>
                <w:rFonts w:cs="Times New Roman"/>
              </w:rPr>
            </w:pPr>
          </w:p>
        </w:tc>
        <w:tc>
          <w:tcPr>
            <w:tcW w:w="4080" w:type="dxa"/>
            <w:vMerge/>
          </w:tcPr>
          <w:p w14:paraId="7A50479E" w14:textId="77777777" w:rsidR="003834BD" w:rsidRPr="00833FB0" w:rsidRDefault="003834BD" w:rsidP="003834BD">
            <w:pPr>
              <w:rPr>
                <w:rFonts w:cs="Times New Roman"/>
              </w:rPr>
            </w:pPr>
          </w:p>
        </w:tc>
        <w:tc>
          <w:tcPr>
            <w:tcW w:w="6800" w:type="dxa"/>
          </w:tcPr>
          <w:p w14:paraId="74D8809D" w14:textId="77777777" w:rsidR="003834BD" w:rsidRPr="00833FB0" w:rsidRDefault="003834BD" w:rsidP="003834BD">
            <w:pPr>
              <w:rPr>
                <w:rFonts w:cs="Times New Roman"/>
              </w:rPr>
            </w:pPr>
            <w:r w:rsidRPr="00833FB0">
              <w:rPr>
                <w:rFonts w:eastAsia="Tahoma" w:cs="Times New Roman"/>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3834BD" w:rsidRPr="00833FB0" w14:paraId="589F426E" w14:textId="77777777" w:rsidTr="003834BD">
        <w:tc>
          <w:tcPr>
            <w:tcW w:w="272" w:type="dxa"/>
            <w:vMerge/>
          </w:tcPr>
          <w:p w14:paraId="792EF1E7" w14:textId="77777777" w:rsidR="003834BD" w:rsidRPr="00833FB0" w:rsidRDefault="003834BD" w:rsidP="003834BD">
            <w:pPr>
              <w:rPr>
                <w:rFonts w:cs="Times New Roman"/>
              </w:rPr>
            </w:pPr>
          </w:p>
        </w:tc>
        <w:tc>
          <w:tcPr>
            <w:tcW w:w="1903" w:type="dxa"/>
            <w:vMerge/>
          </w:tcPr>
          <w:p w14:paraId="19031FF5" w14:textId="77777777" w:rsidR="003834BD" w:rsidRPr="00833FB0" w:rsidRDefault="003834BD" w:rsidP="003834BD">
            <w:pPr>
              <w:rPr>
                <w:rFonts w:cs="Times New Roman"/>
              </w:rPr>
            </w:pPr>
          </w:p>
        </w:tc>
        <w:tc>
          <w:tcPr>
            <w:tcW w:w="1224" w:type="dxa"/>
            <w:vMerge/>
          </w:tcPr>
          <w:p w14:paraId="27EDC95B" w14:textId="77777777" w:rsidR="003834BD" w:rsidRPr="00833FB0" w:rsidRDefault="003834BD" w:rsidP="003834BD">
            <w:pPr>
              <w:rPr>
                <w:rFonts w:cs="Times New Roman"/>
              </w:rPr>
            </w:pPr>
          </w:p>
        </w:tc>
        <w:tc>
          <w:tcPr>
            <w:tcW w:w="4080" w:type="dxa"/>
            <w:vMerge/>
          </w:tcPr>
          <w:p w14:paraId="6852693E" w14:textId="77777777" w:rsidR="003834BD" w:rsidRPr="00833FB0" w:rsidRDefault="003834BD" w:rsidP="003834BD">
            <w:pPr>
              <w:rPr>
                <w:rFonts w:cs="Times New Roman"/>
              </w:rPr>
            </w:pPr>
          </w:p>
        </w:tc>
        <w:tc>
          <w:tcPr>
            <w:tcW w:w="6800" w:type="dxa"/>
          </w:tcPr>
          <w:p w14:paraId="3C9C70C6" w14:textId="77777777" w:rsidR="003834BD" w:rsidRPr="00833FB0" w:rsidRDefault="003834BD" w:rsidP="003834BD">
            <w:pPr>
              <w:rPr>
                <w:rFonts w:cs="Times New Roman"/>
              </w:rPr>
            </w:pPr>
            <w:r w:rsidRPr="00833FB0">
              <w:rPr>
                <w:rFonts w:eastAsia="Tahoma" w:cs="Times New Roman"/>
                <w:sz w:val="20"/>
                <w:szCs w:val="20"/>
              </w:rPr>
              <w:t>Предельное количество этажей – не подлежит установлению.</w:t>
            </w:r>
          </w:p>
        </w:tc>
      </w:tr>
      <w:tr w:rsidR="003834BD" w:rsidRPr="00833FB0" w14:paraId="61B3D311" w14:textId="77777777" w:rsidTr="003834BD">
        <w:tc>
          <w:tcPr>
            <w:tcW w:w="272" w:type="dxa"/>
            <w:vMerge/>
          </w:tcPr>
          <w:p w14:paraId="70C46261" w14:textId="77777777" w:rsidR="003834BD" w:rsidRPr="00833FB0" w:rsidRDefault="003834BD" w:rsidP="003834BD">
            <w:pPr>
              <w:rPr>
                <w:rFonts w:cs="Times New Roman"/>
              </w:rPr>
            </w:pPr>
          </w:p>
        </w:tc>
        <w:tc>
          <w:tcPr>
            <w:tcW w:w="1903" w:type="dxa"/>
            <w:vMerge/>
          </w:tcPr>
          <w:p w14:paraId="38FF1D13" w14:textId="77777777" w:rsidR="003834BD" w:rsidRPr="00833FB0" w:rsidRDefault="003834BD" w:rsidP="003834BD">
            <w:pPr>
              <w:rPr>
                <w:rFonts w:cs="Times New Roman"/>
              </w:rPr>
            </w:pPr>
          </w:p>
        </w:tc>
        <w:tc>
          <w:tcPr>
            <w:tcW w:w="1224" w:type="dxa"/>
            <w:vMerge/>
          </w:tcPr>
          <w:p w14:paraId="2E0B22DE" w14:textId="77777777" w:rsidR="003834BD" w:rsidRPr="00833FB0" w:rsidRDefault="003834BD" w:rsidP="003834BD">
            <w:pPr>
              <w:rPr>
                <w:rFonts w:cs="Times New Roman"/>
              </w:rPr>
            </w:pPr>
          </w:p>
        </w:tc>
        <w:tc>
          <w:tcPr>
            <w:tcW w:w="4080" w:type="dxa"/>
            <w:vMerge/>
          </w:tcPr>
          <w:p w14:paraId="7C4564A1" w14:textId="77777777" w:rsidR="003834BD" w:rsidRPr="00833FB0" w:rsidRDefault="003834BD" w:rsidP="003834BD">
            <w:pPr>
              <w:rPr>
                <w:rFonts w:cs="Times New Roman"/>
              </w:rPr>
            </w:pPr>
          </w:p>
        </w:tc>
        <w:tc>
          <w:tcPr>
            <w:tcW w:w="6800" w:type="dxa"/>
          </w:tcPr>
          <w:p w14:paraId="0D32675B" w14:textId="77777777" w:rsidR="003834BD" w:rsidRPr="00833FB0" w:rsidRDefault="003834BD" w:rsidP="003834BD">
            <w:pPr>
              <w:rPr>
                <w:rFonts w:cs="Times New Roman"/>
              </w:rPr>
            </w:pPr>
            <w:r w:rsidRPr="00833FB0">
              <w:rPr>
                <w:rFonts w:eastAsia="Tahoma" w:cs="Times New Roman"/>
                <w:sz w:val="20"/>
                <w:szCs w:val="20"/>
              </w:rPr>
              <w:t>Минимальное количество этажей – не подлежит установлению.</w:t>
            </w:r>
          </w:p>
        </w:tc>
      </w:tr>
      <w:tr w:rsidR="003834BD" w:rsidRPr="00833FB0" w14:paraId="7CC4E2C4" w14:textId="77777777" w:rsidTr="003834BD">
        <w:tc>
          <w:tcPr>
            <w:tcW w:w="272" w:type="dxa"/>
            <w:vMerge/>
          </w:tcPr>
          <w:p w14:paraId="4AB5182E" w14:textId="77777777" w:rsidR="003834BD" w:rsidRPr="00833FB0" w:rsidRDefault="003834BD" w:rsidP="003834BD">
            <w:pPr>
              <w:rPr>
                <w:rFonts w:cs="Times New Roman"/>
              </w:rPr>
            </w:pPr>
          </w:p>
        </w:tc>
        <w:tc>
          <w:tcPr>
            <w:tcW w:w="1903" w:type="dxa"/>
            <w:vMerge/>
          </w:tcPr>
          <w:p w14:paraId="206D70DC" w14:textId="77777777" w:rsidR="003834BD" w:rsidRPr="00833FB0" w:rsidRDefault="003834BD" w:rsidP="003834BD">
            <w:pPr>
              <w:rPr>
                <w:rFonts w:cs="Times New Roman"/>
              </w:rPr>
            </w:pPr>
          </w:p>
        </w:tc>
        <w:tc>
          <w:tcPr>
            <w:tcW w:w="1224" w:type="dxa"/>
            <w:vMerge/>
          </w:tcPr>
          <w:p w14:paraId="218F5ABA" w14:textId="77777777" w:rsidR="003834BD" w:rsidRPr="00833FB0" w:rsidRDefault="003834BD" w:rsidP="003834BD">
            <w:pPr>
              <w:rPr>
                <w:rFonts w:cs="Times New Roman"/>
              </w:rPr>
            </w:pPr>
          </w:p>
        </w:tc>
        <w:tc>
          <w:tcPr>
            <w:tcW w:w="4080" w:type="dxa"/>
            <w:vMerge/>
          </w:tcPr>
          <w:p w14:paraId="13984AE5" w14:textId="77777777" w:rsidR="003834BD" w:rsidRPr="00833FB0" w:rsidRDefault="003834BD" w:rsidP="003834BD">
            <w:pPr>
              <w:rPr>
                <w:rFonts w:cs="Times New Roman"/>
              </w:rPr>
            </w:pPr>
          </w:p>
        </w:tc>
        <w:tc>
          <w:tcPr>
            <w:tcW w:w="6800" w:type="dxa"/>
          </w:tcPr>
          <w:p w14:paraId="547DE4F1" w14:textId="77777777" w:rsidR="003834BD" w:rsidRPr="00833FB0" w:rsidRDefault="003834BD" w:rsidP="003834BD">
            <w:pPr>
              <w:rPr>
                <w:rFonts w:cs="Times New Roman"/>
              </w:rPr>
            </w:pPr>
            <w:r w:rsidRPr="00833FB0">
              <w:rPr>
                <w:rFonts w:eastAsia="Tahoma" w:cs="Times New Roman"/>
                <w:sz w:val="20"/>
                <w:szCs w:val="20"/>
              </w:rPr>
              <w:t>Предельная высота зданий, строений, сооружений – 100 м.</w:t>
            </w:r>
          </w:p>
        </w:tc>
      </w:tr>
      <w:tr w:rsidR="003834BD" w:rsidRPr="00833FB0" w14:paraId="29CC03F1" w14:textId="77777777" w:rsidTr="003834BD">
        <w:tc>
          <w:tcPr>
            <w:tcW w:w="272" w:type="dxa"/>
            <w:vMerge/>
          </w:tcPr>
          <w:p w14:paraId="283C64A7" w14:textId="77777777" w:rsidR="003834BD" w:rsidRPr="00833FB0" w:rsidRDefault="003834BD" w:rsidP="003834BD">
            <w:pPr>
              <w:rPr>
                <w:rFonts w:cs="Times New Roman"/>
              </w:rPr>
            </w:pPr>
          </w:p>
        </w:tc>
        <w:tc>
          <w:tcPr>
            <w:tcW w:w="1903" w:type="dxa"/>
            <w:vMerge/>
          </w:tcPr>
          <w:p w14:paraId="2FEE206D" w14:textId="77777777" w:rsidR="003834BD" w:rsidRPr="00833FB0" w:rsidRDefault="003834BD" w:rsidP="003834BD">
            <w:pPr>
              <w:rPr>
                <w:rFonts w:cs="Times New Roman"/>
              </w:rPr>
            </w:pPr>
          </w:p>
        </w:tc>
        <w:tc>
          <w:tcPr>
            <w:tcW w:w="1224" w:type="dxa"/>
            <w:vMerge/>
          </w:tcPr>
          <w:p w14:paraId="5D5ED38E" w14:textId="77777777" w:rsidR="003834BD" w:rsidRPr="00833FB0" w:rsidRDefault="003834BD" w:rsidP="003834BD">
            <w:pPr>
              <w:rPr>
                <w:rFonts w:cs="Times New Roman"/>
              </w:rPr>
            </w:pPr>
          </w:p>
        </w:tc>
        <w:tc>
          <w:tcPr>
            <w:tcW w:w="4080" w:type="dxa"/>
            <w:vMerge/>
          </w:tcPr>
          <w:p w14:paraId="19E6E640" w14:textId="77777777" w:rsidR="003834BD" w:rsidRPr="00833FB0" w:rsidRDefault="003834BD" w:rsidP="003834BD">
            <w:pPr>
              <w:rPr>
                <w:rFonts w:cs="Times New Roman"/>
              </w:rPr>
            </w:pPr>
          </w:p>
        </w:tc>
        <w:tc>
          <w:tcPr>
            <w:tcW w:w="6800" w:type="dxa"/>
          </w:tcPr>
          <w:p w14:paraId="4A1BDBCC" w14:textId="77777777" w:rsidR="003834BD" w:rsidRPr="00833FB0" w:rsidRDefault="003834BD" w:rsidP="003834BD">
            <w:pPr>
              <w:rPr>
                <w:rFonts w:cs="Times New Roman"/>
              </w:rPr>
            </w:pPr>
            <w:r w:rsidRPr="00833FB0">
              <w:rPr>
                <w:rFonts w:eastAsia="Tahoma" w:cs="Times New Roman"/>
                <w:sz w:val="20"/>
                <w:szCs w:val="20"/>
              </w:rPr>
              <w:t>Максимальный процент застройки в границах земельного участка – 80%.</w:t>
            </w:r>
          </w:p>
        </w:tc>
      </w:tr>
      <w:tr w:rsidR="003834BD" w:rsidRPr="00833FB0" w14:paraId="329D0C83" w14:textId="77777777" w:rsidTr="003834BD">
        <w:tc>
          <w:tcPr>
            <w:tcW w:w="272" w:type="dxa"/>
            <w:vMerge/>
          </w:tcPr>
          <w:p w14:paraId="12BFFE6F" w14:textId="77777777" w:rsidR="003834BD" w:rsidRPr="00833FB0" w:rsidRDefault="003834BD" w:rsidP="003834BD">
            <w:pPr>
              <w:rPr>
                <w:rFonts w:cs="Times New Roman"/>
              </w:rPr>
            </w:pPr>
          </w:p>
        </w:tc>
        <w:tc>
          <w:tcPr>
            <w:tcW w:w="1903" w:type="dxa"/>
            <w:vMerge/>
          </w:tcPr>
          <w:p w14:paraId="6A909F8B" w14:textId="77777777" w:rsidR="003834BD" w:rsidRPr="00833FB0" w:rsidRDefault="003834BD" w:rsidP="003834BD">
            <w:pPr>
              <w:rPr>
                <w:rFonts w:cs="Times New Roman"/>
              </w:rPr>
            </w:pPr>
          </w:p>
        </w:tc>
        <w:tc>
          <w:tcPr>
            <w:tcW w:w="1224" w:type="dxa"/>
            <w:vMerge/>
          </w:tcPr>
          <w:p w14:paraId="494592AE" w14:textId="77777777" w:rsidR="003834BD" w:rsidRPr="00833FB0" w:rsidRDefault="003834BD" w:rsidP="003834BD">
            <w:pPr>
              <w:rPr>
                <w:rFonts w:cs="Times New Roman"/>
              </w:rPr>
            </w:pPr>
          </w:p>
        </w:tc>
        <w:tc>
          <w:tcPr>
            <w:tcW w:w="4080" w:type="dxa"/>
            <w:vMerge/>
          </w:tcPr>
          <w:p w14:paraId="0D18E85E" w14:textId="77777777" w:rsidR="003834BD" w:rsidRPr="00833FB0" w:rsidRDefault="003834BD" w:rsidP="003834BD">
            <w:pPr>
              <w:rPr>
                <w:rFonts w:cs="Times New Roman"/>
              </w:rPr>
            </w:pPr>
          </w:p>
        </w:tc>
        <w:tc>
          <w:tcPr>
            <w:tcW w:w="6800" w:type="dxa"/>
          </w:tcPr>
          <w:p w14:paraId="0F9718BF" w14:textId="77777777" w:rsidR="003834BD" w:rsidRPr="00833FB0" w:rsidRDefault="003834BD" w:rsidP="003834BD">
            <w:pPr>
              <w:rPr>
                <w:rFonts w:cs="Times New Roman"/>
              </w:rPr>
            </w:pPr>
            <w:r w:rsidRPr="00833FB0">
              <w:rPr>
                <w:rFonts w:eastAsia="Tahoma" w:cs="Times New Roman"/>
                <w:sz w:val="20"/>
                <w:szCs w:val="20"/>
              </w:rPr>
              <w:t>Высота первых этажей зданий со стороны красной линии – не подлежит установлению.</w:t>
            </w:r>
          </w:p>
        </w:tc>
      </w:tr>
      <w:tr w:rsidR="003834BD" w:rsidRPr="00833FB0" w14:paraId="0A962B3B" w14:textId="77777777" w:rsidTr="003834BD">
        <w:tc>
          <w:tcPr>
            <w:tcW w:w="272" w:type="dxa"/>
            <w:vMerge/>
          </w:tcPr>
          <w:p w14:paraId="4DF5CF1C" w14:textId="77777777" w:rsidR="003834BD" w:rsidRPr="00833FB0" w:rsidRDefault="003834BD" w:rsidP="003834BD">
            <w:pPr>
              <w:rPr>
                <w:rFonts w:cs="Times New Roman"/>
              </w:rPr>
            </w:pPr>
          </w:p>
        </w:tc>
        <w:tc>
          <w:tcPr>
            <w:tcW w:w="1903" w:type="dxa"/>
            <w:vMerge/>
          </w:tcPr>
          <w:p w14:paraId="6A1756FC" w14:textId="77777777" w:rsidR="003834BD" w:rsidRPr="00833FB0" w:rsidRDefault="003834BD" w:rsidP="003834BD">
            <w:pPr>
              <w:rPr>
                <w:rFonts w:cs="Times New Roman"/>
              </w:rPr>
            </w:pPr>
          </w:p>
        </w:tc>
        <w:tc>
          <w:tcPr>
            <w:tcW w:w="1224" w:type="dxa"/>
            <w:vMerge/>
          </w:tcPr>
          <w:p w14:paraId="1C70FE61" w14:textId="77777777" w:rsidR="003834BD" w:rsidRPr="00833FB0" w:rsidRDefault="003834BD" w:rsidP="003834BD">
            <w:pPr>
              <w:rPr>
                <w:rFonts w:cs="Times New Roman"/>
              </w:rPr>
            </w:pPr>
          </w:p>
        </w:tc>
        <w:tc>
          <w:tcPr>
            <w:tcW w:w="4080" w:type="dxa"/>
            <w:vMerge/>
          </w:tcPr>
          <w:p w14:paraId="35DB9A3E" w14:textId="77777777" w:rsidR="003834BD" w:rsidRPr="00833FB0" w:rsidRDefault="003834BD" w:rsidP="003834BD">
            <w:pPr>
              <w:rPr>
                <w:rFonts w:cs="Times New Roman"/>
              </w:rPr>
            </w:pPr>
          </w:p>
        </w:tc>
        <w:tc>
          <w:tcPr>
            <w:tcW w:w="6800" w:type="dxa"/>
          </w:tcPr>
          <w:p w14:paraId="44B90F8B" w14:textId="77777777" w:rsidR="003834BD" w:rsidRPr="00833FB0" w:rsidRDefault="003834BD" w:rsidP="003834BD">
            <w:pPr>
              <w:rPr>
                <w:rFonts w:cs="Times New Roman"/>
              </w:rPr>
            </w:pPr>
            <w:r w:rsidRPr="00833FB0">
              <w:rPr>
                <w:rFonts w:eastAsia="Tahoma" w:cs="Times New Roman"/>
                <w:sz w:val="20"/>
                <w:szCs w:val="20"/>
              </w:rPr>
              <w:t>Минимальный процент озеленения в границах земельного участка – не подлежит установлению.</w:t>
            </w:r>
          </w:p>
        </w:tc>
      </w:tr>
    </w:tbl>
    <w:p w14:paraId="3E0520D8" w14:textId="77777777" w:rsidR="003834BD" w:rsidRPr="00833FB0" w:rsidRDefault="003834BD" w:rsidP="003834BD">
      <w:pPr>
        <w:rPr>
          <w:rFonts w:cs="Times New Roman"/>
        </w:rPr>
      </w:pPr>
    </w:p>
    <w:p w14:paraId="452B0BA2" w14:textId="4A16EC1D" w:rsidR="000D3E3B" w:rsidRDefault="000D3E3B" w:rsidP="000D3E3B">
      <w:pPr>
        <w:rPr>
          <w:rFonts w:eastAsia="Tahoma" w:cs="Times New Roman"/>
          <w:b/>
          <w:bCs/>
        </w:rPr>
      </w:pPr>
      <w:r w:rsidRPr="005F608B">
        <w:rPr>
          <w:rFonts w:eastAsia="Tahoma" w:cs="Times New Roman"/>
          <w:b/>
          <w:bCs/>
        </w:rPr>
        <w:t>Особенности применения градостроительного регламента</w:t>
      </w:r>
    </w:p>
    <w:p w14:paraId="6C6D041A" w14:textId="77777777" w:rsidR="000D3E3B" w:rsidRPr="005F608B" w:rsidRDefault="000D3E3B" w:rsidP="000D3E3B">
      <w:pPr>
        <w:rPr>
          <w:rFonts w:cs="Times New Roman"/>
          <w:b/>
          <w:bCs/>
        </w:rPr>
      </w:pPr>
    </w:p>
    <w:p w14:paraId="1F6A265D" w14:textId="77777777" w:rsidR="000D3E3B" w:rsidRPr="005F608B" w:rsidRDefault="000D3E3B" w:rsidP="000D3E3B">
      <w:pPr>
        <w:rPr>
          <w:rFonts w:cs="Times New Roman"/>
          <w:b/>
          <w:bCs/>
        </w:rPr>
      </w:pPr>
      <w:r w:rsidRPr="005F608B">
        <w:rPr>
          <w:rFonts w:eastAsia="Tahoma" w:cs="Times New Roman"/>
          <w:b/>
          <w:bCs/>
        </w:rPr>
        <w:t>Требования к архитектурно-градостроительному облику объектов капитального строительства</w:t>
      </w:r>
    </w:p>
    <w:p w14:paraId="464E6F76" w14:textId="77777777" w:rsidR="000D3E3B" w:rsidRPr="00E014FB" w:rsidRDefault="000D3E3B" w:rsidP="000D3E3B">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A626D0C" w14:textId="14C2D182" w:rsidR="003834BD" w:rsidRDefault="003834BD" w:rsidP="003834BD">
      <w:pPr>
        <w:rPr>
          <w:rFonts w:eastAsia="Tahoma" w:cs="Times New Roman"/>
          <w:sz w:val="20"/>
          <w:szCs w:val="20"/>
        </w:rPr>
      </w:pPr>
    </w:p>
    <w:p w14:paraId="2FEF9CC2" w14:textId="77777777" w:rsidR="003834BD" w:rsidRPr="00833FB0" w:rsidRDefault="003834BD" w:rsidP="003834BD">
      <w:pPr>
        <w:rPr>
          <w:rFonts w:cs="Times New Roman"/>
        </w:rPr>
      </w:pPr>
    </w:p>
    <w:p w14:paraId="08B65B0D" w14:textId="7FF33E2E" w:rsidR="00820E00" w:rsidRPr="005F608B" w:rsidRDefault="00820E00" w:rsidP="00820E00">
      <w:pPr>
        <w:jc w:val="center"/>
        <w:rPr>
          <w:rFonts w:cs="Times New Roman"/>
          <w:b/>
          <w:bCs/>
        </w:rPr>
      </w:pPr>
      <w:r w:rsidRPr="005F608B">
        <w:rPr>
          <w:rFonts w:eastAsia="Tahoma" w:cs="Times New Roman"/>
          <w:b/>
          <w:bCs/>
          <w:color w:val="000000"/>
        </w:rPr>
        <w:t>Зона специализированной общественной застройки объектами спорта (ОД3.4)</w:t>
      </w:r>
    </w:p>
    <w:p w14:paraId="56CFBC17" w14:textId="77777777" w:rsidR="00820E00" w:rsidRPr="00E014FB" w:rsidRDefault="00820E00" w:rsidP="00820E00">
      <w:pPr>
        <w:jc w:val="both"/>
        <w:rPr>
          <w:rFonts w:cs="Times New Roman"/>
        </w:rPr>
      </w:pPr>
      <w:r w:rsidRPr="00E014FB">
        <w:rPr>
          <w:rFonts w:eastAsia="Tahoma" w:cs="Times New Roman"/>
          <w:color w:val="000000"/>
        </w:rPr>
        <w:t>Зона предназначена для размещения объектов туризма, отдыха и спорта, сохранения экологически чистой окружающей среды и использования существующего природного ландшафта в рекреационных целях.</w:t>
      </w:r>
    </w:p>
    <w:p w14:paraId="7A6FAB4C" w14:textId="77777777" w:rsidR="00820E00" w:rsidRPr="005F608B" w:rsidRDefault="00820E00" w:rsidP="00820E00">
      <w:pPr>
        <w:rPr>
          <w:rFonts w:cs="Times New Roman"/>
          <w:b/>
          <w:bCs/>
        </w:rPr>
      </w:pPr>
    </w:p>
    <w:p w14:paraId="290B86DC" w14:textId="77777777" w:rsidR="00820E00" w:rsidRPr="005F608B" w:rsidRDefault="00820E00" w:rsidP="00820E00">
      <w:pPr>
        <w:rPr>
          <w:rFonts w:cs="Times New Roman"/>
          <w:b/>
          <w:bCs/>
        </w:rPr>
      </w:pPr>
      <w:r w:rsidRPr="005F608B">
        <w:rPr>
          <w:rFonts w:eastAsia="Tahoma" w:cs="Times New Roman"/>
          <w:b/>
          <w:bCs/>
          <w:color w:val="000000"/>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B5903D8" w14:textId="77777777" w:rsidTr="003834BD">
        <w:trPr>
          <w:tblHeader/>
        </w:trPr>
        <w:tc>
          <w:tcPr>
            <w:tcW w:w="272" w:type="dxa"/>
          </w:tcPr>
          <w:p w14:paraId="3A417054"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7B7F0826"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3689E80"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F9588B6"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6AAA3C1"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5118CCD" w14:textId="77777777" w:rsidTr="003834BD">
        <w:trPr>
          <w:tblHeader/>
        </w:trPr>
        <w:tc>
          <w:tcPr>
            <w:tcW w:w="272" w:type="dxa"/>
          </w:tcPr>
          <w:p w14:paraId="50F5626A"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70CD5A8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11175EC4"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489B37C8"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05B7BE70"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319F7448" w14:textId="77777777" w:rsidTr="003834BD">
        <w:tc>
          <w:tcPr>
            <w:tcW w:w="272" w:type="dxa"/>
            <w:vMerge w:val="restart"/>
          </w:tcPr>
          <w:p w14:paraId="3D538491"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48117E53" w14:textId="77777777" w:rsidR="00820E00" w:rsidRPr="00E014FB" w:rsidRDefault="00820E00" w:rsidP="003834BD">
            <w:pPr>
              <w:rPr>
                <w:rFonts w:cs="Times New Roman"/>
              </w:rPr>
            </w:pPr>
            <w:r w:rsidRPr="00E014FB">
              <w:rPr>
                <w:rFonts w:eastAsia="Tahoma" w:cs="Times New Roman"/>
                <w:color w:val="000000"/>
                <w:sz w:val="20"/>
                <w:szCs w:val="20"/>
              </w:rPr>
              <w:t>Парки культуры и отдыха</w:t>
            </w:r>
          </w:p>
        </w:tc>
        <w:tc>
          <w:tcPr>
            <w:tcW w:w="1224" w:type="dxa"/>
            <w:vMerge w:val="restart"/>
          </w:tcPr>
          <w:p w14:paraId="62281336" w14:textId="77777777" w:rsidR="00820E00" w:rsidRPr="00E014FB" w:rsidRDefault="00820E00" w:rsidP="003834BD">
            <w:pPr>
              <w:rPr>
                <w:rFonts w:cs="Times New Roman"/>
              </w:rPr>
            </w:pPr>
            <w:r w:rsidRPr="00E014FB">
              <w:rPr>
                <w:rFonts w:eastAsia="Tahoma" w:cs="Times New Roman"/>
                <w:color w:val="000000"/>
                <w:sz w:val="20"/>
                <w:szCs w:val="20"/>
              </w:rPr>
              <w:t>3.6.2</w:t>
            </w:r>
          </w:p>
        </w:tc>
        <w:tc>
          <w:tcPr>
            <w:tcW w:w="4080" w:type="dxa"/>
            <w:vMerge w:val="restart"/>
          </w:tcPr>
          <w:p w14:paraId="3675EF63" w14:textId="77777777" w:rsidR="00820E00" w:rsidRPr="00E014FB" w:rsidRDefault="00820E00" w:rsidP="003834BD">
            <w:pPr>
              <w:rPr>
                <w:rFonts w:cs="Times New Roman"/>
              </w:rPr>
            </w:pPr>
            <w:r w:rsidRPr="00E014FB">
              <w:rPr>
                <w:rFonts w:eastAsia="Tahoma" w:cs="Times New Roman"/>
                <w:color w:val="000000"/>
                <w:sz w:val="20"/>
                <w:szCs w:val="20"/>
              </w:rPr>
              <w:t>Размещение парков культуры и отдыха</w:t>
            </w:r>
          </w:p>
        </w:tc>
        <w:tc>
          <w:tcPr>
            <w:tcW w:w="6800" w:type="dxa"/>
          </w:tcPr>
          <w:p w14:paraId="656D6A9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7824C25" w14:textId="77777777" w:rsidTr="003834BD">
        <w:tc>
          <w:tcPr>
            <w:tcW w:w="272" w:type="dxa"/>
            <w:vMerge/>
          </w:tcPr>
          <w:p w14:paraId="4D3CBBEE" w14:textId="77777777" w:rsidR="00820E00" w:rsidRPr="00E014FB" w:rsidRDefault="00820E00" w:rsidP="003834BD">
            <w:pPr>
              <w:rPr>
                <w:rFonts w:cs="Times New Roman"/>
              </w:rPr>
            </w:pPr>
          </w:p>
        </w:tc>
        <w:tc>
          <w:tcPr>
            <w:tcW w:w="1903" w:type="dxa"/>
            <w:vMerge/>
          </w:tcPr>
          <w:p w14:paraId="2E028822" w14:textId="77777777" w:rsidR="00820E00" w:rsidRPr="00E014FB" w:rsidRDefault="00820E00" w:rsidP="003834BD">
            <w:pPr>
              <w:rPr>
                <w:rFonts w:cs="Times New Roman"/>
              </w:rPr>
            </w:pPr>
          </w:p>
        </w:tc>
        <w:tc>
          <w:tcPr>
            <w:tcW w:w="1224" w:type="dxa"/>
            <w:vMerge/>
          </w:tcPr>
          <w:p w14:paraId="322D3EB1" w14:textId="77777777" w:rsidR="00820E00" w:rsidRPr="00E014FB" w:rsidRDefault="00820E00" w:rsidP="003834BD">
            <w:pPr>
              <w:rPr>
                <w:rFonts w:cs="Times New Roman"/>
              </w:rPr>
            </w:pPr>
          </w:p>
        </w:tc>
        <w:tc>
          <w:tcPr>
            <w:tcW w:w="4080" w:type="dxa"/>
            <w:vMerge/>
          </w:tcPr>
          <w:p w14:paraId="0CCAEAF0" w14:textId="77777777" w:rsidR="00820E00" w:rsidRPr="00E014FB" w:rsidRDefault="00820E00" w:rsidP="003834BD">
            <w:pPr>
              <w:rPr>
                <w:rFonts w:cs="Times New Roman"/>
              </w:rPr>
            </w:pPr>
          </w:p>
        </w:tc>
        <w:tc>
          <w:tcPr>
            <w:tcW w:w="6800" w:type="dxa"/>
          </w:tcPr>
          <w:p w14:paraId="5FA3BC7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21915421" w14:textId="77777777" w:rsidTr="003834BD">
        <w:tc>
          <w:tcPr>
            <w:tcW w:w="272" w:type="dxa"/>
            <w:vMerge/>
          </w:tcPr>
          <w:p w14:paraId="4CAFE748" w14:textId="77777777" w:rsidR="00820E00" w:rsidRPr="00E014FB" w:rsidRDefault="00820E00" w:rsidP="003834BD">
            <w:pPr>
              <w:rPr>
                <w:rFonts w:cs="Times New Roman"/>
              </w:rPr>
            </w:pPr>
          </w:p>
        </w:tc>
        <w:tc>
          <w:tcPr>
            <w:tcW w:w="1903" w:type="dxa"/>
            <w:vMerge/>
          </w:tcPr>
          <w:p w14:paraId="134885B5" w14:textId="77777777" w:rsidR="00820E00" w:rsidRPr="00E014FB" w:rsidRDefault="00820E00" w:rsidP="003834BD">
            <w:pPr>
              <w:rPr>
                <w:rFonts w:cs="Times New Roman"/>
              </w:rPr>
            </w:pPr>
          </w:p>
        </w:tc>
        <w:tc>
          <w:tcPr>
            <w:tcW w:w="1224" w:type="dxa"/>
            <w:vMerge/>
          </w:tcPr>
          <w:p w14:paraId="603E2E58" w14:textId="77777777" w:rsidR="00820E00" w:rsidRPr="00E014FB" w:rsidRDefault="00820E00" w:rsidP="003834BD">
            <w:pPr>
              <w:rPr>
                <w:rFonts w:cs="Times New Roman"/>
              </w:rPr>
            </w:pPr>
          </w:p>
        </w:tc>
        <w:tc>
          <w:tcPr>
            <w:tcW w:w="4080" w:type="dxa"/>
            <w:vMerge/>
          </w:tcPr>
          <w:p w14:paraId="4C84CBA5" w14:textId="77777777" w:rsidR="00820E00" w:rsidRPr="00E014FB" w:rsidRDefault="00820E00" w:rsidP="003834BD">
            <w:pPr>
              <w:rPr>
                <w:rFonts w:cs="Times New Roman"/>
              </w:rPr>
            </w:pPr>
          </w:p>
        </w:tc>
        <w:tc>
          <w:tcPr>
            <w:tcW w:w="6800" w:type="dxa"/>
          </w:tcPr>
          <w:p w14:paraId="1D856571"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33F58CDF" w14:textId="77777777" w:rsidTr="003834BD">
        <w:trPr>
          <w:trHeight w:val="276"/>
        </w:trPr>
        <w:tc>
          <w:tcPr>
            <w:tcW w:w="272" w:type="dxa"/>
            <w:vMerge w:val="restart"/>
          </w:tcPr>
          <w:p w14:paraId="5F5532AE"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62861BFE" w14:textId="77777777" w:rsidR="00820E00" w:rsidRPr="00E014FB" w:rsidRDefault="00820E00" w:rsidP="003834BD">
            <w:pPr>
              <w:rPr>
                <w:rFonts w:cs="Times New Roman"/>
              </w:rPr>
            </w:pPr>
            <w:r w:rsidRPr="00E014FB">
              <w:rPr>
                <w:rFonts w:eastAsia="Tahoma" w:cs="Times New Roman"/>
                <w:color w:val="000000"/>
                <w:sz w:val="20"/>
                <w:szCs w:val="20"/>
              </w:rPr>
              <w:t>Спорт</w:t>
            </w:r>
          </w:p>
        </w:tc>
        <w:tc>
          <w:tcPr>
            <w:tcW w:w="1224" w:type="dxa"/>
            <w:vMerge w:val="restart"/>
          </w:tcPr>
          <w:p w14:paraId="4DECD6DC" w14:textId="77777777" w:rsidR="00820E00" w:rsidRPr="00E014FB" w:rsidRDefault="00820E00" w:rsidP="003834BD">
            <w:pPr>
              <w:rPr>
                <w:rFonts w:cs="Times New Roman"/>
              </w:rPr>
            </w:pPr>
            <w:r w:rsidRPr="00E014FB">
              <w:rPr>
                <w:rFonts w:eastAsia="Tahoma" w:cs="Times New Roman"/>
                <w:color w:val="000000"/>
                <w:sz w:val="20"/>
                <w:szCs w:val="20"/>
              </w:rPr>
              <w:t>5.1</w:t>
            </w:r>
          </w:p>
        </w:tc>
        <w:tc>
          <w:tcPr>
            <w:tcW w:w="4080" w:type="dxa"/>
            <w:vMerge w:val="restart"/>
          </w:tcPr>
          <w:p w14:paraId="11FB8BDE"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800" w:type="dxa"/>
            <w:vMerge w:val="restart"/>
          </w:tcPr>
          <w:p w14:paraId="7A31843C"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p w14:paraId="58AAE1AA"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350000 кв.м.</w:t>
            </w:r>
          </w:p>
          <w:p w14:paraId="2EA017F1"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4EC34294"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33DE134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996CA7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58E1DCC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6BDF4B7A"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p w14:paraId="705F8652"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1BB0F38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35 м.</w:t>
            </w:r>
          </w:p>
          <w:p w14:paraId="6E7A24C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5EE1D7BC"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191E2170"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E6165F9" w14:textId="77777777" w:rsidTr="003834BD">
        <w:trPr>
          <w:trHeight w:val="276"/>
        </w:trPr>
        <w:tc>
          <w:tcPr>
            <w:tcW w:w="272" w:type="dxa"/>
            <w:vMerge/>
          </w:tcPr>
          <w:p w14:paraId="6E2A0FEA" w14:textId="77777777" w:rsidR="00820E00" w:rsidRPr="00E014FB" w:rsidRDefault="00820E00" w:rsidP="003834BD">
            <w:pPr>
              <w:rPr>
                <w:rFonts w:cs="Times New Roman"/>
              </w:rPr>
            </w:pPr>
          </w:p>
        </w:tc>
        <w:tc>
          <w:tcPr>
            <w:tcW w:w="1903" w:type="dxa"/>
            <w:vMerge/>
          </w:tcPr>
          <w:p w14:paraId="5EB17A18" w14:textId="77777777" w:rsidR="00820E00" w:rsidRPr="00E014FB" w:rsidRDefault="00820E00" w:rsidP="003834BD">
            <w:pPr>
              <w:rPr>
                <w:rFonts w:cs="Times New Roman"/>
              </w:rPr>
            </w:pPr>
          </w:p>
        </w:tc>
        <w:tc>
          <w:tcPr>
            <w:tcW w:w="1224" w:type="dxa"/>
            <w:vMerge/>
          </w:tcPr>
          <w:p w14:paraId="59A5CEBF" w14:textId="77777777" w:rsidR="00820E00" w:rsidRPr="00E014FB" w:rsidRDefault="00820E00" w:rsidP="003834BD">
            <w:pPr>
              <w:rPr>
                <w:rFonts w:cs="Times New Roman"/>
              </w:rPr>
            </w:pPr>
          </w:p>
        </w:tc>
        <w:tc>
          <w:tcPr>
            <w:tcW w:w="4080" w:type="dxa"/>
            <w:vMerge/>
          </w:tcPr>
          <w:p w14:paraId="48F96208" w14:textId="77777777" w:rsidR="00820E00" w:rsidRPr="00E014FB" w:rsidRDefault="00820E00" w:rsidP="003834BD">
            <w:pPr>
              <w:rPr>
                <w:rFonts w:cs="Times New Roman"/>
              </w:rPr>
            </w:pPr>
          </w:p>
        </w:tc>
        <w:tc>
          <w:tcPr>
            <w:tcW w:w="6800" w:type="dxa"/>
            <w:vMerge/>
          </w:tcPr>
          <w:p w14:paraId="2232B54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350000 кв.м.</w:t>
            </w:r>
          </w:p>
        </w:tc>
      </w:tr>
      <w:tr w:rsidR="00820E00" w:rsidRPr="00E014FB" w14:paraId="1034410D" w14:textId="77777777" w:rsidTr="003834BD">
        <w:trPr>
          <w:trHeight w:val="276"/>
        </w:trPr>
        <w:tc>
          <w:tcPr>
            <w:tcW w:w="272" w:type="dxa"/>
            <w:vMerge/>
          </w:tcPr>
          <w:p w14:paraId="4991BAA1" w14:textId="77777777" w:rsidR="00820E00" w:rsidRPr="00E014FB" w:rsidRDefault="00820E00" w:rsidP="003834BD">
            <w:pPr>
              <w:rPr>
                <w:rFonts w:cs="Times New Roman"/>
              </w:rPr>
            </w:pPr>
          </w:p>
        </w:tc>
        <w:tc>
          <w:tcPr>
            <w:tcW w:w="1903" w:type="dxa"/>
            <w:vMerge/>
          </w:tcPr>
          <w:p w14:paraId="76B17CAA" w14:textId="77777777" w:rsidR="00820E00" w:rsidRPr="00E014FB" w:rsidRDefault="00820E00" w:rsidP="003834BD">
            <w:pPr>
              <w:rPr>
                <w:rFonts w:cs="Times New Roman"/>
              </w:rPr>
            </w:pPr>
          </w:p>
        </w:tc>
        <w:tc>
          <w:tcPr>
            <w:tcW w:w="1224" w:type="dxa"/>
            <w:vMerge/>
          </w:tcPr>
          <w:p w14:paraId="12087F38" w14:textId="77777777" w:rsidR="00820E00" w:rsidRPr="00E014FB" w:rsidRDefault="00820E00" w:rsidP="003834BD">
            <w:pPr>
              <w:rPr>
                <w:rFonts w:cs="Times New Roman"/>
              </w:rPr>
            </w:pPr>
          </w:p>
        </w:tc>
        <w:tc>
          <w:tcPr>
            <w:tcW w:w="4080" w:type="dxa"/>
            <w:vMerge/>
          </w:tcPr>
          <w:p w14:paraId="6B054BC0" w14:textId="77777777" w:rsidR="00820E00" w:rsidRPr="00E014FB" w:rsidRDefault="00820E00" w:rsidP="003834BD">
            <w:pPr>
              <w:rPr>
                <w:rFonts w:cs="Times New Roman"/>
              </w:rPr>
            </w:pPr>
          </w:p>
        </w:tc>
        <w:tc>
          <w:tcPr>
            <w:tcW w:w="6800" w:type="dxa"/>
            <w:vMerge/>
          </w:tcPr>
          <w:p w14:paraId="4537FEB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8FDB0C1" w14:textId="77777777" w:rsidTr="003834BD">
        <w:trPr>
          <w:trHeight w:val="276"/>
        </w:trPr>
        <w:tc>
          <w:tcPr>
            <w:tcW w:w="272" w:type="dxa"/>
            <w:vMerge/>
          </w:tcPr>
          <w:p w14:paraId="3FB03F87" w14:textId="77777777" w:rsidR="00820E00" w:rsidRPr="00E014FB" w:rsidRDefault="00820E00" w:rsidP="003834BD">
            <w:pPr>
              <w:rPr>
                <w:rFonts w:cs="Times New Roman"/>
              </w:rPr>
            </w:pPr>
          </w:p>
        </w:tc>
        <w:tc>
          <w:tcPr>
            <w:tcW w:w="1903" w:type="dxa"/>
            <w:vMerge/>
          </w:tcPr>
          <w:p w14:paraId="6781F389" w14:textId="77777777" w:rsidR="00820E00" w:rsidRPr="00E014FB" w:rsidRDefault="00820E00" w:rsidP="003834BD">
            <w:pPr>
              <w:rPr>
                <w:rFonts w:cs="Times New Roman"/>
              </w:rPr>
            </w:pPr>
          </w:p>
        </w:tc>
        <w:tc>
          <w:tcPr>
            <w:tcW w:w="1224" w:type="dxa"/>
            <w:vMerge/>
          </w:tcPr>
          <w:p w14:paraId="7F68B245" w14:textId="77777777" w:rsidR="00820E00" w:rsidRPr="00E014FB" w:rsidRDefault="00820E00" w:rsidP="003834BD">
            <w:pPr>
              <w:rPr>
                <w:rFonts w:cs="Times New Roman"/>
              </w:rPr>
            </w:pPr>
          </w:p>
        </w:tc>
        <w:tc>
          <w:tcPr>
            <w:tcW w:w="4080" w:type="dxa"/>
            <w:vMerge/>
          </w:tcPr>
          <w:p w14:paraId="6E8C09A8" w14:textId="77777777" w:rsidR="00820E00" w:rsidRPr="00E014FB" w:rsidRDefault="00820E00" w:rsidP="003834BD">
            <w:pPr>
              <w:rPr>
                <w:rFonts w:cs="Times New Roman"/>
              </w:rPr>
            </w:pPr>
          </w:p>
        </w:tc>
        <w:tc>
          <w:tcPr>
            <w:tcW w:w="6800" w:type="dxa"/>
            <w:vMerge/>
          </w:tcPr>
          <w:p w14:paraId="0D5B7755"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4FEFBF41" w14:textId="77777777" w:rsidTr="003834BD">
        <w:trPr>
          <w:trHeight w:val="276"/>
        </w:trPr>
        <w:tc>
          <w:tcPr>
            <w:tcW w:w="272" w:type="dxa"/>
            <w:vMerge/>
          </w:tcPr>
          <w:p w14:paraId="07728A6C" w14:textId="77777777" w:rsidR="00820E00" w:rsidRPr="00E014FB" w:rsidRDefault="00820E00" w:rsidP="003834BD">
            <w:pPr>
              <w:rPr>
                <w:rFonts w:cs="Times New Roman"/>
              </w:rPr>
            </w:pPr>
          </w:p>
        </w:tc>
        <w:tc>
          <w:tcPr>
            <w:tcW w:w="1903" w:type="dxa"/>
            <w:vMerge/>
          </w:tcPr>
          <w:p w14:paraId="50350E73" w14:textId="77777777" w:rsidR="00820E00" w:rsidRPr="00E014FB" w:rsidRDefault="00820E00" w:rsidP="003834BD">
            <w:pPr>
              <w:rPr>
                <w:rFonts w:cs="Times New Roman"/>
              </w:rPr>
            </w:pPr>
          </w:p>
        </w:tc>
        <w:tc>
          <w:tcPr>
            <w:tcW w:w="1224" w:type="dxa"/>
            <w:vMerge/>
          </w:tcPr>
          <w:p w14:paraId="1E783AFB" w14:textId="77777777" w:rsidR="00820E00" w:rsidRPr="00E014FB" w:rsidRDefault="00820E00" w:rsidP="003834BD">
            <w:pPr>
              <w:rPr>
                <w:rFonts w:cs="Times New Roman"/>
              </w:rPr>
            </w:pPr>
          </w:p>
        </w:tc>
        <w:tc>
          <w:tcPr>
            <w:tcW w:w="4080" w:type="dxa"/>
            <w:vMerge/>
          </w:tcPr>
          <w:p w14:paraId="057B6390" w14:textId="77777777" w:rsidR="00820E00" w:rsidRPr="00E014FB" w:rsidRDefault="00820E00" w:rsidP="003834BD">
            <w:pPr>
              <w:rPr>
                <w:rFonts w:cs="Times New Roman"/>
              </w:rPr>
            </w:pPr>
          </w:p>
        </w:tc>
        <w:tc>
          <w:tcPr>
            <w:tcW w:w="6800" w:type="dxa"/>
            <w:vMerge/>
          </w:tcPr>
          <w:p w14:paraId="69A73D8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FE2E48" w14:textId="77777777" w:rsidTr="003834BD">
        <w:trPr>
          <w:trHeight w:val="276"/>
        </w:trPr>
        <w:tc>
          <w:tcPr>
            <w:tcW w:w="272" w:type="dxa"/>
            <w:vMerge/>
          </w:tcPr>
          <w:p w14:paraId="3B88F356" w14:textId="77777777" w:rsidR="00820E00" w:rsidRPr="00E014FB" w:rsidRDefault="00820E00" w:rsidP="003834BD">
            <w:pPr>
              <w:rPr>
                <w:rFonts w:cs="Times New Roman"/>
              </w:rPr>
            </w:pPr>
          </w:p>
        </w:tc>
        <w:tc>
          <w:tcPr>
            <w:tcW w:w="1903" w:type="dxa"/>
            <w:vMerge/>
          </w:tcPr>
          <w:p w14:paraId="0FEBF21A" w14:textId="77777777" w:rsidR="00820E00" w:rsidRPr="00E014FB" w:rsidRDefault="00820E00" w:rsidP="003834BD">
            <w:pPr>
              <w:rPr>
                <w:rFonts w:cs="Times New Roman"/>
              </w:rPr>
            </w:pPr>
          </w:p>
        </w:tc>
        <w:tc>
          <w:tcPr>
            <w:tcW w:w="1224" w:type="dxa"/>
            <w:vMerge/>
          </w:tcPr>
          <w:p w14:paraId="69B38A56" w14:textId="77777777" w:rsidR="00820E00" w:rsidRPr="00E014FB" w:rsidRDefault="00820E00" w:rsidP="003834BD">
            <w:pPr>
              <w:rPr>
                <w:rFonts w:cs="Times New Roman"/>
              </w:rPr>
            </w:pPr>
          </w:p>
        </w:tc>
        <w:tc>
          <w:tcPr>
            <w:tcW w:w="4080" w:type="dxa"/>
            <w:vMerge/>
          </w:tcPr>
          <w:p w14:paraId="27CEFC9B" w14:textId="77777777" w:rsidR="00820E00" w:rsidRPr="00E014FB" w:rsidRDefault="00820E00" w:rsidP="003834BD">
            <w:pPr>
              <w:rPr>
                <w:rFonts w:cs="Times New Roman"/>
              </w:rPr>
            </w:pPr>
          </w:p>
        </w:tc>
        <w:tc>
          <w:tcPr>
            <w:tcW w:w="6800" w:type="dxa"/>
            <w:vMerge/>
          </w:tcPr>
          <w:p w14:paraId="4ABD875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BA574FA" w14:textId="77777777" w:rsidTr="003834BD">
        <w:trPr>
          <w:trHeight w:val="276"/>
        </w:trPr>
        <w:tc>
          <w:tcPr>
            <w:tcW w:w="272" w:type="dxa"/>
            <w:vMerge/>
          </w:tcPr>
          <w:p w14:paraId="29426EE7" w14:textId="77777777" w:rsidR="00820E00" w:rsidRPr="00E014FB" w:rsidRDefault="00820E00" w:rsidP="003834BD">
            <w:pPr>
              <w:rPr>
                <w:rFonts w:cs="Times New Roman"/>
              </w:rPr>
            </w:pPr>
          </w:p>
        </w:tc>
        <w:tc>
          <w:tcPr>
            <w:tcW w:w="1903" w:type="dxa"/>
            <w:vMerge/>
          </w:tcPr>
          <w:p w14:paraId="74A55939" w14:textId="77777777" w:rsidR="00820E00" w:rsidRPr="00E014FB" w:rsidRDefault="00820E00" w:rsidP="003834BD">
            <w:pPr>
              <w:rPr>
                <w:rFonts w:cs="Times New Roman"/>
              </w:rPr>
            </w:pPr>
          </w:p>
        </w:tc>
        <w:tc>
          <w:tcPr>
            <w:tcW w:w="1224" w:type="dxa"/>
            <w:vMerge/>
          </w:tcPr>
          <w:p w14:paraId="065CE096" w14:textId="77777777" w:rsidR="00820E00" w:rsidRPr="00E014FB" w:rsidRDefault="00820E00" w:rsidP="003834BD">
            <w:pPr>
              <w:rPr>
                <w:rFonts w:cs="Times New Roman"/>
              </w:rPr>
            </w:pPr>
          </w:p>
        </w:tc>
        <w:tc>
          <w:tcPr>
            <w:tcW w:w="4080" w:type="dxa"/>
            <w:vMerge/>
          </w:tcPr>
          <w:p w14:paraId="34209E27" w14:textId="77777777" w:rsidR="00820E00" w:rsidRPr="00E014FB" w:rsidRDefault="00820E00" w:rsidP="003834BD">
            <w:pPr>
              <w:rPr>
                <w:rFonts w:cs="Times New Roman"/>
              </w:rPr>
            </w:pPr>
          </w:p>
        </w:tc>
        <w:tc>
          <w:tcPr>
            <w:tcW w:w="6800" w:type="dxa"/>
            <w:vMerge/>
          </w:tcPr>
          <w:p w14:paraId="626018D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FE731BA" w14:textId="77777777" w:rsidTr="003834BD">
        <w:trPr>
          <w:trHeight w:val="276"/>
        </w:trPr>
        <w:tc>
          <w:tcPr>
            <w:tcW w:w="272" w:type="dxa"/>
            <w:vMerge/>
          </w:tcPr>
          <w:p w14:paraId="35856D3E" w14:textId="77777777" w:rsidR="00820E00" w:rsidRPr="00E014FB" w:rsidRDefault="00820E00" w:rsidP="003834BD">
            <w:pPr>
              <w:rPr>
                <w:rFonts w:cs="Times New Roman"/>
              </w:rPr>
            </w:pPr>
          </w:p>
        </w:tc>
        <w:tc>
          <w:tcPr>
            <w:tcW w:w="1903" w:type="dxa"/>
            <w:vMerge/>
          </w:tcPr>
          <w:p w14:paraId="5ABCB5DE" w14:textId="77777777" w:rsidR="00820E00" w:rsidRPr="00E014FB" w:rsidRDefault="00820E00" w:rsidP="003834BD">
            <w:pPr>
              <w:rPr>
                <w:rFonts w:cs="Times New Roman"/>
              </w:rPr>
            </w:pPr>
          </w:p>
        </w:tc>
        <w:tc>
          <w:tcPr>
            <w:tcW w:w="1224" w:type="dxa"/>
            <w:vMerge/>
          </w:tcPr>
          <w:p w14:paraId="1499F764" w14:textId="77777777" w:rsidR="00820E00" w:rsidRPr="00E014FB" w:rsidRDefault="00820E00" w:rsidP="003834BD">
            <w:pPr>
              <w:rPr>
                <w:rFonts w:cs="Times New Roman"/>
              </w:rPr>
            </w:pPr>
          </w:p>
        </w:tc>
        <w:tc>
          <w:tcPr>
            <w:tcW w:w="4080" w:type="dxa"/>
            <w:vMerge/>
          </w:tcPr>
          <w:p w14:paraId="71B486D3" w14:textId="77777777" w:rsidR="00820E00" w:rsidRPr="00E014FB" w:rsidRDefault="00820E00" w:rsidP="003834BD">
            <w:pPr>
              <w:rPr>
                <w:rFonts w:cs="Times New Roman"/>
              </w:rPr>
            </w:pPr>
          </w:p>
        </w:tc>
        <w:tc>
          <w:tcPr>
            <w:tcW w:w="6800" w:type="dxa"/>
            <w:vMerge/>
          </w:tcPr>
          <w:p w14:paraId="35A5422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5F5785E" w14:textId="77777777" w:rsidTr="003834BD">
        <w:trPr>
          <w:trHeight w:val="276"/>
        </w:trPr>
        <w:tc>
          <w:tcPr>
            <w:tcW w:w="272" w:type="dxa"/>
            <w:vMerge/>
          </w:tcPr>
          <w:p w14:paraId="036B6D76" w14:textId="77777777" w:rsidR="00820E00" w:rsidRPr="00E014FB" w:rsidRDefault="00820E00" w:rsidP="003834BD">
            <w:pPr>
              <w:rPr>
                <w:rFonts w:cs="Times New Roman"/>
              </w:rPr>
            </w:pPr>
          </w:p>
        </w:tc>
        <w:tc>
          <w:tcPr>
            <w:tcW w:w="1903" w:type="dxa"/>
            <w:vMerge/>
          </w:tcPr>
          <w:p w14:paraId="4B5306E2" w14:textId="77777777" w:rsidR="00820E00" w:rsidRPr="00E014FB" w:rsidRDefault="00820E00" w:rsidP="003834BD">
            <w:pPr>
              <w:rPr>
                <w:rFonts w:cs="Times New Roman"/>
              </w:rPr>
            </w:pPr>
          </w:p>
        </w:tc>
        <w:tc>
          <w:tcPr>
            <w:tcW w:w="1224" w:type="dxa"/>
            <w:vMerge/>
          </w:tcPr>
          <w:p w14:paraId="4B3BDCB9" w14:textId="77777777" w:rsidR="00820E00" w:rsidRPr="00E014FB" w:rsidRDefault="00820E00" w:rsidP="003834BD">
            <w:pPr>
              <w:rPr>
                <w:rFonts w:cs="Times New Roman"/>
              </w:rPr>
            </w:pPr>
          </w:p>
        </w:tc>
        <w:tc>
          <w:tcPr>
            <w:tcW w:w="4080" w:type="dxa"/>
            <w:vMerge/>
          </w:tcPr>
          <w:p w14:paraId="528F9021" w14:textId="77777777" w:rsidR="00820E00" w:rsidRPr="00E014FB" w:rsidRDefault="00820E00" w:rsidP="003834BD">
            <w:pPr>
              <w:rPr>
                <w:rFonts w:cs="Times New Roman"/>
              </w:rPr>
            </w:pPr>
          </w:p>
        </w:tc>
        <w:tc>
          <w:tcPr>
            <w:tcW w:w="6800" w:type="dxa"/>
            <w:vMerge/>
          </w:tcPr>
          <w:p w14:paraId="6899238B"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F6474E1" w14:textId="77777777" w:rsidTr="003834BD">
        <w:trPr>
          <w:trHeight w:val="276"/>
        </w:trPr>
        <w:tc>
          <w:tcPr>
            <w:tcW w:w="272" w:type="dxa"/>
            <w:vMerge/>
          </w:tcPr>
          <w:p w14:paraId="45178511" w14:textId="77777777" w:rsidR="00820E00" w:rsidRPr="00E014FB" w:rsidRDefault="00820E00" w:rsidP="003834BD">
            <w:pPr>
              <w:rPr>
                <w:rFonts w:cs="Times New Roman"/>
              </w:rPr>
            </w:pPr>
          </w:p>
        </w:tc>
        <w:tc>
          <w:tcPr>
            <w:tcW w:w="1903" w:type="dxa"/>
            <w:vMerge/>
          </w:tcPr>
          <w:p w14:paraId="3258ABA0" w14:textId="77777777" w:rsidR="00820E00" w:rsidRPr="00E014FB" w:rsidRDefault="00820E00" w:rsidP="003834BD">
            <w:pPr>
              <w:rPr>
                <w:rFonts w:cs="Times New Roman"/>
              </w:rPr>
            </w:pPr>
          </w:p>
        </w:tc>
        <w:tc>
          <w:tcPr>
            <w:tcW w:w="1224" w:type="dxa"/>
            <w:vMerge/>
          </w:tcPr>
          <w:p w14:paraId="0EBCF9C9" w14:textId="77777777" w:rsidR="00820E00" w:rsidRPr="00E014FB" w:rsidRDefault="00820E00" w:rsidP="003834BD">
            <w:pPr>
              <w:rPr>
                <w:rFonts w:cs="Times New Roman"/>
              </w:rPr>
            </w:pPr>
          </w:p>
        </w:tc>
        <w:tc>
          <w:tcPr>
            <w:tcW w:w="4080" w:type="dxa"/>
            <w:vMerge/>
          </w:tcPr>
          <w:p w14:paraId="02C753A3" w14:textId="77777777" w:rsidR="00820E00" w:rsidRPr="00E014FB" w:rsidRDefault="00820E00" w:rsidP="003834BD">
            <w:pPr>
              <w:rPr>
                <w:rFonts w:cs="Times New Roman"/>
              </w:rPr>
            </w:pPr>
          </w:p>
        </w:tc>
        <w:tc>
          <w:tcPr>
            <w:tcW w:w="6800" w:type="dxa"/>
            <w:vMerge/>
          </w:tcPr>
          <w:p w14:paraId="33E04FDC"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35 м.</w:t>
            </w:r>
          </w:p>
        </w:tc>
      </w:tr>
      <w:tr w:rsidR="00820E00" w:rsidRPr="00E014FB" w14:paraId="4B448AD2" w14:textId="77777777" w:rsidTr="003834BD">
        <w:trPr>
          <w:trHeight w:val="276"/>
        </w:trPr>
        <w:tc>
          <w:tcPr>
            <w:tcW w:w="272" w:type="dxa"/>
            <w:vMerge/>
          </w:tcPr>
          <w:p w14:paraId="0BE4B0EF" w14:textId="77777777" w:rsidR="00820E00" w:rsidRPr="00E014FB" w:rsidRDefault="00820E00" w:rsidP="003834BD">
            <w:pPr>
              <w:rPr>
                <w:rFonts w:cs="Times New Roman"/>
              </w:rPr>
            </w:pPr>
          </w:p>
        </w:tc>
        <w:tc>
          <w:tcPr>
            <w:tcW w:w="1903" w:type="dxa"/>
            <w:vMerge/>
          </w:tcPr>
          <w:p w14:paraId="5F648874" w14:textId="77777777" w:rsidR="00820E00" w:rsidRPr="00E014FB" w:rsidRDefault="00820E00" w:rsidP="003834BD">
            <w:pPr>
              <w:rPr>
                <w:rFonts w:cs="Times New Roman"/>
              </w:rPr>
            </w:pPr>
          </w:p>
        </w:tc>
        <w:tc>
          <w:tcPr>
            <w:tcW w:w="1224" w:type="dxa"/>
            <w:vMerge/>
          </w:tcPr>
          <w:p w14:paraId="2ED3BCDB" w14:textId="77777777" w:rsidR="00820E00" w:rsidRPr="00E014FB" w:rsidRDefault="00820E00" w:rsidP="003834BD">
            <w:pPr>
              <w:rPr>
                <w:rFonts w:cs="Times New Roman"/>
              </w:rPr>
            </w:pPr>
          </w:p>
        </w:tc>
        <w:tc>
          <w:tcPr>
            <w:tcW w:w="4080" w:type="dxa"/>
            <w:vMerge/>
          </w:tcPr>
          <w:p w14:paraId="0C00FAEC" w14:textId="77777777" w:rsidR="00820E00" w:rsidRPr="00E014FB" w:rsidRDefault="00820E00" w:rsidP="003834BD">
            <w:pPr>
              <w:rPr>
                <w:rFonts w:cs="Times New Roman"/>
              </w:rPr>
            </w:pPr>
          </w:p>
        </w:tc>
        <w:tc>
          <w:tcPr>
            <w:tcW w:w="6800" w:type="dxa"/>
            <w:vMerge/>
          </w:tcPr>
          <w:p w14:paraId="1CA6EFA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0E89C13" w14:textId="77777777" w:rsidTr="003834BD">
        <w:trPr>
          <w:trHeight w:val="276"/>
        </w:trPr>
        <w:tc>
          <w:tcPr>
            <w:tcW w:w="272" w:type="dxa"/>
            <w:vMerge/>
          </w:tcPr>
          <w:p w14:paraId="1F8E7A20" w14:textId="77777777" w:rsidR="00820E00" w:rsidRPr="00E014FB" w:rsidRDefault="00820E00" w:rsidP="003834BD">
            <w:pPr>
              <w:rPr>
                <w:rFonts w:cs="Times New Roman"/>
              </w:rPr>
            </w:pPr>
          </w:p>
        </w:tc>
        <w:tc>
          <w:tcPr>
            <w:tcW w:w="1903" w:type="dxa"/>
            <w:vMerge/>
          </w:tcPr>
          <w:p w14:paraId="37EFDD51" w14:textId="77777777" w:rsidR="00820E00" w:rsidRPr="00E014FB" w:rsidRDefault="00820E00" w:rsidP="003834BD">
            <w:pPr>
              <w:rPr>
                <w:rFonts w:cs="Times New Roman"/>
              </w:rPr>
            </w:pPr>
          </w:p>
        </w:tc>
        <w:tc>
          <w:tcPr>
            <w:tcW w:w="1224" w:type="dxa"/>
            <w:vMerge/>
          </w:tcPr>
          <w:p w14:paraId="080A2F0A" w14:textId="77777777" w:rsidR="00820E00" w:rsidRPr="00E014FB" w:rsidRDefault="00820E00" w:rsidP="003834BD">
            <w:pPr>
              <w:rPr>
                <w:rFonts w:cs="Times New Roman"/>
              </w:rPr>
            </w:pPr>
          </w:p>
        </w:tc>
        <w:tc>
          <w:tcPr>
            <w:tcW w:w="4080" w:type="dxa"/>
            <w:vMerge/>
          </w:tcPr>
          <w:p w14:paraId="09BB5878" w14:textId="77777777" w:rsidR="00820E00" w:rsidRPr="00E014FB" w:rsidRDefault="00820E00" w:rsidP="003834BD">
            <w:pPr>
              <w:rPr>
                <w:rFonts w:cs="Times New Roman"/>
              </w:rPr>
            </w:pPr>
          </w:p>
        </w:tc>
        <w:tc>
          <w:tcPr>
            <w:tcW w:w="6800" w:type="dxa"/>
            <w:vMerge/>
          </w:tcPr>
          <w:p w14:paraId="733DB228"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569EE51" w14:textId="77777777" w:rsidTr="003834BD">
        <w:trPr>
          <w:trHeight w:val="276"/>
        </w:trPr>
        <w:tc>
          <w:tcPr>
            <w:tcW w:w="272" w:type="dxa"/>
            <w:vMerge/>
          </w:tcPr>
          <w:p w14:paraId="16B83BFA" w14:textId="77777777" w:rsidR="00820E00" w:rsidRPr="00E014FB" w:rsidRDefault="00820E00" w:rsidP="003834BD">
            <w:pPr>
              <w:rPr>
                <w:rFonts w:cs="Times New Roman"/>
              </w:rPr>
            </w:pPr>
          </w:p>
        </w:tc>
        <w:tc>
          <w:tcPr>
            <w:tcW w:w="1903" w:type="dxa"/>
            <w:vMerge/>
          </w:tcPr>
          <w:p w14:paraId="34E1ACB4" w14:textId="77777777" w:rsidR="00820E00" w:rsidRPr="00E014FB" w:rsidRDefault="00820E00" w:rsidP="003834BD">
            <w:pPr>
              <w:rPr>
                <w:rFonts w:cs="Times New Roman"/>
              </w:rPr>
            </w:pPr>
          </w:p>
        </w:tc>
        <w:tc>
          <w:tcPr>
            <w:tcW w:w="1224" w:type="dxa"/>
            <w:vMerge/>
          </w:tcPr>
          <w:p w14:paraId="50AB48C9" w14:textId="77777777" w:rsidR="00820E00" w:rsidRPr="00E014FB" w:rsidRDefault="00820E00" w:rsidP="003834BD">
            <w:pPr>
              <w:rPr>
                <w:rFonts w:cs="Times New Roman"/>
              </w:rPr>
            </w:pPr>
          </w:p>
        </w:tc>
        <w:tc>
          <w:tcPr>
            <w:tcW w:w="4080" w:type="dxa"/>
            <w:vMerge/>
          </w:tcPr>
          <w:p w14:paraId="5614273A" w14:textId="77777777" w:rsidR="00820E00" w:rsidRPr="00E014FB" w:rsidRDefault="00820E00" w:rsidP="003834BD">
            <w:pPr>
              <w:rPr>
                <w:rFonts w:cs="Times New Roman"/>
              </w:rPr>
            </w:pPr>
          </w:p>
        </w:tc>
        <w:tc>
          <w:tcPr>
            <w:tcW w:w="6800" w:type="dxa"/>
            <w:vMerge/>
          </w:tcPr>
          <w:p w14:paraId="5E31BE99"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3C15B9A" w14:textId="77777777" w:rsidTr="003834BD">
        <w:tc>
          <w:tcPr>
            <w:tcW w:w="272" w:type="dxa"/>
          </w:tcPr>
          <w:p w14:paraId="3BE86122"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5CE328AC" w14:textId="77777777" w:rsidR="00820E00" w:rsidRPr="00E014FB" w:rsidRDefault="00820E00" w:rsidP="003834BD">
            <w:pPr>
              <w:rPr>
                <w:rFonts w:cs="Times New Roman"/>
              </w:rPr>
            </w:pPr>
            <w:r w:rsidRPr="00E014FB">
              <w:rPr>
                <w:rFonts w:eastAsia="Tahoma" w:cs="Times New Roman"/>
                <w:color w:val="000000"/>
                <w:sz w:val="20"/>
                <w:szCs w:val="20"/>
              </w:rPr>
              <w:t>Обеспечение спортивно-зрелищных мероприятий</w:t>
            </w:r>
          </w:p>
        </w:tc>
        <w:tc>
          <w:tcPr>
            <w:tcW w:w="1224" w:type="dxa"/>
          </w:tcPr>
          <w:p w14:paraId="119C27BA" w14:textId="77777777" w:rsidR="00820E00" w:rsidRPr="00E014FB" w:rsidRDefault="00820E00" w:rsidP="003834BD">
            <w:pPr>
              <w:rPr>
                <w:rFonts w:cs="Times New Roman"/>
              </w:rPr>
            </w:pPr>
            <w:r w:rsidRPr="00E014FB">
              <w:rPr>
                <w:rFonts w:eastAsia="Tahoma" w:cs="Times New Roman"/>
                <w:color w:val="000000"/>
                <w:sz w:val="20"/>
                <w:szCs w:val="20"/>
              </w:rPr>
              <w:t>5.1.1</w:t>
            </w:r>
          </w:p>
        </w:tc>
        <w:tc>
          <w:tcPr>
            <w:tcW w:w="4080" w:type="dxa"/>
          </w:tcPr>
          <w:p w14:paraId="2EACCADC" w14:textId="77777777" w:rsidR="00820E00" w:rsidRPr="00E014FB" w:rsidRDefault="00820E00" w:rsidP="003834BD">
            <w:pPr>
              <w:rPr>
                <w:rFonts w:cs="Times New Roman"/>
              </w:rPr>
            </w:pPr>
            <w:r w:rsidRPr="00E014FB">
              <w:rPr>
                <w:rFonts w:eastAsia="Tahoma" w:cs="Times New Roman"/>
                <w:color w:val="000000"/>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800" w:type="dxa"/>
            <w:vMerge/>
          </w:tcPr>
          <w:p w14:paraId="35EF2DEB" w14:textId="77777777" w:rsidR="00820E00" w:rsidRPr="00E014FB" w:rsidRDefault="00820E00" w:rsidP="003834BD">
            <w:pPr>
              <w:rPr>
                <w:rFonts w:cs="Times New Roman"/>
              </w:rPr>
            </w:pPr>
          </w:p>
        </w:tc>
      </w:tr>
      <w:tr w:rsidR="00820E00" w:rsidRPr="00E014FB" w14:paraId="55420067" w14:textId="77777777" w:rsidTr="003834BD">
        <w:tc>
          <w:tcPr>
            <w:tcW w:w="272" w:type="dxa"/>
          </w:tcPr>
          <w:p w14:paraId="1BE3E483"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10C22699" w14:textId="77777777" w:rsidR="00820E00" w:rsidRPr="00E014FB" w:rsidRDefault="00820E00" w:rsidP="003834BD">
            <w:pPr>
              <w:rPr>
                <w:rFonts w:cs="Times New Roman"/>
              </w:rPr>
            </w:pPr>
            <w:r w:rsidRPr="00E014FB">
              <w:rPr>
                <w:rFonts w:eastAsia="Tahoma" w:cs="Times New Roman"/>
                <w:color w:val="000000"/>
                <w:sz w:val="20"/>
                <w:szCs w:val="20"/>
              </w:rPr>
              <w:t>Обеспечение занятий спортом в помещениях</w:t>
            </w:r>
          </w:p>
        </w:tc>
        <w:tc>
          <w:tcPr>
            <w:tcW w:w="1224" w:type="dxa"/>
          </w:tcPr>
          <w:p w14:paraId="034F671F" w14:textId="77777777" w:rsidR="00820E00" w:rsidRPr="00E014FB" w:rsidRDefault="00820E00" w:rsidP="003834BD">
            <w:pPr>
              <w:rPr>
                <w:rFonts w:cs="Times New Roman"/>
              </w:rPr>
            </w:pPr>
            <w:r w:rsidRPr="00E014FB">
              <w:rPr>
                <w:rFonts w:eastAsia="Tahoma" w:cs="Times New Roman"/>
                <w:color w:val="000000"/>
                <w:sz w:val="20"/>
                <w:szCs w:val="20"/>
              </w:rPr>
              <w:t>5.1.2</w:t>
            </w:r>
          </w:p>
        </w:tc>
        <w:tc>
          <w:tcPr>
            <w:tcW w:w="4080" w:type="dxa"/>
          </w:tcPr>
          <w:p w14:paraId="1833B1D5" w14:textId="77777777" w:rsidR="00820E00" w:rsidRPr="00E014FB" w:rsidRDefault="00820E00" w:rsidP="003834BD">
            <w:pPr>
              <w:rPr>
                <w:rFonts w:cs="Times New Roman"/>
              </w:rPr>
            </w:pPr>
            <w:r w:rsidRPr="00E014FB">
              <w:rPr>
                <w:rFonts w:eastAsia="Tahoma" w:cs="Times New Roman"/>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vMerge/>
          </w:tcPr>
          <w:p w14:paraId="1239FA3F" w14:textId="77777777" w:rsidR="00820E00" w:rsidRPr="00E014FB" w:rsidRDefault="00820E00" w:rsidP="003834BD">
            <w:pPr>
              <w:rPr>
                <w:rFonts w:cs="Times New Roman"/>
              </w:rPr>
            </w:pPr>
          </w:p>
        </w:tc>
      </w:tr>
      <w:tr w:rsidR="00820E00" w:rsidRPr="00E014FB" w14:paraId="1E9D3C07" w14:textId="77777777" w:rsidTr="003834BD">
        <w:tc>
          <w:tcPr>
            <w:tcW w:w="272" w:type="dxa"/>
          </w:tcPr>
          <w:p w14:paraId="60164E20"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52C0123E" w14:textId="77777777" w:rsidR="00820E00" w:rsidRPr="00E014FB" w:rsidRDefault="00820E00" w:rsidP="003834BD">
            <w:pPr>
              <w:rPr>
                <w:rFonts w:cs="Times New Roman"/>
              </w:rPr>
            </w:pPr>
            <w:r w:rsidRPr="00E014FB">
              <w:rPr>
                <w:rFonts w:eastAsia="Tahoma" w:cs="Times New Roman"/>
                <w:color w:val="000000"/>
                <w:sz w:val="20"/>
                <w:szCs w:val="20"/>
              </w:rPr>
              <w:t>Площадки для занятий спортом</w:t>
            </w:r>
          </w:p>
        </w:tc>
        <w:tc>
          <w:tcPr>
            <w:tcW w:w="1224" w:type="dxa"/>
          </w:tcPr>
          <w:p w14:paraId="2D88AE97" w14:textId="77777777" w:rsidR="00820E00" w:rsidRPr="00E014FB" w:rsidRDefault="00820E00" w:rsidP="003834BD">
            <w:pPr>
              <w:rPr>
                <w:rFonts w:cs="Times New Roman"/>
              </w:rPr>
            </w:pPr>
            <w:r w:rsidRPr="00E014FB">
              <w:rPr>
                <w:rFonts w:eastAsia="Tahoma" w:cs="Times New Roman"/>
                <w:color w:val="000000"/>
                <w:sz w:val="20"/>
                <w:szCs w:val="20"/>
              </w:rPr>
              <w:t>5.1.3</w:t>
            </w:r>
          </w:p>
        </w:tc>
        <w:tc>
          <w:tcPr>
            <w:tcW w:w="4080" w:type="dxa"/>
          </w:tcPr>
          <w:p w14:paraId="6F9E9711" w14:textId="77777777" w:rsidR="00820E00" w:rsidRPr="00E014FB" w:rsidRDefault="00820E00" w:rsidP="003834BD">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vMerge/>
          </w:tcPr>
          <w:p w14:paraId="32165A91" w14:textId="77777777" w:rsidR="00820E00" w:rsidRPr="00E014FB" w:rsidRDefault="00820E00" w:rsidP="003834BD">
            <w:pPr>
              <w:rPr>
                <w:rFonts w:cs="Times New Roman"/>
              </w:rPr>
            </w:pPr>
          </w:p>
        </w:tc>
      </w:tr>
      <w:tr w:rsidR="00820E00" w:rsidRPr="00E014FB" w14:paraId="75B51582" w14:textId="77777777" w:rsidTr="003834BD">
        <w:tc>
          <w:tcPr>
            <w:tcW w:w="272" w:type="dxa"/>
          </w:tcPr>
          <w:p w14:paraId="111499BC"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6.</w:t>
            </w:r>
          </w:p>
        </w:tc>
        <w:tc>
          <w:tcPr>
            <w:tcW w:w="1903" w:type="dxa"/>
          </w:tcPr>
          <w:p w14:paraId="5E5A75D2" w14:textId="77777777" w:rsidR="00820E00" w:rsidRPr="00E014FB" w:rsidRDefault="00820E00" w:rsidP="003834BD">
            <w:pPr>
              <w:rPr>
                <w:rFonts w:cs="Times New Roman"/>
              </w:rPr>
            </w:pPr>
            <w:r w:rsidRPr="00E014FB">
              <w:rPr>
                <w:rFonts w:eastAsia="Tahoma" w:cs="Times New Roman"/>
                <w:color w:val="000000"/>
                <w:sz w:val="20"/>
                <w:szCs w:val="20"/>
              </w:rPr>
              <w:t>Оборудованные площадки для занятий спортом</w:t>
            </w:r>
          </w:p>
        </w:tc>
        <w:tc>
          <w:tcPr>
            <w:tcW w:w="1224" w:type="dxa"/>
          </w:tcPr>
          <w:p w14:paraId="4F66DFCA" w14:textId="77777777" w:rsidR="00820E00" w:rsidRPr="00E014FB" w:rsidRDefault="00820E00" w:rsidP="003834BD">
            <w:pPr>
              <w:rPr>
                <w:rFonts w:cs="Times New Roman"/>
              </w:rPr>
            </w:pPr>
            <w:r w:rsidRPr="00E014FB">
              <w:rPr>
                <w:rFonts w:eastAsia="Tahoma" w:cs="Times New Roman"/>
                <w:color w:val="000000"/>
                <w:sz w:val="20"/>
                <w:szCs w:val="20"/>
              </w:rPr>
              <w:t>5.1.4</w:t>
            </w:r>
          </w:p>
        </w:tc>
        <w:tc>
          <w:tcPr>
            <w:tcW w:w="4080" w:type="dxa"/>
          </w:tcPr>
          <w:p w14:paraId="38A434CE" w14:textId="77777777" w:rsidR="00820E00" w:rsidRPr="00E014FB" w:rsidRDefault="00820E00" w:rsidP="003834BD">
            <w:pPr>
              <w:rPr>
                <w:rFonts w:cs="Times New Roman"/>
              </w:rPr>
            </w:pPr>
            <w:r w:rsidRPr="00E014FB">
              <w:rPr>
                <w:rFonts w:eastAsia="Tahoma" w:cs="Times New Roman"/>
                <w:color w:val="000000"/>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vMerge/>
          </w:tcPr>
          <w:p w14:paraId="0E8A964F" w14:textId="77777777" w:rsidR="00820E00" w:rsidRPr="00E014FB" w:rsidRDefault="00820E00" w:rsidP="003834BD">
            <w:pPr>
              <w:rPr>
                <w:rFonts w:cs="Times New Roman"/>
              </w:rPr>
            </w:pPr>
          </w:p>
        </w:tc>
      </w:tr>
      <w:tr w:rsidR="00820E00" w:rsidRPr="00E014FB" w14:paraId="70F40021" w14:textId="77777777" w:rsidTr="003834BD">
        <w:tc>
          <w:tcPr>
            <w:tcW w:w="272" w:type="dxa"/>
          </w:tcPr>
          <w:p w14:paraId="3F072100"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tcPr>
          <w:p w14:paraId="0F89D1BF" w14:textId="77777777" w:rsidR="00820E00" w:rsidRPr="00E014FB" w:rsidRDefault="00820E00" w:rsidP="003834BD">
            <w:pPr>
              <w:rPr>
                <w:rFonts w:cs="Times New Roman"/>
              </w:rPr>
            </w:pPr>
            <w:r w:rsidRPr="00E014FB">
              <w:rPr>
                <w:rFonts w:eastAsia="Tahoma" w:cs="Times New Roman"/>
                <w:color w:val="000000"/>
                <w:sz w:val="20"/>
                <w:szCs w:val="20"/>
              </w:rPr>
              <w:t>Водный спорт</w:t>
            </w:r>
          </w:p>
        </w:tc>
        <w:tc>
          <w:tcPr>
            <w:tcW w:w="1224" w:type="dxa"/>
          </w:tcPr>
          <w:p w14:paraId="35405093" w14:textId="77777777" w:rsidR="00820E00" w:rsidRPr="00E014FB" w:rsidRDefault="00820E00" w:rsidP="003834BD">
            <w:pPr>
              <w:rPr>
                <w:rFonts w:cs="Times New Roman"/>
              </w:rPr>
            </w:pPr>
            <w:r w:rsidRPr="00E014FB">
              <w:rPr>
                <w:rFonts w:eastAsia="Tahoma" w:cs="Times New Roman"/>
                <w:color w:val="000000"/>
                <w:sz w:val="20"/>
                <w:szCs w:val="20"/>
              </w:rPr>
              <w:t>5.1.5</w:t>
            </w:r>
          </w:p>
        </w:tc>
        <w:tc>
          <w:tcPr>
            <w:tcW w:w="4080" w:type="dxa"/>
          </w:tcPr>
          <w:p w14:paraId="7F5FD61D" w14:textId="77777777" w:rsidR="00820E00" w:rsidRPr="00E014FB" w:rsidRDefault="00820E00" w:rsidP="003834BD">
            <w:pPr>
              <w:rPr>
                <w:rFonts w:cs="Times New Roman"/>
              </w:rPr>
            </w:pPr>
            <w:r w:rsidRPr="00E014FB">
              <w:rPr>
                <w:rFonts w:eastAsia="Tahoma" w:cs="Times New Roman"/>
                <w:color w:val="000000"/>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800" w:type="dxa"/>
            <w:vMerge/>
          </w:tcPr>
          <w:p w14:paraId="1AA61804" w14:textId="77777777" w:rsidR="00820E00" w:rsidRPr="00E014FB" w:rsidRDefault="00820E00" w:rsidP="003834BD">
            <w:pPr>
              <w:rPr>
                <w:rFonts w:cs="Times New Roman"/>
              </w:rPr>
            </w:pPr>
          </w:p>
        </w:tc>
      </w:tr>
      <w:tr w:rsidR="00820E00" w:rsidRPr="00E014FB" w14:paraId="53ED5C1F" w14:textId="77777777" w:rsidTr="003834BD">
        <w:tc>
          <w:tcPr>
            <w:tcW w:w="272" w:type="dxa"/>
          </w:tcPr>
          <w:p w14:paraId="5BB5F869"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tcPr>
          <w:p w14:paraId="6F07A8E3" w14:textId="77777777" w:rsidR="00820E00" w:rsidRPr="00E014FB" w:rsidRDefault="00820E00" w:rsidP="003834BD">
            <w:pPr>
              <w:rPr>
                <w:rFonts w:cs="Times New Roman"/>
              </w:rPr>
            </w:pPr>
            <w:r w:rsidRPr="00E014FB">
              <w:rPr>
                <w:rFonts w:eastAsia="Tahoma" w:cs="Times New Roman"/>
                <w:color w:val="000000"/>
                <w:sz w:val="20"/>
                <w:szCs w:val="20"/>
              </w:rPr>
              <w:t>Авиационный спорт</w:t>
            </w:r>
          </w:p>
        </w:tc>
        <w:tc>
          <w:tcPr>
            <w:tcW w:w="1224" w:type="dxa"/>
          </w:tcPr>
          <w:p w14:paraId="13E6F704" w14:textId="77777777" w:rsidR="00820E00" w:rsidRPr="00E014FB" w:rsidRDefault="00820E00" w:rsidP="003834BD">
            <w:pPr>
              <w:rPr>
                <w:rFonts w:cs="Times New Roman"/>
              </w:rPr>
            </w:pPr>
            <w:r w:rsidRPr="00E014FB">
              <w:rPr>
                <w:rFonts w:eastAsia="Tahoma" w:cs="Times New Roman"/>
                <w:color w:val="000000"/>
                <w:sz w:val="20"/>
                <w:szCs w:val="20"/>
              </w:rPr>
              <w:t>5.1.6</w:t>
            </w:r>
          </w:p>
        </w:tc>
        <w:tc>
          <w:tcPr>
            <w:tcW w:w="4080" w:type="dxa"/>
          </w:tcPr>
          <w:p w14:paraId="1E9F1352" w14:textId="77777777" w:rsidR="00820E00" w:rsidRPr="00E014FB" w:rsidRDefault="00820E00" w:rsidP="003834BD">
            <w:pPr>
              <w:rPr>
                <w:rFonts w:cs="Times New Roman"/>
              </w:rPr>
            </w:pPr>
            <w:r w:rsidRPr="00E014FB">
              <w:rPr>
                <w:rFonts w:eastAsia="Tahoma" w:cs="Times New Roman"/>
                <w:color w:val="000000"/>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6800" w:type="dxa"/>
            <w:vMerge/>
          </w:tcPr>
          <w:p w14:paraId="57B4F379" w14:textId="77777777" w:rsidR="00820E00" w:rsidRPr="00E014FB" w:rsidRDefault="00820E00" w:rsidP="003834BD">
            <w:pPr>
              <w:rPr>
                <w:rFonts w:cs="Times New Roman"/>
              </w:rPr>
            </w:pPr>
          </w:p>
        </w:tc>
      </w:tr>
      <w:tr w:rsidR="00820E00" w:rsidRPr="00E014FB" w14:paraId="69A6025F" w14:textId="77777777" w:rsidTr="003834BD">
        <w:tc>
          <w:tcPr>
            <w:tcW w:w="272" w:type="dxa"/>
          </w:tcPr>
          <w:p w14:paraId="53F3F211"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tcPr>
          <w:p w14:paraId="509A6A17" w14:textId="77777777" w:rsidR="00820E00" w:rsidRPr="00E014FB" w:rsidRDefault="00820E00" w:rsidP="003834BD">
            <w:pPr>
              <w:rPr>
                <w:rFonts w:cs="Times New Roman"/>
              </w:rPr>
            </w:pPr>
            <w:r w:rsidRPr="00E014FB">
              <w:rPr>
                <w:rFonts w:eastAsia="Tahoma" w:cs="Times New Roman"/>
                <w:color w:val="000000"/>
                <w:sz w:val="20"/>
                <w:szCs w:val="20"/>
              </w:rPr>
              <w:t>Спортивные базы</w:t>
            </w:r>
          </w:p>
        </w:tc>
        <w:tc>
          <w:tcPr>
            <w:tcW w:w="1224" w:type="dxa"/>
          </w:tcPr>
          <w:p w14:paraId="4EE4CE1E" w14:textId="77777777" w:rsidR="00820E00" w:rsidRPr="00E014FB" w:rsidRDefault="00820E00" w:rsidP="003834BD">
            <w:pPr>
              <w:rPr>
                <w:rFonts w:cs="Times New Roman"/>
              </w:rPr>
            </w:pPr>
            <w:r w:rsidRPr="00E014FB">
              <w:rPr>
                <w:rFonts w:eastAsia="Tahoma" w:cs="Times New Roman"/>
                <w:color w:val="000000"/>
                <w:sz w:val="20"/>
                <w:szCs w:val="20"/>
              </w:rPr>
              <w:t>5.1.7</w:t>
            </w:r>
          </w:p>
        </w:tc>
        <w:tc>
          <w:tcPr>
            <w:tcW w:w="4080" w:type="dxa"/>
          </w:tcPr>
          <w:p w14:paraId="3AC445F7" w14:textId="77777777" w:rsidR="00820E00" w:rsidRPr="00E014FB" w:rsidRDefault="00820E00" w:rsidP="003834BD">
            <w:pPr>
              <w:rPr>
                <w:rFonts w:cs="Times New Roman"/>
              </w:rPr>
            </w:pPr>
            <w:r w:rsidRPr="00E014FB">
              <w:rPr>
                <w:rFonts w:eastAsia="Tahoma" w:cs="Times New Roman"/>
                <w:color w:val="000000"/>
                <w:sz w:val="20"/>
                <w:szCs w:val="20"/>
              </w:rPr>
              <w:t>Размещение спортивных баз и лагерей, в которых осуществляется спортивная подготовка длительно проживающих в них лиц</w:t>
            </w:r>
          </w:p>
        </w:tc>
        <w:tc>
          <w:tcPr>
            <w:tcW w:w="6800" w:type="dxa"/>
            <w:vMerge/>
          </w:tcPr>
          <w:p w14:paraId="16BCF23E" w14:textId="77777777" w:rsidR="00820E00" w:rsidRPr="00E014FB" w:rsidRDefault="00820E00" w:rsidP="003834BD">
            <w:pPr>
              <w:rPr>
                <w:rFonts w:cs="Times New Roman"/>
              </w:rPr>
            </w:pPr>
          </w:p>
        </w:tc>
      </w:tr>
      <w:tr w:rsidR="00820E00" w:rsidRPr="00E014FB" w14:paraId="6349419C" w14:textId="77777777" w:rsidTr="003834BD">
        <w:trPr>
          <w:trHeight w:val="276"/>
        </w:trPr>
        <w:tc>
          <w:tcPr>
            <w:tcW w:w="272" w:type="dxa"/>
            <w:vMerge w:val="restart"/>
          </w:tcPr>
          <w:p w14:paraId="20B5EC27"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vMerge w:val="restart"/>
          </w:tcPr>
          <w:p w14:paraId="7E314E62" w14:textId="77777777" w:rsidR="00820E00" w:rsidRPr="00E014FB" w:rsidRDefault="00820E00" w:rsidP="003834BD">
            <w:pPr>
              <w:rPr>
                <w:rFonts w:cs="Times New Roman"/>
              </w:rPr>
            </w:pPr>
            <w:r w:rsidRPr="00E014FB">
              <w:rPr>
                <w:rFonts w:eastAsia="Tahoma" w:cs="Times New Roman"/>
                <w:color w:val="000000"/>
                <w:sz w:val="20"/>
                <w:szCs w:val="20"/>
              </w:rPr>
              <w:t>Природно-познавательный туризм</w:t>
            </w:r>
          </w:p>
        </w:tc>
        <w:tc>
          <w:tcPr>
            <w:tcW w:w="1224" w:type="dxa"/>
            <w:vMerge w:val="restart"/>
          </w:tcPr>
          <w:p w14:paraId="44990AF9" w14:textId="77777777" w:rsidR="00820E00" w:rsidRPr="00E014FB" w:rsidRDefault="00820E00" w:rsidP="003834BD">
            <w:pPr>
              <w:rPr>
                <w:rFonts w:cs="Times New Roman"/>
              </w:rPr>
            </w:pPr>
            <w:r w:rsidRPr="00E014FB">
              <w:rPr>
                <w:rFonts w:eastAsia="Tahoma" w:cs="Times New Roman"/>
                <w:color w:val="000000"/>
                <w:sz w:val="20"/>
                <w:szCs w:val="20"/>
              </w:rPr>
              <w:t>5.2</w:t>
            </w:r>
          </w:p>
        </w:tc>
        <w:tc>
          <w:tcPr>
            <w:tcW w:w="4080" w:type="dxa"/>
            <w:vMerge w:val="restart"/>
          </w:tcPr>
          <w:p w14:paraId="3E46D896" w14:textId="77777777" w:rsidR="00820E00" w:rsidRPr="00E014FB" w:rsidRDefault="00820E00" w:rsidP="003834BD">
            <w:pPr>
              <w:rPr>
                <w:rFonts w:cs="Times New Roman"/>
              </w:rPr>
            </w:pPr>
            <w:r w:rsidRPr="00E014FB">
              <w:rPr>
                <w:rFonts w:eastAsia="Tahoma" w:cs="Times New Roman"/>
                <w:color w:val="000000"/>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6800" w:type="dxa"/>
            <w:vMerge w:val="restart"/>
          </w:tcPr>
          <w:p w14:paraId="3EEFBC12"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2000 кв.м.</w:t>
            </w:r>
          </w:p>
          <w:p w14:paraId="0E0EE69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500000 кв.м.</w:t>
            </w:r>
          </w:p>
          <w:p w14:paraId="6CB1FA5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p w14:paraId="02DDA544"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p w14:paraId="0C19C41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384B4D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p w14:paraId="251BABEA"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14:paraId="319F038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p w14:paraId="3C58265E"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p w14:paraId="1CC4BE7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p w14:paraId="42CAA3CE"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72FAFCDC"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p w14:paraId="21C37AC3"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7441F4F3" w14:textId="77777777" w:rsidTr="003834BD">
        <w:trPr>
          <w:trHeight w:val="276"/>
        </w:trPr>
        <w:tc>
          <w:tcPr>
            <w:tcW w:w="272" w:type="dxa"/>
            <w:vMerge/>
          </w:tcPr>
          <w:p w14:paraId="0C66F569" w14:textId="77777777" w:rsidR="00820E00" w:rsidRPr="00E014FB" w:rsidRDefault="00820E00" w:rsidP="003834BD">
            <w:pPr>
              <w:rPr>
                <w:rFonts w:cs="Times New Roman"/>
              </w:rPr>
            </w:pPr>
          </w:p>
        </w:tc>
        <w:tc>
          <w:tcPr>
            <w:tcW w:w="1903" w:type="dxa"/>
            <w:vMerge/>
          </w:tcPr>
          <w:p w14:paraId="64E17AA9" w14:textId="77777777" w:rsidR="00820E00" w:rsidRPr="00E014FB" w:rsidRDefault="00820E00" w:rsidP="003834BD">
            <w:pPr>
              <w:rPr>
                <w:rFonts w:cs="Times New Roman"/>
              </w:rPr>
            </w:pPr>
          </w:p>
        </w:tc>
        <w:tc>
          <w:tcPr>
            <w:tcW w:w="1224" w:type="dxa"/>
            <w:vMerge/>
          </w:tcPr>
          <w:p w14:paraId="392B841B" w14:textId="77777777" w:rsidR="00820E00" w:rsidRPr="00E014FB" w:rsidRDefault="00820E00" w:rsidP="003834BD">
            <w:pPr>
              <w:rPr>
                <w:rFonts w:cs="Times New Roman"/>
              </w:rPr>
            </w:pPr>
          </w:p>
        </w:tc>
        <w:tc>
          <w:tcPr>
            <w:tcW w:w="4080" w:type="dxa"/>
            <w:vMerge/>
          </w:tcPr>
          <w:p w14:paraId="5577CA10" w14:textId="77777777" w:rsidR="00820E00" w:rsidRPr="00E014FB" w:rsidRDefault="00820E00" w:rsidP="003834BD">
            <w:pPr>
              <w:rPr>
                <w:rFonts w:cs="Times New Roman"/>
              </w:rPr>
            </w:pPr>
          </w:p>
        </w:tc>
        <w:tc>
          <w:tcPr>
            <w:tcW w:w="6800" w:type="dxa"/>
            <w:vMerge/>
          </w:tcPr>
          <w:p w14:paraId="6F8FA1E0"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500000 кв.м.</w:t>
            </w:r>
          </w:p>
        </w:tc>
      </w:tr>
      <w:tr w:rsidR="00820E00" w:rsidRPr="00E014FB" w14:paraId="16511A27" w14:textId="77777777" w:rsidTr="003834BD">
        <w:trPr>
          <w:trHeight w:val="276"/>
        </w:trPr>
        <w:tc>
          <w:tcPr>
            <w:tcW w:w="272" w:type="dxa"/>
            <w:vMerge/>
          </w:tcPr>
          <w:p w14:paraId="215F01BE" w14:textId="77777777" w:rsidR="00820E00" w:rsidRPr="00E014FB" w:rsidRDefault="00820E00" w:rsidP="003834BD">
            <w:pPr>
              <w:rPr>
                <w:rFonts w:cs="Times New Roman"/>
              </w:rPr>
            </w:pPr>
          </w:p>
        </w:tc>
        <w:tc>
          <w:tcPr>
            <w:tcW w:w="1903" w:type="dxa"/>
            <w:vMerge/>
          </w:tcPr>
          <w:p w14:paraId="54D2AC6A" w14:textId="77777777" w:rsidR="00820E00" w:rsidRPr="00E014FB" w:rsidRDefault="00820E00" w:rsidP="003834BD">
            <w:pPr>
              <w:rPr>
                <w:rFonts w:cs="Times New Roman"/>
              </w:rPr>
            </w:pPr>
          </w:p>
        </w:tc>
        <w:tc>
          <w:tcPr>
            <w:tcW w:w="1224" w:type="dxa"/>
            <w:vMerge/>
          </w:tcPr>
          <w:p w14:paraId="312D48E8" w14:textId="77777777" w:rsidR="00820E00" w:rsidRPr="00E014FB" w:rsidRDefault="00820E00" w:rsidP="003834BD">
            <w:pPr>
              <w:rPr>
                <w:rFonts w:cs="Times New Roman"/>
              </w:rPr>
            </w:pPr>
          </w:p>
        </w:tc>
        <w:tc>
          <w:tcPr>
            <w:tcW w:w="4080" w:type="dxa"/>
            <w:vMerge/>
          </w:tcPr>
          <w:p w14:paraId="3152C36D" w14:textId="77777777" w:rsidR="00820E00" w:rsidRPr="00E014FB" w:rsidRDefault="00820E00" w:rsidP="003834BD">
            <w:pPr>
              <w:rPr>
                <w:rFonts w:cs="Times New Roman"/>
              </w:rPr>
            </w:pPr>
          </w:p>
        </w:tc>
        <w:tc>
          <w:tcPr>
            <w:tcW w:w="6800" w:type="dxa"/>
            <w:vMerge/>
          </w:tcPr>
          <w:p w14:paraId="4F1FE99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B8708FB" w14:textId="77777777" w:rsidTr="003834BD">
        <w:trPr>
          <w:trHeight w:val="276"/>
        </w:trPr>
        <w:tc>
          <w:tcPr>
            <w:tcW w:w="272" w:type="dxa"/>
            <w:vMerge/>
          </w:tcPr>
          <w:p w14:paraId="40650AE8" w14:textId="77777777" w:rsidR="00820E00" w:rsidRPr="00E014FB" w:rsidRDefault="00820E00" w:rsidP="003834BD">
            <w:pPr>
              <w:rPr>
                <w:rFonts w:cs="Times New Roman"/>
              </w:rPr>
            </w:pPr>
          </w:p>
        </w:tc>
        <w:tc>
          <w:tcPr>
            <w:tcW w:w="1903" w:type="dxa"/>
            <w:vMerge/>
          </w:tcPr>
          <w:p w14:paraId="7F603DB8" w14:textId="77777777" w:rsidR="00820E00" w:rsidRPr="00E014FB" w:rsidRDefault="00820E00" w:rsidP="003834BD">
            <w:pPr>
              <w:rPr>
                <w:rFonts w:cs="Times New Roman"/>
              </w:rPr>
            </w:pPr>
          </w:p>
        </w:tc>
        <w:tc>
          <w:tcPr>
            <w:tcW w:w="1224" w:type="dxa"/>
            <w:vMerge/>
          </w:tcPr>
          <w:p w14:paraId="2A2CBB13" w14:textId="77777777" w:rsidR="00820E00" w:rsidRPr="00E014FB" w:rsidRDefault="00820E00" w:rsidP="003834BD">
            <w:pPr>
              <w:rPr>
                <w:rFonts w:cs="Times New Roman"/>
              </w:rPr>
            </w:pPr>
          </w:p>
        </w:tc>
        <w:tc>
          <w:tcPr>
            <w:tcW w:w="4080" w:type="dxa"/>
            <w:vMerge/>
          </w:tcPr>
          <w:p w14:paraId="11118BDE" w14:textId="77777777" w:rsidR="00820E00" w:rsidRPr="00E014FB" w:rsidRDefault="00820E00" w:rsidP="003834BD">
            <w:pPr>
              <w:rPr>
                <w:rFonts w:cs="Times New Roman"/>
              </w:rPr>
            </w:pPr>
          </w:p>
        </w:tc>
        <w:tc>
          <w:tcPr>
            <w:tcW w:w="6800" w:type="dxa"/>
            <w:vMerge/>
          </w:tcPr>
          <w:p w14:paraId="692F6D75"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A3E83BB" w14:textId="77777777" w:rsidTr="003834BD">
        <w:trPr>
          <w:trHeight w:val="276"/>
        </w:trPr>
        <w:tc>
          <w:tcPr>
            <w:tcW w:w="272" w:type="dxa"/>
            <w:vMerge/>
          </w:tcPr>
          <w:p w14:paraId="6670591A" w14:textId="77777777" w:rsidR="00820E00" w:rsidRPr="00E014FB" w:rsidRDefault="00820E00" w:rsidP="003834BD">
            <w:pPr>
              <w:rPr>
                <w:rFonts w:cs="Times New Roman"/>
              </w:rPr>
            </w:pPr>
          </w:p>
        </w:tc>
        <w:tc>
          <w:tcPr>
            <w:tcW w:w="1903" w:type="dxa"/>
            <w:vMerge/>
          </w:tcPr>
          <w:p w14:paraId="7F172511" w14:textId="77777777" w:rsidR="00820E00" w:rsidRPr="00E014FB" w:rsidRDefault="00820E00" w:rsidP="003834BD">
            <w:pPr>
              <w:rPr>
                <w:rFonts w:cs="Times New Roman"/>
              </w:rPr>
            </w:pPr>
          </w:p>
        </w:tc>
        <w:tc>
          <w:tcPr>
            <w:tcW w:w="1224" w:type="dxa"/>
            <w:vMerge/>
          </w:tcPr>
          <w:p w14:paraId="35F5E939" w14:textId="77777777" w:rsidR="00820E00" w:rsidRPr="00E014FB" w:rsidRDefault="00820E00" w:rsidP="003834BD">
            <w:pPr>
              <w:rPr>
                <w:rFonts w:cs="Times New Roman"/>
              </w:rPr>
            </w:pPr>
          </w:p>
        </w:tc>
        <w:tc>
          <w:tcPr>
            <w:tcW w:w="4080" w:type="dxa"/>
            <w:vMerge/>
          </w:tcPr>
          <w:p w14:paraId="360106D9" w14:textId="77777777" w:rsidR="00820E00" w:rsidRPr="00E014FB" w:rsidRDefault="00820E00" w:rsidP="003834BD">
            <w:pPr>
              <w:rPr>
                <w:rFonts w:cs="Times New Roman"/>
              </w:rPr>
            </w:pPr>
          </w:p>
        </w:tc>
        <w:tc>
          <w:tcPr>
            <w:tcW w:w="6800" w:type="dxa"/>
            <w:vMerge/>
          </w:tcPr>
          <w:p w14:paraId="6070962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D5E74A0" w14:textId="77777777" w:rsidTr="003834BD">
        <w:trPr>
          <w:trHeight w:val="276"/>
        </w:trPr>
        <w:tc>
          <w:tcPr>
            <w:tcW w:w="272" w:type="dxa"/>
            <w:vMerge/>
          </w:tcPr>
          <w:p w14:paraId="2B508409" w14:textId="77777777" w:rsidR="00820E00" w:rsidRPr="00E014FB" w:rsidRDefault="00820E00" w:rsidP="003834BD">
            <w:pPr>
              <w:rPr>
                <w:rFonts w:cs="Times New Roman"/>
              </w:rPr>
            </w:pPr>
          </w:p>
        </w:tc>
        <w:tc>
          <w:tcPr>
            <w:tcW w:w="1903" w:type="dxa"/>
            <w:vMerge/>
          </w:tcPr>
          <w:p w14:paraId="4AE624B6" w14:textId="77777777" w:rsidR="00820E00" w:rsidRPr="00E014FB" w:rsidRDefault="00820E00" w:rsidP="003834BD">
            <w:pPr>
              <w:rPr>
                <w:rFonts w:cs="Times New Roman"/>
              </w:rPr>
            </w:pPr>
          </w:p>
        </w:tc>
        <w:tc>
          <w:tcPr>
            <w:tcW w:w="1224" w:type="dxa"/>
            <w:vMerge/>
          </w:tcPr>
          <w:p w14:paraId="7A1B32FB" w14:textId="77777777" w:rsidR="00820E00" w:rsidRPr="00E014FB" w:rsidRDefault="00820E00" w:rsidP="003834BD">
            <w:pPr>
              <w:rPr>
                <w:rFonts w:cs="Times New Roman"/>
              </w:rPr>
            </w:pPr>
          </w:p>
        </w:tc>
        <w:tc>
          <w:tcPr>
            <w:tcW w:w="4080" w:type="dxa"/>
            <w:vMerge/>
          </w:tcPr>
          <w:p w14:paraId="007FB15C" w14:textId="77777777" w:rsidR="00820E00" w:rsidRPr="00E014FB" w:rsidRDefault="00820E00" w:rsidP="003834BD">
            <w:pPr>
              <w:rPr>
                <w:rFonts w:cs="Times New Roman"/>
              </w:rPr>
            </w:pPr>
          </w:p>
        </w:tc>
        <w:tc>
          <w:tcPr>
            <w:tcW w:w="6800" w:type="dxa"/>
            <w:vMerge/>
          </w:tcPr>
          <w:p w14:paraId="3DC3D8B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728B72BB" w14:textId="77777777" w:rsidTr="003834BD">
        <w:trPr>
          <w:trHeight w:val="276"/>
        </w:trPr>
        <w:tc>
          <w:tcPr>
            <w:tcW w:w="272" w:type="dxa"/>
            <w:vMerge/>
          </w:tcPr>
          <w:p w14:paraId="4BACD246" w14:textId="77777777" w:rsidR="00820E00" w:rsidRPr="00E014FB" w:rsidRDefault="00820E00" w:rsidP="003834BD">
            <w:pPr>
              <w:rPr>
                <w:rFonts w:cs="Times New Roman"/>
              </w:rPr>
            </w:pPr>
          </w:p>
        </w:tc>
        <w:tc>
          <w:tcPr>
            <w:tcW w:w="1903" w:type="dxa"/>
            <w:vMerge/>
          </w:tcPr>
          <w:p w14:paraId="400BB174" w14:textId="77777777" w:rsidR="00820E00" w:rsidRPr="00E014FB" w:rsidRDefault="00820E00" w:rsidP="003834BD">
            <w:pPr>
              <w:rPr>
                <w:rFonts w:cs="Times New Roman"/>
              </w:rPr>
            </w:pPr>
          </w:p>
        </w:tc>
        <w:tc>
          <w:tcPr>
            <w:tcW w:w="1224" w:type="dxa"/>
            <w:vMerge/>
          </w:tcPr>
          <w:p w14:paraId="1BA389CE" w14:textId="77777777" w:rsidR="00820E00" w:rsidRPr="00E014FB" w:rsidRDefault="00820E00" w:rsidP="003834BD">
            <w:pPr>
              <w:rPr>
                <w:rFonts w:cs="Times New Roman"/>
              </w:rPr>
            </w:pPr>
          </w:p>
        </w:tc>
        <w:tc>
          <w:tcPr>
            <w:tcW w:w="4080" w:type="dxa"/>
            <w:vMerge/>
          </w:tcPr>
          <w:p w14:paraId="6BEA756E" w14:textId="77777777" w:rsidR="00820E00" w:rsidRPr="00E014FB" w:rsidRDefault="00820E00" w:rsidP="003834BD">
            <w:pPr>
              <w:rPr>
                <w:rFonts w:cs="Times New Roman"/>
              </w:rPr>
            </w:pPr>
          </w:p>
        </w:tc>
        <w:tc>
          <w:tcPr>
            <w:tcW w:w="6800" w:type="dxa"/>
            <w:vMerge/>
          </w:tcPr>
          <w:p w14:paraId="1CA7F5B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C968AFC" w14:textId="77777777" w:rsidTr="003834BD">
        <w:trPr>
          <w:trHeight w:val="276"/>
        </w:trPr>
        <w:tc>
          <w:tcPr>
            <w:tcW w:w="272" w:type="dxa"/>
            <w:vMerge/>
          </w:tcPr>
          <w:p w14:paraId="6ABD61AC" w14:textId="77777777" w:rsidR="00820E00" w:rsidRPr="00E014FB" w:rsidRDefault="00820E00" w:rsidP="003834BD">
            <w:pPr>
              <w:rPr>
                <w:rFonts w:cs="Times New Roman"/>
              </w:rPr>
            </w:pPr>
          </w:p>
        </w:tc>
        <w:tc>
          <w:tcPr>
            <w:tcW w:w="1903" w:type="dxa"/>
            <w:vMerge/>
          </w:tcPr>
          <w:p w14:paraId="7E58F97E" w14:textId="77777777" w:rsidR="00820E00" w:rsidRPr="00E014FB" w:rsidRDefault="00820E00" w:rsidP="003834BD">
            <w:pPr>
              <w:rPr>
                <w:rFonts w:cs="Times New Roman"/>
              </w:rPr>
            </w:pPr>
          </w:p>
        </w:tc>
        <w:tc>
          <w:tcPr>
            <w:tcW w:w="1224" w:type="dxa"/>
            <w:vMerge/>
          </w:tcPr>
          <w:p w14:paraId="36685A33" w14:textId="77777777" w:rsidR="00820E00" w:rsidRPr="00E014FB" w:rsidRDefault="00820E00" w:rsidP="003834BD">
            <w:pPr>
              <w:rPr>
                <w:rFonts w:cs="Times New Roman"/>
              </w:rPr>
            </w:pPr>
          </w:p>
        </w:tc>
        <w:tc>
          <w:tcPr>
            <w:tcW w:w="4080" w:type="dxa"/>
            <w:vMerge/>
          </w:tcPr>
          <w:p w14:paraId="5C592114" w14:textId="77777777" w:rsidR="00820E00" w:rsidRPr="00E014FB" w:rsidRDefault="00820E00" w:rsidP="003834BD">
            <w:pPr>
              <w:rPr>
                <w:rFonts w:cs="Times New Roman"/>
              </w:rPr>
            </w:pPr>
          </w:p>
        </w:tc>
        <w:tc>
          <w:tcPr>
            <w:tcW w:w="6800" w:type="dxa"/>
            <w:vMerge/>
          </w:tcPr>
          <w:p w14:paraId="6256F233"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EE4B0FE" w14:textId="77777777" w:rsidTr="003834BD">
        <w:trPr>
          <w:trHeight w:val="276"/>
        </w:trPr>
        <w:tc>
          <w:tcPr>
            <w:tcW w:w="272" w:type="dxa"/>
            <w:vMerge/>
          </w:tcPr>
          <w:p w14:paraId="765EB412" w14:textId="77777777" w:rsidR="00820E00" w:rsidRPr="00E014FB" w:rsidRDefault="00820E00" w:rsidP="003834BD">
            <w:pPr>
              <w:rPr>
                <w:rFonts w:cs="Times New Roman"/>
              </w:rPr>
            </w:pPr>
          </w:p>
        </w:tc>
        <w:tc>
          <w:tcPr>
            <w:tcW w:w="1903" w:type="dxa"/>
            <w:vMerge/>
          </w:tcPr>
          <w:p w14:paraId="2A2EFE2B" w14:textId="77777777" w:rsidR="00820E00" w:rsidRPr="00E014FB" w:rsidRDefault="00820E00" w:rsidP="003834BD">
            <w:pPr>
              <w:rPr>
                <w:rFonts w:cs="Times New Roman"/>
              </w:rPr>
            </w:pPr>
          </w:p>
        </w:tc>
        <w:tc>
          <w:tcPr>
            <w:tcW w:w="1224" w:type="dxa"/>
            <w:vMerge/>
          </w:tcPr>
          <w:p w14:paraId="67D97330" w14:textId="77777777" w:rsidR="00820E00" w:rsidRPr="00E014FB" w:rsidRDefault="00820E00" w:rsidP="003834BD">
            <w:pPr>
              <w:rPr>
                <w:rFonts w:cs="Times New Roman"/>
              </w:rPr>
            </w:pPr>
          </w:p>
        </w:tc>
        <w:tc>
          <w:tcPr>
            <w:tcW w:w="4080" w:type="dxa"/>
            <w:vMerge/>
          </w:tcPr>
          <w:p w14:paraId="1C24E1CA" w14:textId="77777777" w:rsidR="00820E00" w:rsidRPr="00E014FB" w:rsidRDefault="00820E00" w:rsidP="003834BD">
            <w:pPr>
              <w:rPr>
                <w:rFonts w:cs="Times New Roman"/>
              </w:rPr>
            </w:pPr>
          </w:p>
        </w:tc>
        <w:tc>
          <w:tcPr>
            <w:tcW w:w="6800" w:type="dxa"/>
            <w:vMerge/>
          </w:tcPr>
          <w:p w14:paraId="4DF6C4B2"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200A1B60" w14:textId="77777777" w:rsidTr="003834BD">
        <w:trPr>
          <w:trHeight w:val="276"/>
        </w:trPr>
        <w:tc>
          <w:tcPr>
            <w:tcW w:w="272" w:type="dxa"/>
            <w:vMerge/>
          </w:tcPr>
          <w:p w14:paraId="7666A8F5" w14:textId="77777777" w:rsidR="00820E00" w:rsidRPr="00E014FB" w:rsidRDefault="00820E00" w:rsidP="003834BD">
            <w:pPr>
              <w:rPr>
                <w:rFonts w:cs="Times New Roman"/>
              </w:rPr>
            </w:pPr>
          </w:p>
        </w:tc>
        <w:tc>
          <w:tcPr>
            <w:tcW w:w="1903" w:type="dxa"/>
            <w:vMerge/>
          </w:tcPr>
          <w:p w14:paraId="5B6CB10B" w14:textId="77777777" w:rsidR="00820E00" w:rsidRPr="00E014FB" w:rsidRDefault="00820E00" w:rsidP="003834BD">
            <w:pPr>
              <w:rPr>
                <w:rFonts w:cs="Times New Roman"/>
              </w:rPr>
            </w:pPr>
          </w:p>
        </w:tc>
        <w:tc>
          <w:tcPr>
            <w:tcW w:w="1224" w:type="dxa"/>
            <w:vMerge/>
          </w:tcPr>
          <w:p w14:paraId="73D0DE84" w14:textId="77777777" w:rsidR="00820E00" w:rsidRPr="00E014FB" w:rsidRDefault="00820E00" w:rsidP="003834BD">
            <w:pPr>
              <w:rPr>
                <w:rFonts w:cs="Times New Roman"/>
              </w:rPr>
            </w:pPr>
          </w:p>
        </w:tc>
        <w:tc>
          <w:tcPr>
            <w:tcW w:w="4080" w:type="dxa"/>
            <w:vMerge/>
          </w:tcPr>
          <w:p w14:paraId="2EF560E5" w14:textId="77777777" w:rsidR="00820E00" w:rsidRPr="00E014FB" w:rsidRDefault="00820E00" w:rsidP="003834BD">
            <w:pPr>
              <w:rPr>
                <w:rFonts w:cs="Times New Roman"/>
              </w:rPr>
            </w:pPr>
          </w:p>
        </w:tc>
        <w:tc>
          <w:tcPr>
            <w:tcW w:w="6800" w:type="dxa"/>
            <w:vMerge/>
          </w:tcPr>
          <w:p w14:paraId="1692FD3F"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6D234335" w14:textId="77777777" w:rsidTr="003834BD">
        <w:trPr>
          <w:trHeight w:val="276"/>
        </w:trPr>
        <w:tc>
          <w:tcPr>
            <w:tcW w:w="272" w:type="dxa"/>
            <w:vMerge/>
          </w:tcPr>
          <w:p w14:paraId="3EC90246" w14:textId="77777777" w:rsidR="00820E00" w:rsidRPr="00E014FB" w:rsidRDefault="00820E00" w:rsidP="003834BD">
            <w:pPr>
              <w:rPr>
                <w:rFonts w:cs="Times New Roman"/>
              </w:rPr>
            </w:pPr>
          </w:p>
        </w:tc>
        <w:tc>
          <w:tcPr>
            <w:tcW w:w="1903" w:type="dxa"/>
            <w:vMerge/>
          </w:tcPr>
          <w:p w14:paraId="40690D73" w14:textId="77777777" w:rsidR="00820E00" w:rsidRPr="00E014FB" w:rsidRDefault="00820E00" w:rsidP="003834BD">
            <w:pPr>
              <w:rPr>
                <w:rFonts w:cs="Times New Roman"/>
              </w:rPr>
            </w:pPr>
          </w:p>
        </w:tc>
        <w:tc>
          <w:tcPr>
            <w:tcW w:w="1224" w:type="dxa"/>
            <w:vMerge/>
          </w:tcPr>
          <w:p w14:paraId="1935BC56" w14:textId="77777777" w:rsidR="00820E00" w:rsidRPr="00E014FB" w:rsidRDefault="00820E00" w:rsidP="003834BD">
            <w:pPr>
              <w:rPr>
                <w:rFonts w:cs="Times New Roman"/>
              </w:rPr>
            </w:pPr>
          </w:p>
        </w:tc>
        <w:tc>
          <w:tcPr>
            <w:tcW w:w="4080" w:type="dxa"/>
            <w:vMerge/>
          </w:tcPr>
          <w:p w14:paraId="3D86F4A0" w14:textId="77777777" w:rsidR="00820E00" w:rsidRPr="00E014FB" w:rsidRDefault="00820E00" w:rsidP="003834BD">
            <w:pPr>
              <w:rPr>
                <w:rFonts w:cs="Times New Roman"/>
              </w:rPr>
            </w:pPr>
          </w:p>
        </w:tc>
        <w:tc>
          <w:tcPr>
            <w:tcW w:w="6800" w:type="dxa"/>
            <w:vMerge/>
          </w:tcPr>
          <w:p w14:paraId="7D637F9A"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1CA4B65" w14:textId="77777777" w:rsidTr="003834BD">
        <w:trPr>
          <w:trHeight w:val="276"/>
        </w:trPr>
        <w:tc>
          <w:tcPr>
            <w:tcW w:w="272" w:type="dxa"/>
            <w:vMerge/>
          </w:tcPr>
          <w:p w14:paraId="7CD649A7" w14:textId="77777777" w:rsidR="00820E00" w:rsidRPr="00E014FB" w:rsidRDefault="00820E00" w:rsidP="003834BD">
            <w:pPr>
              <w:rPr>
                <w:rFonts w:cs="Times New Roman"/>
              </w:rPr>
            </w:pPr>
          </w:p>
        </w:tc>
        <w:tc>
          <w:tcPr>
            <w:tcW w:w="1903" w:type="dxa"/>
            <w:vMerge/>
          </w:tcPr>
          <w:p w14:paraId="43D4802E" w14:textId="77777777" w:rsidR="00820E00" w:rsidRPr="00E014FB" w:rsidRDefault="00820E00" w:rsidP="003834BD">
            <w:pPr>
              <w:rPr>
                <w:rFonts w:cs="Times New Roman"/>
              </w:rPr>
            </w:pPr>
          </w:p>
        </w:tc>
        <w:tc>
          <w:tcPr>
            <w:tcW w:w="1224" w:type="dxa"/>
            <w:vMerge/>
          </w:tcPr>
          <w:p w14:paraId="4A464FEF" w14:textId="77777777" w:rsidR="00820E00" w:rsidRPr="00E014FB" w:rsidRDefault="00820E00" w:rsidP="003834BD">
            <w:pPr>
              <w:rPr>
                <w:rFonts w:cs="Times New Roman"/>
              </w:rPr>
            </w:pPr>
          </w:p>
        </w:tc>
        <w:tc>
          <w:tcPr>
            <w:tcW w:w="4080" w:type="dxa"/>
            <w:vMerge/>
          </w:tcPr>
          <w:p w14:paraId="06755AE5" w14:textId="77777777" w:rsidR="00820E00" w:rsidRPr="00E014FB" w:rsidRDefault="00820E00" w:rsidP="003834BD">
            <w:pPr>
              <w:rPr>
                <w:rFonts w:cs="Times New Roman"/>
              </w:rPr>
            </w:pPr>
          </w:p>
        </w:tc>
        <w:tc>
          <w:tcPr>
            <w:tcW w:w="6800" w:type="dxa"/>
            <w:vMerge/>
          </w:tcPr>
          <w:p w14:paraId="5F2CB937"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58EE5D2" w14:textId="77777777" w:rsidTr="003834BD">
        <w:trPr>
          <w:trHeight w:val="276"/>
        </w:trPr>
        <w:tc>
          <w:tcPr>
            <w:tcW w:w="272" w:type="dxa"/>
            <w:vMerge/>
          </w:tcPr>
          <w:p w14:paraId="58BB486B" w14:textId="77777777" w:rsidR="00820E00" w:rsidRPr="00E014FB" w:rsidRDefault="00820E00" w:rsidP="003834BD">
            <w:pPr>
              <w:rPr>
                <w:rFonts w:cs="Times New Roman"/>
              </w:rPr>
            </w:pPr>
          </w:p>
        </w:tc>
        <w:tc>
          <w:tcPr>
            <w:tcW w:w="1903" w:type="dxa"/>
            <w:vMerge/>
          </w:tcPr>
          <w:p w14:paraId="23D60BD6" w14:textId="77777777" w:rsidR="00820E00" w:rsidRPr="00E014FB" w:rsidRDefault="00820E00" w:rsidP="003834BD">
            <w:pPr>
              <w:rPr>
                <w:rFonts w:cs="Times New Roman"/>
              </w:rPr>
            </w:pPr>
          </w:p>
        </w:tc>
        <w:tc>
          <w:tcPr>
            <w:tcW w:w="1224" w:type="dxa"/>
            <w:vMerge/>
          </w:tcPr>
          <w:p w14:paraId="6590D7D9" w14:textId="77777777" w:rsidR="00820E00" w:rsidRPr="00E014FB" w:rsidRDefault="00820E00" w:rsidP="003834BD">
            <w:pPr>
              <w:rPr>
                <w:rFonts w:cs="Times New Roman"/>
              </w:rPr>
            </w:pPr>
          </w:p>
        </w:tc>
        <w:tc>
          <w:tcPr>
            <w:tcW w:w="4080" w:type="dxa"/>
            <w:vMerge/>
          </w:tcPr>
          <w:p w14:paraId="00B58823" w14:textId="77777777" w:rsidR="00820E00" w:rsidRPr="00E014FB" w:rsidRDefault="00820E00" w:rsidP="003834BD">
            <w:pPr>
              <w:rPr>
                <w:rFonts w:cs="Times New Roman"/>
              </w:rPr>
            </w:pPr>
          </w:p>
        </w:tc>
        <w:tc>
          <w:tcPr>
            <w:tcW w:w="6800" w:type="dxa"/>
            <w:vMerge/>
          </w:tcPr>
          <w:p w14:paraId="4F345432"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614F577" w14:textId="77777777" w:rsidTr="003834BD">
        <w:tc>
          <w:tcPr>
            <w:tcW w:w="272" w:type="dxa"/>
          </w:tcPr>
          <w:p w14:paraId="76137E8E"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11.</w:t>
            </w:r>
          </w:p>
        </w:tc>
        <w:tc>
          <w:tcPr>
            <w:tcW w:w="1903" w:type="dxa"/>
          </w:tcPr>
          <w:p w14:paraId="64EB028C" w14:textId="77777777" w:rsidR="00820E00" w:rsidRPr="00E014FB" w:rsidRDefault="00820E00" w:rsidP="003834BD">
            <w:pPr>
              <w:rPr>
                <w:rFonts w:cs="Times New Roman"/>
              </w:rPr>
            </w:pPr>
            <w:r w:rsidRPr="00E014FB">
              <w:rPr>
                <w:rFonts w:eastAsia="Tahoma" w:cs="Times New Roman"/>
                <w:color w:val="000000"/>
                <w:sz w:val="20"/>
                <w:szCs w:val="20"/>
              </w:rPr>
              <w:t>Туристическое обслуживание</w:t>
            </w:r>
          </w:p>
        </w:tc>
        <w:tc>
          <w:tcPr>
            <w:tcW w:w="1224" w:type="dxa"/>
          </w:tcPr>
          <w:p w14:paraId="26CDA388" w14:textId="77777777" w:rsidR="00820E00" w:rsidRPr="00E014FB" w:rsidRDefault="00820E00" w:rsidP="003834BD">
            <w:pPr>
              <w:rPr>
                <w:rFonts w:cs="Times New Roman"/>
              </w:rPr>
            </w:pPr>
            <w:r w:rsidRPr="00E014FB">
              <w:rPr>
                <w:rFonts w:eastAsia="Tahoma" w:cs="Times New Roman"/>
                <w:color w:val="000000"/>
                <w:sz w:val="20"/>
                <w:szCs w:val="20"/>
              </w:rPr>
              <w:t>5.2.1</w:t>
            </w:r>
          </w:p>
        </w:tc>
        <w:tc>
          <w:tcPr>
            <w:tcW w:w="4080" w:type="dxa"/>
          </w:tcPr>
          <w:p w14:paraId="3A0756BF"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пансионатов, гостиниц, кемпингов, домов отдыха, не оказывающих услуги по лечению; размещение детских лагерей </w:t>
            </w:r>
          </w:p>
        </w:tc>
        <w:tc>
          <w:tcPr>
            <w:tcW w:w="6800" w:type="dxa"/>
            <w:vMerge/>
          </w:tcPr>
          <w:p w14:paraId="4697BC05" w14:textId="77777777" w:rsidR="00820E00" w:rsidRPr="00E014FB" w:rsidRDefault="00820E00" w:rsidP="003834BD">
            <w:pPr>
              <w:rPr>
                <w:rFonts w:cs="Times New Roman"/>
              </w:rPr>
            </w:pPr>
          </w:p>
        </w:tc>
      </w:tr>
      <w:tr w:rsidR="00820E00" w:rsidRPr="00E014FB" w14:paraId="20D85652" w14:textId="77777777" w:rsidTr="003834BD">
        <w:tc>
          <w:tcPr>
            <w:tcW w:w="272" w:type="dxa"/>
          </w:tcPr>
          <w:p w14:paraId="2D19B46B"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tcPr>
          <w:p w14:paraId="4E2B2CB6" w14:textId="77777777" w:rsidR="00820E00" w:rsidRPr="00E014FB" w:rsidRDefault="00820E00" w:rsidP="003834BD">
            <w:pPr>
              <w:rPr>
                <w:rFonts w:cs="Times New Roman"/>
              </w:rPr>
            </w:pPr>
            <w:r w:rsidRPr="00E014FB">
              <w:rPr>
                <w:rFonts w:eastAsia="Tahoma" w:cs="Times New Roman"/>
                <w:color w:val="000000"/>
                <w:sz w:val="20"/>
                <w:szCs w:val="20"/>
              </w:rPr>
              <w:t>Охота и рыбалка</w:t>
            </w:r>
          </w:p>
        </w:tc>
        <w:tc>
          <w:tcPr>
            <w:tcW w:w="1224" w:type="dxa"/>
          </w:tcPr>
          <w:p w14:paraId="695F12AA" w14:textId="77777777" w:rsidR="00820E00" w:rsidRPr="00E014FB" w:rsidRDefault="00820E00" w:rsidP="003834BD">
            <w:pPr>
              <w:rPr>
                <w:rFonts w:cs="Times New Roman"/>
              </w:rPr>
            </w:pPr>
            <w:r w:rsidRPr="00E014FB">
              <w:rPr>
                <w:rFonts w:eastAsia="Tahoma" w:cs="Times New Roman"/>
                <w:color w:val="000000"/>
                <w:sz w:val="20"/>
                <w:szCs w:val="20"/>
              </w:rPr>
              <w:t>5.3</w:t>
            </w:r>
          </w:p>
        </w:tc>
        <w:tc>
          <w:tcPr>
            <w:tcW w:w="4080" w:type="dxa"/>
          </w:tcPr>
          <w:p w14:paraId="7F5BE7B5" w14:textId="77777777" w:rsidR="00820E00" w:rsidRPr="00E014FB" w:rsidRDefault="00820E00" w:rsidP="003834BD">
            <w:pPr>
              <w:rPr>
                <w:rFonts w:cs="Times New Roman"/>
              </w:rPr>
            </w:pPr>
            <w:r w:rsidRPr="00E014FB">
              <w:rPr>
                <w:rFonts w:eastAsia="Tahoma" w:cs="Times New Roman"/>
                <w:color w:val="000000"/>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800" w:type="dxa"/>
            <w:vMerge/>
          </w:tcPr>
          <w:p w14:paraId="03D516CD" w14:textId="77777777" w:rsidR="00820E00" w:rsidRPr="00E014FB" w:rsidRDefault="00820E00" w:rsidP="003834BD">
            <w:pPr>
              <w:rPr>
                <w:rFonts w:cs="Times New Roman"/>
              </w:rPr>
            </w:pPr>
          </w:p>
        </w:tc>
      </w:tr>
      <w:tr w:rsidR="00820E00" w:rsidRPr="00E014FB" w14:paraId="6F0D2881" w14:textId="77777777" w:rsidTr="003834BD">
        <w:tc>
          <w:tcPr>
            <w:tcW w:w="272" w:type="dxa"/>
            <w:vMerge w:val="restart"/>
          </w:tcPr>
          <w:p w14:paraId="267442D6"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vMerge w:val="restart"/>
          </w:tcPr>
          <w:p w14:paraId="5534C450" w14:textId="77777777" w:rsidR="00820E00" w:rsidRPr="00E014FB" w:rsidRDefault="00820E00" w:rsidP="003834BD">
            <w:pPr>
              <w:rPr>
                <w:rFonts w:cs="Times New Roman"/>
              </w:rPr>
            </w:pPr>
            <w:r w:rsidRPr="00E014FB">
              <w:rPr>
                <w:rFonts w:eastAsia="Tahoma" w:cs="Times New Roman"/>
                <w:color w:val="000000"/>
                <w:sz w:val="20"/>
                <w:szCs w:val="20"/>
              </w:rPr>
              <w:t>Причалы для маломерных судов</w:t>
            </w:r>
          </w:p>
        </w:tc>
        <w:tc>
          <w:tcPr>
            <w:tcW w:w="1224" w:type="dxa"/>
            <w:vMerge w:val="restart"/>
          </w:tcPr>
          <w:p w14:paraId="645C1038" w14:textId="77777777" w:rsidR="00820E00" w:rsidRPr="00E014FB" w:rsidRDefault="00820E00" w:rsidP="003834BD">
            <w:pPr>
              <w:rPr>
                <w:rFonts w:cs="Times New Roman"/>
              </w:rPr>
            </w:pPr>
            <w:r w:rsidRPr="00E014FB">
              <w:rPr>
                <w:rFonts w:eastAsia="Tahoma" w:cs="Times New Roman"/>
                <w:color w:val="000000"/>
                <w:sz w:val="20"/>
                <w:szCs w:val="20"/>
              </w:rPr>
              <w:t>5.4</w:t>
            </w:r>
          </w:p>
        </w:tc>
        <w:tc>
          <w:tcPr>
            <w:tcW w:w="4080" w:type="dxa"/>
            <w:vMerge w:val="restart"/>
          </w:tcPr>
          <w:p w14:paraId="3AE72869" w14:textId="77777777" w:rsidR="00820E00" w:rsidRPr="00E014FB" w:rsidRDefault="00820E00" w:rsidP="003834BD">
            <w:pPr>
              <w:rPr>
                <w:rFonts w:cs="Times New Roman"/>
              </w:rPr>
            </w:pPr>
            <w:r w:rsidRPr="00E014FB">
              <w:rPr>
                <w:rFonts w:eastAsia="Tahoma" w:cs="Times New Roman"/>
                <w:color w:val="000000"/>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6800" w:type="dxa"/>
          </w:tcPr>
          <w:p w14:paraId="5106057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6C5FAC41" w14:textId="77777777" w:rsidTr="003834BD">
        <w:tc>
          <w:tcPr>
            <w:tcW w:w="272" w:type="dxa"/>
            <w:vMerge/>
          </w:tcPr>
          <w:p w14:paraId="66D7E17C" w14:textId="77777777" w:rsidR="00820E00" w:rsidRPr="00E014FB" w:rsidRDefault="00820E00" w:rsidP="003834BD">
            <w:pPr>
              <w:rPr>
                <w:rFonts w:cs="Times New Roman"/>
              </w:rPr>
            </w:pPr>
          </w:p>
        </w:tc>
        <w:tc>
          <w:tcPr>
            <w:tcW w:w="1903" w:type="dxa"/>
            <w:vMerge/>
          </w:tcPr>
          <w:p w14:paraId="02F23F5F" w14:textId="77777777" w:rsidR="00820E00" w:rsidRPr="00E014FB" w:rsidRDefault="00820E00" w:rsidP="003834BD">
            <w:pPr>
              <w:rPr>
                <w:rFonts w:cs="Times New Roman"/>
              </w:rPr>
            </w:pPr>
          </w:p>
        </w:tc>
        <w:tc>
          <w:tcPr>
            <w:tcW w:w="1224" w:type="dxa"/>
            <w:vMerge/>
          </w:tcPr>
          <w:p w14:paraId="2275D384" w14:textId="77777777" w:rsidR="00820E00" w:rsidRPr="00E014FB" w:rsidRDefault="00820E00" w:rsidP="003834BD">
            <w:pPr>
              <w:rPr>
                <w:rFonts w:cs="Times New Roman"/>
              </w:rPr>
            </w:pPr>
          </w:p>
        </w:tc>
        <w:tc>
          <w:tcPr>
            <w:tcW w:w="4080" w:type="dxa"/>
            <w:vMerge/>
          </w:tcPr>
          <w:p w14:paraId="1D4024AE" w14:textId="77777777" w:rsidR="00820E00" w:rsidRPr="00E014FB" w:rsidRDefault="00820E00" w:rsidP="003834BD">
            <w:pPr>
              <w:rPr>
                <w:rFonts w:cs="Times New Roman"/>
              </w:rPr>
            </w:pPr>
          </w:p>
        </w:tc>
        <w:tc>
          <w:tcPr>
            <w:tcW w:w="6800" w:type="dxa"/>
          </w:tcPr>
          <w:p w14:paraId="40CBFAC2"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FFB604E" w14:textId="77777777" w:rsidTr="003834BD">
        <w:tc>
          <w:tcPr>
            <w:tcW w:w="272" w:type="dxa"/>
            <w:vMerge/>
          </w:tcPr>
          <w:p w14:paraId="2D603A44" w14:textId="77777777" w:rsidR="00820E00" w:rsidRPr="00E014FB" w:rsidRDefault="00820E00" w:rsidP="003834BD">
            <w:pPr>
              <w:rPr>
                <w:rFonts w:cs="Times New Roman"/>
              </w:rPr>
            </w:pPr>
          </w:p>
        </w:tc>
        <w:tc>
          <w:tcPr>
            <w:tcW w:w="1903" w:type="dxa"/>
            <w:vMerge/>
          </w:tcPr>
          <w:p w14:paraId="5FA817E5" w14:textId="77777777" w:rsidR="00820E00" w:rsidRPr="00E014FB" w:rsidRDefault="00820E00" w:rsidP="003834BD">
            <w:pPr>
              <w:rPr>
                <w:rFonts w:cs="Times New Roman"/>
              </w:rPr>
            </w:pPr>
          </w:p>
        </w:tc>
        <w:tc>
          <w:tcPr>
            <w:tcW w:w="1224" w:type="dxa"/>
            <w:vMerge/>
          </w:tcPr>
          <w:p w14:paraId="4EA99A30" w14:textId="77777777" w:rsidR="00820E00" w:rsidRPr="00E014FB" w:rsidRDefault="00820E00" w:rsidP="003834BD">
            <w:pPr>
              <w:rPr>
                <w:rFonts w:cs="Times New Roman"/>
              </w:rPr>
            </w:pPr>
          </w:p>
        </w:tc>
        <w:tc>
          <w:tcPr>
            <w:tcW w:w="4080" w:type="dxa"/>
            <w:vMerge/>
          </w:tcPr>
          <w:p w14:paraId="5B8CEFCA" w14:textId="77777777" w:rsidR="00820E00" w:rsidRPr="00E014FB" w:rsidRDefault="00820E00" w:rsidP="003834BD">
            <w:pPr>
              <w:rPr>
                <w:rFonts w:cs="Times New Roman"/>
              </w:rPr>
            </w:pPr>
          </w:p>
        </w:tc>
        <w:tc>
          <w:tcPr>
            <w:tcW w:w="6800" w:type="dxa"/>
          </w:tcPr>
          <w:p w14:paraId="48D7F5BE"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CCA4256" w14:textId="77777777" w:rsidTr="003834BD">
        <w:tc>
          <w:tcPr>
            <w:tcW w:w="272" w:type="dxa"/>
            <w:vMerge/>
          </w:tcPr>
          <w:p w14:paraId="09AA417E" w14:textId="77777777" w:rsidR="00820E00" w:rsidRPr="00E014FB" w:rsidRDefault="00820E00" w:rsidP="003834BD">
            <w:pPr>
              <w:rPr>
                <w:rFonts w:cs="Times New Roman"/>
              </w:rPr>
            </w:pPr>
          </w:p>
        </w:tc>
        <w:tc>
          <w:tcPr>
            <w:tcW w:w="1903" w:type="dxa"/>
            <w:vMerge/>
          </w:tcPr>
          <w:p w14:paraId="639F383E" w14:textId="77777777" w:rsidR="00820E00" w:rsidRPr="00E014FB" w:rsidRDefault="00820E00" w:rsidP="003834BD">
            <w:pPr>
              <w:rPr>
                <w:rFonts w:cs="Times New Roman"/>
              </w:rPr>
            </w:pPr>
          </w:p>
        </w:tc>
        <w:tc>
          <w:tcPr>
            <w:tcW w:w="1224" w:type="dxa"/>
            <w:vMerge/>
          </w:tcPr>
          <w:p w14:paraId="6E3D8893" w14:textId="77777777" w:rsidR="00820E00" w:rsidRPr="00E014FB" w:rsidRDefault="00820E00" w:rsidP="003834BD">
            <w:pPr>
              <w:rPr>
                <w:rFonts w:cs="Times New Roman"/>
              </w:rPr>
            </w:pPr>
          </w:p>
        </w:tc>
        <w:tc>
          <w:tcPr>
            <w:tcW w:w="4080" w:type="dxa"/>
            <w:vMerge/>
          </w:tcPr>
          <w:p w14:paraId="49AD5860" w14:textId="77777777" w:rsidR="00820E00" w:rsidRPr="00E014FB" w:rsidRDefault="00820E00" w:rsidP="003834BD">
            <w:pPr>
              <w:rPr>
                <w:rFonts w:cs="Times New Roman"/>
              </w:rPr>
            </w:pPr>
          </w:p>
        </w:tc>
        <w:tc>
          <w:tcPr>
            <w:tcW w:w="6800" w:type="dxa"/>
          </w:tcPr>
          <w:p w14:paraId="1A244726"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00AA6314" w14:textId="77777777" w:rsidTr="003834BD">
        <w:tc>
          <w:tcPr>
            <w:tcW w:w="272" w:type="dxa"/>
            <w:vMerge/>
          </w:tcPr>
          <w:p w14:paraId="765FCCA8" w14:textId="77777777" w:rsidR="00820E00" w:rsidRPr="00E014FB" w:rsidRDefault="00820E00" w:rsidP="003834BD">
            <w:pPr>
              <w:rPr>
                <w:rFonts w:cs="Times New Roman"/>
              </w:rPr>
            </w:pPr>
          </w:p>
        </w:tc>
        <w:tc>
          <w:tcPr>
            <w:tcW w:w="1903" w:type="dxa"/>
            <w:vMerge/>
          </w:tcPr>
          <w:p w14:paraId="543B4D21" w14:textId="77777777" w:rsidR="00820E00" w:rsidRPr="00E014FB" w:rsidRDefault="00820E00" w:rsidP="003834BD">
            <w:pPr>
              <w:rPr>
                <w:rFonts w:cs="Times New Roman"/>
              </w:rPr>
            </w:pPr>
          </w:p>
        </w:tc>
        <w:tc>
          <w:tcPr>
            <w:tcW w:w="1224" w:type="dxa"/>
            <w:vMerge/>
          </w:tcPr>
          <w:p w14:paraId="020ACDD3" w14:textId="77777777" w:rsidR="00820E00" w:rsidRPr="00E014FB" w:rsidRDefault="00820E00" w:rsidP="003834BD">
            <w:pPr>
              <w:rPr>
                <w:rFonts w:cs="Times New Roman"/>
              </w:rPr>
            </w:pPr>
          </w:p>
        </w:tc>
        <w:tc>
          <w:tcPr>
            <w:tcW w:w="4080" w:type="dxa"/>
            <w:vMerge/>
          </w:tcPr>
          <w:p w14:paraId="7386BB2A" w14:textId="77777777" w:rsidR="00820E00" w:rsidRPr="00E014FB" w:rsidRDefault="00820E00" w:rsidP="003834BD">
            <w:pPr>
              <w:rPr>
                <w:rFonts w:cs="Times New Roman"/>
              </w:rPr>
            </w:pPr>
          </w:p>
        </w:tc>
        <w:tc>
          <w:tcPr>
            <w:tcW w:w="6800" w:type="dxa"/>
          </w:tcPr>
          <w:p w14:paraId="12C73E3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4ACC49A" w14:textId="77777777" w:rsidTr="003834BD">
        <w:tc>
          <w:tcPr>
            <w:tcW w:w="272" w:type="dxa"/>
            <w:vMerge/>
          </w:tcPr>
          <w:p w14:paraId="23A7B85B" w14:textId="77777777" w:rsidR="00820E00" w:rsidRPr="00E014FB" w:rsidRDefault="00820E00" w:rsidP="003834BD">
            <w:pPr>
              <w:rPr>
                <w:rFonts w:cs="Times New Roman"/>
              </w:rPr>
            </w:pPr>
          </w:p>
        </w:tc>
        <w:tc>
          <w:tcPr>
            <w:tcW w:w="1903" w:type="dxa"/>
            <w:vMerge/>
          </w:tcPr>
          <w:p w14:paraId="7458367A" w14:textId="77777777" w:rsidR="00820E00" w:rsidRPr="00E014FB" w:rsidRDefault="00820E00" w:rsidP="003834BD">
            <w:pPr>
              <w:rPr>
                <w:rFonts w:cs="Times New Roman"/>
              </w:rPr>
            </w:pPr>
          </w:p>
        </w:tc>
        <w:tc>
          <w:tcPr>
            <w:tcW w:w="1224" w:type="dxa"/>
            <w:vMerge/>
          </w:tcPr>
          <w:p w14:paraId="772ECD3B" w14:textId="77777777" w:rsidR="00820E00" w:rsidRPr="00E014FB" w:rsidRDefault="00820E00" w:rsidP="003834BD">
            <w:pPr>
              <w:rPr>
                <w:rFonts w:cs="Times New Roman"/>
              </w:rPr>
            </w:pPr>
          </w:p>
        </w:tc>
        <w:tc>
          <w:tcPr>
            <w:tcW w:w="4080" w:type="dxa"/>
            <w:vMerge/>
          </w:tcPr>
          <w:p w14:paraId="59845009" w14:textId="77777777" w:rsidR="00820E00" w:rsidRPr="00E014FB" w:rsidRDefault="00820E00" w:rsidP="003834BD">
            <w:pPr>
              <w:rPr>
                <w:rFonts w:cs="Times New Roman"/>
              </w:rPr>
            </w:pPr>
          </w:p>
        </w:tc>
        <w:tc>
          <w:tcPr>
            <w:tcW w:w="6800" w:type="dxa"/>
          </w:tcPr>
          <w:p w14:paraId="43FF4FF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A64EB5F" w14:textId="77777777" w:rsidTr="003834BD">
        <w:tc>
          <w:tcPr>
            <w:tcW w:w="272" w:type="dxa"/>
            <w:vMerge/>
          </w:tcPr>
          <w:p w14:paraId="62FF0F0D" w14:textId="77777777" w:rsidR="00820E00" w:rsidRPr="00E014FB" w:rsidRDefault="00820E00" w:rsidP="003834BD">
            <w:pPr>
              <w:rPr>
                <w:rFonts w:cs="Times New Roman"/>
              </w:rPr>
            </w:pPr>
          </w:p>
        </w:tc>
        <w:tc>
          <w:tcPr>
            <w:tcW w:w="1903" w:type="dxa"/>
            <w:vMerge/>
          </w:tcPr>
          <w:p w14:paraId="6DF14E05" w14:textId="77777777" w:rsidR="00820E00" w:rsidRPr="00E014FB" w:rsidRDefault="00820E00" w:rsidP="003834BD">
            <w:pPr>
              <w:rPr>
                <w:rFonts w:cs="Times New Roman"/>
              </w:rPr>
            </w:pPr>
          </w:p>
        </w:tc>
        <w:tc>
          <w:tcPr>
            <w:tcW w:w="1224" w:type="dxa"/>
            <w:vMerge/>
          </w:tcPr>
          <w:p w14:paraId="5D4B1006" w14:textId="77777777" w:rsidR="00820E00" w:rsidRPr="00E014FB" w:rsidRDefault="00820E00" w:rsidP="003834BD">
            <w:pPr>
              <w:rPr>
                <w:rFonts w:cs="Times New Roman"/>
              </w:rPr>
            </w:pPr>
          </w:p>
        </w:tc>
        <w:tc>
          <w:tcPr>
            <w:tcW w:w="4080" w:type="dxa"/>
            <w:vMerge/>
          </w:tcPr>
          <w:p w14:paraId="23B299E9" w14:textId="77777777" w:rsidR="00820E00" w:rsidRPr="00E014FB" w:rsidRDefault="00820E00" w:rsidP="003834BD">
            <w:pPr>
              <w:rPr>
                <w:rFonts w:cs="Times New Roman"/>
              </w:rPr>
            </w:pPr>
          </w:p>
        </w:tc>
        <w:tc>
          <w:tcPr>
            <w:tcW w:w="6800" w:type="dxa"/>
          </w:tcPr>
          <w:p w14:paraId="15C7506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AF12933" w14:textId="77777777" w:rsidTr="003834BD">
        <w:tc>
          <w:tcPr>
            <w:tcW w:w="272" w:type="dxa"/>
            <w:vMerge/>
          </w:tcPr>
          <w:p w14:paraId="2CA64E77" w14:textId="77777777" w:rsidR="00820E00" w:rsidRPr="00E014FB" w:rsidRDefault="00820E00" w:rsidP="003834BD">
            <w:pPr>
              <w:rPr>
                <w:rFonts w:cs="Times New Roman"/>
              </w:rPr>
            </w:pPr>
          </w:p>
        </w:tc>
        <w:tc>
          <w:tcPr>
            <w:tcW w:w="1903" w:type="dxa"/>
            <w:vMerge/>
          </w:tcPr>
          <w:p w14:paraId="031CF27E" w14:textId="77777777" w:rsidR="00820E00" w:rsidRPr="00E014FB" w:rsidRDefault="00820E00" w:rsidP="003834BD">
            <w:pPr>
              <w:rPr>
                <w:rFonts w:cs="Times New Roman"/>
              </w:rPr>
            </w:pPr>
          </w:p>
        </w:tc>
        <w:tc>
          <w:tcPr>
            <w:tcW w:w="1224" w:type="dxa"/>
            <w:vMerge/>
          </w:tcPr>
          <w:p w14:paraId="088F754A" w14:textId="77777777" w:rsidR="00820E00" w:rsidRPr="00E014FB" w:rsidRDefault="00820E00" w:rsidP="003834BD">
            <w:pPr>
              <w:rPr>
                <w:rFonts w:cs="Times New Roman"/>
              </w:rPr>
            </w:pPr>
          </w:p>
        </w:tc>
        <w:tc>
          <w:tcPr>
            <w:tcW w:w="4080" w:type="dxa"/>
            <w:vMerge/>
          </w:tcPr>
          <w:p w14:paraId="02933D21" w14:textId="77777777" w:rsidR="00820E00" w:rsidRPr="00E014FB" w:rsidRDefault="00820E00" w:rsidP="003834BD">
            <w:pPr>
              <w:rPr>
                <w:rFonts w:cs="Times New Roman"/>
              </w:rPr>
            </w:pPr>
          </w:p>
        </w:tc>
        <w:tc>
          <w:tcPr>
            <w:tcW w:w="6800" w:type="dxa"/>
          </w:tcPr>
          <w:p w14:paraId="659CC9A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AAC1402" w14:textId="77777777" w:rsidTr="003834BD">
        <w:tc>
          <w:tcPr>
            <w:tcW w:w="272" w:type="dxa"/>
            <w:vMerge/>
          </w:tcPr>
          <w:p w14:paraId="20C65415" w14:textId="77777777" w:rsidR="00820E00" w:rsidRPr="00E014FB" w:rsidRDefault="00820E00" w:rsidP="003834BD">
            <w:pPr>
              <w:rPr>
                <w:rFonts w:cs="Times New Roman"/>
              </w:rPr>
            </w:pPr>
          </w:p>
        </w:tc>
        <w:tc>
          <w:tcPr>
            <w:tcW w:w="1903" w:type="dxa"/>
            <w:vMerge/>
          </w:tcPr>
          <w:p w14:paraId="73947933" w14:textId="77777777" w:rsidR="00820E00" w:rsidRPr="00E014FB" w:rsidRDefault="00820E00" w:rsidP="003834BD">
            <w:pPr>
              <w:rPr>
                <w:rFonts w:cs="Times New Roman"/>
              </w:rPr>
            </w:pPr>
          </w:p>
        </w:tc>
        <w:tc>
          <w:tcPr>
            <w:tcW w:w="1224" w:type="dxa"/>
            <w:vMerge/>
          </w:tcPr>
          <w:p w14:paraId="21FA95FC" w14:textId="77777777" w:rsidR="00820E00" w:rsidRPr="00E014FB" w:rsidRDefault="00820E00" w:rsidP="003834BD">
            <w:pPr>
              <w:rPr>
                <w:rFonts w:cs="Times New Roman"/>
              </w:rPr>
            </w:pPr>
          </w:p>
        </w:tc>
        <w:tc>
          <w:tcPr>
            <w:tcW w:w="4080" w:type="dxa"/>
            <w:vMerge/>
          </w:tcPr>
          <w:p w14:paraId="2558B326" w14:textId="77777777" w:rsidR="00820E00" w:rsidRPr="00E014FB" w:rsidRDefault="00820E00" w:rsidP="003834BD">
            <w:pPr>
              <w:rPr>
                <w:rFonts w:cs="Times New Roman"/>
              </w:rPr>
            </w:pPr>
          </w:p>
        </w:tc>
        <w:tc>
          <w:tcPr>
            <w:tcW w:w="6800" w:type="dxa"/>
          </w:tcPr>
          <w:p w14:paraId="56DD8109"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27A6303" w14:textId="77777777" w:rsidTr="003834BD">
        <w:tc>
          <w:tcPr>
            <w:tcW w:w="272" w:type="dxa"/>
            <w:vMerge/>
          </w:tcPr>
          <w:p w14:paraId="06884D1F" w14:textId="77777777" w:rsidR="00820E00" w:rsidRPr="00E014FB" w:rsidRDefault="00820E00" w:rsidP="003834BD">
            <w:pPr>
              <w:rPr>
                <w:rFonts w:cs="Times New Roman"/>
              </w:rPr>
            </w:pPr>
          </w:p>
        </w:tc>
        <w:tc>
          <w:tcPr>
            <w:tcW w:w="1903" w:type="dxa"/>
            <w:vMerge/>
          </w:tcPr>
          <w:p w14:paraId="3603612C" w14:textId="77777777" w:rsidR="00820E00" w:rsidRPr="00E014FB" w:rsidRDefault="00820E00" w:rsidP="003834BD">
            <w:pPr>
              <w:rPr>
                <w:rFonts w:cs="Times New Roman"/>
              </w:rPr>
            </w:pPr>
          </w:p>
        </w:tc>
        <w:tc>
          <w:tcPr>
            <w:tcW w:w="1224" w:type="dxa"/>
            <w:vMerge/>
          </w:tcPr>
          <w:p w14:paraId="3AB3B6B1" w14:textId="77777777" w:rsidR="00820E00" w:rsidRPr="00E014FB" w:rsidRDefault="00820E00" w:rsidP="003834BD">
            <w:pPr>
              <w:rPr>
                <w:rFonts w:cs="Times New Roman"/>
              </w:rPr>
            </w:pPr>
          </w:p>
        </w:tc>
        <w:tc>
          <w:tcPr>
            <w:tcW w:w="4080" w:type="dxa"/>
            <w:vMerge/>
          </w:tcPr>
          <w:p w14:paraId="1B7478BF" w14:textId="77777777" w:rsidR="00820E00" w:rsidRPr="00E014FB" w:rsidRDefault="00820E00" w:rsidP="003834BD">
            <w:pPr>
              <w:rPr>
                <w:rFonts w:cs="Times New Roman"/>
              </w:rPr>
            </w:pPr>
          </w:p>
        </w:tc>
        <w:tc>
          <w:tcPr>
            <w:tcW w:w="6800" w:type="dxa"/>
          </w:tcPr>
          <w:p w14:paraId="5E49060F"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91FD79F" w14:textId="77777777" w:rsidTr="003834BD">
        <w:tc>
          <w:tcPr>
            <w:tcW w:w="272" w:type="dxa"/>
            <w:vMerge/>
          </w:tcPr>
          <w:p w14:paraId="1C3543B5" w14:textId="77777777" w:rsidR="00820E00" w:rsidRPr="00E014FB" w:rsidRDefault="00820E00" w:rsidP="003834BD">
            <w:pPr>
              <w:rPr>
                <w:rFonts w:cs="Times New Roman"/>
              </w:rPr>
            </w:pPr>
          </w:p>
        </w:tc>
        <w:tc>
          <w:tcPr>
            <w:tcW w:w="1903" w:type="dxa"/>
            <w:vMerge/>
          </w:tcPr>
          <w:p w14:paraId="42733385" w14:textId="77777777" w:rsidR="00820E00" w:rsidRPr="00E014FB" w:rsidRDefault="00820E00" w:rsidP="003834BD">
            <w:pPr>
              <w:rPr>
                <w:rFonts w:cs="Times New Roman"/>
              </w:rPr>
            </w:pPr>
          </w:p>
        </w:tc>
        <w:tc>
          <w:tcPr>
            <w:tcW w:w="1224" w:type="dxa"/>
            <w:vMerge/>
          </w:tcPr>
          <w:p w14:paraId="588C5B11" w14:textId="77777777" w:rsidR="00820E00" w:rsidRPr="00E014FB" w:rsidRDefault="00820E00" w:rsidP="003834BD">
            <w:pPr>
              <w:rPr>
                <w:rFonts w:cs="Times New Roman"/>
              </w:rPr>
            </w:pPr>
          </w:p>
        </w:tc>
        <w:tc>
          <w:tcPr>
            <w:tcW w:w="4080" w:type="dxa"/>
            <w:vMerge/>
          </w:tcPr>
          <w:p w14:paraId="1B8E8EA5" w14:textId="77777777" w:rsidR="00820E00" w:rsidRPr="00E014FB" w:rsidRDefault="00820E00" w:rsidP="003834BD">
            <w:pPr>
              <w:rPr>
                <w:rFonts w:cs="Times New Roman"/>
              </w:rPr>
            </w:pPr>
          </w:p>
        </w:tc>
        <w:tc>
          <w:tcPr>
            <w:tcW w:w="6800" w:type="dxa"/>
          </w:tcPr>
          <w:p w14:paraId="4702FFE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BDCBACD" w14:textId="77777777" w:rsidTr="003834BD">
        <w:tc>
          <w:tcPr>
            <w:tcW w:w="272" w:type="dxa"/>
            <w:vMerge/>
          </w:tcPr>
          <w:p w14:paraId="359FCA06" w14:textId="77777777" w:rsidR="00820E00" w:rsidRPr="00E014FB" w:rsidRDefault="00820E00" w:rsidP="003834BD">
            <w:pPr>
              <w:rPr>
                <w:rFonts w:cs="Times New Roman"/>
              </w:rPr>
            </w:pPr>
          </w:p>
        </w:tc>
        <w:tc>
          <w:tcPr>
            <w:tcW w:w="1903" w:type="dxa"/>
            <w:vMerge/>
          </w:tcPr>
          <w:p w14:paraId="4E162B29" w14:textId="77777777" w:rsidR="00820E00" w:rsidRPr="00E014FB" w:rsidRDefault="00820E00" w:rsidP="003834BD">
            <w:pPr>
              <w:rPr>
                <w:rFonts w:cs="Times New Roman"/>
              </w:rPr>
            </w:pPr>
          </w:p>
        </w:tc>
        <w:tc>
          <w:tcPr>
            <w:tcW w:w="1224" w:type="dxa"/>
            <w:vMerge/>
          </w:tcPr>
          <w:p w14:paraId="43829BB6" w14:textId="77777777" w:rsidR="00820E00" w:rsidRPr="00E014FB" w:rsidRDefault="00820E00" w:rsidP="003834BD">
            <w:pPr>
              <w:rPr>
                <w:rFonts w:cs="Times New Roman"/>
              </w:rPr>
            </w:pPr>
          </w:p>
        </w:tc>
        <w:tc>
          <w:tcPr>
            <w:tcW w:w="4080" w:type="dxa"/>
            <w:vMerge/>
          </w:tcPr>
          <w:p w14:paraId="049C6A77" w14:textId="77777777" w:rsidR="00820E00" w:rsidRPr="00E014FB" w:rsidRDefault="00820E00" w:rsidP="003834BD">
            <w:pPr>
              <w:rPr>
                <w:rFonts w:cs="Times New Roman"/>
              </w:rPr>
            </w:pPr>
          </w:p>
        </w:tc>
        <w:tc>
          <w:tcPr>
            <w:tcW w:w="6800" w:type="dxa"/>
          </w:tcPr>
          <w:p w14:paraId="7FAD066F"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2D8AB8C" w14:textId="77777777" w:rsidTr="003834BD">
        <w:tc>
          <w:tcPr>
            <w:tcW w:w="272" w:type="dxa"/>
            <w:vMerge/>
          </w:tcPr>
          <w:p w14:paraId="4DF7024B" w14:textId="77777777" w:rsidR="00820E00" w:rsidRPr="00E014FB" w:rsidRDefault="00820E00" w:rsidP="003834BD">
            <w:pPr>
              <w:rPr>
                <w:rFonts w:cs="Times New Roman"/>
              </w:rPr>
            </w:pPr>
          </w:p>
        </w:tc>
        <w:tc>
          <w:tcPr>
            <w:tcW w:w="1903" w:type="dxa"/>
            <w:vMerge/>
          </w:tcPr>
          <w:p w14:paraId="181FDD73" w14:textId="77777777" w:rsidR="00820E00" w:rsidRPr="00E014FB" w:rsidRDefault="00820E00" w:rsidP="003834BD">
            <w:pPr>
              <w:rPr>
                <w:rFonts w:cs="Times New Roman"/>
              </w:rPr>
            </w:pPr>
          </w:p>
        </w:tc>
        <w:tc>
          <w:tcPr>
            <w:tcW w:w="1224" w:type="dxa"/>
            <w:vMerge/>
          </w:tcPr>
          <w:p w14:paraId="197F5554" w14:textId="77777777" w:rsidR="00820E00" w:rsidRPr="00E014FB" w:rsidRDefault="00820E00" w:rsidP="003834BD">
            <w:pPr>
              <w:rPr>
                <w:rFonts w:cs="Times New Roman"/>
              </w:rPr>
            </w:pPr>
          </w:p>
        </w:tc>
        <w:tc>
          <w:tcPr>
            <w:tcW w:w="4080" w:type="dxa"/>
            <w:vMerge/>
          </w:tcPr>
          <w:p w14:paraId="44F9351B" w14:textId="77777777" w:rsidR="00820E00" w:rsidRPr="00E014FB" w:rsidRDefault="00820E00" w:rsidP="003834BD">
            <w:pPr>
              <w:rPr>
                <w:rFonts w:cs="Times New Roman"/>
              </w:rPr>
            </w:pPr>
          </w:p>
        </w:tc>
        <w:tc>
          <w:tcPr>
            <w:tcW w:w="6800" w:type="dxa"/>
          </w:tcPr>
          <w:p w14:paraId="2777327D"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EE8ED48" w14:textId="77777777" w:rsidTr="003834BD">
        <w:tc>
          <w:tcPr>
            <w:tcW w:w="272" w:type="dxa"/>
            <w:vMerge w:val="restart"/>
          </w:tcPr>
          <w:p w14:paraId="6D39CDEF"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vMerge w:val="restart"/>
          </w:tcPr>
          <w:p w14:paraId="5D9E2CE1" w14:textId="77777777" w:rsidR="00820E00" w:rsidRPr="00E014FB" w:rsidRDefault="00820E00" w:rsidP="003834BD">
            <w:pPr>
              <w:rPr>
                <w:rFonts w:cs="Times New Roman"/>
              </w:rPr>
            </w:pPr>
            <w:r w:rsidRPr="00E014FB">
              <w:rPr>
                <w:rFonts w:eastAsia="Tahoma" w:cs="Times New Roman"/>
                <w:color w:val="000000"/>
                <w:sz w:val="20"/>
                <w:szCs w:val="20"/>
              </w:rPr>
              <w:t>Поля для гольфа или конных прогулок</w:t>
            </w:r>
          </w:p>
        </w:tc>
        <w:tc>
          <w:tcPr>
            <w:tcW w:w="1224" w:type="dxa"/>
            <w:vMerge w:val="restart"/>
          </w:tcPr>
          <w:p w14:paraId="182C92AD" w14:textId="77777777" w:rsidR="00820E00" w:rsidRPr="00E014FB" w:rsidRDefault="00820E00" w:rsidP="003834BD">
            <w:pPr>
              <w:rPr>
                <w:rFonts w:cs="Times New Roman"/>
              </w:rPr>
            </w:pPr>
            <w:r w:rsidRPr="00E014FB">
              <w:rPr>
                <w:rFonts w:eastAsia="Tahoma" w:cs="Times New Roman"/>
                <w:color w:val="000000"/>
                <w:sz w:val="20"/>
                <w:szCs w:val="20"/>
              </w:rPr>
              <w:t>5.5</w:t>
            </w:r>
          </w:p>
        </w:tc>
        <w:tc>
          <w:tcPr>
            <w:tcW w:w="4080" w:type="dxa"/>
            <w:vMerge w:val="restart"/>
          </w:tcPr>
          <w:p w14:paraId="0103AFA6" w14:textId="77777777" w:rsidR="00820E00" w:rsidRPr="00E014FB" w:rsidRDefault="00820E00" w:rsidP="003834BD">
            <w:pPr>
              <w:rPr>
                <w:rFonts w:cs="Times New Roman"/>
              </w:rPr>
            </w:pPr>
            <w:r w:rsidRPr="00E014FB">
              <w:rPr>
                <w:rFonts w:eastAsia="Tahoma" w:cs="Times New Roman"/>
                <w:color w:val="000000"/>
                <w:sz w:val="20"/>
                <w:szCs w:val="20"/>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 </w:t>
            </w:r>
          </w:p>
        </w:tc>
        <w:tc>
          <w:tcPr>
            <w:tcW w:w="6800" w:type="dxa"/>
          </w:tcPr>
          <w:p w14:paraId="05761AA5"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5000 кв.м.</w:t>
            </w:r>
          </w:p>
        </w:tc>
      </w:tr>
      <w:tr w:rsidR="00820E00" w:rsidRPr="00E014FB" w14:paraId="74065A08" w14:textId="77777777" w:rsidTr="003834BD">
        <w:tc>
          <w:tcPr>
            <w:tcW w:w="272" w:type="dxa"/>
            <w:vMerge/>
          </w:tcPr>
          <w:p w14:paraId="68E3B11D" w14:textId="77777777" w:rsidR="00820E00" w:rsidRPr="00E014FB" w:rsidRDefault="00820E00" w:rsidP="003834BD">
            <w:pPr>
              <w:rPr>
                <w:rFonts w:cs="Times New Roman"/>
              </w:rPr>
            </w:pPr>
          </w:p>
        </w:tc>
        <w:tc>
          <w:tcPr>
            <w:tcW w:w="1903" w:type="dxa"/>
            <w:vMerge/>
          </w:tcPr>
          <w:p w14:paraId="020E8ACE" w14:textId="77777777" w:rsidR="00820E00" w:rsidRPr="00E014FB" w:rsidRDefault="00820E00" w:rsidP="003834BD">
            <w:pPr>
              <w:rPr>
                <w:rFonts w:cs="Times New Roman"/>
              </w:rPr>
            </w:pPr>
          </w:p>
        </w:tc>
        <w:tc>
          <w:tcPr>
            <w:tcW w:w="1224" w:type="dxa"/>
            <w:vMerge/>
          </w:tcPr>
          <w:p w14:paraId="02EFB3CB" w14:textId="77777777" w:rsidR="00820E00" w:rsidRPr="00E014FB" w:rsidRDefault="00820E00" w:rsidP="003834BD">
            <w:pPr>
              <w:rPr>
                <w:rFonts w:cs="Times New Roman"/>
              </w:rPr>
            </w:pPr>
          </w:p>
        </w:tc>
        <w:tc>
          <w:tcPr>
            <w:tcW w:w="4080" w:type="dxa"/>
            <w:vMerge/>
          </w:tcPr>
          <w:p w14:paraId="40D113A4" w14:textId="77777777" w:rsidR="00820E00" w:rsidRPr="00E014FB" w:rsidRDefault="00820E00" w:rsidP="003834BD">
            <w:pPr>
              <w:rPr>
                <w:rFonts w:cs="Times New Roman"/>
              </w:rPr>
            </w:pPr>
          </w:p>
        </w:tc>
        <w:tc>
          <w:tcPr>
            <w:tcW w:w="6800" w:type="dxa"/>
          </w:tcPr>
          <w:p w14:paraId="2FEB6174"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174EA057" w14:textId="77777777" w:rsidTr="003834BD">
        <w:tc>
          <w:tcPr>
            <w:tcW w:w="272" w:type="dxa"/>
            <w:vMerge/>
          </w:tcPr>
          <w:p w14:paraId="32B8DC45" w14:textId="77777777" w:rsidR="00820E00" w:rsidRPr="00E014FB" w:rsidRDefault="00820E00" w:rsidP="003834BD">
            <w:pPr>
              <w:rPr>
                <w:rFonts w:cs="Times New Roman"/>
              </w:rPr>
            </w:pPr>
          </w:p>
        </w:tc>
        <w:tc>
          <w:tcPr>
            <w:tcW w:w="1903" w:type="dxa"/>
            <w:vMerge/>
          </w:tcPr>
          <w:p w14:paraId="78E7042D" w14:textId="77777777" w:rsidR="00820E00" w:rsidRPr="00E014FB" w:rsidRDefault="00820E00" w:rsidP="003834BD">
            <w:pPr>
              <w:rPr>
                <w:rFonts w:cs="Times New Roman"/>
              </w:rPr>
            </w:pPr>
          </w:p>
        </w:tc>
        <w:tc>
          <w:tcPr>
            <w:tcW w:w="1224" w:type="dxa"/>
            <w:vMerge/>
          </w:tcPr>
          <w:p w14:paraId="51982CA1" w14:textId="77777777" w:rsidR="00820E00" w:rsidRPr="00E014FB" w:rsidRDefault="00820E00" w:rsidP="003834BD">
            <w:pPr>
              <w:rPr>
                <w:rFonts w:cs="Times New Roman"/>
              </w:rPr>
            </w:pPr>
          </w:p>
        </w:tc>
        <w:tc>
          <w:tcPr>
            <w:tcW w:w="4080" w:type="dxa"/>
            <w:vMerge/>
          </w:tcPr>
          <w:p w14:paraId="55F5071C" w14:textId="77777777" w:rsidR="00820E00" w:rsidRPr="00E014FB" w:rsidRDefault="00820E00" w:rsidP="003834BD">
            <w:pPr>
              <w:rPr>
                <w:rFonts w:cs="Times New Roman"/>
              </w:rPr>
            </w:pPr>
          </w:p>
        </w:tc>
        <w:tc>
          <w:tcPr>
            <w:tcW w:w="6800" w:type="dxa"/>
          </w:tcPr>
          <w:p w14:paraId="341EA93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50 м.</w:t>
            </w:r>
          </w:p>
        </w:tc>
      </w:tr>
      <w:tr w:rsidR="00820E00" w:rsidRPr="00E014FB" w14:paraId="29FD559F" w14:textId="77777777" w:rsidTr="003834BD">
        <w:tc>
          <w:tcPr>
            <w:tcW w:w="272" w:type="dxa"/>
            <w:vMerge/>
          </w:tcPr>
          <w:p w14:paraId="3E69D8A9" w14:textId="77777777" w:rsidR="00820E00" w:rsidRPr="00E014FB" w:rsidRDefault="00820E00" w:rsidP="003834BD">
            <w:pPr>
              <w:rPr>
                <w:rFonts w:cs="Times New Roman"/>
              </w:rPr>
            </w:pPr>
          </w:p>
        </w:tc>
        <w:tc>
          <w:tcPr>
            <w:tcW w:w="1903" w:type="dxa"/>
            <w:vMerge/>
          </w:tcPr>
          <w:p w14:paraId="7DA9A7ED" w14:textId="77777777" w:rsidR="00820E00" w:rsidRPr="00E014FB" w:rsidRDefault="00820E00" w:rsidP="003834BD">
            <w:pPr>
              <w:rPr>
                <w:rFonts w:cs="Times New Roman"/>
              </w:rPr>
            </w:pPr>
          </w:p>
        </w:tc>
        <w:tc>
          <w:tcPr>
            <w:tcW w:w="1224" w:type="dxa"/>
            <w:vMerge/>
          </w:tcPr>
          <w:p w14:paraId="709C3BCF" w14:textId="77777777" w:rsidR="00820E00" w:rsidRPr="00E014FB" w:rsidRDefault="00820E00" w:rsidP="003834BD">
            <w:pPr>
              <w:rPr>
                <w:rFonts w:cs="Times New Roman"/>
              </w:rPr>
            </w:pPr>
          </w:p>
        </w:tc>
        <w:tc>
          <w:tcPr>
            <w:tcW w:w="4080" w:type="dxa"/>
            <w:vMerge/>
          </w:tcPr>
          <w:p w14:paraId="34AF7933" w14:textId="77777777" w:rsidR="00820E00" w:rsidRPr="00E014FB" w:rsidRDefault="00820E00" w:rsidP="003834BD">
            <w:pPr>
              <w:rPr>
                <w:rFonts w:cs="Times New Roman"/>
              </w:rPr>
            </w:pPr>
          </w:p>
        </w:tc>
        <w:tc>
          <w:tcPr>
            <w:tcW w:w="6800" w:type="dxa"/>
          </w:tcPr>
          <w:p w14:paraId="4AC95CE3"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DB20142" w14:textId="77777777" w:rsidTr="003834BD">
        <w:tc>
          <w:tcPr>
            <w:tcW w:w="272" w:type="dxa"/>
            <w:vMerge/>
          </w:tcPr>
          <w:p w14:paraId="76CA707A" w14:textId="77777777" w:rsidR="00820E00" w:rsidRPr="00E014FB" w:rsidRDefault="00820E00" w:rsidP="003834BD">
            <w:pPr>
              <w:rPr>
                <w:rFonts w:cs="Times New Roman"/>
              </w:rPr>
            </w:pPr>
          </w:p>
        </w:tc>
        <w:tc>
          <w:tcPr>
            <w:tcW w:w="1903" w:type="dxa"/>
            <w:vMerge/>
          </w:tcPr>
          <w:p w14:paraId="4F49EF9B" w14:textId="77777777" w:rsidR="00820E00" w:rsidRPr="00E014FB" w:rsidRDefault="00820E00" w:rsidP="003834BD">
            <w:pPr>
              <w:rPr>
                <w:rFonts w:cs="Times New Roman"/>
              </w:rPr>
            </w:pPr>
          </w:p>
        </w:tc>
        <w:tc>
          <w:tcPr>
            <w:tcW w:w="1224" w:type="dxa"/>
            <w:vMerge/>
          </w:tcPr>
          <w:p w14:paraId="6279EDBD" w14:textId="77777777" w:rsidR="00820E00" w:rsidRPr="00E014FB" w:rsidRDefault="00820E00" w:rsidP="003834BD">
            <w:pPr>
              <w:rPr>
                <w:rFonts w:cs="Times New Roman"/>
              </w:rPr>
            </w:pPr>
          </w:p>
        </w:tc>
        <w:tc>
          <w:tcPr>
            <w:tcW w:w="4080" w:type="dxa"/>
            <w:vMerge/>
          </w:tcPr>
          <w:p w14:paraId="7AA26318" w14:textId="77777777" w:rsidR="00820E00" w:rsidRPr="00E014FB" w:rsidRDefault="00820E00" w:rsidP="003834BD">
            <w:pPr>
              <w:rPr>
                <w:rFonts w:cs="Times New Roman"/>
              </w:rPr>
            </w:pPr>
          </w:p>
        </w:tc>
        <w:tc>
          <w:tcPr>
            <w:tcW w:w="6800" w:type="dxa"/>
          </w:tcPr>
          <w:p w14:paraId="42C07E1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4A7CC39" w14:textId="77777777" w:rsidTr="003834BD">
        <w:tc>
          <w:tcPr>
            <w:tcW w:w="272" w:type="dxa"/>
            <w:vMerge/>
          </w:tcPr>
          <w:p w14:paraId="60E73710" w14:textId="77777777" w:rsidR="00820E00" w:rsidRPr="00E014FB" w:rsidRDefault="00820E00" w:rsidP="003834BD">
            <w:pPr>
              <w:rPr>
                <w:rFonts w:cs="Times New Roman"/>
              </w:rPr>
            </w:pPr>
          </w:p>
        </w:tc>
        <w:tc>
          <w:tcPr>
            <w:tcW w:w="1903" w:type="dxa"/>
            <w:vMerge/>
          </w:tcPr>
          <w:p w14:paraId="213844D8" w14:textId="77777777" w:rsidR="00820E00" w:rsidRPr="00E014FB" w:rsidRDefault="00820E00" w:rsidP="003834BD">
            <w:pPr>
              <w:rPr>
                <w:rFonts w:cs="Times New Roman"/>
              </w:rPr>
            </w:pPr>
          </w:p>
        </w:tc>
        <w:tc>
          <w:tcPr>
            <w:tcW w:w="1224" w:type="dxa"/>
            <w:vMerge/>
          </w:tcPr>
          <w:p w14:paraId="06B5D8C1" w14:textId="77777777" w:rsidR="00820E00" w:rsidRPr="00E014FB" w:rsidRDefault="00820E00" w:rsidP="003834BD">
            <w:pPr>
              <w:rPr>
                <w:rFonts w:cs="Times New Roman"/>
              </w:rPr>
            </w:pPr>
          </w:p>
        </w:tc>
        <w:tc>
          <w:tcPr>
            <w:tcW w:w="4080" w:type="dxa"/>
            <w:vMerge/>
          </w:tcPr>
          <w:p w14:paraId="09492621" w14:textId="77777777" w:rsidR="00820E00" w:rsidRPr="00E014FB" w:rsidRDefault="00820E00" w:rsidP="003834BD">
            <w:pPr>
              <w:rPr>
                <w:rFonts w:cs="Times New Roman"/>
              </w:rPr>
            </w:pPr>
          </w:p>
        </w:tc>
        <w:tc>
          <w:tcPr>
            <w:tcW w:w="6800" w:type="dxa"/>
          </w:tcPr>
          <w:p w14:paraId="5648747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63CF272B" w14:textId="77777777" w:rsidTr="003834BD">
        <w:tc>
          <w:tcPr>
            <w:tcW w:w="272" w:type="dxa"/>
            <w:vMerge/>
          </w:tcPr>
          <w:p w14:paraId="245270E3" w14:textId="77777777" w:rsidR="00820E00" w:rsidRPr="00E014FB" w:rsidRDefault="00820E00" w:rsidP="003834BD">
            <w:pPr>
              <w:rPr>
                <w:rFonts w:cs="Times New Roman"/>
              </w:rPr>
            </w:pPr>
          </w:p>
        </w:tc>
        <w:tc>
          <w:tcPr>
            <w:tcW w:w="1903" w:type="dxa"/>
            <w:vMerge/>
          </w:tcPr>
          <w:p w14:paraId="09C18790" w14:textId="77777777" w:rsidR="00820E00" w:rsidRPr="00E014FB" w:rsidRDefault="00820E00" w:rsidP="003834BD">
            <w:pPr>
              <w:rPr>
                <w:rFonts w:cs="Times New Roman"/>
              </w:rPr>
            </w:pPr>
          </w:p>
        </w:tc>
        <w:tc>
          <w:tcPr>
            <w:tcW w:w="1224" w:type="dxa"/>
            <w:vMerge/>
          </w:tcPr>
          <w:p w14:paraId="607A63A5" w14:textId="77777777" w:rsidR="00820E00" w:rsidRPr="00E014FB" w:rsidRDefault="00820E00" w:rsidP="003834BD">
            <w:pPr>
              <w:rPr>
                <w:rFonts w:cs="Times New Roman"/>
              </w:rPr>
            </w:pPr>
          </w:p>
        </w:tc>
        <w:tc>
          <w:tcPr>
            <w:tcW w:w="4080" w:type="dxa"/>
            <w:vMerge/>
          </w:tcPr>
          <w:p w14:paraId="524DA3F5" w14:textId="77777777" w:rsidR="00820E00" w:rsidRPr="00E014FB" w:rsidRDefault="00820E00" w:rsidP="003834BD">
            <w:pPr>
              <w:rPr>
                <w:rFonts w:cs="Times New Roman"/>
              </w:rPr>
            </w:pPr>
          </w:p>
        </w:tc>
        <w:tc>
          <w:tcPr>
            <w:tcW w:w="6800" w:type="dxa"/>
          </w:tcPr>
          <w:p w14:paraId="0797C0E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F5D6847" w14:textId="77777777" w:rsidTr="003834BD">
        <w:tc>
          <w:tcPr>
            <w:tcW w:w="272" w:type="dxa"/>
            <w:vMerge/>
          </w:tcPr>
          <w:p w14:paraId="1D1E75A3" w14:textId="77777777" w:rsidR="00820E00" w:rsidRPr="00E014FB" w:rsidRDefault="00820E00" w:rsidP="003834BD">
            <w:pPr>
              <w:rPr>
                <w:rFonts w:cs="Times New Roman"/>
              </w:rPr>
            </w:pPr>
          </w:p>
        </w:tc>
        <w:tc>
          <w:tcPr>
            <w:tcW w:w="1903" w:type="dxa"/>
            <w:vMerge/>
          </w:tcPr>
          <w:p w14:paraId="3493BFF6" w14:textId="77777777" w:rsidR="00820E00" w:rsidRPr="00E014FB" w:rsidRDefault="00820E00" w:rsidP="003834BD">
            <w:pPr>
              <w:rPr>
                <w:rFonts w:cs="Times New Roman"/>
              </w:rPr>
            </w:pPr>
          </w:p>
        </w:tc>
        <w:tc>
          <w:tcPr>
            <w:tcW w:w="1224" w:type="dxa"/>
            <w:vMerge/>
          </w:tcPr>
          <w:p w14:paraId="233820BA" w14:textId="77777777" w:rsidR="00820E00" w:rsidRPr="00E014FB" w:rsidRDefault="00820E00" w:rsidP="003834BD">
            <w:pPr>
              <w:rPr>
                <w:rFonts w:cs="Times New Roman"/>
              </w:rPr>
            </w:pPr>
          </w:p>
        </w:tc>
        <w:tc>
          <w:tcPr>
            <w:tcW w:w="4080" w:type="dxa"/>
            <w:vMerge/>
          </w:tcPr>
          <w:p w14:paraId="3B4C49AD" w14:textId="77777777" w:rsidR="00820E00" w:rsidRPr="00E014FB" w:rsidRDefault="00820E00" w:rsidP="003834BD">
            <w:pPr>
              <w:rPr>
                <w:rFonts w:cs="Times New Roman"/>
              </w:rPr>
            </w:pPr>
          </w:p>
        </w:tc>
        <w:tc>
          <w:tcPr>
            <w:tcW w:w="6800" w:type="dxa"/>
          </w:tcPr>
          <w:p w14:paraId="78B33DF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D3258D3" w14:textId="77777777" w:rsidTr="003834BD">
        <w:tc>
          <w:tcPr>
            <w:tcW w:w="272" w:type="dxa"/>
            <w:vMerge/>
          </w:tcPr>
          <w:p w14:paraId="0D763826" w14:textId="77777777" w:rsidR="00820E00" w:rsidRPr="00E014FB" w:rsidRDefault="00820E00" w:rsidP="003834BD">
            <w:pPr>
              <w:rPr>
                <w:rFonts w:cs="Times New Roman"/>
              </w:rPr>
            </w:pPr>
          </w:p>
        </w:tc>
        <w:tc>
          <w:tcPr>
            <w:tcW w:w="1903" w:type="dxa"/>
            <w:vMerge/>
          </w:tcPr>
          <w:p w14:paraId="0B54C0CE" w14:textId="77777777" w:rsidR="00820E00" w:rsidRPr="00E014FB" w:rsidRDefault="00820E00" w:rsidP="003834BD">
            <w:pPr>
              <w:rPr>
                <w:rFonts w:cs="Times New Roman"/>
              </w:rPr>
            </w:pPr>
          </w:p>
        </w:tc>
        <w:tc>
          <w:tcPr>
            <w:tcW w:w="1224" w:type="dxa"/>
            <w:vMerge/>
          </w:tcPr>
          <w:p w14:paraId="4D755EC0" w14:textId="77777777" w:rsidR="00820E00" w:rsidRPr="00E014FB" w:rsidRDefault="00820E00" w:rsidP="003834BD">
            <w:pPr>
              <w:rPr>
                <w:rFonts w:cs="Times New Roman"/>
              </w:rPr>
            </w:pPr>
          </w:p>
        </w:tc>
        <w:tc>
          <w:tcPr>
            <w:tcW w:w="4080" w:type="dxa"/>
            <w:vMerge/>
          </w:tcPr>
          <w:p w14:paraId="2AC0C345" w14:textId="77777777" w:rsidR="00820E00" w:rsidRPr="00E014FB" w:rsidRDefault="00820E00" w:rsidP="003834BD">
            <w:pPr>
              <w:rPr>
                <w:rFonts w:cs="Times New Roman"/>
              </w:rPr>
            </w:pPr>
          </w:p>
        </w:tc>
        <w:tc>
          <w:tcPr>
            <w:tcW w:w="6800" w:type="dxa"/>
          </w:tcPr>
          <w:p w14:paraId="400FE789"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6D84068B" w14:textId="77777777" w:rsidTr="003834BD">
        <w:tc>
          <w:tcPr>
            <w:tcW w:w="272" w:type="dxa"/>
            <w:vMerge/>
          </w:tcPr>
          <w:p w14:paraId="4F865943" w14:textId="77777777" w:rsidR="00820E00" w:rsidRPr="00E014FB" w:rsidRDefault="00820E00" w:rsidP="003834BD">
            <w:pPr>
              <w:rPr>
                <w:rFonts w:cs="Times New Roman"/>
              </w:rPr>
            </w:pPr>
          </w:p>
        </w:tc>
        <w:tc>
          <w:tcPr>
            <w:tcW w:w="1903" w:type="dxa"/>
            <w:vMerge/>
          </w:tcPr>
          <w:p w14:paraId="701B4B89" w14:textId="77777777" w:rsidR="00820E00" w:rsidRPr="00E014FB" w:rsidRDefault="00820E00" w:rsidP="003834BD">
            <w:pPr>
              <w:rPr>
                <w:rFonts w:cs="Times New Roman"/>
              </w:rPr>
            </w:pPr>
          </w:p>
        </w:tc>
        <w:tc>
          <w:tcPr>
            <w:tcW w:w="1224" w:type="dxa"/>
            <w:vMerge/>
          </w:tcPr>
          <w:p w14:paraId="622DABB2" w14:textId="77777777" w:rsidR="00820E00" w:rsidRPr="00E014FB" w:rsidRDefault="00820E00" w:rsidP="003834BD">
            <w:pPr>
              <w:rPr>
                <w:rFonts w:cs="Times New Roman"/>
              </w:rPr>
            </w:pPr>
          </w:p>
        </w:tc>
        <w:tc>
          <w:tcPr>
            <w:tcW w:w="4080" w:type="dxa"/>
            <w:vMerge/>
          </w:tcPr>
          <w:p w14:paraId="0D20BF48" w14:textId="77777777" w:rsidR="00820E00" w:rsidRPr="00E014FB" w:rsidRDefault="00820E00" w:rsidP="003834BD">
            <w:pPr>
              <w:rPr>
                <w:rFonts w:cs="Times New Roman"/>
              </w:rPr>
            </w:pPr>
          </w:p>
        </w:tc>
        <w:tc>
          <w:tcPr>
            <w:tcW w:w="6800" w:type="dxa"/>
          </w:tcPr>
          <w:p w14:paraId="3C56EB0C"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1278371A" w14:textId="77777777" w:rsidTr="003834BD">
        <w:tc>
          <w:tcPr>
            <w:tcW w:w="272" w:type="dxa"/>
            <w:vMerge/>
          </w:tcPr>
          <w:p w14:paraId="7CFC04DE" w14:textId="77777777" w:rsidR="00820E00" w:rsidRPr="00E014FB" w:rsidRDefault="00820E00" w:rsidP="003834BD">
            <w:pPr>
              <w:rPr>
                <w:rFonts w:cs="Times New Roman"/>
              </w:rPr>
            </w:pPr>
          </w:p>
        </w:tc>
        <w:tc>
          <w:tcPr>
            <w:tcW w:w="1903" w:type="dxa"/>
            <w:vMerge/>
          </w:tcPr>
          <w:p w14:paraId="6B53BAF2" w14:textId="77777777" w:rsidR="00820E00" w:rsidRPr="00E014FB" w:rsidRDefault="00820E00" w:rsidP="003834BD">
            <w:pPr>
              <w:rPr>
                <w:rFonts w:cs="Times New Roman"/>
              </w:rPr>
            </w:pPr>
          </w:p>
        </w:tc>
        <w:tc>
          <w:tcPr>
            <w:tcW w:w="1224" w:type="dxa"/>
            <w:vMerge/>
          </w:tcPr>
          <w:p w14:paraId="0637D153" w14:textId="77777777" w:rsidR="00820E00" w:rsidRPr="00E014FB" w:rsidRDefault="00820E00" w:rsidP="003834BD">
            <w:pPr>
              <w:rPr>
                <w:rFonts w:cs="Times New Roman"/>
              </w:rPr>
            </w:pPr>
          </w:p>
        </w:tc>
        <w:tc>
          <w:tcPr>
            <w:tcW w:w="4080" w:type="dxa"/>
            <w:vMerge/>
          </w:tcPr>
          <w:p w14:paraId="266616ED" w14:textId="77777777" w:rsidR="00820E00" w:rsidRPr="00E014FB" w:rsidRDefault="00820E00" w:rsidP="003834BD">
            <w:pPr>
              <w:rPr>
                <w:rFonts w:cs="Times New Roman"/>
              </w:rPr>
            </w:pPr>
          </w:p>
        </w:tc>
        <w:tc>
          <w:tcPr>
            <w:tcW w:w="6800" w:type="dxa"/>
          </w:tcPr>
          <w:p w14:paraId="358A374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7B778B1" w14:textId="77777777" w:rsidTr="003834BD">
        <w:tc>
          <w:tcPr>
            <w:tcW w:w="272" w:type="dxa"/>
            <w:vMerge/>
          </w:tcPr>
          <w:p w14:paraId="28E6A7C7" w14:textId="77777777" w:rsidR="00820E00" w:rsidRPr="00E014FB" w:rsidRDefault="00820E00" w:rsidP="003834BD">
            <w:pPr>
              <w:rPr>
                <w:rFonts w:cs="Times New Roman"/>
              </w:rPr>
            </w:pPr>
          </w:p>
        </w:tc>
        <w:tc>
          <w:tcPr>
            <w:tcW w:w="1903" w:type="dxa"/>
            <w:vMerge/>
          </w:tcPr>
          <w:p w14:paraId="33BF5423" w14:textId="77777777" w:rsidR="00820E00" w:rsidRPr="00E014FB" w:rsidRDefault="00820E00" w:rsidP="003834BD">
            <w:pPr>
              <w:rPr>
                <w:rFonts w:cs="Times New Roman"/>
              </w:rPr>
            </w:pPr>
          </w:p>
        </w:tc>
        <w:tc>
          <w:tcPr>
            <w:tcW w:w="1224" w:type="dxa"/>
            <w:vMerge/>
          </w:tcPr>
          <w:p w14:paraId="4E0B8A32" w14:textId="77777777" w:rsidR="00820E00" w:rsidRPr="00E014FB" w:rsidRDefault="00820E00" w:rsidP="003834BD">
            <w:pPr>
              <w:rPr>
                <w:rFonts w:cs="Times New Roman"/>
              </w:rPr>
            </w:pPr>
          </w:p>
        </w:tc>
        <w:tc>
          <w:tcPr>
            <w:tcW w:w="4080" w:type="dxa"/>
            <w:vMerge/>
          </w:tcPr>
          <w:p w14:paraId="2BC184F2" w14:textId="77777777" w:rsidR="00820E00" w:rsidRPr="00E014FB" w:rsidRDefault="00820E00" w:rsidP="003834BD">
            <w:pPr>
              <w:rPr>
                <w:rFonts w:cs="Times New Roman"/>
              </w:rPr>
            </w:pPr>
          </w:p>
        </w:tc>
        <w:tc>
          <w:tcPr>
            <w:tcW w:w="6800" w:type="dxa"/>
          </w:tcPr>
          <w:p w14:paraId="3A15F727"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2D41F425" w14:textId="77777777" w:rsidTr="003834BD">
        <w:tc>
          <w:tcPr>
            <w:tcW w:w="272" w:type="dxa"/>
            <w:vMerge/>
          </w:tcPr>
          <w:p w14:paraId="549E2339" w14:textId="77777777" w:rsidR="00820E00" w:rsidRPr="00E014FB" w:rsidRDefault="00820E00" w:rsidP="003834BD">
            <w:pPr>
              <w:rPr>
                <w:rFonts w:cs="Times New Roman"/>
              </w:rPr>
            </w:pPr>
          </w:p>
        </w:tc>
        <w:tc>
          <w:tcPr>
            <w:tcW w:w="1903" w:type="dxa"/>
            <w:vMerge/>
          </w:tcPr>
          <w:p w14:paraId="51BA2489" w14:textId="77777777" w:rsidR="00820E00" w:rsidRPr="00E014FB" w:rsidRDefault="00820E00" w:rsidP="003834BD">
            <w:pPr>
              <w:rPr>
                <w:rFonts w:cs="Times New Roman"/>
              </w:rPr>
            </w:pPr>
          </w:p>
        </w:tc>
        <w:tc>
          <w:tcPr>
            <w:tcW w:w="1224" w:type="dxa"/>
            <w:vMerge/>
          </w:tcPr>
          <w:p w14:paraId="6D188C02" w14:textId="77777777" w:rsidR="00820E00" w:rsidRPr="00E014FB" w:rsidRDefault="00820E00" w:rsidP="003834BD">
            <w:pPr>
              <w:rPr>
                <w:rFonts w:cs="Times New Roman"/>
              </w:rPr>
            </w:pPr>
          </w:p>
        </w:tc>
        <w:tc>
          <w:tcPr>
            <w:tcW w:w="4080" w:type="dxa"/>
            <w:vMerge/>
          </w:tcPr>
          <w:p w14:paraId="61C02CAC" w14:textId="77777777" w:rsidR="00820E00" w:rsidRPr="00E014FB" w:rsidRDefault="00820E00" w:rsidP="003834BD">
            <w:pPr>
              <w:rPr>
                <w:rFonts w:cs="Times New Roman"/>
              </w:rPr>
            </w:pPr>
          </w:p>
        </w:tc>
        <w:tc>
          <w:tcPr>
            <w:tcW w:w="6800" w:type="dxa"/>
          </w:tcPr>
          <w:p w14:paraId="247EBDBE"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2A64AD0" w14:textId="77777777" w:rsidTr="003834BD">
        <w:tc>
          <w:tcPr>
            <w:tcW w:w="272" w:type="dxa"/>
          </w:tcPr>
          <w:p w14:paraId="56400C47" w14:textId="77777777" w:rsidR="00820E00" w:rsidRPr="00E014FB" w:rsidRDefault="00820E00" w:rsidP="003834BD">
            <w:pPr>
              <w:jc w:val="center"/>
              <w:rPr>
                <w:rFonts w:cs="Times New Roman"/>
              </w:rPr>
            </w:pPr>
            <w:r w:rsidRPr="00E014FB">
              <w:rPr>
                <w:rFonts w:eastAsia="Tahoma" w:cs="Times New Roman"/>
                <w:color w:val="000000"/>
                <w:sz w:val="20"/>
                <w:szCs w:val="20"/>
              </w:rPr>
              <w:t>15.</w:t>
            </w:r>
          </w:p>
        </w:tc>
        <w:tc>
          <w:tcPr>
            <w:tcW w:w="1903" w:type="dxa"/>
          </w:tcPr>
          <w:p w14:paraId="7223DBA7"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64AE8A08"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16F23232"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47C611C"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w:t>
            </w:r>
            <w:r w:rsidRPr="00E014FB">
              <w:rPr>
                <w:rFonts w:eastAsia="Tahoma" w:cs="Times New Roman"/>
                <w:color w:val="000000"/>
                <w:sz w:val="20"/>
                <w:szCs w:val="20"/>
              </w:rPr>
              <w:lastRenderedPageBreak/>
              <w:t>Федерации или уполномоченными органами местного самоуправления в соответствии с федеральными законами..</w:t>
            </w:r>
          </w:p>
        </w:tc>
      </w:tr>
      <w:tr w:rsidR="00820E00" w:rsidRPr="00E014FB" w14:paraId="75E39D3E" w14:textId="77777777" w:rsidTr="003834BD">
        <w:tc>
          <w:tcPr>
            <w:tcW w:w="272" w:type="dxa"/>
          </w:tcPr>
          <w:p w14:paraId="1090C6A9" w14:textId="77777777" w:rsidR="00820E00" w:rsidRPr="00E014FB" w:rsidRDefault="00820E00" w:rsidP="003834BD">
            <w:pPr>
              <w:jc w:val="center"/>
              <w:rPr>
                <w:rFonts w:cs="Times New Roman"/>
              </w:rPr>
            </w:pPr>
            <w:r w:rsidRPr="00E014FB">
              <w:rPr>
                <w:rFonts w:eastAsia="Tahoma" w:cs="Times New Roman"/>
                <w:color w:val="000000"/>
                <w:sz w:val="20"/>
                <w:szCs w:val="20"/>
              </w:rPr>
              <w:t>16.</w:t>
            </w:r>
          </w:p>
        </w:tc>
        <w:tc>
          <w:tcPr>
            <w:tcW w:w="1903" w:type="dxa"/>
          </w:tcPr>
          <w:p w14:paraId="1D22049C"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3D178587"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4A6A5001"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w:t>
            </w:r>
            <w:r w:rsidRPr="00E014FB">
              <w:rPr>
                <w:rFonts w:eastAsia="Tahoma" w:cs="Times New Roman"/>
                <w:color w:val="000000"/>
                <w:sz w:val="20"/>
                <w:szCs w:val="20"/>
              </w:rPr>
              <w:lastRenderedPageBreak/>
              <w:t xml:space="preserve">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B8C0689" w14:textId="77777777" w:rsidR="00820E00" w:rsidRPr="00E014FB" w:rsidRDefault="00820E00" w:rsidP="003834BD">
            <w:pPr>
              <w:rPr>
                <w:rFonts w:cs="Times New Roman"/>
              </w:rPr>
            </w:pPr>
          </w:p>
        </w:tc>
      </w:tr>
      <w:tr w:rsidR="00820E00" w:rsidRPr="00E014FB" w14:paraId="4F8E8504" w14:textId="77777777" w:rsidTr="003834BD">
        <w:tc>
          <w:tcPr>
            <w:tcW w:w="272" w:type="dxa"/>
          </w:tcPr>
          <w:p w14:paraId="38144DE2" w14:textId="77777777" w:rsidR="00820E00" w:rsidRPr="00E014FB" w:rsidRDefault="00820E00" w:rsidP="003834BD">
            <w:pPr>
              <w:jc w:val="center"/>
              <w:rPr>
                <w:rFonts w:cs="Times New Roman"/>
              </w:rPr>
            </w:pPr>
            <w:r w:rsidRPr="00E014FB">
              <w:rPr>
                <w:rFonts w:eastAsia="Tahoma" w:cs="Times New Roman"/>
                <w:color w:val="000000"/>
                <w:sz w:val="20"/>
                <w:szCs w:val="20"/>
              </w:rPr>
              <w:t>17.</w:t>
            </w:r>
          </w:p>
        </w:tc>
        <w:tc>
          <w:tcPr>
            <w:tcW w:w="1903" w:type="dxa"/>
          </w:tcPr>
          <w:p w14:paraId="7DFCA267"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5FEF384F"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7750284E"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592730F8" w14:textId="77777777" w:rsidR="00820E00" w:rsidRPr="00E014FB" w:rsidRDefault="00820E00" w:rsidP="003834BD">
            <w:pPr>
              <w:rPr>
                <w:rFonts w:cs="Times New Roman"/>
              </w:rPr>
            </w:pPr>
          </w:p>
        </w:tc>
      </w:tr>
    </w:tbl>
    <w:p w14:paraId="2991CC03" w14:textId="77777777" w:rsidR="00820E00" w:rsidRPr="00E014FB" w:rsidRDefault="00820E00" w:rsidP="00820E00">
      <w:pPr>
        <w:rPr>
          <w:rFonts w:cs="Times New Roman"/>
        </w:rPr>
      </w:pPr>
    </w:p>
    <w:p w14:paraId="594C5599" w14:textId="77777777" w:rsidR="00820E00" w:rsidRPr="005F608B" w:rsidRDefault="00820E00" w:rsidP="00820E00">
      <w:pPr>
        <w:rPr>
          <w:rFonts w:cs="Times New Roman"/>
          <w:b/>
          <w:bCs/>
        </w:rPr>
      </w:pPr>
      <w:r w:rsidRPr="005F608B">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5F608B" w14:paraId="17E663F0"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607CA57F" w14:textId="77777777" w:rsidR="00820E00" w:rsidRPr="005F608B" w:rsidRDefault="00820E00" w:rsidP="003834BD">
            <w:pPr>
              <w:tabs>
                <w:tab w:val="left" w:pos="-1667"/>
              </w:tabs>
              <w:jc w:val="center"/>
              <w:rPr>
                <w:bCs/>
                <w:color w:val="000000" w:themeColor="text1"/>
                <w:sz w:val="20"/>
                <w:szCs w:val="20"/>
              </w:rPr>
            </w:pPr>
            <w:r w:rsidRPr="005F608B">
              <w:rPr>
                <w:rFonts w:eastAsia="SimSun"/>
                <w:bCs/>
                <w:color w:val="000000" w:themeColor="text1"/>
                <w:sz w:val="20"/>
                <w:szCs w:val="20"/>
              </w:rPr>
              <w:t>Виды разрешенного использования земельных участков и</w:t>
            </w:r>
            <w:r w:rsidRPr="005F608B">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5EDF4" w14:textId="77777777" w:rsidR="00820E00" w:rsidRPr="005F608B" w:rsidRDefault="00820E00" w:rsidP="003834BD">
            <w:pPr>
              <w:tabs>
                <w:tab w:val="left" w:pos="-6204"/>
              </w:tabs>
              <w:jc w:val="center"/>
              <w:rPr>
                <w:bCs/>
                <w:color w:val="000000" w:themeColor="text1"/>
                <w:sz w:val="20"/>
                <w:szCs w:val="20"/>
              </w:rPr>
            </w:pPr>
            <w:r w:rsidRPr="005F608B">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5F608B" w14:paraId="05912B44" w14:textId="77777777" w:rsidTr="003834BD">
        <w:tc>
          <w:tcPr>
            <w:tcW w:w="6941" w:type="dxa"/>
          </w:tcPr>
          <w:p w14:paraId="7C94ADCC"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EDC737A"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A46FFA4"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30C9F4D8"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EC2DA22" w14:textId="77777777" w:rsidR="00820E00" w:rsidRPr="005F608B" w:rsidRDefault="00820E00" w:rsidP="003834BD">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lastRenderedPageBreak/>
              <w:t xml:space="preserve">     Формирование земельного участка под размещение вспомогательных объектов не требуется.</w:t>
            </w:r>
          </w:p>
          <w:p w14:paraId="24373820" w14:textId="77777777" w:rsidR="00820E00" w:rsidRPr="005F608B" w:rsidRDefault="00820E00" w:rsidP="003834BD">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570DB12" w14:textId="77777777" w:rsidR="00820E00" w:rsidRPr="005F608B" w:rsidRDefault="00820E00" w:rsidP="003834BD">
            <w:pPr>
              <w:tabs>
                <w:tab w:val="left" w:pos="-6204"/>
              </w:tabs>
              <w:jc w:val="both"/>
              <w:rPr>
                <w:rFonts w:eastAsia="SimSun"/>
                <w:color w:val="000000" w:themeColor="text1"/>
                <w:sz w:val="20"/>
                <w:szCs w:val="20"/>
                <w:lang w:eastAsia="zh-CN"/>
              </w:rPr>
            </w:pPr>
          </w:p>
        </w:tc>
      </w:tr>
      <w:tr w:rsidR="00820E00" w:rsidRPr="005F608B" w14:paraId="4D0EA936" w14:textId="77777777" w:rsidTr="003834BD">
        <w:tc>
          <w:tcPr>
            <w:tcW w:w="6941" w:type="dxa"/>
          </w:tcPr>
          <w:p w14:paraId="2D358E92"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площадки для мусоросборников</w:t>
            </w:r>
          </w:p>
        </w:tc>
        <w:tc>
          <w:tcPr>
            <w:tcW w:w="7619" w:type="dxa"/>
          </w:tcPr>
          <w:p w14:paraId="7AAB39B9"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xml:space="preserve">- </w:t>
            </w:r>
            <w:r w:rsidRPr="005F608B">
              <w:rPr>
                <w:color w:val="000000" w:themeColor="text1"/>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5F608B">
              <w:rPr>
                <w:color w:val="000000" w:themeColor="text1"/>
                <w:sz w:val="20"/>
                <w:szCs w:val="20"/>
                <w:lang w:eastAsia="zh-CN"/>
              </w:rPr>
              <w:t>;</w:t>
            </w:r>
          </w:p>
          <w:p w14:paraId="15D26160"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общее количество контейнеров не более 5 шт;</w:t>
            </w:r>
          </w:p>
          <w:p w14:paraId="42EE5A65"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5F608B" w14:paraId="1035BA6D" w14:textId="77777777" w:rsidTr="003834BD">
        <w:tc>
          <w:tcPr>
            <w:tcW w:w="6941" w:type="dxa"/>
          </w:tcPr>
          <w:p w14:paraId="467E5243"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7269F6A"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расстояние от границы смежного земельного участка не менее - 4 м;</w:t>
            </w:r>
          </w:p>
          <w:p w14:paraId="1FBEA5DD"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6FEDC89A"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расстояние от фундамента построек до фильтрующего колодца - не менее 8 м.</w:t>
            </w:r>
          </w:p>
        </w:tc>
      </w:tr>
      <w:tr w:rsidR="00820E00" w:rsidRPr="005F608B" w14:paraId="31AE63D4" w14:textId="77777777" w:rsidTr="003834BD">
        <w:tc>
          <w:tcPr>
            <w:tcW w:w="6941" w:type="dxa"/>
          </w:tcPr>
          <w:p w14:paraId="783DB273"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71F3D139"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расстояние от границ земельного участка не менее - 1 м.</w:t>
            </w:r>
          </w:p>
        </w:tc>
      </w:tr>
      <w:tr w:rsidR="00820E00" w:rsidRPr="005F608B" w14:paraId="3E8DCC3C" w14:textId="77777777" w:rsidTr="003834BD">
        <w:tc>
          <w:tcPr>
            <w:tcW w:w="6941" w:type="dxa"/>
          </w:tcPr>
          <w:p w14:paraId="0A389A0E"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387ABCFD"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радиус пешеходной доступности для маломобильных групп населения – 50 м;</w:t>
            </w:r>
          </w:p>
          <w:p w14:paraId="57B10EB3"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xml:space="preserve">- расстояния до территорий школ, детских учреждений, ПТУ, техникумов, площадок для отдыха, игр и спорта, детских при вместимости до                 10 машино-мест – 25 м, 11-50 машино-мест – 50 м, 51-100 машино-мест – 50 м, 101-300 машино-мест – 50 м, свыше 300 машино-мест -50 м.   </w:t>
            </w:r>
          </w:p>
        </w:tc>
      </w:tr>
    </w:tbl>
    <w:p w14:paraId="60E0E027" w14:textId="77777777" w:rsidR="00820E00" w:rsidRPr="005F608B" w:rsidRDefault="00820E00" w:rsidP="00820E00">
      <w:pPr>
        <w:rPr>
          <w:rFonts w:cs="Times New Roman"/>
          <w:b/>
          <w:bCs/>
        </w:rPr>
      </w:pPr>
    </w:p>
    <w:p w14:paraId="2E042783" w14:textId="77777777" w:rsidR="00820E00" w:rsidRPr="005F608B" w:rsidRDefault="00820E00" w:rsidP="00820E00">
      <w:pPr>
        <w:rPr>
          <w:rFonts w:cs="Times New Roman"/>
          <w:b/>
          <w:bCs/>
        </w:rPr>
      </w:pPr>
      <w:r w:rsidRPr="005F608B">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827D6C5" w14:textId="77777777" w:rsidTr="003834BD">
        <w:trPr>
          <w:tblHeader/>
        </w:trPr>
        <w:tc>
          <w:tcPr>
            <w:tcW w:w="272" w:type="dxa"/>
          </w:tcPr>
          <w:p w14:paraId="706CA347"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12C0E111"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C870FD6"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477433C"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E5B1B01"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554453EC" w14:textId="77777777" w:rsidTr="003834BD">
        <w:trPr>
          <w:tblHeader/>
        </w:trPr>
        <w:tc>
          <w:tcPr>
            <w:tcW w:w="272" w:type="dxa"/>
          </w:tcPr>
          <w:p w14:paraId="5B672280"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1EA367A9"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7DCC8C17"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2B275C6C"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20115DB3"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662B4ED8" w14:textId="77777777" w:rsidTr="003834BD">
        <w:tc>
          <w:tcPr>
            <w:tcW w:w="272" w:type="dxa"/>
            <w:vMerge w:val="restart"/>
          </w:tcPr>
          <w:p w14:paraId="395471E8"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77A29DB4"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4890D15"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08C7C0DD"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23E96C7"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20DD429" w14:textId="77777777" w:rsidTr="003834BD">
        <w:tc>
          <w:tcPr>
            <w:tcW w:w="272" w:type="dxa"/>
            <w:vMerge/>
          </w:tcPr>
          <w:p w14:paraId="267CACBB" w14:textId="77777777" w:rsidR="00820E00" w:rsidRPr="00E014FB" w:rsidRDefault="00820E00" w:rsidP="003834BD">
            <w:pPr>
              <w:rPr>
                <w:rFonts w:cs="Times New Roman"/>
              </w:rPr>
            </w:pPr>
          </w:p>
        </w:tc>
        <w:tc>
          <w:tcPr>
            <w:tcW w:w="1903" w:type="dxa"/>
            <w:vMerge/>
          </w:tcPr>
          <w:p w14:paraId="17FB49DE" w14:textId="77777777" w:rsidR="00820E00" w:rsidRPr="00E014FB" w:rsidRDefault="00820E00" w:rsidP="003834BD">
            <w:pPr>
              <w:rPr>
                <w:rFonts w:cs="Times New Roman"/>
              </w:rPr>
            </w:pPr>
          </w:p>
        </w:tc>
        <w:tc>
          <w:tcPr>
            <w:tcW w:w="1224" w:type="dxa"/>
            <w:vMerge/>
          </w:tcPr>
          <w:p w14:paraId="1E4D8B83" w14:textId="77777777" w:rsidR="00820E00" w:rsidRPr="00E014FB" w:rsidRDefault="00820E00" w:rsidP="003834BD">
            <w:pPr>
              <w:rPr>
                <w:rFonts w:cs="Times New Roman"/>
              </w:rPr>
            </w:pPr>
          </w:p>
        </w:tc>
        <w:tc>
          <w:tcPr>
            <w:tcW w:w="4080" w:type="dxa"/>
            <w:vMerge/>
          </w:tcPr>
          <w:p w14:paraId="1FEDED78" w14:textId="77777777" w:rsidR="00820E00" w:rsidRPr="00E014FB" w:rsidRDefault="00820E00" w:rsidP="003834BD">
            <w:pPr>
              <w:rPr>
                <w:rFonts w:cs="Times New Roman"/>
              </w:rPr>
            </w:pPr>
          </w:p>
        </w:tc>
        <w:tc>
          <w:tcPr>
            <w:tcW w:w="6800" w:type="dxa"/>
          </w:tcPr>
          <w:p w14:paraId="05BBD603"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3978C895" w14:textId="77777777" w:rsidTr="003834BD">
        <w:tc>
          <w:tcPr>
            <w:tcW w:w="272" w:type="dxa"/>
            <w:vMerge/>
          </w:tcPr>
          <w:p w14:paraId="3790DCAC" w14:textId="77777777" w:rsidR="00820E00" w:rsidRPr="00E014FB" w:rsidRDefault="00820E00" w:rsidP="003834BD">
            <w:pPr>
              <w:rPr>
                <w:rFonts w:cs="Times New Roman"/>
              </w:rPr>
            </w:pPr>
          </w:p>
        </w:tc>
        <w:tc>
          <w:tcPr>
            <w:tcW w:w="1903" w:type="dxa"/>
            <w:vMerge/>
          </w:tcPr>
          <w:p w14:paraId="4B6E79AA" w14:textId="77777777" w:rsidR="00820E00" w:rsidRPr="00E014FB" w:rsidRDefault="00820E00" w:rsidP="003834BD">
            <w:pPr>
              <w:rPr>
                <w:rFonts w:cs="Times New Roman"/>
              </w:rPr>
            </w:pPr>
          </w:p>
        </w:tc>
        <w:tc>
          <w:tcPr>
            <w:tcW w:w="1224" w:type="dxa"/>
            <w:vMerge/>
          </w:tcPr>
          <w:p w14:paraId="683E5E06" w14:textId="77777777" w:rsidR="00820E00" w:rsidRPr="00E014FB" w:rsidRDefault="00820E00" w:rsidP="003834BD">
            <w:pPr>
              <w:rPr>
                <w:rFonts w:cs="Times New Roman"/>
              </w:rPr>
            </w:pPr>
          </w:p>
        </w:tc>
        <w:tc>
          <w:tcPr>
            <w:tcW w:w="4080" w:type="dxa"/>
            <w:vMerge/>
          </w:tcPr>
          <w:p w14:paraId="3BAA0244" w14:textId="77777777" w:rsidR="00820E00" w:rsidRPr="00E014FB" w:rsidRDefault="00820E00" w:rsidP="003834BD">
            <w:pPr>
              <w:rPr>
                <w:rFonts w:cs="Times New Roman"/>
              </w:rPr>
            </w:pPr>
          </w:p>
        </w:tc>
        <w:tc>
          <w:tcPr>
            <w:tcW w:w="6800" w:type="dxa"/>
          </w:tcPr>
          <w:p w14:paraId="0425CEB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1840F5A" w14:textId="77777777" w:rsidTr="003834BD">
        <w:tc>
          <w:tcPr>
            <w:tcW w:w="272" w:type="dxa"/>
            <w:vMerge/>
          </w:tcPr>
          <w:p w14:paraId="69B3BE23" w14:textId="77777777" w:rsidR="00820E00" w:rsidRPr="00E014FB" w:rsidRDefault="00820E00" w:rsidP="003834BD">
            <w:pPr>
              <w:rPr>
                <w:rFonts w:cs="Times New Roman"/>
              </w:rPr>
            </w:pPr>
          </w:p>
        </w:tc>
        <w:tc>
          <w:tcPr>
            <w:tcW w:w="1903" w:type="dxa"/>
            <w:vMerge/>
          </w:tcPr>
          <w:p w14:paraId="2F9245E4" w14:textId="77777777" w:rsidR="00820E00" w:rsidRPr="00E014FB" w:rsidRDefault="00820E00" w:rsidP="003834BD">
            <w:pPr>
              <w:rPr>
                <w:rFonts w:cs="Times New Roman"/>
              </w:rPr>
            </w:pPr>
          </w:p>
        </w:tc>
        <w:tc>
          <w:tcPr>
            <w:tcW w:w="1224" w:type="dxa"/>
            <w:vMerge/>
          </w:tcPr>
          <w:p w14:paraId="19901B5D" w14:textId="77777777" w:rsidR="00820E00" w:rsidRPr="00E014FB" w:rsidRDefault="00820E00" w:rsidP="003834BD">
            <w:pPr>
              <w:rPr>
                <w:rFonts w:cs="Times New Roman"/>
              </w:rPr>
            </w:pPr>
          </w:p>
        </w:tc>
        <w:tc>
          <w:tcPr>
            <w:tcW w:w="4080" w:type="dxa"/>
            <w:vMerge/>
          </w:tcPr>
          <w:p w14:paraId="487688F7" w14:textId="77777777" w:rsidR="00820E00" w:rsidRPr="00E014FB" w:rsidRDefault="00820E00" w:rsidP="003834BD">
            <w:pPr>
              <w:rPr>
                <w:rFonts w:cs="Times New Roman"/>
              </w:rPr>
            </w:pPr>
          </w:p>
        </w:tc>
        <w:tc>
          <w:tcPr>
            <w:tcW w:w="6800" w:type="dxa"/>
          </w:tcPr>
          <w:p w14:paraId="06713ED4"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5BA121BC" w14:textId="77777777" w:rsidTr="003834BD">
        <w:tc>
          <w:tcPr>
            <w:tcW w:w="272" w:type="dxa"/>
            <w:vMerge/>
          </w:tcPr>
          <w:p w14:paraId="024DBC5A" w14:textId="77777777" w:rsidR="00820E00" w:rsidRPr="00E014FB" w:rsidRDefault="00820E00" w:rsidP="003834BD">
            <w:pPr>
              <w:rPr>
                <w:rFonts w:cs="Times New Roman"/>
              </w:rPr>
            </w:pPr>
          </w:p>
        </w:tc>
        <w:tc>
          <w:tcPr>
            <w:tcW w:w="1903" w:type="dxa"/>
            <w:vMerge/>
          </w:tcPr>
          <w:p w14:paraId="7B3F7533" w14:textId="77777777" w:rsidR="00820E00" w:rsidRPr="00E014FB" w:rsidRDefault="00820E00" w:rsidP="003834BD">
            <w:pPr>
              <w:rPr>
                <w:rFonts w:cs="Times New Roman"/>
              </w:rPr>
            </w:pPr>
          </w:p>
        </w:tc>
        <w:tc>
          <w:tcPr>
            <w:tcW w:w="1224" w:type="dxa"/>
            <w:vMerge/>
          </w:tcPr>
          <w:p w14:paraId="4C8021AF" w14:textId="77777777" w:rsidR="00820E00" w:rsidRPr="00E014FB" w:rsidRDefault="00820E00" w:rsidP="003834BD">
            <w:pPr>
              <w:rPr>
                <w:rFonts w:cs="Times New Roman"/>
              </w:rPr>
            </w:pPr>
          </w:p>
        </w:tc>
        <w:tc>
          <w:tcPr>
            <w:tcW w:w="4080" w:type="dxa"/>
            <w:vMerge/>
          </w:tcPr>
          <w:p w14:paraId="6A992697" w14:textId="77777777" w:rsidR="00820E00" w:rsidRPr="00E014FB" w:rsidRDefault="00820E00" w:rsidP="003834BD">
            <w:pPr>
              <w:rPr>
                <w:rFonts w:cs="Times New Roman"/>
              </w:rPr>
            </w:pPr>
          </w:p>
        </w:tc>
        <w:tc>
          <w:tcPr>
            <w:tcW w:w="6800" w:type="dxa"/>
          </w:tcPr>
          <w:p w14:paraId="106A5DE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46B3B3F" w14:textId="77777777" w:rsidTr="003834BD">
        <w:tc>
          <w:tcPr>
            <w:tcW w:w="272" w:type="dxa"/>
            <w:vMerge/>
          </w:tcPr>
          <w:p w14:paraId="4F9819B0" w14:textId="77777777" w:rsidR="00820E00" w:rsidRPr="00E014FB" w:rsidRDefault="00820E00" w:rsidP="003834BD">
            <w:pPr>
              <w:rPr>
                <w:rFonts w:cs="Times New Roman"/>
              </w:rPr>
            </w:pPr>
          </w:p>
        </w:tc>
        <w:tc>
          <w:tcPr>
            <w:tcW w:w="1903" w:type="dxa"/>
            <w:vMerge/>
          </w:tcPr>
          <w:p w14:paraId="191E6076" w14:textId="77777777" w:rsidR="00820E00" w:rsidRPr="00E014FB" w:rsidRDefault="00820E00" w:rsidP="003834BD">
            <w:pPr>
              <w:rPr>
                <w:rFonts w:cs="Times New Roman"/>
              </w:rPr>
            </w:pPr>
          </w:p>
        </w:tc>
        <w:tc>
          <w:tcPr>
            <w:tcW w:w="1224" w:type="dxa"/>
            <w:vMerge/>
          </w:tcPr>
          <w:p w14:paraId="3D675B72" w14:textId="77777777" w:rsidR="00820E00" w:rsidRPr="00E014FB" w:rsidRDefault="00820E00" w:rsidP="003834BD">
            <w:pPr>
              <w:rPr>
                <w:rFonts w:cs="Times New Roman"/>
              </w:rPr>
            </w:pPr>
          </w:p>
        </w:tc>
        <w:tc>
          <w:tcPr>
            <w:tcW w:w="4080" w:type="dxa"/>
            <w:vMerge/>
          </w:tcPr>
          <w:p w14:paraId="412BF051" w14:textId="77777777" w:rsidR="00820E00" w:rsidRPr="00E014FB" w:rsidRDefault="00820E00" w:rsidP="003834BD">
            <w:pPr>
              <w:rPr>
                <w:rFonts w:cs="Times New Roman"/>
              </w:rPr>
            </w:pPr>
          </w:p>
        </w:tc>
        <w:tc>
          <w:tcPr>
            <w:tcW w:w="6800" w:type="dxa"/>
          </w:tcPr>
          <w:p w14:paraId="4DAF2D5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19568CE9" w14:textId="77777777" w:rsidTr="003834BD">
        <w:tc>
          <w:tcPr>
            <w:tcW w:w="272" w:type="dxa"/>
            <w:vMerge/>
          </w:tcPr>
          <w:p w14:paraId="30CCB528" w14:textId="77777777" w:rsidR="00820E00" w:rsidRPr="00E014FB" w:rsidRDefault="00820E00" w:rsidP="003834BD">
            <w:pPr>
              <w:rPr>
                <w:rFonts w:cs="Times New Roman"/>
              </w:rPr>
            </w:pPr>
          </w:p>
        </w:tc>
        <w:tc>
          <w:tcPr>
            <w:tcW w:w="1903" w:type="dxa"/>
            <w:vMerge/>
          </w:tcPr>
          <w:p w14:paraId="384E8E22" w14:textId="77777777" w:rsidR="00820E00" w:rsidRPr="00E014FB" w:rsidRDefault="00820E00" w:rsidP="003834BD">
            <w:pPr>
              <w:rPr>
                <w:rFonts w:cs="Times New Roman"/>
              </w:rPr>
            </w:pPr>
          </w:p>
        </w:tc>
        <w:tc>
          <w:tcPr>
            <w:tcW w:w="1224" w:type="dxa"/>
            <w:vMerge/>
          </w:tcPr>
          <w:p w14:paraId="38AF7695" w14:textId="77777777" w:rsidR="00820E00" w:rsidRPr="00E014FB" w:rsidRDefault="00820E00" w:rsidP="003834BD">
            <w:pPr>
              <w:rPr>
                <w:rFonts w:cs="Times New Roman"/>
              </w:rPr>
            </w:pPr>
          </w:p>
        </w:tc>
        <w:tc>
          <w:tcPr>
            <w:tcW w:w="4080" w:type="dxa"/>
            <w:vMerge/>
          </w:tcPr>
          <w:p w14:paraId="3E650FDD" w14:textId="77777777" w:rsidR="00820E00" w:rsidRPr="00E014FB" w:rsidRDefault="00820E00" w:rsidP="003834BD">
            <w:pPr>
              <w:rPr>
                <w:rFonts w:cs="Times New Roman"/>
              </w:rPr>
            </w:pPr>
          </w:p>
        </w:tc>
        <w:tc>
          <w:tcPr>
            <w:tcW w:w="6800" w:type="dxa"/>
          </w:tcPr>
          <w:p w14:paraId="461E740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11C738E2" w14:textId="77777777" w:rsidTr="003834BD">
        <w:tc>
          <w:tcPr>
            <w:tcW w:w="272" w:type="dxa"/>
            <w:vMerge/>
          </w:tcPr>
          <w:p w14:paraId="286881FD" w14:textId="77777777" w:rsidR="00820E00" w:rsidRPr="00E014FB" w:rsidRDefault="00820E00" w:rsidP="003834BD">
            <w:pPr>
              <w:rPr>
                <w:rFonts w:cs="Times New Roman"/>
              </w:rPr>
            </w:pPr>
          </w:p>
        </w:tc>
        <w:tc>
          <w:tcPr>
            <w:tcW w:w="1903" w:type="dxa"/>
            <w:vMerge/>
          </w:tcPr>
          <w:p w14:paraId="4C4F9B5B" w14:textId="77777777" w:rsidR="00820E00" w:rsidRPr="00E014FB" w:rsidRDefault="00820E00" w:rsidP="003834BD">
            <w:pPr>
              <w:rPr>
                <w:rFonts w:cs="Times New Roman"/>
              </w:rPr>
            </w:pPr>
          </w:p>
        </w:tc>
        <w:tc>
          <w:tcPr>
            <w:tcW w:w="1224" w:type="dxa"/>
            <w:vMerge/>
          </w:tcPr>
          <w:p w14:paraId="2507C0BC" w14:textId="77777777" w:rsidR="00820E00" w:rsidRPr="00E014FB" w:rsidRDefault="00820E00" w:rsidP="003834BD">
            <w:pPr>
              <w:rPr>
                <w:rFonts w:cs="Times New Roman"/>
              </w:rPr>
            </w:pPr>
          </w:p>
        </w:tc>
        <w:tc>
          <w:tcPr>
            <w:tcW w:w="4080" w:type="dxa"/>
            <w:vMerge/>
          </w:tcPr>
          <w:p w14:paraId="3579BB7F" w14:textId="77777777" w:rsidR="00820E00" w:rsidRPr="00E014FB" w:rsidRDefault="00820E00" w:rsidP="003834BD">
            <w:pPr>
              <w:rPr>
                <w:rFonts w:cs="Times New Roman"/>
              </w:rPr>
            </w:pPr>
          </w:p>
        </w:tc>
        <w:tc>
          <w:tcPr>
            <w:tcW w:w="6800" w:type="dxa"/>
          </w:tcPr>
          <w:p w14:paraId="1A1AD0C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A717124" w14:textId="77777777" w:rsidTr="003834BD">
        <w:tc>
          <w:tcPr>
            <w:tcW w:w="272" w:type="dxa"/>
            <w:vMerge/>
          </w:tcPr>
          <w:p w14:paraId="22DDF57E" w14:textId="77777777" w:rsidR="00820E00" w:rsidRPr="00E014FB" w:rsidRDefault="00820E00" w:rsidP="003834BD">
            <w:pPr>
              <w:rPr>
                <w:rFonts w:cs="Times New Roman"/>
              </w:rPr>
            </w:pPr>
          </w:p>
        </w:tc>
        <w:tc>
          <w:tcPr>
            <w:tcW w:w="1903" w:type="dxa"/>
            <w:vMerge/>
          </w:tcPr>
          <w:p w14:paraId="381FAFE0" w14:textId="77777777" w:rsidR="00820E00" w:rsidRPr="00E014FB" w:rsidRDefault="00820E00" w:rsidP="003834BD">
            <w:pPr>
              <w:rPr>
                <w:rFonts w:cs="Times New Roman"/>
              </w:rPr>
            </w:pPr>
          </w:p>
        </w:tc>
        <w:tc>
          <w:tcPr>
            <w:tcW w:w="1224" w:type="dxa"/>
            <w:vMerge/>
          </w:tcPr>
          <w:p w14:paraId="32AAFAB2" w14:textId="77777777" w:rsidR="00820E00" w:rsidRPr="00E014FB" w:rsidRDefault="00820E00" w:rsidP="003834BD">
            <w:pPr>
              <w:rPr>
                <w:rFonts w:cs="Times New Roman"/>
              </w:rPr>
            </w:pPr>
          </w:p>
        </w:tc>
        <w:tc>
          <w:tcPr>
            <w:tcW w:w="4080" w:type="dxa"/>
            <w:vMerge/>
          </w:tcPr>
          <w:p w14:paraId="64603BBB" w14:textId="77777777" w:rsidR="00820E00" w:rsidRPr="00E014FB" w:rsidRDefault="00820E00" w:rsidP="003834BD">
            <w:pPr>
              <w:rPr>
                <w:rFonts w:cs="Times New Roman"/>
              </w:rPr>
            </w:pPr>
          </w:p>
        </w:tc>
        <w:tc>
          <w:tcPr>
            <w:tcW w:w="6800" w:type="dxa"/>
          </w:tcPr>
          <w:p w14:paraId="5AE05032"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31CF9330" w14:textId="77777777" w:rsidTr="003834BD">
        <w:tc>
          <w:tcPr>
            <w:tcW w:w="272" w:type="dxa"/>
            <w:vMerge/>
          </w:tcPr>
          <w:p w14:paraId="1D0E7043" w14:textId="77777777" w:rsidR="00820E00" w:rsidRPr="00E014FB" w:rsidRDefault="00820E00" w:rsidP="003834BD">
            <w:pPr>
              <w:rPr>
                <w:rFonts w:cs="Times New Roman"/>
              </w:rPr>
            </w:pPr>
          </w:p>
        </w:tc>
        <w:tc>
          <w:tcPr>
            <w:tcW w:w="1903" w:type="dxa"/>
            <w:vMerge/>
          </w:tcPr>
          <w:p w14:paraId="4DF56952" w14:textId="77777777" w:rsidR="00820E00" w:rsidRPr="00E014FB" w:rsidRDefault="00820E00" w:rsidP="003834BD">
            <w:pPr>
              <w:rPr>
                <w:rFonts w:cs="Times New Roman"/>
              </w:rPr>
            </w:pPr>
          </w:p>
        </w:tc>
        <w:tc>
          <w:tcPr>
            <w:tcW w:w="1224" w:type="dxa"/>
            <w:vMerge/>
          </w:tcPr>
          <w:p w14:paraId="5AD6445B" w14:textId="77777777" w:rsidR="00820E00" w:rsidRPr="00E014FB" w:rsidRDefault="00820E00" w:rsidP="003834BD">
            <w:pPr>
              <w:rPr>
                <w:rFonts w:cs="Times New Roman"/>
              </w:rPr>
            </w:pPr>
          </w:p>
        </w:tc>
        <w:tc>
          <w:tcPr>
            <w:tcW w:w="4080" w:type="dxa"/>
            <w:vMerge/>
          </w:tcPr>
          <w:p w14:paraId="69094188" w14:textId="77777777" w:rsidR="00820E00" w:rsidRPr="00E014FB" w:rsidRDefault="00820E00" w:rsidP="003834BD">
            <w:pPr>
              <w:rPr>
                <w:rFonts w:cs="Times New Roman"/>
              </w:rPr>
            </w:pPr>
          </w:p>
        </w:tc>
        <w:tc>
          <w:tcPr>
            <w:tcW w:w="6800" w:type="dxa"/>
          </w:tcPr>
          <w:p w14:paraId="2323DC8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5514283" w14:textId="77777777" w:rsidTr="003834BD">
        <w:tc>
          <w:tcPr>
            <w:tcW w:w="272" w:type="dxa"/>
            <w:vMerge/>
          </w:tcPr>
          <w:p w14:paraId="034E6D1C" w14:textId="77777777" w:rsidR="00820E00" w:rsidRPr="00E014FB" w:rsidRDefault="00820E00" w:rsidP="003834BD">
            <w:pPr>
              <w:rPr>
                <w:rFonts w:cs="Times New Roman"/>
              </w:rPr>
            </w:pPr>
          </w:p>
        </w:tc>
        <w:tc>
          <w:tcPr>
            <w:tcW w:w="1903" w:type="dxa"/>
            <w:vMerge/>
          </w:tcPr>
          <w:p w14:paraId="72BC8863" w14:textId="77777777" w:rsidR="00820E00" w:rsidRPr="00E014FB" w:rsidRDefault="00820E00" w:rsidP="003834BD">
            <w:pPr>
              <w:rPr>
                <w:rFonts w:cs="Times New Roman"/>
              </w:rPr>
            </w:pPr>
          </w:p>
        </w:tc>
        <w:tc>
          <w:tcPr>
            <w:tcW w:w="1224" w:type="dxa"/>
            <w:vMerge/>
          </w:tcPr>
          <w:p w14:paraId="45C9272B" w14:textId="77777777" w:rsidR="00820E00" w:rsidRPr="00E014FB" w:rsidRDefault="00820E00" w:rsidP="003834BD">
            <w:pPr>
              <w:rPr>
                <w:rFonts w:cs="Times New Roman"/>
              </w:rPr>
            </w:pPr>
          </w:p>
        </w:tc>
        <w:tc>
          <w:tcPr>
            <w:tcW w:w="4080" w:type="dxa"/>
            <w:vMerge/>
          </w:tcPr>
          <w:p w14:paraId="50F06813" w14:textId="77777777" w:rsidR="00820E00" w:rsidRPr="00E014FB" w:rsidRDefault="00820E00" w:rsidP="003834BD">
            <w:pPr>
              <w:rPr>
                <w:rFonts w:cs="Times New Roman"/>
              </w:rPr>
            </w:pPr>
          </w:p>
        </w:tc>
        <w:tc>
          <w:tcPr>
            <w:tcW w:w="6800" w:type="dxa"/>
          </w:tcPr>
          <w:p w14:paraId="31D5775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FDECBA7" w14:textId="77777777" w:rsidTr="003834BD">
        <w:tc>
          <w:tcPr>
            <w:tcW w:w="272" w:type="dxa"/>
            <w:vMerge/>
          </w:tcPr>
          <w:p w14:paraId="797194F8" w14:textId="77777777" w:rsidR="00820E00" w:rsidRPr="00E014FB" w:rsidRDefault="00820E00" w:rsidP="003834BD">
            <w:pPr>
              <w:rPr>
                <w:rFonts w:cs="Times New Roman"/>
              </w:rPr>
            </w:pPr>
          </w:p>
        </w:tc>
        <w:tc>
          <w:tcPr>
            <w:tcW w:w="1903" w:type="dxa"/>
            <w:vMerge/>
          </w:tcPr>
          <w:p w14:paraId="156CF831" w14:textId="77777777" w:rsidR="00820E00" w:rsidRPr="00E014FB" w:rsidRDefault="00820E00" w:rsidP="003834BD">
            <w:pPr>
              <w:rPr>
                <w:rFonts w:cs="Times New Roman"/>
              </w:rPr>
            </w:pPr>
          </w:p>
        </w:tc>
        <w:tc>
          <w:tcPr>
            <w:tcW w:w="1224" w:type="dxa"/>
            <w:vMerge/>
          </w:tcPr>
          <w:p w14:paraId="107A1A4A" w14:textId="77777777" w:rsidR="00820E00" w:rsidRPr="00E014FB" w:rsidRDefault="00820E00" w:rsidP="003834BD">
            <w:pPr>
              <w:rPr>
                <w:rFonts w:cs="Times New Roman"/>
              </w:rPr>
            </w:pPr>
          </w:p>
        </w:tc>
        <w:tc>
          <w:tcPr>
            <w:tcW w:w="4080" w:type="dxa"/>
            <w:vMerge/>
          </w:tcPr>
          <w:p w14:paraId="374F3BFC" w14:textId="77777777" w:rsidR="00820E00" w:rsidRPr="00E014FB" w:rsidRDefault="00820E00" w:rsidP="003834BD">
            <w:pPr>
              <w:rPr>
                <w:rFonts w:cs="Times New Roman"/>
              </w:rPr>
            </w:pPr>
          </w:p>
        </w:tc>
        <w:tc>
          <w:tcPr>
            <w:tcW w:w="6800" w:type="dxa"/>
          </w:tcPr>
          <w:p w14:paraId="75BD07BD"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E99B4AA" w14:textId="77777777" w:rsidTr="003834BD">
        <w:tc>
          <w:tcPr>
            <w:tcW w:w="272" w:type="dxa"/>
            <w:vMerge/>
          </w:tcPr>
          <w:p w14:paraId="5137B862" w14:textId="77777777" w:rsidR="00820E00" w:rsidRPr="00E014FB" w:rsidRDefault="00820E00" w:rsidP="003834BD">
            <w:pPr>
              <w:rPr>
                <w:rFonts w:cs="Times New Roman"/>
              </w:rPr>
            </w:pPr>
          </w:p>
        </w:tc>
        <w:tc>
          <w:tcPr>
            <w:tcW w:w="1903" w:type="dxa"/>
            <w:vMerge/>
          </w:tcPr>
          <w:p w14:paraId="61A96509" w14:textId="77777777" w:rsidR="00820E00" w:rsidRPr="00E014FB" w:rsidRDefault="00820E00" w:rsidP="003834BD">
            <w:pPr>
              <w:rPr>
                <w:rFonts w:cs="Times New Roman"/>
              </w:rPr>
            </w:pPr>
          </w:p>
        </w:tc>
        <w:tc>
          <w:tcPr>
            <w:tcW w:w="1224" w:type="dxa"/>
            <w:vMerge/>
          </w:tcPr>
          <w:p w14:paraId="3A95F784" w14:textId="77777777" w:rsidR="00820E00" w:rsidRPr="00E014FB" w:rsidRDefault="00820E00" w:rsidP="003834BD">
            <w:pPr>
              <w:rPr>
                <w:rFonts w:cs="Times New Roman"/>
              </w:rPr>
            </w:pPr>
          </w:p>
        </w:tc>
        <w:tc>
          <w:tcPr>
            <w:tcW w:w="4080" w:type="dxa"/>
            <w:vMerge/>
          </w:tcPr>
          <w:p w14:paraId="2645565A" w14:textId="77777777" w:rsidR="00820E00" w:rsidRPr="00E014FB" w:rsidRDefault="00820E00" w:rsidP="003834BD">
            <w:pPr>
              <w:rPr>
                <w:rFonts w:cs="Times New Roman"/>
              </w:rPr>
            </w:pPr>
          </w:p>
        </w:tc>
        <w:tc>
          <w:tcPr>
            <w:tcW w:w="6800" w:type="dxa"/>
          </w:tcPr>
          <w:p w14:paraId="4D0E748A"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E53357B" w14:textId="77777777" w:rsidTr="003834BD">
        <w:tc>
          <w:tcPr>
            <w:tcW w:w="272" w:type="dxa"/>
            <w:vMerge w:val="restart"/>
          </w:tcPr>
          <w:p w14:paraId="29B4B221"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142263B3" w14:textId="77777777" w:rsidR="00820E00" w:rsidRPr="00E014FB" w:rsidRDefault="00820E00" w:rsidP="003834BD">
            <w:pPr>
              <w:rPr>
                <w:rFonts w:cs="Times New Roman"/>
              </w:rPr>
            </w:pPr>
            <w:r w:rsidRPr="00E014FB">
              <w:rPr>
                <w:rFonts w:eastAsia="Tahoma" w:cs="Times New Roman"/>
                <w:color w:val="000000"/>
                <w:sz w:val="20"/>
                <w:szCs w:val="20"/>
              </w:rPr>
              <w:t>Общественное питание</w:t>
            </w:r>
          </w:p>
        </w:tc>
        <w:tc>
          <w:tcPr>
            <w:tcW w:w="1224" w:type="dxa"/>
            <w:vMerge w:val="restart"/>
          </w:tcPr>
          <w:p w14:paraId="065776FD" w14:textId="77777777" w:rsidR="00820E00" w:rsidRPr="00E014FB" w:rsidRDefault="00820E00" w:rsidP="003834BD">
            <w:pPr>
              <w:rPr>
                <w:rFonts w:cs="Times New Roman"/>
              </w:rPr>
            </w:pPr>
            <w:r w:rsidRPr="00E014FB">
              <w:rPr>
                <w:rFonts w:eastAsia="Tahoma" w:cs="Times New Roman"/>
                <w:color w:val="000000"/>
                <w:sz w:val="20"/>
                <w:szCs w:val="20"/>
              </w:rPr>
              <w:t>4.6</w:t>
            </w:r>
          </w:p>
        </w:tc>
        <w:tc>
          <w:tcPr>
            <w:tcW w:w="4080" w:type="dxa"/>
            <w:vMerge w:val="restart"/>
          </w:tcPr>
          <w:p w14:paraId="647C7AC9"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167F57AD"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4808B16" w14:textId="77777777" w:rsidTr="003834BD">
        <w:tc>
          <w:tcPr>
            <w:tcW w:w="272" w:type="dxa"/>
            <w:vMerge/>
          </w:tcPr>
          <w:p w14:paraId="49377AE9" w14:textId="77777777" w:rsidR="00820E00" w:rsidRPr="00E014FB" w:rsidRDefault="00820E00" w:rsidP="003834BD">
            <w:pPr>
              <w:rPr>
                <w:rFonts w:cs="Times New Roman"/>
              </w:rPr>
            </w:pPr>
          </w:p>
        </w:tc>
        <w:tc>
          <w:tcPr>
            <w:tcW w:w="1903" w:type="dxa"/>
            <w:vMerge/>
          </w:tcPr>
          <w:p w14:paraId="70732491" w14:textId="77777777" w:rsidR="00820E00" w:rsidRPr="00E014FB" w:rsidRDefault="00820E00" w:rsidP="003834BD">
            <w:pPr>
              <w:rPr>
                <w:rFonts w:cs="Times New Roman"/>
              </w:rPr>
            </w:pPr>
          </w:p>
        </w:tc>
        <w:tc>
          <w:tcPr>
            <w:tcW w:w="1224" w:type="dxa"/>
            <w:vMerge/>
          </w:tcPr>
          <w:p w14:paraId="0C4ECC69" w14:textId="77777777" w:rsidR="00820E00" w:rsidRPr="00E014FB" w:rsidRDefault="00820E00" w:rsidP="003834BD">
            <w:pPr>
              <w:rPr>
                <w:rFonts w:cs="Times New Roman"/>
              </w:rPr>
            </w:pPr>
          </w:p>
        </w:tc>
        <w:tc>
          <w:tcPr>
            <w:tcW w:w="4080" w:type="dxa"/>
            <w:vMerge/>
          </w:tcPr>
          <w:p w14:paraId="460483D4" w14:textId="77777777" w:rsidR="00820E00" w:rsidRPr="00E014FB" w:rsidRDefault="00820E00" w:rsidP="003834BD">
            <w:pPr>
              <w:rPr>
                <w:rFonts w:cs="Times New Roman"/>
              </w:rPr>
            </w:pPr>
          </w:p>
        </w:tc>
        <w:tc>
          <w:tcPr>
            <w:tcW w:w="6800" w:type="dxa"/>
          </w:tcPr>
          <w:p w14:paraId="364231E2"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 кв.м.</w:t>
            </w:r>
          </w:p>
        </w:tc>
      </w:tr>
      <w:tr w:rsidR="00820E00" w:rsidRPr="00E014FB" w14:paraId="358AB0BA" w14:textId="77777777" w:rsidTr="003834BD">
        <w:tc>
          <w:tcPr>
            <w:tcW w:w="272" w:type="dxa"/>
            <w:vMerge/>
          </w:tcPr>
          <w:p w14:paraId="7264989D" w14:textId="77777777" w:rsidR="00820E00" w:rsidRPr="00E014FB" w:rsidRDefault="00820E00" w:rsidP="003834BD">
            <w:pPr>
              <w:rPr>
                <w:rFonts w:cs="Times New Roman"/>
              </w:rPr>
            </w:pPr>
          </w:p>
        </w:tc>
        <w:tc>
          <w:tcPr>
            <w:tcW w:w="1903" w:type="dxa"/>
            <w:vMerge/>
          </w:tcPr>
          <w:p w14:paraId="183FC622" w14:textId="77777777" w:rsidR="00820E00" w:rsidRPr="00E014FB" w:rsidRDefault="00820E00" w:rsidP="003834BD">
            <w:pPr>
              <w:rPr>
                <w:rFonts w:cs="Times New Roman"/>
              </w:rPr>
            </w:pPr>
          </w:p>
        </w:tc>
        <w:tc>
          <w:tcPr>
            <w:tcW w:w="1224" w:type="dxa"/>
            <w:vMerge/>
          </w:tcPr>
          <w:p w14:paraId="61A0CD02" w14:textId="77777777" w:rsidR="00820E00" w:rsidRPr="00E014FB" w:rsidRDefault="00820E00" w:rsidP="003834BD">
            <w:pPr>
              <w:rPr>
                <w:rFonts w:cs="Times New Roman"/>
              </w:rPr>
            </w:pPr>
          </w:p>
        </w:tc>
        <w:tc>
          <w:tcPr>
            <w:tcW w:w="4080" w:type="dxa"/>
            <w:vMerge/>
          </w:tcPr>
          <w:p w14:paraId="70E5AA94" w14:textId="77777777" w:rsidR="00820E00" w:rsidRPr="00E014FB" w:rsidRDefault="00820E00" w:rsidP="003834BD">
            <w:pPr>
              <w:rPr>
                <w:rFonts w:cs="Times New Roman"/>
              </w:rPr>
            </w:pPr>
          </w:p>
        </w:tc>
        <w:tc>
          <w:tcPr>
            <w:tcW w:w="6800" w:type="dxa"/>
          </w:tcPr>
          <w:p w14:paraId="35CDDC5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DEC2B0D" w14:textId="77777777" w:rsidTr="003834BD">
        <w:tc>
          <w:tcPr>
            <w:tcW w:w="272" w:type="dxa"/>
            <w:vMerge/>
          </w:tcPr>
          <w:p w14:paraId="24AA8F1D" w14:textId="77777777" w:rsidR="00820E00" w:rsidRPr="00E014FB" w:rsidRDefault="00820E00" w:rsidP="003834BD">
            <w:pPr>
              <w:rPr>
                <w:rFonts w:cs="Times New Roman"/>
              </w:rPr>
            </w:pPr>
          </w:p>
        </w:tc>
        <w:tc>
          <w:tcPr>
            <w:tcW w:w="1903" w:type="dxa"/>
            <w:vMerge/>
          </w:tcPr>
          <w:p w14:paraId="3E410036" w14:textId="77777777" w:rsidR="00820E00" w:rsidRPr="00E014FB" w:rsidRDefault="00820E00" w:rsidP="003834BD">
            <w:pPr>
              <w:rPr>
                <w:rFonts w:cs="Times New Roman"/>
              </w:rPr>
            </w:pPr>
          </w:p>
        </w:tc>
        <w:tc>
          <w:tcPr>
            <w:tcW w:w="1224" w:type="dxa"/>
            <w:vMerge/>
          </w:tcPr>
          <w:p w14:paraId="5EB1E5B1" w14:textId="77777777" w:rsidR="00820E00" w:rsidRPr="00E014FB" w:rsidRDefault="00820E00" w:rsidP="003834BD">
            <w:pPr>
              <w:rPr>
                <w:rFonts w:cs="Times New Roman"/>
              </w:rPr>
            </w:pPr>
          </w:p>
        </w:tc>
        <w:tc>
          <w:tcPr>
            <w:tcW w:w="4080" w:type="dxa"/>
            <w:vMerge/>
          </w:tcPr>
          <w:p w14:paraId="69C59B7A" w14:textId="77777777" w:rsidR="00820E00" w:rsidRPr="00E014FB" w:rsidRDefault="00820E00" w:rsidP="003834BD">
            <w:pPr>
              <w:rPr>
                <w:rFonts w:cs="Times New Roman"/>
              </w:rPr>
            </w:pPr>
          </w:p>
        </w:tc>
        <w:tc>
          <w:tcPr>
            <w:tcW w:w="6800" w:type="dxa"/>
          </w:tcPr>
          <w:p w14:paraId="5CEA91E7"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19594C51" w14:textId="77777777" w:rsidTr="003834BD">
        <w:tc>
          <w:tcPr>
            <w:tcW w:w="272" w:type="dxa"/>
            <w:vMerge/>
          </w:tcPr>
          <w:p w14:paraId="583C6D49" w14:textId="77777777" w:rsidR="00820E00" w:rsidRPr="00E014FB" w:rsidRDefault="00820E00" w:rsidP="003834BD">
            <w:pPr>
              <w:rPr>
                <w:rFonts w:cs="Times New Roman"/>
              </w:rPr>
            </w:pPr>
          </w:p>
        </w:tc>
        <w:tc>
          <w:tcPr>
            <w:tcW w:w="1903" w:type="dxa"/>
            <w:vMerge/>
          </w:tcPr>
          <w:p w14:paraId="21396203" w14:textId="77777777" w:rsidR="00820E00" w:rsidRPr="00E014FB" w:rsidRDefault="00820E00" w:rsidP="003834BD">
            <w:pPr>
              <w:rPr>
                <w:rFonts w:cs="Times New Roman"/>
              </w:rPr>
            </w:pPr>
          </w:p>
        </w:tc>
        <w:tc>
          <w:tcPr>
            <w:tcW w:w="1224" w:type="dxa"/>
            <w:vMerge/>
          </w:tcPr>
          <w:p w14:paraId="3171D46C" w14:textId="77777777" w:rsidR="00820E00" w:rsidRPr="00E014FB" w:rsidRDefault="00820E00" w:rsidP="003834BD">
            <w:pPr>
              <w:rPr>
                <w:rFonts w:cs="Times New Roman"/>
              </w:rPr>
            </w:pPr>
          </w:p>
        </w:tc>
        <w:tc>
          <w:tcPr>
            <w:tcW w:w="4080" w:type="dxa"/>
            <w:vMerge/>
          </w:tcPr>
          <w:p w14:paraId="76EF0A13" w14:textId="77777777" w:rsidR="00820E00" w:rsidRPr="00E014FB" w:rsidRDefault="00820E00" w:rsidP="003834BD">
            <w:pPr>
              <w:rPr>
                <w:rFonts w:cs="Times New Roman"/>
              </w:rPr>
            </w:pPr>
          </w:p>
        </w:tc>
        <w:tc>
          <w:tcPr>
            <w:tcW w:w="6800" w:type="dxa"/>
          </w:tcPr>
          <w:p w14:paraId="4B6268B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DAD7DA3" w14:textId="77777777" w:rsidTr="003834BD">
        <w:tc>
          <w:tcPr>
            <w:tcW w:w="272" w:type="dxa"/>
            <w:vMerge/>
          </w:tcPr>
          <w:p w14:paraId="11D18C9B" w14:textId="77777777" w:rsidR="00820E00" w:rsidRPr="00E014FB" w:rsidRDefault="00820E00" w:rsidP="003834BD">
            <w:pPr>
              <w:rPr>
                <w:rFonts w:cs="Times New Roman"/>
              </w:rPr>
            </w:pPr>
          </w:p>
        </w:tc>
        <w:tc>
          <w:tcPr>
            <w:tcW w:w="1903" w:type="dxa"/>
            <w:vMerge/>
          </w:tcPr>
          <w:p w14:paraId="2F0BCD3B" w14:textId="77777777" w:rsidR="00820E00" w:rsidRPr="00E014FB" w:rsidRDefault="00820E00" w:rsidP="003834BD">
            <w:pPr>
              <w:rPr>
                <w:rFonts w:cs="Times New Roman"/>
              </w:rPr>
            </w:pPr>
          </w:p>
        </w:tc>
        <w:tc>
          <w:tcPr>
            <w:tcW w:w="1224" w:type="dxa"/>
            <w:vMerge/>
          </w:tcPr>
          <w:p w14:paraId="72CD2FBD" w14:textId="77777777" w:rsidR="00820E00" w:rsidRPr="00E014FB" w:rsidRDefault="00820E00" w:rsidP="003834BD">
            <w:pPr>
              <w:rPr>
                <w:rFonts w:cs="Times New Roman"/>
              </w:rPr>
            </w:pPr>
          </w:p>
        </w:tc>
        <w:tc>
          <w:tcPr>
            <w:tcW w:w="4080" w:type="dxa"/>
            <w:vMerge/>
          </w:tcPr>
          <w:p w14:paraId="44AD67A9" w14:textId="77777777" w:rsidR="00820E00" w:rsidRPr="00E014FB" w:rsidRDefault="00820E00" w:rsidP="003834BD">
            <w:pPr>
              <w:rPr>
                <w:rFonts w:cs="Times New Roman"/>
              </w:rPr>
            </w:pPr>
          </w:p>
        </w:tc>
        <w:tc>
          <w:tcPr>
            <w:tcW w:w="6800" w:type="dxa"/>
          </w:tcPr>
          <w:p w14:paraId="4B6E9DE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34483BB9" w14:textId="77777777" w:rsidTr="003834BD">
        <w:tc>
          <w:tcPr>
            <w:tcW w:w="272" w:type="dxa"/>
            <w:vMerge/>
          </w:tcPr>
          <w:p w14:paraId="33B9CFAD" w14:textId="77777777" w:rsidR="00820E00" w:rsidRPr="00E014FB" w:rsidRDefault="00820E00" w:rsidP="003834BD">
            <w:pPr>
              <w:rPr>
                <w:rFonts w:cs="Times New Roman"/>
              </w:rPr>
            </w:pPr>
          </w:p>
        </w:tc>
        <w:tc>
          <w:tcPr>
            <w:tcW w:w="1903" w:type="dxa"/>
            <w:vMerge/>
          </w:tcPr>
          <w:p w14:paraId="7A60E441" w14:textId="77777777" w:rsidR="00820E00" w:rsidRPr="00E014FB" w:rsidRDefault="00820E00" w:rsidP="003834BD">
            <w:pPr>
              <w:rPr>
                <w:rFonts w:cs="Times New Roman"/>
              </w:rPr>
            </w:pPr>
          </w:p>
        </w:tc>
        <w:tc>
          <w:tcPr>
            <w:tcW w:w="1224" w:type="dxa"/>
            <w:vMerge/>
          </w:tcPr>
          <w:p w14:paraId="72218B98" w14:textId="77777777" w:rsidR="00820E00" w:rsidRPr="00E014FB" w:rsidRDefault="00820E00" w:rsidP="003834BD">
            <w:pPr>
              <w:rPr>
                <w:rFonts w:cs="Times New Roman"/>
              </w:rPr>
            </w:pPr>
          </w:p>
        </w:tc>
        <w:tc>
          <w:tcPr>
            <w:tcW w:w="4080" w:type="dxa"/>
            <w:vMerge/>
          </w:tcPr>
          <w:p w14:paraId="0BF53B56" w14:textId="77777777" w:rsidR="00820E00" w:rsidRPr="00E014FB" w:rsidRDefault="00820E00" w:rsidP="003834BD">
            <w:pPr>
              <w:rPr>
                <w:rFonts w:cs="Times New Roman"/>
              </w:rPr>
            </w:pPr>
          </w:p>
        </w:tc>
        <w:tc>
          <w:tcPr>
            <w:tcW w:w="6800" w:type="dxa"/>
          </w:tcPr>
          <w:p w14:paraId="59F2021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B9E0131" w14:textId="77777777" w:rsidTr="003834BD">
        <w:tc>
          <w:tcPr>
            <w:tcW w:w="272" w:type="dxa"/>
            <w:vMerge/>
          </w:tcPr>
          <w:p w14:paraId="52280797" w14:textId="77777777" w:rsidR="00820E00" w:rsidRPr="00E014FB" w:rsidRDefault="00820E00" w:rsidP="003834BD">
            <w:pPr>
              <w:rPr>
                <w:rFonts w:cs="Times New Roman"/>
              </w:rPr>
            </w:pPr>
          </w:p>
        </w:tc>
        <w:tc>
          <w:tcPr>
            <w:tcW w:w="1903" w:type="dxa"/>
            <w:vMerge/>
          </w:tcPr>
          <w:p w14:paraId="64B80E76" w14:textId="77777777" w:rsidR="00820E00" w:rsidRPr="00E014FB" w:rsidRDefault="00820E00" w:rsidP="003834BD">
            <w:pPr>
              <w:rPr>
                <w:rFonts w:cs="Times New Roman"/>
              </w:rPr>
            </w:pPr>
          </w:p>
        </w:tc>
        <w:tc>
          <w:tcPr>
            <w:tcW w:w="1224" w:type="dxa"/>
            <w:vMerge/>
          </w:tcPr>
          <w:p w14:paraId="040FA035" w14:textId="77777777" w:rsidR="00820E00" w:rsidRPr="00E014FB" w:rsidRDefault="00820E00" w:rsidP="003834BD">
            <w:pPr>
              <w:rPr>
                <w:rFonts w:cs="Times New Roman"/>
              </w:rPr>
            </w:pPr>
          </w:p>
        </w:tc>
        <w:tc>
          <w:tcPr>
            <w:tcW w:w="4080" w:type="dxa"/>
            <w:vMerge/>
          </w:tcPr>
          <w:p w14:paraId="6681D4D6" w14:textId="77777777" w:rsidR="00820E00" w:rsidRPr="00E014FB" w:rsidRDefault="00820E00" w:rsidP="003834BD">
            <w:pPr>
              <w:rPr>
                <w:rFonts w:cs="Times New Roman"/>
              </w:rPr>
            </w:pPr>
          </w:p>
        </w:tc>
        <w:tc>
          <w:tcPr>
            <w:tcW w:w="6800" w:type="dxa"/>
          </w:tcPr>
          <w:p w14:paraId="1DCF0FC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3AD4490" w14:textId="77777777" w:rsidTr="003834BD">
        <w:tc>
          <w:tcPr>
            <w:tcW w:w="272" w:type="dxa"/>
            <w:vMerge/>
          </w:tcPr>
          <w:p w14:paraId="67A086D8" w14:textId="77777777" w:rsidR="00820E00" w:rsidRPr="00E014FB" w:rsidRDefault="00820E00" w:rsidP="003834BD">
            <w:pPr>
              <w:rPr>
                <w:rFonts w:cs="Times New Roman"/>
              </w:rPr>
            </w:pPr>
          </w:p>
        </w:tc>
        <w:tc>
          <w:tcPr>
            <w:tcW w:w="1903" w:type="dxa"/>
            <w:vMerge/>
          </w:tcPr>
          <w:p w14:paraId="146208B4" w14:textId="77777777" w:rsidR="00820E00" w:rsidRPr="00E014FB" w:rsidRDefault="00820E00" w:rsidP="003834BD">
            <w:pPr>
              <w:rPr>
                <w:rFonts w:cs="Times New Roman"/>
              </w:rPr>
            </w:pPr>
          </w:p>
        </w:tc>
        <w:tc>
          <w:tcPr>
            <w:tcW w:w="1224" w:type="dxa"/>
            <w:vMerge/>
          </w:tcPr>
          <w:p w14:paraId="0FF49B04" w14:textId="77777777" w:rsidR="00820E00" w:rsidRPr="00E014FB" w:rsidRDefault="00820E00" w:rsidP="003834BD">
            <w:pPr>
              <w:rPr>
                <w:rFonts w:cs="Times New Roman"/>
              </w:rPr>
            </w:pPr>
          </w:p>
        </w:tc>
        <w:tc>
          <w:tcPr>
            <w:tcW w:w="4080" w:type="dxa"/>
            <w:vMerge/>
          </w:tcPr>
          <w:p w14:paraId="35EB8FB7" w14:textId="77777777" w:rsidR="00820E00" w:rsidRPr="00E014FB" w:rsidRDefault="00820E00" w:rsidP="003834BD">
            <w:pPr>
              <w:rPr>
                <w:rFonts w:cs="Times New Roman"/>
              </w:rPr>
            </w:pPr>
          </w:p>
        </w:tc>
        <w:tc>
          <w:tcPr>
            <w:tcW w:w="6800" w:type="dxa"/>
          </w:tcPr>
          <w:p w14:paraId="28F54037"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15A6BDF4" w14:textId="77777777" w:rsidTr="003834BD">
        <w:tc>
          <w:tcPr>
            <w:tcW w:w="272" w:type="dxa"/>
            <w:vMerge/>
          </w:tcPr>
          <w:p w14:paraId="092C2634" w14:textId="77777777" w:rsidR="00820E00" w:rsidRPr="00E014FB" w:rsidRDefault="00820E00" w:rsidP="003834BD">
            <w:pPr>
              <w:rPr>
                <w:rFonts w:cs="Times New Roman"/>
              </w:rPr>
            </w:pPr>
          </w:p>
        </w:tc>
        <w:tc>
          <w:tcPr>
            <w:tcW w:w="1903" w:type="dxa"/>
            <w:vMerge/>
          </w:tcPr>
          <w:p w14:paraId="7DC23CDA" w14:textId="77777777" w:rsidR="00820E00" w:rsidRPr="00E014FB" w:rsidRDefault="00820E00" w:rsidP="003834BD">
            <w:pPr>
              <w:rPr>
                <w:rFonts w:cs="Times New Roman"/>
              </w:rPr>
            </w:pPr>
          </w:p>
        </w:tc>
        <w:tc>
          <w:tcPr>
            <w:tcW w:w="1224" w:type="dxa"/>
            <w:vMerge/>
          </w:tcPr>
          <w:p w14:paraId="1FA57E98" w14:textId="77777777" w:rsidR="00820E00" w:rsidRPr="00E014FB" w:rsidRDefault="00820E00" w:rsidP="003834BD">
            <w:pPr>
              <w:rPr>
                <w:rFonts w:cs="Times New Roman"/>
              </w:rPr>
            </w:pPr>
          </w:p>
        </w:tc>
        <w:tc>
          <w:tcPr>
            <w:tcW w:w="4080" w:type="dxa"/>
            <w:vMerge/>
          </w:tcPr>
          <w:p w14:paraId="2AF64963" w14:textId="77777777" w:rsidR="00820E00" w:rsidRPr="00E014FB" w:rsidRDefault="00820E00" w:rsidP="003834BD">
            <w:pPr>
              <w:rPr>
                <w:rFonts w:cs="Times New Roman"/>
              </w:rPr>
            </w:pPr>
          </w:p>
        </w:tc>
        <w:tc>
          <w:tcPr>
            <w:tcW w:w="6800" w:type="dxa"/>
          </w:tcPr>
          <w:p w14:paraId="456A2F56"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7CA4CA" w14:textId="77777777" w:rsidTr="003834BD">
        <w:tc>
          <w:tcPr>
            <w:tcW w:w="272" w:type="dxa"/>
            <w:vMerge/>
          </w:tcPr>
          <w:p w14:paraId="38D1E699" w14:textId="77777777" w:rsidR="00820E00" w:rsidRPr="00E014FB" w:rsidRDefault="00820E00" w:rsidP="003834BD">
            <w:pPr>
              <w:rPr>
                <w:rFonts w:cs="Times New Roman"/>
              </w:rPr>
            </w:pPr>
          </w:p>
        </w:tc>
        <w:tc>
          <w:tcPr>
            <w:tcW w:w="1903" w:type="dxa"/>
            <w:vMerge/>
          </w:tcPr>
          <w:p w14:paraId="678854D2" w14:textId="77777777" w:rsidR="00820E00" w:rsidRPr="00E014FB" w:rsidRDefault="00820E00" w:rsidP="003834BD">
            <w:pPr>
              <w:rPr>
                <w:rFonts w:cs="Times New Roman"/>
              </w:rPr>
            </w:pPr>
          </w:p>
        </w:tc>
        <w:tc>
          <w:tcPr>
            <w:tcW w:w="1224" w:type="dxa"/>
            <w:vMerge/>
          </w:tcPr>
          <w:p w14:paraId="742AE2F0" w14:textId="77777777" w:rsidR="00820E00" w:rsidRPr="00E014FB" w:rsidRDefault="00820E00" w:rsidP="003834BD">
            <w:pPr>
              <w:rPr>
                <w:rFonts w:cs="Times New Roman"/>
              </w:rPr>
            </w:pPr>
          </w:p>
        </w:tc>
        <w:tc>
          <w:tcPr>
            <w:tcW w:w="4080" w:type="dxa"/>
            <w:vMerge/>
          </w:tcPr>
          <w:p w14:paraId="2C510B8C" w14:textId="77777777" w:rsidR="00820E00" w:rsidRPr="00E014FB" w:rsidRDefault="00820E00" w:rsidP="003834BD">
            <w:pPr>
              <w:rPr>
                <w:rFonts w:cs="Times New Roman"/>
              </w:rPr>
            </w:pPr>
          </w:p>
        </w:tc>
        <w:tc>
          <w:tcPr>
            <w:tcW w:w="6800" w:type="dxa"/>
          </w:tcPr>
          <w:p w14:paraId="3C34C52A"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0D15D6A" w14:textId="77777777" w:rsidTr="003834BD">
        <w:tc>
          <w:tcPr>
            <w:tcW w:w="272" w:type="dxa"/>
            <w:vMerge/>
          </w:tcPr>
          <w:p w14:paraId="7BCAACA0" w14:textId="77777777" w:rsidR="00820E00" w:rsidRPr="00E014FB" w:rsidRDefault="00820E00" w:rsidP="003834BD">
            <w:pPr>
              <w:rPr>
                <w:rFonts w:cs="Times New Roman"/>
              </w:rPr>
            </w:pPr>
          </w:p>
        </w:tc>
        <w:tc>
          <w:tcPr>
            <w:tcW w:w="1903" w:type="dxa"/>
            <w:vMerge/>
          </w:tcPr>
          <w:p w14:paraId="294D6EC3" w14:textId="77777777" w:rsidR="00820E00" w:rsidRPr="00E014FB" w:rsidRDefault="00820E00" w:rsidP="003834BD">
            <w:pPr>
              <w:rPr>
                <w:rFonts w:cs="Times New Roman"/>
              </w:rPr>
            </w:pPr>
          </w:p>
        </w:tc>
        <w:tc>
          <w:tcPr>
            <w:tcW w:w="1224" w:type="dxa"/>
            <w:vMerge/>
          </w:tcPr>
          <w:p w14:paraId="1A9EF367" w14:textId="77777777" w:rsidR="00820E00" w:rsidRPr="00E014FB" w:rsidRDefault="00820E00" w:rsidP="003834BD">
            <w:pPr>
              <w:rPr>
                <w:rFonts w:cs="Times New Roman"/>
              </w:rPr>
            </w:pPr>
          </w:p>
        </w:tc>
        <w:tc>
          <w:tcPr>
            <w:tcW w:w="4080" w:type="dxa"/>
            <w:vMerge/>
          </w:tcPr>
          <w:p w14:paraId="5EEC719C" w14:textId="77777777" w:rsidR="00820E00" w:rsidRPr="00E014FB" w:rsidRDefault="00820E00" w:rsidP="003834BD">
            <w:pPr>
              <w:rPr>
                <w:rFonts w:cs="Times New Roman"/>
              </w:rPr>
            </w:pPr>
          </w:p>
        </w:tc>
        <w:tc>
          <w:tcPr>
            <w:tcW w:w="6800" w:type="dxa"/>
          </w:tcPr>
          <w:p w14:paraId="2FCF5A8B"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73100A9E" w14:textId="77777777" w:rsidTr="003834BD">
        <w:tc>
          <w:tcPr>
            <w:tcW w:w="272" w:type="dxa"/>
            <w:vMerge/>
          </w:tcPr>
          <w:p w14:paraId="3AF979F5" w14:textId="77777777" w:rsidR="00820E00" w:rsidRPr="00E014FB" w:rsidRDefault="00820E00" w:rsidP="003834BD">
            <w:pPr>
              <w:rPr>
                <w:rFonts w:cs="Times New Roman"/>
              </w:rPr>
            </w:pPr>
          </w:p>
        </w:tc>
        <w:tc>
          <w:tcPr>
            <w:tcW w:w="1903" w:type="dxa"/>
            <w:vMerge/>
          </w:tcPr>
          <w:p w14:paraId="0FC88CAA" w14:textId="77777777" w:rsidR="00820E00" w:rsidRPr="00E014FB" w:rsidRDefault="00820E00" w:rsidP="003834BD">
            <w:pPr>
              <w:rPr>
                <w:rFonts w:cs="Times New Roman"/>
              </w:rPr>
            </w:pPr>
          </w:p>
        </w:tc>
        <w:tc>
          <w:tcPr>
            <w:tcW w:w="1224" w:type="dxa"/>
            <w:vMerge/>
          </w:tcPr>
          <w:p w14:paraId="1BC91560" w14:textId="77777777" w:rsidR="00820E00" w:rsidRPr="00E014FB" w:rsidRDefault="00820E00" w:rsidP="003834BD">
            <w:pPr>
              <w:rPr>
                <w:rFonts w:cs="Times New Roman"/>
              </w:rPr>
            </w:pPr>
          </w:p>
        </w:tc>
        <w:tc>
          <w:tcPr>
            <w:tcW w:w="4080" w:type="dxa"/>
            <w:vMerge/>
          </w:tcPr>
          <w:p w14:paraId="0C45BF85" w14:textId="77777777" w:rsidR="00820E00" w:rsidRPr="00E014FB" w:rsidRDefault="00820E00" w:rsidP="003834BD">
            <w:pPr>
              <w:rPr>
                <w:rFonts w:cs="Times New Roman"/>
              </w:rPr>
            </w:pPr>
          </w:p>
        </w:tc>
        <w:tc>
          <w:tcPr>
            <w:tcW w:w="6800" w:type="dxa"/>
          </w:tcPr>
          <w:p w14:paraId="6AD11B45"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3DC392D" w14:textId="77777777" w:rsidTr="003834BD">
        <w:tc>
          <w:tcPr>
            <w:tcW w:w="272" w:type="dxa"/>
            <w:vMerge w:val="restart"/>
          </w:tcPr>
          <w:p w14:paraId="4974469C"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0CC5A837" w14:textId="77777777" w:rsidR="00820E00" w:rsidRPr="00E014FB" w:rsidRDefault="00820E00" w:rsidP="003834BD">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15D2FBC8" w14:textId="77777777" w:rsidR="00820E00" w:rsidRPr="00E014FB" w:rsidRDefault="00820E00" w:rsidP="003834BD">
            <w:pPr>
              <w:rPr>
                <w:rFonts w:cs="Times New Roman"/>
              </w:rPr>
            </w:pPr>
            <w:r w:rsidRPr="00E014FB">
              <w:rPr>
                <w:rFonts w:eastAsia="Tahoma" w:cs="Times New Roman"/>
                <w:color w:val="000000"/>
                <w:sz w:val="20"/>
                <w:szCs w:val="20"/>
              </w:rPr>
              <w:t>9.3</w:t>
            </w:r>
          </w:p>
        </w:tc>
        <w:tc>
          <w:tcPr>
            <w:tcW w:w="4080" w:type="dxa"/>
            <w:vMerge w:val="restart"/>
          </w:tcPr>
          <w:p w14:paraId="5A11EB2A"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C779D58"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7B1BBB2" w14:textId="77777777" w:rsidTr="003834BD">
        <w:tc>
          <w:tcPr>
            <w:tcW w:w="272" w:type="dxa"/>
            <w:vMerge/>
          </w:tcPr>
          <w:p w14:paraId="028A1EBC" w14:textId="77777777" w:rsidR="00820E00" w:rsidRPr="00E014FB" w:rsidRDefault="00820E00" w:rsidP="003834BD">
            <w:pPr>
              <w:rPr>
                <w:rFonts w:cs="Times New Roman"/>
              </w:rPr>
            </w:pPr>
          </w:p>
        </w:tc>
        <w:tc>
          <w:tcPr>
            <w:tcW w:w="1903" w:type="dxa"/>
            <w:vMerge/>
          </w:tcPr>
          <w:p w14:paraId="07C9CC4C" w14:textId="77777777" w:rsidR="00820E00" w:rsidRPr="00E014FB" w:rsidRDefault="00820E00" w:rsidP="003834BD">
            <w:pPr>
              <w:rPr>
                <w:rFonts w:cs="Times New Roman"/>
              </w:rPr>
            </w:pPr>
          </w:p>
        </w:tc>
        <w:tc>
          <w:tcPr>
            <w:tcW w:w="1224" w:type="dxa"/>
            <w:vMerge/>
          </w:tcPr>
          <w:p w14:paraId="63AF235A" w14:textId="77777777" w:rsidR="00820E00" w:rsidRPr="00E014FB" w:rsidRDefault="00820E00" w:rsidP="003834BD">
            <w:pPr>
              <w:rPr>
                <w:rFonts w:cs="Times New Roman"/>
              </w:rPr>
            </w:pPr>
          </w:p>
        </w:tc>
        <w:tc>
          <w:tcPr>
            <w:tcW w:w="4080" w:type="dxa"/>
            <w:vMerge/>
          </w:tcPr>
          <w:p w14:paraId="50EC16D1" w14:textId="77777777" w:rsidR="00820E00" w:rsidRPr="00E014FB" w:rsidRDefault="00820E00" w:rsidP="003834BD">
            <w:pPr>
              <w:rPr>
                <w:rFonts w:cs="Times New Roman"/>
              </w:rPr>
            </w:pPr>
          </w:p>
        </w:tc>
        <w:tc>
          <w:tcPr>
            <w:tcW w:w="6800" w:type="dxa"/>
          </w:tcPr>
          <w:p w14:paraId="0C342666"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0759B0F3" w14:textId="77777777" w:rsidTr="003834BD">
        <w:tc>
          <w:tcPr>
            <w:tcW w:w="272" w:type="dxa"/>
            <w:vMerge/>
          </w:tcPr>
          <w:p w14:paraId="087A6EB0" w14:textId="77777777" w:rsidR="00820E00" w:rsidRPr="00E014FB" w:rsidRDefault="00820E00" w:rsidP="003834BD">
            <w:pPr>
              <w:rPr>
                <w:rFonts w:cs="Times New Roman"/>
              </w:rPr>
            </w:pPr>
          </w:p>
        </w:tc>
        <w:tc>
          <w:tcPr>
            <w:tcW w:w="1903" w:type="dxa"/>
            <w:vMerge/>
          </w:tcPr>
          <w:p w14:paraId="5BF5134D" w14:textId="77777777" w:rsidR="00820E00" w:rsidRPr="00E014FB" w:rsidRDefault="00820E00" w:rsidP="003834BD">
            <w:pPr>
              <w:rPr>
                <w:rFonts w:cs="Times New Roman"/>
              </w:rPr>
            </w:pPr>
          </w:p>
        </w:tc>
        <w:tc>
          <w:tcPr>
            <w:tcW w:w="1224" w:type="dxa"/>
            <w:vMerge/>
          </w:tcPr>
          <w:p w14:paraId="63F2681B" w14:textId="77777777" w:rsidR="00820E00" w:rsidRPr="00E014FB" w:rsidRDefault="00820E00" w:rsidP="003834BD">
            <w:pPr>
              <w:rPr>
                <w:rFonts w:cs="Times New Roman"/>
              </w:rPr>
            </w:pPr>
          </w:p>
        </w:tc>
        <w:tc>
          <w:tcPr>
            <w:tcW w:w="4080" w:type="dxa"/>
            <w:vMerge/>
          </w:tcPr>
          <w:p w14:paraId="6590CCAA" w14:textId="77777777" w:rsidR="00820E00" w:rsidRPr="00E014FB" w:rsidRDefault="00820E00" w:rsidP="003834BD">
            <w:pPr>
              <w:rPr>
                <w:rFonts w:cs="Times New Roman"/>
              </w:rPr>
            </w:pPr>
          </w:p>
        </w:tc>
        <w:tc>
          <w:tcPr>
            <w:tcW w:w="6800" w:type="dxa"/>
          </w:tcPr>
          <w:p w14:paraId="7F08956F"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7E3ED09" w14:textId="77777777" w:rsidTr="003834BD">
        <w:tc>
          <w:tcPr>
            <w:tcW w:w="272" w:type="dxa"/>
            <w:vMerge w:val="restart"/>
          </w:tcPr>
          <w:p w14:paraId="16E603DE"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112F07DC"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544D3CD7" w14:textId="77777777" w:rsidR="00820E00" w:rsidRPr="00E014FB" w:rsidRDefault="00820E00" w:rsidP="003834BD">
            <w:pPr>
              <w:rPr>
                <w:rFonts w:cs="Times New Roman"/>
              </w:rPr>
            </w:pPr>
            <w:r w:rsidRPr="00E014FB">
              <w:rPr>
                <w:rFonts w:eastAsia="Tahoma" w:cs="Times New Roman"/>
                <w:color w:val="000000"/>
                <w:sz w:val="20"/>
                <w:szCs w:val="20"/>
              </w:rPr>
              <w:t>3.7.1</w:t>
            </w:r>
          </w:p>
        </w:tc>
        <w:tc>
          <w:tcPr>
            <w:tcW w:w="4080" w:type="dxa"/>
            <w:vMerge w:val="restart"/>
          </w:tcPr>
          <w:p w14:paraId="3223ED9B"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275F238F"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14D7255E" w14:textId="77777777" w:rsidTr="003834BD">
        <w:tc>
          <w:tcPr>
            <w:tcW w:w="272" w:type="dxa"/>
            <w:vMerge/>
          </w:tcPr>
          <w:p w14:paraId="4E091BB4" w14:textId="77777777" w:rsidR="00820E00" w:rsidRPr="00E014FB" w:rsidRDefault="00820E00" w:rsidP="003834BD">
            <w:pPr>
              <w:rPr>
                <w:rFonts w:cs="Times New Roman"/>
              </w:rPr>
            </w:pPr>
          </w:p>
        </w:tc>
        <w:tc>
          <w:tcPr>
            <w:tcW w:w="1903" w:type="dxa"/>
            <w:vMerge/>
          </w:tcPr>
          <w:p w14:paraId="4E78B363" w14:textId="77777777" w:rsidR="00820E00" w:rsidRPr="00E014FB" w:rsidRDefault="00820E00" w:rsidP="003834BD">
            <w:pPr>
              <w:rPr>
                <w:rFonts w:cs="Times New Roman"/>
              </w:rPr>
            </w:pPr>
          </w:p>
        </w:tc>
        <w:tc>
          <w:tcPr>
            <w:tcW w:w="1224" w:type="dxa"/>
            <w:vMerge/>
          </w:tcPr>
          <w:p w14:paraId="0786C57E" w14:textId="77777777" w:rsidR="00820E00" w:rsidRPr="00E014FB" w:rsidRDefault="00820E00" w:rsidP="003834BD">
            <w:pPr>
              <w:rPr>
                <w:rFonts w:cs="Times New Roman"/>
              </w:rPr>
            </w:pPr>
          </w:p>
        </w:tc>
        <w:tc>
          <w:tcPr>
            <w:tcW w:w="4080" w:type="dxa"/>
            <w:vMerge/>
          </w:tcPr>
          <w:p w14:paraId="58533529" w14:textId="77777777" w:rsidR="00820E00" w:rsidRPr="00E014FB" w:rsidRDefault="00820E00" w:rsidP="003834BD">
            <w:pPr>
              <w:rPr>
                <w:rFonts w:cs="Times New Roman"/>
              </w:rPr>
            </w:pPr>
          </w:p>
        </w:tc>
        <w:tc>
          <w:tcPr>
            <w:tcW w:w="6800" w:type="dxa"/>
          </w:tcPr>
          <w:p w14:paraId="0B2B3D3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F127472" w14:textId="77777777" w:rsidTr="003834BD">
        <w:tc>
          <w:tcPr>
            <w:tcW w:w="272" w:type="dxa"/>
            <w:vMerge/>
          </w:tcPr>
          <w:p w14:paraId="1CC15334" w14:textId="77777777" w:rsidR="00820E00" w:rsidRPr="00E014FB" w:rsidRDefault="00820E00" w:rsidP="003834BD">
            <w:pPr>
              <w:rPr>
                <w:rFonts w:cs="Times New Roman"/>
              </w:rPr>
            </w:pPr>
          </w:p>
        </w:tc>
        <w:tc>
          <w:tcPr>
            <w:tcW w:w="1903" w:type="dxa"/>
            <w:vMerge/>
          </w:tcPr>
          <w:p w14:paraId="3FA1B361" w14:textId="77777777" w:rsidR="00820E00" w:rsidRPr="00E014FB" w:rsidRDefault="00820E00" w:rsidP="003834BD">
            <w:pPr>
              <w:rPr>
                <w:rFonts w:cs="Times New Roman"/>
              </w:rPr>
            </w:pPr>
          </w:p>
        </w:tc>
        <w:tc>
          <w:tcPr>
            <w:tcW w:w="1224" w:type="dxa"/>
            <w:vMerge/>
          </w:tcPr>
          <w:p w14:paraId="396B60A3" w14:textId="77777777" w:rsidR="00820E00" w:rsidRPr="00E014FB" w:rsidRDefault="00820E00" w:rsidP="003834BD">
            <w:pPr>
              <w:rPr>
                <w:rFonts w:cs="Times New Roman"/>
              </w:rPr>
            </w:pPr>
          </w:p>
        </w:tc>
        <w:tc>
          <w:tcPr>
            <w:tcW w:w="4080" w:type="dxa"/>
            <w:vMerge/>
          </w:tcPr>
          <w:p w14:paraId="6767233B" w14:textId="77777777" w:rsidR="00820E00" w:rsidRPr="00E014FB" w:rsidRDefault="00820E00" w:rsidP="003834BD">
            <w:pPr>
              <w:rPr>
                <w:rFonts w:cs="Times New Roman"/>
              </w:rPr>
            </w:pPr>
          </w:p>
        </w:tc>
        <w:tc>
          <w:tcPr>
            <w:tcW w:w="6800" w:type="dxa"/>
          </w:tcPr>
          <w:p w14:paraId="7ABF7C5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94D4C3E" w14:textId="77777777" w:rsidTr="003834BD">
        <w:tc>
          <w:tcPr>
            <w:tcW w:w="272" w:type="dxa"/>
            <w:vMerge/>
          </w:tcPr>
          <w:p w14:paraId="2209F4AF" w14:textId="77777777" w:rsidR="00820E00" w:rsidRPr="00E014FB" w:rsidRDefault="00820E00" w:rsidP="003834BD">
            <w:pPr>
              <w:rPr>
                <w:rFonts w:cs="Times New Roman"/>
              </w:rPr>
            </w:pPr>
          </w:p>
        </w:tc>
        <w:tc>
          <w:tcPr>
            <w:tcW w:w="1903" w:type="dxa"/>
            <w:vMerge/>
          </w:tcPr>
          <w:p w14:paraId="72FCAB0C" w14:textId="77777777" w:rsidR="00820E00" w:rsidRPr="00E014FB" w:rsidRDefault="00820E00" w:rsidP="003834BD">
            <w:pPr>
              <w:rPr>
                <w:rFonts w:cs="Times New Roman"/>
              </w:rPr>
            </w:pPr>
          </w:p>
        </w:tc>
        <w:tc>
          <w:tcPr>
            <w:tcW w:w="1224" w:type="dxa"/>
            <w:vMerge/>
          </w:tcPr>
          <w:p w14:paraId="623AE484" w14:textId="77777777" w:rsidR="00820E00" w:rsidRPr="00E014FB" w:rsidRDefault="00820E00" w:rsidP="003834BD">
            <w:pPr>
              <w:rPr>
                <w:rFonts w:cs="Times New Roman"/>
              </w:rPr>
            </w:pPr>
          </w:p>
        </w:tc>
        <w:tc>
          <w:tcPr>
            <w:tcW w:w="4080" w:type="dxa"/>
            <w:vMerge/>
          </w:tcPr>
          <w:p w14:paraId="085D9138" w14:textId="77777777" w:rsidR="00820E00" w:rsidRPr="00E014FB" w:rsidRDefault="00820E00" w:rsidP="003834BD">
            <w:pPr>
              <w:rPr>
                <w:rFonts w:cs="Times New Roman"/>
              </w:rPr>
            </w:pPr>
          </w:p>
        </w:tc>
        <w:tc>
          <w:tcPr>
            <w:tcW w:w="6800" w:type="dxa"/>
          </w:tcPr>
          <w:p w14:paraId="0898CF17" w14:textId="77777777" w:rsidR="00820E00" w:rsidRPr="00E014FB" w:rsidRDefault="00820E00" w:rsidP="003834BD">
            <w:pPr>
              <w:rPr>
                <w:rFonts w:cs="Times New Roman"/>
              </w:rPr>
            </w:pPr>
            <w:r w:rsidRPr="00E014FB">
              <w:rPr>
                <w:rFonts w:eastAsia="Tahoma" w:cs="Times New Roman"/>
                <w:color w:val="000000"/>
                <w:sz w:val="20"/>
                <w:szCs w:val="20"/>
              </w:rPr>
              <w:t>Максимальная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820E00" w:rsidRPr="00E014FB" w14:paraId="6998AB18" w14:textId="77777777" w:rsidTr="003834BD">
        <w:tc>
          <w:tcPr>
            <w:tcW w:w="272" w:type="dxa"/>
            <w:vMerge/>
          </w:tcPr>
          <w:p w14:paraId="5572CAC7" w14:textId="77777777" w:rsidR="00820E00" w:rsidRPr="00E014FB" w:rsidRDefault="00820E00" w:rsidP="003834BD">
            <w:pPr>
              <w:rPr>
                <w:rFonts w:cs="Times New Roman"/>
              </w:rPr>
            </w:pPr>
          </w:p>
        </w:tc>
        <w:tc>
          <w:tcPr>
            <w:tcW w:w="1903" w:type="dxa"/>
            <w:vMerge/>
          </w:tcPr>
          <w:p w14:paraId="2FDA0F7B" w14:textId="77777777" w:rsidR="00820E00" w:rsidRPr="00E014FB" w:rsidRDefault="00820E00" w:rsidP="003834BD">
            <w:pPr>
              <w:rPr>
                <w:rFonts w:cs="Times New Roman"/>
              </w:rPr>
            </w:pPr>
          </w:p>
        </w:tc>
        <w:tc>
          <w:tcPr>
            <w:tcW w:w="1224" w:type="dxa"/>
            <w:vMerge/>
          </w:tcPr>
          <w:p w14:paraId="5B90BDB2" w14:textId="77777777" w:rsidR="00820E00" w:rsidRPr="00E014FB" w:rsidRDefault="00820E00" w:rsidP="003834BD">
            <w:pPr>
              <w:rPr>
                <w:rFonts w:cs="Times New Roman"/>
              </w:rPr>
            </w:pPr>
          </w:p>
        </w:tc>
        <w:tc>
          <w:tcPr>
            <w:tcW w:w="4080" w:type="dxa"/>
            <w:vMerge/>
          </w:tcPr>
          <w:p w14:paraId="5ACA319A" w14:textId="77777777" w:rsidR="00820E00" w:rsidRPr="00E014FB" w:rsidRDefault="00820E00" w:rsidP="003834BD">
            <w:pPr>
              <w:rPr>
                <w:rFonts w:cs="Times New Roman"/>
              </w:rPr>
            </w:pPr>
          </w:p>
        </w:tc>
        <w:tc>
          <w:tcPr>
            <w:tcW w:w="6800" w:type="dxa"/>
          </w:tcPr>
          <w:p w14:paraId="19DDB5E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499EE4" w14:textId="77777777" w:rsidTr="003834BD">
        <w:tc>
          <w:tcPr>
            <w:tcW w:w="272" w:type="dxa"/>
            <w:vMerge/>
          </w:tcPr>
          <w:p w14:paraId="20E8B6CD" w14:textId="77777777" w:rsidR="00820E00" w:rsidRPr="00E014FB" w:rsidRDefault="00820E00" w:rsidP="003834BD">
            <w:pPr>
              <w:rPr>
                <w:rFonts w:cs="Times New Roman"/>
              </w:rPr>
            </w:pPr>
          </w:p>
        </w:tc>
        <w:tc>
          <w:tcPr>
            <w:tcW w:w="1903" w:type="dxa"/>
            <w:vMerge/>
          </w:tcPr>
          <w:p w14:paraId="1AB98C59" w14:textId="77777777" w:rsidR="00820E00" w:rsidRPr="00E014FB" w:rsidRDefault="00820E00" w:rsidP="003834BD">
            <w:pPr>
              <w:rPr>
                <w:rFonts w:cs="Times New Roman"/>
              </w:rPr>
            </w:pPr>
          </w:p>
        </w:tc>
        <w:tc>
          <w:tcPr>
            <w:tcW w:w="1224" w:type="dxa"/>
            <w:vMerge/>
          </w:tcPr>
          <w:p w14:paraId="5B49FCCF" w14:textId="77777777" w:rsidR="00820E00" w:rsidRPr="00E014FB" w:rsidRDefault="00820E00" w:rsidP="003834BD">
            <w:pPr>
              <w:rPr>
                <w:rFonts w:cs="Times New Roman"/>
              </w:rPr>
            </w:pPr>
          </w:p>
        </w:tc>
        <w:tc>
          <w:tcPr>
            <w:tcW w:w="4080" w:type="dxa"/>
            <w:vMerge/>
          </w:tcPr>
          <w:p w14:paraId="4074802B" w14:textId="77777777" w:rsidR="00820E00" w:rsidRPr="00E014FB" w:rsidRDefault="00820E00" w:rsidP="003834BD">
            <w:pPr>
              <w:rPr>
                <w:rFonts w:cs="Times New Roman"/>
              </w:rPr>
            </w:pPr>
          </w:p>
        </w:tc>
        <w:tc>
          <w:tcPr>
            <w:tcW w:w="6800" w:type="dxa"/>
          </w:tcPr>
          <w:p w14:paraId="5065CBD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не подлежит установлению.</w:t>
            </w:r>
          </w:p>
        </w:tc>
      </w:tr>
      <w:tr w:rsidR="00820E00" w:rsidRPr="00E014FB" w14:paraId="01A35771" w14:textId="77777777" w:rsidTr="003834BD">
        <w:tc>
          <w:tcPr>
            <w:tcW w:w="272" w:type="dxa"/>
            <w:vMerge/>
          </w:tcPr>
          <w:p w14:paraId="5F617BF9" w14:textId="77777777" w:rsidR="00820E00" w:rsidRPr="00E014FB" w:rsidRDefault="00820E00" w:rsidP="003834BD">
            <w:pPr>
              <w:rPr>
                <w:rFonts w:cs="Times New Roman"/>
              </w:rPr>
            </w:pPr>
          </w:p>
        </w:tc>
        <w:tc>
          <w:tcPr>
            <w:tcW w:w="1903" w:type="dxa"/>
            <w:vMerge/>
          </w:tcPr>
          <w:p w14:paraId="39DDF612" w14:textId="77777777" w:rsidR="00820E00" w:rsidRPr="00E014FB" w:rsidRDefault="00820E00" w:rsidP="003834BD">
            <w:pPr>
              <w:rPr>
                <w:rFonts w:cs="Times New Roman"/>
              </w:rPr>
            </w:pPr>
          </w:p>
        </w:tc>
        <w:tc>
          <w:tcPr>
            <w:tcW w:w="1224" w:type="dxa"/>
            <w:vMerge/>
          </w:tcPr>
          <w:p w14:paraId="1335D8A0" w14:textId="77777777" w:rsidR="00820E00" w:rsidRPr="00E014FB" w:rsidRDefault="00820E00" w:rsidP="003834BD">
            <w:pPr>
              <w:rPr>
                <w:rFonts w:cs="Times New Roman"/>
              </w:rPr>
            </w:pPr>
          </w:p>
        </w:tc>
        <w:tc>
          <w:tcPr>
            <w:tcW w:w="4080" w:type="dxa"/>
            <w:vMerge/>
          </w:tcPr>
          <w:p w14:paraId="13C41B90" w14:textId="77777777" w:rsidR="00820E00" w:rsidRPr="00E014FB" w:rsidRDefault="00820E00" w:rsidP="003834BD">
            <w:pPr>
              <w:rPr>
                <w:rFonts w:cs="Times New Roman"/>
              </w:rPr>
            </w:pPr>
          </w:p>
        </w:tc>
        <w:tc>
          <w:tcPr>
            <w:tcW w:w="6800" w:type="dxa"/>
          </w:tcPr>
          <w:p w14:paraId="656227F2"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w:t>
            </w:r>
            <w:r w:rsidRPr="00E014FB">
              <w:rPr>
                <w:rFonts w:eastAsia="Tahoma" w:cs="Times New Roman"/>
                <w:color w:val="000000"/>
                <w:sz w:val="20"/>
                <w:szCs w:val="20"/>
              </w:rPr>
              <w:lastRenderedPageBreak/>
              <w:t>зданий, строений, сооружений, если иное не предусмотрено документацией – 5 м.</w:t>
            </w:r>
          </w:p>
        </w:tc>
      </w:tr>
      <w:tr w:rsidR="00820E00" w:rsidRPr="00E014FB" w14:paraId="53446089" w14:textId="77777777" w:rsidTr="003834BD">
        <w:tc>
          <w:tcPr>
            <w:tcW w:w="272" w:type="dxa"/>
            <w:vMerge/>
          </w:tcPr>
          <w:p w14:paraId="725E4C6F" w14:textId="77777777" w:rsidR="00820E00" w:rsidRPr="00E014FB" w:rsidRDefault="00820E00" w:rsidP="003834BD">
            <w:pPr>
              <w:rPr>
                <w:rFonts w:cs="Times New Roman"/>
              </w:rPr>
            </w:pPr>
          </w:p>
        </w:tc>
        <w:tc>
          <w:tcPr>
            <w:tcW w:w="1903" w:type="dxa"/>
            <w:vMerge/>
          </w:tcPr>
          <w:p w14:paraId="26A73BFB" w14:textId="77777777" w:rsidR="00820E00" w:rsidRPr="00E014FB" w:rsidRDefault="00820E00" w:rsidP="003834BD">
            <w:pPr>
              <w:rPr>
                <w:rFonts w:cs="Times New Roman"/>
              </w:rPr>
            </w:pPr>
          </w:p>
        </w:tc>
        <w:tc>
          <w:tcPr>
            <w:tcW w:w="1224" w:type="dxa"/>
            <w:vMerge/>
          </w:tcPr>
          <w:p w14:paraId="78B4E2B9" w14:textId="77777777" w:rsidR="00820E00" w:rsidRPr="00E014FB" w:rsidRDefault="00820E00" w:rsidP="003834BD">
            <w:pPr>
              <w:rPr>
                <w:rFonts w:cs="Times New Roman"/>
              </w:rPr>
            </w:pPr>
          </w:p>
        </w:tc>
        <w:tc>
          <w:tcPr>
            <w:tcW w:w="4080" w:type="dxa"/>
            <w:vMerge/>
          </w:tcPr>
          <w:p w14:paraId="4E6ACB8B" w14:textId="77777777" w:rsidR="00820E00" w:rsidRPr="00E014FB" w:rsidRDefault="00820E00" w:rsidP="003834BD">
            <w:pPr>
              <w:rPr>
                <w:rFonts w:cs="Times New Roman"/>
              </w:rPr>
            </w:pPr>
          </w:p>
        </w:tc>
        <w:tc>
          <w:tcPr>
            <w:tcW w:w="6800" w:type="dxa"/>
          </w:tcPr>
          <w:p w14:paraId="720F628B"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905197E" w14:textId="77777777" w:rsidTr="003834BD">
        <w:tc>
          <w:tcPr>
            <w:tcW w:w="272" w:type="dxa"/>
            <w:vMerge/>
          </w:tcPr>
          <w:p w14:paraId="0138534C" w14:textId="77777777" w:rsidR="00820E00" w:rsidRPr="00E014FB" w:rsidRDefault="00820E00" w:rsidP="003834BD">
            <w:pPr>
              <w:rPr>
                <w:rFonts w:cs="Times New Roman"/>
              </w:rPr>
            </w:pPr>
          </w:p>
        </w:tc>
        <w:tc>
          <w:tcPr>
            <w:tcW w:w="1903" w:type="dxa"/>
            <w:vMerge/>
          </w:tcPr>
          <w:p w14:paraId="68E030D2" w14:textId="77777777" w:rsidR="00820E00" w:rsidRPr="00E014FB" w:rsidRDefault="00820E00" w:rsidP="003834BD">
            <w:pPr>
              <w:rPr>
                <w:rFonts w:cs="Times New Roman"/>
              </w:rPr>
            </w:pPr>
          </w:p>
        </w:tc>
        <w:tc>
          <w:tcPr>
            <w:tcW w:w="1224" w:type="dxa"/>
            <w:vMerge/>
          </w:tcPr>
          <w:p w14:paraId="7BBDDA8D" w14:textId="77777777" w:rsidR="00820E00" w:rsidRPr="00E014FB" w:rsidRDefault="00820E00" w:rsidP="003834BD">
            <w:pPr>
              <w:rPr>
                <w:rFonts w:cs="Times New Roman"/>
              </w:rPr>
            </w:pPr>
          </w:p>
        </w:tc>
        <w:tc>
          <w:tcPr>
            <w:tcW w:w="4080" w:type="dxa"/>
            <w:vMerge/>
          </w:tcPr>
          <w:p w14:paraId="3D765EF7" w14:textId="77777777" w:rsidR="00820E00" w:rsidRPr="00E014FB" w:rsidRDefault="00820E00" w:rsidP="003834BD">
            <w:pPr>
              <w:rPr>
                <w:rFonts w:cs="Times New Roman"/>
              </w:rPr>
            </w:pPr>
          </w:p>
        </w:tc>
        <w:tc>
          <w:tcPr>
            <w:tcW w:w="6800" w:type="dxa"/>
          </w:tcPr>
          <w:p w14:paraId="0125FA6F" w14:textId="77777777" w:rsidR="00820E00" w:rsidRPr="00E014FB" w:rsidRDefault="00820E00" w:rsidP="003834BD">
            <w:pPr>
              <w:rPr>
                <w:rFonts w:cs="Times New Roman"/>
              </w:rPr>
            </w:pPr>
            <w:r w:rsidRPr="00E014FB">
              <w:rPr>
                <w:rFonts w:eastAsia="Tahoma" w:cs="Times New Roman"/>
                <w:color w:val="000000"/>
                <w:sz w:val="20"/>
                <w:szCs w:val="20"/>
              </w:rPr>
              <w:t>Минимальное количество этажей – не подлежит установлению.</w:t>
            </w:r>
          </w:p>
        </w:tc>
      </w:tr>
      <w:tr w:rsidR="00820E00" w:rsidRPr="00E014FB" w14:paraId="4A7B18F4" w14:textId="77777777" w:rsidTr="003834BD">
        <w:tc>
          <w:tcPr>
            <w:tcW w:w="272" w:type="dxa"/>
            <w:vMerge/>
          </w:tcPr>
          <w:p w14:paraId="43AFADD9" w14:textId="77777777" w:rsidR="00820E00" w:rsidRPr="00E014FB" w:rsidRDefault="00820E00" w:rsidP="003834BD">
            <w:pPr>
              <w:rPr>
                <w:rFonts w:cs="Times New Roman"/>
              </w:rPr>
            </w:pPr>
          </w:p>
        </w:tc>
        <w:tc>
          <w:tcPr>
            <w:tcW w:w="1903" w:type="dxa"/>
            <w:vMerge/>
          </w:tcPr>
          <w:p w14:paraId="45AD3037" w14:textId="77777777" w:rsidR="00820E00" w:rsidRPr="00E014FB" w:rsidRDefault="00820E00" w:rsidP="003834BD">
            <w:pPr>
              <w:rPr>
                <w:rFonts w:cs="Times New Roman"/>
              </w:rPr>
            </w:pPr>
          </w:p>
        </w:tc>
        <w:tc>
          <w:tcPr>
            <w:tcW w:w="1224" w:type="dxa"/>
            <w:vMerge/>
          </w:tcPr>
          <w:p w14:paraId="201F8FFD" w14:textId="77777777" w:rsidR="00820E00" w:rsidRPr="00E014FB" w:rsidRDefault="00820E00" w:rsidP="003834BD">
            <w:pPr>
              <w:rPr>
                <w:rFonts w:cs="Times New Roman"/>
              </w:rPr>
            </w:pPr>
          </w:p>
        </w:tc>
        <w:tc>
          <w:tcPr>
            <w:tcW w:w="4080" w:type="dxa"/>
            <w:vMerge/>
          </w:tcPr>
          <w:p w14:paraId="75E3A6DD" w14:textId="77777777" w:rsidR="00820E00" w:rsidRPr="00E014FB" w:rsidRDefault="00820E00" w:rsidP="003834BD">
            <w:pPr>
              <w:rPr>
                <w:rFonts w:cs="Times New Roman"/>
              </w:rPr>
            </w:pPr>
          </w:p>
        </w:tc>
        <w:tc>
          <w:tcPr>
            <w:tcW w:w="6800" w:type="dxa"/>
          </w:tcPr>
          <w:p w14:paraId="398550D7"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49BA368C" w14:textId="77777777" w:rsidTr="003834BD">
        <w:tc>
          <w:tcPr>
            <w:tcW w:w="272" w:type="dxa"/>
            <w:vMerge/>
          </w:tcPr>
          <w:p w14:paraId="6F79221A" w14:textId="77777777" w:rsidR="00820E00" w:rsidRPr="00E014FB" w:rsidRDefault="00820E00" w:rsidP="003834BD">
            <w:pPr>
              <w:rPr>
                <w:rFonts w:cs="Times New Roman"/>
              </w:rPr>
            </w:pPr>
          </w:p>
        </w:tc>
        <w:tc>
          <w:tcPr>
            <w:tcW w:w="1903" w:type="dxa"/>
            <w:vMerge/>
          </w:tcPr>
          <w:p w14:paraId="151E3B01" w14:textId="77777777" w:rsidR="00820E00" w:rsidRPr="00E014FB" w:rsidRDefault="00820E00" w:rsidP="003834BD">
            <w:pPr>
              <w:rPr>
                <w:rFonts w:cs="Times New Roman"/>
              </w:rPr>
            </w:pPr>
          </w:p>
        </w:tc>
        <w:tc>
          <w:tcPr>
            <w:tcW w:w="1224" w:type="dxa"/>
            <w:vMerge/>
          </w:tcPr>
          <w:p w14:paraId="43CA5D12" w14:textId="77777777" w:rsidR="00820E00" w:rsidRPr="00E014FB" w:rsidRDefault="00820E00" w:rsidP="003834BD">
            <w:pPr>
              <w:rPr>
                <w:rFonts w:cs="Times New Roman"/>
              </w:rPr>
            </w:pPr>
          </w:p>
        </w:tc>
        <w:tc>
          <w:tcPr>
            <w:tcW w:w="4080" w:type="dxa"/>
            <w:vMerge/>
          </w:tcPr>
          <w:p w14:paraId="45614EDC" w14:textId="77777777" w:rsidR="00820E00" w:rsidRPr="00E014FB" w:rsidRDefault="00820E00" w:rsidP="003834BD">
            <w:pPr>
              <w:rPr>
                <w:rFonts w:cs="Times New Roman"/>
              </w:rPr>
            </w:pPr>
          </w:p>
        </w:tc>
        <w:tc>
          <w:tcPr>
            <w:tcW w:w="6800" w:type="dxa"/>
          </w:tcPr>
          <w:p w14:paraId="411B2729"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6723604" w14:textId="77777777" w:rsidTr="003834BD">
        <w:tc>
          <w:tcPr>
            <w:tcW w:w="272" w:type="dxa"/>
            <w:vMerge/>
          </w:tcPr>
          <w:p w14:paraId="07CB6CDC" w14:textId="77777777" w:rsidR="00820E00" w:rsidRPr="00E014FB" w:rsidRDefault="00820E00" w:rsidP="003834BD">
            <w:pPr>
              <w:rPr>
                <w:rFonts w:cs="Times New Roman"/>
              </w:rPr>
            </w:pPr>
          </w:p>
        </w:tc>
        <w:tc>
          <w:tcPr>
            <w:tcW w:w="1903" w:type="dxa"/>
            <w:vMerge/>
          </w:tcPr>
          <w:p w14:paraId="221BD8CA" w14:textId="77777777" w:rsidR="00820E00" w:rsidRPr="00E014FB" w:rsidRDefault="00820E00" w:rsidP="003834BD">
            <w:pPr>
              <w:rPr>
                <w:rFonts w:cs="Times New Roman"/>
              </w:rPr>
            </w:pPr>
          </w:p>
        </w:tc>
        <w:tc>
          <w:tcPr>
            <w:tcW w:w="1224" w:type="dxa"/>
            <w:vMerge/>
          </w:tcPr>
          <w:p w14:paraId="21587EF3" w14:textId="77777777" w:rsidR="00820E00" w:rsidRPr="00E014FB" w:rsidRDefault="00820E00" w:rsidP="003834BD">
            <w:pPr>
              <w:rPr>
                <w:rFonts w:cs="Times New Roman"/>
              </w:rPr>
            </w:pPr>
          </w:p>
        </w:tc>
        <w:tc>
          <w:tcPr>
            <w:tcW w:w="4080" w:type="dxa"/>
            <w:vMerge/>
          </w:tcPr>
          <w:p w14:paraId="5B0AE147" w14:textId="77777777" w:rsidR="00820E00" w:rsidRPr="00E014FB" w:rsidRDefault="00820E00" w:rsidP="003834BD">
            <w:pPr>
              <w:rPr>
                <w:rFonts w:cs="Times New Roman"/>
              </w:rPr>
            </w:pPr>
          </w:p>
        </w:tc>
        <w:tc>
          <w:tcPr>
            <w:tcW w:w="6800" w:type="dxa"/>
          </w:tcPr>
          <w:p w14:paraId="4B71590D" w14:textId="77777777" w:rsidR="00820E00" w:rsidRPr="00E014FB" w:rsidRDefault="00820E00" w:rsidP="003834BD">
            <w:pPr>
              <w:rPr>
                <w:rFonts w:cs="Times New Roman"/>
              </w:rPr>
            </w:pPr>
            <w:r w:rsidRPr="00E014FB">
              <w:rPr>
                <w:rFonts w:eastAsia="Tahoma" w:cs="Times New Roman"/>
                <w:color w:val="000000"/>
                <w:sz w:val="20"/>
                <w:szCs w:val="20"/>
              </w:rPr>
              <w:t>Высота первых этажей зданий со стороны красной линии – не подлежит установлению.</w:t>
            </w:r>
          </w:p>
        </w:tc>
      </w:tr>
      <w:tr w:rsidR="00820E00" w:rsidRPr="00E014FB" w14:paraId="3E0D43C6" w14:textId="77777777" w:rsidTr="003834BD">
        <w:tc>
          <w:tcPr>
            <w:tcW w:w="272" w:type="dxa"/>
            <w:vMerge/>
          </w:tcPr>
          <w:p w14:paraId="768F1FAD" w14:textId="77777777" w:rsidR="00820E00" w:rsidRPr="00E014FB" w:rsidRDefault="00820E00" w:rsidP="003834BD">
            <w:pPr>
              <w:rPr>
                <w:rFonts w:cs="Times New Roman"/>
              </w:rPr>
            </w:pPr>
          </w:p>
        </w:tc>
        <w:tc>
          <w:tcPr>
            <w:tcW w:w="1903" w:type="dxa"/>
            <w:vMerge/>
          </w:tcPr>
          <w:p w14:paraId="6BBF2316" w14:textId="77777777" w:rsidR="00820E00" w:rsidRPr="00E014FB" w:rsidRDefault="00820E00" w:rsidP="003834BD">
            <w:pPr>
              <w:rPr>
                <w:rFonts w:cs="Times New Roman"/>
              </w:rPr>
            </w:pPr>
          </w:p>
        </w:tc>
        <w:tc>
          <w:tcPr>
            <w:tcW w:w="1224" w:type="dxa"/>
            <w:vMerge/>
          </w:tcPr>
          <w:p w14:paraId="1EB1EAEC" w14:textId="77777777" w:rsidR="00820E00" w:rsidRPr="00E014FB" w:rsidRDefault="00820E00" w:rsidP="003834BD">
            <w:pPr>
              <w:rPr>
                <w:rFonts w:cs="Times New Roman"/>
              </w:rPr>
            </w:pPr>
          </w:p>
        </w:tc>
        <w:tc>
          <w:tcPr>
            <w:tcW w:w="4080" w:type="dxa"/>
            <w:vMerge/>
          </w:tcPr>
          <w:p w14:paraId="2A8E10D0" w14:textId="77777777" w:rsidR="00820E00" w:rsidRPr="00E014FB" w:rsidRDefault="00820E00" w:rsidP="003834BD">
            <w:pPr>
              <w:rPr>
                <w:rFonts w:cs="Times New Roman"/>
              </w:rPr>
            </w:pPr>
          </w:p>
        </w:tc>
        <w:tc>
          <w:tcPr>
            <w:tcW w:w="6800" w:type="dxa"/>
          </w:tcPr>
          <w:p w14:paraId="2727D46E"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bl>
    <w:p w14:paraId="1DEDC52B" w14:textId="77777777" w:rsidR="00820E00" w:rsidRPr="00E014FB" w:rsidRDefault="00820E00" w:rsidP="00820E00">
      <w:pPr>
        <w:rPr>
          <w:rFonts w:cs="Times New Roman"/>
        </w:rPr>
      </w:pPr>
    </w:p>
    <w:p w14:paraId="45B1CBFA" w14:textId="77777777" w:rsidR="00820E00" w:rsidRPr="005F608B" w:rsidRDefault="00820E00" w:rsidP="00820E00">
      <w:pPr>
        <w:rPr>
          <w:rFonts w:cs="Times New Roman"/>
          <w:b/>
          <w:bCs/>
        </w:rPr>
      </w:pPr>
      <w:r w:rsidRPr="005F608B">
        <w:rPr>
          <w:rFonts w:eastAsia="Tahoma" w:cs="Times New Roman"/>
          <w:b/>
          <w:bCs/>
        </w:rPr>
        <w:t>Особенности применения градостроительного регламента</w:t>
      </w:r>
    </w:p>
    <w:p w14:paraId="50EB08FD"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4C393"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0E8FCD4D"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DC3AFDB"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173E36D5"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48CA4DCA"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14171201"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41A7F1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178B51B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56CA3BE2"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2768309C"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631D8C8A"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7FA568FD"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7B9B07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9B3972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9B994EB"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F92E398"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1323189"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DA31D27" w14:textId="77777777" w:rsidR="00820E00" w:rsidRPr="00E014FB" w:rsidRDefault="00820E00" w:rsidP="00820E00">
      <w:pPr>
        <w:rPr>
          <w:rFonts w:cs="Times New Roman"/>
        </w:rPr>
      </w:pPr>
    </w:p>
    <w:p w14:paraId="15A2267B" w14:textId="77777777" w:rsidR="00820E00" w:rsidRPr="005F608B" w:rsidRDefault="00820E00" w:rsidP="00820E00">
      <w:pPr>
        <w:rPr>
          <w:rFonts w:cs="Times New Roman"/>
          <w:b/>
          <w:bCs/>
        </w:rPr>
      </w:pPr>
      <w:r w:rsidRPr="005F608B">
        <w:rPr>
          <w:rFonts w:eastAsia="Tahoma" w:cs="Times New Roman"/>
          <w:b/>
          <w:bCs/>
        </w:rPr>
        <w:t>Требования к архитектурно-градостроительному облику объектов капитального строительства</w:t>
      </w:r>
    </w:p>
    <w:p w14:paraId="08AAF0D6"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20E60568" w14:textId="77777777" w:rsidR="00820E00" w:rsidRPr="00E014FB" w:rsidRDefault="00820E00" w:rsidP="00820E00">
      <w:pPr>
        <w:rPr>
          <w:rFonts w:cs="Times New Roman"/>
        </w:rPr>
      </w:pPr>
    </w:p>
    <w:p w14:paraId="336A1B15" w14:textId="77777777" w:rsidR="00820E00" w:rsidRPr="00991DB9" w:rsidRDefault="00820E00" w:rsidP="00820E00">
      <w:pPr>
        <w:jc w:val="center"/>
        <w:rPr>
          <w:rFonts w:cs="Times New Roman"/>
          <w:b/>
          <w:bCs/>
        </w:rPr>
      </w:pPr>
      <w:r w:rsidRPr="00991DB9">
        <w:rPr>
          <w:rFonts w:eastAsia="Tahoma" w:cs="Times New Roman"/>
          <w:b/>
          <w:bCs/>
        </w:rPr>
        <w:t>Зона религиозного использования (ОД4)</w:t>
      </w:r>
    </w:p>
    <w:p w14:paraId="089DC63B" w14:textId="77777777" w:rsidR="00820E00" w:rsidRPr="00E014FB" w:rsidRDefault="00820E00" w:rsidP="00820E00">
      <w:pPr>
        <w:jc w:val="both"/>
        <w:rPr>
          <w:rFonts w:cs="Times New Roman"/>
        </w:rPr>
      </w:pPr>
      <w:r w:rsidRPr="00E014FB">
        <w:rPr>
          <w:rFonts w:eastAsia="Tahoma" w:cs="Times New Roman"/>
          <w:color w:val="000000"/>
        </w:rPr>
        <w:t>Зона ОД4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14:paraId="27CA717E" w14:textId="77777777" w:rsidR="00820E00" w:rsidRPr="00E014FB" w:rsidRDefault="00820E00" w:rsidP="00820E00">
      <w:pPr>
        <w:rPr>
          <w:rFonts w:cs="Times New Roman"/>
        </w:rPr>
      </w:pPr>
    </w:p>
    <w:p w14:paraId="1C70C11F" w14:textId="77777777" w:rsidR="00820E00" w:rsidRPr="005F608B" w:rsidRDefault="00820E00" w:rsidP="00820E00">
      <w:pPr>
        <w:rPr>
          <w:rFonts w:cs="Times New Roman"/>
          <w:b/>
          <w:bCs/>
        </w:rPr>
      </w:pPr>
      <w:r w:rsidRPr="005F608B">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74F0000" w14:textId="77777777" w:rsidTr="003834BD">
        <w:trPr>
          <w:tblHeader/>
        </w:trPr>
        <w:tc>
          <w:tcPr>
            <w:tcW w:w="272" w:type="dxa"/>
          </w:tcPr>
          <w:p w14:paraId="2CAD8DA4"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191F9C14"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CB37A63"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C6B20F9"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4DCD7C8"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C4C55B0" w14:textId="77777777" w:rsidTr="003834BD">
        <w:trPr>
          <w:tblHeader/>
        </w:trPr>
        <w:tc>
          <w:tcPr>
            <w:tcW w:w="272" w:type="dxa"/>
          </w:tcPr>
          <w:p w14:paraId="0CBFF305"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3ADAB353"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731E4CF1"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6C7AB8ED"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3B155435"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012B785E" w14:textId="77777777" w:rsidTr="003834BD">
        <w:trPr>
          <w:trHeight w:val="276"/>
        </w:trPr>
        <w:tc>
          <w:tcPr>
            <w:tcW w:w="272" w:type="dxa"/>
            <w:vMerge w:val="restart"/>
          </w:tcPr>
          <w:p w14:paraId="57801202"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673FC518" w14:textId="77777777" w:rsidR="00820E00" w:rsidRPr="00E014FB" w:rsidRDefault="00820E00" w:rsidP="003834BD">
            <w:pPr>
              <w:rPr>
                <w:rFonts w:cs="Times New Roman"/>
              </w:rPr>
            </w:pPr>
            <w:r w:rsidRPr="00E014FB">
              <w:rPr>
                <w:rFonts w:eastAsia="Tahoma" w:cs="Times New Roman"/>
                <w:color w:val="000000"/>
                <w:sz w:val="20"/>
                <w:szCs w:val="20"/>
              </w:rPr>
              <w:t>Религиозное использование</w:t>
            </w:r>
          </w:p>
        </w:tc>
        <w:tc>
          <w:tcPr>
            <w:tcW w:w="1224" w:type="dxa"/>
            <w:vMerge w:val="restart"/>
          </w:tcPr>
          <w:p w14:paraId="147918EA" w14:textId="77777777" w:rsidR="00820E00" w:rsidRPr="00E014FB" w:rsidRDefault="00820E00" w:rsidP="003834BD">
            <w:pPr>
              <w:rPr>
                <w:rFonts w:cs="Times New Roman"/>
              </w:rPr>
            </w:pPr>
            <w:r w:rsidRPr="00E014FB">
              <w:rPr>
                <w:rFonts w:eastAsia="Tahoma" w:cs="Times New Roman"/>
                <w:color w:val="000000"/>
                <w:sz w:val="20"/>
                <w:szCs w:val="20"/>
              </w:rPr>
              <w:t>3.7</w:t>
            </w:r>
          </w:p>
        </w:tc>
        <w:tc>
          <w:tcPr>
            <w:tcW w:w="4080" w:type="dxa"/>
            <w:vMerge w:val="restart"/>
          </w:tcPr>
          <w:p w14:paraId="04BD91C4"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vMerge w:val="restart"/>
          </w:tcPr>
          <w:p w14:paraId="778DCDFD"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p w14:paraId="16244F2F"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09FE83B0"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040EA09A"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p w14:paraId="4033E71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22366C6D"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p w14:paraId="1CEA551C"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p w14:paraId="64CFDFE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5CD5466"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A81EDCF" w14:textId="77777777" w:rsidTr="003834BD">
        <w:trPr>
          <w:trHeight w:val="276"/>
        </w:trPr>
        <w:tc>
          <w:tcPr>
            <w:tcW w:w="272" w:type="dxa"/>
            <w:vMerge/>
          </w:tcPr>
          <w:p w14:paraId="7BB5612C" w14:textId="77777777" w:rsidR="00820E00" w:rsidRPr="00E014FB" w:rsidRDefault="00820E00" w:rsidP="003834BD">
            <w:pPr>
              <w:rPr>
                <w:rFonts w:cs="Times New Roman"/>
              </w:rPr>
            </w:pPr>
          </w:p>
        </w:tc>
        <w:tc>
          <w:tcPr>
            <w:tcW w:w="1903" w:type="dxa"/>
            <w:vMerge/>
          </w:tcPr>
          <w:p w14:paraId="785DC992" w14:textId="77777777" w:rsidR="00820E00" w:rsidRPr="00E014FB" w:rsidRDefault="00820E00" w:rsidP="003834BD">
            <w:pPr>
              <w:rPr>
                <w:rFonts w:cs="Times New Roman"/>
              </w:rPr>
            </w:pPr>
          </w:p>
        </w:tc>
        <w:tc>
          <w:tcPr>
            <w:tcW w:w="1224" w:type="dxa"/>
            <w:vMerge/>
          </w:tcPr>
          <w:p w14:paraId="410AE3B2" w14:textId="77777777" w:rsidR="00820E00" w:rsidRPr="00E014FB" w:rsidRDefault="00820E00" w:rsidP="003834BD">
            <w:pPr>
              <w:rPr>
                <w:rFonts w:cs="Times New Roman"/>
              </w:rPr>
            </w:pPr>
          </w:p>
        </w:tc>
        <w:tc>
          <w:tcPr>
            <w:tcW w:w="4080" w:type="dxa"/>
            <w:vMerge/>
          </w:tcPr>
          <w:p w14:paraId="59CDEEAB" w14:textId="77777777" w:rsidR="00820E00" w:rsidRPr="00E014FB" w:rsidRDefault="00820E00" w:rsidP="003834BD">
            <w:pPr>
              <w:rPr>
                <w:rFonts w:cs="Times New Roman"/>
              </w:rPr>
            </w:pPr>
          </w:p>
        </w:tc>
        <w:tc>
          <w:tcPr>
            <w:tcW w:w="6800" w:type="dxa"/>
            <w:vMerge/>
          </w:tcPr>
          <w:p w14:paraId="4C49E924"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22C79ECA" w14:textId="77777777" w:rsidTr="003834BD">
        <w:trPr>
          <w:trHeight w:val="276"/>
        </w:trPr>
        <w:tc>
          <w:tcPr>
            <w:tcW w:w="272" w:type="dxa"/>
            <w:vMerge/>
          </w:tcPr>
          <w:p w14:paraId="758CEEF8" w14:textId="77777777" w:rsidR="00820E00" w:rsidRPr="00E014FB" w:rsidRDefault="00820E00" w:rsidP="003834BD">
            <w:pPr>
              <w:rPr>
                <w:rFonts w:cs="Times New Roman"/>
              </w:rPr>
            </w:pPr>
          </w:p>
        </w:tc>
        <w:tc>
          <w:tcPr>
            <w:tcW w:w="1903" w:type="dxa"/>
            <w:vMerge/>
          </w:tcPr>
          <w:p w14:paraId="3AB898F4" w14:textId="77777777" w:rsidR="00820E00" w:rsidRPr="00E014FB" w:rsidRDefault="00820E00" w:rsidP="003834BD">
            <w:pPr>
              <w:rPr>
                <w:rFonts w:cs="Times New Roman"/>
              </w:rPr>
            </w:pPr>
          </w:p>
        </w:tc>
        <w:tc>
          <w:tcPr>
            <w:tcW w:w="1224" w:type="dxa"/>
            <w:vMerge/>
          </w:tcPr>
          <w:p w14:paraId="56D0A207" w14:textId="77777777" w:rsidR="00820E00" w:rsidRPr="00E014FB" w:rsidRDefault="00820E00" w:rsidP="003834BD">
            <w:pPr>
              <w:rPr>
                <w:rFonts w:cs="Times New Roman"/>
              </w:rPr>
            </w:pPr>
          </w:p>
        </w:tc>
        <w:tc>
          <w:tcPr>
            <w:tcW w:w="4080" w:type="dxa"/>
            <w:vMerge/>
          </w:tcPr>
          <w:p w14:paraId="1CE4DB22" w14:textId="77777777" w:rsidR="00820E00" w:rsidRPr="00E014FB" w:rsidRDefault="00820E00" w:rsidP="003834BD">
            <w:pPr>
              <w:rPr>
                <w:rFonts w:cs="Times New Roman"/>
              </w:rPr>
            </w:pPr>
          </w:p>
        </w:tc>
        <w:tc>
          <w:tcPr>
            <w:tcW w:w="6800" w:type="dxa"/>
            <w:vMerge/>
          </w:tcPr>
          <w:p w14:paraId="12B7731B"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41F51C6" w14:textId="77777777" w:rsidTr="003834BD">
        <w:trPr>
          <w:trHeight w:val="276"/>
        </w:trPr>
        <w:tc>
          <w:tcPr>
            <w:tcW w:w="272" w:type="dxa"/>
            <w:vMerge/>
          </w:tcPr>
          <w:p w14:paraId="5F2365E6" w14:textId="77777777" w:rsidR="00820E00" w:rsidRPr="00E014FB" w:rsidRDefault="00820E00" w:rsidP="003834BD">
            <w:pPr>
              <w:rPr>
                <w:rFonts w:cs="Times New Roman"/>
              </w:rPr>
            </w:pPr>
          </w:p>
        </w:tc>
        <w:tc>
          <w:tcPr>
            <w:tcW w:w="1903" w:type="dxa"/>
            <w:vMerge/>
          </w:tcPr>
          <w:p w14:paraId="6C09236F" w14:textId="77777777" w:rsidR="00820E00" w:rsidRPr="00E014FB" w:rsidRDefault="00820E00" w:rsidP="003834BD">
            <w:pPr>
              <w:rPr>
                <w:rFonts w:cs="Times New Roman"/>
              </w:rPr>
            </w:pPr>
          </w:p>
        </w:tc>
        <w:tc>
          <w:tcPr>
            <w:tcW w:w="1224" w:type="dxa"/>
            <w:vMerge/>
          </w:tcPr>
          <w:p w14:paraId="35A15555" w14:textId="77777777" w:rsidR="00820E00" w:rsidRPr="00E014FB" w:rsidRDefault="00820E00" w:rsidP="003834BD">
            <w:pPr>
              <w:rPr>
                <w:rFonts w:cs="Times New Roman"/>
              </w:rPr>
            </w:pPr>
          </w:p>
        </w:tc>
        <w:tc>
          <w:tcPr>
            <w:tcW w:w="4080" w:type="dxa"/>
            <w:vMerge/>
          </w:tcPr>
          <w:p w14:paraId="09536909" w14:textId="77777777" w:rsidR="00820E00" w:rsidRPr="00E014FB" w:rsidRDefault="00820E00" w:rsidP="003834BD">
            <w:pPr>
              <w:rPr>
                <w:rFonts w:cs="Times New Roman"/>
              </w:rPr>
            </w:pPr>
          </w:p>
        </w:tc>
        <w:tc>
          <w:tcPr>
            <w:tcW w:w="6800" w:type="dxa"/>
            <w:vMerge/>
          </w:tcPr>
          <w:p w14:paraId="5FF138DD"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07F67DB" w14:textId="77777777" w:rsidTr="003834BD">
        <w:trPr>
          <w:trHeight w:val="276"/>
        </w:trPr>
        <w:tc>
          <w:tcPr>
            <w:tcW w:w="272" w:type="dxa"/>
            <w:vMerge/>
          </w:tcPr>
          <w:p w14:paraId="0090EA75" w14:textId="77777777" w:rsidR="00820E00" w:rsidRPr="00E014FB" w:rsidRDefault="00820E00" w:rsidP="003834BD">
            <w:pPr>
              <w:rPr>
                <w:rFonts w:cs="Times New Roman"/>
              </w:rPr>
            </w:pPr>
          </w:p>
        </w:tc>
        <w:tc>
          <w:tcPr>
            <w:tcW w:w="1903" w:type="dxa"/>
            <w:vMerge/>
          </w:tcPr>
          <w:p w14:paraId="527F2F98" w14:textId="77777777" w:rsidR="00820E00" w:rsidRPr="00E014FB" w:rsidRDefault="00820E00" w:rsidP="003834BD">
            <w:pPr>
              <w:rPr>
                <w:rFonts w:cs="Times New Roman"/>
              </w:rPr>
            </w:pPr>
          </w:p>
        </w:tc>
        <w:tc>
          <w:tcPr>
            <w:tcW w:w="1224" w:type="dxa"/>
            <w:vMerge/>
          </w:tcPr>
          <w:p w14:paraId="7451B0AF" w14:textId="77777777" w:rsidR="00820E00" w:rsidRPr="00E014FB" w:rsidRDefault="00820E00" w:rsidP="003834BD">
            <w:pPr>
              <w:rPr>
                <w:rFonts w:cs="Times New Roman"/>
              </w:rPr>
            </w:pPr>
          </w:p>
        </w:tc>
        <w:tc>
          <w:tcPr>
            <w:tcW w:w="4080" w:type="dxa"/>
            <w:vMerge/>
          </w:tcPr>
          <w:p w14:paraId="7CF42667" w14:textId="77777777" w:rsidR="00820E00" w:rsidRPr="00E014FB" w:rsidRDefault="00820E00" w:rsidP="003834BD">
            <w:pPr>
              <w:rPr>
                <w:rFonts w:cs="Times New Roman"/>
              </w:rPr>
            </w:pPr>
          </w:p>
        </w:tc>
        <w:tc>
          <w:tcPr>
            <w:tcW w:w="6800" w:type="dxa"/>
            <w:vMerge/>
          </w:tcPr>
          <w:p w14:paraId="3D722EE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EE7A7D3" w14:textId="77777777" w:rsidTr="003834BD">
        <w:trPr>
          <w:trHeight w:val="276"/>
        </w:trPr>
        <w:tc>
          <w:tcPr>
            <w:tcW w:w="272" w:type="dxa"/>
            <w:vMerge/>
          </w:tcPr>
          <w:p w14:paraId="12C01F04" w14:textId="77777777" w:rsidR="00820E00" w:rsidRPr="00E014FB" w:rsidRDefault="00820E00" w:rsidP="003834BD">
            <w:pPr>
              <w:rPr>
                <w:rFonts w:cs="Times New Roman"/>
              </w:rPr>
            </w:pPr>
          </w:p>
        </w:tc>
        <w:tc>
          <w:tcPr>
            <w:tcW w:w="1903" w:type="dxa"/>
            <w:vMerge/>
          </w:tcPr>
          <w:p w14:paraId="6F72A9DA" w14:textId="77777777" w:rsidR="00820E00" w:rsidRPr="00E014FB" w:rsidRDefault="00820E00" w:rsidP="003834BD">
            <w:pPr>
              <w:rPr>
                <w:rFonts w:cs="Times New Roman"/>
              </w:rPr>
            </w:pPr>
          </w:p>
        </w:tc>
        <w:tc>
          <w:tcPr>
            <w:tcW w:w="1224" w:type="dxa"/>
            <w:vMerge/>
          </w:tcPr>
          <w:p w14:paraId="1CEB0263" w14:textId="77777777" w:rsidR="00820E00" w:rsidRPr="00E014FB" w:rsidRDefault="00820E00" w:rsidP="003834BD">
            <w:pPr>
              <w:rPr>
                <w:rFonts w:cs="Times New Roman"/>
              </w:rPr>
            </w:pPr>
          </w:p>
        </w:tc>
        <w:tc>
          <w:tcPr>
            <w:tcW w:w="4080" w:type="dxa"/>
            <w:vMerge/>
          </w:tcPr>
          <w:p w14:paraId="7EC762E8" w14:textId="77777777" w:rsidR="00820E00" w:rsidRPr="00E014FB" w:rsidRDefault="00820E00" w:rsidP="003834BD">
            <w:pPr>
              <w:rPr>
                <w:rFonts w:cs="Times New Roman"/>
              </w:rPr>
            </w:pPr>
          </w:p>
        </w:tc>
        <w:tc>
          <w:tcPr>
            <w:tcW w:w="6800" w:type="dxa"/>
            <w:vMerge/>
          </w:tcPr>
          <w:p w14:paraId="422A6168"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760B8A0" w14:textId="77777777" w:rsidTr="003834BD">
        <w:trPr>
          <w:trHeight w:val="276"/>
        </w:trPr>
        <w:tc>
          <w:tcPr>
            <w:tcW w:w="272" w:type="dxa"/>
            <w:vMerge/>
          </w:tcPr>
          <w:p w14:paraId="481E29B6" w14:textId="77777777" w:rsidR="00820E00" w:rsidRPr="00E014FB" w:rsidRDefault="00820E00" w:rsidP="003834BD">
            <w:pPr>
              <w:rPr>
                <w:rFonts w:cs="Times New Roman"/>
              </w:rPr>
            </w:pPr>
          </w:p>
        </w:tc>
        <w:tc>
          <w:tcPr>
            <w:tcW w:w="1903" w:type="dxa"/>
            <w:vMerge/>
          </w:tcPr>
          <w:p w14:paraId="4832FFDC" w14:textId="77777777" w:rsidR="00820E00" w:rsidRPr="00E014FB" w:rsidRDefault="00820E00" w:rsidP="003834BD">
            <w:pPr>
              <w:rPr>
                <w:rFonts w:cs="Times New Roman"/>
              </w:rPr>
            </w:pPr>
          </w:p>
        </w:tc>
        <w:tc>
          <w:tcPr>
            <w:tcW w:w="1224" w:type="dxa"/>
            <w:vMerge/>
          </w:tcPr>
          <w:p w14:paraId="678E8578" w14:textId="77777777" w:rsidR="00820E00" w:rsidRPr="00E014FB" w:rsidRDefault="00820E00" w:rsidP="003834BD">
            <w:pPr>
              <w:rPr>
                <w:rFonts w:cs="Times New Roman"/>
              </w:rPr>
            </w:pPr>
          </w:p>
        </w:tc>
        <w:tc>
          <w:tcPr>
            <w:tcW w:w="4080" w:type="dxa"/>
            <w:vMerge/>
          </w:tcPr>
          <w:p w14:paraId="61A331AC" w14:textId="77777777" w:rsidR="00820E00" w:rsidRPr="00E014FB" w:rsidRDefault="00820E00" w:rsidP="003834BD">
            <w:pPr>
              <w:rPr>
                <w:rFonts w:cs="Times New Roman"/>
              </w:rPr>
            </w:pPr>
          </w:p>
        </w:tc>
        <w:tc>
          <w:tcPr>
            <w:tcW w:w="6800" w:type="dxa"/>
            <w:vMerge/>
          </w:tcPr>
          <w:p w14:paraId="4CB56E99"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12193DE9" w14:textId="77777777" w:rsidTr="003834BD">
        <w:trPr>
          <w:trHeight w:val="276"/>
        </w:trPr>
        <w:tc>
          <w:tcPr>
            <w:tcW w:w="272" w:type="dxa"/>
            <w:vMerge/>
          </w:tcPr>
          <w:p w14:paraId="0497B230" w14:textId="77777777" w:rsidR="00820E00" w:rsidRPr="00E014FB" w:rsidRDefault="00820E00" w:rsidP="003834BD">
            <w:pPr>
              <w:rPr>
                <w:rFonts w:cs="Times New Roman"/>
              </w:rPr>
            </w:pPr>
          </w:p>
        </w:tc>
        <w:tc>
          <w:tcPr>
            <w:tcW w:w="1903" w:type="dxa"/>
            <w:vMerge/>
          </w:tcPr>
          <w:p w14:paraId="4A9B89AB" w14:textId="77777777" w:rsidR="00820E00" w:rsidRPr="00E014FB" w:rsidRDefault="00820E00" w:rsidP="003834BD">
            <w:pPr>
              <w:rPr>
                <w:rFonts w:cs="Times New Roman"/>
              </w:rPr>
            </w:pPr>
          </w:p>
        </w:tc>
        <w:tc>
          <w:tcPr>
            <w:tcW w:w="1224" w:type="dxa"/>
            <w:vMerge/>
          </w:tcPr>
          <w:p w14:paraId="4BFD41BB" w14:textId="77777777" w:rsidR="00820E00" w:rsidRPr="00E014FB" w:rsidRDefault="00820E00" w:rsidP="003834BD">
            <w:pPr>
              <w:rPr>
                <w:rFonts w:cs="Times New Roman"/>
              </w:rPr>
            </w:pPr>
          </w:p>
        </w:tc>
        <w:tc>
          <w:tcPr>
            <w:tcW w:w="4080" w:type="dxa"/>
            <w:vMerge/>
          </w:tcPr>
          <w:p w14:paraId="4DCF9041" w14:textId="77777777" w:rsidR="00820E00" w:rsidRPr="00E014FB" w:rsidRDefault="00820E00" w:rsidP="003834BD">
            <w:pPr>
              <w:rPr>
                <w:rFonts w:cs="Times New Roman"/>
              </w:rPr>
            </w:pPr>
          </w:p>
        </w:tc>
        <w:tc>
          <w:tcPr>
            <w:tcW w:w="6800" w:type="dxa"/>
            <w:vMerge/>
          </w:tcPr>
          <w:p w14:paraId="2EDDE7F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B4B00AA" w14:textId="77777777" w:rsidTr="003834BD">
        <w:trPr>
          <w:trHeight w:val="276"/>
        </w:trPr>
        <w:tc>
          <w:tcPr>
            <w:tcW w:w="272" w:type="dxa"/>
            <w:vMerge/>
          </w:tcPr>
          <w:p w14:paraId="6D68D02F" w14:textId="77777777" w:rsidR="00820E00" w:rsidRPr="00E014FB" w:rsidRDefault="00820E00" w:rsidP="003834BD">
            <w:pPr>
              <w:rPr>
                <w:rFonts w:cs="Times New Roman"/>
              </w:rPr>
            </w:pPr>
          </w:p>
        </w:tc>
        <w:tc>
          <w:tcPr>
            <w:tcW w:w="1903" w:type="dxa"/>
            <w:vMerge/>
          </w:tcPr>
          <w:p w14:paraId="69079248" w14:textId="77777777" w:rsidR="00820E00" w:rsidRPr="00E014FB" w:rsidRDefault="00820E00" w:rsidP="003834BD">
            <w:pPr>
              <w:rPr>
                <w:rFonts w:cs="Times New Roman"/>
              </w:rPr>
            </w:pPr>
          </w:p>
        </w:tc>
        <w:tc>
          <w:tcPr>
            <w:tcW w:w="1224" w:type="dxa"/>
            <w:vMerge/>
          </w:tcPr>
          <w:p w14:paraId="6283D40F" w14:textId="77777777" w:rsidR="00820E00" w:rsidRPr="00E014FB" w:rsidRDefault="00820E00" w:rsidP="003834BD">
            <w:pPr>
              <w:rPr>
                <w:rFonts w:cs="Times New Roman"/>
              </w:rPr>
            </w:pPr>
          </w:p>
        </w:tc>
        <w:tc>
          <w:tcPr>
            <w:tcW w:w="4080" w:type="dxa"/>
            <w:vMerge/>
          </w:tcPr>
          <w:p w14:paraId="766B1F9C" w14:textId="77777777" w:rsidR="00820E00" w:rsidRPr="00E014FB" w:rsidRDefault="00820E00" w:rsidP="003834BD">
            <w:pPr>
              <w:rPr>
                <w:rFonts w:cs="Times New Roman"/>
              </w:rPr>
            </w:pPr>
          </w:p>
        </w:tc>
        <w:tc>
          <w:tcPr>
            <w:tcW w:w="6800" w:type="dxa"/>
            <w:vMerge/>
          </w:tcPr>
          <w:p w14:paraId="06A88D8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B2D33D9" w14:textId="77777777" w:rsidTr="003834BD">
        <w:tc>
          <w:tcPr>
            <w:tcW w:w="272" w:type="dxa"/>
          </w:tcPr>
          <w:p w14:paraId="57653433"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2.</w:t>
            </w:r>
          </w:p>
        </w:tc>
        <w:tc>
          <w:tcPr>
            <w:tcW w:w="1903" w:type="dxa"/>
          </w:tcPr>
          <w:p w14:paraId="60907C71"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религиозных обрядов</w:t>
            </w:r>
          </w:p>
        </w:tc>
        <w:tc>
          <w:tcPr>
            <w:tcW w:w="1224" w:type="dxa"/>
          </w:tcPr>
          <w:p w14:paraId="2202D4D1" w14:textId="77777777" w:rsidR="00820E00" w:rsidRPr="00E014FB" w:rsidRDefault="00820E00" w:rsidP="003834BD">
            <w:pPr>
              <w:rPr>
                <w:rFonts w:cs="Times New Roman"/>
              </w:rPr>
            </w:pPr>
            <w:r w:rsidRPr="00E014FB">
              <w:rPr>
                <w:rFonts w:eastAsia="Tahoma" w:cs="Times New Roman"/>
                <w:color w:val="000000"/>
                <w:sz w:val="20"/>
                <w:szCs w:val="20"/>
              </w:rPr>
              <w:t>3.7.1</w:t>
            </w:r>
          </w:p>
        </w:tc>
        <w:tc>
          <w:tcPr>
            <w:tcW w:w="4080" w:type="dxa"/>
          </w:tcPr>
          <w:p w14:paraId="61AB20A1"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vMerge/>
          </w:tcPr>
          <w:p w14:paraId="7D0F9DFF" w14:textId="77777777" w:rsidR="00820E00" w:rsidRPr="00E014FB" w:rsidRDefault="00820E00" w:rsidP="003834BD">
            <w:pPr>
              <w:rPr>
                <w:rFonts w:cs="Times New Roman"/>
              </w:rPr>
            </w:pPr>
          </w:p>
        </w:tc>
      </w:tr>
      <w:tr w:rsidR="00820E00" w:rsidRPr="00E014FB" w14:paraId="37D6BED7" w14:textId="77777777" w:rsidTr="003834BD">
        <w:tc>
          <w:tcPr>
            <w:tcW w:w="272" w:type="dxa"/>
          </w:tcPr>
          <w:p w14:paraId="702B018B"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3CE7190C" w14:textId="77777777" w:rsidR="00820E00" w:rsidRPr="00E014FB" w:rsidRDefault="00820E00" w:rsidP="003834BD">
            <w:pPr>
              <w:rPr>
                <w:rFonts w:cs="Times New Roman"/>
              </w:rPr>
            </w:pPr>
            <w:r w:rsidRPr="00E014FB">
              <w:rPr>
                <w:rFonts w:eastAsia="Tahoma" w:cs="Times New Roman"/>
                <w:color w:val="000000"/>
                <w:sz w:val="20"/>
                <w:szCs w:val="20"/>
              </w:rPr>
              <w:t>Религиозное управление и образование</w:t>
            </w:r>
          </w:p>
        </w:tc>
        <w:tc>
          <w:tcPr>
            <w:tcW w:w="1224" w:type="dxa"/>
          </w:tcPr>
          <w:p w14:paraId="08B8BC67" w14:textId="77777777" w:rsidR="00820E00" w:rsidRPr="00E014FB" w:rsidRDefault="00820E00" w:rsidP="003834BD">
            <w:pPr>
              <w:rPr>
                <w:rFonts w:cs="Times New Roman"/>
              </w:rPr>
            </w:pPr>
            <w:r w:rsidRPr="00E014FB">
              <w:rPr>
                <w:rFonts w:eastAsia="Tahoma" w:cs="Times New Roman"/>
                <w:color w:val="000000"/>
                <w:sz w:val="20"/>
                <w:szCs w:val="20"/>
              </w:rPr>
              <w:t>3.7.2</w:t>
            </w:r>
          </w:p>
        </w:tc>
        <w:tc>
          <w:tcPr>
            <w:tcW w:w="4080" w:type="dxa"/>
          </w:tcPr>
          <w:p w14:paraId="32206322"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800" w:type="dxa"/>
            <w:vMerge/>
          </w:tcPr>
          <w:p w14:paraId="1F87CD2B" w14:textId="77777777" w:rsidR="00820E00" w:rsidRPr="00E014FB" w:rsidRDefault="00820E00" w:rsidP="003834BD">
            <w:pPr>
              <w:rPr>
                <w:rFonts w:cs="Times New Roman"/>
              </w:rPr>
            </w:pPr>
          </w:p>
        </w:tc>
      </w:tr>
      <w:tr w:rsidR="00820E00" w:rsidRPr="00E014FB" w14:paraId="29A5CC30" w14:textId="77777777" w:rsidTr="003834BD">
        <w:tc>
          <w:tcPr>
            <w:tcW w:w="272" w:type="dxa"/>
          </w:tcPr>
          <w:p w14:paraId="44641E3D"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4FE8E5B9"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34C1C2B3"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0857145D"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0FB4E444"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не подлежит установлению.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1931CDFB" w14:textId="77777777" w:rsidTr="003834BD">
        <w:tc>
          <w:tcPr>
            <w:tcW w:w="272" w:type="dxa"/>
          </w:tcPr>
          <w:p w14:paraId="58970BDA"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35AE8FCD"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04CF6AA4"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243ACDC7"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EF5079B" w14:textId="77777777" w:rsidR="00820E00" w:rsidRPr="00E014FB" w:rsidRDefault="00820E00" w:rsidP="003834BD">
            <w:pPr>
              <w:rPr>
                <w:rFonts w:cs="Times New Roman"/>
              </w:rPr>
            </w:pPr>
          </w:p>
        </w:tc>
      </w:tr>
      <w:tr w:rsidR="00820E00" w:rsidRPr="00E014FB" w14:paraId="55A7FD62" w14:textId="77777777" w:rsidTr="003834BD">
        <w:tc>
          <w:tcPr>
            <w:tcW w:w="272" w:type="dxa"/>
          </w:tcPr>
          <w:p w14:paraId="26B7D5A6"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758C155F"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1A1CD613"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5F4D546B"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декоративных, технических, планировочных, конструктивных устройств, элементов озеленения, различных видов </w:t>
            </w:r>
            <w:r w:rsidRPr="00E014FB">
              <w:rPr>
                <w:rFonts w:eastAsia="Tahoma" w:cs="Times New Roman"/>
                <w:color w:val="000000"/>
                <w:sz w:val="20"/>
                <w:szCs w:val="20"/>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4AC6B95" w14:textId="77777777" w:rsidR="00820E00" w:rsidRPr="00E014FB" w:rsidRDefault="00820E00" w:rsidP="003834BD">
            <w:pPr>
              <w:rPr>
                <w:rFonts w:cs="Times New Roman"/>
              </w:rPr>
            </w:pPr>
          </w:p>
        </w:tc>
      </w:tr>
    </w:tbl>
    <w:p w14:paraId="28B072AB" w14:textId="77777777" w:rsidR="00820E00" w:rsidRPr="00E014FB" w:rsidRDefault="00820E00" w:rsidP="00820E00">
      <w:pPr>
        <w:rPr>
          <w:rFonts w:cs="Times New Roman"/>
        </w:rPr>
      </w:pPr>
    </w:p>
    <w:p w14:paraId="142BCA56" w14:textId="77777777" w:rsidR="00820E00" w:rsidRPr="005F608B" w:rsidRDefault="00820E00" w:rsidP="00820E00">
      <w:pPr>
        <w:rPr>
          <w:rFonts w:cs="Times New Roman"/>
          <w:b/>
          <w:bCs/>
        </w:rPr>
      </w:pPr>
      <w:r w:rsidRPr="005F608B">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5F608B" w14:paraId="08EFBA23"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6EFE1244" w14:textId="77777777" w:rsidR="00820E00" w:rsidRPr="005F608B" w:rsidRDefault="00820E00" w:rsidP="003834BD">
            <w:pPr>
              <w:tabs>
                <w:tab w:val="left" w:pos="-1667"/>
              </w:tabs>
              <w:jc w:val="center"/>
              <w:rPr>
                <w:bCs/>
                <w:color w:val="000000" w:themeColor="text1"/>
                <w:sz w:val="20"/>
                <w:szCs w:val="20"/>
              </w:rPr>
            </w:pPr>
            <w:r w:rsidRPr="005F608B">
              <w:rPr>
                <w:rFonts w:eastAsia="SimSun"/>
                <w:bCs/>
                <w:color w:val="000000" w:themeColor="text1"/>
                <w:sz w:val="20"/>
                <w:szCs w:val="20"/>
              </w:rPr>
              <w:t>Виды разрешенного использования земельных участков и</w:t>
            </w:r>
            <w:r w:rsidRPr="005F608B">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FB06B" w14:textId="77777777" w:rsidR="00820E00" w:rsidRPr="005F608B" w:rsidRDefault="00820E00" w:rsidP="003834BD">
            <w:pPr>
              <w:tabs>
                <w:tab w:val="left" w:pos="-6204"/>
              </w:tabs>
              <w:jc w:val="center"/>
              <w:rPr>
                <w:bCs/>
                <w:color w:val="000000" w:themeColor="text1"/>
                <w:sz w:val="20"/>
                <w:szCs w:val="20"/>
              </w:rPr>
            </w:pPr>
            <w:r w:rsidRPr="005F608B">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5F608B" w14:paraId="434DAE1B" w14:textId="77777777" w:rsidTr="003834BD">
        <w:tc>
          <w:tcPr>
            <w:tcW w:w="6941" w:type="dxa"/>
          </w:tcPr>
          <w:p w14:paraId="6FC48C35"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243AFA2"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59B5C6B9"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2D957E20"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5B146013" w14:textId="77777777" w:rsidR="00820E00" w:rsidRPr="005F608B" w:rsidRDefault="00820E00" w:rsidP="003834BD">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37B69990" w14:textId="77777777" w:rsidR="00820E00" w:rsidRPr="005F608B" w:rsidRDefault="00820E00" w:rsidP="003834BD">
            <w:pPr>
              <w:tabs>
                <w:tab w:val="left" w:pos="-6204"/>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32DE8EC" w14:textId="77777777" w:rsidR="00820E00" w:rsidRPr="005F608B" w:rsidRDefault="00820E00" w:rsidP="003834BD">
            <w:pPr>
              <w:tabs>
                <w:tab w:val="left" w:pos="-6204"/>
              </w:tabs>
              <w:jc w:val="both"/>
              <w:rPr>
                <w:rFonts w:eastAsia="SimSun"/>
                <w:color w:val="000000" w:themeColor="text1"/>
                <w:sz w:val="20"/>
                <w:szCs w:val="20"/>
                <w:lang w:eastAsia="zh-CN"/>
              </w:rPr>
            </w:pPr>
          </w:p>
        </w:tc>
      </w:tr>
      <w:tr w:rsidR="00820E00" w:rsidRPr="005F608B" w14:paraId="58F80AEE" w14:textId="77777777" w:rsidTr="003834BD">
        <w:tc>
          <w:tcPr>
            <w:tcW w:w="6941" w:type="dxa"/>
          </w:tcPr>
          <w:p w14:paraId="161D0BC4"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площадки для мусоросборников</w:t>
            </w:r>
          </w:p>
        </w:tc>
        <w:tc>
          <w:tcPr>
            <w:tcW w:w="7619" w:type="dxa"/>
          </w:tcPr>
          <w:p w14:paraId="73591C64"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общее количество контейнеров не более 5 шт;</w:t>
            </w:r>
          </w:p>
          <w:p w14:paraId="3CA31F64"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5F608B" w14:paraId="37DB2D97" w14:textId="77777777" w:rsidTr="003834BD">
        <w:tc>
          <w:tcPr>
            <w:tcW w:w="6941" w:type="dxa"/>
          </w:tcPr>
          <w:p w14:paraId="3EC830DE"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21077769"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расстояние от границы смежного земельного участка не менее - 4 м;</w:t>
            </w:r>
          </w:p>
          <w:p w14:paraId="367CCAEA"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6C814FB1"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расстояние от фундамента построек до фильтрующего колодца - не менее 8 м.</w:t>
            </w:r>
          </w:p>
        </w:tc>
      </w:tr>
      <w:tr w:rsidR="00820E00" w:rsidRPr="005F608B" w14:paraId="174F5308" w14:textId="77777777" w:rsidTr="003834BD">
        <w:tc>
          <w:tcPr>
            <w:tcW w:w="6941" w:type="dxa"/>
          </w:tcPr>
          <w:p w14:paraId="6E70D018"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78EC2B8A"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расстояние от границ земельного участка не менее - 1 м.</w:t>
            </w:r>
          </w:p>
        </w:tc>
      </w:tr>
      <w:tr w:rsidR="00820E00" w:rsidRPr="005F608B" w14:paraId="70FC4C27" w14:textId="77777777" w:rsidTr="003834BD">
        <w:tc>
          <w:tcPr>
            <w:tcW w:w="6941" w:type="dxa"/>
          </w:tcPr>
          <w:p w14:paraId="59312429" w14:textId="77777777" w:rsidR="00820E00" w:rsidRPr="005F608B" w:rsidRDefault="00820E00" w:rsidP="003834BD">
            <w:pPr>
              <w:tabs>
                <w:tab w:val="left" w:pos="2520"/>
              </w:tabs>
              <w:jc w:val="both"/>
              <w:rPr>
                <w:rFonts w:eastAsia="SimSun"/>
                <w:color w:val="000000" w:themeColor="text1"/>
                <w:sz w:val="20"/>
                <w:szCs w:val="20"/>
                <w:lang w:eastAsia="zh-CN"/>
              </w:rPr>
            </w:pPr>
            <w:r w:rsidRPr="005F608B">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4D4512F5"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радиус пешеходной доступности для маломобильных групп населения – 50 м;</w:t>
            </w:r>
          </w:p>
          <w:p w14:paraId="6DF52794" w14:textId="77777777" w:rsidR="00820E00" w:rsidRPr="005F608B" w:rsidRDefault="00820E00" w:rsidP="003834BD">
            <w:pPr>
              <w:jc w:val="both"/>
              <w:rPr>
                <w:color w:val="000000" w:themeColor="text1"/>
                <w:sz w:val="20"/>
                <w:szCs w:val="20"/>
                <w:lang w:eastAsia="zh-CN"/>
              </w:rPr>
            </w:pPr>
            <w:r w:rsidRPr="005F608B">
              <w:rPr>
                <w:color w:val="000000" w:themeColor="text1"/>
                <w:sz w:val="20"/>
                <w:szCs w:val="20"/>
                <w:lang w:eastAsia="zh-CN"/>
              </w:rPr>
              <w:t xml:space="preserve">- разрывы до зданий различного назначения – согласно требований санитарно-эпидемиологических правил и нормативов   </w:t>
            </w:r>
          </w:p>
        </w:tc>
      </w:tr>
    </w:tbl>
    <w:p w14:paraId="1A0269E2" w14:textId="77777777" w:rsidR="00820E00" w:rsidRPr="005F608B" w:rsidRDefault="00820E00" w:rsidP="00820E00">
      <w:pPr>
        <w:rPr>
          <w:rFonts w:cs="Times New Roman"/>
          <w:b/>
          <w:bCs/>
        </w:rPr>
      </w:pPr>
    </w:p>
    <w:p w14:paraId="69A4C45D" w14:textId="77777777" w:rsidR="00820E00" w:rsidRPr="005F608B" w:rsidRDefault="00820E00" w:rsidP="00820E00">
      <w:pPr>
        <w:rPr>
          <w:rFonts w:cs="Times New Roman"/>
          <w:b/>
          <w:bCs/>
        </w:rPr>
      </w:pPr>
      <w:r w:rsidRPr="005F608B">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65B8953" w14:textId="77777777" w:rsidTr="003834BD">
        <w:trPr>
          <w:tblHeader/>
        </w:trPr>
        <w:tc>
          <w:tcPr>
            <w:tcW w:w="272" w:type="dxa"/>
          </w:tcPr>
          <w:p w14:paraId="710E05A4"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 п/п</w:t>
            </w:r>
          </w:p>
        </w:tc>
        <w:tc>
          <w:tcPr>
            <w:tcW w:w="1903" w:type="dxa"/>
          </w:tcPr>
          <w:p w14:paraId="41FB46F6"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FDE11E0"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560954A"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54C2CB2"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E30E4E7" w14:textId="77777777" w:rsidTr="003834BD">
        <w:trPr>
          <w:tblHeader/>
        </w:trPr>
        <w:tc>
          <w:tcPr>
            <w:tcW w:w="272" w:type="dxa"/>
          </w:tcPr>
          <w:p w14:paraId="50AFF4C4"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094DE537"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0C5F1293"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36584F98"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74F24AEA"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62C94B04" w14:textId="77777777" w:rsidTr="003834BD">
        <w:tc>
          <w:tcPr>
            <w:tcW w:w="272" w:type="dxa"/>
            <w:vMerge w:val="restart"/>
          </w:tcPr>
          <w:p w14:paraId="04CA28FF"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5A935F28" w14:textId="77777777" w:rsidR="00820E00" w:rsidRPr="00E014FB" w:rsidRDefault="00820E00" w:rsidP="003834BD">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62B654ED" w14:textId="77777777" w:rsidR="00820E00" w:rsidRPr="00E014FB" w:rsidRDefault="00820E00" w:rsidP="003834BD">
            <w:pPr>
              <w:rPr>
                <w:rFonts w:cs="Times New Roman"/>
              </w:rPr>
            </w:pPr>
            <w:r w:rsidRPr="00E014FB">
              <w:rPr>
                <w:rFonts w:eastAsia="Tahoma" w:cs="Times New Roman"/>
                <w:color w:val="000000"/>
                <w:sz w:val="20"/>
                <w:szCs w:val="20"/>
              </w:rPr>
              <w:t>9.3</w:t>
            </w:r>
          </w:p>
        </w:tc>
        <w:tc>
          <w:tcPr>
            <w:tcW w:w="4080" w:type="dxa"/>
            <w:vMerge w:val="restart"/>
          </w:tcPr>
          <w:p w14:paraId="07E4E84F"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73B0DADD"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7B42F11" w14:textId="77777777" w:rsidTr="003834BD">
        <w:tc>
          <w:tcPr>
            <w:tcW w:w="272" w:type="dxa"/>
            <w:vMerge/>
          </w:tcPr>
          <w:p w14:paraId="5F4FC6AC" w14:textId="77777777" w:rsidR="00820E00" w:rsidRPr="00E014FB" w:rsidRDefault="00820E00" w:rsidP="003834BD">
            <w:pPr>
              <w:rPr>
                <w:rFonts w:cs="Times New Roman"/>
              </w:rPr>
            </w:pPr>
          </w:p>
        </w:tc>
        <w:tc>
          <w:tcPr>
            <w:tcW w:w="1903" w:type="dxa"/>
            <w:vMerge/>
          </w:tcPr>
          <w:p w14:paraId="128595BF" w14:textId="77777777" w:rsidR="00820E00" w:rsidRPr="00E014FB" w:rsidRDefault="00820E00" w:rsidP="003834BD">
            <w:pPr>
              <w:rPr>
                <w:rFonts w:cs="Times New Roman"/>
              </w:rPr>
            </w:pPr>
          </w:p>
        </w:tc>
        <w:tc>
          <w:tcPr>
            <w:tcW w:w="1224" w:type="dxa"/>
            <w:vMerge/>
          </w:tcPr>
          <w:p w14:paraId="29CE6B06" w14:textId="77777777" w:rsidR="00820E00" w:rsidRPr="00E014FB" w:rsidRDefault="00820E00" w:rsidP="003834BD">
            <w:pPr>
              <w:rPr>
                <w:rFonts w:cs="Times New Roman"/>
              </w:rPr>
            </w:pPr>
          </w:p>
        </w:tc>
        <w:tc>
          <w:tcPr>
            <w:tcW w:w="4080" w:type="dxa"/>
            <w:vMerge/>
          </w:tcPr>
          <w:p w14:paraId="6EEC8637" w14:textId="77777777" w:rsidR="00820E00" w:rsidRPr="00E014FB" w:rsidRDefault="00820E00" w:rsidP="003834BD">
            <w:pPr>
              <w:rPr>
                <w:rFonts w:cs="Times New Roman"/>
              </w:rPr>
            </w:pPr>
          </w:p>
        </w:tc>
        <w:tc>
          <w:tcPr>
            <w:tcW w:w="6800" w:type="dxa"/>
          </w:tcPr>
          <w:p w14:paraId="02E5DF4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289DE600" w14:textId="77777777" w:rsidTr="003834BD">
        <w:tc>
          <w:tcPr>
            <w:tcW w:w="272" w:type="dxa"/>
            <w:vMerge/>
          </w:tcPr>
          <w:p w14:paraId="667E6B74" w14:textId="77777777" w:rsidR="00820E00" w:rsidRPr="00E014FB" w:rsidRDefault="00820E00" w:rsidP="003834BD">
            <w:pPr>
              <w:rPr>
                <w:rFonts w:cs="Times New Roman"/>
              </w:rPr>
            </w:pPr>
          </w:p>
        </w:tc>
        <w:tc>
          <w:tcPr>
            <w:tcW w:w="1903" w:type="dxa"/>
            <w:vMerge/>
          </w:tcPr>
          <w:p w14:paraId="1AED2E8A" w14:textId="77777777" w:rsidR="00820E00" w:rsidRPr="00E014FB" w:rsidRDefault="00820E00" w:rsidP="003834BD">
            <w:pPr>
              <w:rPr>
                <w:rFonts w:cs="Times New Roman"/>
              </w:rPr>
            </w:pPr>
          </w:p>
        </w:tc>
        <w:tc>
          <w:tcPr>
            <w:tcW w:w="1224" w:type="dxa"/>
            <w:vMerge/>
          </w:tcPr>
          <w:p w14:paraId="181F1F1B" w14:textId="77777777" w:rsidR="00820E00" w:rsidRPr="00E014FB" w:rsidRDefault="00820E00" w:rsidP="003834BD">
            <w:pPr>
              <w:rPr>
                <w:rFonts w:cs="Times New Roman"/>
              </w:rPr>
            </w:pPr>
          </w:p>
        </w:tc>
        <w:tc>
          <w:tcPr>
            <w:tcW w:w="4080" w:type="dxa"/>
            <w:vMerge/>
          </w:tcPr>
          <w:p w14:paraId="7CF90068" w14:textId="77777777" w:rsidR="00820E00" w:rsidRPr="00E014FB" w:rsidRDefault="00820E00" w:rsidP="003834BD">
            <w:pPr>
              <w:rPr>
                <w:rFonts w:cs="Times New Roman"/>
              </w:rPr>
            </w:pPr>
          </w:p>
        </w:tc>
        <w:tc>
          <w:tcPr>
            <w:tcW w:w="6800" w:type="dxa"/>
          </w:tcPr>
          <w:p w14:paraId="77919F6C"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C8D59E7" w14:textId="77777777" w:rsidR="00820E00" w:rsidRPr="005F608B" w:rsidRDefault="00820E00" w:rsidP="00820E00">
      <w:pPr>
        <w:rPr>
          <w:rFonts w:cs="Times New Roman"/>
          <w:b/>
          <w:bCs/>
        </w:rPr>
      </w:pPr>
      <w:r w:rsidRPr="005F608B">
        <w:rPr>
          <w:rFonts w:eastAsia="Tahoma" w:cs="Times New Roman"/>
          <w:b/>
          <w:bCs/>
        </w:rPr>
        <w:t>Особенности применения градостроительного регламента</w:t>
      </w:r>
    </w:p>
    <w:p w14:paraId="65BECCD4"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4E004" w14:textId="77777777" w:rsidR="00820E00" w:rsidRPr="00E014FB" w:rsidRDefault="00820E00" w:rsidP="00820E00">
      <w:pPr>
        <w:jc w:val="both"/>
        <w:rPr>
          <w:rFonts w:cs="Times New Roman"/>
        </w:rPr>
      </w:pPr>
      <w:r w:rsidRPr="00E014FB">
        <w:rPr>
          <w:rFonts w:eastAsia="Tahoma" w:cs="Times New Roman"/>
          <w:color w:val="000000"/>
          <w:sz w:val="20"/>
          <w:szCs w:val="20"/>
        </w:rPr>
        <w:t>При создании архитектурных решений фасадов зданий общественного назначения допускается использовать цветовые гаммы, сочетающиеся с объектами существующей застройки. В цветовом решении входных групп допускается использовать акцентные оттенки. Акцентными оттенками могут быть выделены навесы, отдельные плоскости, информационные конструкции. При использовании двух и более материалов их стыковка должна организовываться в разных (смещённых относительно друг друга на 3 см и более) плоскостях. При этом один из материалов должен быть основным.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открытыми системами крепления. Материалы с глянцевой поверхностью (за исключением стекла) должны занимать не более 30% площади фасада. Материалы, имитирующие натуральные, должны со-ответствовать им по фактуре (рельефу) поверхности. Допускается использовать отличающиеся друг от друга решения для главных и второстепенных фасадов. При этом решения главного фасада должны дублироваться на второстепенные на глубину не менее 10 м от грани их стыковки. Основной цвет второстепенного фасада должен соответствовать основному цвету главного фасада. Запрещено использовать при отделке фасадов жилых и общественных зданий: плёнку, профилированные листы, асбестоцементные листы, металлический сайдинг, пластиковый (виниловый) сайдинг, сотовый поликарбонат, профилированный поликарбонат, ПВХ-панели, крупная фракция штукатурки «фактурная шуба», крупная фракция штукатурки «короед», глянцевые керамогранитные плиты, стекломагнезитовые листы, ондулин, сланцевая кровля, шифер, фанера, вагонка, керамическая черепица, цветное остекление, зеркальное остекление, тонированное в массе остекление, резиновая плитка. Не допускается установка дверных заполнений с остеклением менее 70% полотна (за исключением дверных проёмов к техническим помещениям). Необходимо предусматривать придверные грязезащитные системы. Не допускается устройство радиальных козырьков и навесов.</w:t>
      </w:r>
    </w:p>
    <w:p w14:paraId="12D2F516" w14:textId="77777777" w:rsidR="00820E00" w:rsidRPr="00E014FB" w:rsidRDefault="00820E00" w:rsidP="00820E00">
      <w:pPr>
        <w:jc w:val="both"/>
        <w:rPr>
          <w:rFonts w:cs="Times New Roman"/>
        </w:rPr>
      </w:pPr>
      <w:r w:rsidRPr="00E014FB">
        <w:rPr>
          <w:rFonts w:eastAsia="Tahoma" w:cs="Times New Roman"/>
          <w:color w:val="000000"/>
          <w:sz w:val="20"/>
          <w:szCs w:val="20"/>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42111B98"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упорядоченно, с привязкой к архитектурному решению фасада и единой композиционной (вертикальной, горизонтальной) системе осей;</w:t>
      </w:r>
    </w:p>
    <w:p w14:paraId="255C5E74" w14:textId="77777777" w:rsidR="00820E00" w:rsidRPr="00E014FB" w:rsidRDefault="00820E00" w:rsidP="00820E00">
      <w:pPr>
        <w:jc w:val="both"/>
        <w:rPr>
          <w:rFonts w:cs="Times New Roman"/>
        </w:rPr>
      </w:pPr>
      <w:r w:rsidRPr="00E014FB">
        <w:rPr>
          <w:rFonts w:eastAsia="Tahoma" w:cs="Times New Roman"/>
          <w:color w:val="000000"/>
          <w:sz w:val="20"/>
          <w:szCs w:val="20"/>
        </w:rPr>
        <w:t>- размещаться с использованием стандартных конструкций крепления и с использованием маскирующих ограждений;</w:t>
      </w:r>
    </w:p>
    <w:p w14:paraId="63A03F83" w14:textId="77777777" w:rsidR="00820E00" w:rsidRPr="00E014FB" w:rsidRDefault="00820E00" w:rsidP="00820E00">
      <w:pPr>
        <w:jc w:val="both"/>
        <w:rPr>
          <w:rFonts w:cs="Times New Roman"/>
        </w:rPr>
      </w:pPr>
      <w:r w:rsidRPr="00E014FB">
        <w:rPr>
          <w:rFonts w:eastAsia="Tahoma" w:cs="Times New Roman"/>
          <w:color w:val="000000"/>
          <w:sz w:val="20"/>
          <w:szCs w:val="20"/>
        </w:rPr>
        <w:t>- оснащаться кабель-каналами, скрытыми за фасадом или замаскированными в тон колера соответствующей плоскости фасада.</w:t>
      </w:r>
    </w:p>
    <w:p w14:paraId="15B16759" w14:textId="77777777" w:rsidR="00820E00" w:rsidRPr="00E014FB" w:rsidRDefault="00820E00" w:rsidP="00820E00">
      <w:pPr>
        <w:jc w:val="both"/>
        <w:rPr>
          <w:rFonts w:cs="Times New Roman"/>
        </w:rPr>
      </w:pPr>
      <w:r w:rsidRPr="00E014FB">
        <w:rPr>
          <w:rFonts w:eastAsia="Tahoma" w:cs="Times New Roman"/>
          <w:color w:val="000000"/>
          <w:sz w:val="20"/>
          <w:szCs w:val="20"/>
        </w:rPr>
        <w:t>Маскирующие ограждения кондиционерных блоков – решётки, жалюзи, корзины – должны устанавливаться в целях сохранения архитектурного облика объекта. Маскирующие ограждения должны иметь окраску, соответствующую одному из колеров элементов здания (стен, перекрытий, элементов окон, цоколя).</w:t>
      </w:r>
    </w:p>
    <w:p w14:paraId="51D6843E"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 xml:space="preserve">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проёмов либо отличающегося цвета для окон первого этажа. Не допускается использование цветного (тонированного в массе), зеркального остекления. Цветовое решение должно осуществляться в нейтральных (с максимальной прозрачностью, без искажения цвета) и серых оттенках. </w:t>
      </w:r>
    </w:p>
    <w:p w14:paraId="2D9C203B"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Предусмотреть цветовое решение цоколя, соответствующее одному из колеров элементов здания. </w:t>
      </w:r>
    </w:p>
    <w:p w14:paraId="598D4BE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Все элементы кровли зданий любого назначения должны выполняться в едином цветовом решении.  </w:t>
      </w:r>
    </w:p>
    <w:p w14:paraId="1CA4C56A" w14:textId="77777777" w:rsidR="00820E00" w:rsidRPr="00E014FB" w:rsidRDefault="00820E00" w:rsidP="00820E00">
      <w:pPr>
        <w:jc w:val="both"/>
        <w:rPr>
          <w:rFonts w:cs="Times New Roman"/>
        </w:rPr>
      </w:pPr>
      <w:r w:rsidRPr="00E014FB">
        <w:rPr>
          <w:rFonts w:eastAsia="Tahoma" w:cs="Times New Roman"/>
          <w:color w:val="000000"/>
          <w:sz w:val="20"/>
          <w:szCs w:val="20"/>
        </w:rPr>
        <w:t>Цветовое решение элементов системы наружного водоотведения должно осуществляться в соответствии с одним из колеров элементов здания (стен или кровли).</w:t>
      </w:r>
    </w:p>
    <w:p w14:paraId="783642B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Обязательным к обеспечению зданий общественного назначения является функциональное освещение.  Оно включает в себя освещение входных групп, эвакуационных выходов, вывесок, указателей и т.д. Подсветка осуществляется белым с цветовой температурой (Тц) в диапазоне 2000-2700 К.   </w:t>
      </w:r>
    </w:p>
    <w:p w14:paraId="54A9F35E"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6EA404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3B0C98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030CCF6"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B33CFB0"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5DB35001"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31111A0" w14:textId="77777777" w:rsidR="00820E00" w:rsidRPr="00D27014" w:rsidRDefault="00820E00" w:rsidP="00820E00">
      <w:pPr>
        <w:rPr>
          <w:rFonts w:cs="Times New Roman"/>
          <w:b/>
          <w:bCs/>
        </w:rPr>
      </w:pPr>
      <w:r w:rsidRPr="00D27014">
        <w:rPr>
          <w:rFonts w:eastAsia="Tahoma" w:cs="Times New Roman"/>
          <w:b/>
          <w:bCs/>
        </w:rPr>
        <w:t>Требования к архитектурно-градостроительному облику объектов капитального строительства</w:t>
      </w:r>
    </w:p>
    <w:p w14:paraId="00DE0A1C"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6136859F" w14:textId="20705CF4" w:rsidR="00820E00" w:rsidRDefault="00820E00" w:rsidP="00820E00">
      <w:pPr>
        <w:rPr>
          <w:rFonts w:cs="Times New Roman"/>
        </w:rPr>
      </w:pPr>
    </w:p>
    <w:p w14:paraId="11AABE0E" w14:textId="5E49E884" w:rsidR="00102A59" w:rsidRDefault="00102A59" w:rsidP="00820E00">
      <w:pPr>
        <w:rPr>
          <w:rFonts w:cs="Times New Roman"/>
        </w:rPr>
      </w:pPr>
    </w:p>
    <w:p w14:paraId="5469EA17" w14:textId="7E67A573" w:rsidR="00102A59" w:rsidRDefault="00102A59" w:rsidP="00820E00">
      <w:pPr>
        <w:rPr>
          <w:rFonts w:cs="Times New Roman"/>
        </w:rPr>
      </w:pPr>
    </w:p>
    <w:p w14:paraId="694317D9" w14:textId="02B84538" w:rsidR="00102A59" w:rsidRDefault="00102A59" w:rsidP="00820E00">
      <w:pPr>
        <w:rPr>
          <w:rFonts w:cs="Times New Roman"/>
        </w:rPr>
      </w:pPr>
    </w:p>
    <w:p w14:paraId="724416C2" w14:textId="37170F22" w:rsidR="00102A59" w:rsidRDefault="00102A59" w:rsidP="00820E00">
      <w:pPr>
        <w:rPr>
          <w:rFonts w:cs="Times New Roman"/>
        </w:rPr>
      </w:pPr>
    </w:p>
    <w:p w14:paraId="0AAC5CA7" w14:textId="7600C670" w:rsidR="00102A59" w:rsidRDefault="00102A59" w:rsidP="00820E00">
      <w:pPr>
        <w:rPr>
          <w:rFonts w:cs="Times New Roman"/>
        </w:rPr>
      </w:pPr>
    </w:p>
    <w:p w14:paraId="16C9BAA4" w14:textId="601A0215" w:rsidR="00102A59" w:rsidRDefault="00102A59" w:rsidP="00820E00">
      <w:pPr>
        <w:rPr>
          <w:rFonts w:cs="Times New Roman"/>
        </w:rPr>
      </w:pPr>
    </w:p>
    <w:p w14:paraId="60CEBB7D" w14:textId="1211106C" w:rsidR="00102A59" w:rsidRDefault="00102A59" w:rsidP="00820E00">
      <w:pPr>
        <w:rPr>
          <w:rFonts w:cs="Times New Roman"/>
        </w:rPr>
      </w:pPr>
    </w:p>
    <w:p w14:paraId="33AFB8A1" w14:textId="74C8A92C" w:rsidR="00102A59" w:rsidRDefault="00102A59" w:rsidP="00820E00">
      <w:pPr>
        <w:rPr>
          <w:rFonts w:cs="Times New Roman"/>
        </w:rPr>
      </w:pPr>
    </w:p>
    <w:p w14:paraId="510EE56F" w14:textId="56E3310A" w:rsidR="00102A59" w:rsidRDefault="00102A59" w:rsidP="00820E00">
      <w:pPr>
        <w:rPr>
          <w:rFonts w:cs="Times New Roman"/>
        </w:rPr>
      </w:pPr>
    </w:p>
    <w:p w14:paraId="64DD4351" w14:textId="6C0D2207" w:rsidR="00102A59" w:rsidRDefault="00102A59" w:rsidP="00820E00">
      <w:pPr>
        <w:rPr>
          <w:rFonts w:cs="Times New Roman"/>
        </w:rPr>
      </w:pPr>
    </w:p>
    <w:p w14:paraId="4EDF4B8C" w14:textId="5F06BBBA" w:rsidR="00102A59" w:rsidRDefault="00102A59" w:rsidP="00820E00">
      <w:pPr>
        <w:rPr>
          <w:rFonts w:cs="Times New Roman"/>
        </w:rPr>
      </w:pPr>
    </w:p>
    <w:p w14:paraId="1035585A" w14:textId="2BA2DB86" w:rsidR="00102A59" w:rsidRDefault="00102A59" w:rsidP="00820E00">
      <w:pPr>
        <w:rPr>
          <w:rFonts w:cs="Times New Roman"/>
        </w:rPr>
      </w:pPr>
    </w:p>
    <w:p w14:paraId="21CC695D" w14:textId="77777777" w:rsidR="00102A59" w:rsidRPr="00E014FB" w:rsidRDefault="00102A59" w:rsidP="00820E00">
      <w:pPr>
        <w:rPr>
          <w:rFonts w:cs="Times New Roman"/>
        </w:rPr>
      </w:pPr>
    </w:p>
    <w:p w14:paraId="03B12079" w14:textId="77777777" w:rsidR="00820E00" w:rsidRPr="00D27014" w:rsidRDefault="00820E00" w:rsidP="00820E00">
      <w:pPr>
        <w:pStyle w:val="39"/>
      </w:pPr>
      <w:bookmarkStart w:id="272" w:name="_Toc184912543"/>
      <w:r w:rsidRPr="003B198F">
        <w:lastRenderedPageBreak/>
        <w:t xml:space="preserve">Статья </w:t>
      </w:r>
      <w:r>
        <w:t>38</w:t>
      </w:r>
      <w:r w:rsidRPr="003B198F">
        <w:t xml:space="preserve">. Градостроительные регламенты. </w:t>
      </w:r>
      <w:r w:rsidRPr="00D27014">
        <w:t>Производственн</w:t>
      </w:r>
      <w:r>
        <w:t>ые</w:t>
      </w:r>
      <w:r w:rsidRPr="00D27014">
        <w:t xml:space="preserve"> зон</w:t>
      </w:r>
      <w:r>
        <w:t>ы.</w:t>
      </w:r>
      <w:bookmarkEnd w:id="272"/>
    </w:p>
    <w:p w14:paraId="3D377CA0" w14:textId="77777777" w:rsidR="00820E00" w:rsidRPr="00D27014" w:rsidRDefault="00820E00" w:rsidP="00820E00">
      <w:pPr>
        <w:jc w:val="center"/>
        <w:rPr>
          <w:rFonts w:cs="Times New Roman"/>
          <w:b/>
          <w:bCs/>
        </w:rPr>
      </w:pPr>
      <w:r w:rsidRPr="00D27014">
        <w:rPr>
          <w:rFonts w:eastAsia="Tahoma" w:cs="Times New Roman"/>
          <w:b/>
          <w:bCs/>
          <w:color w:val="000000"/>
        </w:rPr>
        <w:t>Производственная зона размещения предприятий, производств и объектов III класса опасности (П1.3)</w:t>
      </w:r>
    </w:p>
    <w:p w14:paraId="14B4E895" w14:textId="77777777" w:rsidR="00820E00" w:rsidRPr="00E014FB" w:rsidRDefault="00820E00" w:rsidP="00820E00">
      <w:pPr>
        <w:jc w:val="both"/>
        <w:rPr>
          <w:rFonts w:cs="Times New Roman"/>
        </w:rPr>
      </w:pPr>
      <w:r w:rsidRPr="00E014FB">
        <w:rPr>
          <w:rFonts w:eastAsia="Tahoma" w:cs="Times New Roman"/>
          <w:color w:val="000000"/>
        </w:rPr>
        <w:t>Зона П1.3 выделена для обеспечения правовых условий формирования предприятий, производств и объектов III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7B4B6987" w14:textId="77777777" w:rsidR="00820E00" w:rsidRPr="00E014FB" w:rsidRDefault="00820E00" w:rsidP="00820E00">
      <w:pPr>
        <w:rPr>
          <w:rFonts w:cs="Times New Roman"/>
        </w:rPr>
      </w:pPr>
    </w:p>
    <w:p w14:paraId="171C523D"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485E4184" w14:textId="77777777" w:rsidTr="003834BD">
        <w:trPr>
          <w:tblHeader/>
        </w:trPr>
        <w:tc>
          <w:tcPr>
            <w:tcW w:w="272" w:type="dxa"/>
          </w:tcPr>
          <w:p w14:paraId="348B9ABE"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6ABC47C8"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41ABEEA"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11AE922"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06E73D4"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0499F77" w14:textId="77777777" w:rsidTr="003834BD">
        <w:trPr>
          <w:tblHeader/>
        </w:trPr>
        <w:tc>
          <w:tcPr>
            <w:tcW w:w="272" w:type="dxa"/>
          </w:tcPr>
          <w:p w14:paraId="630432F4"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332397D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77855E88"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52888D87"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5BAA5347"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2C59F17C" w14:textId="77777777" w:rsidTr="003834BD">
        <w:tc>
          <w:tcPr>
            <w:tcW w:w="272" w:type="dxa"/>
            <w:vMerge w:val="restart"/>
          </w:tcPr>
          <w:p w14:paraId="13775573"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6415DF9D"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63064C6"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7996D87E"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AFC4E7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B114EC9" w14:textId="77777777" w:rsidTr="003834BD">
        <w:tc>
          <w:tcPr>
            <w:tcW w:w="272" w:type="dxa"/>
            <w:vMerge/>
          </w:tcPr>
          <w:p w14:paraId="1191F0E0" w14:textId="77777777" w:rsidR="00820E00" w:rsidRPr="00E014FB" w:rsidRDefault="00820E00" w:rsidP="003834BD">
            <w:pPr>
              <w:rPr>
                <w:rFonts w:cs="Times New Roman"/>
              </w:rPr>
            </w:pPr>
          </w:p>
        </w:tc>
        <w:tc>
          <w:tcPr>
            <w:tcW w:w="1903" w:type="dxa"/>
            <w:vMerge/>
          </w:tcPr>
          <w:p w14:paraId="26D27826" w14:textId="77777777" w:rsidR="00820E00" w:rsidRPr="00E014FB" w:rsidRDefault="00820E00" w:rsidP="003834BD">
            <w:pPr>
              <w:rPr>
                <w:rFonts w:cs="Times New Roman"/>
              </w:rPr>
            </w:pPr>
          </w:p>
        </w:tc>
        <w:tc>
          <w:tcPr>
            <w:tcW w:w="1224" w:type="dxa"/>
            <w:vMerge/>
          </w:tcPr>
          <w:p w14:paraId="73581B2D" w14:textId="77777777" w:rsidR="00820E00" w:rsidRPr="00E014FB" w:rsidRDefault="00820E00" w:rsidP="003834BD">
            <w:pPr>
              <w:rPr>
                <w:rFonts w:cs="Times New Roman"/>
              </w:rPr>
            </w:pPr>
          </w:p>
        </w:tc>
        <w:tc>
          <w:tcPr>
            <w:tcW w:w="4080" w:type="dxa"/>
            <w:vMerge/>
          </w:tcPr>
          <w:p w14:paraId="1617713B" w14:textId="77777777" w:rsidR="00820E00" w:rsidRPr="00E014FB" w:rsidRDefault="00820E00" w:rsidP="003834BD">
            <w:pPr>
              <w:rPr>
                <w:rFonts w:cs="Times New Roman"/>
              </w:rPr>
            </w:pPr>
          </w:p>
        </w:tc>
        <w:tc>
          <w:tcPr>
            <w:tcW w:w="6800" w:type="dxa"/>
          </w:tcPr>
          <w:p w14:paraId="1C5F9CD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BA41BE2" w14:textId="77777777" w:rsidTr="003834BD">
        <w:tc>
          <w:tcPr>
            <w:tcW w:w="272" w:type="dxa"/>
            <w:vMerge/>
          </w:tcPr>
          <w:p w14:paraId="0208249A" w14:textId="77777777" w:rsidR="00820E00" w:rsidRPr="00E014FB" w:rsidRDefault="00820E00" w:rsidP="003834BD">
            <w:pPr>
              <w:rPr>
                <w:rFonts w:cs="Times New Roman"/>
              </w:rPr>
            </w:pPr>
          </w:p>
        </w:tc>
        <w:tc>
          <w:tcPr>
            <w:tcW w:w="1903" w:type="dxa"/>
            <w:vMerge/>
          </w:tcPr>
          <w:p w14:paraId="0D70E889" w14:textId="77777777" w:rsidR="00820E00" w:rsidRPr="00E014FB" w:rsidRDefault="00820E00" w:rsidP="003834BD">
            <w:pPr>
              <w:rPr>
                <w:rFonts w:cs="Times New Roman"/>
              </w:rPr>
            </w:pPr>
          </w:p>
        </w:tc>
        <w:tc>
          <w:tcPr>
            <w:tcW w:w="1224" w:type="dxa"/>
            <w:vMerge/>
          </w:tcPr>
          <w:p w14:paraId="3F959947" w14:textId="77777777" w:rsidR="00820E00" w:rsidRPr="00E014FB" w:rsidRDefault="00820E00" w:rsidP="003834BD">
            <w:pPr>
              <w:rPr>
                <w:rFonts w:cs="Times New Roman"/>
              </w:rPr>
            </w:pPr>
          </w:p>
        </w:tc>
        <w:tc>
          <w:tcPr>
            <w:tcW w:w="4080" w:type="dxa"/>
            <w:vMerge/>
          </w:tcPr>
          <w:p w14:paraId="69260A8A" w14:textId="77777777" w:rsidR="00820E00" w:rsidRPr="00E014FB" w:rsidRDefault="00820E00" w:rsidP="003834BD">
            <w:pPr>
              <w:rPr>
                <w:rFonts w:cs="Times New Roman"/>
              </w:rPr>
            </w:pPr>
          </w:p>
        </w:tc>
        <w:tc>
          <w:tcPr>
            <w:tcW w:w="6800" w:type="dxa"/>
          </w:tcPr>
          <w:p w14:paraId="736F307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83C7D0C" w14:textId="77777777" w:rsidTr="003834BD">
        <w:tc>
          <w:tcPr>
            <w:tcW w:w="272" w:type="dxa"/>
            <w:vMerge/>
          </w:tcPr>
          <w:p w14:paraId="31CE52F1" w14:textId="77777777" w:rsidR="00820E00" w:rsidRPr="00E014FB" w:rsidRDefault="00820E00" w:rsidP="003834BD">
            <w:pPr>
              <w:rPr>
                <w:rFonts w:cs="Times New Roman"/>
              </w:rPr>
            </w:pPr>
          </w:p>
        </w:tc>
        <w:tc>
          <w:tcPr>
            <w:tcW w:w="1903" w:type="dxa"/>
            <w:vMerge/>
          </w:tcPr>
          <w:p w14:paraId="5350B6F9" w14:textId="77777777" w:rsidR="00820E00" w:rsidRPr="00E014FB" w:rsidRDefault="00820E00" w:rsidP="003834BD">
            <w:pPr>
              <w:rPr>
                <w:rFonts w:cs="Times New Roman"/>
              </w:rPr>
            </w:pPr>
          </w:p>
        </w:tc>
        <w:tc>
          <w:tcPr>
            <w:tcW w:w="1224" w:type="dxa"/>
            <w:vMerge/>
          </w:tcPr>
          <w:p w14:paraId="5A885CFA" w14:textId="77777777" w:rsidR="00820E00" w:rsidRPr="00E014FB" w:rsidRDefault="00820E00" w:rsidP="003834BD">
            <w:pPr>
              <w:rPr>
                <w:rFonts w:cs="Times New Roman"/>
              </w:rPr>
            </w:pPr>
          </w:p>
        </w:tc>
        <w:tc>
          <w:tcPr>
            <w:tcW w:w="4080" w:type="dxa"/>
            <w:vMerge/>
          </w:tcPr>
          <w:p w14:paraId="3C63B996" w14:textId="77777777" w:rsidR="00820E00" w:rsidRPr="00E014FB" w:rsidRDefault="00820E00" w:rsidP="003834BD">
            <w:pPr>
              <w:rPr>
                <w:rFonts w:cs="Times New Roman"/>
              </w:rPr>
            </w:pPr>
          </w:p>
        </w:tc>
        <w:tc>
          <w:tcPr>
            <w:tcW w:w="6800" w:type="dxa"/>
          </w:tcPr>
          <w:p w14:paraId="58D3965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6D33500" w14:textId="77777777" w:rsidTr="003834BD">
        <w:tc>
          <w:tcPr>
            <w:tcW w:w="272" w:type="dxa"/>
            <w:vMerge/>
          </w:tcPr>
          <w:p w14:paraId="53961A96" w14:textId="77777777" w:rsidR="00820E00" w:rsidRPr="00E014FB" w:rsidRDefault="00820E00" w:rsidP="003834BD">
            <w:pPr>
              <w:rPr>
                <w:rFonts w:cs="Times New Roman"/>
              </w:rPr>
            </w:pPr>
          </w:p>
        </w:tc>
        <w:tc>
          <w:tcPr>
            <w:tcW w:w="1903" w:type="dxa"/>
            <w:vMerge/>
          </w:tcPr>
          <w:p w14:paraId="4086D58B" w14:textId="77777777" w:rsidR="00820E00" w:rsidRPr="00E014FB" w:rsidRDefault="00820E00" w:rsidP="003834BD">
            <w:pPr>
              <w:rPr>
                <w:rFonts w:cs="Times New Roman"/>
              </w:rPr>
            </w:pPr>
          </w:p>
        </w:tc>
        <w:tc>
          <w:tcPr>
            <w:tcW w:w="1224" w:type="dxa"/>
            <w:vMerge/>
          </w:tcPr>
          <w:p w14:paraId="0FBB024D" w14:textId="77777777" w:rsidR="00820E00" w:rsidRPr="00E014FB" w:rsidRDefault="00820E00" w:rsidP="003834BD">
            <w:pPr>
              <w:rPr>
                <w:rFonts w:cs="Times New Roman"/>
              </w:rPr>
            </w:pPr>
          </w:p>
        </w:tc>
        <w:tc>
          <w:tcPr>
            <w:tcW w:w="4080" w:type="dxa"/>
            <w:vMerge/>
          </w:tcPr>
          <w:p w14:paraId="1453FE6B" w14:textId="77777777" w:rsidR="00820E00" w:rsidRPr="00E014FB" w:rsidRDefault="00820E00" w:rsidP="003834BD">
            <w:pPr>
              <w:rPr>
                <w:rFonts w:cs="Times New Roman"/>
              </w:rPr>
            </w:pPr>
          </w:p>
        </w:tc>
        <w:tc>
          <w:tcPr>
            <w:tcW w:w="6800" w:type="dxa"/>
          </w:tcPr>
          <w:p w14:paraId="75541C6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6E296CC2" w14:textId="77777777" w:rsidTr="003834BD">
        <w:tc>
          <w:tcPr>
            <w:tcW w:w="272" w:type="dxa"/>
            <w:vMerge/>
          </w:tcPr>
          <w:p w14:paraId="5FA50BDA" w14:textId="77777777" w:rsidR="00820E00" w:rsidRPr="00E014FB" w:rsidRDefault="00820E00" w:rsidP="003834BD">
            <w:pPr>
              <w:rPr>
                <w:rFonts w:cs="Times New Roman"/>
              </w:rPr>
            </w:pPr>
          </w:p>
        </w:tc>
        <w:tc>
          <w:tcPr>
            <w:tcW w:w="1903" w:type="dxa"/>
            <w:vMerge/>
          </w:tcPr>
          <w:p w14:paraId="59C495A4" w14:textId="77777777" w:rsidR="00820E00" w:rsidRPr="00E014FB" w:rsidRDefault="00820E00" w:rsidP="003834BD">
            <w:pPr>
              <w:rPr>
                <w:rFonts w:cs="Times New Roman"/>
              </w:rPr>
            </w:pPr>
          </w:p>
        </w:tc>
        <w:tc>
          <w:tcPr>
            <w:tcW w:w="1224" w:type="dxa"/>
            <w:vMerge/>
          </w:tcPr>
          <w:p w14:paraId="65ADA08C" w14:textId="77777777" w:rsidR="00820E00" w:rsidRPr="00E014FB" w:rsidRDefault="00820E00" w:rsidP="003834BD">
            <w:pPr>
              <w:rPr>
                <w:rFonts w:cs="Times New Roman"/>
              </w:rPr>
            </w:pPr>
          </w:p>
        </w:tc>
        <w:tc>
          <w:tcPr>
            <w:tcW w:w="4080" w:type="dxa"/>
            <w:vMerge/>
          </w:tcPr>
          <w:p w14:paraId="50F5113F" w14:textId="77777777" w:rsidR="00820E00" w:rsidRPr="00E014FB" w:rsidRDefault="00820E00" w:rsidP="003834BD">
            <w:pPr>
              <w:rPr>
                <w:rFonts w:cs="Times New Roman"/>
              </w:rPr>
            </w:pPr>
          </w:p>
        </w:tc>
        <w:tc>
          <w:tcPr>
            <w:tcW w:w="6800" w:type="dxa"/>
          </w:tcPr>
          <w:p w14:paraId="64A3776D"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EAD897E" w14:textId="77777777" w:rsidTr="003834BD">
        <w:tc>
          <w:tcPr>
            <w:tcW w:w="272" w:type="dxa"/>
            <w:vMerge/>
          </w:tcPr>
          <w:p w14:paraId="463E385A" w14:textId="77777777" w:rsidR="00820E00" w:rsidRPr="00E014FB" w:rsidRDefault="00820E00" w:rsidP="003834BD">
            <w:pPr>
              <w:rPr>
                <w:rFonts w:cs="Times New Roman"/>
              </w:rPr>
            </w:pPr>
          </w:p>
        </w:tc>
        <w:tc>
          <w:tcPr>
            <w:tcW w:w="1903" w:type="dxa"/>
            <w:vMerge/>
          </w:tcPr>
          <w:p w14:paraId="5C04A17F" w14:textId="77777777" w:rsidR="00820E00" w:rsidRPr="00E014FB" w:rsidRDefault="00820E00" w:rsidP="003834BD">
            <w:pPr>
              <w:rPr>
                <w:rFonts w:cs="Times New Roman"/>
              </w:rPr>
            </w:pPr>
          </w:p>
        </w:tc>
        <w:tc>
          <w:tcPr>
            <w:tcW w:w="1224" w:type="dxa"/>
            <w:vMerge/>
          </w:tcPr>
          <w:p w14:paraId="38B465F2" w14:textId="77777777" w:rsidR="00820E00" w:rsidRPr="00E014FB" w:rsidRDefault="00820E00" w:rsidP="003834BD">
            <w:pPr>
              <w:rPr>
                <w:rFonts w:cs="Times New Roman"/>
              </w:rPr>
            </w:pPr>
          </w:p>
        </w:tc>
        <w:tc>
          <w:tcPr>
            <w:tcW w:w="4080" w:type="dxa"/>
            <w:vMerge/>
          </w:tcPr>
          <w:p w14:paraId="7BB7C276" w14:textId="77777777" w:rsidR="00820E00" w:rsidRPr="00E014FB" w:rsidRDefault="00820E00" w:rsidP="003834BD">
            <w:pPr>
              <w:rPr>
                <w:rFonts w:cs="Times New Roman"/>
              </w:rPr>
            </w:pPr>
          </w:p>
        </w:tc>
        <w:tc>
          <w:tcPr>
            <w:tcW w:w="6800" w:type="dxa"/>
          </w:tcPr>
          <w:p w14:paraId="53AC28FE"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DD5ED45" w14:textId="77777777" w:rsidTr="003834BD">
        <w:tc>
          <w:tcPr>
            <w:tcW w:w="272" w:type="dxa"/>
            <w:vMerge/>
          </w:tcPr>
          <w:p w14:paraId="32806BDC" w14:textId="77777777" w:rsidR="00820E00" w:rsidRPr="00E014FB" w:rsidRDefault="00820E00" w:rsidP="003834BD">
            <w:pPr>
              <w:rPr>
                <w:rFonts w:cs="Times New Roman"/>
              </w:rPr>
            </w:pPr>
          </w:p>
        </w:tc>
        <w:tc>
          <w:tcPr>
            <w:tcW w:w="1903" w:type="dxa"/>
            <w:vMerge/>
          </w:tcPr>
          <w:p w14:paraId="03B69C89" w14:textId="77777777" w:rsidR="00820E00" w:rsidRPr="00E014FB" w:rsidRDefault="00820E00" w:rsidP="003834BD">
            <w:pPr>
              <w:rPr>
                <w:rFonts w:cs="Times New Roman"/>
              </w:rPr>
            </w:pPr>
          </w:p>
        </w:tc>
        <w:tc>
          <w:tcPr>
            <w:tcW w:w="1224" w:type="dxa"/>
            <w:vMerge/>
          </w:tcPr>
          <w:p w14:paraId="0F9FDD6F" w14:textId="77777777" w:rsidR="00820E00" w:rsidRPr="00E014FB" w:rsidRDefault="00820E00" w:rsidP="003834BD">
            <w:pPr>
              <w:rPr>
                <w:rFonts w:cs="Times New Roman"/>
              </w:rPr>
            </w:pPr>
          </w:p>
        </w:tc>
        <w:tc>
          <w:tcPr>
            <w:tcW w:w="4080" w:type="dxa"/>
            <w:vMerge/>
          </w:tcPr>
          <w:p w14:paraId="02FE9E81" w14:textId="77777777" w:rsidR="00820E00" w:rsidRPr="00E014FB" w:rsidRDefault="00820E00" w:rsidP="003834BD">
            <w:pPr>
              <w:rPr>
                <w:rFonts w:cs="Times New Roman"/>
              </w:rPr>
            </w:pPr>
          </w:p>
        </w:tc>
        <w:tc>
          <w:tcPr>
            <w:tcW w:w="6800" w:type="dxa"/>
          </w:tcPr>
          <w:p w14:paraId="7D1370A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263E17CF" w14:textId="77777777" w:rsidTr="003834BD">
        <w:tc>
          <w:tcPr>
            <w:tcW w:w="272" w:type="dxa"/>
            <w:vMerge/>
          </w:tcPr>
          <w:p w14:paraId="42FC53CC" w14:textId="77777777" w:rsidR="00820E00" w:rsidRPr="00E014FB" w:rsidRDefault="00820E00" w:rsidP="003834BD">
            <w:pPr>
              <w:rPr>
                <w:rFonts w:cs="Times New Roman"/>
              </w:rPr>
            </w:pPr>
          </w:p>
        </w:tc>
        <w:tc>
          <w:tcPr>
            <w:tcW w:w="1903" w:type="dxa"/>
            <w:vMerge/>
          </w:tcPr>
          <w:p w14:paraId="652789F4" w14:textId="77777777" w:rsidR="00820E00" w:rsidRPr="00E014FB" w:rsidRDefault="00820E00" w:rsidP="003834BD">
            <w:pPr>
              <w:rPr>
                <w:rFonts w:cs="Times New Roman"/>
              </w:rPr>
            </w:pPr>
          </w:p>
        </w:tc>
        <w:tc>
          <w:tcPr>
            <w:tcW w:w="1224" w:type="dxa"/>
            <w:vMerge/>
          </w:tcPr>
          <w:p w14:paraId="38E45578" w14:textId="77777777" w:rsidR="00820E00" w:rsidRPr="00E014FB" w:rsidRDefault="00820E00" w:rsidP="003834BD">
            <w:pPr>
              <w:rPr>
                <w:rFonts w:cs="Times New Roman"/>
              </w:rPr>
            </w:pPr>
          </w:p>
        </w:tc>
        <w:tc>
          <w:tcPr>
            <w:tcW w:w="4080" w:type="dxa"/>
            <w:vMerge/>
          </w:tcPr>
          <w:p w14:paraId="2AAFB1CA" w14:textId="77777777" w:rsidR="00820E00" w:rsidRPr="00E014FB" w:rsidRDefault="00820E00" w:rsidP="003834BD">
            <w:pPr>
              <w:rPr>
                <w:rFonts w:cs="Times New Roman"/>
              </w:rPr>
            </w:pPr>
          </w:p>
        </w:tc>
        <w:tc>
          <w:tcPr>
            <w:tcW w:w="6800" w:type="dxa"/>
          </w:tcPr>
          <w:p w14:paraId="31445A0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7F9180C4" w14:textId="77777777" w:rsidTr="003834BD">
        <w:tc>
          <w:tcPr>
            <w:tcW w:w="272" w:type="dxa"/>
            <w:vMerge w:val="restart"/>
          </w:tcPr>
          <w:p w14:paraId="37241733"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7E9ABF70" w14:textId="77777777" w:rsidR="00820E00" w:rsidRPr="00E014FB" w:rsidRDefault="00820E00" w:rsidP="003834BD">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11AF2992" w14:textId="77777777" w:rsidR="00820E00" w:rsidRPr="00E014FB" w:rsidRDefault="00820E00" w:rsidP="003834BD">
            <w:pPr>
              <w:rPr>
                <w:rFonts w:cs="Times New Roman"/>
              </w:rPr>
            </w:pPr>
            <w:r w:rsidRPr="00E014FB">
              <w:rPr>
                <w:rFonts w:eastAsia="Tahoma" w:cs="Times New Roman"/>
                <w:color w:val="000000"/>
                <w:sz w:val="20"/>
                <w:szCs w:val="20"/>
              </w:rPr>
              <w:t>6.0</w:t>
            </w:r>
          </w:p>
        </w:tc>
        <w:tc>
          <w:tcPr>
            <w:tcW w:w="4080" w:type="dxa"/>
            <w:vMerge w:val="restart"/>
          </w:tcPr>
          <w:p w14:paraId="07DA7F83"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14:paraId="645A8447"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CE46045" w14:textId="77777777" w:rsidTr="003834BD">
        <w:tc>
          <w:tcPr>
            <w:tcW w:w="272" w:type="dxa"/>
            <w:vMerge/>
          </w:tcPr>
          <w:p w14:paraId="0C05CB67" w14:textId="77777777" w:rsidR="00820E00" w:rsidRPr="00E014FB" w:rsidRDefault="00820E00" w:rsidP="003834BD">
            <w:pPr>
              <w:rPr>
                <w:rFonts w:cs="Times New Roman"/>
              </w:rPr>
            </w:pPr>
          </w:p>
        </w:tc>
        <w:tc>
          <w:tcPr>
            <w:tcW w:w="1903" w:type="dxa"/>
            <w:vMerge/>
          </w:tcPr>
          <w:p w14:paraId="5558ECFB" w14:textId="77777777" w:rsidR="00820E00" w:rsidRPr="00E014FB" w:rsidRDefault="00820E00" w:rsidP="003834BD">
            <w:pPr>
              <w:rPr>
                <w:rFonts w:cs="Times New Roman"/>
              </w:rPr>
            </w:pPr>
          </w:p>
        </w:tc>
        <w:tc>
          <w:tcPr>
            <w:tcW w:w="1224" w:type="dxa"/>
            <w:vMerge/>
          </w:tcPr>
          <w:p w14:paraId="4F884CB9" w14:textId="77777777" w:rsidR="00820E00" w:rsidRPr="00E014FB" w:rsidRDefault="00820E00" w:rsidP="003834BD">
            <w:pPr>
              <w:rPr>
                <w:rFonts w:cs="Times New Roman"/>
              </w:rPr>
            </w:pPr>
          </w:p>
        </w:tc>
        <w:tc>
          <w:tcPr>
            <w:tcW w:w="4080" w:type="dxa"/>
            <w:vMerge/>
          </w:tcPr>
          <w:p w14:paraId="3AF4327E" w14:textId="77777777" w:rsidR="00820E00" w:rsidRPr="00E014FB" w:rsidRDefault="00820E00" w:rsidP="003834BD">
            <w:pPr>
              <w:rPr>
                <w:rFonts w:cs="Times New Roman"/>
              </w:rPr>
            </w:pPr>
          </w:p>
        </w:tc>
        <w:tc>
          <w:tcPr>
            <w:tcW w:w="6800" w:type="dxa"/>
          </w:tcPr>
          <w:p w14:paraId="4541EB1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650000 кв.м.</w:t>
            </w:r>
          </w:p>
        </w:tc>
      </w:tr>
      <w:tr w:rsidR="00820E00" w:rsidRPr="00E014FB" w14:paraId="392BC5D2" w14:textId="77777777" w:rsidTr="003834BD">
        <w:tc>
          <w:tcPr>
            <w:tcW w:w="272" w:type="dxa"/>
            <w:vMerge/>
          </w:tcPr>
          <w:p w14:paraId="304DF02A" w14:textId="77777777" w:rsidR="00820E00" w:rsidRPr="00E014FB" w:rsidRDefault="00820E00" w:rsidP="003834BD">
            <w:pPr>
              <w:rPr>
                <w:rFonts w:cs="Times New Roman"/>
              </w:rPr>
            </w:pPr>
          </w:p>
        </w:tc>
        <w:tc>
          <w:tcPr>
            <w:tcW w:w="1903" w:type="dxa"/>
            <w:vMerge/>
          </w:tcPr>
          <w:p w14:paraId="39033E78" w14:textId="77777777" w:rsidR="00820E00" w:rsidRPr="00E014FB" w:rsidRDefault="00820E00" w:rsidP="003834BD">
            <w:pPr>
              <w:rPr>
                <w:rFonts w:cs="Times New Roman"/>
              </w:rPr>
            </w:pPr>
          </w:p>
        </w:tc>
        <w:tc>
          <w:tcPr>
            <w:tcW w:w="1224" w:type="dxa"/>
            <w:vMerge/>
          </w:tcPr>
          <w:p w14:paraId="4C8058CF" w14:textId="77777777" w:rsidR="00820E00" w:rsidRPr="00E014FB" w:rsidRDefault="00820E00" w:rsidP="003834BD">
            <w:pPr>
              <w:rPr>
                <w:rFonts w:cs="Times New Roman"/>
              </w:rPr>
            </w:pPr>
          </w:p>
        </w:tc>
        <w:tc>
          <w:tcPr>
            <w:tcW w:w="4080" w:type="dxa"/>
            <w:vMerge/>
          </w:tcPr>
          <w:p w14:paraId="72DBE785" w14:textId="77777777" w:rsidR="00820E00" w:rsidRPr="00E014FB" w:rsidRDefault="00820E00" w:rsidP="003834BD">
            <w:pPr>
              <w:rPr>
                <w:rFonts w:cs="Times New Roman"/>
              </w:rPr>
            </w:pPr>
          </w:p>
        </w:tc>
        <w:tc>
          <w:tcPr>
            <w:tcW w:w="6800" w:type="dxa"/>
          </w:tcPr>
          <w:p w14:paraId="794DCFD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4E9CB073" w14:textId="77777777" w:rsidTr="003834BD">
        <w:tc>
          <w:tcPr>
            <w:tcW w:w="272" w:type="dxa"/>
            <w:vMerge/>
          </w:tcPr>
          <w:p w14:paraId="5F50EB38" w14:textId="77777777" w:rsidR="00820E00" w:rsidRPr="00E014FB" w:rsidRDefault="00820E00" w:rsidP="003834BD">
            <w:pPr>
              <w:rPr>
                <w:rFonts w:cs="Times New Roman"/>
              </w:rPr>
            </w:pPr>
          </w:p>
        </w:tc>
        <w:tc>
          <w:tcPr>
            <w:tcW w:w="1903" w:type="dxa"/>
            <w:vMerge/>
          </w:tcPr>
          <w:p w14:paraId="3E5CACB1" w14:textId="77777777" w:rsidR="00820E00" w:rsidRPr="00E014FB" w:rsidRDefault="00820E00" w:rsidP="003834BD">
            <w:pPr>
              <w:rPr>
                <w:rFonts w:cs="Times New Roman"/>
              </w:rPr>
            </w:pPr>
          </w:p>
        </w:tc>
        <w:tc>
          <w:tcPr>
            <w:tcW w:w="1224" w:type="dxa"/>
            <w:vMerge/>
          </w:tcPr>
          <w:p w14:paraId="0459EAFB" w14:textId="77777777" w:rsidR="00820E00" w:rsidRPr="00E014FB" w:rsidRDefault="00820E00" w:rsidP="003834BD">
            <w:pPr>
              <w:rPr>
                <w:rFonts w:cs="Times New Roman"/>
              </w:rPr>
            </w:pPr>
          </w:p>
        </w:tc>
        <w:tc>
          <w:tcPr>
            <w:tcW w:w="4080" w:type="dxa"/>
            <w:vMerge/>
          </w:tcPr>
          <w:p w14:paraId="08984926" w14:textId="77777777" w:rsidR="00820E00" w:rsidRPr="00E014FB" w:rsidRDefault="00820E00" w:rsidP="003834BD">
            <w:pPr>
              <w:rPr>
                <w:rFonts w:cs="Times New Roman"/>
              </w:rPr>
            </w:pPr>
          </w:p>
        </w:tc>
        <w:tc>
          <w:tcPr>
            <w:tcW w:w="6800" w:type="dxa"/>
          </w:tcPr>
          <w:p w14:paraId="553ADF7D"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79405862" w14:textId="77777777" w:rsidTr="003834BD">
        <w:tc>
          <w:tcPr>
            <w:tcW w:w="272" w:type="dxa"/>
            <w:vMerge/>
          </w:tcPr>
          <w:p w14:paraId="6C2A1726" w14:textId="77777777" w:rsidR="00820E00" w:rsidRPr="00E014FB" w:rsidRDefault="00820E00" w:rsidP="003834BD">
            <w:pPr>
              <w:rPr>
                <w:rFonts w:cs="Times New Roman"/>
              </w:rPr>
            </w:pPr>
          </w:p>
        </w:tc>
        <w:tc>
          <w:tcPr>
            <w:tcW w:w="1903" w:type="dxa"/>
            <w:vMerge/>
          </w:tcPr>
          <w:p w14:paraId="25C6F1CF" w14:textId="77777777" w:rsidR="00820E00" w:rsidRPr="00E014FB" w:rsidRDefault="00820E00" w:rsidP="003834BD">
            <w:pPr>
              <w:rPr>
                <w:rFonts w:cs="Times New Roman"/>
              </w:rPr>
            </w:pPr>
          </w:p>
        </w:tc>
        <w:tc>
          <w:tcPr>
            <w:tcW w:w="1224" w:type="dxa"/>
            <w:vMerge/>
          </w:tcPr>
          <w:p w14:paraId="5C376658" w14:textId="77777777" w:rsidR="00820E00" w:rsidRPr="00E014FB" w:rsidRDefault="00820E00" w:rsidP="003834BD">
            <w:pPr>
              <w:rPr>
                <w:rFonts w:cs="Times New Roman"/>
              </w:rPr>
            </w:pPr>
          </w:p>
        </w:tc>
        <w:tc>
          <w:tcPr>
            <w:tcW w:w="4080" w:type="dxa"/>
            <w:vMerge/>
          </w:tcPr>
          <w:p w14:paraId="545E1722" w14:textId="77777777" w:rsidR="00820E00" w:rsidRPr="00E014FB" w:rsidRDefault="00820E00" w:rsidP="003834BD">
            <w:pPr>
              <w:rPr>
                <w:rFonts w:cs="Times New Roman"/>
              </w:rPr>
            </w:pPr>
          </w:p>
        </w:tc>
        <w:tc>
          <w:tcPr>
            <w:tcW w:w="6800" w:type="dxa"/>
          </w:tcPr>
          <w:p w14:paraId="38AA5309"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4A228CB" w14:textId="77777777" w:rsidTr="003834BD">
        <w:tc>
          <w:tcPr>
            <w:tcW w:w="272" w:type="dxa"/>
            <w:vMerge/>
          </w:tcPr>
          <w:p w14:paraId="348B98D2" w14:textId="77777777" w:rsidR="00820E00" w:rsidRPr="00E014FB" w:rsidRDefault="00820E00" w:rsidP="003834BD">
            <w:pPr>
              <w:rPr>
                <w:rFonts w:cs="Times New Roman"/>
              </w:rPr>
            </w:pPr>
          </w:p>
        </w:tc>
        <w:tc>
          <w:tcPr>
            <w:tcW w:w="1903" w:type="dxa"/>
            <w:vMerge/>
          </w:tcPr>
          <w:p w14:paraId="6A727572" w14:textId="77777777" w:rsidR="00820E00" w:rsidRPr="00E014FB" w:rsidRDefault="00820E00" w:rsidP="003834BD">
            <w:pPr>
              <w:rPr>
                <w:rFonts w:cs="Times New Roman"/>
              </w:rPr>
            </w:pPr>
          </w:p>
        </w:tc>
        <w:tc>
          <w:tcPr>
            <w:tcW w:w="1224" w:type="dxa"/>
            <w:vMerge/>
          </w:tcPr>
          <w:p w14:paraId="4410895B" w14:textId="77777777" w:rsidR="00820E00" w:rsidRPr="00E014FB" w:rsidRDefault="00820E00" w:rsidP="003834BD">
            <w:pPr>
              <w:rPr>
                <w:rFonts w:cs="Times New Roman"/>
              </w:rPr>
            </w:pPr>
          </w:p>
        </w:tc>
        <w:tc>
          <w:tcPr>
            <w:tcW w:w="4080" w:type="dxa"/>
            <w:vMerge/>
          </w:tcPr>
          <w:p w14:paraId="497233F6" w14:textId="77777777" w:rsidR="00820E00" w:rsidRPr="00E014FB" w:rsidRDefault="00820E00" w:rsidP="003834BD">
            <w:pPr>
              <w:rPr>
                <w:rFonts w:cs="Times New Roman"/>
              </w:rPr>
            </w:pPr>
          </w:p>
        </w:tc>
        <w:tc>
          <w:tcPr>
            <w:tcW w:w="6800" w:type="dxa"/>
          </w:tcPr>
          <w:p w14:paraId="3D403E48"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15F74FAE" w14:textId="77777777" w:rsidTr="003834BD">
        <w:tc>
          <w:tcPr>
            <w:tcW w:w="272" w:type="dxa"/>
            <w:vMerge/>
          </w:tcPr>
          <w:p w14:paraId="3C03EF61" w14:textId="77777777" w:rsidR="00820E00" w:rsidRPr="00E014FB" w:rsidRDefault="00820E00" w:rsidP="003834BD">
            <w:pPr>
              <w:rPr>
                <w:rFonts w:cs="Times New Roman"/>
              </w:rPr>
            </w:pPr>
          </w:p>
        </w:tc>
        <w:tc>
          <w:tcPr>
            <w:tcW w:w="1903" w:type="dxa"/>
            <w:vMerge/>
          </w:tcPr>
          <w:p w14:paraId="7E032AD6" w14:textId="77777777" w:rsidR="00820E00" w:rsidRPr="00E014FB" w:rsidRDefault="00820E00" w:rsidP="003834BD">
            <w:pPr>
              <w:rPr>
                <w:rFonts w:cs="Times New Roman"/>
              </w:rPr>
            </w:pPr>
          </w:p>
        </w:tc>
        <w:tc>
          <w:tcPr>
            <w:tcW w:w="1224" w:type="dxa"/>
            <w:vMerge/>
          </w:tcPr>
          <w:p w14:paraId="5A8F4256" w14:textId="77777777" w:rsidR="00820E00" w:rsidRPr="00E014FB" w:rsidRDefault="00820E00" w:rsidP="003834BD">
            <w:pPr>
              <w:rPr>
                <w:rFonts w:cs="Times New Roman"/>
              </w:rPr>
            </w:pPr>
          </w:p>
        </w:tc>
        <w:tc>
          <w:tcPr>
            <w:tcW w:w="4080" w:type="dxa"/>
            <w:vMerge/>
          </w:tcPr>
          <w:p w14:paraId="44F0BAFA" w14:textId="77777777" w:rsidR="00820E00" w:rsidRPr="00E014FB" w:rsidRDefault="00820E00" w:rsidP="003834BD">
            <w:pPr>
              <w:rPr>
                <w:rFonts w:cs="Times New Roman"/>
              </w:rPr>
            </w:pPr>
          </w:p>
        </w:tc>
        <w:tc>
          <w:tcPr>
            <w:tcW w:w="6800" w:type="dxa"/>
          </w:tcPr>
          <w:p w14:paraId="6241EB9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A3E152A" w14:textId="77777777" w:rsidTr="003834BD">
        <w:tc>
          <w:tcPr>
            <w:tcW w:w="272" w:type="dxa"/>
            <w:vMerge/>
          </w:tcPr>
          <w:p w14:paraId="4BB8818E" w14:textId="77777777" w:rsidR="00820E00" w:rsidRPr="00E014FB" w:rsidRDefault="00820E00" w:rsidP="003834BD">
            <w:pPr>
              <w:rPr>
                <w:rFonts w:cs="Times New Roman"/>
              </w:rPr>
            </w:pPr>
          </w:p>
        </w:tc>
        <w:tc>
          <w:tcPr>
            <w:tcW w:w="1903" w:type="dxa"/>
            <w:vMerge/>
          </w:tcPr>
          <w:p w14:paraId="004EF909" w14:textId="77777777" w:rsidR="00820E00" w:rsidRPr="00E014FB" w:rsidRDefault="00820E00" w:rsidP="003834BD">
            <w:pPr>
              <w:rPr>
                <w:rFonts w:cs="Times New Roman"/>
              </w:rPr>
            </w:pPr>
          </w:p>
        </w:tc>
        <w:tc>
          <w:tcPr>
            <w:tcW w:w="1224" w:type="dxa"/>
            <w:vMerge/>
          </w:tcPr>
          <w:p w14:paraId="70B47694" w14:textId="77777777" w:rsidR="00820E00" w:rsidRPr="00E014FB" w:rsidRDefault="00820E00" w:rsidP="003834BD">
            <w:pPr>
              <w:rPr>
                <w:rFonts w:cs="Times New Roman"/>
              </w:rPr>
            </w:pPr>
          </w:p>
        </w:tc>
        <w:tc>
          <w:tcPr>
            <w:tcW w:w="4080" w:type="dxa"/>
            <w:vMerge/>
          </w:tcPr>
          <w:p w14:paraId="56360154" w14:textId="77777777" w:rsidR="00820E00" w:rsidRPr="00E014FB" w:rsidRDefault="00820E00" w:rsidP="003834BD">
            <w:pPr>
              <w:rPr>
                <w:rFonts w:cs="Times New Roman"/>
              </w:rPr>
            </w:pPr>
          </w:p>
        </w:tc>
        <w:tc>
          <w:tcPr>
            <w:tcW w:w="6800" w:type="dxa"/>
          </w:tcPr>
          <w:p w14:paraId="70DDDB97"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w:t>
            </w:r>
            <w:r w:rsidRPr="00E014FB">
              <w:rPr>
                <w:rFonts w:eastAsia="Tahoma" w:cs="Times New Roman"/>
                <w:color w:val="000000"/>
                <w:sz w:val="20"/>
                <w:szCs w:val="20"/>
              </w:rPr>
              <w:lastRenderedPageBreak/>
              <w:t>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906EE77" w14:textId="77777777" w:rsidTr="003834BD">
        <w:trPr>
          <w:trHeight w:val="276"/>
        </w:trPr>
        <w:tc>
          <w:tcPr>
            <w:tcW w:w="272" w:type="dxa"/>
            <w:vMerge w:val="restart"/>
          </w:tcPr>
          <w:p w14:paraId="0ABE8F8D"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3.</w:t>
            </w:r>
          </w:p>
        </w:tc>
        <w:tc>
          <w:tcPr>
            <w:tcW w:w="1903" w:type="dxa"/>
            <w:vMerge w:val="restart"/>
          </w:tcPr>
          <w:p w14:paraId="4B95DCE7" w14:textId="77777777" w:rsidR="00820E00" w:rsidRPr="00E014FB" w:rsidRDefault="00820E00" w:rsidP="003834BD">
            <w:pPr>
              <w:rPr>
                <w:rFonts w:cs="Times New Roman"/>
              </w:rPr>
            </w:pPr>
            <w:r w:rsidRPr="00E014FB">
              <w:rPr>
                <w:rFonts w:eastAsia="Tahoma" w:cs="Times New Roman"/>
                <w:color w:val="000000"/>
                <w:sz w:val="20"/>
                <w:szCs w:val="20"/>
              </w:rPr>
              <w:t>Недропользование</w:t>
            </w:r>
          </w:p>
        </w:tc>
        <w:tc>
          <w:tcPr>
            <w:tcW w:w="1224" w:type="dxa"/>
            <w:vMerge w:val="restart"/>
          </w:tcPr>
          <w:p w14:paraId="4F486B19" w14:textId="77777777" w:rsidR="00820E00" w:rsidRPr="00E014FB" w:rsidRDefault="00820E00" w:rsidP="003834BD">
            <w:pPr>
              <w:rPr>
                <w:rFonts w:cs="Times New Roman"/>
              </w:rPr>
            </w:pPr>
            <w:r w:rsidRPr="00E014FB">
              <w:rPr>
                <w:rFonts w:eastAsia="Tahoma" w:cs="Times New Roman"/>
                <w:color w:val="000000"/>
                <w:sz w:val="20"/>
                <w:szCs w:val="20"/>
              </w:rPr>
              <w:t>6.1</w:t>
            </w:r>
          </w:p>
        </w:tc>
        <w:tc>
          <w:tcPr>
            <w:tcW w:w="4080" w:type="dxa"/>
            <w:vMerge w:val="restart"/>
          </w:tcPr>
          <w:p w14:paraId="28418E7A"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14:paraId="7603A37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04A37244"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0D634065"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33AA242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p w14:paraId="213AC91C"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p w14:paraId="67420D3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6C00D85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77906C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C42497B" w14:textId="77777777" w:rsidTr="003834BD">
        <w:trPr>
          <w:trHeight w:val="276"/>
        </w:trPr>
        <w:tc>
          <w:tcPr>
            <w:tcW w:w="272" w:type="dxa"/>
            <w:vMerge/>
          </w:tcPr>
          <w:p w14:paraId="19F73F26" w14:textId="77777777" w:rsidR="00820E00" w:rsidRPr="00E014FB" w:rsidRDefault="00820E00" w:rsidP="003834BD">
            <w:pPr>
              <w:rPr>
                <w:rFonts w:cs="Times New Roman"/>
              </w:rPr>
            </w:pPr>
          </w:p>
        </w:tc>
        <w:tc>
          <w:tcPr>
            <w:tcW w:w="1903" w:type="dxa"/>
            <w:vMerge/>
          </w:tcPr>
          <w:p w14:paraId="3D3E4848" w14:textId="77777777" w:rsidR="00820E00" w:rsidRPr="00E014FB" w:rsidRDefault="00820E00" w:rsidP="003834BD">
            <w:pPr>
              <w:rPr>
                <w:rFonts w:cs="Times New Roman"/>
              </w:rPr>
            </w:pPr>
          </w:p>
        </w:tc>
        <w:tc>
          <w:tcPr>
            <w:tcW w:w="1224" w:type="dxa"/>
            <w:vMerge/>
          </w:tcPr>
          <w:p w14:paraId="1967C3D5" w14:textId="77777777" w:rsidR="00820E00" w:rsidRPr="00E014FB" w:rsidRDefault="00820E00" w:rsidP="003834BD">
            <w:pPr>
              <w:rPr>
                <w:rFonts w:cs="Times New Roman"/>
              </w:rPr>
            </w:pPr>
          </w:p>
        </w:tc>
        <w:tc>
          <w:tcPr>
            <w:tcW w:w="4080" w:type="dxa"/>
            <w:vMerge/>
          </w:tcPr>
          <w:p w14:paraId="3CD07568" w14:textId="77777777" w:rsidR="00820E00" w:rsidRPr="00E014FB" w:rsidRDefault="00820E00" w:rsidP="003834BD">
            <w:pPr>
              <w:rPr>
                <w:rFonts w:cs="Times New Roman"/>
              </w:rPr>
            </w:pPr>
          </w:p>
        </w:tc>
        <w:tc>
          <w:tcPr>
            <w:tcW w:w="6800" w:type="dxa"/>
            <w:vMerge/>
          </w:tcPr>
          <w:p w14:paraId="2434E502"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7C8B485D" w14:textId="77777777" w:rsidTr="003834BD">
        <w:trPr>
          <w:trHeight w:val="276"/>
        </w:trPr>
        <w:tc>
          <w:tcPr>
            <w:tcW w:w="272" w:type="dxa"/>
            <w:vMerge/>
          </w:tcPr>
          <w:p w14:paraId="3609BFA9" w14:textId="77777777" w:rsidR="00820E00" w:rsidRPr="00E014FB" w:rsidRDefault="00820E00" w:rsidP="003834BD">
            <w:pPr>
              <w:rPr>
                <w:rFonts w:cs="Times New Roman"/>
              </w:rPr>
            </w:pPr>
          </w:p>
        </w:tc>
        <w:tc>
          <w:tcPr>
            <w:tcW w:w="1903" w:type="dxa"/>
            <w:vMerge/>
          </w:tcPr>
          <w:p w14:paraId="2F0A9747" w14:textId="77777777" w:rsidR="00820E00" w:rsidRPr="00E014FB" w:rsidRDefault="00820E00" w:rsidP="003834BD">
            <w:pPr>
              <w:rPr>
                <w:rFonts w:cs="Times New Roman"/>
              </w:rPr>
            </w:pPr>
          </w:p>
        </w:tc>
        <w:tc>
          <w:tcPr>
            <w:tcW w:w="1224" w:type="dxa"/>
            <w:vMerge/>
          </w:tcPr>
          <w:p w14:paraId="445A5350" w14:textId="77777777" w:rsidR="00820E00" w:rsidRPr="00E014FB" w:rsidRDefault="00820E00" w:rsidP="003834BD">
            <w:pPr>
              <w:rPr>
                <w:rFonts w:cs="Times New Roman"/>
              </w:rPr>
            </w:pPr>
          </w:p>
        </w:tc>
        <w:tc>
          <w:tcPr>
            <w:tcW w:w="4080" w:type="dxa"/>
            <w:vMerge/>
          </w:tcPr>
          <w:p w14:paraId="583AF9B4" w14:textId="77777777" w:rsidR="00820E00" w:rsidRPr="00E014FB" w:rsidRDefault="00820E00" w:rsidP="003834BD">
            <w:pPr>
              <w:rPr>
                <w:rFonts w:cs="Times New Roman"/>
              </w:rPr>
            </w:pPr>
          </w:p>
        </w:tc>
        <w:tc>
          <w:tcPr>
            <w:tcW w:w="6800" w:type="dxa"/>
            <w:vMerge/>
          </w:tcPr>
          <w:p w14:paraId="698A5FD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B5C1607" w14:textId="77777777" w:rsidTr="003834BD">
        <w:trPr>
          <w:trHeight w:val="276"/>
        </w:trPr>
        <w:tc>
          <w:tcPr>
            <w:tcW w:w="272" w:type="dxa"/>
            <w:vMerge/>
          </w:tcPr>
          <w:p w14:paraId="06641DC3" w14:textId="77777777" w:rsidR="00820E00" w:rsidRPr="00E014FB" w:rsidRDefault="00820E00" w:rsidP="003834BD">
            <w:pPr>
              <w:rPr>
                <w:rFonts w:cs="Times New Roman"/>
              </w:rPr>
            </w:pPr>
          </w:p>
        </w:tc>
        <w:tc>
          <w:tcPr>
            <w:tcW w:w="1903" w:type="dxa"/>
            <w:vMerge/>
          </w:tcPr>
          <w:p w14:paraId="49D66CA0" w14:textId="77777777" w:rsidR="00820E00" w:rsidRPr="00E014FB" w:rsidRDefault="00820E00" w:rsidP="003834BD">
            <w:pPr>
              <w:rPr>
                <w:rFonts w:cs="Times New Roman"/>
              </w:rPr>
            </w:pPr>
          </w:p>
        </w:tc>
        <w:tc>
          <w:tcPr>
            <w:tcW w:w="1224" w:type="dxa"/>
            <w:vMerge/>
          </w:tcPr>
          <w:p w14:paraId="4212051A" w14:textId="77777777" w:rsidR="00820E00" w:rsidRPr="00E014FB" w:rsidRDefault="00820E00" w:rsidP="003834BD">
            <w:pPr>
              <w:rPr>
                <w:rFonts w:cs="Times New Roman"/>
              </w:rPr>
            </w:pPr>
          </w:p>
        </w:tc>
        <w:tc>
          <w:tcPr>
            <w:tcW w:w="4080" w:type="dxa"/>
            <w:vMerge/>
          </w:tcPr>
          <w:p w14:paraId="485A7B28" w14:textId="77777777" w:rsidR="00820E00" w:rsidRPr="00E014FB" w:rsidRDefault="00820E00" w:rsidP="003834BD">
            <w:pPr>
              <w:rPr>
                <w:rFonts w:cs="Times New Roman"/>
              </w:rPr>
            </w:pPr>
          </w:p>
        </w:tc>
        <w:tc>
          <w:tcPr>
            <w:tcW w:w="6800" w:type="dxa"/>
            <w:vMerge/>
          </w:tcPr>
          <w:p w14:paraId="523376A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2C8F75A" w14:textId="77777777" w:rsidTr="003834BD">
        <w:trPr>
          <w:trHeight w:val="276"/>
        </w:trPr>
        <w:tc>
          <w:tcPr>
            <w:tcW w:w="272" w:type="dxa"/>
            <w:vMerge/>
          </w:tcPr>
          <w:p w14:paraId="36C5BBD9" w14:textId="77777777" w:rsidR="00820E00" w:rsidRPr="00E014FB" w:rsidRDefault="00820E00" w:rsidP="003834BD">
            <w:pPr>
              <w:rPr>
                <w:rFonts w:cs="Times New Roman"/>
              </w:rPr>
            </w:pPr>
          </w:p>
        </w:tc>
        <w:tc>
          <w:tcPr>
            <w:tcW w:w="1903" w:type="dxa"/>
            <w:vMerge/>
          </w:tcPr>
          <w:p w14:paraId="5AC43B3D" w14:textId="77777777" w:rsidR="00820E00" w:rsidRPr="00E014FB" w:rsidRDefault="00820E00" w:rsidP="003834BD">
            <w:pPr>
              <w:rPr>
                <w:rFonts w:cs="Times New Roman"/>
              </w:rPr>
            </w:pPr>
          </w:p>
        </w:tc>
        <w:tc>
          <w:tcPr>
            <w:tcW w:w="1224" w:type="dxa"/>
            <w:vMerge/>
          </w:tcPr>
          <w:p w14:paraId="352170F9" w14:textId="77777777" w:rsidR="00820E00" w:rsidRPr="00E014FB" w:rsidRDefault="00820E00" w:rsidP="003834BD">
            <w:pPr>
              <w:rPr>
                <w:rFonts w:cs="Times New Roman"/>
              </w:rPr>
            </w:pPr>
          </w:p>
        </w:tc>
        <w:tc>
          <w:tcPr>
            <w:tcW w:w="4080" w:type="dxa"/>
            <w:vMerge/>
          </w:tcPr>
          <w:p w14:paraId="5EF7C3D1" w14:textId="77777777" w:rsidR="00820E00" w:rsidRPr="00E014FB" w:rsidRDefault="00820E00" w:rsidP="003834BD">
            <w:pPr>
              <w:rPr>
                <w:rFonts w:cs="Times New Roman"/>
              </w:rPr>
            </w:pPr>
          </w:p>
        </w:tc>
        <w:tc>
          <w:tcPr>
            <w:tcW w:w="6800" w:type="dxa"/>
            <w:vMerge/>
          </w:tcPr>
          <w:p w14:paraId="62200E14"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482E111F" w14:textId="77777777" w:rsidTr="003834BD">
        <w:trPr>
          <w:trHeight w:val="276"/>
        </w:trPr>
        <w:tc>
          <w:tcPr>
            <w:tcW w:w="272" w:type="dxa"/>
            <w:vMerge/>
          </w:tcPr>
          <w:p w14:paraId="72C5E240" w14:textId="77777777" w:rsidR="00820E00" w:rsidRPr="00E014FB" w:rsidRDefault="00820E00" w:rsidP="003834BD">
            <w:pPr>
              <w:rPr>
                <w:rFonts w:cs="Times New Roman"/>
              </w:rPr>
            </w:pPr>
          </w:p>
        </w:tc>
        <w:tc>
          <w:tcPr>
            <w:tcW w:w="1903" w:type="dxa"/>
            <w:vMerge/>
          </w:tcPr>
          <w:p w14:paraId="2C85B80D" w14:textId="77777777" w:rsidR="00820E00" w:rsidRPr="00E014FB" w:rsidRDefault="00820E00" w:rsidP="003834BD">
            <w:pPr>
              <w:rPr>
                <w:rFonts w:cs="Times New Roman"/>
              </w:rPr>
            </w:pPr>
          </w:p>
        </w:tc>
        <w:tc>
          <w:tcPr>
            <w:tcW w:w="1224" w:type="dxa"/>
            <w:vMerge/>
          </w:tcPr>
          <w:p w14:paraId="20F28C70" w14:textId="77777777" w:rsidR="00820E00" w:rsidRPr="00E014FB" w:rsidRDefault="00820E00" w:rsidP="003834BD">
            <w:pPr>
              <w:rPr>
                <w:rFonts w:cs="Times New Roman"/>
              </w:rPr>
            </w:pPr>
          </w:p>
        </w:tc>
        <w:tc>
          <w:tcPr>
            <w:tcW w:w="4080" w:type="dxa"/>
            <w:vMerge/>
          </w:tcPr>
          <w:p w14:paraId="140263A1" w14:textId="77777777" w:rsidR="00820E00" w:rsidRPr="00E014FB" w:rsidRDefault="00820E00" w:rsidP="003834BD">
            <w:pPr>
              <w:rPr>
                <w:rFonts w:cs="Times New Roman"/>
              </w:rPr>
            </w:pPr>
          </w:p>
        </w:tc>
        <w:tc>
          <w:tcPr>
            <w:tcW w:w="6800" w:type="dxa"/>
            <w:vMerge/>
          </w:tcPr>
          <w:p w14:paraId="3AB4E12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A0CBDA6" w14:textId="77777777" w:rsidTr="003834BD">
        <w:trPr>
          <w:trHeight w:val="276"/>
        </w:trPr>
        <w:tc>
          <w:tcPr>
            <w:tcW w:w="272" w:type="dxa"/>
            <w:vMerge/>
          </w:tcPr>
          <w:p w14:paraId="2A53B372" w14:textId="77777777" w:rsidR="00820E00" w:rsidRPr="00E014FB" w:rsidRDefault="00820E00" w:rsidP="003834BD">
            <w:pPr>
              <w:rPr>
                <w:rFonts w:cs="Times New Roman"/>
              </w:rPr>
            </w:pPr>
          </w:p>
        </w:tc>
        <w:tc>
          <w:tcPr>
            <w:tcW w:w="1903" w:type="dxa"/>
            <w:vMerge/>
          </w:tcPr>
          <w:p w14:paraId="6817E671" w14:textId="77777777" w:rsidR="00820E00" w:rsidRPr="00E014FB" w:rsidRDefault="00820E00" w:rsidP="003834BD">
            <w:pPr>
              <w:rPr>
                <w:rFonts w:cs="Times New Roman"/>
              </w:rPr>
            </w:pPr>
          </w:p>
        </w:tc>
        <w:tc>
          <w:tcPr>
            <w:tcW w:w="1224" w:type="dxa"/>
            <w:vMerge/>
          </w:tcPr>
          <w:p w14:paraId="77F06892" w14:textId="77777777" w:rsidR="00820E00" w:rsidRPr="00E014FB" w:rsidRDefault="00820E00" w:rsidP="003834BD">
            <w:pPr>
              <w:rPr>
                <w:rFonts w:cs="Times New Roman"/>
              </w:rPr>
            </w:pPr>
          </w:p>
        </w:tc>
        <w:tc>
          <w:tcPr>
            <w:tcW w:w="4080" w:type="dxa"/>
            <w:vMerge/>
          </w:tcPr>
          <w:p w14:paraId="5CE89BFA" w14:textId="77777777" w:rsidR="00820E00" w:rsidRPr="00E014FB" w:rsidRDefault="00820E00" w:rsidP="003834BD">
            <w:pPr>
              <w:rPr>
                <w:rFonts w:cs="Times New Roman"/>
              </w:rPr>
            </w:pPr>
          </w:p>
        </w:tc>
        <w:tc>
          <w:tcPr>
            <w:tcW w:w="6800" w:type="dxa"/>
            <w:vMerge/>
          </w:tcPr>
          <w:p w14:paraId="62B4B83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19C130D" w14:textId="77777777" w:rsidTr="003834BD">
        <w:trPr>
          <w:trHeight w:val="276"/>
        </w:trPr>
        <w:tc>
          <w:tcPr>
            <w:tcW w:w="272" w:type="dxa"/>
            <w:vMerge/>
          </w:tcPr>
          <w:p w14:paraId="65D459B3" w14:textId="77777777" w:rsidR="00820E00" w:rsidRPr="00E014FB" w:rsidRDefault="00820E00" w:rsidP="003834BD">
            <w:pPr>
              <w:rPr>
                <w:rFonts w:cs="Times New Roman"/>
              </w:rPr>
            </w:pPr>
          </w:p>
        </w:tc>
        <w:tc>
          <w:tcPr>
            <w:tcW w:w="1903" w:type="dxa"/>
            <w:vMerge/>
          </w:tcPr>
          <w:p w14:paraId="1E822469" w14:textId="77777777" w:rsidR="00820E00" w:rsidRPr="00E014FB" w:rsidRDefault="00820E00" w:rsidP="003834BD">
            <w:pPr>
              <w:rPr>
                <w:rFonts w:cs="Times New Roman"/>
              </w:rPr>
            </w:pPr>
          </w:p>
        </w:tc>
        <w:tc>
          <w:tcPr>
            <w:tcW w:w="1224" w:type="dxa"/>
            <w:vMerge/>
          </w:tcPr>
          <w:p w14:paraId="01BB97B5" w14:textId="77777777" w:rsidR="00820E00" w:rsidRPr="00E014FB" w:rsidRDefault="00820E00" w:rsidP="003834BD">
            <w:pPr>
              <w:rPr>
                <w:rFonts w:cs="Times New Roman"/>
              </w:rPr>
            </w:pPr>
          </w:p>
        </w:tc>
        <w:tc>
          <w:tcPr>
            <w:tcW w:w="4080" w:type="dxa"/>
            <w:vMerge/>
          </w:tcPr>
          <w:p w14:paraId="14B799C7" w14:textId="77777777" w:rsidR="00820E00" w:rsidRPr="00E014FB" w:rsidRDefault="00820E00" w:rsidP="003834BD">
            <w:pPr>
              <w:rPr>
                <w:rFonts w:cs="Times New Roman"/>
              </w:rPr>
            </w:pPr>
          </w:p>
        </w:tc>
        <w:tc>
          <w:tcPr>
            <w:tcW w:w="6800" w:type="dxa"/>
            <w:vMerge/>
          </w:tcPr>
          <w:p w14:paraId="6293226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6E58024" w14:textId="77777777" w:rsidTr="003834BD">
        <w:tc>
          <w:tcPr>
            <w:tcW w:w="272" w:type="dxa"/>
          </w:tcPr>
          <w:p w14:paraId="1B93ABB2"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0B2E9A91" w14:textId="77777777" w:rsidR="00820E00" w:rsidRPr="00E014FB" w:rsidRDefault="00820E00" w:rsidP="003834BD">
            <w:pPr>
              <w:rPr>
                <w:rFonts w:cs="Times New Roman"/>
              </w:rPr>
            </w:pPr>
            <w:r w:rsidRPr="00E014FB">
              <w:rPr>
                <w:rFonts w:eastAsia="Tahoma" w:cs="Times New Roman"/>
                <w:color w:val="000000"/>
                <w:sz w:val="20"/>
                <w:szCs w:val="20"/>
              </w:rPr>
              <w:t>Тяжелая промышленность</w:t>
            </w:r>
          </w:p>
        </w:tc>
        <w:tc>
          <w:tcPr>
            <w:tcW w:w="1224" w:type="dxa"/>
          </w:tcPr>
          <w:p w14:paraId="15EC6A6B" w14:textId="77777777" w:rsidR="00820E00" w:rsidRPr="00E014FB" w:rsidRDefault="00820E00" w:rsidP="003834BD">
            <w:pPr>
              <w:rPr>
                <w:rFonts w:cs="Times New Roman"/>
              </w:rPr>
            </w:pPr>
            <w:r w:rsidRPr="00E014FB">
              <w:rPr>
                <w:rFonts w:eastAsia="Tahoma" w:cs="Times New Roman"/>
                <w:color w:val="000000"/>
                <w:sz w:val="20"/>
                <w:szCs w:val="20"/>
              </w:rPr>
              <w:t>6.2</w:t>
            </w:r>
          </w:p>
        </w:tc>
        <w:tc>
          <w:tcPr>
            <w:tcW w:w="4080" w:type="dxa"/>
          </w:tcPr>
          <w:p w14:paraId="29BB5820"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13308185" w14:textId="77777777" w:rsidR="00820E00" w:rsidRPr="00E014FB" w:rsidRDefault="00820E00" w:rsidP="003834BD">
            <w:pPr>
              <w:rPr>
                <w:rFonts w:cs="Times New Roman"/>
              </w:rPr>
            </w:pPr>
          </w:p>
        </w:tc>
      </w:tr>
      <w:tr w:rsidR="00820E00" w:rsidRPr="00E014FB" w14:paraId="5D7A2D0D" w14:textId="77777777" w:rsidTr="003834BD">
        <w:tc>
          <w:tcPr>
            <w:tcW w:w="272" w:type="dxa"/>
          </w:tcPr>
          <w:p w14:paraId="6D71C116"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40096B4B" w14:textId="77777777" w:rsidR="00820E00" w:rsidRPr="00E014FB" w:rsidRDefault="00820E00" w:rsidP="003834BD">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4465F14A" w14:textId="77777777" w:rsidR="00820E00" w:rsidRPr="00E014FB" w:rsidRDefault="00820E00" w:rsidP="003834BD">
            <w:pPr>
              <w:rPr>
                <w:rFonts w:cs="Times New Roman"/>
              </w:rPr>
            </w:pPr>
            <w:r w:rsidRPr="00E014FB">
              <w:rPr>
                <w:rFonts w:eastAsia="Tahoma" w:cs="Times New Roman"/>
                <w:color w:val="000000"/>
                <w:sz w:val="20"/>
                <w:szCs w:val="20"/>
              </w:rPr>
              <w:t>6.2.1</w:t>
            </w:r>
          </w:p>
        </w:tc>
        <w:tc>
          <w:tcPr>
            <w:tcW w:w="4080" w:type="dxa"/>
          </w:tcPr>
          <w:p w14:paraId="15E683F2"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капитального строительства, предназначенных для </w:t>
            </w:r>
            <w:r w:rsidRPr="00E014FB">
              <w:rPr>
                <w:rFonts w:eastAsia="Tahoma" w:cs="Times New Roman"/>
                <w:color w:val="000000"/>
                <w:sz w:val="20"/>
                <w:szCs w:val="20"/>
              </w:rPr>
              <w:lastRenderedPageBreak/>
              <w:t>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47608925" w14:textId="77777777" w:rsidR="00820E00" w:rsidRPr="00E014FB" w:rsidRDefault="00820E00" w:rsidP="003834BD">
            <w:pPr>
              <w:rPr>
                <w:rFonts w:cs="Times New Roman"/>
              </w:rPr>
            </w:pPr>
          </w:p>
        </w:tc>
      </w:tr>
      <w:tr w:rsidR="00820E00" w:rsidRPr="00E014FB" w14:paraId="30836EFE" w14:textId="77777777" w:rsidTr="003834BD">
        <w:tc>
          <w:tcPr>
            <w:tcW w:w="272" w:type="dxa"/>
          </w:tcPr>
          <w:p w14:paraId="331F390B"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4FDC355C" w14:textId="77777777" w:rsidR="00820E00" w:rsidRPr="00E014FB" w:rsidRDefault="00820E00" w:rsidP="003834BD">
            <w:pPr>
              <w:rPr>
                <w:rFonts w:cs="Times New Roman"/>
              </w:rPr>
            </w:pPr>
            <w:r w:rsidRPr="00E014FB">
              <w:rPr>
                <w:rFonts w:eastAsia="Tahoma" w:cs="Times New Roman"/>
                <w:color w:val="000000"/>
                <w:sz w:val="20"/>
                <w:szCs w:val="20"/>
              </w:rPr>
              <w:t>Легкая промышленность</w:t>
            </w:r>
          </w:p>
        </w:tc>
        <w:tc>
          <w:tcPr>
            <w:tcW w:w="1224" w:type="dxa"/>
          </w:tcPr>
          <w:p w14:paraId="4DF7E682" w14:textId="77777777" w:rsidR="00820E00" w:rsidRPr="00E014FB" w:rsidRDefault="00820E00" w:rsidP="003834BD">
            <w:pPr>
              <w:rPr>
                <w:rFonts w:cs="Times New Roman"/>
              </w:rPr>
            </w:pPr>
            <w:r w:rsidRPr="00E014FB">
              <w:rPr>
                <w:rFonts w:eastAsia="Tahoma" w:cs="Times New Roman"/>
                <w:color w:val="000000"/>
                <w:sz w:val="20"/>
                <w:szCs w:val="20"/>
              </w:rPr>
              <w:t>6.3</w:t>
            </w:r>
          </w:p>
        </w:tc>
        <w:tc>
          <w:tcPr>
            <w:tcW w:w="4080" w:type="dxa"/>
          </w:tcPr>
          <w:p w14:paraId="3A52EC22"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1A39A534" w14:textId="77777777" w:rsidR="00820E00" w:rsidRPr="00E014FB" w:rsidRDefault="00820E00" w:rsidP="003834BD">
            <w:pPr>
              <w:rPr>
                <w:rFonts w:cs="Times New Roman"/>
              </w:rPr>
            </w:pPr>
          </w:p>
        </w:tc>
      </w:tr>
      <w:tr w:rsidR="00820E00" w:rsidRPr="00E014FB" w14:paraId="0F9387A8" w14:textId="77777777" w:rsidTr="003834BD">
        <w:tc>
          <w:tcPr>
            <w:tcW w:w="272" w:type="dxa"/>
          </w:tcPr>
          <w:p w14:paraId="3D45DB78"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tcPr>
          <w:p w14:paraId="3C01523A" w14:textId="77777777" w:rsidR="00820E00" w:rsidRPr="00E014FB" w:rsidRDefault="00820E00" w:rsidP="003834BD">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19BC476D" w14:textId="77777777" w:rsidR="00820E00" w:rsidRPr="00E014FB" w:rsidRDefault="00820E00" w:rsidP="003834BD">
            <w:pPr>
              <w:rPr>
                <w:rFonts w:cs="Times New Roman"/>
              </w:rPr>
            </w:pPr>
            <w:r w:rsidRPr="00E014FB">
              <w:rPr>
                <w:rFonts w:eastAsia="Tahoma" w:cs="Times New Roman"/>
                <w:color w:val="000000"/>
                <w:sz w:val="20"/>
                <w:szCs w:val="20"/>
              </w:rPr>
              <w:t>6.3.1</w:t>
            </w:r>
          </w:p>
        </w:tc>
        <w:tc>
          <w:tcPr>
            <w:tcW w:w="4080" w:type="dxa"/>
          </w:tcPr>
          <w:p w14:paraId="670CD798"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72B7C87E" w14:textId="77777777" w:rsidR="00820E00" w:rsidRPr="00E014FB" w:rsidRDefault="00820E00" w:rsidP="003834BD">
            <w:pPr>
              <w:rPr>
                <w:rFonts w:cs="Times New Roman"/>
              </w:rPr>
            </w:pPr>
          </w:p>
        </w:tc>
      </w:tr>
      <w:tr w:rsidR="00820E00" w:rsidRPr="00E014FB" w14:paraId="7EFEA6A1" w14:textId="77777777" w:rsidTr="003834BD">
        <w:tc>
          <w:tcPr>
            <w:tcW w:w="272" w:type="dxa"/>
          </w:tcPr>
          <w:p w14:paraId="29C7F181"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tcPr>
          <w:p w14:paraId="7688A18D" w14:textId="77777777" w:rsidR="00820E00" w:rsidRPr="00E014FB" w:rsidRDefault="00820E00" w:rsidP="003834BD">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72AA8732" w14:textId="77777777" w:rsidR="00820E00" w:rsidRPr="00E014FB" w:rsidRDefault="00820E00" w:rsidP="003834BD">
            <w:pPr>
              <w:rPr>
                <w:rFonts w:cs="Times New Roman"/>
              </w:rPr>
            </w:pPr>
            <w:r w:rsidRPr="00E014FB">
              <w:rPr>
                <w:rFonts w:eastAsia="Tahoma" w:cs="Times New Roman"/>
                <w:color w:val="000000"/>
                <w:sz w:val="20"/>
                <w:szCs w:val="20"/>
              </w:rPr>
              <w:t>6.3.2</w:t>
            </w:r>
          </w:p>
        </w:tc>
        <w:tc>
          <w:tcPr>
            <w:tcW w:w="4080" w:type="dxa"/>
          </w:tcPr>
          <w:p w14:paraId="13117570"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1FD30F4C" w14:textId="77777777" w:rsidR="00820E00" w:rsidRPr="00E014FB" w:rsidRDefault="00820E00" w:rsidP="003834BD">
            <w:pPr>
              <w:rPr>
                <w:rFonts w:cs="Times New Roman"/>
              </w:rPr>
            </w:pPr>
          </w:p>
        </w:tc>
      </w:tr>
      <w:tr w:rsidR="00820E00" w:rsidRPr="00E014FB" w14:paraId="5CD4167B" w14:textId="77777777" w:rsidTr="003834BD">
        <w:tc>
          <w:tcPr>
            <w:tcW w:w="272" w:type="dxa"/>
          </w:tcPr>
          <w:p w14:paraId="0A4B6E65"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tcPr>
          <w:p w14:paraId="0AD6CE92" w14:textId="77777777" w:rsidR="00820E00" w:rsidRPr="00E014FB" w:rsidRDefault="00820E00" w:rsidP="003834BD">
            <w:pPr>
              <w:rPr>
                <w:rFonts w:cs="Times New Roman"/>
              </w:rPr>
            </w:pPr>
            <w:r w:rsidRPr="00E014FB">
              <w:rPr>
                <w:rFonts w:eastAsia="Tahoma" w:cs="Times New Roman"/>
                <w:color w:val="000000"/>
                <w:sz w:val="20"/>
                <w:szCs w:val="20"/>
              </w:rPr>
              <w:t>Электронная промышленность</w:t>
            </w:r>
          </w:p>
        </w:tc>
        <w:tc>
          <w:tcPr>
            <w:tcW w:w="1224" w:type="dxa"/>
          </w:tcPr>
          <w:p w14:paraId="6DBF5B27" w14:textId="77777777" w:rsidR="00820E00" w:rsidRPr="00E014FB" w:rsidRDefault="00820E00" w:rsidP="003834BD">
            <w:pPr>
              <w:rPr>
                <w:rFonts w:cs="Times New Roman"/>
              </w:rPr>
            </w:pPr>
            <w:r w:rsidRPr="00E014FB">
              <w:rPr>
                <w:rFonts w:eastAsia="Tahoma" w:cs="Times New Roman"/>
                <w:color w:val="000000"/>
                <w:sz w:val="20"/>
                <w:szCs w:val="20"/>
              </w:rPr>
              <w:t>6.3.3</w:t>
            </w:r>
          </w:p>
        </w:tc>
        <w:tc>
          <w:tcPr>
            <w:tcW w:w="4080" w:type="dxa"/>
          </w:tcPr>
          <w:p w14:paraId="6118D623"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10DBD702" w14:textId="77777777" w:rsidR="00820E00" w:rsidRPr="00E014FB" w:rsidRDefault="00820E00" w:rsidP="003834BD">
            <w:pPr>
              <w:rPr>
                <w:rFonts w:cs="Times New Roman"/>
              </w:rPr>
            </w:pPr>
          </w:p>
        </w:tc>
      </w:tr>
      <w:tr w:rsidR="00820E00" w:rsidRPr="00E014FB" w14:paraId="48D3107C" w14:textId="77777777" w:rsidTr="003834BD">
        <w:tc>
          <w:tcPr>
            <w:tcW w:w="272" w:type="dxa"/>
          </w:tcPr>
          <w:p w14:paraId="4F6F53B6"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tcPr>
          <w:p w14:paraId="7CEB3D96" w14:textId="77777777" w:rsidR="00820E00" w:rsidRPr="00E014FB" w:rsidRDefault="00820E00" w:rsidP="003834BD">
            <w:pPr>
              <w:rPr>
                <w:rFonts w:cs="Times New Roman"/>
              </w:rPr>
            </w:pPr>
            <w:r w:rsidRPr="00E014FB">
              <w:rPr>
                <w:rFonts w:eastAsia="Tahoma" w:cs="Times New Roman"/>
                <w:color w:val="000000"/>
                <w:sz w:val="20"/>
                <w:szCs w:val="20"/>
              </w:rPr>
              <w:t>Ювелирная промышленность</w:t>
            </w:r>
          </w:p>
        </w:tc>
        <w:tc>
          <w:tcPr>
            <w:tcW w:w="1224" w:type="dxa"/>
          </w:tcPr>
          <w:p w14:paraId="67A6A6D7" w14:textId="77777777" w:rsidR="00820E00" w:rsidRPr="00E014FB" w:rsidRDefault="00820E00" w:rsidP="003834BD">
            <w:pPr>
              <w:rPr>
                <w:rFonts w:cs="Times New Roman"/>
              </w:rPr>
            </w:pPr>
            <w:r w:rsidRPr="00E014FB">
              <w:rPr>
                <w:rFonts w:eastAsia="Tahoma" w:cs="Times New Roman"/>
                <w:color w:val="000000"/>
                <w:sz w:val="20"/>
                <w:szCs w:val="20"/>
              </w:rPr>
              <w:t>6.3.4</w:t>
            </w:r>
          </w:p>
        </w:tc>
        <w:tc>
          <w:tcPr>
            <w:tcW w:w="4080" w:type="dxa"/>
          </w:tcPr>
          <w:p w14:paraId="7F5B6FFA"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71E3BCE8" w14:textId="77777777" w:rsidR="00820E00" w:rsidRPr="00E014FB" w:rsidRDefault="00820E00" w:rsidP="003834BD">
            <w:pPr>
              <w:rPr>
                <w:rFonts w:cs="Times New Roman"/>
              </w:rPr>
            </w:pPr>
          </w:p>
        </w:tc>
      </w:tr>
      <w:tr w:rsidR="00820E00" w:rsidRPr="00E014FB" w14:paraId="6EA6A755" w14:textId="77777777" w:rsidTr="003834BD">
        <w:tc>
          <w:tcPr>
            <w:tcW w:w="272" w:type="dxa"/>
          </w:tcPr>
          <w:p w14:paraId="642C36CB" w14:textId="77777777" w:rsidR="00820E00" w:rsidRPr="00E014FB" w:rsidRDefault="00820E00" w:rsidP="003834BD">
            <w:pPr>
              <w:jc w:val="center"/>
              <w:rPr>
                <w:rFonts w:cs="Times New Roman"/>
              </w:rPr>
            </w:pPr>
            <w:r w:rsidRPr="00E014FB">
              <w:rPr>
                <w:rFonts w:eastAsia="Tahoma" w:cs="Times New Roman"/>
                <w:color w:val="000000"/>
                <w:sz w:val="20"/>
                <w:szCs w:val="20"/>
              </w:rPr>
              <w:t>11.</w:t>
            </w:r>
          </w:p>
        </w:tc>
        <w:tc>
          <w:tcPr>
            <w:tcW w:w="1903" w:type="dxa"/>
          </w:tcPr>
          <w:p w14:paraId="0F3EEA1B" w14:textId="77777777" w:rsidR="00820E00" w:rsidRPr="00E014FB" w:rsidRDefault="00820E00" w:rsidP="003834BD">
            <w:pPr>
              <w:rPr>
                <w:rFonts w:cs="Times New Roman"/>
              </w:rPr>
            </w:pPr>
            <w:r w:rsidRPr="00E014FB">
              <w:rPr>
                <w:rFonts w:eastAsia="Tahoma" w:cs="Times New Roman"/>
                <w:color w:val="000000"/>
                <w:sz w:val="20"/>
                <w:szCs w:val="20"/>
              </w:rPr>
              <w:t>Пищевая промышленность</w:t>
            </w:r>
          </w:p>
        </w:tc>
        <w:tc>
          <w:tcPr>
            <w:tcW w:w="1224" w:type="dxa"/>
          </w:tcPr>
          <w:p w14:paraId="7BA7D7E9" w14:textId="77777777" w:rsidR="00820E00" w:rsidRPr="00E014FB" w:rsidRDefault="00820E00" w:rsidP="003834BD">
            <w:pPr>
              <w:rPr>
                <w:rFonts w:cs="Times New Roman"/>
              </w:rPr>
            </w:pPr>
            <w:r w:rsidRPr="00E014FB">
              <w:rPr>
                <w:rFonts w:eastAsia="Tahoma" w:cs="Times New Roman"/>
                <w:color w:val="000000"/>
                <w:sz w:val="20"/>
                <w:szCs w:val="20"/>
              </w:rPr>
              <w:t>6.4</w:t>
            </w:r>
          </w:p>
        </w:tc>
        <w:tc>
          <w:tcPr>
            <w:tcW w:w="4080" w:type="dxa"/>
          </w:tcPr>
          <w:p w14:paraId="7112F822"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пищевой промышленности, по переработке сельскохозяйственной продукции способом, приводящим к их переработке в иную </w:t>
            </w:r>
            <w:r w:rsidRPr="00E014FB">
              <w:rPr>
                <w:rFonts w:eastAsia="Tahoma" w:cs="Times New Roman"/>
                <w:color w:val="000000"/>
                <w:sz w:val="20"/>
                <w:szCs w:val="20"/>
              </w:rPr>
              <w:lastRenderedPageBreak/>
              <w:t>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7FC61F2B" w14:textId="77777777" w:rsidR="00820E00" w:rsidRPr="00E014FB" w:rsidRDefault="00820E00" w:rsidP="003834BD">
            <w:pPr>
              <w:rPr>
                <w:rFonts w:cs="Times New Roman"/>
              </w:rPr>
            </w:pPr>
          </w:p>
        </w:tc>
      </w:tr>
      <w:tr w:rsidR="00820E00" w:rsidRPr="00E014FB" w14:paraId="47151F53" w14:textId="77777777" w:rsidTr="003834BD">
        <w:tc>
          <w:tcPr>
            <w:tcW w:w="272" w:type="dxa"/>
          </w:tcPr>
          <w:p w14:paraId="0A6E6BAE"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tcPr>
          <w:p w14:paraId="4925B92B" w14:textId="77777777" w:rsidR="00820E00" w:rsidRPr="00E014FB" w:rsidRDefault="00820E00" w:rsidP="003834BD">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473D80FC" w14:textId="77777777" w:rsidR="00820E00" w:rsidRPr="00E014FB" w:rsidRDefault="00820E00" w:rsidP="003834BD">
            <w:pPr>
              <w:rPr>
                <w:rFonts w:cs="Times New Roman"/>
              </w:rPr>
            </w:pPr>
            <w:r w:rsidRPr="00E014FB">
              <w:rPr>
                <w:rFonts w:eastAsia="Tahoma" w:cs="Times New Roman"/>
                <w:color w:val="000000"/>
                <w:sz w:val="20"/>
                <w:szCs w:val="20"/>
              </w:rPr>
              <w:t>6.5</w:t>
            </w:r>
          </w:p>
        </w:tc>
        <w:tc>
          <w:tcPr>
            <w:tcW w:w="4080" w:type="dxa"/>
          </w:tcPr>
          <w:p w14:paraId="1D8A1FA3"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56EC6CC1" w14:textId="77777777" w:rsidR="00820E00" w:rsidRPr="00E014FB" w:rsidRDefault="00820E00" w:rsidP="003834BD">
            <w:pPr>
              <w:rPr>
                <w:rFonts w:cs="Times New Roman"/>
              </w:rPr>
            </w:pPr>
          </w:p>
        </w:tc>
      </w:tr>
      <w:tr w:rsidR="00820E00" w:rsidRPr="00E014FB" w14:paraId="1A00B5A0" w14:textId="77777777" w:rsidTr="003834BD">
        <w:tc>
          <w:tcPr>
            <w:tcW w:w="272" w:type="dxa"/>
          </w:tcPr>
          <w:p w14:paraId="105F8C9F"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tcPr>
          <w:p w14:paraId="3CA25E98" w14:textId="77777777" w:rsidR="00820E00" w:rsidRPr="00E014FB" w:rsidRDefault="00820E00" w:rsidP="003834BD">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3C13B4DA" w14:textId="77777777" w:rsidR="00820E00" w:rsidRPr="00E014FB" w:rsidRDefault="00820E00" w:rsidP="003834BD">
            <w:pPr>
              <w:rPr>
                <w:rFonts w:cs="Times New Roman"/>
              </w:rPr>
            </w:pPr>
            <w:r w:rsidRPr="00E014FB">
              <w:rPr>
                <w:rFonts w:eastAsia="Tahoma" w:cs="Times New Roman"/>
                <w:color w:val="000000"/>
                <w:sz w:val="20"/>
                <w:szCs w:val="20"/>
              </w:rPr>
              <w:t>6.6</w:t>
            </w:r>
          </w:p>
        </w:tc>
        <w:tc>
          <w:tcPr>
            <w:tcW w:w="4080" w:type="dxa"/>
          </w:tcPr>
          <w:p w14:paraId="5B0DDB8C"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3DAC6738" w14:textId="77777777" w:rsidR="00820E00" w:rsidRPr="00E014FB" w:rsidRDefault="00820E00" w:rsidP="003834BD">
            <w:pPr>
              <w:rPr>
                <w:rFonts w:cs="Times New Roman"/>
              </w:rPr>
            </w:pPr>
          </w:p>
        </w:tc>
      </w:tr>
      <w:tr w:rsidR="00820E00" w:rsidRPr="00E014FB" w14:paraId="68395779" w14:textId="77777777" w:rsidTr="003834BD">
        <w:tc>
          <w:tcPr>
            <w:tcW w:w="272" w:type="dxa"/>
            <w:vMerge w:val="restart"/>
          </w:tcPr>
          <w:p w14:paraId="28446C48"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vMerge w:val="restart"/>
          </w:tcPr>
          <w:p w14:paraId="63FABFA0" w14:textId="77777777" w:rsidR="00820E00" w:rsidRPr="00E014FB" w:rsidRDefault="00820E00" w:rsidP="003834BD">
            <w:pPr>
              <w:rPr>
                <w:rFonts w:cs="Times New Roman"/>
              </w:rPr>
            </w:pPr>
            <w:r w:rsidRPr="00E014FB">
              <w:rPr>
                <w:rFonts w:eastAsia="Tahoma" w:cs="Times New Roman"/>
                <w:color w:val="000000"/>
                <w:sz w:val="20"/>
                <w:szCs w:val="20"/>
              </w:rPr>
              <w:t>Связь</w:t>
            </w:r>
          </w:p>
        </w:tc>
        <w:tc>
          <w:tcPr>
            <w:tcW w:w="1224" w:type="dxa"/>
            <w:vMerge w:val="restart"/>
          </w:tcPr>
          <w:p w14:paraId="2596432E" w14:textId="77777777" w:rsidR="00820E00" w:rsidRPr="00E014FB" w:rsidRDefault="00820E00" w:rsidP="003834BD">
            <w:pPr>
              <w:rPr>
                <w:rFonts w:cs="Times New Roman"/>
              </w:rPr>
            </w:pPr>
            <w:r w:rsidRPr="00E014FB">
              <w:rPr>
                <w:rFonts w:eastAsia="Tahoma" w:cs="Times New Roman"/>
                <w:color w:val="000000"/>
                <w:sz w:val="20"/>
                <w:szCs w:val="20"/>
              </w:rPr>
              <w:t>6.8</w:t>
            </w:r>
          </w:p>
        </w:tc>
        <w:tc>
          <w:tcPr>
            <w:tcW w:w="4080" w:type="dxa"/>
            <w:vMerge w:val="restart"/>
          </w:tcPr>
          <w:p w14:paraId="109BFE53"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4B787BFC"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63654FA" w14:textId="77777777" w:rsidTr="003834BD">
        <w:tc>
          <w:tcPr>
            <w:tcW w:w="272" w:type="dxa"/>
            <w:vMerge/>
          </w:tcPr>
          <w:p w14:paraId="7ADDB07E" w14:textId="77777777" w:rsidR="00820E00" w:rsidRPr="00E014FB" w:rsidRDefault="00820E00" w:rsidP="003834BD">
            <w:pPr>
              <w:rPr>
                <w:rFonts w:cs="Times New Roman"/>
              </w:rPr>
            </w:pPr>
          </w:p>
        </w:tc>
        <w:tc>
          <w:tcPr>
            <w:tcW w:w="1903" w:type="dxa"/>
            <w:vMerge/>
          </w:tcPr>
          <w:p w14:paraId="25C8D56D" w14:textId="77777777" w:rsidR="00820E00" w:rsidRPr="00E014FB" w:rsidRDefault="00820E00" w:rsidP="003834BD">
            <w:pPr>
              <w:rPr>
                <w:rFonts w:cs="Times New Roman"/>
              </w:rPr>
            </w:pPr>
          </w:p>
        </w:tc>
        <w:tc>
          <w:tcPr>
            <w:tcW w:w="1224" w:type="dxa"/>
            <w:vMerge/>
          </w:tcPr>
          <w:p w14:paraId="24B06F9F" w14:textId="77777777" w:rsidR="00820E00" w:rsidRPr="00E014FB" w:rsidRDefault="00820E00" w:rsidP="003834BD">
            <w:pPr>
              <w:rPr>
                <w:rFonts w:cs="Times New Roman"/>
              </w:rPr>
            </w:pPr>
          </w:p>
        </w:tc>
        <w:tc>
          <w:tcPr>
            <w:tcW w:w="4080" w:type="dxa"/>
            <w:vMerge/>
          </w:tcPr>
          <w:p w14:paraId="1FB6E302" w14:textId="77777777" w:rsidR="00820E00" w:rsidRPr="00E014FB" w:rsidRDefault="00820E00" w:rsidP="003834BD">
            <w:pPr>
              <w:rPr>
                <w:rFonts w:cs="Times New Roman"/>
              </w:rPr>
            </w:pPr>
          </w:p>
        </w:tc>
        <w:tc>
          <w:tcPr>
            <w:tcW w:w="6800" w:type="dxa"/>
          </w:tcPr>
          <w:p w14:paraId="462F78B3"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CDD42E1" w14:textId="77777777" w:rsidTr="003834BD">
        <w:tc>
          <w:tcPr>
            <w:tcW w:w="272" w:type="dxa"/>
            <w:vMerge/>
          </w:tcPr>
          <w:p w14:paraId="0D66CE85" w14:textId="77777777" w:rsidR="00820E00" w:rsidRPr="00E014FB" w:rsidRDefault="00820E00" w:rsidP="003834BD">
            <w:pPr>
              <w:rPr>
                <w:rFonts w:cs="Times New Roman"/>
              </w:rPr>
            </w:pPr>
          </w:p>
        </w:tc>
        <w:tc>
          <w:tcPr>
            <w:tcW w:w="1903" w:type="dxa"/>
            <w:vMerge/>
          </w:tcPr>
          <w:p w14:paraId="3C0D73AC" w14:textId="77777777" w:rsidR="00820E00" w:rsidRPr="00E014FB" w:rsidRDefault="00820E00" w:rsidP="003834BD">
            <w:pPr>
              <w:rPr>
                <w:rFonts w:cs="Times New Roman"/>
              </w:rPr>
            </w:pPr>
          </w:p>
        </w:tc>
        <w:tc>
          <w:tcPr>
            <w:tcW w:w="1224" w:type="dxa"/>
            <w:vMerge/>
          </w:tcPr>
          <w:p w14:paraId="6B1B5F87" w14:textId="77777777" w:rsidR="00820E00" w:rsidRPr="00E014FB" w:rsidRDefault="00820E00" w:rsidP="003834BD">
            <w:pPr>
              <w:rPr>
                <w:rFonts w:cs="Times New Roman"/>
              </w:rPr>
            </w:pPr>
          </w:p>
        </w:tc>
        <w:tc>
          <w:tcPr>
            <w:tcW w:w="4080" w:type="dxa"/>
            <w:vMerge/>
          </w:tcPr>
          <w:p w14:paraId="142CBA47" w14:textId="77777777" w:rsidR="00820E00" w:rsidRPr="00E014FB" w:rsidRDefault="00820E00" w:rsidP="003834BD">
            <w:pPr>
              <w:rPr>
                <w:rFonts w:cs="Times New Roman"/>
              </w:rPr>
            </w:pPr>
          </w:p>
        </w:tc>
        <w:tc>
          <w:tcPr>
            <w:tcW w:w="6800" w:type="dxa"/>
          </w:tcPr>
          <w:p w14:paraId="12F2EF91"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E7E589C" w14:textId="77777777" w:rsidTr="003834BD">
        <w:tc>
          <w:tcPr>
            <w:tcW w:w="272" w:type="dxa"/>
            <w:vMerge/>
          </w:tcPr>
          <w:p w14:paraId="1F5B63DE" w14:textId="77777777" w:rsidR="00820E00" w:rsidRPr="00E014FB" w:rsidRDefault="00820E00" w:rsidP="003834BD">
            <w:pPr>
              <w:rPr>
                <w:rFonts w:cs="Times New Roman"/>
              </w:rPr>
            </w:pPr>
          </w:p>
        </w:tc>
        <w:tc>
          <w:tcPr>
            <w:tcW w:w="1903" w:type="dxa"/>
            <w:vMerge/>
          </w:tcPr>
          <w:p w14:paraId="101302FC" w14:textId="77777777" w:rsidR="00820E00" w:rsidRPr="00E014FB" w:rsidRDefault="00820E00" w:rsidP="003834BD">
            <w:pPr>
              <w:rPr>
                <w:rFonts w:cs="Times New Roman"/>
              </w:rPr>
            </w:pPr>
          </w:p>
        </w:tc>
        <w:tc>
          <w:tcPr>
            <w:tcW w:w="1224" w:type="dxa"/>
            <w:vMerge/>
          </w:tcPr>
          <w:p w14:paraId="44662E07" w14:textId="77777777" w:rsidR="00820E00" w:rsidRPr="00E014FB" w:rsidRDefault="00820E00" w:rsidP="003834BD">
            <w:pPr>
              <w:rPr>
                <w:rFonts w:cs="Times New Roman"/>
              </w:rPr>
            </w:pPr>
          </w:p>
        </w:tc>
        <w:tc>
          <w:tcPr>
            <w:tcW w:w="4080" w:type="dxa"/>
            <w:vMerge/>
          </w:tcPr>
          <w:p w14:paraId="1F008A07" w14:textId="77777777" w:rsidR="00820E00" w:rsidRPr="00E014FB" w:rsidRDefault="00820E00" w:rsidP="003834BD">
            <w:pPr>
              <w:rPr>
                <w:rFonts w:cs="Times New Roman"/>
              </w:rPr>
            </w:pPr>
          </w:p>
        </w:tc>
        <w:tc>
          <w:tcPr>
            <w:tcW w:w="6800" w:type="dxa"/>
          </w:tcPr>
          <w:p w14:paraId="72BBECF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C89E196" w14:textId="77777777" w:rsidTr="003834BD">
        <w:tc>
          <w:tcPr>
            <w:tcW w:w="272" w:type="dxa"/>
            <w:vMerge/>
          </w:tcPr>
          <w:p w14:paraId="401A17D6" w14:textId="77777777" w:rsidR="00820E00" w:rsidRPr="00E014FB" w:rsidRDefault="00820E00" w:rsidP="003834BD">
            <w:pPr>
              <w:rPr>
                <w:rFonts w:cs="Times New Roman"/>
              </w:rPr>
            </w:pPr>
          </w:p>
        </w:tc>
        <w:tc>
          <w:tcPr>
            <w:tcW w:w="1903" w:type="dxa"/>
            <w:vMerge/>
          </w:tcPr>
          <w:p w14:paraId="44114B4D" w14:textId="77777777" w:rsidR="00820E00" w:rsidRPr="00E014FB" w:rsidRDefault="00820E00" w:rsidP="003834BD">
            <w:pPr>
              <w:rPr>
                <w:rFonts w:cs="Times New Roman"/>
              </w:rPr>
            </w:pPr>
          </w:p>
        </w:tc>
        <w:tc>
          <w:tcPr>
            <w:tcW w:w="1224" w:type="dxa"/>
            <w:vMerge/>
          </w:tcPr>
          <w:p w14:paraId="6682ABA7" w14:textId="77777777" w:rsidR="00820E00" w:rsidRPr="00E014FB" w:rsidRDefault="00820E00" w:rsidP="003834BD">
            <w:pPr>
              <w:rPr>
                <w:rFonts w:cs="Times New Roman"/>
              </w:rPr>
            </w:pPr>
          </w:p>
        </w:tc>
        <w:tc>
          <w:tcPr>
            <w:tcW w:w="4080" w:type="dxa"/>
            <w:vMerge/>
          </w:tcPr>
          <w:p w14:paraId="3E0007F9" w14:textId="77777777" w:rsidR="00820E00" w:rsidRPr="00E014FB" w:rsidRDefault="00820E00" w:rsidP="003834BD">
            <w:pPr>
              <w:rPr>
                <w:rFonts w:cs="Times New Roman"/>
              </w:rPr>
            </w:pPr>
          </w:p>
        </w:tc>
        <w:tc>
          <w:tcPr>
            <w:tcW w:w="6800" w:type="dxa"/>
          </w:tcPr>
          <w:p w14:paraId="223EC149"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ED39456" w14:textId="77777777" w:rsidTr="003834BD">
        <w:tc>
          <w:tcPr>
            <w:tcW w:w="272" w:type="dxa"/>
            <w:vMerge/>
          </w:tcPr>
          <w:p w14:paraId="30A0300E" w14:textId="77777777" w:rsidR="00820E00" w:rsidRPr="00E014FB" w:rsidRDefault="00820E00" w:rsidP="003834BD">
            <w:pPr>
              <w:rPr>
                <w:rFonts w:cs="Times New Roman"/>
              </w:rPr>
            </w:pPr>
          </w:p>
        </w:tc>
        <w:tc>
          <w:tcPr>
            <w:tcW w:w="1903" w:type="dxa"/>
            <w:vMerge/>
          </w:tcPr>
          <w:p w14:paraId="0C604688" w14:textId="77777777" w:rsidR="00820E00" w:rsidRPr="00E014FB" w:rsidRDefault="00820E00" w:rsidP="003834BD">
            <w:pPr>
              <w:rPr>
                <w:rFonts w:cs="Times New Roman"/>
              </w:rPr>
            </w:pPr>
          </w:p>
        </w:tc>
        <w:tc>
          <w:tcPr>
            <w:tcW w:w="1224" w:type="dxa"/>
            <w:vMerge/>
          </w:tcPr>
          <w:p w14:paraId="647E80C8" w14:textId="77777777" w:rsidR="00820E00" w:rsidRPr="00E014FB" w:rsidRDefault="00820E00" w:rsidP="003834BD">
            <w:pPr>
              <w:rPr>
                <w:rFonts w:cs="Times New Roman"/>
              </w:rPr>
            </w:pPr>
          </w:p>
        </w:tc>
        <w:tc>
          <w:tcPr>
            <w:tcW w:w="4080" w:type="dxa"/>
            <w:vMerge/>
          </w:tcPr>
          <w:p w14:paraId="641F6D65" w14:textId="77777777" w:rsidR="00820E00" w:rsidRPr="00E014FB" w:rsidRDefault="00820E00" w:rsidP="003834BD">
            <w:pPr>
              <w:rPr>
                <w:rFonts w:cs="Times New Roman"/>
              </w:rPr>
            </w:pPr>
          </w:p>
        </w:tc>
        <w:tc>
          <w:tcPr>
            <w:tcW w:w="6800" w:type="dxa"/>
          </w:tcPr>
          <w:p w14:paraId="24B4956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CC60FB8" w14:textId="77777777" w:rsidTr="003834BD">
        <w:tc>
          <w:tcPr>
            <w:tcW w:w="272" w:type="dxa"/>
            <w:vMerge/>
          </w:tcPr>
          <w:p w14:paraId="55EE88DF" w14:textId="77777777" w:rsidR="00820E00" w:rsidRPr="00E014FB" w:rsidRDefault="00820E00" w:rsidP="003834BD">
            <w:pPr>
              <w:rPr>
                <w:rFonts w:cs="Times New Roman"/>
              </w:rPr>
            </w:pPr>
          </w:p>
        </w:tc>
        <w:tc>
          <w:tcPr>
            <w:tcW w:w="1903" w:type="dxa"/>
            <w:vMerge/>
          </w:tcPr>
          <w:p w14:paraId="3B05C6DA" w14:textId="77777777" w:rsidR="00820E00" w:rsidRPr="00E014FB" w:rsidRDefault="00820E00" w:rsidP="003834BD">
            <w:pPr>
              <w:rPr>
                <w:rFonts w:cs="Times New Roman"/>
              </w:rPr>
            </w:pPr>
          </w:p>
        </w:tc>
        <w:tc>
          <w:tcPr>
            <w:tcW w:w="1224" w:type="dxa"/>
            <w:vMerge/>
          </w:tcPr>
          <w:p w14:paraId="67AA6BFD" w14:textId="77777777" w:rsidR="00820E00" w:rsidRPr="00E014FB" w:rsidRDefault="00820E00" w:rsidP="003834BD">
            <w:pPr>
              <w:rPr>
                <w:rFonts w:cs="Times New Roman"/>
              </w:rPr>
            </w:pPr>
          </w:p>
        </w:tc>
        <w:tc>
          <w:tcPr>
            <w:tcW w:w="4080" w:type="dxa"/>
            <w:vMerge/>
          </w:tcPr>
          <w:p w14:paraId="0FFDBE1A" w14:textId="77777777" w:rsidR="00820E00" w:rsidRPr="00E014FB" w:rsidRDefault="00820E00" w:rsidP="003834BD">
            <w:pPr>
              <w:rPr>
                <w:rFonts w:cs="Times New Roman"/>
              </w:rPr>
            </w:pPr>
          </w:p>
        </w:tc>
        <w:tc>
          <w:tcPr>
            <w:tcW w:w="6800" w:type="dxa"/>
          </w:tcPr>
          <w:p w14:paraId="1472A23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F13C363" w14:textId="77777777" w:rsidTr="003834BD">
        <w:tc>
          <w:tcPr>
            <w:tcW w:w="272" w:type="dxa"/>
            <w:vMerge w:val="restart"/>
          </w:tcPr>
          <w:p w14:paraId="2555C35D" w14:textId="77777777" w:rsidR="00820E00" w:rsidRPr="00E014FB" w:rsidRDefault="00820E00" w:rsidP="003834BD">
            <w:pPr>
              <w:jc w:val="center"/>
              <w:rPr>
                <w:rFonts w:cs="Times New Roman"/>
              </w:rPr>
            </w:pPr>
            <w:r w:rsidRPr="00E014FB">
              <w:rPr>
                <w:rFonts w:eastAsia="Tahoma" w:cs="Times New Roman"/>
                <w:color w:val="000000"/>
                <w:sz w:val="20"/>
                <w:szCs w:val="20"/>
              </w:rPr>
              <w:t>15.</w:t>
            </w:r>
          </w:p>
        </w:tc>
        <w:tc>
          <w:tcPr>
            <w:tcW w:w="1903" w:type="dxa"/>
            <w:vMerge w:val="restart"/>
          </w:tcPr>
          <w:p w14:paraId="66347F21" w14:textId="77777777" w:rsidR="00820E00" w:rsidRPr="00E014FB" w:rsidRDefault="00820E00" w:rsidP="003834BD">
            <w:pPr>
              <w:rPr>
                <w:rFonts w:cs="Times New Roman"/>
              </w:rPr>
            </w:pPr>
            <w:r w:rsidRPr="00E014FB">
              <w:rPr>
                <w:rFonts w:eastAsia="Tahoma" w:cs="Times New Roman"/>
                <w:color w:val="000000"/>
                <w:sz w:val="20"/>
                <w:szCs w:val="20"/>
              </w:rPr>
              <w:t>Склад</w:t>
            </w:r>
          </w:p>
        </w:tc>
        <w:tc>
          <w:tcPr>
            <w:tcW w:w="1224" w:type="dxa"/>
            <w:vMerge w:val="restart"/>
          </w:tcPr>
          <w:p w14:paraId="06FE059C" w14:textId="77777777" w:rsidR="00820E00" w:rsidRPr="00E014FB" w:rsidRDefault="00820E00" w:rsidP="003834BD">
            <w:pPr>
              <w:rPr>
                <w:rFonts w:cs="Times New Roman"/>
              </w:rPr>
            </w:pPr>
            <w:r w:rsidRPr="00E014FB">
              <w:rPr>
                <w:rFonts w:eastAsia="Tahoma" w:cs="Times New Roman"/>
                <w:color w:val="000000"/>
                <w:sz w:val="20"/>
                <w:szCs w:val="20"/>
              </w:rPr>
              <w:t>6.9</w:t>
            </w:r>
          </w:p>
        </w:tc>
        <w:tc>
          <w:tcPr>
            <w:tcW w:w="4080" w:type="dxa"/>
            <w:vMerge w:val="restart"/>
          </w:tcPr>
          <w:p w14:paraId="5A29E55F"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сооружений, имеющих назначение по временному хранению, </w:t>
            </w:r>
            <w:r w:rsidRPr="00E014FB">
              <w:rPr>
                <w:rFonts w:eastAsia="Tahoma" w:cs="Times New Roman"/>
                <w:color w:val="000000"/>
                <w:sz w:val="20"/>
                <w:szCs w:val="20"/>
              </w:rPr>
              <w:lastRenderedPageBreak/>
              <w:t>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14515417"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1000 кв.м.</w:t>
            </w:r>
          </w:p>
        </w:tc>
      </w:tr>
      <w:tr w:rsidR="00820E00" w:rsidRPr="00E014FB" w14:paraId="774F0C9B" w14:textId="77777777" w:rsidTr="003834BD">
        <w:tc>
          <w:tcPr>
            <w:tcW w:w="272" w:type="dxa"/>
            <w:vMerge/>
          </w:tcPr>
          <w:p w14:paraId="043B55F4" w14:textId="77777777" w:rsidR="00820E00" w:rsidRPr="00E014FB" w:rsidRDefault="00820E00" w:rsidP="003834BD">
            <w:pPr>
              <w:rPr>
                <w:rFonts w:cs="Times New Roman"/>
              </w:rPr>
            </w:pPr>
          </w:p>
        </w:tc>
        <w:tc>
          <w:tcPr>
            <w:tcW w:w="1903" w:type="dxa"/>
            <w:vMerge/>
          </w:tcPr>
          <w:p w14:paraId="735D32D3" w14:textId="77777777" w:rsidR="00820E00" w:rsidRPr="00E014FB" w:rsidRDefault="00820E00" w:rsidP="003834BD">
            <w:pPr>
              <w:rPr>
                <w:rFonts w:cs="Times New Roman"/>
              </w:rPr>
            </w:pPr>
          </w:p>
        </w:tc>
        <w:tc>
          <w:tcPr>
            <w:tcW w:w="1224" w:type="dxa"/>
            <w:vMerge/>
          </w:tcPr>
          <w:p w14:paraId="5973C9E7" w14:textId="77777777" w:rsidR="00820E00" w:rsidRPr="00E014FB" w:rsidRDefault="00820E00" w:rsidP="003834BD">
            <w:pPr>
              <w:rPr>
                <w:rFonts w:cs="Times New Roman"/>
              </w:rPr>
            </w:pPr>
          </w:p>
        </w:tc>
        <w:tc>
          <w:tcPr>
            <w:tcW w:w="4080" w:type="dxa"/>
            <w:vMerge/>
          </w:tcPr>
          <w:p w14:paraId="4A15897F" w14:textId="77777777" w:rsidR="00820E00" w:rsidRPr="00E014FB" w:rsidRDefault="00820E00" w:rsidP="003834BD">
            <w:pPr>
              <w:rPr>
                <w:rFonts w:cs="Times New Roman"/>
              </w:rPr>
            </w:pPr>
          </w:p>
        </w:tc>
        <w:tc>
          <w:tcPr>
            <w:tcW w:w="6800" w:type="dxa"/>
          </w:tcPr>
          <w:p w14:paraId="37489A2A"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3F3632CD" w14:textId="77777777" w:rsidTr="003834BD">
        <w:tc>
          <w:tcPr>
            <w:tcW w:w="272" w:type="dxa"/>
            <w:vMerge/>
          </w:tcPr>
          <w:p w14:paraId="2EA37DDC" w14:textId="77777777" w:rsidR="00820E00" w:rsidRPr="00E014FB" w:rsidRDefault="00820E00" w:rsidP="003834BD">
            <w:pPr>
              <w:rPr>
                <w:rFonts w:cs="Times New Roman"/>
              </w:rPr>
            </w:pPr>
          </w:p>
        </w:tc>
        <w:tc>
          <w:tcPr>
            <w:tcW w:w="1903" w:type="dxa"/>
            <w:vMerge/>
          </w:tcPr>
          <w:p w14:paraId="51203BF6" w14:textId="77777777" w:rsidR="00820E00" w:rsidRPr="00E014FB" w:rsidRDefault="00820E00" w:rsidP="003834BD">
            <w:pPr>
              <w:rPr>
                <w:rFonts w:cs="Times New Roman"/>
              </w:rPr>
            </w:pPr>
          </w:p>
        </w:tc>
        <w:tc>
          <w:tcPr>
            <w:tcW w:w="1224" w:type="dxa"/>
            <w:vMerge/>
          </w:tcPr>
          <w:p w14:paraId="5CA91A71" w14:textId="77777777" w:rsidR="00820E00" w:rsidRPr="00E014FB" w:rsidRDefault="00820E00" w:rsidP="003834BD">
            <w:pPr>
              <w:rPr>
                <w:rFonts w:cs="Times New Roman"/>
              </w:rPr>
            </w:pPr>
          </w:p>
        </w:tc>
        <w:tc>
          <w:tcPr>
            <w:tcW w:w="4080" w:type="dxa"/>
            <w:vMerge/>
          </w:tcPr>
          <w:p w14:paraId="5E68453A" w14:textId="77777777" w:rsidR="00820E00" w:rsidRPr="00E014FB" w:rsidRDefault="00820E00" w:rsidP="003834BD">
            <w:pPr>
              <w:rPr>
                <w:rFonts w:cs="Times New Roman"/>
              </w:rPr>
            </w:pPr>
          </w:p>
        </w:tc>
        <w:tc>
          <w:tcPr>
            <w:tcW w:w="6800" w:type="dxa"/>
          </w:tcPr>
          <w:p w14:paraId="6134BCA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76A00DEA" w14:textId="77777777" w:rsidTr="003834BD">
        <w:tc>
          <w:tcPr>
            <w:tcW w:w="272" w:type="dxa"/>
            <w:vMerge/>
          </w:tcPr>
          <w:p w14:paraId="1D47BE0A" w14:textId="77777777" w:rsidR="00820E00" w:rsidRPr="00E014FB" w:rsidRDefault="00820E00" w:rsidP="003834BD">
            <w:pPr>
              <w:rPr>
                <w:rFonts w:cs="Times New Roman"/>
              </w:rPr>
            </w:pPr>
          </w:p>
        </w:tc>
        <w:tc>
          <w:tcPr>
            <w:tcW w:w="1903" w:type="dxa"/>
            <w:vMerge/>
          </w:tcPr>
          <w:p w14:paraId="645237C2" w14:textId="77777777" w:rsidR="00820E00" w:rsidRPr="00E014FB" w:rsidRDefault="00820E00" w:rsidP="003834BD">
            <w:pPr>
              <w:rPr>
                <w:rFonts w:cs="Times New Roman"/>
              </w:rPr>
            </w:pPr>
          </w:p>
        </w:tc>
        <w:tc>
          <w:tcPr>
            <w:tcW w:w="1224" w:type="dxa"/>
            <w:vMerge/>
          </w:tcPr>
          <w:p w14:paraId="4131FB2C" w14:textId="77777777" w:rsidR="00820E00" w:rsidRPr="00E014FB" w:rsidRDefault="00820E00" w:rsidP="003834BD">
            <w:pPr>
              <w:rPr>
                <w:rFonts w:cs="Times New Roman"/>
              </w:rPr>
            </w:pPr>
          </w:p>
        </w:tc>
        <w:tc>
          <w:tcPr>
            <w:tcW w:w="4080" w:type="dxa"/>
            <w:vMerge/>
          </w:tcPr>
          <w:p w14:paraId="357D9DD4" w14:textId="77777777" w:rsidR="00820E00" w:rsidRPr="00E014FB" w:rsidRDefault="00820E00" w:rsidP="003834BD">
            <w:pPr>
              <w:rPr>
                <w:rFonts w:cs="Times New Roman"/>
              </w:rPr>
            </w:pPr>
          </w:p>
        </w:tc>
        <w:tc>
          <w:tcPr>
            <w:tcW w:w="6800" w:type="dxa"/>
          </w:tcPr>
          <w:p w14:paraId="2F1C9580"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CE2597D" w14:textId="77777777" w:rsidTr="003834BD">
        <w:tc>
          <w:tcPr>
            <w:tcW w:w="272" w:type="dxa"/>
            <w:vMerge/>
          </w:tcPr>
          <w:p w14:paraId="7542AF9C" w14:textId="77777777" w:rsidR="00820E00" w:rsidRPr="00E014FB" w:rsidRDefault="00820E00" w:rsidP="003834BD">
            <w:pPr>
              <w:rPr>
                <w:rFonts w:cs="Times New Roman"/>
              </w:rPr>
            </w:pPr>
          </w:p>
        </w:tc>
        <w:tc>
          <w:tcPr>
            <w:tcW w:w="1903" w:type="dxa"/>
            <w:vMerge/>
          </w:tcPr>
          <w:p w14:paraId="1A57D934" w14:textId="77777777" w:rsidR="00820E00" w:rsidRPr="00E014FB" w:rsidRDefault="00820E00" w:rsidP="003834BD">
            <w:pPr>
              <w:rPr>
                <w:rFonts w:cs="Times New Roman"/>
              </w:rPr>
            </w:pPr>
          </w:p>
        </w:tc>
        <w:tc>
          <w:tcPr>
            <w:tcW w:w="1224" w:type="dxa"/>
            <w:vMerge/>
          </w:tcPr>
          <w:p w14:paraId="3734582A" w14:textId="77777777" w:rsidR="00820E00" w:rsidRPr="00E014FB" w:rsidRDefault="00820E00" w:rsidP="003834BD">
            <w:pPr>
              <w:rPr>
                <w:rFonts w:cs="Times New Roman"/>
              </w:rPr>
            </w:pPr>
          </w:p>
        </w:tc>
        <w:tc>
          <w:tcPr>
            <w:tcW w:w="4080" w:type="dxa"/>
            <w:vMerge/>
          </w:tcPr>
          <w:p w14:paraId="6E27068A" w14:textId="77777777" w:rsidR="00820E00" w:rsidRPr="00E014FB" w:rsidRDefault="00820E00" w:rsidP="003834BD">
            <w:pPr>
              <w:rPr>
                <w:rFonts w:cs="Times New Roman"/>
              </w:rPr>
            </w:pPr>
          </w:p>
        </w:tc>
        <w:tc>
          <w:tcPr>
            <w:tcW w:w="6800" w:type="dxa"/>
          </w:tcPr>
          <w:p w14:paraId="6A32E0AE"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0C498BF1" w14:textId="77777777" w:rsidTr="003834BD">
        <w:tc>
          <w:tcPr>
            <w:tcW w:w="272" w:type="dxa"/>
            <w:vMerge/>
          </w:tcPr>
          <w:p w14:paraId="528FE7ED" w14:textId="77777777" w:rsidR="00820E00" w:rsidRPr="00E014FB" w:rsidRDefault="00820E00" w:rsidP="003834BD">
            <w:pPr>
              <w:rPr>
                <w:rFonts w:cs="Times New Roman"/>
              </w:rPr>
            </w:pPr>
          </w:p>
        </w:tc>
        <w:tc>
          <w:tcPr>
            <w:tcW w:w="1903" w:type="dxa"/>
            <w:vMerge/>
          </w:tcPr>
          <w:p w14:paraId="75C14EEE" w14:textId="77777777" w:rsidR="00820E00" w:rsidRPr="00E014FB" w:rsidRDefault="00820E00" w:rsidP="003834BD">
            <w:pPr>
              <w:rPr>
                <w:rFonts w:cs="Times New Roman"/>
              </w:rPr>
            </w:pPr>
          </w:p>
        </w:tc>
        <w:tc>
          <w:tcPr>
            <w:tcW w:w="1224" w:type="dxa"/>
            <w:vMerge/>
          </w:tcPr>
          <w:p w14:paraId="13FDE684" w14:textId="77777777" w:rsidR="00820E00" w:rsidRPr="00E014FB" w:rsidRDefault="00820E00" w:rsidP="003834BD">
            <w:pPr>
              <w:rPr>
                <w:rFonts w:cs="Times New Roman"/>
              </w:rPr>
            </w:pPr>
          </w:p>
        </w:tc>
        <w:tc>
          <w:tcPr>
            <w:tcW w:w="4080" w:type="dxa"/>
            <w:vMerge/>
          </w:tcPr>
          <w:p w14:paraId="0E8118B8" w14:textId="77777777" w:rsidR="00820E00" w:rsidRPr="00E014FB" w:rsidRDefault="00820E00" w:rsidP="003834BD">
            <w:pPr>
              <w:rPr>
                <w:rFonts w:cs="Times New Roman"/>
              </w:rPr>
            </w:pPr>
          </w:p>
        </w:tc>
        <w:tc>
          <w:tcPr>
            <w:tcW w:w="6800" w:type="dxa"/>
          </w:tcPr>
          <w:p w14:paraId="099DF841"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3B7F190" w14:textId="77777777" w:rsidTr="003834BD">
        <w:tc>
          <w:tcPr>
            <w:tcW w:w="272" w:type="dxa"/>
            <w:vMerge/>
          </w:tcPr>
          <w:p w14:paraId="7C8A441C" w14:textId="77777777" w:rsidR="00820E00" w:rsidRPr="00E014FB" w:rsidRDefault="00820E00" w:rsidP="003834BD">
            <w:pPr>
              <w:rPr>
                <w:rFonts w:cs="Times New Roman"/>
              </w:rPr>
            </w:pPr>
          </w:p>
        </w:tc>
        <w:tc>
          <w:tcPr>
            <w:tcW w:w="1903" w:type="dxa"/>
            <w:vMerge/>
          </w:tcPr>
          <w:p w14:paraId="5F63E2C7" w14:textId="77777777" w:rsidR="00820E00" w:rsidRPr="00E014FB" w:rsidRDefault="00820E00" w:rsidP="003834BD">
            <w:pPr>
              <w:rPr>
                <w:rFonts w:cs="Times New Roman"/>
              </w:rPr>
            </w:pPr>
          </w:p>
        </w:tc>
        <w:tc>
          <w:tcPr>
            <w:tcW w:w="1224" w:type="dxa"/>
            <w:vMerge/>
          </w:tcPr>
          <w:p w14:paraId="15FFC8D5" w14:textId="77777777" w:rsidR="00820E00" w:rsidRPr="00E014FB" w:rsidRDefault="00820E00" w:rsidP="003834BD">
            <w:pPr>
              <w:rPr>
                <w:rFonts w:cs="Times New Roman"/>
              </w:rPr>
            </w:pPr>
          </w:p>
        </w:tc>
        <w:tc>
          <w:tcPr>
            <w:tcW w:w="4080" w:type="dxa"/>
            <w:vMerge/>
          </w:tcPr>
          <w:p w14:paraId="10C8535F" w14:textId="77777777" w:rsidR="00820E00" w:rsidRPr="00E014FB" w:rsidRDefault="00820E00" w:rsidP="003834BD">
            <w:pPr>
              <w:rPr>
                <w:rFonts w:cs="Times New Roman"/>
              </w:rPr>
            </w:pPr>
          </w:p>
        </w:tc>
        <w:tc>
          <w:tcPr>
            <w:tcW w:w="6800" w:type="dxa"/>
          </w:tcPr>
          <w:p w14:paraId="70331BA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D77EBB5" w14:textId="77777777" w:rsidTr="003834BD">
        <w:tc>
          <w:tcPr>
            <w:tcW w:w="272" w:type="dxa"/>
            <w:vMerge/>
          </w:tcPr>
          <w:p w14:paraId="72BB07BD" w14:textId="77777777" w:rsidR="00820E00" w:rsidRPr="00E014FB" w:rsidRDefault="00820E00" w:rsidP="003834BD">
            <w:pPr>
              <w:rPr>
                <w:rFonts w:cs="Times New Roman"/>
              </w:rPr>
            </w:pPr>
          </w:p>
        </w:tc>
        <w:tc>
          <w:tcPr>
            <w:tcW w:w="1903" w:type="dxa"/>
            <w:vMerge/>
          </w:tcPr>
          <w:p w14:paraId="0C24C331" w14:textId="77777777" w:rsidR="00820E00" w:rsidRPr="00E014FB" w:rsidRDefault="00820E00" w:rsidP="003834BD">
            <w:pPr>
              <w:rPr>
                <w:rFonts w:cs="Times New Roman"/>
              </w:rPr>
            </w:pPr>
          </w:p>
        </w:tc>
        <w:tc>
          <w:tcPr>
            <w:tcW w:w="1224" w:type="dxa"/>
            <w:vMerge/>
          </w:tcPr>
          <w:p w14:paraId="7960E712" w14:textId="77777777" w:rsidR="00820E00" w:rsidRPr="00E014FB" w:rsidRDefault="00820E00" w:rsidP="003834BD">
            <w:pPr>
              <w:rPr>
                <w:rFonts w:cs="Times New Roman"/>
              </w:rPr>
            </w:pPr>
          </w:p>
        </w:tc>
        <w:tc>
          <w:tcPr>
            <w:tcW w:w="4080" w:type="dxa"/>
            <w:vMerge/>
          </w:tcPr>
          <w:p w14:paraId="158D8731" w14:textId="77777777" w:rsidR="00820E00" w:rsidRPr="00E014FB" w:rsidRDefault="00820E00" w:rsidP="003834BD">
            <w:pPr>
              <w:rPr>
                <w:rFonts w:cs="Times New Roman"/>
              </w:rPr>
            </w:pPr>
          </w:p>
        </w:tc>
        <w:tc>
          <w:tcPr>
            <w:tcW w:w="6800" w:type="dxa"/>
          </w:tcPr>
          <w:p w14:paraId="71881AC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3F2F76E" w14:textId="77777777" w:rsidTr="003834BD">
        <w:tc>
          <w:tcPr>
            <w:tcW w:w="272" w:type="dxa"/>
            <w:vMerge w:val="restart"/>
          </w:tcPr>
          <w:p w14:paraId="4C9A4736" w14:textId="77777777" w:rsidR="00820E00" w:rsidRPr="00E014FB" w:rsidRDefault="00820E00" w:rsidP="003834BD">
            <w:pPr>
              <w:jc w:val="center"/>
              <w:rPr>
                <w:rFonts w:cs="Times New Roman"/>
              </w:rPr>
            </w:pPr>
            <w:r w:rsidRPr="00E014FB">
              <w:rPr>
                <w:rFonts w:eastAsia="Tahoma" w:cs="Times New Roman"/>
                <w:color w:val="000000"/>
                <w:sz w:val="20"/>
                <w:szCs w:val="20"/>
              </w:rPr>
              <w:t>16.</w:t>
            </w:r>
          </w:p>
        </w:tc>
        <w:tc>
          <w:tcPr>
            <w:tcW w:w="1903" w:type="dxa"/>
            <w:vMerge w:val="restart"/>
          </w:tcPr>
          <w:p w14:paraId="55AAAEE5" w14:textId="77777777" w:rsidR="00820E00" w:rsidRPr="00E014FB" w:rsidRDefault="00820E00" w:rsidP="003834BD">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10045D96" w14:textId="77777777" w:rsidR="00820E00" w:rsidRPr="00E014FB" w:rsidRDefault="00820E00" w:rsidP="003834BD">
            <w:pPr>
              <w:rPr>
                <w:rFonts w:cs="Times New Roman"/>
              </w:rPr>
            </w:pPr>
            <w:r w:rsidRPr="00E014FB">
              <w:rPr>
                <w:rFonts w:eastAsia="Tahoma" w:cs="Times New Roman"/>
                <w:color w:val="000000"/>
                <w:sz w:val="20"/>
                <w:szCs w:val="20"/>
              </w:rPr>
              <w:t>6.9.1</w:t>
            </w:r>
          </w:p>
        </w:tc>
        <w:tc>
          <w:tcPr>
            <w:tcW w:w="4080" w:type="dxa"/>
            <w:vMerge w:val="restart"/>
          </w:tcPr>
          <w:p w14:paraId="12870788" w14:textId="77777777" w:rsidR="00820E00" w:rsidRPr="00E014FB" w:rsidRDefault="00820E00" w:rsidP="003834BD">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61389D2F"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1BD7774" w14:textId="77777777" w:rsidTr="003834BD">
        <w:tc>
          <w:tcPr>
            <w:tcW w:w="272" w:type="dxa"/>
            <w:vMerge/>
          </w:tcPr>
          <w:p w14:paraId="2B0B0B42" w14:textId="77777777" w:rsidR="00820E00" w:rsidRPr="00E014FB" w:rsidRDefault="00820E00" w:rsidP="003834BD">
            <w:pPr>
              <w:rPr>
                <w:rFonts w:cs="Times New Roman"/>
              </w:rPr>
            </w:pPr>
          </w:p>
        </w:tc>
        <w:tc>
          <w:tcPr>
            <w:tcW w:w="1903" w:type="dxa"/>
            <w:vMerge/>
          </w:tcPr>
          <w:p w14:paraId="61BBA3B6" w14:textId="77777777" w:rsidR="00820E00" w:rsidRPr="00E014FB" w:rsidRDefault="00820E00" w:rsidP="003834BD">
            <w:pPr>
              <w:rPr>
                <w:rFonts w:cs="Times New Roman"/>
              </w:rPr>
            </w:pPr>
          </w:p>
        </w:tc>
        <w:tc>
          <w:tcPr>
            <w:tcW w:w="1224" w:type="dxa"/>
            <w:vMerge/>
          </w:tcPr>
          <w:p w14:paraId="76847AEB" w14:textId="77777777" w:rsidR="00820E00" w:rsidRPr="00E014FB" w:rsidRDefault="00820E00" w:rsidP="003834BD">
            <w:pPr>
              <w:rPr>
                <w:rFonts w:cs="Times New Roman"/>
              </w:rPr>
            </w:pPr>
          </w:p>
        </w:tc>
        <w:tc>
          <w:tcPr>
            <w:tcW w:w="4080" w:type="dxa"/>
            <w:vMerge/>
          </w:tcPr>
          <w:p w14:paraId="536C8899" w14:textId="77777777" w:rsidR="00820E00" w:rsidRPr="00E014FB" w:rsidRDefault="00820E00" w:rsidP="003834BD">
            <w:pPr>
              <w:rPr>
                <w:rFonts w:cs="Times New Roman"/>
              </w:rPr>
            </w:pPr>
          </w:p>
        </w:tc>
        <w:tc>
          <w:tcPr>
            <w:tcW w:w="6800" w:type="dxa"/>
          </w:tcPr>
          <w:p w14:paraId="05C13FE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73E41759" w14:textId="77777777" w:rsidTr="003834BD">
        <w:tc>
          <w:tcPr>
            <w:tcW w:w="272" w:type="dxa"/>
            <w:vMerge/>
          </w:tcPr>
          <w:p w14:paraId="3C9C849E" w14:textId="77777777" w:rsidR="00820E00" w:rsidRPr="00E014FB" w:rsidRDefault="00820E00" w:rsidP="003834BD">
            <w:pPr>
              <w:rPr>
                <w:rFonts w:cs="Times New Roman"/>
              </w:rPr>
            </w:pPr>
          </w:p>
        </w:tc>
        <w:tc>
          <w:tcPr>
            <w:tcW w:w="1903" w:type="dxa"/>
            <w:vMerge/>
          </w:tcPr>
          <w:p w14:paraId="5B987551" w14:textId="77777777" w:rsidR="00820E00" w:rsidRPr="00E014FB" w:rsidRDefault="00820E00" w:rsidP="003834BD">
            <w:pPr>
              <w:rPr>
                <w:rFonts w:cs="Times New Roman"/>
              </w:rPr>
            </w:pPr>
          </w:p>
        </w:tc>
        <w:tc>
          <w:tcPr>
            <w:tcW w:w="1224" w:type="dxa"/>
            <w:vMerge/>
          </w:tcPr>
          <w:p w14:paraId="02D98F0E" w14:textId="77777777" w:rsidR="00820E00" w:rsidRPr="00E014FB" w:rsidRDefault="00820E00" w:rsidP="003834BD">
            <w:pPr>
              <w:rPr>
                <w:rFonts w:cs="Times New Roman"/>
              </w:rPr>
            </w:pPr>
          </w:p>
        </w:tc>
        <w:tc>
          <w:tcPr>
            <w:tcW w:w="4080" w:type="dxa"/>
            <w:vMerge/>
          </w:tcPr>
          <w:p w14:paraId="6F51AB67" w14:textId="77777777" w:rsidR="00820E00" w:rsidRPr="00E014FB" w:rsidRDefault="00820E00" w:rsidP="003834BD">
            <w:pPr>
              <w:rPr>
                <w:rFonts w:cs="Times New Roman"/>
              </w:rPr>
            </w:pPr>
          </w:p>
        </w:tc>
        <w:tc>
          <w:tcPr>
            <w:tcW w:w="6800" w:type="dxa"/>
          </w:tcPr>
          <w:p w14:paraId="2B298BC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00AC6488" w14:textId="77777777" w:rsidTr="003834BD">
        <w:tc>
          <w:tcPr>
            <w:tcW w:w="272" w:type="dxa"/>
            <w:vMerge/>
          </w:tcPr>
          <w:p w14:paraId="1060AB2B" w14:textId="77777777" w:rsidR="00820E00" w:rsidRPr="00E014FB" w:rsidRDefault="00820E00" w:rsidP="003834BD">
            <w:pPr>
              <w:rPr>
                <w:rFonts w:cs="Times New Roman"/>
              </w:rPr>
            </w:pPr>
          </w:p>
        </w:tc>
        <w:tc>
          <w:tcPr>
            <w:tcW w:w="1903" w:type="dxa"/>
            <w:vMerge/>
          </w:tcPr>
          <w:p w14:paraId="67935195" w14:textId="77777777" w:rsidR="00820E00" w:rsidRPr="00E014FB" w:rsidRDefault="00820E00" w:rsidP="003834BD">
            <w:pPr>
              <w:rPr>
                <w:rFonts w:cs="Times New Roman"/>
              </w:rPr>
            </w:pPr>
          </w:p>
        </w:tc>
        <w:tc>
          <w:tcPr>
            <w:tcW w:w="1224" w:type="dxa"/>
            <w:vMerge/>
          </w:tcPr>
          <w:p w14:paraId="19ADAD7A" w14:textId="77777777" w:rsidR="00820E00" w:rsidRPr="00E014FB" w:rsidRDefault="00820E00" w:rsidP="003834BD">
            <w:pPr>
              <w:rPr>
                <w:rFonts w:cs="Times New Roman"/>
              </w:rPr>
            </w:pPr>
          </w:p>
        </w:tc>
        <w:tc>
          <w:tcPr>
            <w:tcW w:w="4080" w:type="dxa"/>
            <w:vMerge/>
          </w:tcPr>
          <w:p w14:paraId="36E4EDD3" w14:textId="77777777" w:rsidR="00820E00" w:rsidRPr="00E014FB" w:rsidRDefault="00820E00" w:rsidP="003834BD">
            <w:pPr>
              <w:rPr>
                <w:rFonts w:cs="Times New Roman"/>
              </w:rPr>
            </w:pPr>
          </w:p>
        </w:tc>
        <w:tc>
          <w:tcPr>
            <w:tcW w:w="6800" w:type="dxa"/>
          </w:tcPr>
          <w:p w14:paraId="07847C9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ED5189F" w14:textId="77777777" w:rsidTr="003834BD">
        <w:tc>
          <w:tcPr>
            <w:tcW w:w="272" w:type="dxa"/>
            <w:vMerge/>
          </w:tcPr>
          <w:p w14:paraId="7099674E" w14:textId="77777777" w:rsidR="00820E00" w:rsidRPr="00E014FB" w:rsidRDefault="00820E00" w:rsidP="003834BD">
            <w:pPr>
              <w:rPr>
                <w:rFonts w:cs="Times New Roman"/>
              </w:rPr>
            </w:pPr>
          </w:p>
        </w:tc>
        <w:tc>
          <w:tcPr>
            <w:tcW w:w="1903" w:type="dxa"/>
            <w:vMerge/>
          </w:tcPr>
          <w:p w14:paraId="481D1A7E" w14:textId="77777777" w:rsidR="00820E00" w:rsidRPr="00E014FB" w:rsidRDefault="00820E00" w:rsidP="003834BD">
            <w:pPr>
              <w:rPr>
                <w:rFonts w:cs="Times New Roman"/>
              </w:rPr>
            </w:pPr>
          </w:p>
        </w:tc>
        <w:tc>
          <w:tcPr>
            <w:tcW w:w="1224" w:type="dxa"/>
            <w:vMerge/>
          </w:tcPr>
          <w:p w14:paraId="1F8E1C3B" w14:textId="77777777" w:rsidR="00820E00" w:rsidRPr="00E014FB" w:rsidRDefault="00820E00" w:rsidP="003834BD">
            <w:pPr>
              <w:rPr>
                <w:rFonts w:cs="Times New Roman"/>
              </w:rPr>
            </w:pPr>
          </w:p>
        </w:tc>
        <w:tc>
          <w:tcPr>
            <w:tcW w:w="4080" w:type="dxa"/>
            <w:vMerge/>
          </w:tcPr>
          <w:p w14:paraId="29DDCFB6" w14:textId="77777777" w:rsidR="00820E00" w:rsidRPr="00E014FB" w:rsidRDefault="00820E00" w:rsidP="003834BD">
            <w:pPr>
              <w:rPr>
                <w:rFonts w:cs="Times New Roman"/>
              </w:rPr>
            </w:pPr>
          </w:p>
        </w:tc>
        <w:tc>
          <w:tcPr>
            <w:tcW w:w="6800" w:type="dxa"/>
          </w:tcPr>
          <w:p w14:paraId="3D764F8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98E5B69" w14:textId="77777777" w:rsidTr="003834BD">
        <w:tc>
          <w:tcPr>
            <w:tcW w:w="272" w:type="dxa"/>
            <w:vMerge/>
          </w:tcPr>
          <w:p w14:paraId="501E8944" w14:textId="77777777" w:rsidR="00820E00" w:rsidRPr="00E014FB" w:rsidRDefault="00820E00" w:rsidP="003834BD">
            <w:pPr>
              <w:rPr>
                <w:rFonts w:cs="Times New Roman"/>
              </w:rPr>
            </w:pPr>
          </w:p>
        </w:tc>
        <w:tc>
          <w:tcPr>
            <w:tcW w:w="1903" w:type="dxa"/>
            <w:vMerge/>
          </w:tcPr>
          <w:p w14:paraId="3E84D922" w14:textId="77777777" w:rsidR="00820E00" w:rsidRPr="00E014FB" w:rsidRDefault="00820E00" w:rsidP="003834BD">
            <w:pPr>
              <w:rPr>
                <w:rFonts w:cs="Times New Roman"/>
              </w:rPr>
            </w:pPr>
          </w:p>
        </w:tc>
        <w:tc>
          <w:tcPr>
            <w:tcW w:w="1224" w:type="dxa"/>
            <w:vMerge/>
          </w:tcPr>
          <w:p w14:paraId="098AC89E" w14:textId="77777777" w:rsidR="00820E00" w:rsidRPr="00E014FB" w:rsidRDefault="00820E00" w:rsidP="003834BD">
            <w:pPr>
              <w:rPr>
                <w:rFonts w:cs="Times New Roman"/>
              </w:rPr>
            </w:pPr>
          </w:p>
        </w:tc>
        <w:tc>
          <w:tcPr>
            <w:tcW w:w="4080" w:type="dxa"/>
            <w:vMerge/>
          </w:tcPr>
          <w:p w14:paraId="2C3F1204" w14:textId="77777777" w:rsidR="00820E00" w:rsidRPr="00E014FB" w:rsidRDefault="00820E00" w:rsidP="003834BD">
            <w:pPr>
              <w:rPr>
                <w:rFonts w:cs="Times New Roman"/>
              </w:rPr>
            </w:pPr>
          </w:p>
        </w:tc>
        <w:tc>
          <w:tcPr>
            <w:tcW w:w="6800" w:type="dxa"/>
          </w:tcPr>
          <w:p w14:paraId="0AA2FB4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351DCC9" w14:textId="77777777" w:rsidTr="003834BD">
        <w:tc>
          <w:tcPr>
            <w:tcW w:w="272" w:type="dxa"/>
            <w:vMerge w:val="restart"/>
          </w:tcPr>
          <w:p w14:paraId="5555A0B6" w14:textId="77777777" w:rsidR="00820E00" w:rsidRPr="00E014FB" w:rsidRDefault="00820E00" w:rsidP="003834BD">
            <w:pPr>
              <w:jc w:val="center"/>
              <w:rPr>
                <w:rFonts w:cs="Times New Roman"/>
              </w:rPr>
            </w:pPr>
            <w:r w:rsidRPr="00E014FB">
              <w:rPr>
                <w:rFonts w:eastAsia="Tahoma" w:cs="Times New Roman"/>
                <w:color w:val="000000"/>
                <w:sz w:val="20"/>
                <w:szCs w:val="20"/>
              </w:rPr>
              <w:t>17.</w:t>
            </w:r>
          </w:p>
        </w:tc>
        <w:tc>
          <w:tcPr>
            <w:tcW w:w="1903" w:type="dxa"/>
            <w:vMerge w:val="restart"/>
          </w:tcPr>
          <w:p w14:paraId="51035097" w14:textId="77777777" w:rsidR="00820E00" w:rsidRPr="00E014FB" w:rsidRDefault="00820E00" w:rsidP="003834BD">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07378EF8" w14:textId="77777777" w:rsidR="00820E00" w:rsidRPr="00E014FB" w:rsidRDefault="00820E00" w:rsidP="003834BD">
            <w:pPr>
              <w:rPr>
                <w:rFonts w:cs="Times New Roman"/>
              </w:rPr>
            </w:pPr>
            <w:r w:rsidRPr="00E014FB">
              <w:rPr>
                <w:rFonts w:eastAsia="Tahoma" w:cs="Times New Roman"/>
                <w:color w:val="000000"/>
                <w:sz w:val="20"/>
                <w:szCs w:val="20"/>
              </w:rPr>
              <w:t>6.11</w:t>
            </w:r>
          </w:p>
        </w:tc>
        <w:tc>
          <w:tcPr>
            <w:tcW w:w="4080" w:type="dxa"/>
            <w:vMerge w:val="restart"/>
          </w:tcPr>
          <w:p w14:paraId="797478F6"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04517067"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DD6C4FF" w14:textId="77777777" w:rsidTr="003834BD">
        <w:tc>
          <w:tcPr>
            <w:tcW w:w="272" w:type="dxa"/>
            <w:vMerge/>
          </w:tcPr>
          <w:p w14:paraId="368FDBCB" w14:textId="77777777" w:rsidR="00820E00" w:rsidRPr="00E014FB" w:rsidRDefault="00820E00" w:rsidP="003834BD">
            <w:pPr>
              <w:rPr>
                <w:rFonts w:cs="Times New Roman"/>
              </w:rPr>
            </w:pPr>
          </w:p>
        </w:tc>
        <w:tc>
          <w:tcPr>
            <w:tcW w:w="1903" w:type="dxa"/>
            <w:vMerge/>
          </w:tcPr>
          <w:p w14:paraId="47EFCD3E" w14:textId="77777777" w:rsidR="00820E00" w:rsidRPr="00E014FB" w:rsidRDefault="00820E00" w:rsidP="003834BD">
            <w:pPr>
              <w:rPr>
                <w:rFonts w:cs="Times New Roman"/>
              </w:rPr>
            </w:pPr>
          </w:p>
        </w:tc>
        <w:tc>
          <w:tcPr>
            <w:tcW w:w="1224" w:type="dxa"/>
            <w:vMerge/>
          </w:tcPr>
          <w:p w14:paraId="55A19CD6" w14:textId="77777777" w:rsidR="00820E00" w:rsidRPr="00E014FB" w:rsidRDefault="00820E00" w:rsidP="003834BD">
            <w:pPr>
              <w:rPr>
                <w:rFonts w:cs="Times New Roman"/>
              </w:rPr>
            </w:pPr>
          </w:p>
        </w:tc>
        <w:tc>
          <w:tcPr>
            <w:tcW w:w="4080" w:type="dxa"/>
            <w:vMerge/>
          </w:tcPr>
          <w:p w14:paraId="340AAB5D" w14:textId="77777777" w:rsidR="00820E00" w:rsidRPr="00E014FB" w:rsidRDefault="00820E00" w:rsidP="003834BD">
            <w:pPr>
              <w:rPr>
                <w:rFonts w:cs="Times New Roman"/>
              </w:rPr>
            </w:pPr>
          </w:p>
        </w:tc>
        <w:tc>
          <w:tcPr>
            <w:tcW w:w="6800" w:type="dxa"/>
          </w:tcPr>
          <w:p w14:paraId="185CDEA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67C685D9" w14:textId="77777777" w:rsidTr="003834BD">
        <w:tc>
          <w:tcPr>
            <w:tcW w:w="272" w:type="dxa"/>
            <w:vMerge/>
          </w:tcPr>
          <w:p w14:paraId="73504F0A" w14:textId="77777777" w:rsidR="00820E00" w:rsidRPr="00E014FB" w:rsidRDefault="00820E00" w:rsidP="003834BD">
            <w:pPr>
              <w:rPr>
                <w:rFonts w:cs="Times New Roman"/>
              </w:rPr>
            </w:pPr>
          </w:p>
        </w:tc>
        <w:tc>
          <w:tcPr>
            <w:tcW w:w="1903" w:type="dxa"/>
            <w:vMerge/>
          </w:tcPr>
          <w:p w14:paraId="6AF51BC1" w14:textId="77777777" w:rsidR="00820E00" w:rsidRPr="00E014FB" w:rsidRDefault="00820E00" w:rsidP="003834BD">
            <w:pPr>
              <w:rPr>
                <w:rFonts w:cs="Times New Roman"/>
              </w:rPr>
            </w:pPr>
          </w:p>
        </w:tc>
        <w:tc>
          <w:tcPr>
            <w:tcW w:w="1224" w:type="dxa"/>
            <w:vMerge/>
          </w:tcPr>
          <w:p w14:paraId="5836B552" w14:textId="77777777" w:rsidR="00820E00" w:rsidRPr="00E014FB" w:rsidRDefault="00820E00" w:rsidP="003834BD">
            <w:pPr>
              <w:rPr>
                <w:rFonts w:cs="Times New Roman"/>
              </w:rPr>
            </w:pPr>
          </w:p>
        </w:tc>
        <w:tc>
          <w:tcPr>
            <w:tcW w:w="4080" w:type="dxa"/>
            <w:vMerge/>
          </w:tcPr>
          <w:p w14:paraId="45D6EE85" w14:textId="77777777" w:rsidR="00820E00" w:rsidRPr="00E014FB" w:rsidRDefault="00820E00" w:rsidP="003834BD">
            <w:pPr>
              <w:rPr>
                <w:rFonts w:cs="Times New Roman"/>
              </w:rPr>
            </w:pPr>
          </w:p>
        </w:tc>
        <w:tc>
          <w:tcPr>
            <w:tcW w:w="6800" w:type="dxa"/>
          </w:tcPr>
          <w:p w14:paraId="6189351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396A5B4A" w14:textId="77777777" w:rsidTr="003834BD">
        <w:tc>
          <w:tcPr>
            <w:tcW w:w="272" w:type="dxa"/>
            <w:vMerge/>
          </w:tcPr>
          <w:p w14:paraId="4609D583" w14:textId="77777777" w:rsidR="00820E00" w:rsidRPr="00E014FB" w:rsidRDefault="00820E00" w:rsidP="003834BD">
            <w:pPr>
              <w:rPr>
                <w:rFonts w:cs="Times New Roman"/>
              </w:rPr>
            </w:pPr>
          </w:p>
        </w:tc>
        <w:tc>
          <w:tcPr>
            <w:tcW w:w="1903" w:type="dxa"/>
            <w:vMerge/>
          </w:tcPr>
          <w:p w14:paraId="0250C9DA" w14:textId="77777777" w:rsidR="00820E00" w:rsidRPr="00E014FB" w:rsidRDefault="00820E00" w:rsidP="003834BD">
            <w:pPr>
              <w:rPr>
                <w:rFonts w:cs="Times New Roman"/>
              </w:rPr>
            </w:pPr>
          </w:p>
        </w:tc>
        <w:tc>
          <w:tcPr>
            <w:tcW w:w="1224" w:type="dxa"/>
            <w:vMerge/>
          </w:tcPr>
          <w:p w14:paraId="705C59B4" w14:textId="77777777" w:rsidR="00820E00" w:rsidRPr="00E014FB" w:rsidRDefault="00820E00" w:rsidP="003834BD">
            <w:pPr>
              <w:rPr>
                <w:rFonts w:cs="Times New Roman"/>
              </w:rPr>
            </w:pPr>
          </w:p>
        </w:tc>
        <w:tc>
          <w:tcPr>
            <w:tcW w:w="4080" w:type="dxa"/>
            <w:vMerge/>
          </w:tcPr>
          <w:p w14:paraId="21EA405C" w14:textId="77777777" w:rsidR="00820E00" w:rsidRPr="00E014FB" w:rsidRDefault="00820E00" w:rsidP="003834BD">
            <w:pPr>
              <w:rPr>
                <w:rFonts w:cs="Times New Roman"/>
              </w:rPr>
            </w:pPr>
          </w:p>
        </w:tc>
        <w:tc>
          <w:tcPr>
            <w:tcW w:w="6800" w:type="dxa"/>
          </w:tcPr>
          <w:p w14:paraId="32B3DE7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CAEADB8" w14:textId="77777777" w:rsidTr="003834BD">
        <w:tc>
          <w:tcPr>
            <w:tcW w:w="272" w:type="dxa"/>
            <w:vMerge/>
          </w:tcPr>
          <w:p w14:paraId="403CFA7A" w14:textId="77777777" w:rsidR="00820E00" w:rsidRPr="00E014FB" w:rsidRDefault="00820E00" w:rsidP="003834BD">
            <w:pPr>
              <w:rPr>
                <w:rFonts w:cs="Times New Roman"/>
              </w:rPr>
            </w:pPr>
          </w:p>
        </w:tc>
        <w:tc>
          <w:tcPr>
            <w:tcW w:w="1903" w:type="dxa"/>
            <w:vMerge/>
          </w:tcPr>
          <w:p w14:paraId="7E61F6EE" w14:textId="77777777" w:rsidR="00820E00" w:rsidRPr="00E014FB" w:rsidRDefault="00820E00" w:rsidP="003834BD">
            <w:pPr>
              <w:rPr>
                <w:rFonts w:cs="Times New Roman"/>
              </w:rPr>
            </w:pPr>
          </w:p>
        </w:tc>
        <w:tc>
          <w:tcPr>
            <w:tcW w:w="1224" w:type="dxa"/>
            <w:vMerge/>
          </w:tcPr>
          <w:p w14:paraId="0F4AF5C9" w14:textId="77777777" w:rsidR="00820E00" w:rsidRPr="00E014FB" w:rsidRDefault="00820E00" w:rsidP="003834BD">
            <w:pPr>
              <w:rPr>
                <w:rFonts w:cs="Times New Roman"/>
              </w:rPr>
            </w:pPr>
          </w:p>
        </w:tc>
        <w:tc>
          <w:tcPr>
            <w:tcW w:w="4080" w:type="dxa"/>
            <w:vMerge/>
          </w:tcPr>
          <w:p w14:paraId="49C3D418" w14:textId="77777777" w:rsidR="00820E00" w:rsidRPr="00E014FB" w:rsidRDefault="00820E00" w:rsidP="003834BD">
            <w:pPr>
              <w:rPr>
                <w:rFonts w:cs="Times New Roman"/>
              </w:rPr>
            </w:pPr>
          </w:p>
        </w:tc>
        <w:tc>
          <w:tcPr>
            <w:tcW w:w="6800" w:type="dxa"/>
          </w:tcPr>
          <w:p w14:paraId="78AC7FC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E60CA9F" w14:textId="77777777" w:rsidTr="003834BD">
        <w:tc>
          <w:tcPr>
            <w:tcW w:w="272" w:type="dxa"/>
            <w:vMerge/>
          </w:tcPr>
          <w:p w14:paraId="244B16C8" w14:textId="77777777" w:rsidR="00820E00" w:rsidRPr="00E014FB" w:rsidRDefault="00820E00" w:rsidP="003834BD">
            <w:pPr>
              <w:rPr>
                <w:rFonts w:cs="Times New Roman"/>
              </w:rPr>
            </w:pPr>
          </w:p>
        </w:tc>
        <w:tc>
          <w:tcPr>
            <w:tcW w:w="1903" w:type="dxa"/>
            <w:vMerge/>
          </w:tcPr>
          <w:p w14:paraId="6FB5AD34" w14:textId="77777777" w:rsidR="00820E00" w:rsidRPr="00E014FB" w:rsidRDefault="00820E00" w:rsidP="003834BD">
            <w:pPr>
              <w:rPr>
                <w:rFonts w:cs="Times New Roman"/>
              </w:rPr>
            </w:pPr>
          </w:p>
        </w:tc>
        <w:tc>
          <w:tcPr>
            <w:tcW w:w="1224" w:type="dxa"/>
            <w:vMerge/>
          </w:tcPr>
          <w:p w14:paraId="27C286B9" w14:textId="77777777" w:rsidR="00820E00" w:rsidRPr="00E014FB" w:rsidRDefault="00820E00" w:rsidP="003834BD">
            <w:pPr>
              <w:rPr>
                <w:rFonts w:cs="Times New Roman"/>
              </w:rPr>
            </w:pPr>
          </w:p>
        </w:tc>
        <w:tc>
          <w:tcPr>
            <w:tcW w:w="4080" w:type="dxa"/>
            <w:vMerge/>
          </w:tcPr>
          <w:p w14:paraId="6CB73129" w14:textId="77777777" w:rsidR="00820E00" w:rsidRPr="00E014FB" w:rsidRDefault="00820E00" w:rsidP="003834BD">
            <w:pPr>
              <w:rPr>
                <w:rFonts w:cs="Times New Roman"/>
              </w:rPr>
            </w:pPr>
          </w:p>
        </w:tc>
        <w:tc>
          <w:tcPr>
            <w:tcW w:w="6800" w:type="dxa"/>
          </w:tcPr>
          <w:p w14:paraId="4AE5D673"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53D88EC0" w14:textId="77777777" w:rsidTr="003834BD">
        <w:tc>
          <w:tcPr>
            <w:tcW w:w="272" w:type="dxa"/>
            <w:vMerge/>
          </w:tcPr>
          <w:p w14:paraId="124A3598" w14:textId="77777777" w:rsidR="00820E00" w:rsidRPr="00E014FB" w:rsidRDefault="00820E00" w:rsidP="003834BD">
            <w:pPr>
              <w:rPr>
                <w:rFonts w:cs="Times New Roman"/>
              </w:rPr>
            </w:pPr>
          </w:p>
        </w:tc>
        <w:tc>
          <w:tcPr>
            <w:tcW w:w="1903" w:type="dxa"/>
            <w:vMerge/>
          </w:tcPr>
          <w:p w14:paraId="43F6B733" w14:textId="77777777" w:rsidR="00820E00" w:rsidRPr="00E014FB" w:rsidRDefault="00820E00" w:rsidP="003834BD">
            <w:pPr>
              <w:rPr>
                <w:rFonts w:cs="Times New Roman"/>
              </w:rPr>
            </w:pPr>
          </w:p>
        </w:tc>
        <w:tc>
          <w:tcPr>
            <w:tcW w:w="1224" w:type="dxa"/>
            <w:vMerge/>
          </w:tcPr>
          <w:p w14:paraId="6ADEF518" w14:textId="77777777" w:rsidR="00820E00" w:rsidRPr="00E014FB" w:rsidRDefault="00820E00" w:rsidP="003834BD">
            <w:pPr>
              <w:rPr>
                <w:rFonts w:cs="Times New Roman"/>
              </w:rPr>
            </w:pPr>
          </w:p>
        </w:tc>
        <w:tc>
          <w:tcPr>
            <w:tcW w:w="4080" w:type="dxa"/>
            <w:vMerge/>
          </w:tcPr>
          <w:p w14:paraId="066D8432" w14:textId="77777777" w:rsidR="00820E00" w:rsidRPr="00E014FB" w:rsidRDefault="00820E00" w:rsidP="003834BD">
            <w:pPr>
              <w:rPr>
                <w:rFonts w:cs="Times New Roman"/>
              </w:rPr>
            </w:pPr>
          </w:p>
        </w:tc>
        <w:tc>
          <w:tcPr>
            <w:tcW w:w="6800" w:type="dxa"/>
          </w:tcPr>
          <w:p w14:paraId="327529F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BB70D66" w14:textId="77777777" w:rsidTr="003834BD">
        <w:tc>
          <w:tcPr>
            <w:tcW w:w="272" w:type="dxa"/>
            <w:vMerge/>
          </w:tcPr>
          <w:p w14:paraId="35E92C4D" w14:textId="77777777" w:rsidR="00820E00" w:rsidRPr="00E014FB" w:rsidRDefault="00820E00" w:rsidP="003834BD">
            <w:pPr>
              <w:rPr>
                <w:rFonts w:cs="Times New Roman"/>
              </w:rPr>
            </w:pPr>
          </w:p>
        </w:tc>
        <w:tc>
          <w:tcPr>
            <w:tcW w:w="1903" w:type="dxa"/>
            <w:vMerge/>
          </w:tcPr>
          <w:p w14:paraId="4D554390" w14:textId="77777777" w:rsidR="00820E00" w:rsidRPr="00E014FB" w:rsidRDefault="00820E00" w:rsidP="003834BD">
            <w:pPr>
              <w:rPr>
                <w:rFonts w:cs="Times New Roman"/>
              </w:rPr>
            </w:pPr>
          </w:p>
        </w:tc>
        <w:tc>
          <w:tcPr>
            <w:tcW w:w="1224" w:type="dxa"/>
            <w:vMerge/>
          </w:tcPr>
          <w:p w14:paraId="5B0DD0FD" w14:textId="77777777" w:rsidR="00820E00" w:rsidRPr="00E014FB" w:rsidRDefault="00820E00" w:rsidP="003834BD">
            <w:pPr>
              <w:rPr>
                <w:rFonts w:cs="Times New Roman"/>
              </w:rPr>
            </w:pPr>
          </w:p>
        </w:tc>
        <w:tc>
          <w:tcPr>
            <w:tcW w:w="4080" w:type="dxa"/>
            <w:vMerge/>
          </w:tcPr>
          <w:p w14:paraId="3C176668" w14:textId="77777777" w:rsidR="00820E00" w:rsidRPr="00E014FB" w:rsidRDefault="00820E00" w:rsidP="003834BD">
            <w:pPr>
              <w:rPr>
                <w:rFonts w:cs="Times New Roman"/>
              </w:rPr>
            </w:pPr>
          </w:p>
        </w:tc>
        <w:tc>
          <w:tcPr>
            <w:tcW w:w="6800" w:type="dxa"/>
          </w:tcPr>
          <w:p w14:paraId="68C07E3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77BF3D5" w14:textId="77777777" w:rsidTr="003834BD">
        <w:tc>
          <w:tcPr>
            <w:tcW w:w="272" w:type="dxa"/>
            <w:vMerge w:val="restart"/>
          </w:tcPr>
          <w:p w14:paraId="7889E0D6" w14:textId="77777777" w:rsidR="00820E00" w:rsidRPr="00E014FB" w:rsidRDefault="00820E00" w:rsidP="003834BD">
            <w:pPr>
              <w:jc w:val="center"/>
              <w:rPr>
                <w:rFonts w:cs="Times New Roman"/>
              </w:rPr>
            </w:pPr>
            <w:r w:rsidRPr="00E014FB">
              <w:rPr>
                <w:rFonts w:eastAsia="Tahoma" w:cs="Times New Roman"/>
                <w:color w:val="000000"/>
                <w:sz w:val="20"/>
                <w:szCs w:val="20"/>
              </w:rPr>
              <w:t>18.</w:t>
            </w:r>
          </w:p>
        </w:tc>
        <w:tc>
          <w:tcPr>
            <w:tcW w:w="1903" w:type="dxa"/>
            <w:vMerge w:val="restart"/>
          </w:tcPr>
          <w:p w14:paraId="5C836954" w14:textId="77777777" w:rsidR="00820E00" w:rsidRPr="00E014FB" w:rsidRDefault="00820E00" w:rsidP="003834BD">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386C9176" w14:textId="77777777" w:rsidR="00820E00" w:rsidRPr="00E014FB" w:rsidRDefault="00820E00" w:rsidP="003834BD">
            <w:pPr>
              <w:rPr>
                <w:rFonts w:cs="Times New Roman"/>
              </w:rPr>
            </w:pPr>
            <w:r w:rsidRPr="00E014FB">
              <w:rPr>
                <w:rFonts w:eastAsia="Tahoma" w:cs="Times New Roman"/>
                <w:color w:val="000000"/>
                <w:sz w:val="20"/>
                <w:szCs w:val="20"/>
              </w:rPr>
              <w:t>6.12</w:t>
            </w:r>
          </w:p>
        </w:tc>
        <w:tc>
          <w:tcPr>
            <w:tcW w:w="4080" w:type="dxa"/>
            <w:vMerge w:val="restart"/>
          </w:tcPr>
          <w:p w14:paraId="38151C75" w14:textId="77777777" w:rsidR="00820E00" w:rsidRPr="00E014FB" w:rsidRDefault="00820E00" w:rsidP="003834BD">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1CF17E03"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3F598C2" w14:textId="77777777" w:rsidTr="003834BD">
        <w:tc>
          <w:tcPr>
            <w:tcW w:w="272" w:type="dxa"/>
            <w:vMerge/>
          </w:tcPr>
          <w:p w14:paraId="69461BCD" w14:textId="77777777" w:rsidR="00820E00" w:rsidRPr="00E014FB" w:rsidRDefault="00820E00" w:rsidP="003834BD">
            <w:pPr>
              <w:rPr>
                <w:rFonts w:cs="Times New Roman"/>
              </w:rPr>
            </w:pPr>
          </w:p>
        </w:tc>
        <w:tc>
          <w:tcPr>
            <w:tcW w:w="1903" w:type="dxa"/>
            <w:vMerge/>
          </w:tcPr>
          <w:p w14:paraId="41A57731" w14:textId="77777777" w:rsidR="00820E00" w:rsidRPr="00E014FB" w:rsidRDefault="00820E00" w:rsidP="003834BD">
            <w:pPr>
              <w:rPr>
                <w:rFonts w:cs="Times New Roman"/>
              </w:rPr>
            </w:pPr>
          </w:p>
        </w:tc>
        <w:tc>
          <w:tcPr>
            <w:tcW w:w="1224" w:type="dxa"/>
            <w:vMerge/>
          </w:tcPr>
          <w:p w14:paraId="03DA65FA" w14:textId="77777777" w:rsidR="00820E00" w:rsidRPr="00E014FB" w:rsidRDefault="00820E00" w:rsidP="003834BD">
            <w:pPr>
              <w:rPr>
                <w:rFonts w:cs="Times New Roman"/>
              </w:rPr>
            </w:pPr>
          </w:p>
        </w:tc>
        <w:tc>
          <w:tcPr>
            <w:tcW w:w="4080" w:type="dxa"/>
            <w:vMerge/>
          </w:tcPr>
          <w:p w14:paraId="6C86CCC2" w14:textId="77777777" w:rsidR="00820E00" w:rsidRPr="00E014FB" w:rsidRDefault="00820E00" w:rsidP="003834BD">
            <w:pPr>
              <w:rPr>
                <w:rFonts w:cs="Times New Roman"/>
              </w:rPr>
            </w:pPr>
          </w:p>
        </w:tc>
        <w:tc>
          <w:tcPr>
            <w:tcW w:w="6800" w:type="dxa"/>
          </w:tcPr>
          <w:p w14:paraId="0A6A1D60"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72E8AA71" w14:textId="77777777" w:rsidTr="003834BD">
        <w:tc>
          <w:tcPr>
            <w:tcW w:w="272" w:type="dxa"/>
            <w:vMerge/>
          </w:tcPr>
          <w:p w14:paraId="1FF21CC0" w14:textId="77777777" w:rsidR="00820E00" w:rsidRPr="00E014FB" w:rsidRDefault="00820E00" w:rsidP="003834BD">
            <w:pPr>
              <w:rPr>
                <w:rFonts w:cs="Times New Roman"/>
              </w:rPr>
            </w:pPr>
          </w:p>
        </w:tc>
        <w:tc>
          <w:tcPr>
            <w:tcW w:w="1903" w:type="dxa"/>
            <w:vMerge/>
          </w:tcPr>
          <w:p w14:paraId="2645B629" w14:textId="77777777" w:rsidR="00820E00" w:rsidRPr="00E014FB" w:rsidRDefault="00820E00" w:rsidP="003834BD">
            <w:pPr>
              <w:rPr>
                <w:rFonts w:cs="Times New Roman"/>
              </w:rPr>
            </w:pPr>
          </w:p>
        </w:tc>
        <w:tc>
          <w:tcPr>
            <w:tcW w:w="1224" w:type="dxa"/>
            <w:vMerge/>
          </w:tcPr>
          <w:p w14:paraId="5B6A1683" w14:textId="77777777" w:rsidR="00820E00" w:rsidRPr="00E014FB" w:rsidRDefault="00820E00" w:rsidP="003834BD">
            <w:pPr>
              <w:rPr>
                <w:rFonts w:cs="Times New Roman"/>
              </w:rPr>
            </w:pPr>
          </w:p>
        </w:tc>
        <w:tc>
          <w:tcPr>
            <w:tcW w:w="4080" w:type="dxa"/>
            <w:vMerge/>
          </w:tcPr>
          <w:p w14:paraId="0FEE94B5" w14:textId="77777777" w:rsidR="00820E00" w:rsidRPr="00E014FB" w:rsidRDefault="00820E00" w:rsidP="003834BD">
            <w:pPr>
              <w:rPr>
                <w:rFonts w:cs="Times New Roman"/>
              </w:rPr>
            </w:pPr>
          </w:p>
        </w:tc>
        <w:tc>
          <w:tcPr>
            <w:tcW w:w="6800" w:type="dxa"/>
          </w:tcPr>
          <w:p w14:paraId="4ECB938F"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56CEB103" w14:textId="77777777" w:rsidTr="003834BD">
        <w:tc>
          <w:tcPr>
            <w:tcW w:w="272" w:type="dxa"/>
            <w:vMerge/>
          </w:tcPr>
          <w:p w14:paraId="62DF948E" w14:textId="77777777" w:rsidR="00820E00" w:rsidRPr="00E014FB" w:rsidRDefault="00820E00" w:rsidP="003834BD">
            <w:pPr>
              <w:rPr>
                <w:rFonts w:cs="Times New Roman"/>
              </w:rPr>
            </w:pPr>
          </w:p>
        </w:tc>
        <w:tc>
          <w:tcPr>
            <w:tcW w:w="1903" w:type="dxa"/>
            <w:vMerge/>
          </w:tcPr>
          <w:p w14:paraId="3652EDD1" w14:textId="77777777" w:rsidR="00820E00" w:rsidRPr="00E014FB" w:rsidRDefault="00820E00" w:rsidP="003834BD">
            <w:pPr>
              <w:rPr>
                <w:rFonts w:cs="Times New Roman"/>
              </w:rPr>
            </w:pPr>
          </w:p>
        </w:tc>
        <w:tc>
          <w:tcPr>
            <w:tcW w:w="1224" w:type="dxa"/>
            <w:vMerge/>
          </w:tcPr>
          <w:p w14:paraId="267A49C9" w14:textId="77777777" w:rsidR="00820E00" w:rsidRPr="00E014FB" w:rsidRDefault="00820E00" w:rsidP="003834BD">
            <w:pPr>
              <w:rPr>
                <w:rFonts w:cs="Times New Roman"/>
              </w:rPr>
            </w:pPr>
          </w:p>
        </w:tc>
        <w:tc>
          <w:tcPr>
            <w:tcW w:w="4080" w:type="dxa"/>
            <w:vMerge/>
          </w:tcPr>
          <w:p w14:paraId="3C6D7C36" w14:textId="77777777" w:rsidR="00820E00" w:rsidRPr="00E014FB" w:rsidRDefault="00820E00" w:rsidP="003834BD">
            <w:pPr>
              <w:rPr>
                <w:rFonts w:cs="Times New Roman"/>
              </w:rPr>
            </w:pPr>
          </w:p>
        </w:tc>
        <w:tc>
          <w:tcPr>
            <w:tcW w:w="6800" w:type="dxa"/>
          </w:tcPr>
          <w:p w14:paraId="4F42F570"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1E98CC3C" w14:textId="77777777" w:rsidTr="003834BD">
        <w:tc>
          <w:tcPr>
            <w:tcW w:w="272" w:type="dxa"/>
            <w:vMerge/>
          </w:tcPr>
          <w:p w14:paraId="5269AC6F" w14:textId="77777777" w:rsidR="00820E00" w:rsidRPr="00E014FB" w:rsidRDefault="00820E00" w:rsidP="003834BD">
            <w:pPr>
              <w:rPr>
                <w:rFonts w:cs="Times New Roman"/>
              </w:rPr>
            </w:pPr>
          </w:p>
        </w:tc>
        <w:tc>
          <w:tcPr>
            <w:tcW w:w="1903" w:type="dxa"/>
            <w:vMerge/>
          </w:tcPr>
          <w:p w14:paraId="3B091131" w14:textId="77777777" w:rsidR="00820E00" w:rsidRPr="00E014FB" w:rsidRDefault="00820E00" w:rsidP="003834BD">
            <w:pPr>
              <w:rPr>
                <w:rFonts w:cs="Times New Roman"/>
              </w:rPr>
            </w:pPr>
          </w:p>
        </w:tc>
        <w:tc>
          <w:tcPr>
            <w:tcW w:w="1224" w:type="dxa"/>
            <w:vMerge/>
          </w:tcPr>
          <w:p w14:paraId="65E549BC" w14:textId="77777777" w:rsidR="00820E00" w:rsidRPr="00E014FB" w:rsidRDefault="00820E00" w:rsidP="003834BD">
            <w:pPr>
              <w:rPr>
                <w:rFonts w:cs="Times New Roman"/>
              </w:rPr>
            </w:pPr>
          </w:p>
        </w:tc>
        <w:tc>
          <w:tcPr>
            <w:tcW w:w="4080" w:type="dxa"/>
            <w:vMerge/>
          </w:tcPr>
          <w:p w14:paraId="284A8F55" w14:textId="77777777" w:rsidR="00820E00" w:rsidRPr="00E014FB" w:rsidRDefault="00820E00" w:rsidP="003834BD">
            <w:pPr>
              <w:rPr>
                <w:rFonts w:cs="Times New Roman"/>
              </w:rPr>
            </w:pPr>
          </w:p>
        </w:tc>
        <w:tc>
          <w:tcPr>
            <w:tcW w:w="6800" w:type="dxa"/>
          </w:tcPr>
          <w:p w14:paraId="4F69882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1ACF121E" w14:textId="77777777" w:rsidTr="003834BD">
        <w:tc>
          <w:tcPr>
            <w:tcW w:w="272" w:type="dxa"/>
            <w:vMerge/>
          </w:tcPr>
          <w:p w14:paraId="66DFD6A3" w14:textId="77777777" w:rsidR="00820E00" w:rsidRPr="00E014FB" w:rsidRDefault="00820E00" w:rsidP="003834BD">
            <w:pPr>
              <w:rPr>
                <w:rFonts w:cs="Times New Roman"/>
              </w:rPr>
            </w:pPr>
          </w:p>
        </w:tc>
        <w:tc>
          <w:tcPr>
            <w:tcW w:w="1903" w:type="dxa"/>
            <w:vMerge/>
          </w:tcPr>
          <w:p w14:paraId="343A17F0" w14:textId="77777777" w:rsidR="00820E00" w:rsidRPr="00E014FB" w:rsidRDefault="00820E00" w:rsidP="003834BD">
            <w:pPr>
              <w:rPr>
                <w:rFonts w:cs="Times New Roman"/>
              </w:rPr>
            </w:pPr>
          </w:p>
        </w:tc>
        <w:tc>
          <w:tcPr>
            <w:tcW w:w="1224" w:type="dxa"/>
            <w:vMerge/>
          </w:tcPr>
          <w:p w14:paraId="33B51B2B" w14:textId="77777777" w:rsidR="00820E00" w:rsidRPr="00E014FB" w:rsidRDefault="00820E00" w:rsidP="003834BD">
            <w:pPr>
              <w:rPr>
                <w:rFonts w:cs="Times New Roman"/>
              </w:rPr>
            </w:pPr>
          </w:p>
        </w:tc>
        <w:tc>
          <w:tcPr>
            <w:tcW w:w="4080" w:type="dxa"/>
            <w:vMerge/>
          </w:tcPr>
          <w:p w14:paraId="45E01750" w14:textId="77777777" w:rsidR="00820E00" w:rsidRPr="00E014FB" w:rsidRDefault="00820E00" w:rsidP="003834BD">
            <w:pPr>
              <w:rPr>
                <w:rFonts w:cs="Times New Roman"/>
              </w:rPr>
            </w:pPr>
          </w:p>
        </w:tc>
        <w:tc>
          <w:tcPr>
            <w:tcW w:w="6800" w:type="dxa"/>
          </w:tcPr>
          <w:p w14:paraId="40EB37F9"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74174520" w14:textId="77777777" w:rsidTr="003834BD">
        <w:tc>
          <w:tcPr>
            <w:tcW w:w="272" w:type="dxa"/>
            <w:vMerge/>
          </w:tcPr>
          <w:p w14:paraId="14F6C764" w14:textId="77777777" w:rsidR="00820E00" w:rsidRPr="00E014FB" w:rsidRDefault="00820E00" w:rsidP="003834BD">
            <w:pPr>
              <w:rPr>
                <w:rFonts w:cs="Times New Roman"/>
              </w:rPr>
            </w:pPr>
          </w:p>
        </w:tc>
        <w:tc>
          <w:tcPr>
            <w:tcW w:w="1903" w:type="dxa"/>
            <w:vMerge/>
          </w:tcPr>
          <w:p w14:paraId="5A4C0D89" w14:textId="77777777" w:rsidR="00820E00" w:rsidRPr="00E014FB" w:rsidRDefault="00820E00" w:rsidP="003834BD">
            <w:pPr>
              <w:rPr>
                <w:rFonts w:cs="Times New Roman"/>
              </w:rPr>
            </w:pPr>
          </w:p>
        </w:tc>
        <w:tc>
          <w:tcPr>
            <w:tcW w:w="1224" w:type="dxa"/>
            <w:vMerge/>
          </w:tcPr>
          <w:p w14:paraId="32B0222D" w14:textId="77777777" w:rsidR="00820E00" w:rsidRPr="00E014FB" w:rsidRDefault="00820E00" w:rsidP="003834BD">
            <w:pPr>
              <w:rPr>
                <w:rFonts w:cs="Times New Roman"/>
              </w:rPr>
            </w:pPr>
          </w:p>
        </w:tc>
        <w:tc>
          <w:tcPr>
            <w:tcW w:w="4080" w:type="dxa"/>
            <w:vMerge/>
          </w:tcPr>
          <w:p w14:paraId="2A1BF749" w14:textId="77777777" w:rsidR="00820E00" w:rsidRPr="00E014FB" w:rsidRDefault="00820E00" w:rsidP="003834BD">
            <w:pPr>
              <w:rPr>
                <w:rFonts w:cs="Times New Roman"/>
              </w:rPr>
            </w:pPr>
          </w:p>
        </w:tc>
        <w:tc>
          <w:tcPr>
            <w:tcW w:w="6800" w:type="dxa"/>
          </w:tcPr>
          <w:p w14:paraId="0DEA645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9539EDC" w14:textId="77777777" w:rsidTr="003834BD">
        <w:tc>
          <w:tcPr>
            <w:tcW w:w="272" w:type="dxa"/>
            <w:vMerge/>
          </w:tcPr>
          <w:p w14:paraId="3BC3C454" w14:textId="77777777" w:rsidR="00820E00" w:rsidRPr="00E014FB" w:rsidRDefault="00820E00" w:rsidP="003834BD">
            <w:pPr>
              <w:rPr>
                <w:rFonts w:cs="Times New Roman"/>
              </w:rPr>
            </w:pPr>
          </w:p>
        </w:tc>
        <w:tc>
          <w:tcPr>
            <w:tcW w:w="1903" w:type="dxa"/>
            <w:vMerge/>
          </w:tcPr>
          <w:p w14:paraId="604F8CFA" w14:textId="77777777" w:rsidR="00820E00" w:rsidRPr="00E014FB" w:rsidRDefault="00820E00" w:rsidP="003834BD">
            <w:pPr>
              <w:rPr>
                <w:rFonts w:cs="Times New Roman"/>
              </w:rPr>
            </w:pPr>
          </w:p>
        </w:tc>
        <w:tc>
          <w:tcPr>
            <w:tcW w:w="1224" w:type="dxa"/>
            <w:vMerge/>
          </w:tcPr>
          <w:p w14:paraId="66E03114" w14:textId="77777777" w:rsidR="00820E00" w:rsidRPr="00E014FB" w:rsidRDefault="00820E00" w:rsidP="003834BD">
            <w:pPr>
              <w:rPr>
                <w:rFonts w:cs="Times New Roman"/>
              </w:rPr>
            </w:pPr>
          </w:p>
        </w:tc>
        <w:tc>
          <w:tcPr>
            <w:tcW w:w="4080" w:type="dxa"/>
            <w:vMerge/>
          </w:tcPr>
          <w:p w14:paraId="41C7B970" w14:textId="77777777" w:rsidR="00820E00" w:rsidRPr="00E014FB" w:rsidRDefault="00820E00" w:rsidP="003834BD">
            <w:pPr>
              <w:rPr>
                <w:rFonts w:cs="Times New Roman"/>
              </w:rPr>
            </w:pPr>
          </w:p>
        </w:tc>
        <w:tc>
          <w:tcPr>
            <w:tcW w:w="6800" w:type="dxa"/>
          </w:tcPr>
          <w:p w14:paraId="2621CA1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0549FB" w14:textId="77777777" w:rsidTr="003834BD">
        <w:tc>
          <w:tcPr>
            <w:tcW w:w="272" w:type="dxa"/>
          </w:tcPr>
          <w:p w14:paraId="18026672" w14:textId="77777777" w:rsidR="00820E00" w:rsidRPr="00E014FB" w:rsidRDefault="00820E00" w:rsidP="003834BD">
            <w:pPr>
              <w:jc w:val="center"/>
              <w:rPr>
                <w:rFonts w:cs="Times New Roman"/>
              </w:rPr>
            </w:pPr>
            <w:r w:rsidRPr="00E014FB">
              <w:rPr>
                <w:rFonts w:eastAsia="Tahoma" w:cs="Times New Roman"/>
                <w:color w:val="000000"/>
                <w:sz w:val="20"/>
                <w:szCs w:val="20"/>
              </w:rPr>
              <w:t>19.</w:t>
            </w:r>
          </w:p>
        </w:tc>
        <w:tc>
          <w:tcPr>
            <w:tcW w:w="1903" w:type="dxa"/>
          </w:tcPr>
          <w:p w14:paraId="2F20D518"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199BBD9B"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06C5AC84"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878092F"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3A58234" w14:textId="77777777" w:rsidTr="003834BD">
        <w:tc>
          <w:tcPr>
            <w:tcW w:w="272" w:type="dxa"/>
          </w:tcPr>
          <w:p w14:paraId="45F41054" w14:textId="77777777" w:rsidR="00820E00" w:rsidRPr="00E014FB" w:rsidRDefault="00820E00" w:rsidP="003834BD">
            <w:pPr>
              <w:jc w:val="center"/>
              <w:rPr>
                <w:rFonts w:cs="Times New Roman"/>
              </w:rPr>
            </w:pPr>
            <w:r w:rsidRPr="00E014FB">
              <w:rPr>
                <w:rFonts w:eastAsia="Tahoma" w:cs="Times New Roman"/>
                <w:color w:val="000000"/>
                <w:sz w:val="20"/>
                <w:szCs w:val="20"/>
              </w:rPr>
              <w:t>20.</w:t>
            </w:r>
          </w:p>
        </w:tc>
        <w:tc>
          <w:tcPr>
            <w:tcW w:w="1903" w:type="dxa"/>
          </w:tcPr>
          <w:p w14:paraId="3F2340CE"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4679F3F4"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4F90BEAB"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E014FB">
              <w:rPr>
                <w:rFonts w:eastAsia="Tahoma" w:cs="Times New Roman"/>
                <w:color w:val="000000"/>
                <w:sz w:val="20"/>
                <w:szCs w:val="20"/>
              </w:rPr>
              <w:lastRenderedPageBreak/>
              <w:t xml:space="preserve">также некапитальных сооружений, предназначенных для охраны транспортных средств </w:t>
            </w:r>
          </w:p>
        </w:tc>
        <w:tc>
          <w:tcPr>
            <w:tcW w:w="6800" w:type="dxa"/>
            <w:vMerge/>
          </w:tcPr>
          <w:p w14:paraId="7EEF7697" w14:textId="77777777" w:rsidR="00820E00" w:rsidRPr="00E014FB" w:rsidRDefault="00820E00" w:rsidP="003834BD">
            <w:pPr>
              <w:rPr>
                <w:rFonts w:cs="Times New Roman"/>
              </w:rPr>
            </w:pPr>
          </w:p>
        </w:tc>
      </w:tr>
      <w:tr w:rsidR="00820E00" w:rsidRPr="00E014FB" w14:paraId="2ED16A1B" w14:textId="77777777" w:rsidTr="003834BD">
        <w:tc>
          <w:tcPr>
            <w:tcW w:w="272" w:type="dxa"/>
          </w:tcPr>
          <w:p w14:paraId="3F80EEC4" w14:textId="77777777" w:rsidR="00820E00" w:rsidRPr="00E014FB" w:rsidRDefault="00820E00" w:rsidP="003834BD">
            <w:pPr>
              <w:jc w:val="center"/>
              <w:rPr>
                <w:rFonts w:cs="Times New Roman"/>
              </w:rPr>
            </w:pPr>
            <w:r w:rsidRPr="00E014FB">
              <w:rPr>
                <w:rFonts w:eastAsia="Tahoma" w:cs="Times New Roman"/>
                <w:color w:val="000000"/>
                <w:sz w:val="20"/>
                <w:szCs w:val="20"/>
              </w:rPr>
              <w:t>21.</w:t>
            </w:r>
          </w:p>
        </w:tc>
        <w:tc>
          <w:tcPr>
            <w:tcW w:w="1903" w:type="dxa"/>
          </w:tcPr>
          <w:p w14:paraId="5054A1EE"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59D5014C"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5B9FB8A5"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197B6B55" w14:textId="77777777" w:rsidR="00820E00" w:rsidRPr="00E014FB" w:rsidRDefault="00820E00" w:rsidP="003834BD">
            <w:pPr>
              <w:rPr>
                <w:rFonts w:cs="Times New Roman"/>
              </w:rPr>
            </w:pPr>
          </w:p>
        </w:tc>
      </w:tr>
    </w:tbl>
    <w:p w14:paraId="32E05990" w14:textId="77777777" w:rsidR="00820E00" w:rsidRPr="00E014FB" w:rsidRDefault="00820E00" w:rsidP="00820E00">
      <w:pPr>
        <w:rPr>
          <w:rFonts w:cs="Times New Roman"/>
        </w:rPr>
      </w:pPr>
    </w:p>
    <w:p w14:paraId="63D8B54A"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D27014" w14:paraId="6CDE8DD9"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0BAFB8C5" w14:textId="77777777" w:rsidR="00820E00" w:rsidRPr="00D27014" w:rsidRDefault="00820E00" w:rsidP="003834BD">
            <w:pPr>
              <w:tabs>
                <w:tab w:val="left" w:pos="-1667"/>
              </w:tabs>
              <w:jc w:val="center"/>
              <w:rPr>
                <w:bCs/>
                <w:color w:val="000000" w:themeColor="text1"/>
                <w:sz w:val="20"/>
                <w:szCs w:val="20"/>
              </w:rPr>
            </w:pPr>
            <w:r w:rsidRPr="00D27014">
              <w:rPr>
                <w:rFonts w:eastAsia="SimSun"/>
                <w:bCs/>
                <w:color w:val="000000" w:themeColor="text1"/>
                <w:sz w:val="20"/>
                <w:szCs w:val="20"/>
              </w:rPr>
              <w:t>Виды разрешенного использования земельных участков и</w:t>
            </w:r>
            <w:r w:rsidRPr="00D27014">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0BB8" w14:textId="77777777" w:rsidR="00820E00" w:rsidRPr="00D27014" w:rsidRDefault="00820E00" w:rsidP="003834BD">
            <w:pPr>
              <w:tabs>
                <w:tab w:val="left" w:pos="-6204"/>
              </w:tabs>
              <w:jc w:val="center"/>
              <w:rPr>
                <w:bCs/>
                <w:color w:val="000000" w:themeColor="text1"/>
                <w:sz w:val="20"/>
                <w:szCs w:val="20"/>
              </w:rPr>
            </w:pPr>
            <w:r w:rsidRPr="00D27014">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D27014" w14:paraId="4ECFA077" w14:textId="77777777" w:rsidTr="003834BD">
        <w:tc>
          <w:tcPr>
            <w:tcW w:w="6941" w:type="dxa"/>
          </w:tcPr>
          <w:p w14:paraId="30F4AF5A"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5F7CA5D"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E1B343D"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4AFFBEC"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1E607F01" w14:textId="77777777" w:rsidR="00820E00" w:rsidRPr="00D27014" w:rsidRDefault="00820E00" w:rsidP="003834BD">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76F4FCFC" w14:textId="77777777" w:rsidR="00820E00" w:rsidRPr="00D27014" w:rsidRDefault="00820E00" w:rsidP="003834BD">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F9A5585" w14:textId="77777777" w:rsidR="00820E00" w:rsidRPr="00D27014" w:rsidRDefault="00820E00" w:rsidP="003834BD">
            <w:pPr>
              <w:tabs>
                <w:tab w:val="left" w:pos="-6204"/>
              </w:tabs>
              <w:jc w:val="both"/>
              <w:rPr>
                <w:rFonts w:eastAsia="SimSun"/>
                <w:color w:val="000000" w:themeColor="text1"/>
                <w:sz w:val="20"/>
                <w:szCs w:val="20"/>
                <w:lang w:eastAsia="zh-CN"/>
              </w:rPr>
            </w:pPr>
          </w:p>
        </w:tc>
      </w:tr>
      <w:tr w:rsidR="00820E00" w:rsidRPr="00D27014" w14:paraId="26AE9DE4" w14:textId="77777777" w:rsidTr="003834BD">
        <w:tc>
          <w:tcPr>
            <w:tcW w:w="6941" w:type="dxa"/>
          </w:tcPr>
          <w:p w14:paraId="0E4BC435"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контрольно-пропускные пункты, посты охраны</w:t>
            </w:r>
          </w:p>
        </w:tc>
        <w:tc>
          <w:tcPr>
            <w:tcW w:w="7619" w:type="dxa"/>
          </w:tcPr>
          <w:p w14:paraId="0BB2E9F7"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- 1 м;</w:t>
            </w:r>
          </w:p>
          <w:p w14:paraId="69C671DC" w14:textId="77777777" w:rsidR="00820E00" w:rsidRPr="00D27014" w:rsidRDefault="00820E00" w:rsidP="003834BD">
            <w:pPr>
              <w:jc w:val="both"/>
              <w:rPr>
                <w:b/>
                <w:color w:val="000000" w:themeColor="text1"/>
                <w:sz w:val="20"/>
                <w:szCs w:val="20"/>
              </w:rPr>
            </w:pPr>
            <w:r w:rsidRPr="00D27014">
              <w:rPr>
                <w:color w:val="000000" w:themeColor="text1"/>
                <w:sz w:val="20"/>
                <w:szCs w:val="20"/>
              </w:rPr>
              <w:t>- минимальный отступ от красной линии улиц - 1 м;</w:t>
            </w:r>
          </w:p>
          <w:p w14:paraId="7D0AE98C" w14:textId="77777777" w:rsidR="00820E00" w:rsidRPr="00D27014" w:rsidRDefault="00820E00" w:rsidP="003834BD">
            <w:pPr>
              <w:jc w:val="both"/>
              <w:rPr>
                <w:rFonts w:eastAsia="SimSun"/>
                <w:color w:val="000000" w:themeColor="text1"/>
                <w:sz w:val="20"/>
                <w:szCs w:val="20"/>
                <w:lang w:eastAsia="zh-CN"/>
              </w:rPr>
            </w:pPr>
            <w:r w:rsidRPr="00D27014">
              <w:rPr>
                <w:rFonts w:eastAsia="SimSun"/>
                <w:color w:val="000000" w:themeColor="text1"/>
                <w:sz w:val="20"/>
                <w:szCs w:val="20"/>
                <w:lang w:eastAsia="zh-CN"/>
              </w:rPr>
              <w:t>- максимальное количество надземных этажей зданий – 2 этажа.</w:t>
            </w:r>
          </w:p>
        </w:tc>
      </w:tr>
      <w:tr w:rsidR="00820E00" w:rsidRPr="00D27014" w14:paraId="1F1DFE45" w14:textId="77777777" w:rsidTr="003834BD">
        <w:tc>
          <w:tcPr>
            <w:tcW w:w="6941" w:type="dxa"/>
          </w:tcPr>
          <w:p w14:paraId="13EBFB63"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площадки для мусоросборников</w:t>
            </w:r>
          </w:p>
        </w:tc>
        <w:tc>
          <w:tcPr>
            <w:tcW w:w="7619" w:type="dxa"/>
          </w:tcPr>
          <w:p w14:paraId="5F17CA59"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xml:space="preserve">- </w:t>
            </w:r>
            <w:r w:rsidRPr="00D27014">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D27014">
              <w:rPr>
                <w:color w:val="000000" w:themeColor="text1"/>
                <w:sz w:val="20"/>
                <w:szCs w:val="20"/>
                <w:lang w:eastAsia="zh-CN"/>
              </w:rPr>
              <w:t>;</w:t>
            </w:r>
          </w:p>
          <w:p w14:paraId="2EBA99D1"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общее количество контейнеров не более 5 шт;</w:t>
            </w:r>
          </w:p>
          <w:p w14:paraId="47ABA677"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lastRenderedPageBreak/>
              <w:t>- расстояние от мусоросборников до границы смежного земельного участка не менее - 4 м.</w:t>
            </w:r>
          </w:p>
        </w:tc>
      </w:tr>
      <w:tr w:rsidR="00820E00" w:rsidRPr="00D27014" w14:paraId="4C98A52C" w14:textId="77777777" w:rsidTr="003834BD">
        <w:tc>
          <w:tcPr>
            <w:tcW w:w="6941" w:type="dxa"/>
          </w:tcPr>
          <w:p w14:paraId="5CB06B24"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lastRenderedPageBreak/>
              <w:t>- надворные уборные</w:t>
            </w:r>
          </w:p>
        </w:tc>
        <w:tc>
          <w:tcPr>
            <w:tcW w:w="7619" w:type="dxa"/>
          </w:tcPr>
          <w:p w14:paraId="770B2841"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xml:space="preserve">- расстояние от красной линии не менее - 10 м; </w:t>
            </w:r>
          </w:p>
          <w:p w14:paraId="02144033"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5DEF9E4C"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туалета до источника водоснабжения (колодца) – не менее 25 м.</w:t>
            </w:r>
          </w:p>
        </w:tc>
      </w:tr>
      <w:tr w:rsidR="00820E00" w:rsidRPr="00D27014" w14:paraId="1DF0039A" w14:textId="77777777" w:rsidTr="003834BD">
        <w:tc>
          <w:tcPr>
            <w:tcW w:w="6941" w:type="dxa"/>
          </w:tcPr>
          <w:p w14:paraId="1705787B"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7EBC4F3"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3AEF75F2"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0F8C8C53"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фундамента построек до фильтрующего колодца - не менее 8 м.</w:t>
            </w:r>
          </w:p>
        </w:tc>
      </w:tr>
      <w:tr w:rsidR="00820E00" w:rsidRPr="00D27014" w14:paraId="58129C7D" w14:textId="77777777" w:rsidTr="003834BD">
        <w:tc>
          <w:tcPr>
            <w:tcW w:w="6941" w:type="dxa"/>
          </w:tcPr>
          <w:p w14:paraId="1BC6EE4F"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39B10B7D"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границ земельного участка не менее - 1 м.</w:t>
            </w:r>
          </w:p>
        </w:tc>
      </w:tr>
    </w:tbl>
    <w:p w14:paraId="5D0A5EB2" w14:textId="77777777" w:rsidR="00820E00" w:rsidRPr="00D27014" w:rsidRDefault="00820E00" w:rsidP="00820E00">
      <w:pPr>
        <w:rPr>
          <w:rFonts w:cs="Times New Roman"/>
          <w:b/>
          <w:bCs/>
        </w:rPr>
      </w:pPr>
    </w:p>
    <w:p w14:paraId="71DFB318"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1AEE578" w14:textId="77777777" w:rsidTr="003834BD">
        <w:trPr>
          <w:tblHeader/>
        </w:trPr>
        <w:tc>
          <w:tcPr>
            <w:tcW w:w="272" w:type="dxa"/>
          </w:tcPr>
          <w:p w14:paraId="2DE69728"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0241A1B1"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2AE4B3B5"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2CEE746"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68B1B9A"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183E190" w14:textId="77777777" w:rsidTr="003834BD">
        <w:trPr>
          <w:tblHeader/>
        </w:trPr>
        <w:tc>
          <w:tcPr>
            <w:tcW w:w="272" w:type="dxa"/>
          </w:tcPr>
          <w:p w14:paraId="3DA6169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27BE8610"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5329E569"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0952BF92"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468BF006"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61499A18" w14:textId="77777777" w:rsidTr="003834BD">
        <w:tc>
          <w:tcPr>
            <w:tcW w:w="272" w:type="dxa"/>
            <w:vMerge w:val="restart"/>
          </w:tcPr>
          <w:p w14:paraId="3B70FA73"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7844DCE6" w14:textId="77777777" w:rsidR="00820E00" w:rsidRPr="00E014FB" w:rsidRDefault="00820E00" w:rsidP="003834BD">
            <w:pPr>
              <w:rPr>
                <w:rFonts w:cs="Times New Roman"/>
              </w:rPr>
            </w:pPr>
            <w:r w:rsidRPr="00E014FB">
              <w:rPr>
                <w:rFonts w:eastAsia="Tahoma" w:cs="Times New Roman"/>
                <w:color w:val="000000"/>
                <w:sz w:val="20"/>
                <w:szCs w:val="20"/>
              </w:rPr>
              <w:t>Служебные гаражи</w:t>
            </w:r>
          </w:p>
        </w:tc>
        <w:tc>
          <w:tcPr>
            <w:tcW w:w="1224" w:type="dxa"/>
            <w:vMerge w:val="restart"/>
          </w:tcPr>
          <w:p w14:paraId="04DB6808" w14:textId="77777777" w:rsidR="00820E00" w:rsidRPr="00E014FB" w:rsidRDefault="00820E00" w:rsidP="003834BD">
            <w:pPr>
              <w:rPr>
                <w:rFonts w:cs="Times New Roman"/>
              </w:rPr>
            </w:pPr>
            <w:r w:rsidRPr="00E014FB">
              <w:rPr>
                <w:rFonts w:eastAsia="Tahoma" w:cs="Times New Roman"/>
                <w:color w:val="000000"/>
                <w:sz w:val="20"/>
                <w:szCs w:val="20"/>
              </w:rPr>
              <w:t>4.9</w:t>
            </w:r>
          </w:p>
        </w:tc>
        <w:tc>
          <w:tcPr>
            <w:tcW w:w="4080" w:type="dxa"/>
            <w:vMerge w:val="restart"/>
          </w:tcPr>
          <w:p w14:paraId="7032B3C6" w14:textId="77777777" w:rsidR="00820E00" w:rsidRPr="00E014FB" w:rsidRDefault="00820E00" w:rsidP="003834BD">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6427ADF6"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0F6941D0" w14:textId="77777777" w:rsidTr="003834BD">
        <w:tc>
          <w:tcPr>
            <w:tcW w:w="272" w:type="dxa"/>
            <w:vMerge/>
          </w:tcPr>
          <w:p w14:paraId="5FA981DA" w14:textId="77777777" w:rsidR="00820E00" w:rsidRPr="00E014FB" w:rsidRDefault="00820E00" w:rsidP="003834BD">
            <w:pPr>
              <w:rPr>
                <w:rFonts w:cs="Times New Roman"/>
              </w:rPr>
            </w:pPr>
          </w:p>
        </w:tc>
        <w:tc>
          <w:tcPr>
            <w:tcW w:w="1903" w:type="dxa"/>
            <w:vMerge/>
          </w:tcPr>
          <w:p w14:paraId="04E7810F" w14:textId="77777777" w:rsidR="00820E00" w:rsidRPr="00E014FB" w:rsidRDefault="00820E00" w:rsidP="003834BD">
            <w:pPr>
              <w:rPr>
                <w:rFonts w:cs="Times New Roman"/>
              </w:rPr>
            </w:pPr>
          </w:p>
        </w:tc>
        <w:tc>
          <w:tcPr>
            <w:tcW w:w="1224" w:type="dxa"/>
            <w:vMerge/>
          </w:tcPr>
          <w:p w14:paraId="404ECF67" w14:textId="77777777" w:rsidR="00820E00" w:rsidRPr="00E014FB" w:rsidRDefault="00820E00" w:rsidP="003834BD">
            <w:pPr>
              <w:rPr>
                <w:rFonts w:cs="Times New Roman"/>
              </w:rPr>
            </w:pPr>
          </w:p>
        </w:tc>
        <w:tc>
          <w:tcPr>
            <w:tcW w:w="4080" w:type="dxa"/>
            <w:vMerge/>
          </w:tcPr>
          <w:p w14:paraId="2A7769AD" w14:textId="77777777" w:rsidR="00820E00" w:rsidRPr="00E014FB" w:rsidRDefault="00820E00" w:rsidP="003834BD">
            <w:pPr>
              <w:rPr>
                <w:rFonts w:cs="Times New Roman"/>
              </w:rPr>
            </w:pPr>
          </w:p>
        </w:tc>
        <w:tc>
          <w:tcPr>
            <w:tcW w:w="6800" w:type="dxa"/>
          </w:tcPr>
          <w:p w14:paraId="421DE1B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0AFB078A" w14:textId="77777777" w:rsidTr="003834BD">
        <w:tc>
          <w:tcPr>
            <w:tcW w:w="272" w:type="dxa"/>
            <w:vMerge/>
          </w:tcPr>
          <w:p w14:paraId="540E869A" w14:textId="77777777" w:rsidR="00820E00" w:rsidRPr="00E014FB" w:rsidRDefault="00820E00" w:rsidP="003834BD">
            <w:pPr>
              <w:rPr>
                <w:rFonts w:cs="Times New Roman"/>
              </w:rPr>
            </w:pPr>
          </w:p>
        </w:tc>
        <w:tc>
          <w:tcPr>
            <w:tcW w:w="1903" w:type="dxa"/>
            <w:vMerge/>
          </w:tcPr>
          <w:p w14:paraId="4C4EAB12" w14:textId="77777777" w:rsidR="00820E00" w:rsidRPr="00E014FB" w:rsidRDefault="00820E00" w:rsidP="003834BD">
            <w:pPr>
              <w:rPr>
                <w:rFonts w:cs="Times New Roman"/>
              </w:rPr>
            </w:pPr>
          </w:p>
        </w:tc>
        <w:tc>
          <w:tcPr>
            <w:tcW w:w="1224" w:type="dxa"/>
            <w:vMerge/>
          </w:tcPr>
          <w:p w14:paraId="0105A550" w14:textId="77777777" w:rsidR="00820E00" w:rsidRPr="00E014FB" w:rsidRDefault="00820E00" w:rsidP="003834BD">
            <w:pPr>
              <w:rPr>
                <w:rFonts w:cs="Times New Roman"/>
              </w:rPr>
            </w:pPr>
          </w:p>
        </w:tc>
        <w:tc>
          <w:tcPr>
            <w:tcW w:w="4080" w:type="dxa"/>
            <w:vMerge/>
          </w:tcPr>
          <w:p w14:paraId="50A3A463" w14:textId="77777777" w:rsidR="00820E00" w:rsidRPr="00E014FB" w:rsidRDefault="00820E00" w:rsidP="003834BD">
            <w:pPr>
              <w:rPr>
                <w:rFonts w:cs="Times New Roman"/>
              </w:rPr>
            </w:pPr>
          </w:p>
        </w:tc>
        <w:tc>
          <w:tcPr>
            <w:tcW w:w="6800" w:type="dxa"/>
          </w:tcPr>
          <w:p w14:paraId="30E637E5"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16AC02A" w14:textId="77777777" w:rsidTr="003834BD">
        <w:tc>
          <w:tcPr>
            <w:tcW w:w="272" w:type="dxa"/>
            <w:vMerge/>
          </w:tcPr>
          <w:p w14:paraId="5B5CE736" w14:textId="77777777" w:rsidR="00820E00" w:rsidRPr="00E014FB" w:rsidRDefault="00820E00" w:rsidP="003834BD">
            <w:pPr>
              <w:rPr>
                <w:rFonts w:cs="Times New Roman"/>
              </w:rPr>
            </w:pPr>
          </w:p>
        </w:tc>
        <w:tc>
          <w:tcPr>
            <w:tcW w:w="1903" w:type="dxa"/>
            <w:vMerge/>
          </w:tcPr>
          <w:p w14:paraId="161EF7A8" w14:textId="77777777" w:rsidR="00820E00" w:rsidRPr="00E014FB" w:rsidRDefault="00820E00" w:rsidP="003834BD">
            <w:pPr>
              <w:rPr>
                <w:rFonts w:cs="Times New Roman"/>
              </w:rPr>
            </w:pPr>
          </w:p>
        </w:tc>
        <w:tc>
          <w:tcPr>
            <w:tcW w:w="1224" w:type="dxa"/>
            <w:vMerge/>
          </w:tcPr>
          <w:p w14:paraId="3D0FB73B" w14:textId="77777777" w:rsidR="00820E00" w:rsidRPr="00E014FB" w:rsidRDefault="00820E00" w:rsidP="003834BD">
            <w:pPr>
              <w:rPr>
                <w:rFonts w:cs="Times New Roman"/>
              </w:rPr>
            </w:pPr>
          </w:p>
        </w:tc>
        <w:tc>
          <w:tcPr>
            <w:tcW w:w="4080" w:type="dxa"/>
            <w:vMerge/>
          </w:tcPr>
          <w:p w14:paraId="1EF52C0D" w14:textId="77777777" w:rsidR="00820E00" w:rsidRPr="00E014FB" w:rsidRDefault="00820E00" w:rsidP="003834BD">
            <w:pPr>
              <w:rPr>
                <w:rFonts w:cs="Times New Roman"/>
              </w:rPr>
            </w:pPr>
          </w:p>
        </w:tc>
        <w:tc>
          <w:tcPr>
            <w:tcW w:w="6800" w:type="dxa"/>
          </w:tcPr>
          <w:p w14:paraId="3EA7AB7D"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8D5FB0E" w14:textId="77777777" w:rsidTr="003834BD">
        <w:tc>
          <w:tcPr>
            <w:tcW w:w="272" w:type="dxa"/>
            <w:vMerge/>
          </w:tcPr>
          <w:p w14:paraId="375AD85C" w14:textId="77777777" w:rsidR="00820E00" w:rsidRPr="00E014FB" w:rsidRDefault="00820E00" w:rsidP="003834BD">
            <w:pPr>
              <w:rPr>
                <w:rFonts w:cs="Times New Roman"/>
              </w:rPr>
            </w:pPr>
          </w:p>
        </w:tc>
        <w:tc>
          <w:tcPr>
            <w:tcW w:w="1903" w:type="dxa"/>
            <w:vMerge/>
          </w:tcPr>
          <w:p w14:paraId="332B17BE" w14:textId="77777777" w:rsidR="00820E00" w:rsidRPr="00E014FB" w:rsidRDefault="00820E00" w:rsidP="003834BD">
            <w:pPr>
              <w:rPr>
                <w:rFonts w:cs="Times New Roman"/>
              </w:rPr>
            </w:pPr>
          </w:p>
        </w:tc>
        <w:tc>
          <w:tcPr>
            <w:tcW w:w="1224" w:type="dxa"/>
            <w:vMerge/>
          </w:tcPr>
          <w:p w14:paraId="173A9118" w14:textId="77777777" w:rsidR="00820E00" w:rsidRPr="00E014FB" w:rsidRDefault="00820E00" w:rsidP="003834BD">
            <w:pPr>
              <w:rPr>
                <w:rFonts w:cs="Times New Roman"/>
              </w:rPr>
            </w:pPr>
          </w:p>
        </w:tc>
        <w:tc>
          <w:tcPr>
            <w:tcW w:w="4080" w:type="dxa"/>
            <w:vMerge/>
          </w:tcPr>
          <w:p w14:paraId="3CDCFA9E" w14:textId="77777777" w:rsidR="00820E00" w:rsidRPr="00E014FB" w:rsidRDefault="00820E00" w:rsidP="003834BD">
            <w:pPr>
              <w:rPr>
                <w:rFonts w:cs="Times New Roman"/>
              </w:rPr>
            </w:pPr>
          </w:p>
        </w:tc>
        <w:tc>
          <w:tcPr>
            <w:tcW w:w="6800" w:type="dxa"/>
          </w:tcPr>
          <w:p w14:paraId="0487626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68CBB08" w14:textId="77777777" w:rsidTr="003834BD">
        <w:tc>
          <w:tcPr>
            <w:tcW w:w="272" w:type="dxa"/>
            <w:vMerge/>
          </w:tcPr>
          <w:p w14:paraId="240D1D6E" w14:textId="77777777" w:rsidR="00820E00" w:rsidRPr="00E014FB" w:rsidRDefault="00820E00" w:rsidP="003834BD">
            <w:pPr>
              <w:rPr>
                <w:rFonts w:cs="Times New Roman"/>
              </w:rPr>
            </w:pPr>
          </w:p>
        </w:tc>
        <w:tc>
          <w:tcPr>
            <w:tcW w:w="1903" w:type="dxa"/>
            <w:vMerge/>
          </w:tcPr>
          <w:p w14:paraId="262EDA88" w14:textId="77777777" w:rsidR="00820E00" w:rsidRPr="00E014FB" w:rsidRDefault="00820E00" w:rsidP="003834BD">
            <w:pPr>
              <w:rPr>
                <w:rFonts w:cs="Times New Roman"/>
              </w:rPr>
            </w:pPr>
          </w:p>
        </w:tc>
        <w:tc>
          <w:tcPr>
            <w:tcW w:w="1224" w:type="dxa"/>
            <w:vMerge/>
          </w:tcPr>
          <w:p w14:paraId="6E825783" w14:textId="77777777" w:rsidR="00820E00" w:rsidRPr="00E014FB" w:rsidRDefault="00820E00" w:rsidP="003834BD">
            <w:pPr>
              <w:rPr>
                <w:rFonts w:cs="Times New Roman"/>
              </w:rPr>
            </w:pPr>
          </w:p>
        </w:tc>
        <w:tc>
          <w:tcPr>
            <w:tcW w:w="4080" w:type="dxa"/>
            <w:vMerge/>
          </w:tcPr>
          <w:p w14:paraId="19644111" w14:textId="77777777" w:rsidR="00820E00" w:rsidRPr="00E014FB" w:rsidRDefault="00820E00" w:rsidP="003834BD">
            <w:pPr>
              <w:rPr>
                <w:rFonts w:cs="Times New Roman"/>
              </w:rPr>
            </w:pPr>
          </w:p>
        </w:tc>
        <w:tc>
          <w:tcPr>
            <w:tcW w:w="6800" w:type="dxa"/>
          </w:tcPr>
          <w:p w14:paraId="3620E20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DA83250" w14:textId="77777777" w:rsidTr="003834BD">
        <w:tc>
          <w:tcPr>
            <w:tcW w:w="272" w:type="dxa"/>
            <w:vMerge/>
          </w:tcPr>
          <w:p w14:paraId="7FEFDF1E" w14:textId="77777777" w:rsidR="00820E00" w:rsidRPr="00E014FB" w:rsidRDefault="00820E00" w:rsidP="003834BD">
            <w:pPr>
              <w:rPr>
                <w:rFonts w:cs="Times New Roman"/>
              </w:rPr>
            </w:pPr>
          </w:p>
        </w:tc>
        <w:tc>
          <w:tcPr>
            <w:tcW w:w="1903" w:type="dxa"/>
            <w:vMerge/>
          </w:tcPr>
          <w:p w14:paraId="304F9176" w14:textId="77777777" w:rsidR="00820E00" w:rsidRPr="00E014FB" w:rsidRDefault="00820E00" w:rsidP="003834BD">
            <w:pPr>
              <w:rPr>
                <w:rFonts w:cs="Times New Roman"/>
              </w:rPr>
            </w:pPr>
          </w:p>
        </w:tc>
        <w:tc>
          <w:tcPr>
            <w:tcW w:w="1224" w:type="dxa"/>
            <w:vMerge/>
          </w:tcPr>
          <w:p w14:paraId="778C369A" w14:textId="77777777" w:rsidR="00820E00" w:rsidRPr="00E014FB" w:rsidRDefault="00820E00" w:rsidP="003834BD">
            <w:pPr>
              <w:rPr>
                <w:rFonts w:cs="Times New Roman"/>
              </w:rPr>
            </w:pPr>
          </w:p>
        </w:tc>
        <w:tc>
          <w:tcPr>
            <w:tcW w:w="4080" w:type="dxa"/>
            <w:vMerge/>
          </w:tcPr>
          <w:p w14:paraId="5917B0DF" w14:textId="77777777" w:rsidR="00820E00" w:rsidRPr="00E014FB" w:rsidRDefault="00820E00" w:rsidP="003834BD">
            <w:pPr>
              <w:rPr>
                <w:rFonts w:cs="Times New Roman"/>
              </w:rPr>
            </w:pPr>
          </w:p>
        </w:tc>
        <w:tc>
          <w:tcPr>
            <w:tcW w:w="6800" w:type="dxa"/>
          </w:tcPr>
          <w:p w14:paraId="7CE94FD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6387B6C" w14:textId="77777777" w:rsidTr="003834BD">
        <w:tc>
          <w:tcPr>
            <w:tcW w:w="272" w:type="dxa"/>
            <w:vMerge/>
          </w:tcPr>
          <w:p w14:paraId="589EE6D3" w14:textId="77777777" w:rsidR="00820E00" w:rsidRPr="00E014FB" w:rsidRDefault="00820E00" w:rsidP="003834BD">
            <w:pPr>
              <w:rPr>
                <w:rFonts w:cs="Times New Roman"/>
              </w:rPr>
            </w:pPr>
          </w:p>
        </w:tc>
        <w:tc>
          <w:tcPr>
            <w:tcW w:w="1903" w:type="dxa"/>
            <w:vMerge/>
          </w:tcPr>
          <w:p w14:paraId="630A1C98" w14:textId="77777777" w:rsidR="00820E00" w:rsidRPr="00E014FB" w:rsidRDefault="00820E00" w:rsidP="003834BD">
            <w:pPr>
              <w:rPr>
                <w:rFonts w:cs="Times New Roman"/>
              </w:rPr>
            </w:pPr>
          </w:p>
        </w:tc>
        <w:tc>
          <w:tcPr>
            <w:tcW w:w="1224" w:type="dxa"/>
            <w:vMerge/>
          </w:tcPr>
          <w:p w14:paraId="15F7DB4C" w14:textId="77777777" w:rsidR="00820E00" w:rsidRPr="00E014FB" w:rsidRDefault="00820E00" w:rsidP="003834BD">
            <w:pPr>
              <w:rPr>
                <w:rFonts w:cs="Times New Roman"/>
              </w:rPr>
            </w:pPr>
          </w:p>
        </w:tc>
        <w:tc>
          <w:tcPr>
            <w:tcW w:w="4080" w:type="dxa"/>
            <w:vMerge/>
          </w:tcPr>
          <w:p w14:paraId="60A4B18C" w14:textId="77777777" w:rsidR="00820E00" w:rsidRPr="00E014FB" w:rsidRDefault="00820E00" w:rsidP="003834BD">
            <w:pPr>
              <w:rPr>
                <w:rFonts w:cs="Times New Roman"/>
              </w:rPr>
            </w:pPr>
          </w:p>
        </w:tc>
        <w:tc>
          <w:tcPr>
            <w:tcW w:w="6800" w:type="dxa"/>
          </w:tcPr>
          <w:p w14:paraId="293C37E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8EADF12" w14:textId="77777777" w:rsidTr="003834BD">
        <w:tc>
          <w:tcPr>
            <w:tcW w:w="272" w:type="dxa"/>
            <w:vMerge w:val="restart"/>
          </w:tcPr>
          <w:p w14:paraId="3FE3990E"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1973781E" w14:textId="77777777" w:rsidR="00820E00" w:rsidRPr="00E014FB" w:rsidRDefault="00820E00" w:rsidP="003834BD">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7DD3DC0E" w14:textId="77777777" w:rsidR="00820E00" w:rsidRPr="00E014FB" w:rsidRDefault="00820E00" w:rsidP="003834BD">
            <w:pPr>
              <w:rPr>
                <w:rFonts w:cs="Times New Roman"/>
              </w:rPr>
            </w:pPr>
            <w:r w:rsidRPr="00E014FB">
              <w:rPr>
                <w:rFonts w:eastAsia="Tahoma" w:cs="Times New Roman"/>
                <w:color w:val="000000"/>
                <w:sz w:val="20"/>
                <w:szCs w:val="20"/>
              </w:rPr>
              <w:t>4.9.1.1</w:t>
            </w:r>
          </w:p>
        </w:tc>
        <w:tc>
          <w:tcPr>
            <w:tcW w:w="4080" w:type="dxa"/>
            <w:vMerge w:val="restart"/>
          </w:tcPr>
          <w:p w14:paraId="43ADF807" w14:textId="77777777" w:rsidR="00820E00" w:rsidRPr="00E014FB" w:rsidRDefault="00820E00" w:rsidP="003834BD">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0410F099"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D90FF98" w14:textId="77777777" w:rsidTr="003834BD">
        <w:tc>
          <w:tcPr>
            <w:tcW w:w="272" w:type="dxa"/>
            <w:vMerge/>
          </w:tcPr>
          <w:p w14:paraId="057C85F1" w14:textId="77777777" w:rsidR="00820E00" w:rsidRPr="00E014FB" w:rsidRDefault="00820E00" w:rsidP="003834BD">
            <w:pPr>
              <w:rPr>
                <w:rFonts w:cs="Times New Roman"/>
              </w:rPr>
            </w:pPr>
          </w:p>
        </w:tc>
        <w:tc>
          <w:tcPr>
            <w:tcW w:w="1903" w:type="dxa"/>
            <w:vMerge/>
          </w:tcPr>
          <w:p w14:paraId="152B1E35" w14:textId="77777777" w:rsidR="00820E00" w:rsidRPr="00E014FB" w:rsidRDefault="00820E00" w:rsidP="003834BD">
            <w:pPr>
              <w:rPr>
                <w:rFonts w:cs="Times New Roman"/>
              </w:rPr>
            </w:pPr>
          </w:p>
        </w:tc>
        <w:tc>
          <w:tcPr>
            <w:tcW w:w="1224" w:type="dxa"/>
            <w:vMerge/>
          </w:tcPr>
          <w:p w14:paraId="32329ED0" w14:textId="77777777" w:rsidR="00820E00" w:rsidRPr="00E014FB" w:rsidRDefault="00820E00" w:rsidP="003834BD">
            <w:pPr>
              <w:rPr>
                <w:rFonts w:cs="Times New Roman"/>
              </w:rPr>
            </w:pPr>
          </w:p>
        </w:tc>
        <w:tc>
          <w:tcPr>
            <w:tcW w:w="4080" w:type="dxa"/>
            <w:vMerge/>
          </w:tcPr>
          <w:p w14:paraId="5B0356F2" w14:textId="77777777" w:rsidR="00820E00" w:rsidRPr="00E014FB" w:rsidRDefault="00820E00" w:rsidP="003834BD">
            <w:pPr>
              <w:rPr>
                <w:rFonts w:cs="Times New Roman"/>
              </w:rPr>
            </w:pPr>
          </w:p>
        </w:tc>
        <w:tc>
          <w:tcPr>
            <w:tcW w:w="6800" w:type="dxa"/>
          </w:tcPr>
          <w:p w14:paraId="2A2B6366"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628E2978" w14:textId="77777777" w:rsidTr="003834BD">
        <w:tc>
          <w:tcPr>
            <w:tcW w:w="272" w:type="dxa"/>
            <w:vMerge/>
          </w:tcPr>
          <w:p w14:paraId="1EAA4542" w14:textId="77777777" w:rsidR="00820E00" w:rsidRPr="00E014FB" w:rsidRDefault="00820E00" w:rsidP="003834BD">
            <w:pPr>
              <w:rPr>
                <w:rFonts w:cs="Times New Roman"/>
              </w:rPr>
            </w:pPr>
          </w:p>
        </w:tc>
        <w:tc>
          <w:tcPr>
            <w:tcW w:w="1903" w:type="dxa"/>
            <w:vMerge/>
          </w:tcPr>
          <w:p w14:paraId="052FC30E" w14:textId="77777777" w:rsidR="00820E00" w:rsidRPr="00E014FB" w:rsidRDefault="00820E00" w:rsidP="003834BD">
            <w:pPr>
              <w:rPr>
                <w:rFonts w:cs="Times New Roman"/>
              </w:rPr>
            </w:pPr>
          </w:p>
        </w:tc>
        <w:tc>
          <w:tcPr>
            <w:tcW w:w="1224" w:type="dxa"/>
            <w:vMerge/>
          </w:tcPr>
          <w:p w14:paraId="145AADE8" w14:textId="77777777" w:rsidR="00820E00" w:rsidRPr="00E014FB" w:rsidRDefault="00820E00" w:rsidP="003834BD">
            <w:pPr>
              <w:rPr>
                <w:rFonts w:cs="Times New Roman"/>
              </w:rPr>
            </w:pPr>
          </w:p>
        </w:tc>
        <w:tc>
          <w:tcPr>
            <w:tcW w:w="4080" w:type="dxa"/>
            <w:vMerge/>
          </w:tcPr>
          <w:p w14:paraId="75CE4B22" w14:textId="77777777" w:rsidR="00820E00" w:rsidRPr="00E014FB" w:rsidRDefault="00820E00" w:rsidP="003834BD">
            <w:pPr>
              <w:rPr>
                <w:rFonts w:cs="Times New Roman"/>
              </w:rPr>
            </w:pPr>
          </w:p>
        </w:tc>
        <w:tc>
          <w:tcPr>
            <w:tcW w:w="6800" w:type="dxa"/>
          </w:tcPr>
          <w:p w14:paraId="06255DD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EF61213" w14:textId="77777777" w:rsidTr="003834BD">
        <w:tc>
          <w:tcPr>
            <w:tcW w:w="272" w:type="dxa"/>
            <w:vMerge/>
          </w:tcPr>
          <w:p w14:paraId="02D9C00E" w14:textId="77777777" w:rsidR="00820E00" w:rsidRPr="00E014FB" w:rsidRDefault="00820E00" w:rsidP="003834BD">
            <w:pPr>
              <w:rPr>
                <w:rFonts w:cs="Times New Roman"/>
              </w:rPr>
            </w:pPr>
          </w:p>
        </w:tc>
        <w:tc>
          <w:tcPr>
            <w:tcW w:w="1903" w:type="dxa"/>
            <w:vMerge/>
          </w:tcPr>
          <w:p w14:paraId="76A99C4B" w14:textId="77777777" w:rsidR="00820E00" w:rsidRPr="00E014FB" w:rsidRDefault="00820E00" w:rsidP="003834BD">
            <w:pPr>
              <w:rPr>
                <w:rFonts w:cs="Times New Roman"/>
              </w:rPr>
            </w:pPr>
          </w:p>
        </w:tc>
        <w:tc>
          <w:tcPr>
            <w:tcW w:w="1224" w:type="dxa"/>
            <w:vMerge/>
          </w:tcPr>
          <w:p w14:paraId="63DDE6D4" w14:textId="77777777" w:rsidR="00820E00" w:rsidRPr="00E014FB" w:rsidRDefault="00820E00" w:rsidP="003834BD">
            <w:pPr>
              <w:rPr>
                <w:rFonts w:cs="Times New Roman"/>
              </w:rPr>
            </w:pPr>
          </w:p>
        </w:tc>
        <w:tc>
          <w:tcPr>
            <w:tcW w:w="4080" w:type="dxa"/>
            <w:vMerge/>
          </w:tcPr>
          <w:p w14:paraId="52ED2E0D" w14:textId="77777777" w:rsidR="00820E00" w:rsidRPr="00E014FB" w:rsidRDefault="00820E00" w:rsidP="003834BD">
            <w:pPr>
              <w:rPr>
                <w:rFonts w:cs="Times New Roman"/>
              </w:rPr>
            </w:pPr>
          </w:p>
        </w:tc>
        <w:tc>
          <w:tcPr>
            <w:tcW w:w="6800" w:type="dxa"/>
          </w:tcPr>
          <w:p w14:paraId="700C9D2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E6461E7" w14:textId="77777777" w:rsidTr="003834BD">
        <w:tc>
          <w:tcPr>
            <w:tcW w:w="272" w:type="dxa"/>
            <w:vMerge/>
          </w:tcPr>
          <w:p w14:paraId="31203733" w14:textId="77777777" w:rsidR="00820E00" w:rsidRPr="00E014FB" w:rsidRDefault="00820E00" w:rsidP="003834BD">
            <w:pPr>
              <w:rPr>
                <w:rFonts w:cs="Times New Roman"/>
              </w:rPr>
            </w:pPr>
          </w:p>
        </w:tc>
        <w:tc>
          <w:tcPr>
            <w:tcW w:w="1903" w:type="dxa"/>
            <w:vMerge/>
          </w:tcPr>
          <w:p w14:paraId="3BF26044" w14:textId="77777777" w:rsidR="00820E00" w:rsidRPr="00E014FB" w:rsidRDefault="00820E00" w:rsidP="003834BD">
            <w:pPr>
              <w:rPr>
                <w:rFonts w:cs="Times New Roman"/>
              </w:rPr>
            </w:pPr>
          </w:p>
        </w:tc>
        <w:tc>
          <w:tcPr>
            <w:tcW w:w="1224" w:type="dxa"/>
            <w:vMerge/>
          </w:tcPr>
          <w:p w14:paraId="5C63E825" w14:textId="77777777" w:rsidR="00820E00" w:rsidRPr="00E014FB" w:rsidRDefault="00820E00" w:rsidP="003834BD">
            <w:pPr>
              <w:rPr>
                <w:rFonts w:cs="Times New Roman"/>
              </w:rPr>
            </w:pPr>
          </w:p>
        </w:tc>
        <w:tc>
          <w:tcPr>
            <w:tcW w:w="4080" w:type="dxa"/>
            <w:vMerge/>
          </w:tcPr>
          <w:p w14:paraId="7FCDAC4E" w14:textId="77777777" w:rsidR="00820E00" w:rsidRPr="00E014FB" w:rsidRDefault="00820E00" w:rsidP="003834BD">
            <w:pPr>
              <w:rPr>
                <w:rFonts w:cs="Times New Roman"/>
              </w:rPr>
            </w:pPr>
          </w:p>
        </w:tc>
        <w:tc>
          <w:tcPr>
            <w:tcW w:w="6800" w:type="dxa"/>
          </w:tcPr>
          <w:p w14:paraId="1058168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0CFE937E" w14:textId="77777777" w:rsidTr="003834BD">
        <w:tc>
          <w:tcPr>
            <w:tcW w:w="272" w:type="dxa"/>
            <w:vMerge/>
          </w:tcPr>
          <w:p w14:paraId="0C0CAB3F" w14:textId="77777777" w:rsidR="00820E00" w:rsidRPr="00E014FB" w:rsidRDefault="00820E00" w:rsidP="003834BD">
            <w:pPr>
              <w:rPr>
                <w:rFonts w:cs="Times New Roman"/>
              </w:rPr>
            </w:pPr>
          </w:p>
        </w:tc>
        <w:tc>
          <w:tcPr>
            <w:tcW w:w="1903" w:type="dxa"/>
            <w:vMerge/>
          </w:tcPr>
          <w:p w14:paraId="5D123892" w14:textId="77777777" w:rsidR="00820E00" w:rsidRPr="00E014FB" w:rsidRDefault="00820E00" w:rsidP="003834BD">
            <w:pPr>
              <w:rPr>
                <w:rFonts w:cs="Times New Roman"/>
              </w:rPr>
            </w:pPr>
          </w:p>
        </w:tc>
        <w:tc>
          <w:tcPr>
            <w:tcW w:w="1224" w:type="dxa"/>
            <w:vMerge/>
          </w:tcPr>
          <w:p w14:paraId="1F112B15" w14:textId="77777777" w:rsidR="00820E00" w:rsidRPr="00E014FB" w:rsidRDefault="00820E00" w:rsidP="003834BD">
            <w:pPr>
              <w:rPr>
                <w:rFonts w:cs="Times New Roman"/>
              </w:rPr>
            </w:pPr>
          </w:p>
        </w:tc>
        <w:tc>
          <w:tcPr>
            <w:tcW w:w="4080" w:type="dxa"/>
            <w:vMerge/>
          </w:tcPr>
          <w:p w14:paraId="70AE89A3" w14:textId="77777777" w:rsidR="00820E00" w:rsidRPr="00E014FB" w:rsidRDefault="00820E00" w:rsidP="003834BD">
            <w:pPr>
              <w:rPr>
                <w:rFonts w:cs="Times New Roman"/>
              </w:rPr>
            </w:pPr>
          </w:p>
        </w:tc>
        <w:tc>
          <w:tcPr>
            <w:tcW w:w="6800" w:type="dxa"/>
          </w:tcPr>
          <w:p w14:paraId="72E3173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314CEE6" w14:textId="77777777" w:rsidTr="003834BD">
        <w:tc>
          <w:tcPr>
            <w:tcW w:w="272" w:type="dxa"/>
            <w:vMerge/>
          </w:tcPr>
          <w:p w14:paraId="1D6CFBA7" w14:textId="77777777" w:rsidR="00820E00" w:rsidRPr="00E014FB" w:rsidRDefault="00820E00" w:rsidP="003834BD">
            <w:pPr>
              <w:rPr>
                <w:rFonts w:cs="Times New Roman"/>
              </w:rPr>
            </w:pPr>
          </w:p>
        </w:tc>
        <w:tc>
          <w:tcPr>
            <w:tcW w:w="1903" w:type="dxa"/>
            <w:vMerge/>
          </w:tcPr>
          <w:p w14:paraId="78FEF5F4" w14:textId="77777777" w:rsidR="00820E00" w:rsidRPr="00E014FB" w:rsidRDefault="00820E00" w:rsidP="003834BD">
            <w:pPr>
              <w:rPr>
                <w:rFonts w:cs="Times New Roman"/>
              </w:rPr>
            </w:pPr>
          </w:p>
        </w:tc>
        <w:tc>
          <w:tcPr>
            <w:tcW w:w="1224" w:type="dxa"/>
            <w:vMerge/>
          </w:tcPr>
          <w:p w14:paraId="682E8BFF" w14:textId="77777777" w:rsidR="00820E00" w:rsidRPr="00E014FB" w:rsidRDefault="00820E00" w:rsidP="003834BD">
            <w:pPr>
              <w:rPr>
                <w:rFonts w:cs="Times New Roman"/>
              </w:rPr>
            </w:pPr>
          </w:p>
        </w:tc>
        <w:tc>
          <w:tcPr>
            <w:tcW w:w="4080" w:type="dxa"/>
            <w:vMerge/>
          </w:tcPr>
          <w:p w14:paraId="5CBDA74D" w14:textId="77777777" w:rsidR="00820E00" w:rsidRPr="00E014FB" w:rsidRDefault="00820E00" w:rsidP="003834BD">
            <w:pPr>
              <w:rPr>
                <w:rFonts w:cs="Times New Roman"/>
              </w:rPr>
            </w:pPr>
          </w:p>
        </w:tc>
        <w:tc>
          <w:tcPr>
            <w:tcW w:w="6800" w:type="dxa"/>
          </w:tcPr>
          <w:p w14:paraId="72C823D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A0AD52A" w14:textId="77777777" w:rsidTr="003834BD">
        <w:tc>
          <w:tcPr>
            <w:tcW w:w="272" w:type="dxa"/>
            <w:vMerge/>
          </w:tcPr>
          <w:p w14:paraId="5051F989" w14:textId="77777777" w:rsidR="00820E00" w:rsidRPr="00E014FB" w:rsidRDefault="00820E00" w:rsidP="003834BD">
            <w:pPr>
              <w:rPr>
                <w:rFonts w:cs="Times New Roman"/>
              </w:rPr>
            </w:pPr>
          </w:p>
        </w:tc>
        <w:tc>
          <w:tcPr>
            <w:tcW w:w="1903" w:type="dxa"/>
            <w:vMerge/>
          </w:tcPr>
          <w:p w14:paraId="73DEEE83" w14:textId="77777777" w:rsidR="00820E00" w:rsidRPr="00E014FB" w:rsidRDefault="00820E00" w:rsidP="003834BD">
            <w:pPr>
              <w:rPr>
                <w:rFonts w:cs="Times New Roman"/>
              </w:rPr>
            </w:pPr>
          </w:p>
        </w:tc>
        <w:tc>
          <w:tcPr>
            <w:tcW w:w="1224" w:type="dxa"/>
            <w:vMerge/>
          </w:tcPr>
          <w:p w14:paraId="4A70FE17" w14:textId="77777777" w:rsidR="00820E00" w:rsidRPr="00E014FB" w:rsidRDefault="00820E00" w:rsidP="003834BD">
            <w:pPr>
              <w:rPr>
                <w:rFonts w:cs="Times New Roman"/>
              </w:rPr>
            </w:pPr>
          </w:p>
        </w:tc>
        <w:tc>
          <w:tcPr>
            <w:tcW w:w="4080" w:type="dxa"/>
            <w:vMerge/>
          </w:tcPr>
          <w:p w14:paraId="6BD0A4C6" w14:textId="77777777" w:rsidR="00820E00" w:rsidRPr="00E014FB" w:rsidRDefault="00820E00" w:rsidP="003834BD">
            <w:pPr>
              <w:rPr>
                <w:rFonts w:cs="Times New Roman"/>
              </w:rPr>
            </w:pPr>
          </w:p>
        </w:tc>
        <w:tc>
          <w:tcPr>
            <w:tcW w:w="6800" w:type="dxa"/>
          </w:tcPr>
          <w:p w14:paraId="3E4E39C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C67543F" w14:textId="77777777" w:rsidTr="003834BD">
        <w:tc>
          <w:tcPr>
            <w:tcW w:w="272" w:type="dxa"/>
            <w:vMerge w:val="restart"/>
          </w:tcPr>
          <w:p w14:paraId="6CA0989A"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680B3ECF" w14:textId="77777777" w:rsidR="00820E00" w:rsidRPr="00E014FB" w:rsidRDefault="00820E00" w:rsidP="003834BD">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12757693" w14:textId="77777777" w:rsidR="00820E00" w:rsidRPr="00E014FB" w:rsidRDefault="00820E00" w:rsidP="003834BD">
            <w:pPr>
              <w:rPr>
                <w:rFonts w:cs="Times New Roman"/>
              </w:rPr>
            </w:pPr>
            <w:r w:rsidRPr="00E014FB">
              <w:rPr>
                <w:rFonts w:eastAsia="Tahoma" w:cs="Times New Roman"/>
                <w:color w:val="000000"/>
                <w:sz w:val="20"/>
                <w:szCs w:val="20"/>
              </w:rPr>
              <w:t>4.9.1.3</w:t>
            </w:r>
          </w:p>
        </w:tc>
        <w:tc>
          <w:tcPr>
            <w:tcW w:w="4080" w:type="dxa"/>
            <w:vMerge w:val="restart"/>
          </w:tcPr>
          <w:p w14:paraId="3F52A40B" w14:textId="77777777" w:rsidR="00820E00" w:rsidRPr="00E014FB" w:rsidRDefault="00820E00" w:rsidP="003834BD">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606C0E24"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054581CF" w14:textId="77777777" w:rsidTr="003834BD">
        <w:tc>
          <w:tcPr>
            <w:tcW w:w="272" w:type="dxa"/>
            <w:vMerge/>
          </w:tcPr>
          <w:p w14:paraId="1317AE36" w14:textId="77777777" w:rsidR="00820E00" w:rsidRPr="00E014FB" w:rsidRDefault="00820E00" w:rsidP="003834BD">
            <w:pPr>
              <w:rPr>
                <w:rFonts w:cs="Times New Roman"/>
              </w:rPr>
            </w:pPr>
          </w:p>
        </w:tc>
        <w:tc>
          <w:tcPr>
            <w:tcW w:w="1903" w:type="dxa"/>
            <w:vMerge/>
          </w:tcPr>
          <w:p w14:paraId="0E82FF5F" w14:textId="77777777" w:rsidR="00820E00" w:rsidRPr="00E014FB" w:rsidRDefault="00820E00" w:rsidP="003834BD">
            <w:pPr>
              <w:rPr>
                <w:rFonts w:cs="Times New Roman"/>
              </w:rPr>
            </w:pPr>
          </w:p>
        </w:tc>
        <w:tc>
          <w:tcPr>
            <w:tcW w:w="1224" w:type="dxa"/>
            <w:vMerge/>
          </w:tcPr>
          <w:p w14:paraId="528BAA5D" w14:textId="77777777" w:rsidR="00820E00" w:rsidRPr="00E014FB" w:rsidRDefault="00820E00" w:rsidP="003834BD">
            <w:pPr>
              <w:rPr>
                <w:rFonts w:cs="Times New Roman"/>
              </w:rPr>
            </w:pPr>
          </w:p>
        </w:tc>
        <w:tc>
          <w:tcPr>
            <w:tcW w:w="4080" w:type="dxa"/>
            <w:vMerge/>
          </w:tcPr>
          <w:p w14:paraId="53139D3B" w14:textId="77777777" w:rsidR="00820E00" w:rsidRPr="00E014FB" w:rsidRDefault="00820E00" w:rsidP="003834BD">
            <w:pPr>
              <w:rPr>
                <w:rFonts w:cs="Times New Roman"/>
              </w:rPr>
            </w:pPr>
          </w:p>
        </w:tc>
        <w:tc>
          <w:tcPr>
            <w:tcW w:w="6800" w:type="dxa"/>
          </w:tcPr>
          <w:p w14:paraId="3283CC68"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30B8689" w14:textId="77777777" w:rsidTr="003834BD">
        <w:tc>
          <w:tcPr>
            <w:tcW w:w="272" w:type="dxa"/>
            <w:vMerge/>
          </w:tcPr>
          <w:p w14:paraId="56919560" w14:textId="77777777" w:rsidR="00820E00" w:rsidRPr="00E014FB" w:rsidRDefault="00820E00" w:rsidP="003834BD">
            <w:pPr>
              <w:rPr>
                <w:rFonts w:cs="Times New Roman"/>
              </w:rPr>
            </w:pPr>
          </w:p>
        </w:tc>
        <w:tc>
          <w:tcPr>
            <w:tcW w:w="1903" w:type="dxa"/>
            <w:vMerge/>
          </w:tcPr>
          <w:p w14:paraId="2A1C600A" w14:textId="77777777" w:rsidR="00820E00" w:rsidRPr="00E014FB" w:rsidRDefault="00820E00" w:rsidP="003834BD">
            <w:pPr>
              <w:rPr>
                <w:rFonts w:cs="Times New Roman"/>
              </w:rPr>
            </w:pPr>
          </w:p>
        </w:tc>
        <w:tc>
          <w:tcPr>
            <w:tcW w:w="1224" w:type="dxa"/>
            <w:vMerge/>
          </w:tcPr>
          <w:p w14:paraId="1D9D2325" w14:textId="77777777" w:rsidR="00820E00" w:rsidRPr="00E014FB" w:rsidRDefault="00820E00" w:rsidP="003834BD">
            <w:pPr>
              <w:rPr>
                <w:rFonts w:cs="Times New Roman"/>
              </w:rPr>
            </w:pPr>
          </w:p>
        </w:tc>
        <w:tc>
          <w:tcPr>
            <w:tcW w:w="4080" w:type="dxa"/>
            <w:vMerge/>
          </w:tcPr>
          <w:p w14:paraId="305A0F2B" w14:textId="77777777" w:rsidR="00820E00" w:rsidRPr="00E014FB" w:rsidRDefault="00820E00" w:rsidP="003834BD">
            <w:pPr>
              <w:rPr>
                <w:rFonts w:cs="Times New Roman"/>
              </w:rPr>
            </w:pPr>
          </w:p>
        </w:tc>
        <w:tc>
          <w:tcPr>
            <w:tcW w:w="6800" w:type="dxa"/>
          </w:tcPr>
          <w:p w14:paraId="0A04BE7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ABB0E9B" w14:textId="77777777" w:rsidTr="003834BD">
        <w:tc>
          <w:tcPr>
            <w:tcW w:w="272" w:type="dxa"/>
            <w:vMerge/>
          </w:tcPr>
          <w:p w14:paraId="1C353586" w14:textId="77777777" w:rsidR="00820E00" w:rsidRPr="00E014FB" w:rsidRDefault="00820E00" w:rsidP="003834BD">
            <w:pPr>
              <w:rPr>
                <w:rFonts w:cs="Times New Roman"/>
              </w:rPr>
            </w:pPr>
          </w:p>
        </w:tc>
        <w:tc>
          <w:tcPr>
            <w:tcW w:w="1903" w:type="dxa"/>
            <w:vMerge/>
          </w:tcPr>
          <w:p w14:paraId="405323FB" w14:textId="77777777" w:rsidR="00820E00" w:rsidRPr="00E014FB" w:rsidRDefault="00820E00" w:rsidP="003834BD">
            <w:pPr>
              <w:rPr>
                <w:rFonts w:cs="Times New Roman"/>
              </w:rPr>
            </w:pPr>
          </w:p>
        </w:tc>
        <w:tc>
          <w:tcPr>
            <w:tcW w:w="1224" w:type="dxa"/>
            <w:vMerge/>
          </w:tcPr>
          <w:p w14:paraId="509826E7" w14:textId="77777777" w:rsidR="00820E00" w:rsidRPr="00E014FB" w:rsidRDefault="00820E00" w:rsidP="003834BD">
            <w:pPr>
              <w:rPr>
                <w:rFonts w:cs="Times New Roman"/>
              </w:rPr>
            </w:pPr>
          </w:p>
        </w:tc>
        <w:tc>
          <w:tcPr>
            <w:tcW w:w="4080" w:type="dxa"/>
            <w:vMerge/>
          </w:tcPr>
          <w:p w14:paraId="78195A22" w14:textId="77777777" w:rsidR="00820E00" w:rsidRPr="00E014FB" w:rsidRDefault="00820E00" w:rsidP="003834BD">
            <w:pPr>
              <w:rPr>
                <w:rFonts w:cs="Times New Roman"/>
              </w:rPr>
            </w:pPr>
          </w:p>
        </w:tc>
        <w:tc>
          <w:tcPr>
            <w:tcW w:w="6800" w:type="dxa"/>
          </w:tcPr>
          <w:p w14:paraId="7FA3D1F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8813FA9" w14:textId="77777777" w:rsidTr="003834BD">
        <w:tc>
          <w:tcPr>
            <w:tcW w:w="272" w:type="dxa"/>
            <w:vMerge/>
          </w:tcPr>
          <w:p w14:paraId="052C1F5D" w14:textId="77777777" w:rsidR="00820E00" w:rsidRPr="00E014FB" w:rsidRDefault="00820E00" w:rsidP="003834BD">
            <w:pPr>
              <w:rPr>
                <w:rFonts w:cs="Times New Roman"/>
              </w:rPr>
            </w:pPr>
          </w:p>
        </w:tc>
        <w:tc>
          <w:tcPr>
            <w:tcW w:w="1903" w:type="dxa"/>
            <w:vMerge/>
          </w:tcPr>
          <w:p w14:paraId="08BBD81A" w14:textId="77777777" w:rsidR="00820E00" w:rsidRPr="00E014FB" w:rsidRDefault="00820E00" w:rsidP="003834BD">
            <w:pPr>
              <w:rPr>
                <w:rFonts w:cs="Times New Roman"/>
              </w:rPr>
            </w:pPr>
          </w:p>
        </w:tc>
        <w:tc>
          <w:tcPr>
            <w:tcW w:w="1224" w:type="dxa"/>
            <w:vMerge/>
          </w:tcPr>
          <w:p w14:paraId="295E2275" w14:textId="77777777" w:rsidR="00820E00" w:rsidRPr="00E014FB" w:rsidRDefault="00820E00" w:rsidP="003834BD">
            <w:pPr>
              <w:rPr>
                <w:rFonts w:cs="Times New Roman"/>
              </w:rPr>
            </w:pPr>
          </w:p>
        </w:tc>
        <w:tc>
          <w:tcPr>
            <w:tcW w:w="4080" w:type="dxa"/>
            <w:vMerge/>
          </w:tcPr>
          <w:p w14:paraId="1B5CA126" w14:textId="77777777" w:rsidR="00820E00" w:rsidRPr="00E014FB" w:rsidRDefault="00820E00" w:rsidP="003834BD">
            <w:pPr>
              <w:rPr>
                <w:rFonts w:cs="Times New Roman"/>
              </w:rPr>
            </w:pPr>
          </w:p>
        </w:tc>
        <w:tc>
          <w:tcPr>
            <w:tcW w:w="6800" w:type="dxa"/>
          </w:tcPr>
          <w:p w14:paraId="4B9EDC96"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13DC84C" w14:textId="77777777" w:rsidTr="003834BD">
        <w:tc>
          <w:tcPr>
            <w:tcW w:w="272" w:type="dxa"/>
            <w:vMerge/>
          </w:tcPr>
          <w:p w14:paraId="0173EFB8" w14:textId="77777777" w:rsidR="00820E00" w:rsidRPr="00E014FB" w:rsidRDefault="00820E00" w:rsidP="003834BD">
            <w:pPr>
              <w:rPr>
                <w:rFonts w:cs="Times New Roman"/>
              </w:rPr>
            </w:pPr>
          </w:p>
        </w:tc>
        <w:tc>
          <w:tcPr>
            <w:tcW w:w="1903" w:type="dxa"/>
            <w:vMerge/>
          </w:tcPr>
          <w:p w14:paraId="57C01798" w14:textId="77777777" w:rsidR="00820E00" w:rsidRPr="00E014FB" w:rsidRDefault="00820E00" w:rsidP="003834BD">
            <w:pPr>
              <w:rPr>
                <w:rFonts w:cs="Times New Roman"/>
              </w:rPr>
            </w:pPr>
          </w:p>
        </w:tc>
        <w:tc>
          <w:tcPr>
            <w:tcW w:w="1224" w:type="dxa"/>
            <w:vMerge/>
          </w:tcPr>
          <w:p w14:paraId="7F56136F" w14:textId="77777777" w:rsidR="00820E00" w:rsidRPr="00E014FB" w:rsidRDefault="00820E00" w:rsidP="003834BD">
            <w:pPr>
              <w:rPr>
                <w:rFonts w:cs="Times New Roman"/>
              </w:rPr>
            </w:pPr>
          </w:p>
        </w:tc>
        <w:tc>
          <w:tcPr>
            <w:tcW w:w="4080" w:type="dxa"/>
            <w:vMerge/>
          </w:tcPr>
          <w:p w14:paraId="2434803D" w14:textId="77777777" w:rsidR="00820E00" w:rsidRPr="00E014FB" w:rsidRDefault="00820E00" w:rsidP="003834BD">
            <w:pPr>
              <w:rPr>
                <w:rFonts w:cs="Times New Roman"/>
              </w:rPr>
            </w:pPr>
          </w:p>
        </w:tc>
        <w:tc>
          <w:tcPr>
            <w:tcW w:w="6800" w:type="dxa"/>
          </w:tcPr>
          <w:p w14:paraId="0D2861D4"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E1E8852" w14:textId="77777777" w:rsidTr="003834BD">
        <w:tc>
          <w:tcPr>
            <w:tcW w:w="272" w:type="dxa"/>
            <w:vMerge/>
          </w:tcPr>
          <w:p w14:paraId="1A39F3FD" w14:textId="77777777" w:rsidR="00820E00" w:rsidRPr="00E014FB" w:rsidRDefault="00820E00" w:rsidP="003834BD">
            <w:pPr>
              <w:rPr>
                <w:rFonts w:cs="Times New Roman"/>
              </w:rPr>
            </w:pPr>
          </w:p>
        </w:tc>
        <w:tc>
          <w:tcPr>
            <w:tcW w:w="1903" w:type="dxa"/>
            <w:vMerge/>
          </w:tcPr>
          <w:p w14:paraId="3C51E55C" w14:textId="77777777" w:rsidR="00820E00" w:rsidRPr="00E014FB" w:rsidRDefault="00820E00" w:rsidP="003834BD">
            <w:pPr>
              <w:rPr>
                <w:rFonts w:cs="Times New Roman"/>
              </w:rPr>
            </w:pPr>
          </w:p>
        </w:tc>
        <w:tc>
          <w:tcPr>
            <w:tcW w:w="1224" w:type="dxa"/>
            <w:vMerge/>
          </w:tcPr>
          <w:p w14:paraId="2CD8D9F5" w14:textId="77777777" w:rsidR="00820E00" w:rsidRPr="00E014FB" w:rsidRDefault="00820E00" w:rsidP="003834BD">
            <w:pPr>
              <w:rPr>
                <w:rFonts w:cs="Times New Roman"/>
              </w:rPr>
            </w:pPr>
          </w:p>
        </w:tc>
        <w:tc>
          <w:tcPr>
            <w:tcW w:w="4080" w:type="dxa"/>
            <w:vMerge/>
          </w:tcPr>
          <w:p w14:paraId="162E5630" w14:textId="77777777" w:rsidR="00820E00" w:rsidRPr="00E014FB" w:rsidRDefault="00820E00" w:rsidP="003834BD">
            <w:pPr>
              <w:rPr>
                <w:rFonts w:cs="Times New Roman"/>
              </w:rPr>
            </w:pPr>
          </w:p>
        </w:tc>
        <w:tc>
          <w:tcPr>
            <w:tcW w:w="6800" w:type="dxa"/>
          </w:tcPr>
          <w:p w14:paraId="0AAD1C2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677586" w14:textId="77777777" w:rsidTr="003834BD">
        <w:tc>
          <w:tcPr>
            <w:tcW w:w="272" w:type="dxa"/>
            <w:vMerge/>
          </w:tcPr>
          <w:p w14:paraId="64607E70" w14:textId="77777777" w:rsidR="00820E00" w:rsidRPr="00E014FB" w:rsidRDefault="00820E00" w:rsidP="003834BD">
            <w:pPr>
              <w:rPr>
                <w:rFonts w:cs="Times New Roman"/>
              </w:rPr>
            </w:pPr>
          </w:p>
        </w:tc>
        <w:tc>
          <w:tcPr>
            <w:tcW w:w="1903" w:type="dxa"/>
            <w:vMerge/>
          </w:tcPr>
          <w:p w14:paraId="64DF87EB" w14:textId="77777777" w:rsidR="00820E00" w:rsidRPr="00E014FB" w:rsidRDefault="00820E00" w:rsidP="003834BD">
            <w:pPr>
              <w:rPr>
                <w:rFonts w:cs="Times New Roman"/>
              </w:rPr>
            </w:pPr>
          </w:p>
        </w:tc>
        <w:tc>
          <w:tcPr>
            <w:tcW w:w="1224" w:type="dxa"/>
            <w:vMerge/>
          </w:tcPr>
          <w:p w14:paraId="6E6E3E86" w14:textId="77777777" w:rsidR="00820E00" w:rsidRPr="00E014FB" w:rsidRDefault="00820E00" w:rsidP="003834BD">
            <w:pPr>
              <w:rPr>
                <w:rFonts w:cs="Times New Roman"/>
              </w:rPr>
            </w:pPr>
          </w:p>
        </w:tc>
        <w:tc>
          <w:tcPr>
            <w:tcW w:w="4080" w:type="dxa"/>
            <w:vMerge/>
          </w:tcPr>
          <w:p w14:paraId="16619A10" w14:textId="77777777" w:rsidR="00820E00" w:rsidRPr="00E014FB" w:rsidRDefault="00820E00" w:rsidP="003834BD">
            <w:pPr>
              <w:rPr>
                <w:rFonts w:cs="Times New Roman"/>
              </w:rPr>
            </w:pPr>
          </w:p>
        </w:tc>
        <w:tc>
          <w:tcPr>
            <w:tcW w:w="6800" w:type="dxa"/>
          </w:tcPr>
          <w:p w14:paraId="3960033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6AFFCDC" w14:textId="77777777" w:rsidTr="003834BD">
        <w:tc>
          <w:tcPr>
            <w:tcW w:w="272" w:type="dxa"/>
            <w:vMerge w:val="restart"/>
          </w:tcPr>
          <w:p w14:paraId="23145FC9"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5FAB6E25" w14:textId="77777777" w:rsidR="00820E00" w:rsidRPr="00E014FB" w:rsidRDefault="00820E00" w:rsidP="003834BD">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4EAD7043" w14:textId="77777777" w:rsidR="00820E00" w:rsidRPr="00E014FB" w:rsidRDefault="00820E00" w:rsidP="003834BD">
            <w:pPr>
              <w:rPr>
                <w:rFonts w:cs="Times New Roman"/>
              </w:rPr>
            </w:pPr>
            <w:r w:rsidRPr="00E014FB">
              <w:rPr>
                <w:rFonts w:eastAsia="Tahoma" w:cs="Times New Roman"/>
                <w:color w:val="000000"/>
                <w:sz w:val="20"/>
                <w:szCs w:val="20"/>
              </w:rPr>
              <w:t>4.9.1.4</w:t>
            </w:r>
          </w:p>
        </w:tc>
        <w:tc>
          <w:tcPr>
            <w:tcW w:w="4080" w:type="dxa"/>
            <w:vMerge w:val="restart"/>
          </w:tcPr>
          <w:p w14:paraId="6EB8869D" w14:textId="77777777" w:rsidR="00820E00" w:rsidRPr="00E014FB" w:rsidRDefault="00820E00" w:rsidP="003834BD">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381131C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0117DFE3" w14:textId="77777777" w:rsidTr="003834BD">
        <w:tc>
          <w:tcPr>
            <w:tcW w:w="272" w:type="dxa"/>
            <w:vMerge/>
          </w:tcPr>
          <w:p w14:paraId="28843BAC" w14:textId="77777777" w:rsidR="00820E00" w:rsidRPr="00E014FB" w:rsidRDefault="00820E00" w:rsidP="003834BD">
            <w:pPr>
              <w:rPr>
                <w:rFonts w:cs="Times New Roman"/>
              </w:rPr>
            </w:pPr>
          </w:p>
        </w:tc>
        <w:tc>
          <w:tcPr>
            <w:tcW w:w="1903" w:type="dxa"/>
            <w:vMerge/>
          </w:tcPr>
          <w:p w14:paraId="73F1EE5A" w14:textId="77777777" w:rsidR="00820E00" w:rsidRPr="00E014FB" w:rsidRDefault="00820E00" w:rsidP="003834BD">
            <w:pPr>
              <w:rPr>
                <w:rFonts w:cs="Times New Roman"/>
              </w:rPr>
            </w:pPr>
          </w:p>
        </w:tc>
        <w:tc>
          <w:tcPr>
            <w:tcW w:w="1224" w:type="dxa"/>
            <w:vMerge/>
          </w:tcPr>
          <w:p w14:paraId="2351EDBB" w14:textId="77777777" w:rsidR="00820E00" w:rsidRPr="00E014FB" w:rsidRDefault="00820E00" w:rsidP="003834BD">
            <w:pPr>
              <w:rPr>
                <w:rFonts w:cs="Times New Roman"/>
              </w:rPr>
            </w:pPr>
          </w:p>
        </w:tc>
        <w:tc>
          <w:tcPr>
            <w:tcW w:w="4080" w:type="dxa"/>
            <w:vMerge/>
          </w:tcPr>
          <w:p w14:paraId="1919DC4D" w14:textId="77777777" w:rsidR="00820E00" w:rsidRPr="00E014FB" w:rsidRDefault="00820E00" w:rsidP="003834BD">
            <w:pPr>
              <w:rPr>
                <w:rFonts w:cs="Times New Roman"/>
              </w:rPr>
            </w:pPr>
          </w:p>
        </w:tc>
        <w:tc>
          <w:tcPr>
            <w:tcW w:w="6800" w:type="dxa"/>
          </w:tcPr>
          <w:p w14:paraId="102546C0"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1570FF3" w14:textId="77777777" w:rsidTr="003834BD">
        <w:tc>
          <w:tcPr>
            <w:tcW w:w="272" w:type="dxa"/>
            <w:vMerge/>
          </w:tcPr>
          <w:p w14:paraId="0BF4BA6B" w14:textId="77777777" w:rsidR="00820E00" w:rsidRPr="00E014FB" w:rsidRDefault="00820E00" w:rsidP="003834BD">
            <w:pPr>
              <w:rPr>
                <w:rFonts w:cs="Times New Roman"/>
              </w:rPr>
            </w:pPr>
          </w:p>
        </w:tc>
        <w:tc>
          <w:tcPr>
            <w:tcW w:w="1903" w:type="dxa"/>
            <w:vMerge/>
          </w:tcPr>
          <w:p w14:paraId="46A06221" w14:textId="77777777" w:rsidR="00820E00" w:rsidRPr="00E014FB" w:rsidRDefault="00820E00" w:rsidP="003834BD">
            <w:pPr>
              <w:rPr>
                <w:rFonts w:cs="Times New Roman"/>
              </w:rPr>
            </w:pPr>
          </w:p>
        </w:tc>
        <w:tc>
          <w:tcPr>
            <w:tcW w:w="1224" w:type="dxa"/>
            <w:vMerge/>
          </w:tcPr>
          <w:p w14:paraId="11E1675E" w14:textId="77777777" w:rsidR="00820E00" w:rsidRPr="00E014FB" w:rsidRDefault="00820E00" w:rsidP="003834BD">
            <w:pPr>
              <w:rPr>
                <w:rFonts w:cs="Times New Roman"/>
              </w:rPr>
            </w:pPr>
          </w:p>
        </w:tc>
        <w:tc>
          <w:tcPr>
            <w:tcW w:w="4080" w:type="dxa"/>
            <w:vMerge/>
          </w:tcPr>
          <w:p w14:paraId="0F473501" w14:textId="77777777" w:rsidR="00820E00" w:rsidRPr="00E014FB" w:rsidRDefault="00820E00" w:rsidP="003834BD">
            <w:pPr>
              <w:rPr>
                <w:rFonts w:cs="Times New Roman"/>
              </w:rPr>
            </w:pPr>
          </w:p>
        </w:tc>
        <w:tc>
          <w:tcPr>
            <w:tcW w:w="6800" w:type="dxa"/>
          </w:tcPr>
          <w:p w14:paraId="39C90F2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4A4B3168" w14:textId="77777777" w:rsidTr="003834BD">
        <w:tc>
          <w:tcPr>
            <w:tcW w:w="272" w:type="dxa"/>
            <w:vMerge/>
          </w:tcPr>
          <w:p w14:paraId="340BD3BD" w14:textId="77777777" w:rsidR="00820E00" w:rsidRPr="00E014FB" w:rsidRDefault="00820E00" w:rsidP="003834BD">
            <w:pPr>
              <w:rPr>
                <w:rFonts w:cs="Times New Roman"/>
              </w:rPr>
            </w:pPr>
          </w:p>
        </w:tc>
        <w:tc>
          <w:tcPr>
            <w:tcW w:w="1903" w:type="dxa"/>
            <w:vMerge/>
          </w:tcPr>
          <w:p w14:paraId="44C6DA3E" w14:textId="77777777" w:rsidR="00820E00" w:rsidRPr="00E014FB" w:rsidRDefault="00820E00" w:rsidP="003834BD">
            <w:pPr>
              <w:rPr>
                <w:rFonts w:cs="Times New Roman"/>
              </w:rPr>
            </w:pPr>
          </w:p>
        </w:tc>
        <w:tc>
          <w:tcPr>
            <w:tcW w:w="1224" w:type="dxa"/>
            <w:vMerge/>
          </w:tcPr>
          <w:p w14:paraId="1BAF5B89" w14:textId="77777777" w:rsidR="00820E00" w:rsidRPr="00E014FB" w:rsidRDefault="00820E00" w:rsidP="003834BD">
            <w:pPr>
              <w:rPr>
                <w:rFonts w:cs="Times New Roman"/>
              </w:rPr>
            </w:pPr>
          </w:p>
        </w:tc>
        <w:tc>
          <w:tcPr>
            <w:tcW w:w="4080" w:type="dxa"/>
            <w:vMerge/>
          </w:tcPr>
          <w:p w14:paraId="31575689" w14:textId="77777777" w:rsidR="00820E00" w:rsidRPr="00E014FB" w:rsidRDefault="00820E00" w:rsidP="003834BD">
            <w:pPr>
              <w:rPr>
                <w:rFonts w:cs="Times New Roman"/>
              </w:rPr>
            </w:pPr>
          </w:p>
        </w:tc>
        <w:tc>
          <w:tcPr>
            <w:tcW w:w="6800" w:type="dxa"/>
          </w:tcPr>
          <w:p w14:paraId="7E9F8F5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16BD789" w14:textId="77777777" w:rsidTr="003834BD">
        <w:tc>
          <w:tcPr>
            <w:tcW w:w="272" w:type="dxa"/>
            <w:vMerge/>
          </w:tcPr>
          <w:p w14:paraId="41B34829" w14:textId="77777777" w:rsidR="00820E00" w:rsidRPr="00E014FB" w:rsidRDefault="00820E00" w:rsidP="003834BD">
            <w:pPr>
              <w:rPr>
                <w:rFonts w:cs="Times New Roman"/>
              </w:rPr>
            </w:pPr>
          </w:p>
        </w:tc>
        <w:tc>
          <w:tcPr>
            <w:tcW w:w="1903" w:type="dxa"/>
            <w:vMerge/>
          </w:tcPr>
          <w:p w14:paraId="15E41D85" w14:textId="77777777" w:rsidR="00820E00" w:rsidRPr="00E014FB" w:rsidRDefault="00820E00" w:rsidP="003834BD">
            <w:pPr>
              <w:rPr>
                <w:rFonts w:cs="Times New Roman"/>
              </w:rPr>
            </w:pPr>
          </w:p>
        </w:tc>
        <w:tc>
          <w:tcPr>
            <w:tcW w:w="1224" w:type="dxa"/>
            <w:vMerge/>
          </w:tcPr>
          <w:p w14:paraId="6B4D3BE0" w14:textId="77777777" w:rsidR="00820E00" w:rsidRPr="00E014FB" w:rsidRDefault="00820E00" w:rsidP="003834BD">
            <w:pPr>
              <w:rPr>
                <w:rFonts w:cs="Times New Roman"/>
              </w:rPr>
            </w:pPr>
          </w:p>
        </w:tc>
        <w:tc>
          <w:tcPr>
            <w:tcW w:w="4080" w:type="dxa"/>
            <w:vMerge/>
          </w:tcPr>
          <w:p w14:paraId="0CFEE1EF" w14:textId="77777777" w:rsidR="00820E00" w:rsidRPr="00E014FB" w:rsidRDefault="00820E00" w:rsidP="003834BD">
            <w:pPr>
              <w:rPr>
                <w:rFonts w:cs="Times New Roman"/>
              </w:rPr>
            </w:pPr>
          </w:p>
        </w:tc>
        <w:tc>
          <w:tcPr>
            <w:tcW w:w="6800" w:type="dxa"/>
          </w:tcPr>
          <w:p w14:paraId="292E547C"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16222BB2" w14:textId="77777777" w:rsidTr="003834BD">
        <w:tc>
          <w:tcPr>
            <w:tcW w:w="272" w:type="dxa"/>
            <w:vMerge/>
          </w:tcPr>
          <w:p w14:paraId="51388F57" w14:textId="77777777" w:rsidR="00820E00" w:rsidRPr="00E014FB" w:rsidRDefault="00820E00" w:rsidP="003834BD">
            <w:pPr>
              <w:rPr>
                <w:rFonts w:cs="Times New Roman"/>
              </w:rPr>
            </w:pPr>
          </w:p>
        </w:tc>
        <w:tc>
          <w:tcPr>
            <w:tcW w:w="1903" w:type="dxa"/>
            <w:vMerge/>
          </w:tcPr>
          <w:p w14:paraId="01DFDE17" w14:textId="77777777" w:rsidR="00820E00" w:rsidRPr="00E014FB" w:rsidRDefault="00820E00" w:rsidP="003834BD">
            <w:pPr>
              <w:rPr>
                <w:rFonts w:cs="Times New Roman"/>
              </w:rPr>
            </w:pPr>
          </w:p>
        </w:tc>
        <w:tc>
          <w:tcPr>
            <w:tcW w:w="1224" w:type="dxa"/>
            <w:vMerge/>
          </w:tcPr>
          <w:p w14:paraId="0457D7E6" w14:textId="77777777" w:rsidR="00820E00" w:rsidRPr="00E014FB" w:rsidRDefault="00820E00" w:rsidP="003834BD">
            <w:pPr>
              <w:rPr>
                <w:rFonts w:cs="Times New Roman"/>
              </w:rPr>
            </w:pPr>
          </w:p>
        </w:tc>
        <w:tc>
          <w:tcPr>
            <w:tcW w:w="4080" w:type="dxa"/>
            <w:vMerge/>
          </w:tcPr>
          <w:p w14:paraId="3902473B" w14:textId="77777777" w:rsidR="00820E00" w:rsidRPr="00E014FB" w:rsidRDefault="00820E00" w:rsidP="003834BD">
            <w:pPr>
              <w:rPr>
                <w:rFonts w:cs="Times New Roman"/>
              </w:rPr>
            </w:pPr>
          </w:p>
        </w:tc>
        <w:tc>
          <w:tcPr>
            <w:tcW w:w="6800" w:type="dxa"/>
          </w:tcPr>
          <w:p w14:paraId="27738781"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14AEF7D5" w14:textId="77777777" w:rsidTr="003834BD">
        <w:tc>
          <w:tcPr>
            <w:tcW w:w="272" w:type="dxa"/>
            <w:vMerge/>
          </w:tcPr>
          <w:p w14:paraId="37F2F83F" w14:textId="77777777" w:rsidR="00820E00" w:rsidRPr="00E014FB" w:rsidRDefault="00820E00" w:rsidP="003834BD">
            <w:pPr>
              <w:rPr>
                <w:rFonts w:cs="Times New Roman"/>
              </w:rPr>
            </w:pPr>
          </w:p>
        </w:tc>
        <w:tc>
          <w:tcPr>
            <w:tcW w:w="1903" w:type="dxa"/>
            <w:vMerge/>
          </w:tcPr>
          <w:p w14:paraId="7F2A65A5" w14:textId="77777777" w:rsidR="00820E00" w:rsidRPr="00E014FB" w:rsidRDefault="00820E00" w:rsidP="003834BD">
            <w:pPr>
              <w:rPr>
                <w:rFonts w:cs="Times New Roman"/>
              </w:rPr>
            </w:pPr>
          </w:p>
        </w:tc>
        <w:tc>
          <w:tcPr>
            <w:tcW w:w="1224" w:type="dxa"/>
            <w:vMerge/>
          </w:tcPr>
          <w:p w14:paraId="188A6634" w14:textId="77777777" w:rsidR="00820E00" w:rsidRPr="00E014FB" w:rsidRDefault="00820E00" w:rsidP="003834BD">
            <w:pPr>
              <w:rPr>
                <w:rFonts w:cs="Times New Roman"/>
              </w:rPr>
            </w:pPr>
          </w:p>
        </w:tc>
        <w:tc>
          <w:tcPr>
            <w:tcW w:w="4080" w:type="dxa"/>
            <w:vMerge/>
          </w:tcPr>
          <w:p w14:paraId="107F84BA" w14:textId="77777777" w:rsidR="00820E00" w:rsidRPr="00E014FB" w:rsidRDefault="00820E00" w:rsidP="003834BD">
            <w:pPr>
              <w:rPr>
                <w:rFonts w:cs="Times New Roman"/>
              </w:rPr>
            </w:pPr>
          </w:p>
        </w:tc>
        <w:tc>
          <w:tcPr>
            <w:tcW w:w="6800" w:type="dxa"/>
          </w:tcPr>
          <w:p w14:paraId="0713910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65BCC29" w14:textId="77777777" w:rsidTr="003834BD">
        <w:tc>
          <w:tcPr>
            <w:tcW w:w="272" w:type="dxa"/>
            <w:vMerge/>
          </w:tcPr>
          <w:p w14:paraId="176674C2" w14:textId="77777777" w:rsidR="00820E00" w:rsidRPr="00E014FB" w:rsidRDefault="00820E00" w:rsidP="003834BD">
            <w:pPr>
              <w:rPr>
                <w:rFonts w:cs="Times New Roman"/>
              </w:rPr>
            </w:pPr>
          </w:p>
        </w:tc>
        <w:tc>
          <w:tcPr>
            <w:tcW w:w="1903" w:type="dxa"/>
            <w:vMerge/>
          </w:tcPr>
          <w:p w14:paraId="5099E9CD" w14:textId="77777777" w:rsidR="00820E00" w:rsidRPr="00E014FB" w:rsidRDefault="00820E00" w:rsidP="003834BD">
            <w:pPr>
              <w:rPr>
                <w:rFonts w:cs="Times New Roman"/>
              </w:rPr>
            </w:pPr>
          </w:p>
        </w:tc>
        <w:tc>
          <w:tcPr>
            <w:tcW w:w="1224" w:type="dxa"/>
            <w:vMerge/>
          </w:tcPr>
          <w:p w14:paraId="3BAB4792" w14:textId="77777777" w:rsidR="00820E00" w:rsidRPr="00E014FB" w:rsidRDefault="00820E00" w:rsidP="003834BD">
            <w:pPr>
              <w:rPr>
                <w:rFonts w:cs="Times New Roman"/>
              </w:rPr>
            </w:pPr>
          </w:p>
        </w:tc>
        <w:tc>
          <w:tcPr>
            <w:tcW w:w="4080" w:type="dxa"/>
            <w:vMerge/>
          </w:tcPr>
          <w:p w14:paraId="34E58DAC" w14:textId="77777777" w:rsidR="00820E00" w:rsidRPr="00E014FB" w:rsidRDefault="00820E00" w:rsidP="003834BD">
            <w:pPr>
              <w:rPr>
                <w:rFonts w:cs="Times New Roman"/>
              </w:rPr>
            </w:pPr>
          </w:p>
        </w:tc>
        <w:tc>
          <w:tcPr>
            <w:tcW w:w="6800" w:type="dxa"/>
          </w:tcPr>
          <w:p w14:paraId="6578CCF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B5309C7" w14:textId="77777777" w:rsidTr="003834BD">
        <w:tc>
          <w:tcPr>
            <w:tcW w:w="272" w:type="dxa"/>
            <w:vMerge w:val="restart"/>
          </w:tcPr>
          <w:p w14:paraId="6AB43615"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vMerge w:val="restart"/>
          </w:tcPr>
          <w:p w14:paraId="1E8BA0C4" w14:textId="77777777" w:rsidR="00820E00" w:rsidRPr="00E014FB" w:rsidRDefault="00820E00" w:rsidP="003834BD">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6DA35093" w14:textId="77777777" w:rsidR="00820E00" w:rsidRPr="00E014FB" w:rsidRDefault="00820E00" w:rsidP="003834BD">
            <w:pPr>
              <w:rPr>
                <w:rFonts w:cs="Times New Roman"/>
              </w:rPr>
            </w:pPr>
            <w:r w:rsidRPr="00E014FB">
              <w:rPr>
                <w:rFonts w:eastAsia="Tahoma" w:cs="Times New Roman"/>
                <w:color w:val="000000"/>
                <w:sz w:val="20"/>
                <w:szCs w:val="20"/>
              </w:rPr>
              <w:t>4.9.2</w:t>
            </w:r>
          </w:p>
        </w:tc>
        <w:tc>
          <w:tcPr>
            <w:tcW w:w="4080" w:type="dxa"/>
            <w:vMerge w:val="restart"/>
          </w:tcPr>
          <w:p w14:paraId="2D56FB49"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стоянок (парковок) легковых автомобилей и других мототранспортных </w:t>
            </w:r>
            <w:r w:rsidRPr="00E014FB">
              <w:rPr>
                <w:rFonts w:eastAsia="Tahoma" w:cs="Times New Roman"/>
                <w:color w:val="000000"/>
                <w:sz w:val="20"/>
                <w:szCs w:val="20"/>
              </w:rPr>
              <w:lastRenderedPageBreak/>
              <w:t>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7CF2D7F0"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100 кв.м.</w:t>
            </w:r>
          </w:p>
        </w:tc>
      </w:tr>
      <w:tr w:rsidR="00820E00" w:rsidRPr="00E014FB" w14:paraId="3982C240" w14:textId="77777777" w:rsidTr="003834BD">
        <w:tc>
          <w:tcPr>
            <w:tcW w:w="272" w:type="dxa"/>
            <w:vMerge/>
          </w:tcPr>
          <w:p w14:paraId="0BAAC6E0" w14:textId="77777777" w:rsidR="00820E00" w:rsidRPr="00E014FB" w:rsidRDefault="00820E00" w:rsidP="003834BD">
            <w:pPr>
              <w:rPr>
                <w:rFonts w:cs="Times New Roman"/>
              </w:rPr>
            </w:pPr>
          </w:p>
        </w:tc>
        <w:tc>
          <w:tcPr>
            <w:tcW w:w="1903" w:type="dxa"/>
            <w:vMerge/>
          </w:tcPr>
          <w:p w14:paraId="319C3FF7" w14:textId="77777777" w:rsidR="00820E00" w:rsidRPr="00E014FB" w:rsidRDefault="00820E00" w:rsidP="003834BD">
            <w:pPr>
              <w:rPr>
                <w:rFonts w:cs="Times New Roman"/>
              </w:rPr>
            </w:pPr>
          </w:p>
        </w:tc>
        <w:tc>
          <w:tcPr>
            <w:tcW w:w="1224" w:type="dxa"/>
            <w:vMerge/>
          </w:tcPr>
          <w:p w14:paraId="524EB03C" w14:textId="77777777" w:rsidR="00820E00" w:rsidRPr="00E014FB" w:rsidRDefault="00820E00" w:rsidP="003834BD">
            <w:pPr>
              <w:rPr>
                <w:rFonts w:cs="Times New Roman"/>
              </w:rPr>
            </w:pPr>
          </w:p>
        </w:tc>
        <w:tc>
          <w:tcPr>
            <w:tcW w:w="4080" w:type="dxa"/>
            <w:vMerge/>
          </w:tcPr>
          <w:p w14:paraId="2FCBCEE8" w14:textId="77777777" w:rsidR="00820E00" w:rsidRPr="00E014FB" w:rsidRDefault="00820E00" w:rsidP="003834BD">
            <w:pPr>
              <w:rPr>
                <w:rFonts w:cs="Times New Roman"/>
              </w:rPr>
            </w:pPr>
          </w:p>
        </w:tc>
        <w:tc>
          <w:tcPr>
            <w:tcW w:w="6800" w:type="dxa"/>
          </w:tcPr>
          <w:p w14:paraId="38CD5D58"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D82EC53" w14:textId="77777777" w:rsidTr="003834BD">
        <w:tc>
          <w:tcPr>
            <w:tcW w:w="272" w:type="dxa"/>
            <w:vMerge/>
          </w:tcPr>
          <w:p w14:paraId="6862DD73" w14:textId="77777777" w:rsidR="00820E00" w:rsidRPr="00E014FB" w:rsidRDefault="00820E00" w:rsidP="003834BD">
            <w:pPr>
              <w:rPr>
                <w:rFonts w:cs="Times New Roman"/>
              </w:rPr>
            </w:pPr>
          </w:p>
        </w:tc>
        <w:tc>
          <w:tcPr>
            <w:tcW w:w="1903" w:type="dxa"/>
            <w:vMerge/>
          </w:tcPr>
          <w:p w14:paraId="33D67A91" w14:textId="77777777" w:rsidR="00820E00" w:rsidRPr="00E014FB" w:rsidRDefault="00820E00" w:rsidP="003834BD">
            <w:pPr>
              <w:rPr>
                <w:rFonts w:cs="Times New Roman"/>
              </w:rPr>
            </w:pPr>
          </w:p>
        </w:tc>
        <w:tc>
          <w:tcPr>
            <w:tcW w:w="1224" w:type="dxa"/>
            <w:vMerge/>
          </w:tcPr>
          <w:p w14:paraId="4628D4D5" w14:textId="77777777" w:rsidR="00820E00" w:rsidRPr="00E014FB" w:rsidRDefault="00820E00" w:rsidP="003834BD">
            <w:pPr>
              <w:rPr>
                <w:rFonts w:cs="Times New Roman"/>
              </w:rPr>
            </w:pPr>
          </w:p>
        </w:tc>
        <w:tc>
          <w:tcPr>
            <w:tcW w:w="4080" w:type="dxa"/>
            <w:vMerge/>
          </w:tcPr>
          <w:p w14:paraId="2779C626" w14:textId="77777777" w:rsidR="00820E00" w:rsidRPr="00E014FB" w:rsidRDefault="00820E00" w:rsidP="003834BD">
            <w:pPr>
              <w:rPr>
                <w:rFonts w:cs="Times New Roman"/>
              </w:rPr>
            </w:pPr>
          </w:p>
        </w:tc>
        <w:tc>
          <w:tcPr>
            <w:tcW w:w="6800" w:type="dxa"/>
          </w:tcPr>
          <w:p w14:paraId="05B36052"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900C301" w14:textId="77777777" w:rsidTr="003834BD">
        <w:tc>
          <w:tcPr>
            <w:tcW w:w="272" w:type="dxa"/>
            <w:vMerge/>
          </w:tcPr>
          <w:p w14:paraId="32B11162" w14:textId="77777777" w:rsidR="00820E00" w:rsidRPr="00E014FB" w:rsidRDefault="00820E00" w:rsidP="003834BD">
            <w:pPr>
              <w:rPr>
                <w:rFonts w:cs="Times New Roman"/>
              </w:rPr>
            </w:pPr>
          </w:p>
        </w:tc>
        <w:tc>
          <w:tcPr>
            <w:tcW w:w="1903" w:type="dxa"/>
            <w:vMerge/>
          </w:tcPr>
          <w:p w14:paraId="4DF49F4A" w14:textId="77777777" w:rsidR="00820E00" w:rsidRPr="00E014FB" w:rsidRDefault="00820E00" w:rsidP="003834BD">
            <w:pPr>
              <w:rPr>
                <w:rFonts w:cs="Times New Roman"/>
              </w:rPr>
            </w:pPr>
          </w:p>
        </w:tc>
        <w:tc>
          <w:tcPr>
            <w:tcW w:w="1224" w:type="dxa"/>
            <w:vMerge/>
          </w:tcPr>
          <w:p w14:paraId="3C8FA6AF" w14:textId="77777777" w:rsidR="00820E00" w:rsidRPr="00E014FB" w:rsidRDefault="00820E00" w:rsidP="003834BD">
            <w:pPr>
              <w:rPr>
                <w:rFonts w:cs="Times New Roman"/>
              </w:rPr>
            </w:pPr>
          </w:p>
        </w:tc>
        <w:tc>
          <w:tcPr>
            <w:tcW w:w="4080" w:type="dxa"/>
            <w:vMerge/>
          </w:tcPr>
          <w:p w14:paraId="6DFA6861" w14:textId="77777777" w:rsidR="00820E00" w:rsidRPr="00E014FB" w:rsidRDefault="00820E00" w:rsidP="003834BD">
            <w:pPr>
              <w:rPr>
                <w:rFonts w:cs="Times New Roman"/>
              </w:rPr>
            </w:pPr>
          </w:p>
        </w:tc>
        <w:tc>
          <w:tcPr>
            <w:tcW w:w="6800" w:type="dxa"/>
          </w:tcPr>
          <w:p w14:paraId="3A83452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6364934F" w14:textId="77777777" w:rsidTr="003834BD">
        <w:tc>
          <w:tcPr>
            <w:tcW w:w="272" w:type="dxa"/>
            <w:vMerge/>
          </w:tcPr>
          <w:p w14:paraId="0D45F567" w14:textId="77777777" w:rsidR="00820E00" w:rsidRPr="00E014FB" w:rsidRDefault="00820E00" w:rsidP="003834BD">
            <w:pPr>
              <w:rPr>
                <w:rFonts w:cs="Times New Roman"/>
              </w:rPr>
            </w:pPr>
          </w:p>
        </w:tc>
        <w:tc>
          <w:tcPr>
            <w:tcW w:w="1903" w:type="dxa"/>
            <w:vMerge/>
          </w:tcPr>
          <w:p w14:paraId="4FE42372" w14:textId="77777777" w:rsidR="00820E00" w:rsidRPr="00E014FB" w:rsidRDefault="00820E00" w:rsidP="003834BD">
            <w:pPr>
              <w:rPr>
                <w:rFonts w:cs="Times New Roman"/>
              </w:rPr>
            </w:pPr>
          </w:p>
        </w:tc>
        <w:tc>
          <w:tcPr>
            <w:tcW w:w="1224" w:type="dxa"/>
            <w:vMerge/>
          </w:tcPr>
          <w:p w14:paraId="7E309AA3" w14:textId="77777777" w:rsidR="00820E00" w:rsidRPr="00E014FB" w:rsidRDefault="00820E00" w:rsidP="003834BD">
            <w:pPr>
              <w:rPr>
                <w:rFonts w:cs="Times New Roman"/>
              </w:rPr>
            </w:pPr>
          </w:p>
        </w:tc>
        <w:tc>
          <w:tcPr>
            <w:tcW w:w="4080" w:type="dxa"/>
            <w:vMerge/>
          </w:tcPr>
          <w:p w14:paraId="29A95155" w14:textId="77777777" w:rsidR="00820E00" w:rsidRPr="00E014FB" w:rsidRDefault="00820E00" w:rsidP="003834BD">
            <w:pPr>
              <w:rPr>
                <w:rFonts w:cs="Times New Roman"/>
              </w:rPr>
            </w:pPr>
          </w:p>
        </w:tc>
        <w:tc>
          <w:tcPr>
            <w:tcW w:w="6800" w:type="dxa"/>
          </w:tcPr>
          <w:p w14:paraId="5FA1F5EE"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121BF9A7" w14:textId="77777777" w:rsidTr="003834BD">
        <w:tc>
          <w:tcPr>
            <w:tcW w:w="272" w:type="dxa"/>
            <w:vMerge/>
          </w:tcPr>
          <w:p w14:paraId="24743476" w14:textId="77777777" w:rsidR="00820E00" w:rsidRPr="00E014FB" w:rsidRDefault="00820E00" w:rsidP="003834BD">
            <w:pPr>
              <w:rPr>
                <w:rFonts w:cs="Times New Roman"/>
              </w:rPr>
            </w:pPr>
          </w:p>
        </w:tc>
        <w:tc>
          <w:tcPr>
            <w:tcW w:w="1903" w:type="dxa"/>
            <w:vMerge/>
          </w:tcPr>
          <w:p w14:paraId="190D68E3" w14:textId="77777777" w:rsidR="00820E00" w:rsidRPr="00E014FB" w:rsidRDefault="00820E00" w:rsidP="003834BD">
            <w:pPr>
              <w:rPr>
                <w:rFonts w:cs="Times New Roman"/>
              </w:rPr>
            </w:pPr>
          </w:p>
        </w:tc>
        <w:tc>
          <w:tcPr>
            <w:tcW w:w="1224" w:type="dxa"/>
            <w:vMerge/>
          </w:tcPr>
          <w:p w14:paraId="327D9406" w14:textId="77777777" w:rsidR="00820E00" w:rsidRPr="00E014FB" w:rsidRDefault="00820E00" w:rsidP="003834BD">
            <w:pPr>
              <w:rPr>
                <w:rFonts w:cs="Times New Roman"/>
              </w:rPr>
            </w:pPr>
          </w:p>
        </w:tc>
        <w:tc>
          <w:tcPr>
            <w:tcW w:w="4080" w:type="dxa"/>
            <w:vMerge/>
          </w:tcPr>
          <w:p w14:paraId="16A46F91" w14:textId="77777777" w:rsidR="00820E00" w:rsidRPr="00E014FB" w:rsidRDefault="00820E00" w:rsidP="003834BD">
            <w:pPr>
              <w:rPr>
                <w:rFonts w:cs="Times New Roman"/>
              </w:rPr>
            </w:pPr>
          </w:p>
        </w:tc>
        <w:tc>
          <w:tcPr>
            <w:tcW w:w="6800" w:type="dxa"/>
          </w:tcPr>
          <w:p w14:paraId="3D58C8C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0091F4C4" w14:textId="77777777" w:rsidTr="003834BD">
        <w:tc>
          <w:tcPr>
            <w:tcW w:w="272" w:type="dxa"/>
            <w:vMerge/>
          </w:tcPr>
          <w:p w14:paraId="56453057" w14:textId="77777777" w:rsidR="00820E00" w:rsidRPr="00E014FB" w:rsidRDefault="00820E00" w:rsidP="003834BD">
            <w:pPr>
              <w:rPr>
                <w:rFonts w:cs="Times New Roman"/>
              </w:rPr>
            </w:pPr>
          </w:p>
        </w:tc>
        <w:tc>
          <w:tcPr>
            <w:tcW w:w="1903" w:type="dxa"/>
            <w:vMerge/>
          </w:tcPr>
          <w:p w14:paraId="375C6E0B" w14:textId="77777777" w:rsidR="00820E00" w:rsidRPr="00E014FB" w:rsidRDefault="00820E00" w:rsidP="003834BD">
            <w:pPr>
              <w:rPr>
                <w:rFonts w:cs="Times New Roman"/>
              </w:rPr>
            </w:pPr>
          </w:p>
        </w:tc>
        <w:tc>
          <w:tcPr>
            <w:tcW w:w="1224" w:type="dxa"/>
            <w:vMerge/>
          </w:tcPr>
          <w:p w14:paraId="6FF6802C" w14:textId="77777777" w:rsidR="00820E00" w:rsidRPr="00E014FB" w:rsidRDefault="00820E00" w:rsidP="003834BD">
            <w:pPr>
              <w:rPr>
                <w:rFonts w:cs="Times New Roman"/>
              </w:rPr>
            </w:pPr>
          </w:p>
        </w:tc>
        <w:tc>
          <w:tcPr>
            <w:tcW w:w="4080" w:type="dxa"/>
            <w:vMerge/>
          </w:tcPr>
          <w:p w14:paraId="5EA01291" w14:textId="77777777" w:rsidR="00820E00" w:rsidRPr="00E014FB" w:rsidRDefault="00820E00" w:rsidP="003834BD">
            <w:pPr>
              <w:rPr>
                <w:rFonts w:cs="Times New Roman"/>
              </w:rPr>
            </w:pPr>
          </w:p>
        </w:tc>
        <w:tc>
          <w:tcPr>
            <w:tcW w:w="6800" w:type="dxa"/>
          </w:tcPr>
          <w:p w14:paraId="3DF524C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04CCB0C4" w14:textId="77777777" w:rsidTr="003834BD">
        <w:tc>
          <w:tcPr>
            <w:tcW w:w="272" w:type="dxa"/>
            <w:vMerge/>
          </w:tcPr>
          <w:p w14:paraId="7A67B554" w14:textId="77777777" w:rsidR="00820E00" w:rsidRPr="00E014FB" w:rsidRDefault="00820E00" w:rsidP="003834BD">
            <w:pPr>
              <w:rPr>
                <w:rFonts w:cs="Times New Roman"/>
              </w:rPr>
            </w:pPr>
          </w:p>
        </w:tc>
        <w:tc>
          <w:tcPr>
            <w:tcW w:w="1903" w:type="dxa"/>
            <w:vMerge/>
          </w:tcPr>
          <w:p w14:paraId="77A44535" w14:textId="77777777" w:rsidR="00820E00" w:rsidRPr="00E014FB" w:rsidRDefault="00820E00" w:rsidP="003834BD">
            <w:pPr>
              <w:rPr>
                <w:rFonts w:cs="Times New Roman"/>
              </w:rPr>
            </w:pPr>
          </w:p>
        </w:tc>
        <w:tc>
          <w:tcPr>
            <w:tcW w:w="1224" w:type="dxa"/>
            <w:vMerge/>
          </w:tcPr>
          <w:p w14:paraId="74000AFF" w14:textId="77777777" w:rsidR="00820E00" w:rsidRPr="00E014FB" w:rsidRDefault="00820E00" w:rsidP="003834BD">
            <w:pPr>
              <w:rPr>
                <w:rFonts w:cs="Times New Roman"/>
              </w:rPr>
            </w:pPr>
          </w:p>
        </w:tc>
        <w:tc>
          <w:tcPr>
            <w:tcW w:w="4080" w:type="dxa"/>
            <w:vMerge/>
          </w:tcPr>
          <w:p w14:paraId="40B2C582" w14:textId="77777777" w:rsidR="00820E00" w:rsidRPr="00E014FB" w:rsidRDefault="00820E00" w:rsidP="003834BD">
            <w:pPr>
              <w:rPr>
                <w:rFonts w:cs="Times New Roman"/>
              </w:rPr>
            </w:pPr>
          </w:p>
        </w:tc>
        <w:tc>
          <w:tcPr>
            <w:tcW w:w="6800" w:type="dxa"/>
          </w:tcPr>
          <w:p w14:paraId="254FE33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1CF00A9E" w14:textId="77777777" w:rsidTr="003834BD">
        <w:tc>
          <w:tcPr>
            <w:tcW w:w="272" w:type="dxa"/>
            <w:vMerge/>
          </w:tcPr>
          <w:p w14:paraId="3BA60560" w14:textId="77777777" w:rsidR="00820E00" w:rsidRPr="00E014FB" w:rsidRDefault="00820E00" w:rsidP="003834BD">
            <w:pPr>
              <w:rPr>
                <w:rFonts w:cs="Times New Roman"/>
              </w:rPr>
            </w:pPr>
          </w:p>
        </w:tc>
        <w:tc>
          <w:tcPr>
            <w:tcW w:w="1903" w:type="dxa"/>
            <w:vMerge/>
          </w:tcPr>
          <w:p w14:paraId="6B291A3A" w14:textId="77777777" w:rsidR="00820E00" w:rsidRPr="00E014FB" w:rsidRDefault="00820E00" w:rsidP="003834BD">
            <w:pPr>
              <w:rPr>
                <w:rFonts w:cs="Times New Roman"/>
              </w:rPr>
            </w:pPr>
          </w:p>
        </w:tc>
        <w:tc>
          <w:tcPr>
            <w:tcW w:w="1224" w:type="dxa"/>
            <w:vMerge/>
          </w:tcPr>
          <w:p w14:paraId="22E0018F" w14:textId="77777777" w:rsidR="00820E00" w:rsidRPr="00E014FB" w:rsidRDefault="00820E00" w:rsidP="003834BD">
            <w:pPr>
              <w:rPr>
                <w:rFonts w:cs="Times New Roman"/>
              </w:rPr>
            </w:pPr>
          </w:p>
        </w:tc>
        <w:tc>
          <w:tcPr>
            <w:tcW w:w="4080" w:type="dxa"/>
            <w:vMerge/>
          </w:tcPr>
          <w:p w14:paraId="06A88060" w14:textId="77777777" w:rsidR="00820E00" w:rsidRPr="00E014FB" w:rsidRDefault="00820E00" w:rsidP="003834BD">
            <w:pPr>
              <w:rPr>
                <w:rFonts w:cs="Times New Roman"/>
              </w:rPr>
            </w:pPr>
          </w:p>
        </w:tc>
        <w:tc>
          <w:tcPr>
            <w:tcW w:w="6800" w:type="dxa"/>
          </w:tcPr>
          <w:p w14:paraId="0951A9E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bl>
    <w:p w14:paraId="3FD40100" w14:textId="77777777" w:rsidR="00820E00" w:rsidRPr="00E014FB" w:rsidRDefault="00820E00" w:rsidP="00820E00">
      <w:pPr>
        <w:rPr>
          <w:rFonts w:cs="Times New Roman"/>
        </w:rPr>
      </w:pPr>
    </w:p>
    <w:p w14:paraId="43374048" w14:textId="77777777" w:rsidR="00820E00" w:rsidRPr="00D27014" w:rsidRDefault="00820E00" w:rsidP="00820E00">
      <w:pPr>
        <w:rPr>
          <w:rFonts w:cs="Times New Roman"/>
          <w:b/>
          <w:bCs/>
        </w:rPr>
      </w:pPr>
      <w:r w:rsidRPr="00D27014">
        <w:rPr>
          <w:rFonts w:eastAsia="Tahoma" w:cs="Times New Roman"/>
          <w:b/>
          <w:bCs/>
        </w:rPr>
        <w:t>Особенности применения градостроительного регламента</w:t>
      </w:r>
    </w:p>
    <w:p w14:paraId="39A9D77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3BC74E8"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2FDDBF5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690295B7"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23368C43"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EAFA6B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w:t>
      </w:r>
      <w:r w:rsidRPr="00E014FB">
        <w:rPr>
          <w:rFonts w:eastAsia="Tahoma" w:cs="Times New Roman"/>
          <w:color w:val="000000"/>
          <w:sz w:val="20"/>
          <w:szCs w:val="20"/>
        </w:rPr>
        <w:lastRenderedPageBreak/>
        <w:t>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39B225B"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6181C450"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4A55274D"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FD18093"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633E6BCE"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CBAA6F5"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FA3FF2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17FBE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7CBE0315"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208930FF"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4A295D8F"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FF71642" w14:textId="77777777" w:rsidR="00820E00" w:rsidRPr="00E014FB" w:rsidRDefault="00820E00" w:rsidP="00820E00">
      <w:pPr>
        <w:rPr>
          <w:rFonts w:cs="Times New Roman"/>
        </w:rPr>
      </w:pPr>
    </w:p>
    <w:p w14:paraId="351DBD9D" w14:textId="77777777" w:rsidR="00820E00" w:rsidRPr="00D27014" w:rsidRDefault="00820E00" w:rsidP="00820E00">
      <w:pPr>
        <w:rPr>
          <w:rFonts w:cs="Times New Roman"/>
          <w:b/>
          <w:bCs/>
        </w:rPr>
      </w:pPr>
      <w:r w:rsidRPr="00D27014">
        <w:rPr>
          <w:rFonts w:eastAsia="Tahoma" w:cs="Times New Roman"/>
          <w:b/>
          <w:bCs/>
        </w:rPr>
        <w:t>Требования к архитектурно-градостроительному облику объектов капитального строительства</w:t>
      </w:r>
    </w:p>
    <w:p w14:paraId="51000F7E"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A5F3E5A" w14:textId="77777777" w:rsidR="00820E00" w:rsidRPr="00E014FB" w:rsidRDefault="00820E00" w:rsidP="00820E00">
      <w:pPr>
        <w:rPr>
          <w:rFonts w:cs="Times New Roman"/>
        </w:rPr>
      </w:pPr>
    </w:p>
    <w:p w14:paraId="02E7B38D" w14:textId="77777777" w:rsidR="00820E00" w:rsidRPr="00E014FB" w:rsidRDefault="00820E00" w:rsidP="00820E00">
      <w:pPr>
        <w:rPr>
          <w:rFonts w:cs="Times New Roman"/>
        </w:rPr>
      </w:pPr>
    </w:p>
    <w:p w14:paraId="0DDFEC30" w14:textId="77777777" w:rsidR="00820E00" w:rsidRPr="003A7D71" w:rsidRDefault="00820E00" w:rsidP="00820E00">
      <w:pPr>
        <w:jc w:val="center"/>
        <w:rPr>
          <w:rFonts w:cs="Times New Roman"/>
          <w:b/>
          <w:bCs/>
        </w:rPr>
      </w:pPr>
      <w:r w:rsidRPr="003A7D71">
        <w:rPr>
          <w:rFonts w:eastAsia="Tahoma" w:cs="Times New Roman"/>
          <w:b/>
          <w:bCs/>
        </w:rPr>
        <w:t>Производственная зона размещения предприятий, производств и объектов IV класса опасности (П1.4)</w:t>
      </w:r>
    </w:p>
    <w:p w14:paraId="62749740" w14:textId="77777777" w:rsidR="00820E00" w:rsidRPr="00E014FB" w:rsidRDefault="00820E00" w:rsidP="00820E00">
      <w:pPr>
        <w:jc w:val="both"/>
        <w:rPr>
          <w:rFonts w:cs="Times New Roman"/>
        </w:rPr>
      </w:pPr>
      <w:r w:rsidRPr="00E014FB">
        <w:rPr>
          <w:rFonts w:eastAsia="Tahoma" w:cs="Times New Roman"/>
          <w:color w:val="000000"/>
        </w:rPr>
        <w:t>Зона П1.4 выделена для обеспечения правовых условий формирования предприятий, производств и объектов IV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DDB4A5E" w14:textId="77777777" w:rsidR="00820E00" w:rsidRPr="00E014FB" w:rsidRDefault="00820E00" w:rsidP="00820E00">
      <w:pPr>
        <w:rPr>
          <w:rFonts w:cs="Times New Roman"/>
        </w:rPr>
      </w:pPr>
    </w:p>
    <w:p w14:paraId="50C0C300"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457FFB10" w14:textId="77777777" w:rsidTr="003834BD">
        <w:trPr>
          <w:tblHeader/>
        </w:trPr>
        <w:tc>
          <w:tcPr>
            <w:tcW w:w="272" w:type="dxa"/>
          </w:tcPr>
          <w:p w14:paraId="0E05C273"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0E017B64"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9E754FC"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AB44772"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125E2F1"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6452CED" w14:textId="77777777" w:rsidTr="003834BD">
        <w:trPr>
          <w:tblHeader/>
        </w:trPr>
        <w:tc>
          <w:tcPr>
            <w:tcW w:w="272" w:type="dxa"/>
          </w:tcPr>
          <w:p w14:paraId="59CF618A"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03DDC4F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6DDA5620"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6C270960"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309F9C8A"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0A1AC7E8" w14:textId="77777777" w:rsidTr="003834BD">
        <w:tc>
          <w:tcPr>
            <w:tcW w:w="272" w:type="dxa"/>
            <w:vMerge w:val="restart"/>
          </w:tcPr>
          <w:p w14:paraId="56D97549"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6F754EA7"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02575468"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6B4DD772"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E014FB">
              <w:rPr>
                <w:rFonts w:eastAsia="Tahoma" w:cs="Times New Roman"/>
                <w:color w:val="000000"/>
                <w:sz w:val="20"/>
                <w:szCs w:val="20"/>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44F1D10"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 кв.м.</w:t>
            </w:r>
          </w:p>
        </w:tc>
      </w:tr>
      <w:tr w:rsidR="00820E00" w:rsidRPr="00E014FB" w14:paraId="6F6BCF02" w14:textId="77777777" w:rsidTr="003834BD">
        <w:tc>
          <w:tcPr>
            <w:tcW w:w="272" w:type="dxa"/>
            <w:vMerge/>
          </w:tcPr>
          <w:p w14:paraId="4073C1A2" w14:textId="77777777" w:rsidR="00820E00" w:rsidRPr="00E014FB" w:rsidRDefault="00820E00" w:rsidP="003834BD">
            <w:pPr>
              <w:rPr>
                <w:rFonts w:cs="Times New Roman"/>
              </w:rPr>
            </w:pPr>
          </w:p>
        </w:tc>
        <w:tc>
          <w:tcPr>
            <w:tcW w:w="1903" w:type="dxa"/>
            <w:vMerge/>
          </w:tcPr>
          <w:p w14:paraId="33D84017" w14:textId="77777777" w:rsidR="00820E00" w:rsidRPr="00E014FB" w:rsidRDefault="00820E00" w:rsidP="003834BD">
            <w:pPr>
              <w:rPr>
                <w:rFonts w:cs="Times New Roman"/>
              </w:rPr>
            </w:pPr>
          </w:p>
        </w:tc>
        <w:tc>
          <w:tcPr>
            <w:tcW w:w="1224" w:type="dxa"/>
            <w:vMerge/>
          </w:tcPr>
          <w:p w14:paraId="0A1F7CD6" w14:textId="77777777" w:rsidR="00820E00" w:rsidRPr="00E014FB" w:rsidRDefault="00820E00" w:rsidP="003834BD">
            <w:pPr>
              <w:rPr>
                <w:rFonts w:cs="Times New Roman"/>
              </w:rPr>
            </w:pPr>
          </w:p>
        </w:tc>
        <w:tc>
          <w:tcPr>
            <w:tcW w:w="4080" w:type="dxa"/>
            <w:vMerge/>
          </w:tcPr>
          <w:p w14:paraId="7504E658" w14:textId="77777777" w:rsidR="00820E00" w:rsidRPr="00E014FB" w:rsidRDefault="00820E00" w:rsidP="003834BD">
            <w:pPr>
              <w:rPr>
                <w:rFonts w:cs="Times New Roman"/>
              </w:rPr>
            </w:pPr>
          </w:p>
        </w:tc>
        <w:tc>
          <w:tcPr>
            <w:tcW w:w="6800" w:type="dxa"/>
          </w:tcPr>
          <w:p w14:paraId="5805BE8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EA86A5D" w14:textId="77777777" w:rsidTr="003834BD">
        <w:tc>
          <w:tcPr>
            <w:tcW w:w="272" w:type="dxa"/>
            <w:vMerge/>
          </w:tcPr>
          <w:p w14:paraId="15F16AE0" w14:textId="77777777" w:rsidR="00820E00" w:rsidRPr="00E014FB" w:rsidRDefault="00820E00" w:rsidP="003834BD">
            <w:pPr>
              <w:rPr>
                <w:rFonts w:cs="Times New Roman"/>
              </w:rPr>
            </w:pPr>
          </w:p>
        </w:tc>
        <w:tc>
          <w:tcPr>
            <w:tcW w:w="1903" w:type="dxa"/>
            <w:vMerge/>
          </w:tcPr>
          <w:p w14:paraId="699DE39F" w14:textId="77777777" w:rsidR="00820E00" w:rsidRPr="00E014FB" w:rsidRDefault="00820E00" w:rsidP="003834BD">
            <w:pPr>
              <w:rPr>
                <w:rFonts w:cs="Times New Roman"/>
              </w:rPr>
            </w:pPr>
          </w:p>
        </w:tc>
        <w:tc>
          <w:tcPr>
            <w:tcW w:w="1224" w:type="dxa"/>
            <w:vMerge/>
          </w:tcPr>
          <w:p w14:paraId="69323934" w14:textId="77777777" w:rsidR="00820E00" w:rsidRPr="00E014FB" w:rsidRDefault="00820E00" w:rsidP="003834BD">
            <w:pPr>
              <w:rPr>
                <w:rFonts w:cs="Times New Roman"/>
              </w:rPr>
            </w:pPr>
          </w:p>
        </w:tc>
        <w:tc>
          <w:tcPr>
            <w:tcW w:w="4080" w:type="dxa"/>
            <w:vMerge/>
          </w:tcPr>
          <w:p w14:paraId="46C9760D" w14:textId="77777777" w:rsidR="00820E00" w:rsidRPr="00E014FB" w:rsidRDefault="00820E00" w:rsidP="003834BD">
            <w:pPr>
              <w:rPr>
                <w:rFonts w:cs="Times New Roman"/>
              </w:rPr>
            </w:pPr>
          </w:p>
        </w:tc>
        <w:tc>
          <w:tcPr>
            <w:tcW w:w="6800" w:type="dxa"/>
          </w:tcPr>
          <w:p w14:paraId="39C2BBB9"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3D1F959" w14:textId="77777777" w:rsidTr="003834BD">
        <w:tc>
          <w:tcPr>
            <w:tcW w:w="272" w:type="dxa"/>
            <w:vMerge/>
          </w:tcPr>
          <w:p w14:paraId="1E0580E7" w14:textId="77777777" w:rsidR="00820E00" w:rsidRPr="00E014FB" w:rsidRDefault="00820E00" w:rsidP="003834BD">
            <w:pPr>
              <w:rPr>
                <w:rFonts w:cs="Times New Roman"/>
              </w:rPr>
            </w:pPr>
          </w:p>
        </w:tc>
        <w:tc>
          <w:tcPr>
            <w:tcW w:w="1903" w:type="dxa"/>
            <w:vMerge/>
          </w:tcPr>
          <w:p w14:paraId="542ECEFF" w14:textId="77777777" w:rsidR="00820E00" w:rsidRPr="00E014FB" w:rsidRDefault="00820E00" w:rsidP="003834BD">
            <w:pPr>
              <w:rPr>
                <w:rFonts w:cs="Times New Roman"/>
              </w:rPr>
            </w:pPr>
          </w:p>
        </w:tc>
        <w:tc>
          <w:tcPr>
            <w:tcW w:w="1224" w:type="dxa"/>
            <w:vMerge/>
          </w:tcPr>
          <w:p w14:paraId="22C7E581" w14:textId="77777777" w:rsidR="00820E00" w:rsidRPr="00E014FB" w:rsidRDefault="00820E00" w:rsidP="003834BD">
            <w:pPr>
              <w:rPr>
                <w:rFonts w:cs="Times New Roman"/>
              </w:rPr>
            </w:pPr>
          </w:p>
        </w:tc>
        <w:tc>
          <w:tcPr>
            <w:tcW w:w="4080" w:type="dxa"/>
            <w:vMerge/>
          </w:tcPr>
          <w:p w14:paraId="69BC49AC" w14:textId="77777777" w:rsidR="00820E00" w:rsidRPr="00E014FB" w:rsidRDefault="00820E00" w:rsidP="003834BD">
            <w:pPr>
              <w:rPr>
                <w:rFonts w:cs="Times New Roman"/>
              </w:rPr>
            </w:pPr>
          </w:p>
        </w:tc>
        <w:tc>
          <w:tcPr>
            <w:tcW w:w="6800" w:type="dxa"/>
          </w:tcPr>
          <w:p w14:paraId="77633415"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D8D2EF9" w14:textId="77777777" w:rsidTr="003834BD">
        <w:tc>
          <w:tcPr>
            <w:tcW w:w="272" w:type="dxa"/>
            <w:vMerge/>
          </w:tcPr>
          <w:p w14:paraId="19579E94" w14:textId="77777777" w:rsidR="00820E00" w:rsidRPr="00E014FB" w:rsidRDefault="00820E00" w:rsidP="003834BD">
            <w:pPr>
              <w:rPr>
                <w:rFonts w:cs="Times New Roman"/>
              </w:rPr>
            </w:pPr>
          </w:p>
        </w:tc>
        <w:tc>
          <w:tcPr>
            <w:tcW w:w="1903" w:type="dxa"/>
            <w:vMerge/>
          </w:tcPr>
          <w:p w14:paraId="516B6609" w14:textId="77777777" w:rsidR="00820E00" w:rsidRPr="00E014FB" w:rsidRDefault="00820E00" w:rsidP="003834BD">
            <w:pPr>
              <w:rPr>
                <w:rFonts w:cs="Times New Roman"/>
              </w:rPr>
            </w:pPr>
          </w:p>
        </w:tc>
        <w:tc>
          <w:tcPr>
            <w:tcW w:w="1224" w:type="dxa"/>
            <w:vMerge/>
          </w:tcPr>
          <w:p w14:paraId="2036520B" w14:textId="77777777" w:rsidR="00820E00" w:rsidRPr="00E014FB" w:rsidRDefault="00820E00" w:rsidP="003834BD">
            <w:pPr>
              <w:rPr>
                <w:rFonts w:cs="Times New Roman"/>
              </w:rPr>
            </w:pPr>
          </w:p>
        </w:tc>
        <w:tc>
          <w:tcPr>
            <w:tcW w:w="4080" w:type="dxa"/>
            <w:vMerge/>
          </w:tcPr>
          <w:p w14:paraId="5EF6439D" w14:textId="77777777" w:rsidR="00820E00" w:rsidRPr="00E014FB" w:rsidRDefault="00820E00" w:rsidP="003834BD">
            <w:pPr>
              <w:rPr>
                <w:rFonts w:cs="Times New Roman"/>
              </w:rPr>
            </w:pPr>
          </w:p>
        </w:tc>
        <w:tc>
          <w:tcPr>
            <w:tcW w:w="6800" w:type="dxa"/>
          </w:tcPr>
          <w:p w14:paraId="288CD326"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48342CB" w14:textId="77777777" w:rsidTr="003834BD">
        <w:tc>
          <w:tcPr>
            <w:tcW w:w="272" w:type="dxa"/>
            <w:vMerge/>
          </w:tcPr>
          <w:p w14:paraId="6C4FDBF3" w14:textId="77777777" w:rsidR="00820E00" w:rsidRPr="00E014FB" w:rsidRDefault="00820E00" w:rsidP="003834BD">
            <w:pPr>
              <w:rPr>
                <w:rFonts w:cs="Times New Roman"/>
              </w:rPr>
            </w:pPr>
          </w:p>
        </w:tc>
        <w:tc>
          <w:tcPr>
            <w:tcW w:w="1903" w:type="dxa"/>
            <w:vMerge/>
          </w:tcPr>
          <w:p w14:paraId="4EB5DCC8" w14:textId="77777777" w:rsidR="00820E00" w:rsidRPr="00E014FB" w:rsidRDefault="00820E00" w:rsidP="003834BD">
            <w:pPr>
              <w:rPr>
                <w:rFonts w:cs="Times New Roman"/>
              </w:rPr>
            </w:pPr>
          </w:p>
        </w:tc>
        <w:tc>
          <w:tcPr>
            <w:tcW w:w="1224" w:type="dxa"/>
            <w:vMerge/>
          </w:tcPr>
          <w:p w14:paraId="31E3C6E3" w14:textId="77777777" w:rsidR="00820E00" w:rsidRPr="00E014FB" w:rsidRDefault="00820E00" w:rsidP="003834BD">
            <w:pPr>
              <w:rPr>
                <w:rFonts w:cs="Times New Roman"/>
              </w:rPr>
            </w:pPr>
          </w:p>
        </w:tc>
        <w:tc>
          <w:tcPr>
            <w:tcW w:w="4080" w:type="dxa"/>
            <w:vMerge/>
          </w:tcPr>
          <w:p w14:paraId="0A51D154" w14:textId="77777777" w:rsidR="00820E00" w:rsidRPr="00E014FB" w:rsidRDefault="00820E00" w:rsidP="003834BD">
            <w:pPr>
              <w:rPr>
                <w:rFonts w:cs="Times New Roman"/>
              </w:rPr>
            </w:pPr>
          </w:p>
        </w:tc>
        <w:tc>
          <w:tcPr>
            <w:tcW w:w="6800" w:type="dxa"/>
          </w:tcPr>
          <w:p w14:paraId="7FD8355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94C35EF" w14:textId="77777777" w:rsidTr="003834BD">
        <w:tc>
          <w:tcPr>
            <w:tcW w:w="272" w:type="dxa"/>
            <w:vMerge/>
          </w:tcPr>
          <w:p w14:paraId="5AA626B5" w14:textId="77777777" w:rsidR="00820E00" w:rsidRPr="00E014FB" w:rsidRDefault="00820E00" w:rsidP="003834BD">
            <w:pPr>
              <w:rPr>
                <w:rFonts w:cs="Times New Roman"/>
              </w:rPr>
            </w:pPr>
          </w:p>
        </w:tc>
        <w:tc>
          <w:tcPr>
            <w:tcW w:w="1903" w:type="dxa"/>
            <w:vMerge/>
          </w:tcPr>
          <w:p w14:paraId="3327DA1A" w14:textId="77777777" w:rsidR="00820E00" w:rsidRPr="00E014FB" w:rsidRDefault="00820E00" w:rsidP="003834BD">
            <w:pPr>
              <w:rPr>
                <w:rFonts w:cs="Times New Roman"/>
              </w:rPr>
            </w:pPr>
          </w:p>
        </w:tc>
        <w:tc>
          <w:tcPr>
            <w:tcW w:w="1224" w:type="dxa"/>
            <w:vMerge/>
          </w:tcPr>
          <w:p w14:paraId="1AE6E3F3" w14:textId="77777777" w:rsidR="00820E00" w:rsidRPr="00E014FB" w:rsidRDefault="00820E00" w:rsidP="003834BD">
            <w:pPr>
              <w:rPr>
                <w:rFonts w:cs="Times New Roman"/>
              </w:rPr>
            </w:pPr>
          </w:p>
        </w:tc>
        <w:tc>
          <w:tcPr>
            <w:tcW w:w="4080" w:type="dxa"/>
            <w:vMerge/>
          </w:tcPr>
          <w:p w14:paraId="26C3A637" w14:textId="77777777" w:rsidR="00820E00" w:rsidRPr="00E014FB" w:rsidRDefault="00820E00" w:rsidP="003834BD">
            <w:pPr>
              <w:rPr>
                <w:rFonts w:cs="Times New Roman"/>
              </w:rPr>
            </w:pPr>
          </w:p>
        </w:tc>
        <w:tc>
          <w:tcPr>
            <w:tcW w:w="6800" w:type="dxa"/>
          </w:tcPr>
          <w:p w14:paraId="3ACC43A7"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73450C6" w14:textId="77777777" w:rsidTr="003834BD">
        <w:tc>
          <w:tcPr>
            <w:tcW w:w="272" w:type="dxa"/>
            <w:vMerge/>
          </w:tcPr>
          <w:p w14:paraId="0BBDEA9E" w14:textId="77777777" w:rsidR="00820E00" w:rsidRPr="00E014FB" w:rsidRDefault="00820E00" w:rsidP="003834BD">
            <w:pPr>
              <w:rPr>
                <w:rFonts w:cs="Times New Roman"/>
              </w:rPr>
            </w:pPr>
          </w:p>
        </w:tc>
        <w:tc>
          <w:tcPr>
            <w:tcW w:w="1903" w:type="dxa"/>
            <w:vMerge/>
          </w:tcPr>
          <w:p w14:paraId="0FDE6C3E" w14:textId="77777777" w:rsidR="00820E00" w:rsidRPr="00E014FB" w:rsidRDefault="00820E00" w:rsidP="003834BD">
            <w:pPr>
              <w:rPr>
                <w:rFonts w:cs="Times New Roman"/>
              </w:rPr>
            </w:pPr>
          </w:p>
        </w:tc>
        <w:tc>
          <w:tcPr>
            <w:tcW w:w="1224" w:type="dxa"/>
            <w:vMerge/>
          </w:tcPr>
          <w:p w14:paraId="62EB4CE1" w14:textId="77777777" w:rsidR="00820E00" w:rsidRPr="00E014FB" w:rsidRDefault="00820E00" w:rsidP="003834BD">
            <w:pPr>
              <w:rPr>
                <w:rFonts w:cs="Times New Roman"/>
              </w:rPr>
            </w:pPr>
          </w:p>
        </w:tc>
        <w:tc>
          <w:tcPr>
            <w:tcW w:w="4080" w:type="dxa"/>
            <w:vMerge/>
          </w:tcPr>
          <w:p w14:paraId="77F14314" w14:textId="77777777" w:rsidR="00820E00" w:rsidRPr="00E014FB" w:rsidRDefault="00820E00" w:rsidP="003834BD">
            <w:pPr>
              <w:rPr>
                <w:rFonts w:cs="Times New Roman"/>
              </w:rPr>
            </w:pPr>
          </w:p>
        </w:tc>
        <w:tc>
          <w:tcPr>
            <w:tcW w:w="6800" w:type="dxa"/>
          </w:tcPr>
          <w:p w14:paraId="7DA7535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3341F19E" w14:textId="77777777" w:rsidTr="003834BD">
        <w:tc>
          <w:tcPr>
            <w:tcW w:w="272" w:type="dxa"/>
            <w:vMerge/>
          </w:tcPr>
          <w:p w14:paraId="4D0B89A1" w14:textId="77777777" w:rsidR="00820E00" w:rsidRPr="00E014FB" w:rsidRDefault="00820E00" w:rsidP="003834BD">
            <w:pPr>
              <w:rPr>
                <w:rFonts w:cs="Times New Roman"/>
              </w:rPr>
            </w:pPr>
          </w:p>
        </w:tc>
        <w:tc>
          <w:tcPr>
            <w:tcW w:w="1903" w:type="dxa"/>
            <w:vMerge/>
          </w:tcPr>
          <w:p w14:paraId="4EABCD30" w14:textId="77777777" w:rsidR="00820E00" w:rsidRPr="00E014FB" w:rsidRDefault="00820E00" w:rsidP="003834BD">
            <w:pPr>
              <w:rPr>
                <w:rFonts w:cs="Times New Roman"/>
              </w:rPr>
            </w:pPr>
          </w:p>
        </w:tc>
        <w:tc>
          <w:tcPr>
            <w:tcW w:w="1224" w:type="dxa"/>
            <w:vMerge/>
          </w:tcPr>
          <w:p w14:paraId="2FEB9343" w14:textId="77777777" w:rsidR="00820E00" w:rsidRPr="00E014FB" w:rsidRDefault="00820E00" w:rsidP="003834BD">
            <w:pPr>
              <w:rPr>
                <w:rFonts w:cs="Times New Roman"/>
              </w:rPr>
            </w:pPr>
          </w:p>
        </w:tc>
        <w:tc>
          <w:tcPr>
            <w:tcW w:w="4080" w:type="dxa"/>
            <w:vMerge/>
          </w:tcPr>
          <w:p w14:paraId="7B7D4F99" w14:textId="77777777" w:rsidR="00820E00" w:rsidRPr="00E014FB" w:rsidRDefault="00820E00" w:rsidP="003834BD">
            <w:pPr>
              <w:rPr>
                <w:rFonts w:cs="Times New Roman"/>
              </w:rPr>
            </w:pPr>
          </w:p>
        </w:tc>
        <w:tc>
          <w:tcPr>
            <w:tcW w:w="6800" w:type="dxa"/>
          </w:tcPr>
          <w:p w14:paraId="11638DC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26C869A" w14:textId="77777777" w:rsidTr="003834BD">
        <w:trPr>
          <w:trHeight w:val="276"/>
        </w:trPr>
        <w:tc>
          <w:tcPr>
            <w:tcW w:w="272" w:type="dxa"/>
            <w:vMerge w:val="restart"/>
          </w:tcPr>
          <w:p w14:paraId="03DEFF56"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1CF63DEB" w14:textId="77777777" w:rsidR="00820E00" w:rsidRPr="00E014FB" w:rsidRDefault="00820E00" w:rsidP="003834BD">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2DB21246" w14:textId="77777777" w:rsidR="00820E00" w:rsidRPr="00E014FB" w:rsidRDefault="00820E00" w:rsidP="003834BD">
            <w:pPr>
              <w:rPr>
                <w:rFonts w:cs="Times New Roman"/>
              </w:rPr>
            </w:pPr>
            <w:r w:rsidRPr="00E014FB">
              <w:rPr>
                <w:rFonts w:eastAsia="Tahoma" w:cs="Times New Roman"/>
                <w:color w:val="000000"/>
                <w:sz w:val="20"/>
                <w:szCs w:val="20"/>
              </w:rPr>
              <w:t>6.0</w:t>
            </w:r>
          </w:p>
        </w:tc>
        <w:tc>
          <w:tcPr>
            <w:tcW w:w="4080" w:type="dxa"/>
            <w:vMerge w:val="restart"/>
          </w:tcPr>
          <w:p w14:paraId="2373E039"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vMerge w:val="restart"/>
          </w:tcPr>
          <w:p w14:paraId="2F6DA78D"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1CC1929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4921271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17E633D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p w14:paraId="7560853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p w14:paraId="12E295D3"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199A7E3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6E8F78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481BE33" w14:textId="77777777" w:rsidTr="003834BD">
        <w:trPr>
          <w:trHeight w:val="276"/>
        </w:trPr>
        <w:tc>
          <w:tcPr>
            <w:tcW w:w="272" w:type="dxa"/>
            <w:vMerge/>
          </w:tcPr>
          <w:p w14:paraId="5874A141" w14:textId="77777777" w:rsidR="00820E00" w:rsidRPr="00E014FB" w:rsidRDefault="00820E00" w:rsidP="003834BD">
            <w:pPr>
              <w:rPr>
                <w:rFonts w:cs="Times New Roman"/>
              </w:rPr>
            </w:pPr>
          </w:p>
        </w:tc>
        <w:tc>
          <w:tcPr>
            <w:tcW w:w="1903" w:type="dxa"/>
            <w:vMerge/>
          </w:tcPr>
          <w:p w14:paraId="0D5B1641" w14:textId="77777777" w:rsidR="00820E00" w:rsidRPr="00E014FB" w:rsidRDefault="00820E00" w:rsidP="003834BD">
            <w:pPr>
              <w:rPr>
                <w:rFonts w:cs="Times New Roman"/>
              </w:rPr>
            </w:pPr>
          </w:p>
        </w:tc>
        <w:tc>
          <w:tcPr>
            <w:tcW w:w="1224" w:type="dxa"/>
            <w:vMerge/>
          </w:tcPr>
          <w:p w14:paraId="7A7174B5" w14:textId="77777777" w:rsidR="00820E00" w:rsidRPr="00E014FB" w:rsidRDefault="00820E00" w:rsidP="003834BD">
            <w:pPr>
              <w:rPr>
                <w:rFonts w:cs="Times New Roman"/>
              </w:rPr>
            </w:pPr>
          </w:p>
        </w:tc>
        <w:tc>
          <w:tcPr>
            <w:tcW w:w="4080" w:type="dxa"/>
            <w:vMerge/>
          </w:tcPr>
          <w:p w14:paraId="6D972D53" w14:textId="77777777" w:rsidR="00820E00" w:rsidRPr="00E014FB" w:rsidRDefault="00820E00" w:rsidP="003834BD">
            <w:pPr>
              <w:rPr>
                <w:rFonts w:cs="Times New Roman"/>
              </w:rPr>
            </w:pPr>
          </w:p>
        </w:tc>
        <w:tc>
          <w:tcPr>
            <w:tcW w:w="6800" w:type="dxa"/>
            <w:vMerge/>
          </w:tcPr>
          <w:p w14:paraId="5BB2C6C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4F406F96" w14:textId="77777777" w:rsidTr="003834BD">
        <w:trPr>
          <w:trHeight w:val="276"/>
        </w:trPr>
        <w:tc>
          <w:tcPr>
            <w:tcW w:w="272" w:type="dxa"/>
            <w:vMerge/>
          </w:tcPr>
          <w:p w14:paraId="306AA3EA" w14:textId="77777777" w:rsidR="00820E00" w:rsidRPr="00E014FB" w:rsidRDefault="00820E00" w:rsidP="003834BD">
            <w:pPr>
              <w:rPr>
                <w:rFonts w:cs="Times New Roman"/>
              </w:rPr>
            </w:pPr>
          </w:p>
        </w:tc>
        <w:tc>
          <w:tcPr>
            <w:tcW w:w="1903" w:type="dxa"/>
            <w:vMerge/>
          </w:tcPr>
          <w:p w14:paraId="061F0561" w14:textId="77777777" w:rsidR="00820E00" w:rsidRPr="00E014FB" w:rsidRDefault="00820E00" w:rsidP="003834BD">
            <w:pPr>
              <w:rPr>
                <w:rFonts w:cs="Times New Roman"/>
              </w:rPr>
            </w:pPr>
          </w:p>
        </w:tc>
        <w:tc>
          <w:tcPr>
            <w:tcW w:w="1224" w:type="dxa"/>
            <w:vMerge/>
          </w:tcPr>
          <w:p w14:paraId="6F1E04A5" w14:textId="77777777" w:rsidR="00820E00" w:rsidRPr="00E014FB" w:rsidRDefault="00820E00" w:rsidP="003834BD">
            <w:pPr>
              <w:rPr>
                <w:rFonts w:cs="Times New Roman"/>
              </w:rPr>
            </w:pPr>
          </w:p>
        </w:tc>
        <w:tc>
          <w:tcPr>
            <w:tcW w:w="4080" w:type="dxa"/>
            <w:vMerge/>
          </w:tcPr>
          <w:p w14:paraId="6DA526CC" w14:textId="77777777" w:rsidR="00820E00" w:rsidRPr="00E014FB" w:rsidRDefault="00820E00" w:rsidP="003834BD">
            <w:pPr>
              <w:rPr>
                <w:rFonts w:cs="Times New Roman"/>
              </w:rPr>
            </w:pPr>
          </w:p>
        </w:tc>
        <w:tc>
          <w:tcPr>
            <w:tcW w:w="6800" w:type="dxa"/>
            <w:vMerge/>
          </w:tcPr>
          <w:p w14:paraId="73CE5FD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02B3B97F" w14:textId="77777777" w:rsidTr="003834BD">
        <w:trPr>
          <w:trHeight w:val="276"/>
        </w:trPr>
        <w:tc>
          <w:tcPr>
            <w:tcW w:w="272" w:type="dxa"/>
            <w:vMerge/>
          </w:tcPr>
          <w:p w14:paraId="7605A049" w14:textId="77777777" w:rsidR="00820E00" w:rsidRPr="00E014FB" w:rsidRDefault="00820E00" w:rsidP="003834BD">
            <w:pPr>
              <w:rPr>
                <w:rFonts w:cs="Times New Roman"/>
              </w:rPr>
            </w:pPr>
          </w:p>
        </w:tc>
        <w:tc>
          <w:tcPr>
            <w:tcW w:w="1903" w:type="dxa"/>
            <w:vMerge/>
          </w:tcPr>
          <w:p w14:paraId="50E305B5" w14:textId="77777777" w:rsidR="00820E00" w:rsidRPr="00E014FB" w:rsidRDefault="00820E00" w:rsidP="003834BD">
            <w:pPr>
              <w:rPr>
                <w:rFonts w:cs="Times New Roman"/>
              </w:rPr>
            </w:pPr>
          </w:p>
        </w:tc>
        <w:tc>
          <w:tcPr>
            <w:tcW w:w="1224" w:type="dxa"/>
            <w:vMerge/>
          </w:tcPr>
          <w:p w14:paraId="305ECDE4" w14:textId="77777777" w:rsidR="00820E00" w:rsidRPr="00E014FB" w:rsidRDefault="00820E00" w:rsidP="003834BD">
            <w:pPr>
              <w:rPr>
                <w:rFonts w:cs="Times New Roman"/>
              </w:rPr>
            </w:pPr>
          </w:p>
        </w:tc>
        <w:tc>
          <w:tcPr>
            <w:tcW w:w="4080" w:type="dxa"/>
            <w:vMerge/>
          </w:tcPr>
          <w:p w14:paraId="400D7533" w14:textId="77777777" w:rsidR="00820E00" w:rsidRPr="00E014FB" w:rsidRDefault="00820E00" w:rsidP="003834BD">
            <w:pPr>
              <w:rPr>
                <w:rFonts w:cs="Times New Roman"/>
              </w:rPr>
            </w:pPr>
          </w:p>
        </w:tc>
        <w:tc>
          <w:tcPr>
            <w:tcW w:w="6800" w:type="dxa"/>
            <w:vMerge/>
          </w:tcPr>
          <w:p w14:paraId="5F56096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3187B3EF" w14:textId="77777777" w:rsidTr="003834BD">
        <w:trPr>
          <w:trHeight w:val="276"/>
        </w:trPr>
        <w:tc>
          <w:tcPr>
            <w:tcW w:w="272" w:type="dxa"/>
            <w:vMerge/>
          </w:tcPr>
          <w:p w14:paraId="43DFE107" w14:textId="77777777" w:rsidR="00820E00" w:rsidRPr="00E014FB" w:rsidRDefault="00820E00" w:rsidP="003834BD">
            <w:pPr>
              <w:rPr>
                <w:rFonts w:cs="Times New Roman"/>
              </w:rPr>
            </w:pPr>
          </w:p>
        </w:tc>
        <w:tc>
          <w:tcPr>
            <w:tcW w:w="1903" w:type="dxa"/>
            <w:vMerge/>
          </w:tcPr>
          <w:p w14:paraId="7EC8A39B" w14:textId="77777777" w:rsidR="00820E00" w:rsidRPr="00E014FB" w:rsidRDefault="00820E00" w:rsidP="003834BD">
            <w:pPr>
              <w:rPr>
                <w:rFonts w:cs="Times New Roman"/>
              </w:rPr>
            </w:pPr>
          </w:p>
        </w:tc>
        <w:tc>
          <w:tcPr>
            <w:tcW w:w="1224" w:type="dxa"/>
            <w:vMerge/>
          </w:tcPr>
          <w:p w14:paraId="72396EE3" w14:textId="77777777" w:rsidR="00820E00" w:rsidRPr="00E014FB" w:rsidRDefault="00820E00" w:rsidP="003834BD">
            <w:pPr>
              <w:rPr>
                <w:rFonts w:cs="Times New Roman"/>
              </w:rPr>
            </w:pPr>
          </w:p>
        </w:tc>
        <w:tc>
          <w:tcPr>
            <w:tcW w:w="4080" w:type="dxa"/>
            <w:vMerge/>
          </w:tcPr>
          <w:p w14:paraId="205FE4CA" w14:textId="77777777" w:rsidR="00820E00" w:rsidRPr="00E014FB" w:rsidRDefault="00820E00" w:rsidP="003834BD">
            <w:pPr>
              <w:rPr>
                <w:rFonts w:cs="Times New Roman"/>
              </w:rPr>
            </w:pPr>
          </w:p>
        </w:tc>
        <w:tc>
          <w:tcPr>
            <w:tcW w:w="6800" w:type="dxa"/>
            <w:vMerge/>
          </w:tcPr>
          <w:p w14:paraId="19D8E9A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217441ED" w14:textId="77777777" w:rsidTr="003834BD">
        <w:trPr>
          <w:trHeight w:val="276"/>
        </w:trPr>
        <w:tc>
          <w:tcPr>
            <w:tcW w:w="272" w:type="dxa"/>
            <w:vMerge/>
          </w:tcPr>
          <w:p w14:paraId="3E0EA7A0" w14:textId="77777777" w:rsidR="00820E00" w:rsidRPr="00E014FB" w:rsidRDefault="00820E00" w:rsidP="003834BD">
            <w:pPr>
              <w:rPr>
                <w:rFonts w:cs="Times New Roman"/>
              </w:rPr>
            </w:pPr>
          </w:p>
        </w:tc>
        <w:tc>
          <w:tcPr>
            <w:tcW w:w="1903" w:type="dxa"/>
            <w:vMerge/>
          </w:tcPr>
          <w:p w14:paraId="534169C2" w14:textId="77777777" w:rsidR="00820E00" w:rsidRPr="00E014FB" w:rsidRDefault="00820E00" w:rsidP="003834BD">
            <w:pPr>
              <w:rPr>
                <w:rFonts w:cs="Times New Roman"/>
              </w:rPr>
            </w:pPr>
          </w:p>
        </w:tc>
        <w:tc>
          <w:tcPr>
            <w:tcW w:w="1224" w:type="dxa"/>
            <w:vMerge/>
          </w:tcPr>
          <w:p w14:paraId="0F832001" w14:textId="77777777" w:rsidR="00820E00" w:rsidRPr="00E014FB" w:rsidRDefault="00820E00" w:rsidP="003834BD">
            <w:pPr>
              <w:rPr>
                <w:rFonts w:cs="Times New Roman"/>
              </w:rPr>
            </w:pPr>
          </w:p>
        </w:tc>
        <w:tc>
          <w:tcPr>
            <w:tcW w:w="4080" w:type="dxa"/>
            <w:vMerge/>
          </w:tcPr>
          <w:p w14:paraId="346F88C0" w14:textId="77777777" w:rsidR="00820E00" w:rsidRPr="00E014FB" w:rsidRDefault="00820E00" w:rsidP="003834BD">
            <w:pPr>
              <w:rPr>
                <w:rFonts w:cs="Times New Roman"/>
              </w:rPr>
            </w:pPr>
          </w:p>
        </w:tc>
        <w:tc>
          <w:tcPr>
            <w:tcW w:w="6800" w:type="dxa"/>
            <w:vMerge/>
          </w:tcPr>
          <w:p w14:paraId="35DE050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BE96E68" w14:textId="77777777" w:rsidTr="003834BD">
        <w:trPr>
          <w:trHeight w:val="276"/>
        </w:trPr>
        <w:tc>
          <w:tcPr>
            <w:tcW w:w="272" w:type="dxa"/>
            <w:vMerge/>
          </w:tcPr>
          <w:p w14:paraId="0411ED27" w14:textId="77777777" w:rsidR="00820E00" w:rsidRPr="00E014FB" w:rsidRDefault="00820E00" w:rsidP="003834BD">
            <w:pPr>
              <w:rPr>
                <w:rFonts w:cs="Times New Roman"/>
              </w:rPr>
            </w:pPr>
          </w:p>
        </w:tc>
        <w:tc>
          <w:tcPr>
            <w:tcW w:w="1903" w:type="dxa"/>
            <w:vMerge/>
          </w:tcPr>
          <w:p w14:paraId="3EC3B2A8" w14:textId="77777777" w:rsidR="00820E00" w:rsidRPr="00E014FB" w:rsidRDefault="00820E00" w:rsidP="003834BD">
            <w:pPr>
              <w:rPr>
                <w:rFonts w:cs="Times New Roman"/>
              </w:rPr>
            </w:pPr>
          </w:p>
        </w:tc>
        <w:tc>
          <w:tcPr>
            <w:tcW w:w="1224" w:type="dxa"/>
            <w:vMerge/>
          </w:tcPr>
          <w:p w14:paraId="74A9A76D" w14:textId="77777777" w:rsidR="00820E00" w:rsidRPr="00E014FB" w:rsidRDefault="00820E00" w:rsidP="003834BD">
            <w:pPr>
              <w:rPr>
                <w:rFonts w:cs="Times New Roman"/>
              </w:rPr>
            </w:pPr>
          </w:p>
        </w:tc>
        <w:tc>
          <w:tcPr>
            <w:tcW w:w="4080" w:type="dxa"/>
            <w:vMerge/>
          </w:tcPr>
          <w:p w14:paraId="2B88FCFB" w14:textId="77777777" w:rsidR="00820E00" w:rsidRPr="00E014FB" w:rsidRDefault="00820E00" w:rsidP="003834BD">
            <w:pPr>
              <w:rPr>
                <w:rFonts w:cs="Times New Roman"/>
              </w:rPr>
            </w:pPr>
          </w:p>
        </w:tc>
        <w:tc>
          <w:tcPr>
            <w:tcW w:w="6800" w:type="dxa"/>
            <w:vMerge/>
          </w:tcPr>
          <w:p w14:paraId="415DF0B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AA357B" w14:textId="77777777" w:rsidTr="003834BD">
        <w:trPr>
          <w:trHeight w:val="276"/>
        </w:trPr>
        <w:tc>
          <w:tcPr>
            <w:tcW w:w="272" w:type="dxa"/>
            <w:vMerge/>
          </w:tcPr>
          <w:p w14:paraId="553D6D43" w14:textId="77777777" w:rsidR="00820E00" w:rsidRPr="00E014FB" w:rsidRDefault="00820E00" w:rsidP="003834BD">
            <w:pPr>
              <w:rPr>
                <w:rFonts w:cs="Times New Roman"/>
              </w:rPr>
            </w:pPr>
          </w:p>
        </w:tc>
        <w:tc>
          <w:tcPr>
            <w:tcW w:w="1903" w:type="dxa"/>
            <w:vMerge/>
          </w:tcPr>
          <w:p w14:paraId="3095893E" w14:textId="77777777" w:rsidR="00820E00" w:rsidRPr="00E014FB" w:rsidRDefault="00820E00" w:rsidP="003834BD">
            <w:pPr>
              <w:rPr>
                <w:rFonts w:cs="Times New Roman"/>
              </w:rPr>
            </w:pPr>
          </w:p>
        </w:tc>
        <w:tc>
          <w:tcPr>
            <w:tcW w:w="1224" w:type="dxa"/>
            <w:vMerge/>
          </w:tcPr>
          <w:p w14:paraId="73BEEA8F" w14:textId="77777777" w:rsidR="00820E00" w:rsidRPr="00E014FB" w:rsidRDefault="00820E00" w:rsidP="003834BD">
            <w:pPr>
              <w:rPr>
                <w:rFonts w:cs="Times New Roman"/>
              </w:rPr>
            </w:pPr>
          </w:p>
        </w:tc>
        <w:tc>
          <w:tcPr>
            <w:tcW w:w="4080" w:type="dxa"/>
            <w:vMerge/>
          </w:tcPr>
          <w:p w14:paraId="7E396462" w14:textId="77777777" w:rsidR="00820E00" w:rsidRPr="00E014FB" w:rsidRDefault="00820E00" w:rsidP="003834BD">
            <w:pPr>
              <w:rPr>
                <w:rFonts w:cs="Times New Roman"/>
              </w:rPr>
            </w:pPr>
          </w:p>
        </w:tc>
        <w:tc>
          <w:tcPr>
            <w:tcW w:w="6800" w:type="dxa"/>
            <w:vMerge/>
          </w:tcPr>
          <w:p w14:paraId="7ACD0E4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4420D7D" w14:textId="77777777" w:rsidTr="003834BD">
        <w:tc>
          <w:tcPr>
            <w:tcW w:w="272" w:type="dxa"/>
          </w:tcPr>
          <w:p w14:paraId="47D26841"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6DF664C5" w14:textId="77777777" w:rsidR="00820E00" w:rsidRPr="00E014FB" w:rsidRDefault="00820E00" w:rsidP="003834BD">
            <w:pPr>
              <w:rPr>
                <w:rFonts w:cs="Times New Roman"/>
              </w:rPr>
            </w:pPr>
            <w:r w:rsidRPr="00E014FB">
              <w:rPr>
                <w:rFonts w:eastAsia="Tahoma" w:cs="Times New Roman"/>
                <w:color w:val="000000"/>
                <w:sz w:val="20"/>
                <w:szCs w:val="20"/>
              </w:rPr>
              <w:t>Недропользование</w:t>
            </w:r>
          </w:p>
        </w:tc>
        <w:tc>
          <w:tcPr>
            <w:tcW w:w="1224" w:type="dxa"/>
          </w:tcPr>
          <w:p w14:paraId="2084CDA2" w14:textId="77777777" w:rsidR="00820E00" w:rsidRPr="00E014FB" w:rsidRDefault="00820E00" w:rsidP="003834BD">
            <w:pPr>
              <w:rPr>
                <w:rFonts w:cs="Times New Roman"/>
              </w:rPr>
            </w:pPr>
            <w:r w:rsidRPr="00E014FB">
              <w:rPr>
                <w:rFonts w:eastAsia="Tahoma" w:cs="Times New Roman"/>
                <w:color w:val="000000"/>
                <w:sz w:val="20"/>
                <w:szCs w:val="20"/>
              </w:rPr>
              <w:t>6.1</w:t>
            </w:r>
          </w:p>
        </w:tc>
        <w:tc>
          <w:tcPr>
            <w:tcW w:w="4080" w:type="dxa"/>
          </w:tcPr>
          <w:p w14:paraId="21D18144"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w:t>
            </w:r>
            <w:r w:rsidRPr="00E014FB">
              <w:rPr>
                <w:rFonts w:eastAsia="Tahoma" w:cs="Times New Roman"/>
                <w:color w:val="000000"/>
                <w:sz w:val="20"/>
                <w:szCs w:val="20"/>
              </w:rPr>
              <w:lastRenderedPageBreak/>
              <w:t xml:space="preserve">ископаемых происходит на межселенной территории </w:t>
            </w:r>
          </w:p>
        </w:tc>
        <w:tc>
          <w:tcPr>
            <w:tcW w:w="6800" w:type="dxa"/>
            <w:vMerge/>
          </w:tcPr>
          <w:p w14:paraId="7D58D721" w14:textId="77777777" w:rsidR="00820E00" w:rsidRPr="00E014FB" w:rsidRDefault="00820E00" w:rsidP="003834BD">
            <w:pPr>
              <w:rPr>
                <w:rFonts w:cs="Times New Roman"/>
              </w:rPr>
            </w:pPr>
          </w:p>
        </w:tc>
      </w:tr>
      <w:tr w:rsidR="00820E00" w:rsidRPr="00E014FB" w14:paraId="2C2C65A2" w14:textId="77777777" w:rsidTr="003834BD">
        <w:tc>
          <w:tcPr>
            <w:tcW w:w="272" w:type="dxa"/>
          </w:tcPr>
          <w:p w14:paraId="050C6209"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47199CC8" w14:textId="77777777" w:rsidR="00820E00" w:rsidRPr="00E014FB" w:rsidRDefault="00820E00" w:rsidP="003834BD">
            <w:pPr>
              <w:rPr>
                <w:rFonts w:cs="Times New Roman"/>
              </w:rPr>
            </w:pPr>
            <w:r w:rsidRPr="00E014FB">
              <w:rPr>
                <w:rFonts w:eastAsia="Tahoma" w:cs="Times New Roman"/>
                <w:color w:val="000000"/>
                <w:sz w:val="20"/>
                <w:szCs w:val="20"/>
              </w:rPr>
              <w:t>Тяжелая промышленность</w:t>
            </w:r>
          </w:p>
        </w:tc>
        <w:tc>
          <w:tcPr>
            <w:tcW w:w="1224" w:type="dxa"/>
          </w:tcPr>
          <w:p w14:paraId="3CA07042" w14:textId="77777777" w:rsidR="00820E00" w:rsidRPr="00E014FB" w:rsidRDefault="00820E00" w:rsidP="003834BD">
            <w:pPr>
              <w:rPr>
                <w:rFonts w:cs="Times New Roman"/>
              </w:rPr>
            </w:pPr>
            <w:r w:rsidRPr="00E014FB">
              <w:rPr>
                <w:rFonts w:eastAsia="Tahoma" w:cs="Times New Roman"/>
                <w:color w:val="000000"/>
                <w:sz w:val="20"/>
                <w:szCs w:val="20"/>
              </w:rPr>
              <w:t>6.2</w:t>
            </w:r>
          </w:p>
        </w:tc>
        <w:tc>
          <w:tcPr>
            <w:tcW w:w="4080" w:type="dxa"/>
          </w:tcPr>
          <w:p w14:paraId="71FF7861"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70BA0A5C" w14:textId="77777777" w:rsidR="00820E00" w:rsidRPr="00E014FB" w:rsidRDefault="00820E00" w:rsidP="003834BD">
            <w:pPr>
              <w:rPr>
                <w:rFonts w:cs="Times New Roman"/>
              </w:rPr>
            </w:pPr>
          </w:p>
        </w:tc>
      </w:tr>
      <w:tr w:rsidR="00820E00" w:rsidRPr="00E014FB" w14:paraId="4FA5D86C" w14:textId="77777777" w:rsidTr="003834BD">
        <w:tc>
          <w:tcPr>
            <w:tcW w:w="272" w:type="dxa"/>
          </w:tcPr>
          <w:p w14:paraId="3E43B538"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468BF61E" w14:textId="77777777" w:rsidR="00820E00" w:rsidRPr="00E014FB" w:rsidRDefault="00820E00" w:rsidP="003834BD">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026DAF66" w14:textId="77777777" w:rsidR="00820E00" w:rsidRPr="00E014FB" w:rsidRDefault="00820E00" w:rsidP="003834BD">
            <w:pPr>
              <w:rPr>
                <w:rFonts w:cs="Times New Roman"/>
              </w:rPr>
            </w:pPr>
            <w:r w:rsidRPr="00E014FB">
              <w:rPr>
                <w:rFonts w:eastAsia="Tahoma" w:cs="Times New Roman"/>
                <w:color w:val="000000"/>
                <w:sz w:val="20"/>
                <w:szCs w:val="20"/>
              </w:rPr>
              <w:t>6.2.1</w:t>
            </w:r>
          </w:p>
        </w:tc>
        <w:tc>
          <w:tcPr>
            <w:tcW w:w="4080" w:type="dxa"/>
          </w:tcPr>
          <w:p w14:paraId="44EE8F02"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0EF106FD" w14:textId="77777777" w:rsidR="00820E00" w:rsidRPr="00E014FB" w:rsidRDefault="00820E00" w:rsidP="003834BD">
            <w:pPr>
              <w:rPr>
                <w:rFonts w:cs="Times New Roman"/>
              </w:rPr>
            </w:pPr>
          </w:p>
        </w:tc>
      </w:tr>
      <w:tr w:rsidR="00820E00" w:rsidRPr="00E014FB" w14:paraId="5ED0CFA8" w14:textId="77777777" w:rsidTr="003834BD">
        <w:tc>
          <w:tcPr>
            <w:tcW w:w="272" w:type="dxa"/>
          </w:tcPr>
          <w:p w14:paraId="286C9023"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67E24D94" w14:textId="77777777" w:rsidR="00820E00" w:rsidRPr="00E014FB" w:rsidRDefault="00820E00" w:rsidP="003834BD">
            <w:pPr>
              <w:rPr>
                <w:rFonts w:cs="Times New Roman"/>
              </w:rPr>
            </w:pPr>
            <w:r w:rsidRPr="00E014FB">
              <w:rPr>
                <w:rFonts w:eastAsia="Tahoma" w:cs="Times New Roman"/>
                <w:color w:val="000000"/>
                <w:sz w:val="20"/>
                <w:szCs w:val="20"/>
              </w:rPr>
              <w:t>Легкая промышленность</w:t>
            </w:r>
          </w:p>
        </w:tc>
        <w:tc>
          <w:tcPr>
            <w:tcW w:w="1224" w:type="dxa"/>
          </w:tcPr>
          <w:p w14:paraId="6FC70FD0" w14:textId="77777777" w:rsidR="00820E00" w:rsidRPr="00E014FB" w:rsidRDefault="00820E00" w:rsidP="003834BD">
            <w:pPr>
              <w:rPr>
                <w:rFonts w:cs="Times New Roman"/>
              </w:rPr>
            </w:pPr>
            <w:r w:rsidRPr="00E014FB">
              <w:rPr>
                <w:rFonts w:eastAsia="Tahoma" w:cs="Times New Roman"/>
                <w:color w:val="000000"/>
                <w:sz w:val="20"/>
                <w:szCs w:val="20"/>
              </w:rPr>
              <w:t>6.3</w:t>
            </w:r>
          </w:p>
        </w:tc>
        <w:tc>
          <w:tcPr>
            <w:tcW w:w="4080" w:type="dxa"/>
          </w:tcPr>
          <w:p w14:paraId="42B691BA"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71016D73" w14:textId="77777777" w:rsidR="00820E00" w:rsidRPr="00E014FB" w:rsidRDefault="00820E00" w:rsidP="003834BD">
            <w:pPr>
              <w:rPr>
                <w:rFonts w:cs="Times New Roman"/>
              </w:rPr>
            </w:pPr>
          </w:p>
        </w:tc>
      </w:tr>
      <w:tr w:rsidR="00820E00" w:rsidRPr="00E014FB" w14:paraId="22E979CB" w14:textId="77777777" w:rsidTr="003834BD">
        <w:tc>
          <w:tcPr>
            <w:tcW w:w="272" w:type="dxa"/>
          </w:tcPr>
          <w:p w14:paraId="0BBB5C0B"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tcPr>
          <w:p w14:paraId="2DC6B6B6" w14:textId="77777777" w:rsidR="00820E00" w:rsidRPr="00E014FB" w:rsidRDefault="00820E00" w:rsidP="003834BD">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3B5C3E1B" w14:textId="77777777" w:rsidR="00820E00" w:rsidRPr="00E014FB" w:rsidRDefault="00820E00" w:rsidP="003834BD">
            <w:pPr>
              <w:rPr>
                <w:rFonts w:cs="Times New Roman"/>
              </w:rPr>
            </w:pPr>
            <w:r w:rsidRPr="00E014FB">
              <w:rPr>
                <w:rFonts w:eastAsia="Tahoma" w:cs="Times New Roman"/>
                <w:color w:val="000000"/>
                <w:sz w:val="20"/>
                <w:szCs w:val="20"/>
              </w:rPr>
              <w:t>6.3.1</w:t>
            </w:r>
          </w:p>
        </w:tc>
        <w:tc>
          <w:tcPr>
            <w:tcW w:w="4080" w:type="dxa"/>
          </w:tcPr>
          <w:p w14:paraId="5CC7716A"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капитального строительства, предназначенных для фармацевтического производства, в том </w:t>
            </w:r>
            <w:r w:rsidRPr="00E014FB">
              <w:rPr>
                <w:rFonts w:eastAsia="Tahoma" w:cs="Times New Roman"/>
                <w:color w:val="000000"/>
                <w:sz w:val="20"/>
                <w:szCs w:val="20"/>
              </w:rPr>
              <w:lastRenderedPageBreak/>
              <w:t>числе объектов, в отношении которых предусматривается установление охранных или санитарно-защитных зон</w:t>
            </w:r>
          </w:p>
        </w:tc>
        <w:tc>
          <w:tcPr>
            <w:tcW w:w="6800" w:type="dxa"/>
            <w:vMerge/>
          </w:tcPr>
          <w:p w14:paraId="6A56E704" w14:textId="77777777" w:rsidR="00820E00" w:rsidRPr="00E014FB" w:rsidRDefault="00820E00" w:rsidP="003834BD">
            <w:pPr>
              <w:rPr>
                <w:rFonts w:cs="Times New Roman"/>
              </w:rPr>
            </w:pPr>
          </w:p>
        </w:tc>
      </w:tr>
      <w:tr w:rsidR="00820E00" w:rsidRPr="00E014FB" w14:paraId="5337104C" w14:textId="77777777" w:rsidTr="003834BD">
        <w:tc>
          <w:tcPr>
            <w:tcW w:w="272" w:type="dxa"/>
          </w:tcPr>
          <w:p w14:paraId="71F22574"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tcPr>
          <w:p w14:paraId="7193C2A2" w14:textId="77777777" w:rsidR="00820E00" w:rsidRPr="00E014FB" w:rsidRDefault="00820E00" w:rsidP="003834BD">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4C9EA57B" w14:textId="77777777" w:rsidR="00820E00" w:rsidRPr="00E014FB" w:rsidRDefault="00820E00" w:rsidP="003834BD">
            <w:pPr>
              <w:rPr>
                <w:rFonts w:cs="Times New Roman"/>
              </w:rPr>
            </w:pPr>
            <w:r w:rsidRPr="00E014FB">
              <w:rPr>
                <w:rFonts w:eastAsia="Tahoma" w:cs="Times New Roman"/>
                <w:color w:val="000000"/>
                <w:sz w:val="20"/>
                <w:szCs w:val="20"/>
              </w:rPr>
              <w:t>6.3.2</w:t>
            </w:r>
          </w:p>
        </w:tc>
        <w:tc>
          <w:tcPr>
            <w:tcW w:w="4080" w:type="dxa"/>
          </w:tcPr>
          <w:p w14:paraId="7D3F376C"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7D3E1EF8" w14:textId="77777777" w:rsidR="00820E00" w:rsidRPr="00E014FB" w:rsidRDefault="00820E00" w:rsidP="003834BD">
            <w:pPr>
              <w:rPr>
                <w:rFonts w:cs="Times New Roman"/>
              </w:rPr>
            </w:pPr>
          </w:p>
        </w:tc>
      </w:tr>
      <w:tr w:rsidR="00820E00" w:rsidRPr="00E014FB" w14:paraId="17C49F03" w14:textId="77777777" w:rsidTr="003834BD">
        <w:tc>
          <w:tcPr>
            <w:tcW w:w="272" w:type="dxa"/>
          </w:tcPr>
          <w:p w14:paraId="0279055C"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tcPr>
          <w:p w14:paraId="77CF546A" w14:textId="77777777" w:rsidR="00820E00" w:rsidRPr="00E014FB" w:rsidRDefault="00820E00" w:rsidP="003834BD">
            <w:pPr>
              <w:rPr>
                <w:rFonts w:cs="Times New Roman"/>
              </w:rPr>
            </w:pPr>
            <w:r w:rsidRPr="00E014FB">
              <w:rPr>
                <w:rFonts w:eastAsia="Tahoma" w:cs="Times New Roman"/>
                <w:color w:val="000000"/>
                <w:sz w:val="20"/>
                <w:szCs w:val="20"/>
              </w:rPr>
              <w:t>Электронная промышленность</w:t>
            </w:r>
          </w:p>
        </w:tc>
        <w:tc>
          <w:tcPr>
            <w:tcW w:w="1224" w:type="dxa"/>
          </w:tcPr>
          <w:p w14:paraId="67E656FA" w14:textId="77777777" w:rsidR="00820E00" w:rsidRPr="00E014FB" w:rsidRDefault="00820E00" w:rsidP="003834BD">
            <w:pPr>
              <w:rPr>
                <w:rFonts w:cs="Times New Roman"/>
              </w:rPr>
            </w:pPr>
            <w:r w:rsidRPr="00E014FB">
              <w:rPr>
                <w:rFonts w:eastAsia="Tahoma" w:cs="Times New Roman"/>
                <w:color w:val="000000"/>
                <w:sz w:val="20"/>
                <w:szCs w:val="20"/>
              </w:rPr>
              <w:t>6.3.3</w:t>
            </w:r>
          </w:p>
        </w:tc>
        <w:tc>
          <w:tcPr>
            <w:tcW w:w="4080" w:type="dxa"/>
          </w:tcPr>
          <w:p w14:paraId="0AA397F4"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41092B08" w14:textId="77777777" w:rsidR="00820E00" w:rsidRPr="00E014FB" w:rsidRDefault="00820E00" w:rsidP="003834BD">
            <w:pPr>
              <w:rPr>
                <w:rFonts w:cs="Times New Roman"/>
              </w:rPr>
            </w:pPr>
          </w:p>
        </w:tc>
      </w:tr>
      <w:tr w:rsidR="00820E00" w:rsidRPr="00E014FB" w14:paraId="7F52B3D7" w14:textId="77777777" w:rsidTr="003834BD">
        <w:tc>
          <w:tcPr>
            <w:tcW w:w="272" w:type="dxa"/>
          </w:tcPr>
          <w:p w14:paraId="6D14E60B"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tcPr>
          <w:p w14:paraId="55CA176D" w14:textId="77777777" w:rsidR="00820E00" w:rsidRPr="00E014FB" w:rsidRDefault="00820E00" w:rsidP="003834BD">
            <w:pPr>
              <w:rPr>
                <w:rFonts w:cs="Times New Roman"/>
              </w:rPr>
            </w:pPr>
            <w:r w:rsidRPr="00E014FB">
              <w:rPr>
                <w:rFonts w:eastAsia="Tahoma" w:cs="Times New Roman"/>
                <w:color w:val="000000"/>
                <w:sz w:val="20"/>
                <w:szCs w:val="20"/>
              </w:rPr>
              <w:t>Ювелирная промышленность</w:t>
            </w:r>
          </w:p>
        </w:tc>
        <w:tc>
          <w:tcPr>
            <w:tcW w:w="1224" w:type="dxa"/>
          </w:tcPr>
          <w:p w14:paraId="44F18BEF" w14:textId="77777777" w:rsidR="00820E00" w:rsidRPr="00E014FB" w:rsidRDefault="00820E00" w:rsidP="003834BD">
            <w:pPr>
              <w:rPr>
                <w:rFonts w:cs="Times New Roman"/>
              </w:rPr>
            </w:pPr>
            <w:r w:rsidRPr="00E014FB">
              <w:rPr>
                <w:rFonts w:eastAsia="Tahoma" w:cs="Times New Roman"/>
                <w:color w:val="000000"/>
                <w:sz w:val="20"/>
                <w:szCs w:val="20"/>
              </w:rPr>
              <w:t>6.3.4</w:t>
            </w:r>
          </w:p>
        </w:tc>
        <w:tc>
          <w:tcPr>
            <w:tcW w:w="4080" w:type="dxa"/>
          </w:tcPr>
          <w:p w14:paraId="019239C7"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61BF349F" w14:textId="77777777" w:rsidR="00820E00" w:rsidRPr="00E014FB" w:rsidRDefault="00820E00" w:rsidP="003834BD">
            <w:pPr>
              <w:rPr>
                <w:rFonts w:cs="Times New Roman"/>
              </w:rPr>
            </w:pPr>
          </w:p>
        </w:tc>
      </w:tr>
      <w:tr w:rsidR="00820E00" w:rsidRPr="00E014FB" w14:paraId="0B5B638F" w14:textId="77777777" w:rsidTr="003834BD">
        <w:tc>
          <w:tcPr>
            <w:tcW w:w="272" w:type="dxa"/>
          </w:tcPr>
          <w:p w14:paraId="22CA42FB" w14:textId="77777777" w:rsidR="00820E00" w:rsidRPr="00E014FB" w:rsidRDefault="00820E00" w:rsidP="003834BD">
            <w:pPr>
              <w:jc w:val="center"/>
              <w:rPr>
                <w:rFonts w:cs="Times New Roman"/>
              </w:rPr>
            </w:pPr>
            <w:r w:rsidRPr="00E014FB">
              <w:rPr>
                <w:rFonts w:eastAsia="Tahoma" w:cs="Times New Roman"/>
                <w:color w:val="000000"/>
                <w:sz w:val="20"/>
                <w:szCs w:val="20"/>
              </w:rPr>
              <w:t>11.</w:t>
            </w:r>
          </w:p>
        </w:tc>
        <w:tc>
          <w:tcPr>
            <w:tcW w:w="1903" w:type="dxa"/>
          </w:tcPr>
          <w:p w14:paraId="44786509" w14:textId="77777777" w:rsidR="00820E00" w:rsidRPr="00E014FB" w:rsidRDefault="00820E00" w:rsidP="003834BD">
            <w:pPr>
              <w:rPr>
                <w:rFonts w:cs="Times New Roman"/>
              </w:rPr>
            </w:pPr>
            <w:r w:rsidRPr="00E014FB">
              <w:rPr>
                <w:rFonts w:eastAsia="Tahoma" w:cs="Times New Roman"/>
                <w:color w:val="000000"/>
                <w:sz w:val="20"/>
                <w:szCs w:val="20"/>
              </w:rPr>
              <w:t>Пищевая промышленность</w:t>
            </w:r>
          </w:p>
        </w:tc>
        <w:tc>
          <w:tcPr>
            <w:tcW w:w="1224" w:type="dxa"/>
          </w:tcPr>
          <w:p w14:paraId="59C8D98B" w14:textId="77777777" w:rsidR="00820E00" w:rsidRPr="00E014FB" w:rsidRDefault="00820E00" w:rsidP="003834BD">
            <w:pPr>
              <w:rPr>
                <w:rFonts w:cs="Times New Roman"/>
              </w:rPr>
            </w:pPr>
            <w:r w:rsidRPr="00E014FB">
              <w:rPr>
                <w:rFonts w:eastAsia="Tahoma" w:cs="Times New Roman"/>
                <w:color w:val="000000"/>
                <w:sz w:val="20"/>
                <w:szCs w:val="20"/>
              </w:rPr>
              <w:t>6.4</w:t>
            </w:r>
          </w:p>
        </w:tc>
        <w:tc>
          <w:tcPr>
            <w:tcW w:w="4080" w:type="dxa"/>
          </w:tcPr>
          <w:p w14:paraId="094E8A15"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25140047" w14:textId="77777777" w:rsidR="00820E00" w:rsidRPr="00E014FB" w:rsidRDefault="00820E00" w:rsidP="003834BD">
            <w:pPr>
              <w:rPr>
                <w:rFonts w:cs="Times New Roman"/>
              </w:rPr>
            </w:pPr>
          </w:p>
        </w:tc>
      </w:tr>
      <w:tr w:rsidR="00820E00" w:rsidRPr="00E014FB" w14:paraId="2ACAB751" w14:textId="77777777" w:rsidTr="003834BD">
        <w:tc>
          <w:tcPr>
            <w:tcW w:w="272" w:type="dxa"/>
          </w:tcPr>
          <w:p w14:paraId="4C072E87"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tcPr>
          <w:p w14:paraId="4A90D91E" w14:textId="77777777" w:rsidR="00820E00" w:rsidRPr="00E014FB" w:rsidRDefault="00820E00" w:rsidP="003834BD">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31E63934" w14:textId="77777777" w:rsidR="00820E00" w:rsidRPr="00E014FB" w:rsidRDefault="00820E00" w:rsidP="003834BD">
            <w:pPr>
              <w:rPr>
                <w:rFonts w:cs="Times New Roman"/>
              </w:rPr>
            </w:pPr>
            <w:r w:rsidRPr="00E014FB">
              <w:rPr>
                <w:rFonts w:eastAsia="Tahoma" w:cs="Times New Roman"/>
                <w:color w:val="000000"/>
                <w:sz w:val="20"/>
                <w:szCs w:val="20"/>
              </w:rPr>
              <w:t>6.5</w:t>
            </w:r>
          </w:p>
        </w:tc>
        <w:tc>
          <w:tcPr>
            <w:tcW w:w="4080" w:type="dxa"/>
          </w:tcPr>
          <w:p w14:paraId="682D498B"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2C6B488B" w14:textId="77777777" w:rsidR="00820E00" w:rsidRPr="00E014FB" w:rsidRDefault="00820E00" w:rsidP="003834BD">
            <w:pPr>
              <w:rPr>
                <w:rFonts w:cs="Times New Roman"/>
              </w:rPr>
            </w:pPr>
          </w:p>
        </w:tc>
      </w:tr>
      <w:tr w:rsidR="00820E00" w:rsidRPr="00E014FB" w14:paraId="5B76CA6D" w14:textId="77777777" w:rsidTr="003834BD">
        <w:tc>
          <w:tcPr>
            <w:tcW w:w="272" w:type="dxa"/>
          </w:tcPr>
          <w:p w14:paraId="3DE76875"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tcPr>
          <w:p w14:paraId="719F15A9" w14:textId="77777777" w:rsidR="00820E00" w:rsidRPr="00E014FB" w:rsidRDefault="00820E00" w:rsidP="003834BD">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7F0EE755" w14:textId="77777777" w:rsidR="00820E00" w:rsidRPr="00E014FB" w:rsidRDefault="00820E00" w:rsidP="003834BD">
            <w:pPr>
              <w:rPr>
                <w:rFonts w:cs="Times New Roman"/>
              </w:rPr>
            </w:pPr>
            <w:r w:rsidRPr="00E014FB">
              <w:rPr>
                <w:rFonts w:eastAsia="Tahoma" w:cs="Times New Roman"/>
                <w:color w:val="000000"/>
                <w:sz w:val="20"/>
                <w:szCs w:val="20"/>
              </w:rPr>
              <w:t>6.6</w:t>
            </w:r>
          </w:p>
        </w:tc>
        <w:tc>
          <w:tcPr>
            <w:tcW w:w="4080" w:type="dxa"/>
          </w:tcPr>
          <w:p w14:paraId="79CD9A4B"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w:t>
            </w:r>
            <w:r w:rsidRPr="00E014FB">
              <w:rPr>
                <w:rFonts w:eastAsia="Tahoma" w:cs="Times New Roman"/>
                <w:color w:val="000000"/>
                <w:sz w:val="20"/>
                <w:szCs w:val="20"/>
              </w:rPr>
              <w:lastRenderedPageBreak/>
              <w:t>столярной продукции, сборных домов или их частей и тому подобной продукции</w:t>
            </w:r>
          </w:p>
        </w:tc>
        <w:tc>
          <w:tcPr>
            <w:tcW w:w="6800" w:type="dxa"/>
            <w:vMerge/>
          </w:tcPr>
          <w:p w14:paraId="5FA5172C" w14:textId="77777777" w:rsidR="00820E00" w:rsidRPr="00E014FB" w:rsidRDefault="00820E00" w:rsidP="003834BD">
            <w:pPr>
              <w:rPr>
                <w:rFonts w:cs="Times New Roman"/>
              </w:rPr>
            </w:pPr>
          </w:p>
        </w:tc>
      </w:tr>
      <w:tr w:rsidR="00820E00" w:rsidRPr="00E014FB" w14:paraId="529E3C68" w14:textId="77777777" w:rsidTr="003834BD">
        <w:tc>
          <w:tcPr>
            <w:tcW w:w="272" w:type="dxa"/>
            <w:vMerge w:val="restart"/>
          </w:tcPr>
          <w:p w14:paraId="77409076"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vMerge w:val="restart"/>
          </w:tcPr>
          <w:p w14:paraId="02F2E90B" w14:textId="77777777" w:rsidR="00820E00" w:rsidRPr="00E014FB" w:rsidRDefault="00820E00" w:rsidP="003834BD">
            <w:pPr>
              <w:rPr>
                <w:rFonts w:cs="Times New Roman"/>
              </w:rPr>
            </w:pPr>
            <w:r w:rsidRPr="00E014FB">
              <w:rPr>
                <w:rFonts w:eastAsia="Tahoma" w:cs="Times New Roman"/>
                <w:color w:val="000000"/>
                <w:sz w:val="20"/>
                <w:szCs w:val="20"/>
              </w:rPr>
              <w:t>Связь</w:t>
            </w:r>
          </w:p>
        </w:tc>
        <w:tc>
          <w:tcPr>
            <w:tcW w:w="1224" w:type="dxa"/>
            <w:vMerge w:val="restart"/>
          </w:tcPr>
          <w:p w14:paraId="3BE30D4F" w14:textId="77777777" w:rsidR="00820E00" w:rsidRPr="00E014FB" w:rsidRDefault="00820E00" w:rsidP="003834BD">
            <w:pPr>
              <w:rPr>
                <w:rFonts w:cs="Times New Roman"/>
              </w:rPr>
            </w:pPr>
            <w:r w:rsidRPr="00E014FB">
              <w:rPr>
                <w:rFonts w:eastAsia="Tahoma" w:cs="Times New Roman"/>
                <w:color w:val="000000"/>
                <w:sz w:val="20"/>
                <w:szCs w:val="20"/>
              </w:rPr>
              <w:t>6.8</w:t>
            </w:r>
          </w:p>
        </w:tc>
        <w:tc>
          <w:tcPr>
            <w:tcW w:w="4080" w:type="dxa"/>
            <w:vMerge w:val="restart"/>
          </w:tcPr>
          <w:p w14:paraId="10826007"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74AAAC3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7632362F" w14:textId="77777777" w:rsidTr="003834BD">
        <w:tc>
          <w:tcPr>
            <w:tcW w:w="272" w:type="dxa"/>
            <w:vMerge/>
          </w:tcPr>
          <w:p w14:paraId="1B804E0E" w14:textId="77777777" w:rsidR="00820E00" w:rsidRPr="00E014FB" w:rsidRDefault="00820E00" w:rsidP="003834BD">
            <w:pPr>
              <w:rPr>
                <w:rFonts w:cs="Times New Roman"/>
              </w:rPr>
            </w:pPr>
          </w:p>
        </w:tc>
        <w:tc>
          <w:tcPr>
            <w:tcW w:w="1903" w:type="dxa"/>
            <w:vMerge/>
          </w:tcPr>
          <w:p w14:paraId="243F349F" w14:textId="77777777" w:rsidR="00820E00" w:rsidRPr="00E014FB" w:rsidRDefault="00820E00" w:rsidP="003834BD">
            <w:pPr>
              <w:rPr>
                <w:rFonts w:cs="Times New Roman"/>
              </w:rPr>
            </w:pPr>
          </w:p>
        </w:tc>
        <w:tc>
          <w:tcPr>
            <w:tcW w:w="1224" w:type="dxa"/>
            <w:vMerge/>
          </w:tcPr>
          <w:p w14:paraId="27D280D2" w14:textId="77777777" w:rsidR="00820E00" w:rsidRPr="00E014FB" w:rsidRDefault="00820E00" w:rsidP="003834BD">
            <w:pPr>
              <w:rPr>
                <w:rFonts w:cs="Times New Roman"/>
              </w:rPr>
            </w:pPr>
          </w:p>
        </w:tc>
        <w:tc>
          <w:tcPr>
            <w:tcW w:w="4080" w:type="dxa"/>
            <w:vMerge/>
          </w:tcPr>
          <w:p w14:paraId="51A4AF96" w14:textId="77777777" w:rsidR="00820E00" w:rsidRPr="00E014FB" w:rsidRDefault="00820E00" w:rsidP="003834BD">
            <w:pPr>
              <w:rPr>
                <w:rFonts w:cs="Times New Roman"/>
              </w:rPr>
            </w:pPr>
          </w:p>
        </w:tc>
        <w:tc>
          <w:tcPr>
            <w:tcW w:w="6800" w:type="dxa"/>
          </w:tcPr>
          <w:p w14:paraId="35F0E948"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F1B19F4" w14:textId="77777777" w:rsidTr="003834BD">
        <w:tc>
          <w:tcPr>
            <w:tcW w:w="272" w:type="dxa"/>
            <w:vMerge/>
          </w:tcPr>
          <w:p w14:paraId="7F55B0C4" w14:textId="77777777" w:rsidR="00820E00" w:rsidRPr="00E014FB" w:rsidRDefault="00820E00" w:rsidP="003834BD">
            <w:pPr>
              <w:rPr>
                <w:rFonts w:cs="Times New Roman"/>
              </w:rPr>
            </w:pPr>
          </w:p>
        </w:tc>
        <w:tc>
          <w:tcPr>
            <w:tcW w:w="1903" w:type="dxa"/>
            <w:vMerge/>
          </w:tcPr>
          <w:p w14:paraId="156B4D9C" w14:textId="77777777" w:rsidR="00820E00" w:rsidRPr="00E014FB" w:rsidRDefault="00820E00" w:rsidP="003834BD">
            <w:pPr>
              <w:rPr>
                <w:rFonts w:cs="Times New Roman"/>
              </w:rPr>
            </w:pPr>
          </w:p>
        </w:tc>
        <w:tc>
          <w:tcPr>
            <w:tcW w:w="1224" w:type="dxa"/>
            <w:vMerge/>
          </w:tcPr>
          <w:p w14:paraId="508D1DA2" w14:textId="77777777" w:rsidR="00820E00" w:rsidRPr="00E014FB" w:rsidRDefault="00820E00" w:rsidP="003834BD">
            <w:pPr>
              <w:rPr>
                <w:rFonts w:cs="Times New Roman"/>
              </w:rPr>
            </w:pPr>
          </w:p>
        </w:tc>
        <w:tc>
          <w:tcPr>
            <w:tcW w:w="4080" w:type="dxa"/>
            <w:vMerge/>
          </w:tcPr>
          <w:p w14:paraId="50B6A006" w14:textId="77777777" w:rsidR="00820E00" w:rsidRPr="00E014FB" w:rsidRDefault="00820E00" w:rsidP="003834BD">
            <w:pPr>
              <w:rPr>
                <w:rFonts w:cs="Times New Roman"/>
              </w:rPr>
            </w:pPr>
          </w:p>
        </w:tc>
        <w:tc>
          <w:tcPr>
            <w:tcW w:w="6800" w:type="dxa"/>
          </w:tcPr>
          <w:p w14:paraId="0925EDA9"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6D208D1" w14:textId="77777777" w:rsidTr="003834BD">
        <w:tc>
          <w:tcPr>
            <w:tcW w:w="272" w:type="dxa"/>
            <w:vMerge/>
          </w:tcPr>
          <w:p w14:paraId="1DBF69E7" w14:textId="77777777" w:rsidR="00820E00" w:rsidRPr="00E014FB" w:rsidRDefault="00820E00" w:rsidP="003834BD">
            <w:pPr>
              <w:rPr>
                <w:rFonts w:cs="Times New Roman"/>
              </w:rPr>
            </w:pPr>
          </w:p>
        </w:tc>
        <w:tc>
          <w:tcPr>
            <w:tcW w:w="1903" w:type="dxa"/>
            <w:vMerge/>
          </w:tcPr>
          <w:p w14:paraId="534E889A" w14:textId="77777777" w:rsidR="00820E00" w:rsidRPr="00E014FB" w:rsidRDefault="00820E00" w:rsidP="003834BD">
            <w:pPr>
              <w:rPr>
                <w:rFonts w:cs="Times New Roman"/>
              </w:rPr>
            </w:pPr>
          </w:p>
        </w:tc>
        <w:tc>
          <w:tcPr>
            <w:tcW w:w="1224" w:type="dxa"/>
            <w:vMerge/>
          </w:tcPr>
          <w:p w14:paraId="06DB52F1" w14:textId="77777777" w:rsidR="00820E00" w:rsidRPr="00E014FB" w:rsidRDefault="00820E00" w:rsidP="003834BD">
            <w:pPr>
              <w:rPr>
                <w:rFonts w:cs="Times New Roman"/>
              </w:rPr>
            </w:pPr>
          </w:p>
        </w:tc>
        <w:tc>
          <w:tcPr>
            <w:tcW w:w="4080" w:type="dxa"/>
            <w:vMerge/>
          </w:tcPr>
          <w:p w14:paraId="2709969C" w14:textId="77777777" w:rsidR="00820E00" w:rsidRPr="00E014FB" w:rsidRDefault="00820E00" w:rsidP="003834BD">
            <w:pPr>
              <w:rPr>
                <w:rFonts w:cs="Times New Roman"/>
              </w:rPr>
            </w:pPr>
          </w:p>
        </w:tc>
        <w:tc>
          <w:tcPr>
            <w:tcW w:w="6800" w:type="dxa"/>
          </w:tcPr>
          <w:p w14:paraId="35E394D9"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40D65D67" w14:textId="77777777" w:rsidTr="003834BD">
        <w:tc>
          <w:tcPr>
            <w:tcW w:w="272" w:type="dxa"/>
            <w:vMerge/>
          </w:tcPr>
          <w:p w14:paraId="72A93EC5" w14:textId="77777777" w:rsidR="00820E00" w:rsidRPr="00E014FB" w:rsidRDefault="00820E00" w:rsidP="003834BD">
            <w:pPr>
              <w:rPr>
                <w:rFonts w:cs="Times New Roman"/>
              </w:rPr>
            </w:pPr>
          </w:p>
        </w:tc>
        <w:tc>
          <w:tcPr>
            <w:tcW w:w="1903" w:type="dxa"/>
            <w:vMerge/>
          </w:tcPr>
          <w:p w14:paraId="61DA0DB7" w14:textId="77777777" w:rsidR="00820E00" w:rsidRPr="00E014FB" w:rsidRDefault="00820E00" w:rsidP="003834BD">
            <w:pPr>
              <w:rPr>
                <w:rFonts w:cs="Times New Roman"/>
              </w:rPr>
            </w:pPr>
          </w:p>
        </w:tc>
        <w:tc>
          <w:tcPr>
            <w:tcW w:w="1224" w:type="dxa"/>
            <w:vMerge/>
          </w:tcPr>
          <w:p w14:paraId="054D12F4" w14:textId="77777777" w:rsidR="00820E00" w:rsidRPr="00E014FB" w:rsidRDefault="00820E00" w:rsidP="003834BD">
            <w:pPr>
              <w:rPr>
                <w:rFonts w:cs="Times New Roman"/>
              </w:rPr>
            </w:pPr>
          </w:p>
        </w:tc>
        <w:tc>
          <w:tcPr>
            <w:tcW w:w="4080" w:type="dxa"/>
            <w:vMerge/>
          </w:tcPr>
          <w:p w14:paraId="78DCDC93" w14:textId="77777777" w:rsidR="00820E00" w:rsidRPr="00E014FB" w:rsidRDefault="00820E00" w:rsidP="003834BD">
            <w:pPr>
              <w:rPr>
                <w:rFonts w:cs="Times New Roman"/>
              </w:rPr>
            </w:pPr>
          </w:p>
        </w:tc>
        <w:tc>
          <w:tcPr>
            <w:tcW w:w="6800" w:type="dxa"/>
          </w:tcPr>
          <w:p w14:paraId="4C06ED9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5AA04A1" w14:textId="77777777" w:rsidTr="003834BD">
        <w:tc>
          <w:tcPr>
            <w:tcW w:w="272" w:type="dxa"/>
            <w:vMerge/>
          </w:tcPr>
          <w:p w14:paraId="7ACA0930" w14:textId="77777777" w:rsidR="00820E00" w:rsidRPr="00E014FB" w:rsidRDefault="00820E00" w:rsidP="003834BD">
            <w:pPr>
              <w:rPr>
                <w:rFonts w:cs="Times New Roman"/>
              </w:rPr>
            </w:pPr>
          </w:p>
        </w:tc>
        <w:tc>
          <w:tcPr>
            <w:tcW w:w="1903" w:type="dxa"/>
            <w:vMerge/>
          </w:tcPr>
          <w:p w14:paraId="33CF6F4C" w14:textId="77777777" w:rsidR="00820E00" w:rsidRPr="00E014FB" w:rsidRDefault="00820E00" w:rsidP="003834BD">
            <w:pPr>
              <w:rPr>
                <w:rFonts w:cs="Times New Roman"/>
              </w:rPr>
            </w:pPr>
          </w:p>
        </w:tc>
        <w:tc>
          <w:tcPr>
            <w:tcW w:w="1224" w:type="dxa"/>
            <w:vMerge/>
          </w:tcPr>
          <w:p w14:paraId="37ED9000" w14:textId="77777777" w:rsidR="00820E00" w:rsidRPr="00E014FB" w:rsidRDefault="00820E00" w:rsidP="003834BD">
            <w:pPr>
              <w:rPr>
                <w:rFonts w:cs="Times New Roman"/>
              </w:rPr>
            </w:pPr>
          </w:p>
        </w:tc>
        <w:tc>
          <w:tcPr>
            <w:tcW w:w="4080" w:type="dxa"/>
            <w:vMerge/>
          </w:tcPr>
          <w:p w14:paraId="2FBA1E3A" w14:textId="77777777" w:rsidR="00820E00" w:rsidRPr="00E014FB" w:rsidRDefault="00820E00" w:rsidP="003834BD">
            <w:pPr>
              <w:rPr>
                <w:rFonts w:cs="Times New Roman"/>
              </w:rPr>
            </w:pPr>
          </w:p>
        </w:tc>
        <w:tc>
          <w:tcPr>
            <w:tcW w:w="6800" w:type="dxa"/>
          </w:tcPr>
          <w:p w14:paraId="122662D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9F219B7" w14:textId="77777777" w:rsidTr="003834BD">
        <w:tc>
          <w:tcPr>
            <w:tcW w:w="272" w:type="dxa"/>
            <w:vMerge/>
          </w:tcPr>
          <w:p w14:paraId="4680755F" w14:textId="77777777" w:rsidR="00820E00" w:rsidRPr="00E014FB" w:rsidRDefault="00820E00" w:rsidP="003834BD">
            <w:pPr>
              <w:rPr>
                <w:rFonts w:cs="Times New Roman"/>
              </w:rPr>
            </w:pPr>
          </w:p>
        </w:tc>
        <w:tc>
          <w:tcPr>
            <w:tcW w:w="1903" w:type="dxa"/>
            <w:vMerge/>
          </w:tcPr>
          <w:p w14:paraId="49239208" w14:textId="77777777" w:rsidR="00820E00" w:rsidRPr="00E014FB" w:rsidRDefault="00820E00" w:rsidP="003834BD">
            <w:pPr>
              <w:rPr>
                <w:rFonts w:cs="Times New Roman"/>
              </w:rPr>
            </w:pPr>
          </w:p>
        </w:tc>
        <w:tc>
          <w:tcPr>
            <w:tcW w:w="1224" w:type="dxa"/>
            <w:vMerge/>
          </w:tcPr>
          <w:p w14:paraId="74A6128C" w14:textId="77777777" w:rsidR="00820E00" w:rsidRPr="00E014FB" w:rsidRDefault="00820E00" w:rsidP="003834BD">
            <w:pPr>
              <w:rPr>
                <w:rFonts w:cs="Times New Roman"/>
              </w:rPr>
            </w:pPr>
          </w:p>
        </w:tc>
        <w:tc>
          <w:tcPr>
            <w:tcW w:w="4080" w:type="dxa"/>
            <w:vMerge/>
          </w:tcPr>
          <w:p w14:paraId="2222764E" w14:textId="77777777" w:rsidR="00820E00" w:rsidRPr="00E014FB" w:rsidRDefault="00820E00" w:rsidP="003834BD">
            <w:pPr>
              <w:rPr>
                <w:rFonts w:cs="Times New Roman"/>
              </w:rPr>
            </w:pPr>
          </w:p>
        </w:tc>
        <w:tc>
          <w:tcPr>
            <w:tcW w:w="6800" w:type="dxa"/>
          </w:tcPr>
          <w:p w14:paraId="1F21421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D7EE10C" w14:textId="77777777" w:rsidTr="003834BD">
        <w:tc>
          <w:tcPr>
            <w:tcW w:w="272" w:type="dxa"/>
            <w:vMerge w:val="restart"/>
          </w:tcPr>
          <w:p w14:paraId="37D170C0" w14:textId="77777777" w:rsidR="00820E00" w:rsidRPr="00E014FB" w:rsidRDefault="00820E00" w:rsidP="003834BD">
            <w:pPr>
              <w:jc w:val="center"/>
              <w:rPr>
                <w:rFonts w:cs="Times New Roman"/>
              </w:rPr>
            </w:pPr>
            <w:r w:rsidRPr="00E014FB">
              <w:rPr>
                <w:rFonts w:eastAsia="Tahoma" w:cs="Times New Roman"/>
                <w:color w:val="000000"/>
                <w:sz w:val="20"/>
                <w:szCs w:val="20"/>
              </w:rPr>
              <w:t>15.</w:t>
            </w:r>
          </w:p>
        </w:tc>
        <w:tc>
          <w:tcPr>
            <w:tcW w:w="1903" w:type="dxa"/>
            <w:vMerge w:val="restart"/>
          </w:tcPr>
          <w:p w14:paraId="78DF4578" w14:textId="77777777" w:rsidR="00820E00" w:rsidRPr="00E014FB" w:rsidRDefault="00820E00" w:rsidP="003834BD">
            <w:pPr>
              <w:rPr>
                <w:rFonts w:cs="Times New Roman"/>
              </w:rPr>
            </w:pPr>
            <w:r w:rsidRPr="00E014FB">
              <w:rPr>
                <w:rFonts w:eastAsia="Tahoma" w:cs="Times New Roman"/>
                <w:color w:val="000000"/>
                <w:sz w:val="20"/>
                <w:szCs w:val="20"/>
              </w:rPr>
              <w:t>Склад</w:t>
            </w:r>
          </w:p>
        </w:tc>
        <w:tc>
          <w:tcPr>
            <w:tcW w:w="1224" w:type="dxa"/>
            <w:vMerge w:val="restart"/>
          </w:tcPr>
          <w:p w14:paraId="287916FD" w14:textId="77777777" w:rsidR="00820E00" w:rsidRPr="00E014FB" w:rsidRDefault="00820E00" w:rsidP="003834BD">
            <w:pPr>
              <w:rPr>
                <w:rFonts w:cs="Times New Roman"/>
              </w:rPr>
            </w:pPr>
            <w:r w:rsidRPr="00E014FB">
              <w:rPr>
                <w:rFonts w:eastAsia="Tahoma" w:cs="Times New Roman"/>
                <w:color w:val="000000"/>
                <w:sz w:val="20"/>
                <w:szCs w:val="20"/>
              </w:rPr>
              <w:t>6.9</w:t>
            </w:r>
          </w:p>
        </w:tc>
        <w:tc>
          <w:tcPr>
            <w:tcW w:w="4080" w:type="dxa"/>
            <w:vMerge w:val="restart"/>
          </w:tcPr>
          <w:p w14:paraId="4873AE45" w14:textId="77777777" w:rsidR="00820E00" w:rsidRPr="00E014FB" w:rsidRDefault="00820E00" w:rsidP="003834BD">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18F1560D"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7B83ABE" w14:textId="77777777" w:rsidTr="003834BD">
        <w:tc>
          <w:tcPr>
            <w:tcW w:w="272" w:type="dxa"/>
            <w:vMerge/>
          </w:tcPr>
          <w:p w14:paraId="078C8FA2" w14:textId="77777777" w:rsidR="00820E00" w:rsidRPr="00E014FB" w:rsidRDefault="00820E00" w:rsidP="003834BD">
            <w:pPr>
              <w:rPr>
                <w:rFonts w:cs="Times New Roman"/>
              </w:rPr>
            </w:pPr>
          </w:p>
        </w:tc>
        <w:tc>
          <w:tcPr>
            <w:tcW w:w="1903" w:type="dxa"/>
            <w:vMerge/>
          </w:tcPr>
          <w:p w14:paraId="366F0083" w14:textId="77777777" w:rsidR="00820E00" w:rsidRPr="00E014FB" w:rsidRDefault="00820E00" w:rsidP="003834BD">
            <w:pPr>
              <w:rPr>
                <w:rFonts w:cs="Times New Roman"/>
              </w:rPr>
            </w:pPr>
          </w:p>
        </w:tc>
        <w:tc>
          <w:tcPr>
            <w:tcW w:w="1224" w:type="dxa"/>
            <w:vMerge/>
          </w:tcPr>
          <w:p w14:paraId="5B736014" w14:textId="77777777" w:rsidR="00820E00" w:rsidRPr="00E014FB" w:rsidRDefault="00820E00" w:rsidP="003834BD">
            <w:pPr>
              <w:rPr>
                <w:rFonts w:cs="Times New Roman"/>
              </w:rPr>
            </w:pPr>
          </w:p>
        </w:tc>
        <w:tc>
          <w:tcPr>
            <w:tcW w:w="4080" w:type="dxa"/>
            <w:vMerge/>
          </w:tcPr>
          <w:p w14:paraId="7439CBD5" w14:textId="77777777" w:rsidR="00820E00" w:rsidRPr="00E014FB" w:rsidRDefault="00820E00" w:rsidP="003834BD">
            <w:pPr>
              <w:rPr>
                <w:rFonts w:cs="Times New Roman"/>
              </w:rPr>
            </w:pPr>
          </w:p>
        </w:tc>
        <w:tc>
          <w:tcPr>
            <w:tcW w:w="6800" w:type="dxa"/>
          </w:tcPr>
          <w:p w14:paraId="684DB226"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24A25FDD" w14:textId="77777777" w:rsidTr="003834BD">
        <w:tc>
          <w:tcPr>
            <w:tcW w:w="272" w:type="dxa"/>
            <w:vMerge/>
          </w:tcPr>
          <w:p w14:paraId="41B243D2" w14:textId="77777777" w:rsidR="00820E00" w:rsidRPr="00E014FB" w:rsidRDefault="00820E00" w:rsidP="003834BD">
            <w:pPr>
              <w:rPr>
                <w:rFonts w:cs="Times New Roman"/>
              </w:rPr>
            </w:pPr>
          </w:p>
        </w:tc>
        <w:tc>
          <w:tcPr>
            <w:tcW w:w="1903" w:type="dxa"/>
            <w:vMerge/>
          </w:tcPr>
          <w:p w14:paraId="6EE09CFD" w14:textId="77777777" w:rsidR="00820E00" w:rsidRPr="00E014FB" w:rsidRDefault="00820E00" w:rsidP="003834BD">
            <w:pPr>
              <w:rPr>
                <w:rFonts w:cs="Times New Roman"/>
              </w:rPr>
            </w:pPr>
          </w:p>
        </w:tc>
        <w:tc>
          <w:tcPr>
            <w:tcW w:w="1224" w:type="dxa"/>
            <w:vMerge/>
          </w:tcPr>
          <w:p w14:paraId="39F37D9D" w14:textId="77777777" w:rsidR="00820E00" w:rsidRPr="00E014FB" w:rsidRDefault="00820E00" w:rsidP="003834BD">
            <w:pPr>
              <w:rPr>
                <w:rFonts w:cs="Times New Roman"/>
              </w:rPr>
            </w:pPr>
          </w:p>
        </w:tc>
        <w:tc>
          <w:tcPr>
            <w:tcW w:w="4080" w:type="dxa"/>
            <w:vMerge/>
          </w:tcPr>
          <w:p w14:paraId="4D26B27F" w14:textId="77777777" w:rsidR="00820E00" w:rsidRPr="00E014FB" w:rsidRDefault="00820E00" w:rsidP="003834BD">
            <w:pPr>
              <w:rPr>
                <w:rFonts w:cs="Times New Roman"/>
              </w:rPr>
            </w:pPr>
          </w:p>
        </w:tc>
        <w:tc>
          <w:tcPr>
            <w:tcW w:w="6800" w:type="dxa"/>
          </w:tcPr>
          <w:p w14:paraId="609A9065"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4B6CA960" w14:textId="77777777" w:rsidTr="003834BD">
        <w:tc>
          <w:tcPr>
            <w:tcW w:w="272" w:type="dxa"/>
            <w:vMerge/>
          </w:tcPr>
          <w:p w14:paraId="04446DB7" w14:textId="77777777" w:rsidR="00820E00" w:rsidRPr="00E014FB" w:rsidRDefault="00820E00" w:rsidP="003834BD">
            <w:pPr>
              <w:rPr>
                <w:rFonts w:cs="Times New Roman"/>
              </w:rPr>
            </w:pPr>
          </w:p>
        </w:tc>
        <w:tc>
          <w:tcPr>
            <w:tcW w:w="1903" w:type="dxa"/>
            <w:vMerge/>
          </w:tcPr>
          <w:p w14:paraId="5031C372" w14:textId="77777777" w:rsidR="00820E00" w:rsidRPr="00E014FB" w:rsidRDefault="00820E00" w:rsidP="003834BD">
            <w:pPr>
              <w:rPr>
                <w:rFonts w:cs="Times New Roman"/>
              </w:rPr>
            </w:pPr>
          </w:p>
        </w:tc>
        <w:tc>
          <w:tcPr>
            <w:tcW w:w="1224" w:type="dxa"/>
            <w:vMerge/>
          </w:tcPr>
          <w:p w14:paraId="2023CE93" w14:textId="77777777" w:rsidR="00820E00" w:rsidRPr="00E014FB" w:rsidRDefault="00820E00" w:rsidP="003834BD">
            <w:pPr>
              <w:rPr>
                <w:rFonts w:cs="Times New Roman"/>
              </w:rPr>
            </w:pPr>
          </w:p>
        </w:tc>
        <w:tc>
          <w:tcPr>
            <w:tcW w:w="4080" w:type="dxa"/>
            <w:vMerge/>
          </w:tcPr>
          <w:p w14:paraId="18B88EEF" w14:textId="77777777" w:rsidR="00820E00" w:rsidRPr="00E014FB" w:rsidRDefault="00820E00" w:rsidP="003834BD">
            <w:pPr>
              <w:rPr>
                <w:rFonts w:cs="Times New Roman"/>
              </w:rPr>
            </w:pPr>
          </w:p>
        </w:tc>
        <w:tc>
          <w:tcPr>
            <w:tcW w:w="6800" w:type="dxa"/>
          </w:tcPr>
          <w:p w14:paraId="7B501CC5"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08BA618" w14:textId="77777777" w:rsidTr="003834BD">
        <w:tc>
          <w:tcPr>
            <w:tcW w:w="272" w:type="dxa"/>
            <w:vMerge/>
          </w:tcPr>
          <w:p w14:paraId="22AAB2CD" w14:textId="77777777" w:rsidR="00820E00" w:rsidRPr="00E014FB" w:rsidRDefault="00820E00" w:rsidP="003834BD">
            <w:pPr>
              <w:rPr>
                <w:rFonts w:cs="Times New Roman"/>
              </w:rPr>
            </w:pPr>
          </w:p>
        </w:tc>
        <w:tc>
          <w:tcPr>
            <w:tcW w:w="1903" w:type="dxa"/>
            <w:vMerge/>
          </w:tcPr>
          <w:p w14:paraId="099A1DAB" w14:textId="77777777" w:rsidR="00820E00" w:rsidRPr="00E014FB" w:rsidRDefault="00820E00" w:rsidP="003834BD">
            <w:pPr>
              <w:rPr>
                <w:rFonts w:cs="Times New Roman"/>
              </w:rPr>
            </w:pPr>
          </w:p>
        </w:tc>
        <w:tc>
          <w:tcPr>
            <w:tcW w:w="1224" w:type="dxa"/>
            <w:vMerge/>
          </w:tcPr>
          <w:p w14:paraId="7870EFA0" w14:textId="77777777" w:rsidR="00820E00" w:rsidRPr="00E014FB" w:rsidRDefault="00820E00" w:rsidP="003834BD">
            <w:pPr>
              <w:rPr>
                <w:rFonts w:cs="Times New Roman"/>
              </w:rPr>
            </w:pPr>
          </w:p>
        </w:tc>
        <w:tc>
          <w:tcPr>
            <w:tcW w:w="4080" w:type="dxa"/>
            <w:vMerge/>
          </w:tcPr>
          <w:p w14:paraId="1FA5CA68" w14:textId="77777777" w:rsidR="00820E00" w:rsidRPr="00E014FB" w:rsidRDefault="00820E00" w:rsidP="003834BD">
            <w:pPr>
              <w:rPr>
                <w:rFonts w:cs="Times New Roman"/>
              </w:rPr>
            </w:pPr>
          </w:p>
        </w:tc>
        <w:tc>
          <w:tcPr>
            <w:tcW w:w="6800" w:type="dxa"/>
          </w:tcPr>
          <w:p w14:paraId="3652C63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129CC424" w14:textId="77777777" w:rsidTr="003834BD">
        <w:tc>
          <w:tcPr>
            <w:tcW w:w="272" w:type="dxa"/>
            <w:vMerge/>
          </w:tcPr>
          <w:p w14:paraId="286FA656" w14:textId="77777777" w:rsidR="00820E00" w:rsidRPr="00E014FB" w:rsidRDefault="00820E00" w:rsidP="003834BD">
            <w:pPr>
              <w:rPr>
                <w:rFonts w:cs="Times New Roman"/>
              </w:rPr>
            </w:pPr>
          </w:p>
        </w:tc>
        <w:tc>
          <w:tcPr>
            <w:tcW w:w="1903" w:type="dxa"/>
            <w:vMerge/>
          </w:tcPr>
          <w:p w14:paraId="5E4CECE2" w14:textId="77777777" w:rsidR="00820E00" w:rsidRPr="00E014FB" w:rsidRDefault="00820E00" w:rsidP="003834BD">
            <w:pPr>
              <w:rPr>
                <w:rFonts w:cs="Times New Roman"/>
              </w:rPr>
            </w:pPr>
          </w:p>
        </w:tc>
        <w:tc>
          <w:tcPr>
            <w:tcW w:w="1224" w:type="dxa"/>
            <w:vMerge/>
          </w:tcPr>
          <w:p w14:paraId="48288A6B" w14:textId="77777777" w:rsidR="00820E00" w:rsidRPr="00E014FB" w:rsidRDefault="00820E00" w:rsidP="003834BD">
            <w:pPr>
              <w:rPr>
                <w:rFonts w:cs="Times New Roman"/>
              </w:rPr>
            </w:pPr>
          </w:p>
        </w:tc>
        <w:tc>
          <w:tcPr>
            <w:tcW w:w="4080" w:type="dxa"/>
            <w:vMerge/>
          </w:tcPr>
          <w:p w14:paraId="56530F6C" w14:textId="77777777" w:rsidR="00820E00" w:rsidRPr="00E014FB" w:rsidRDefault="00820E00" w:rsidP="003834BD">
            <w:pPr>
              <w:rPr>
                <w:rFonts w:cs="Times New Roman"/>
              </w:rPr>
            </w:pPr>
          </w:p>
        </w:tc>
        <w:tc>
          <w:tcPr>
            <w:tcW w:w="6800" w:type="dxa"/>
          </w:tcPr>
          <w:p w14:paraId="4B83994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D64A7FA" w14:textId="77777777" w:rsidTr="003834BD">
        <w:tc>
          <w:tcPr>
            <w:tcW w:w="272" w:type="dxa"/>
            <w:vMerge/>
          </w:tcPr>
          <w:p w14:paraId="231D5027" w14:textId="77777777" w:rsidR="00820E00" w:rsidRPr="00E014FB" w:rsidRDefault="00820E00" w:rsidP="003834BD">
            <w:pPr>
              <w:rPr>
                <w:rFonts w:cs="Times New Roman"/>
              </w:rPr>
            </w:pPr>
          </w:p>
        </w:tc>
        <w:tc>
          <w:tcPr>
            <w:tcW w:w="1903" w:type="dxa"/>
            <w:vMerge/>
          </w:tcPr>
          <w:p w14:paraId="3698AF0D" w14:textId="77777777" w:rsidR="00820E00" w:rsidRPr="00E014FB" w:rsidRDefault="00820E00" w:rsidP="003834BD">
            <w:pPr>
              <w:rPr>
                <w:rFonts w:cs="Times New Roman"/>
              </w:rPr>
            </w:pPr>
          </w:p>
        </w:tc>
        <w:tc>
          <w:tcPr>
            <w:tcW w:w="1224" w:type="dxa"/>
            <w:vMerge/>
          </w:tcPr>
          <w:p w14:paraId="1A80591F" w14:textId="77777777" w:rsidR="00820E00" w:rsidRPr="00E014FB" w:rsidRDefault="00820E00" w:rsidP="003834BD">
            <w:pPr>
              <w:rPr>
                <w:rFonts w:cs="Times New Roman"/>
              </w:rPr>
            </w:pPr>
          </w:p>
        </w:tc>
        <w:tc>
          <w:tcPr>
            <w:tcW w:w="4080" w:type="dxa"/>
            <w:vMerge/>
          </w:tcPr>
          <w:p w14:paraId="48E7B41B" w14:textId="77777777" w:rsidR="00820E00" w:rsidRPr="00E014FB" w:rsidRDefault="00820E00" w:rsidP="003834BD">
            <w:pPr>
              <w:rPr>
                <w:rFonts w:cs="Times New Roman"/>
              </w:rPr>
            </w:pPr>
          </w:p>
        </w:tc>
        <w:tc>
          <w:tcPr>
            <w:tcW w:w="6800" w:type="dxa"/>
          </w:tcPr>
          <w:p w14:paraId="7BF5525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3B052EB" w14:textId="77777777" w:rsidTr="003834BD">
        <w:tc>
          <w:tcPr>
            <w:tcW w:w="272" w:type="dxa"/>
            <w:vMerge/>
          </w:tcPr>
          <w:p w14:paraId="698CE9AD" w14:textId="77777777" w:rsidR="00820E00" w:rsidRPr="00E014FB" w:rsidRDefault="00820E00" w:rsidP="003834BD">
            <w:pPr>
              <w:rPr>
                <w:rFonts w:cs="Times New Roman"/>
              </w:rPr>
            </w:pPr>
          </w:p>
        </w:tc>
        <w:tc>
          <w:tcPr>
            <w:tcW w:w="1903" w:type="dxa"/>
            <w:vMerge/>
          </w:tcPr>
          <w:p w14:paraId="5DED731A" w14:textId="77777777" w:rsidR="00820E00" w:rsidRPr="00E014FB" w:rsidRDefault="00820E00" w:rsidP="003834BD">
            <w:pPr>
              <w:rPr>
                <w:rFonts w:cs="Times New Roman"/>
              </w:rPr>
            </w:pPr>
          </w:p>
        </w:tc>
        <w:tc>
          <w:tcPr>
            <w:tcW w:w="1224" w:type="dxa"/>
            <w:vMerge/>
          </w:tcPr>
          <w:p w14:paraId="7965A3CE" w14:textId="77777777" w:rsidR="00820E00" w:rsidRPr="00E014FB" w:rsidRDefault="00820E00" w:rsidP="003834BD">
            <w:pPr>
              <w:rPr>
                <w:rFonts w:cs="Times New Roman"/>
              </w:rPr>
            </w:pPr>
          </w:p>
        </w:tc>
        <w:tc>
          <w:tcPr>
            <w:tcW w:w="4080" w:type="dxa"/>
            <w:vMerge/>
          </w:tcPr>
          <w:p w14:paraId="4B49FD3D" w14:textId="77777777" w:rsidR="00820E00" w:rsidRPr="00E014FB" w:rsidRDefault="00820E00" w:rsidP="003834BD">
            <w:pPr>
              <w:rPr>
                <w:rFonts w:cs="Times New Roman"/>
              </w:rPr>
            </w:pPr>
          </w:p>
        </w:tc>
        <w:tc>
          <w:tcPr>
            <w:tcW w:w="6800" w:type="dxa"/>
          </w:tcPr>
          <w:p w14:paraId="7084DA1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A647772" w14:textId="77777777" w:rsidTr="003834BD">
        <w:tc>
          <w:tcPr>
            <w:tcW w:w="272" w:type="dxa"/>
            <w:vMerge w:val="restart"/>
          </w:tcPr>
          <w:p w14:paraId="0E69C6D5" w14:textId="77777777" w:rsidR="00820E00" w:rsidRPr="00E014FB" w:rsidRDefault="00820E00" w:rsidP="003834BD">
            <w:pPr>
              <w:jc w:val="center"/>
              <w:rPr>
                <w:rFonts w:cs="Times New Roman"/>
              </w:rPr>
            </w:pPr>
            <w:r w:rsidRPr="00E014FB">
              <w:rPr>
                <w:rFonts w:eastAsia="Tahoma" w:cs="Times New Roman"/>
                <w:color w:val="000000"/>
                <w:sz w:val="20"/>
                <w:szCs w:val="20"/>
              </w:rPr>
              <w:t>16.</w:t>
            </w:r>
          </w:p>
        </w:tc>
        <w:tc>
          <w:tcPr>
            <w:tcW w:w="1903" w:type="dxa"/>
            <w:vMerge w:val="restart"/>
          </w:tcPr>
          <w:p w14:paraId="0AFD9B78" w14:textId="77777777" w:rsidR="00820E00" w:rsidRPr="00E014FB" w:rsidRDefault="00820E00" w:rsidP="003834BD">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3E420603" w14:textId="77777777" w:rsidR="00820E00" w:rsidRPr="00E014FB" w:rsidRDefault="00820E00" w:rsidP="003834BD">
            <w:pPr>
              <w:rPr>
                <w:rFonts w:cs="Times New Roman"/>
              </w:rPr>
            </w:pPr>
            <w:r w:rsidRPr="00E014FB">
              <w:rPr>
                <w:rFonts w:eastAsia="Tahoma" w:cs="Times New Roman"/>
                <w:color w:val="000000"/>
                <w:sz w:val="20"/>
                <w:szCs w:val="20"/>
              </w:rPr>
              <w:t>6.9.1</w:t>
            </w:r>
          </w:p>
        </w:tc>
        <w:tc>
          <w:tcPr>
            <w:tcW w:w="4080" w:type="dxa"/>
            <w:vMerge w:val="restart"/>
          </w:tcPr>
          <w:p w14:paraId="05ED7C82" w14:textId="77777777" w:rsidR="00820E00" w:rsidRPr="00E014FB" w:rsidRDefault="00820E00" w:rsidP="003834BD">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02CE2B6C"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95D0425" w14:textId="77777777" w:rsidTr="003834BD">
        <w:tc>
          <w:tcPr>
            <w:tcW w:w="272" w:type="dxa"/>
            <w:vMerge/>
          </w:tcPr>
          <w:p w14:paraId="3B472682" w14:textId="77777777" w:rsidR="00820E00" w:rsidRPr="00E014FB" w:rsidRDefault="00820E00" w:rsidP="003834BD">
            <w:pPr>
              <w:rPr>
                <w:rFonts w:cs="Times New Roman"/>
              </w:rPr>
            </w:pPr>
          </w:p>
        </w:tc>
        <w:tc>
          <w:tcPr>
            <w:tcW w:w="1903" w:type="dxa"/>
            <w:vMerge/>
          </w:tcPr>
          <w:p w14:paraId="339D2EC1" w14:textId="77777777" w:rsidR="00820E00" w:rsidRPr="00E014FB" w:rsidRDefault="00820E00" w:rsidP="003834BD">
            <w:pPr>
              <w:rPr>
                <w:rFonts w:cs="Times New Roman"/>
              </w:rPr>
            </w:pPr>
          </w:p>
        </w:tc>
        <w:tc>
          <w:tcPr>
            <w:tcW w:w="1224" w:type="dxa"/>
            <w:vMerge/>
          </w:tcPr>
          <w:p w14:paraId="301780AD" w14:textId="77777777" w:rsidR="00820E00" w:rsidRPr="00E014FB" w:rsidRDefault="00820E00" w:rsidP="003834BD">
            <w:pPr>
              <w:rPr>
                <w:rFonts w:cs="Times New Roman"/>
              </w:rPr>
            </w:pPr>
          </w:p>
        </w:tc>
        <w:tc>
          <w:tcPr>
            <w:tcW w:w="4080" w:type="dxa"/>
            <w:vMerge/>
          </w:tcPr>
          <w:p w14:paraId="10B0292B" w14:textId="77777777" w:rsidR="00820E00" w:rsidRPr="00E014FB" w:rsidRDefault="00820E00" w:rsidP="003834BD">
            <w:pPr>
              <w:rPr>
                <w:rFonts w:cs="Times New Roman"/>
              </w:rPr>
            </w:pPr>
          </w:p>
        </w:tc>
        <w:tc>
          <w:tcPr>
            <w:tcW w:w="6800" w:type="dxa"/>
          </w:tcPr>
          <w:p w14:paraId="51281290"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CC20CC5" w14:textId="77777777" w:rsidTr="003834BD">
        <w:tc>
          <w:tcPr>
            <w:tcW w:w="272" w:type="dxa"/>
            <w:vMerge/>
          </w:tcPr>
          <w:p w14:paraId="5074AD26" w14:textId="77777777" w:rsidR="00820E00" w:rsidRPr="00E014FB" w:rsidRDefault="00820E00" w:rsidP="003834BD">
            <w:pPr>
              <w:rPr>
                <w:rFonts w:cs="Times New Roman"/>
              </w:rPr>
            </w:pPr>
          </w:p>
        </w:tc>
        <w:tc>
          <w:tcPr>
            <w:tcW w:w="1903" w:type="dxa"/>
            <w:vMerge/>
          </w:tcPr>
          <w:p w14:paraId="27235D01" w14:textId="77777777" w:rsidR="00820E00" w:rsidRPr="00E014FB" w:rsidRDefault="00820E00" w:rsidP="003834BD">
            <w:pPr>
              <w:rPr>
                <w:rFonts w:cs="Times New Roman"/>
              </w:rPr>
            </w:pPr>
          </w:p>
        </w:tc>
        <w:tc>
          <w:tcPr>
            <w:tcW w:w="1224" w:type="dxa"/>
            <w:vMerge/>
          </w:tcPr>
          <w:p w14:paraId="12B3ACCF" w14:textId="77777777" w:rsidR="00820E00" w:rsidRPr="00E014FB" w:rsidRDefault="00820E00" w:rsidP="003834BD">
            <w:pPr>
              <w:rPr>
                <w:rFonts w:cs="Times New Roman"/>
              </w:rPr>
            </w:pPr>
          </w:p>
        </w:tc>
        <w:tc>
          <w:tcPr>
            <w:tcW w:w="4080" w:type="dxa"/>
            <w:vMerge/>
          </w:tcPr>
          <w:p w14:paraId="11F93295" w14:textId="77777777" w:rsidR="00820E00" w:rsidRPr="00E014FB" w:rsidRDefault="00820E00" w:rsidP="003834BD">
            <w:pPr>
              <w:rPr>
                <w:rFonts w:cs="Times New Roman"/>
              </w:rPr>
            </w:pPr>
          </w:p>
        </w:tc>
        <w:tc>
          <w:tcPr>
            <w:tcW w:w="6800" w:type="dxa"/>
          </w:tcPr>
          <w:p w14:paraId="20162625"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75BF8EAA" w14:textId="77777777" w:rsidTr="003834BD">
        <w:tc>
          <w:tcPr>
            <w:tcW w:w="272" w:type="dxa"/>
            <w:vMerge/>
          </w:tcPr>
          <w:p w14:paraId="0B70A54E" w14:textId="77777777" w:rsidR="00820E00" w:rsidRPr="00E014FB" w:rsidRDefault="00820E00" w:rsidP="003834BD">
            <w:pPr>
              <w:rPr>
                <w:rFonts w:cs="Times New Roman"/>
              </w:rPr>
            </w:pPr>
          </w:p>
        </w:tc>
        <w:tc>
          <w:tcPr>
            <w:tcW w:w="1903" w:type="dxa"/>
            <w:vMerge/>
          </w:tcPr>
          <w:p w14:paraId="7B825C9A" w14:textId="77777777" w:rsidR="00820E00" w:rsidRPr="00E014FB" w:rsidRDefault="00820E00" w:rsidP="003834BD">
            <w:pPr>
              <w:rPr>
                <w:rFonts w:cs="Times New Roman"/>
              </w:rPr>
            </w:pPr>
          </w:p>
        </w:tc>
        <w:tc>
          <w:tcPr>
            <w:tcW w:w="1224" w:type="dxa"/>
            <w:vMerge/>
          </w:tcPr>
          <w:p w14:paraId="532773C9" w14:textId="77777777" w:rsidR="00820E00" w:rsidRPr="00E014FB" w:rsidRDefault="00820E00" w:rsidP="003834BD">
            <w:pPr>
              <w:rPr>
                <w:rFonts w:cs="Times New Roman"/>
              </w:rPr>
            </w:pPr>
          </w:p>
        </w:tc>
        <w:tc>
          <w:tcPr>
            <w:tcW w:w="4080" w:type="dxa"/>
            <w:vMerge/>
          </w:tcPr>
          <w:p w14:paraId="2B91B8F7" w14:textId="77777777" w:rsidR="00820E00" w:rsidRPr="00E014FB" w:rsidRDefault="00820E00" w:rsidP="003834BD">
            <w:pPr>
              <w:rPr>
                <w:rFonts w:cs="Times New Roman"/>
              </w:rPr>
            </w:pPr>
          </w:p>
        </w:tc>
        <w:tc>
          <w:tcPr>
            <w:tcW w:w="6800" w:type="dxa"/>
          </w:tcPr>
          <w:p w14:paraId="1071B87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413F2C09" w14:textId="77777777" w:rsidTr="003834BD">
        <w:tc>
          <w:tcPr>
            <w:tcW w:w="272" w:type="dxa"/>
            <w:vMerge/>
          </w:tcPr>
          <w:p w14:paraId="50D1083E" w14:textId="77777777" w:rsidR="00820E00" w:rsidRPr="00E014FB" w:rsidRDefault="00820E00" w:rsidP="003834BD">
            <w:pPr>
              <w:rPr>
                <w:rFonts w:cs="Times New Roman"/>
              </w:rPr>
            </w:pPr>
          </w:p>
        </w:tc>
        <w:tc>
          <w:tcPr>
            <w:tcW w:w="1903" w:type="dxa"/>
            <w:vMerge/>
          </w:tcPr>
          <w:p w14:paraId="7E360F5B" w14:textId="77777777" w:rsidR="00820E00" w:rsidRPr="00E014FB" w:rsidRDefault="00820E00" w:rsidP="003834BD">
            <w:pPr>
              <w:rPr>
                <w:rFonts w:cs="Times New Roman"/>
              </w:rPr>
            </w:pPr>
          </w:p>
        </w:tc>
        <w:tc>
          <w:tcPr>
            <w:tcW w:w="1224" w:type="dxa"/>
            <w:vMerge/>
          </w:tcPr>
          <w:p w14:paraId="7AF81848" w14:textId="77777777" w:rsidR="00820E00" w:rsidRPr="00E014FB" w:rsidRDefault="00820E00" w:rsidP="003834BD">
            <w:pPr>
              <w:rPr>
                <w:rFonts w:cs="Times New Roman"/>
              </w:rPr>
            </w:pPr>
          </w:p>
        </w:tc>
        <w:tc>
          <w:tcPr>
            <w:tcW w:w="4080" w:type="dxa"/>
            <w:vMerge/>
          </w:tcPr>
          <w:p w14:paraId="1AC876AC" w14:textId="77777777" w:rsidR="00820E00" w:rsidRPr="00E014FB" w:rsidRDefault="00820E00" w:rsidP="003834BD">
            <w:pPr>
              <w:rPr>
                <w:rFonts w:cs="Times New Roman"/>
              </w:rPr>
            </w:pPr>
          </w:p>
        </w:tc>
        <w:tc>
          <w:tcPr>
            <w:tcW w:w="6800" w:type="dxa"/>
          </w:tcPr>
          <w:p w14:paraId="177D695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9204BE" w14:textId="77777777" w:rsidTr="003834BD">
        <w:tc>
          <w:tcPr>
            <w:tcW w:w="272" w:type="dxa"/>
            <w:vMerge/>
          </w:tcPr>
          <w:p w14:paraId="2F8931A8" w14:textId="77777777" w:rsidR="00820E00" w:rsidRPr="00E014FB" w:rsidRDefault="00820E00" w:rsidP="003834BD">
            <w:pPr>
              <w:rPr>
                <w:rFonts w:cs="Times New Roman"/>
              </w:rPr>
            </w:pPr>
          </w:p>
        </w:tc>
        <w:tc>
          <w:tcPr>
            <w:tcW w:w="1903" w:type="dxa"/>
            <w:vMerge/>
          </w:tcPr>
          <w:p w14:paraId="3D42D272" w14:textId="77777777" w:rsidR="00820E00" w:rsidRPr="00E014FB" w:rsidRDefault="00820E00" w:rsidP="003834BD">
            <w:pPr>
              <w:rPr>
                <w:rFonts w:cs="Times New Roman"/>
              </w:rPr>
            </w:pPr>
          </w:p>
        </w:tc>
        <w:tc>
          <w:tcPr>
            <w:tcW w:w="1224" w:type="dxa"/>
            <w:vMerge/>
          </w:tcPr>
          <w:p w14:paraId="47904624" w14:textId="77777777" w:rsidR="00820E00" w:rsidRPr="00E014FB" w:rsidRDefault="00820E00" w:rsidP="003834BD">
            <w:pPr>
              <w:rPr>
                <w:rFonts w:cs="Times New Roman"/>
              </w:rPr>
            </w:pPr>
          </w:p>
        </w:tc>
        <w:tc>
          <w:tcPr>
            <w:tcW w:w="4080" w:type="dxa"/>
            <w:vMerge/>
          </w:tcPr>
          <w:p w14:paraId="04DFAE0C" w14:textId="77777777" w:rsidR="00820E00" w:rsidRPr="00E014FB" w:rsidRDefault="00820E00" w:rsidP="003834BD">
            <w:pPr>
              <w:rPr>
                <w:rFonts w:cs="Times New Roman"/>
              </w:rPr>
            </w:pPr>
          </w:p>
        </w:tc>
        <w:tc>
          <w:tcPr>
            <w:tcW w:w="6800" w:type="dxa"/>
          </w:tcPr>
          <w:p w14:paraId="1424A31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8C1432F" w14:textId="77777777" w:rsidTr="003834BD">
        <w:tc>
          <w:tcPr>
            <w:tcW w:w="272" w:type="dxa"/>
            <w:vMerge w:val="restart"/>
          </w:tcPr>
          <w:p w14:paraId="68CCE73B" w14:textId="77777777" w:rsidR="00820E00" w:rsidRPr="00E014FB" w:rsidRDefault="00820E00" w:rsidP="003834BD">
            <w:pPr>
              <w:jc w:val="center"/>
              <w:rPr>
                <w:rFonts w:cs="Times New Roman"/>
              </w:rPr>
            </w:pPr>
            <w:r w:rsidRPr="00E014FB">
              <w:rPr>
                <w:rFonts w:eastAsia="Tahoma" w:cs="Times New Roman"/>
                <w:color w:val="000000"/>
                <w:sz w:val="20"/>
                <w:szCs w:val="20"/>
              </w:rPr>
              <w:t>17.</w:t>
            </w:r>
          </w:p>
        </w:tc>
        <w:tc>
          <w:tcPr>
            <w:tcW w:w="1903" w:type="dxa"/>
            <w:vMerge w:val="restart"/>
          </w:tcPr>
          <w:p w14:paraId="17CFA617" w14:textId="77777777" w:rsidR="00820E00" w:rsidRPr="00E014FB" w:rsidRDefault="00820E00" w:rsidP="003834BD">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14238A2A" w14:textId="77777777" w:rsidR="00820E00" w:rsidRPr="00E014FB" w:rsidRDefault="00820E00" w:rsidP="003834BD">
            <w:pPr>
              <w:rPr>
                <w:rFonts w:cs="Times New Roman"/>
              </w:rPr>
            </w:pPr>
            <w:r w:rsidRPr="00E014FB">
              <w:rPr>
                <w:rFonts w:eastAsia="Tahoma" w:cs="Times New Roman"/>
                <w:color w:val="000000"/>
                <w:sz w:val="20"/>
                <w:szCs w:val="20"/>
              </w:rPr>
              <w:t>6.11</w:t>
            </w:r>
          </w:p>
        </w:tc>
        <w:tc>
          <w:tcPr>
            <w:tcW w:w="4080" w:type="dxa"/>
            <w:vMerge w:val="restart"/>
          </w:tcPr>
          <w:p w14:paraId="32781D83"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45110388"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14F7615B" w14:textId="77777777" w:rsidTr="003834BD">
        <w:tc>
          <w:tcPr>
            <w:tcW w:w="272" w:type="dxa"/>
            <w:vMerge/>
          </w:tcPr>
          <w:p w14:paraId="693B468D" w14:textId="77777777" w:rsidR="00820E00" w:rsidRPr="00E014FB" w:rsidRDefault="00820E00" w:rsidP="003834BD">
            <w:pPr>
              <w:rPr>
                <w:rFonts w:cs="Times New Roman"/>
              </w:rPr>
            </w:pPr>
          </w:p>
        </w:tc>
        <w:tc>
          <w:tcPr>
            <w:tcW w:w="1903" w:type="dxa"/>
            <w:vMerge/>
          </w:tcPr>
          <w:p w14:paraId="220E7F51" w14:textId="77777777" w:rsidR="00820E00" w:rsidRPr="00E014FB" w:rsidRDefault="00820E00" w:rsidP="003834BD">
            <w:pPr>
              <w:rPr>
                <w:rFonts w:cs="Times New Roman"/>
              </w:rPr>
            </w:pPr>
          </w:p>
        </w:tc>
        <w:tc>
          <w:tcPr>
            <w:tcW w:w="1224" w:type="dxa"/>
            <w:vMerge/>
          </w:tcPr>
          <w:p w14:paraId="21371614" w14:textId="77777777" w:rsidR="00820E00" w:rsidRPr="00E014FB" w:rsidRDefault="00820E00" w:rsidP="003834BD">
            <w:pPr>
              <w:rPr>
                <w:rFonts w:cs="Times New Roman"/>
              </w:rPr>
            </w:pPr>
          </w:p>
        </w:tc>
        <w:tc>
          <w:tcPr>
            <w:tcW w:w="4080" w:type="dxa"/>
            <w:vMerge/>
          </w:tcPr>
          <w:p w14:paraId="5956B3F6" w14:textId="77777777" w:rsidR="00820E00" w:rsidRPr="00E014FB" w:rsidRDefault="00820E00" w:rsidP="003834BD">
            <w:pPr>
              <w:rPr>
                <w:rFonts w:cs="Times New Roman"/>
              </w:rPr>
            </w:pPr>
          </w:p>
        </w:tc>
        <w:tc>
          <w:tcPr>
            <w:tcW w:w="6800" w:type="dxa"/>
          </w:tcPr>
          <w:p w14:paraId="6E42D522"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54F175A1" w14:textId="77777777" w:rsidTr="003834BD">
        <w:tc>
          <w:tcPr>
            <w:tcW w:w="272" w:type="dxa"/>
            <w:vMerge/>
          </w:tcPr>
          <w:p w14:paraId="715E9807" w14:textId="77777777" w:rsidR="00820E00" w:rsidRPr="00E014FB" w:rsidRDefault="00820E00" w:rsidP="003834BD">
            <w:pPr>
              <w:rPr>
                <w:rFonts w:cs="Times New Roman"/>
              </w:rPr>
            </w:pPr>
          </w:p>
        </w:tc>
        <w:tc>
          <w:tcPr>
            <w:tcW w:w="1903" w:type="dxa"/>
            <w:vMerge/>
          </w:tcPr>
          <w:p w14:paraId="54FB38AE" w14:textId="77777777" w:rsidR="00820E00" w:rsidRPr="00E014FB" w:rsidRDefault="00820E00" w:rsidP="003834BD">
            <w:pPr>
              <w:rPr>
                <w:rFonts w:cs="Times New Roman"/>
              </w:rPr>
            </w:pPr>
          </w:p>
        </w:tc>
        <w:tc>
          <w:tcPr>
            <w:tcW w:w="1224" w:type="dxa"/>
            <w:vMerge/>
          </w:tcPr>
          <w:p w14:paraId="44BA5A08" w14:textId="77777777" w:rsidR="00820E00" w:rsidRPr="00E014FB" w:rsidRDefault="00820E00" w:rsidP="003834BD">
            <w:pPr>
              <w:rPr>
                <w:rFonts w:cs="Times New Roman"/>
              </w:rPr>
            </w:pPr>
          </w:p>
        </w:tc>
        <w:tc>
          <w:tcPr>
            <w:tcW w:w="4080" w:type="dxa"/>
            <w:vMerge/>
          </w:tcPr>
          <w:p w14:paraId="3C1CB12F" w14:textId="77777777" w:rsidR="00820E00" w:rsidRPr="00E014FB" w:rsidRDefault="00820E00" w:rsidP="003834BD">
            <w:pPr>
              <w:rPr>
                <w:rFonts w:cs="Times New Roman"/>
              </w:rPr>
            </w:pPr>
          </w:p>
        </w:tc>
        <w:tc>
          <w:tcPr>
            <w:tcW w:w="6800" w:type="dxa"/>
          </w:tcPr>
          <w:p w14:paraId="33C62E7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34C86924" w14:textId="77777777" w:rsidTr="003834BD">
        <w:tc>
          <w:tcPr>
            <w:tcW w:w="272" w:type="dxa"/>
            <w:vMerge/>
          </w:tcPr>
          <w:p w14:paraId="4E3A78A1" w14:textId="77777777" w:rsidR="00820E00" w:rsidRPr="00E014FB" w:rsidRDefault="00820E00" w:rsidP="003834BD">
            <w:pPr>
              <w:rPr>
                <w:rFonts w:cs="Times New Roman"/>
              </w:rPr>
            </w:pPr>
          </w:p>
        </w:tc>
        <w:tc>
          <w:tcPr>
            <w:tcW w:w="1903" w:type="dxa"/>
            <w:vMerge/>
          </w:tcPr>
          <w:p w14:paraId="34329BD8" w14:textId="77777777" w:rsidR="00820E00" w:rsidRPr="00E014FB" w:rsidRDefault="00820E00" w:rsidP="003834BD">
            <w:pPr>
              <w:rPr>
                <w:rFonts w:cs="Times New Roman"/>
              </w:rPr>
            </w:pPr>
          </w:p>
        </w:tc>
        <w:tc>
          <w:tcPr>
            <w:tcW w:w="1224" w:type="dxa"/>
            <w:vMerge/>
          </w:tcPr>
          <w:p w14:paraId="149181C4" w14:textId="77777777" w:rsidR="00820E00" w:rsidRPr="00E014FB" w:rsidRDefault="00820E00" w:rsidP="003834BD">
            <w:pPr>
              <w:rPr>
                <w:rFonts w:cs="Times New Roman"/>
              </w:rPr>
            </w:pPr>
          </w:p>
        </w:tc>
        <w:tc>
          <w:tcPr>
            <w:tcW w:w="4080" w:type="dxa"/>
            <w:vMerge/>
          </w:tcPr>
          <w:p w14:paraId="2D2BFCF1" w14:textId="77777777" w:rsidR="00820E00" w:rsidRPr="00E014FB" w:rsidRDefault="00820E00" w:rsidP="003834BD">
            <w:pPr>
              <w:rPr>
                <w:rFonts w:cs="Times New Roman"/>
              </w:rPr>
            </w:pPr>
          </w:p>
        </w:tc>
        <w:tc>
          <w:tcPr>
            <w:tcW w:w="6800" w:type="dxa"/>
          </w:tcPr>
          <w:p w14:paraId="0B9380FF"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6A03312" w14:textId="77777777" w:rsidTr="003834BD">
        <w:tc>
          <w:tcPr>
            <w:tcW w:w="272" w:type="dxa"/>
            <w:vMerge/>
          </w:tcPr>
          <w:p w14:paraId="07764DE4" w14:textId="77777777" w:rsidR="00820E00" w:rsidRPr="00E014FB" w:rsidRDefault="00820E00" w:rsidP="003834BD">
            <w:pPr>
              <w:rPr>
                <w:rFonts w:cs="Times New Roman"/>
              </w:rPr>
            </w:pPr>
          </w:p>
        </w:tc>
        <w:tc>
          <w:tcPr>
            <w:tcW w:w="1903" w:type="dxa"/>
            <w:vMerge/>
          </w:tcPr>
          <w:p w14:paraId="6096E610" w14:textId="77777777" w:rsidR="00820E00" w:rsidRPr="00E014FB" w:rsidRDefault="00820E00" w:rsidP="003834BD">
            <w:pPr>
              <w:rPr>
                <w:rFonts w:cs="Times New Roman"/>
              </w:rPr>
            </w:pPr>
          </w:p>
        </w:tc>
        <w:tc>
          <w:tcPr>
            <w:tcW w:w="1224" w:type="dxa"/>
            <w:vMerge/>
          </w:tcPr>
          <w:p w14:paraId="1804E389" w14:textId="77777777" w:rsidR="00820E00" w:rsidRPr="00E014FB" w:rsidRDefault="00820E00" w:rsidP="003834BD">
            <w:pPr>
              <w:rPr>
                <w:rFonts w:cs="Times New Roman"/>
              </w:rPr>
            </w:pPr>
          </w:p>
        </w:tc>
        <w:tc>
          <w:tcPr>
            <w:tcW w:w="4080" w:type="dxa"/>
            <w:vMerge/>
          </w:tcPr>
          <w:p w14:paraId="0E99AB94" w14:textId="77777777" w:rsidR="00820E00" w:rsidRPr="00E014FB" w:rsidRDefault="00820E00" w:rsidP="003834BD">
            <w:pPr>
              <w:rPr>
                <w:rFonts w:cs="Times New Roman"/>
              </w:rPr>
            </w:pPr>
          </w:p>
        </w:tc>
        <w:tc>
          <w:tcPr>
            <w:tcW w:w="6800" w:type="dxa"/>
          </w:tcPr>
          <w:p w14:paraId="3858181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724CC284" w14:textId="77777777" w:rsidTr="003834BD">
        <w:tc>
          <w:tcPr>
            <w:tcW w:w="272" w:type="dxa"/>
            <w:vMerge/>
          </w:tcPr>
          <w:p w14:paraId="6AD40CC8" w14:textId="77777777" w:rsidR="00820E00" w:rsidRPr="00E014FB" w:rsidRDefault="00820E00" w:rsidP="003834BD">
            <w:pPr>
              <w:rPr>
                <w:rFonts w:cs="Times New Roman"/>
              </w:rPr>
            </w:pPr>
          </w:p>
        </w:tc>
        <w:tc>
          <w:tcPr>
            <w:tcW w:w="1903" w:type="dxa"/>
            <w:vMerge/>
          </w:tcPr>
          <w:p w14:paraId="63FB4D4A" w14:textId="77777777" w:rsidR="00820E00" w:rsidRPr="00E014FB" w:rsidRDefault="00820E00" w:rsidP="003834BD">
            <w:pPr>
              <w:rPr>
                <w:rFonts w:cs="Times New Roman"/>
              </w:rPr>
            </w:pPr>
          </w:p>
        </w:tc>
        <w:tc>
          <w:tcPr>
            <w:tcW w:w="1224" w:type="dxa"/>
            <w:vMerge/>
          </w:tcPr>
          <w:p w14:paraId="3AD0FACE" w14:textId="77777777" w:rsidR="00820E00" w:rsidRPr="00E014FB" w:rsidRDefault="00820E00" w:rsidP="003834BD">
            <w:pPr>
              <w:rPr>
                <w:rFonts w:cs="Times New Roman"/>
              </w:rPr>
            </w:pPr>
          </w:p>
        </w:tc>
        <w:tc>
          <w:tcPr>
            <w:tcW w:w="4080" w:type="dxa"/>
            <w:vMerge/>
          </w:tcPr>
          <w:p w14:paraId="7E329264" w14:textId="77777777" w:rsidR="00820E00" w:rsidRPr="00E014FB" w:rsidRDefault="00820E00" w:rsidP="003834BD">
            <w:pPr>
              <w:rPr>
                <w:rFonts w:cs="Times New Roman"/>
              </w:rPr>
            </w:pPr>
          </w:p>
        </w:tc>
        <w:tc>
          <w:tcPr>
            <w:tcW w:w="6800" w:type="dxa"/>
          </w:tcPr>
          <w:p w14:paraId="7526F332"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317742FB" w14:textId="77777777" w:rsidTr="003834BD">
        <w:tc>
          <w:tcPr>
            <w:tcW w:w="272" w:type="dxa"/>
            <w:vMerge/>
          </w:tcPr>
          <w:p w14:paraId="05CF3DD0" w14:textId="77777777" w:rsidR="00820E00" w:rsidRPr="00E014FB" w:rsidRDefault="00820E00" w:rsidP="003834BD">
            <w:pPr>
              <w:rPr>
                <w:rFonts w:cs="Times New Roman"/>
              </w:rPr>
            </w:pPr>
          </w:p>
        </w:tc>
        <w:tc>
          <w:tcPr>
            <w:tcW w:w="1903" w:type="dxa"/>
            <w:vMerge/>
          </w:tcPr>
          <w:p w14:paraId="7A8311C7" w14:textId="77777777" w:rsidR="00820E00" w:rsidRPr="00E014FB" w:rsidRDefault="00820E00" w:rsidP="003834BD">
            <w:pPr>
              <w:rPr>
                <w:rFonts w:cs="Times New Roman"/>
              </w:rPr>
            </w:pPr>
          </w:p>
        </w:tc>
        <w:tc>
          <w:tcPr>
            <w:tcW w:w="1224" w:type="dxa"/>
            <w:vMerge/>
          </w:tcPr>
          <w:p w14:paraId="114DE87F" w14:textId="77777777" w:rsidR="00820E00" w:rsidRPr="00E014FB" w:rsidRDefault="00820E00" w:rsidP="003834BD">
            <w:pPr>
              <w:rPr>
                <w:rFonts w:cs="Times New Roman"/>
              </w:rPr>
            </w:pPr>
          </w:p>
        </w:tc>
        <w:tc>
          <w:tcPr>
            <w:tcW w:w="4080" w:type="dxa"/>
            <w:vMerge/>
          </w:tcPr>
          <w:p w14:paraId="74DD0482" w14:textId="77777777" w:rsidR="00820E00" w:rsidRPr="00E014FB" w:rsidRDefault="00820E00" w:rsidP="003834BD">
            <w:pPr>
              <w:rPr>
                <w:rFonts w:cs="Times New Roman"/>
              </w:rPr>
            </w:pPr>
          </w:p>
        </w:tc>
        <w:tc>
          <w:tcPr>
            <w:tcW w:w="6800" w:type="dxa"/>
          </w:tcPr>
          <w:p w14:paraId="5E02EE2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72FC832" w14:textId="77777777" w:rsidTr="003834BD">
        <w:tc>
          <w:tcPr>
            <w:tcW w:w="272" w:type="dxa"/>
            <w:vMerge/>
          </w:tcPr>
          <w:p w14:paraId="475177D7" w14:textId="77777777" w:rsidR="00820E00" w:rsidRPr="00E014FB" w:rsidRDefault="00820E00" w:rsidP="003834BD">
            <w:pPr>
              <w:rPr>
                <w:rFonts w:cs="Times New Roman"/>
              </w:rPr>
            </w:pPr>
          </w:p>
        </w:tc>
        <w:tc>
          <w:tcPr>
            <w:tcW w:w="1903" w:type="dxa"/>
            <w:vMerge/>
          </w:tcPr>
          <w:p w14:paraId="1B6F5916" w14:textId="77777777" w:rsidR="00820E00" w:rsidRPr="00E014FB" w:rsidRDefault="00820E00" w:rsidP="003834BD">
            <w:pPr>
              <w:rPr>
                <w:rFonts w:cs="Times New Roman"/>
              </w:rPr>
            </w:pPr>
          </w:p>
        </w:tc>
        <w:tc>
          <w:tcPr>
            <w:tcW w:w="1224" w:type="dxa"/>
            <w:vMerge/>
          </w:tcPr>
          <w:p w14:paraId="19B95CA3" w14:textId="77777777" w:rsidR="00820E00" w:rsidRPr="00E014FB" w:rsidRDefault="00820E00" w:rsidP="003834BD">
            <w:pPr>
              <w:rPr>
                <w:rFonts w:cs="Times New Roman"/>
              </w:rPr>
            </w:pPr>
          </w:p>
        </w:tc>
        <w:tc>
          <w:tcPr>
            <w:tcW w:w="4080" w:type="dxa"/>
            <w:vMerge/>
          </w:tcPr>
          <w:p w14:paraId="7723A32B" w14:textId="77777777" w:rsidR="00820E00" w:rsidRPr="00E014FB" w:rsidRDefault="00820E00" w:rsidP="003834BD">
            <w:pPr>
              <w:rPr>
                <w:rFonts w:cs="Times New Roman"/>
              </w:rPr>
            </w:pPr>
          </w:p>
        </w:tc>
        <w:tc>
          <w:tcPr>
            <w:tcW w:w="6800" w:type="dxa"/>
          </w:tcPr>
          <w:p w14:paraId="2D378D2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5AB6366" w14:textId="77777777" w:rsidTr="003834BD">
        <w:tc>
          <w:tcPr>
            <w:tcW w:w="272" w:type="dxa"/>
            <w:vMerge w:val="restart"/>
          </w:tcPr>
          <w:p w14:paraId="0F1FFFA2" w14:textId="77777777" w:rsidR="00820E00" w:rsidRPr="00E014FB" w:rsidRDefault="00820E00" w:rsidP="003834BD">
            <w:pPr>
              <w:jc w:val="center"/>
              <w:rPr>
                <w:rFonts w:cs="Times New Roman"/>
              </w:rPr>
            </w:pPr>
            <w:r w:rsidRPr="00E014FB">
              <w:rPr>
                <w:rFonts w:eastAsia="Tahoma" w:cs="Times New Roman"/>
                <w:color w:val="000000"/>
                <w:sz w:val="20"/>
                <w:szCs w:val="20"/>
              </w:rPr>
              <w:t>18.</w:t>
            </w:r>
          </w:p>
        </w:tc>
        <w:tc>
          <w:tcPr>
            <w:tcW w:w="1903" w:type="dxa"/>
            <w:vMerge w:val="restart"/>
          </w:tcPr>
          <w:p w14:paraId="599E98AE" w14:textId="77777777" w:rsidR="00820E00" w:rsidRPr="00E014FB" w:rsidRDefault="00820E00" w:rsidP="003834BD">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34543935" w14:textId="77777777" w:rsidR="00820E00" w:rsidRPr="00E014FB" w:rsidRDefault="00820E00" w:rsidP="003834BD">
            <w:pPr>
              <w:rPr>
                <w:rFonts w:cs="Times New Roman"/>
              </w:rPr>
            </w:pPr>
            <w:r w:rsidRPr="00E014FB">
              <w:rPr>
                <w:rFonts w:eastAsia="Tahoma" w:cs="Times New Roman"/>
                <w:color w:val="000000"/>
                <w:sz w:val="20"/>
                <w:szCs w:val="20"/>
              </w:rPr>
              <w:t>6.12</w:t>
            </w:r>
          </w:p>
        </w:tc>
        <w:tc>
          <w:tcPr>
            <w:tcW w:w="4080" w:type="dxa"/>
            <w:vMerge w:val="restart"/>
          </w:tcPr>
          <w:p w14:paraId="1E23729C" w14:textId="77777777" w:rsidR="00820E00" w:rsidRPr="00E014FB" w:rsidRDefault="00820E00" w:rsidP="003834BD">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50F081A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2578FFE9" w14:textId="77777777" w:rsidTr="003834BD">
        <w:tc>
          <w:tcPr>
            <w:tcW w:w="272" w:type="dxa"/>
            <w:vMerge/>
          </w:tcPr>
          <w:p w14:paraId="0B111793" w14:textId="77777777" w:rsidR="00820E00" w:rsidRPr="00E014FB" w:rsidRDefault="00820E00" w:rsidP="003834BD">
            <w:pPr>
              <w:rPr>
                <w:rFonts w:cs="Times New Roman"/>
              </w:rPr>
            </w:pPr>
          </w:p>
        </w:tc>
        <w:tc>
          <w:tcPr>
            <w:tcW w:w="1903" w:type="dxa"/>
            <w:vMerge/>
          </w:tcPr>
          <w:p w14:paraId="29C21BE0" w14:textId="77777777" w:rsidR="00820E00" w:rsidRPr="00E014FB" w:rsidRDefault="00820E00" w:rsidP="003834BD">
            <w:pPr>
              <w:rPr>
                <w:rFonts w:cs="Times New Roman"/>
              </w:rPr>
            </w:pPr>
          </w:p>
        </w:tc>
        <w:tc>
          <w:tcPr>
            <w:tcW w:w="1224" w:type="dxa"/>
            <w:vMerge/>
          </w:tcPr>
          <w:p w14:paraId="16B42011" w14:textId="77777777" w:rsidR="00820E00" w:rsidRPr="00E014FB" w:rsidRDefault="00820E00" w:rsidP="003834BD">
            <w:pPr>
              <w:rPr>
                <w:rFonts w:cs="Times New Roman"/>
              </w:rPr>
            </w:pPr>
          </w:p>
        </w:tc>
        <w:tc>
          <w:tcPr>
            <w:tcW w:w="4080" w:type="dxa"/>
            <w:vMerge/>
          </w:tcPr>
          <w:p w14:paraId="173EEECA" w14:textId="77777777" w:rsidR="00820E00" w:rsidRPr="00E014FB" w:rsidRDefault="00820E00" w:rsidP="003834BD">
            <w:pPr>
              <w:rPr>
                <w:rFonts w:cs="Times New Roman"/>
              </w:rPr>
            </w:pPr>
          </w:p>
        </w:tc>
        <w:tc>
          <w:tcPr>
            <w:tcW w:w="6800" w:type="dxa"/>
          </w:tcPr>
          <w:p w14:paraId="645B8137"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4CA6A7C3" w14:textId="77777777" w:rsidTr="003834BD">
        <w:tc>
          <w:tcPr>
            <w:tcW w:w="272" w:type="dxa"/>
            <w:vMerge/>
          </w:tcPr>
          <w:p w14:paraId="2DFE5AD2" w14:textId="77777777" w:rsidR="00820E00" w:rsidRPr="00E014FB" w:rsidRDefault="00820E00" w:rsidP="003834BD">
            <w:pPr>
              <w:rPr>
                <w:rFonts w:cs="Times New Roman"/>
              </w:rPr>
            </w:pPr>
          </w:p>
        </w:tc>
        <w:tc>
          <w:tcPr>
            <w:tcW w:w="1903" w:type="dxa"/>
            <w:vMerge/>
          </w:tcPr>
          <w:p w14:paraId="11EF0794" w14:textId="77777777" w:rsidR="00820E00" w:rsidRPr="00E014FB" w:rsidRDefault="00820E00" w:rsidP="003834BD">
            <w:pPr>
              <w:rPr>
                <w:rFonts w:cs="Times New Roman"/>
              </w:rPr>
            </w:pPr>
          </w:p>
        </w:tc>
        <w:tc>
          <w:tcPr>
            <w:tcW w:w="1224" w:type="dxa"/>
            <w:vMerge/>
          </w:tcPr>
          <w:p w14:paraId="1A0271B7" w14:textId="77777777" w:rsidR="00820E00" w:rsidRPr="00E014FB" w:rsidRDefault="00820E00" w:rsidP="003834BD">
            <w:pPr>
              <w:rPr>
                <w:rFonts w:cs="Times New Roman"/>
              </w:rPr>
            </w:pPr>
          </w:p>
        </w:tc>
        <w:tc>
          <w:tcPr>
            <w:tcW w:w="4080" w:type="dxa"/>
            <w:vMerge/>
          </w:tcPr>
          <w:p w14:paraId="6AD12EC1" w14:textId="77777777" w:rsidR="00820E00" w:rsidRPr="00E014FB" w:rsidRDefault="00820E00" w:rsidP="003834BD">
            <w:pPr>
              <w:rPr>
                <w:rFonts w:cs="Times New Roman"/>
              </w:rPr>
            </w:pPr>
          </w:p>
        </w:tc>
        <w:tc>
          <w:tcPr>
            <w:tcW w:w="6800" w:type="dxa"/>
          </w:tcPr>
          <w:p w14:paraId="75FB8192"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CF910DE" w14:textId="77777777" w:rsidTr="003834BD">
        <w:tc>
          <w:tcPr>
            <w:tcW w:w="272" w:type="dxa"/>
            <w:vMerge/>
          </w:tcPr>
          <w:p w14:paraId="307EC912" w14:textId="77777777" w:rsidR="00820E00" w:rsidRPr="00E014FB" w:rsidRDefault="00820E00" w:rsidP="003834BD">
            <w:pPr>
              <w:rPr>
                <w:rFonts w:cs="Times New Roman"/>
              </w:rPr>
            </w:pPr>
          </w:p>
        </w:tc>
        <w:tc>
          <w:tcPr>
            <w:tcW w:w="1903" w:type="dxa"/>
            <w:vMerge/>
          </w:tcPr>
          <w:p w14:paraId="0AF47A3B" w14:textId="77777777" w:rsidR="00820E00" w:rsidRPr="00E014FB" w:rsidRDefault="00820E00" w:rsidP="003834BD">
            <w:pPr>
              <w:rPr>
                <w:rFonts w:cs="Times New Roman"/>
              </w:rPr>
            </w:pPr>
          </w:p>
        </w:tc>
        <w:tc>
          <w:tcPr>
            <w:tcW w:w="1224" w:type="dxa"/>
            <w:vMerge/>
          </w:tcPr>
          <w:p w14:paraId="6001CFDF" w14:textId="77777777" w:rsidR="00820E00" w:rsidRPr="00E014FB" w:rsidRDefault="00820E00" w:rsidP="003834BD">
            <w:pPr>
              <w:rPr>
                <w:rFonts w:cs="Times New Roman"/>
              </w:rPr>
            </w:pPr>
          </w:p>
        </w:tc>
        <w:tc>
          <w:tcPr>
            <w:tcW w:w="4080" w:type="dxa"/>
            <w:vMerge/>
          </w:tcPr>
          <w:p w14:paraId="40907ED2" w14:textId="77777777" w:rsidR="00820E00" w:rsidRPr="00E014FB" w:rsidRDefault="00820E00" w:rsidP="003834BD">
            <w:pPr>
              <w:rPr>
                <w:rFonts w:cs="Times New Roman"/>
              </w:rPr>
            </w:pPr>
          </w:p>
        </w:tc>
        <w:tc>
          <w:tcPr>
            <w:tcW w:w="6800" w:type="dxa"/>
          </w:tcPr>
          <w:p w14:paraId="025E0BD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B71D601" w14:textId="77777777" w:rsidTr="003834BD">
        <w:tc>
          <w:tcPr>
            <w:tcW w:w="272" w:type="dxa"/>
            <w:vMerge/>
          </w:tcPr>
          <w:p w14:paraId="2A0905B8" w14:textId="77777777" w:rsidR="00820E00" w:rsidRPr="00E014FB" w:rsidRDefault="00820E00" w:rsidP="003834BD">
            <w:pPr>
              <w:rPr>
                <w:rFonts w:cs="Times New Roman"/>
              </w:rPr>
            </w:pPr>
          </w:p>
        </w:tc>
        <w:tc>
          <w:tcPr>
            <w:tcW w:w="1903" w:type="dxa"/>
            <w:vMerge/>
          </w:tcPr>
          <w:p w14:paraId="372D31FF" w14:textId="77777777" w:rsidR="00820E00" w:rsidRPr="00E014FB" w:rsidRDefault="00820E00" w:rsidP="003834BD">
            <w:pPr>
              <w:rPr>
                <w:rFonts w:cs="Times New Roman"/>
              </w:rPr>
            </w:pPr>
          </w:p>
        </w:tc>
        <w:tc>
          <w:tcPr>
            <w:tcW w:w="1224" w:type="dxa"/>
            <w:vMerge/>
          </w:tcPr>
          <w:p w14:paraId="5BE3C86B" w14:textId="77777777" w:rsidR="00820E00" w:rsidRPr="00E014FB" w:rsidRDefault="00820E00" w:rsidP="003834BD">
            <w:pPr>
              <w:rPr>
                <w:rFonts w:cs="Times New Roman"/>
              </w:rPr>
            </w:pPr>
          </w:p>
        </w:tc>
        <w:tc>
          <w:tcPr>
            <w:tcW w:w="4080" w:type="dxa"/>
            <w:vMerge/>
          </w:tcPr>
          <w:p w14:paraId="4C8CA755" w14:textId="77777777" w:rsidR="00820E00" w:rsidRPr="00E014FB" w:rsidRDefault="00820E00" w:rsidP="003834BD">
            <w:pPr>
              <w:rPr>
                <w:rFonts w:cs="Times New Roman"/>
              </w:rPr>
            </w:pPr>
          </w:p>
        </w:tc>
        <w:tc>
          <w:tcPr>
            <w:tcW w:w="6800" w:type="dxa"/>
          </w:tcPr>
          <w:p w14:paraId="4AFC486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455F5787" w14:textId="77777777" w:rsidTr="003834BD">
        <w:tc>
          <w:tcPr>
            <w:tcW w:w="272" w:type="dxa"/>
            <w:vMerge/>
          </w:tcPr>
          <w:p w14:paraId="692BCE9C" w14:textId="77777777" w:rsidR="00820E00" w:rsidRPr="00E014FB" w:rsidRDefault="00820E00" w:rsidP="003834BD">
            <w:pPr>
              <w:rPr>
                <w:rFonts w:cs="Times New Roman"/>
              </w:rPr>
            </w:pPr>
          </w:p>
        </w:tc>
        <w:tc>
          <w:tcPr>
            <w:tcW w:w="1903" w:type="dxa"/>
            <w:vMerge/>
          </w:tcPr>
          <w:p w14:paraId="50A2263D" w14:textId="77777777" w:rsidR="00820E00" w:rsidRPr="00E014FB" w:rsidRDefault="00820E00" w:rsidP="003834BD">
            <w:pPr>
              <w:rPr>
                <w:rFonts w:cs="Times New Roman"/>
              </w:rPr>
            </w:pPr>
          </w:p>
        </w:tc>
        <w:tc>
          <w:tcPr>
            <w:tcW w:w="1224" w:type="dxa"/>
            <w:vMerge/>
          </w:tcPr>
          <w:p w14:paraId="77A1DDC1" w14:textId="77777777" w:rsidR="00820E00" w:rsidRPr="00E014FB" w:rsidRDefault="00820E00" w:rsidP="003834BD">
            <w:pPr>
              <w:rPr>
                <w:rFonts w:cs="Times New Roman"/>
              </w:rPr>
            </w:pPr>
          </w:p>
        </w:tc>
        <w:tc>
          <w:tcPr>
            <w:tcW w:w="4080" w:type="dxa"/>
            <w:vMerge/>
          </w:tcPr>
          <w:p w14:paraId="17C52F06" w14:textId="77777777" w:rsidR="00820E00" w:rsidRPr="00E014FB" w:rsidRDefault="00820E00" w:rsidP="003834BD">
            <w:pPr>
              <w:rPr>
                <w:rFonts w:cs="Times New Roman"/>
              </w:rPr>
            </w:pPr>
          </w:p>
        </w:tc>
        <w:tc>
          <w:tcPr>
            <w:tcW w:w="6800" w:type="dxa"/>
          </w:tcPr>
          <w:p w14:paraId="02A9C10A"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0F980C1" w14:textId="77777777" w:rsidTr="003834BD">
        <w:tc>
          <w:tcPr>
            <w:tcW w:w="272" w:type="dxa"/>
            <w:vMerge/>
          </w:tcPr>
          <w:p w14:paraId="75ADA70A" w14:textId="77777777" w:rsidR="00820E00" w:rsidRPr="00E014FB" w:rsidRDefault="00820E00" w:rsidP="003834BD">
            <w:pPr>
              <w:rPr>
                <w:rFonts w:cs="Times New Roman"/>
              </w:rPr>
            </w:pPr>
          </w:p>
        </w:tc>
        <w:tc>
          <w:tcPr>
            <w:tcW w:w="1903" w:type="dxa"/>
            <w:vMerge/>
          </w:tcPr>
          <w:p w14:paraId="21EE290A" w14:textId="77777777" w:rsidR="00820E00" w:rsidRPr="00E014FB" w:rsidRDefault="00820E00" w:rsidP="003834BD">
            <w:pPr>
              <w:rPr>
                <w:rFonts w:cs="Times New Roman"/>
              </w:rPr>
            </w:pPr>
          </w:p>
        </w:tc>
        <w:tc>
          <w:tcPr>
            <w:tcW w:w="1224" w:type="dxa"/>
            <w:vMerge/>
          </w:tcPr>
          <w:p w14:paraId="48A92898" w14:textId="77777777" w:rsidR="00820E00" w:rsidRPr="00E014FB" w:rsidRDefault="00820E00" w:rsidP="003834BD">
            <w:pPr>
              <w:rPr>
                <w:rFonts w:cs="Times New Roman"/>
              </w:rPr>
            </w:pPr>
          </w:p>
        </w:tc>
        <w:tc>
          <w:tcPr>
            <w:tcW w:w="4080" w:type="dxa"/>
            <w:vMerge/>
          </w:tcPr>
          <w:p w14:paraId="1C871F65" w14:textId="77777777" w:rsidR="00820E00" w:rsidRPr="00E014FB" w:rsidRDefault="00820E00" w:rsidP="003834BD">
            <w:pPr>
              <w:rPr>
                <w:rFonts w:cs="Times New Roman"/>
              </w:rPr>
            </w:pPr>
          </w:p>
        </w:tc>
        <w:tc>
          <w:tcPr>
            <w:tcW w:w="6800" w:type="dxa"/>
          </w:tcPr>
          <w:p w14:paraId="06CC26C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A1772F0" w14:textId="77777777" w:rsidTr="003834BD">
        <w:tc>
          <w:tcPr>
            <w:tcW w:w="272" w:type="dxa"/>
            <w:vMerge/>
          </w:tcPr>
          <w:p w14:paraId="5ECD56BC" w14:textId="77777777" w:rsidR="00820E00" w:rsidRPr="00E014FB" w:rsidRDefault="00820E00" w:rsidP="003834BD">
            <w:pPr>
              <w:rPr>
                <w:rFonts w:cs="Times New Roman"/>
              </w:rPr>
            </w:pPr>
          </w:p>
        </w:tc>
        <w:tc>
          <w:tcPr>
            <w:tcW w:w="1903" w:type="dxa"/>
            <w:vMerge/>
          </w:tcPr>
          <w:p w14:paraId="06855659" w14:textId="77777777" w:rsidR="00820E00" w:rsidRPr="00E014FB" w:rsidRDefault="00820E00" w:rsidP="003834BD">
            <w:pPr>
              <w:rPr>
                <w:rFonts w:cs="Times New Roman"/>
              </w:rPr>
            </w:pPr>
          </w:p>
        </w:tc>
        <w:tc>
          <w:tcPr>
            <w:tcW w:w="1224" w:type="dxa"/>
            <w:vMerge/>
          </w:tcPr>
          <w:p w14:paraId="444E44F6" w14:textId="77777777" w:rsidR="00820E00" w:rsidRPr="00E014FB" w:rsidRDefault="00820E00" w:rsidP="003834BD">
            <w:pPr>
              <w:rPr>
                <w:rFonts w:cs="Times New Roman"/>
              </w:rPr>
            </w:pPr>
          </w:p>
        </w:tc>
        <w:tc>
          <w:tcPr>
            <w:tcW w:w="4080" w:type="dxa"/>
            <w:vMerge/>
          </w:tcPr>
          <w:p w14:paraId="09B866CA" w14:textId="77777777" w:rsidR="00820E00" w:rsidRPr="00E014FB" w:rsidRDefault="00820E00" w:rsidP="003834BD">
            <w:pPr>
              <w:rPr>
                <w:rFonts w:cs="Times New Roman"/>
              </w:rPr>
            </w:pPr>
          </w:p>
        </w:tc>
        <w:tc>
          <w:tcPr>
            <w:tcW w:w="6800" w:type="dxa"/>
          </w:tcPr>
          <w:p w14:paraId="024C098F"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w:t>
            </w:r>
            <w:r w:rsidRPr="00E014FB">
              <w:rPr>
                <w:rFonts w:eastAsia="Tahoma" w:cs="Times New Roman"/>
                <w:color w:val="000000"/>
                <w:sz w:val="20"/>
                <w:szCs w:val="20"/>
              </w:rPr>
              <w:lastRenderedPageBreak/>
              <w:t>зданий, строений, сооружений, если иное не предусмотрено документацией – 5 м.</w:t>
            </w:r>
          </w:p>
        </w:tc>
      </w:tr>
      <w:tr w:rsidR="00820E00" w:rsidRPr="00E014FB" w14:paraId="2B6418D7" w14:textId="77777777" w:rsidTr="003834BD">
        <w:tc>
          <w:tcPr>
            <w:tcW w:w="272" w:type="dxa"/>
          </w:tcPr>
          <w:p w14:paraId="30A13FAD"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19.</w:t>
            </w:r>
          </w:p>
        </w:tc>
        <w:tc>
          <w:tcPr>
            <w:tcW w:w="1903" w:type="dxa"/>
          </w:tcPr>
          <w:p w14:paraId="35149C33"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2B92DE3"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452243BE"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E8DA79D"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AA40BD8" w14:textId="77777777" w:rsidTr="003834BD">
        <w:tc>
          <w:tcPr>
            <w:tcW w:w="272" w:type="dxa"/>
          </w:tcPr>
          <w:p w14:paraId="3A19ABAD" w14:textId="77777777" w:rsidR="00820E00" w:rsidRPr="00E014FB" w:rsidRDefault="00820E00" w:rsidP="003834BD">
            <w:pPr>
              <w:jc w:val="center"/>
              <w:rPr>
                <w:rFonts w:cs="Times New Roman"/>
              </w:rPr>
            </w:pPr>
            <w:r w:rsidRPr="00E014FB">
              <w:rPr>
                <w:rFonts w:eastAsia="Tahoma" w:cs="Times New Roman"/>
                <w:color w:val="000000"/>
                <w:sz w:val="20"/>
                <w:szCs w:val="20"/>
              </w:rPr>
              <w:t>20.</w:t>
            </w:r>
          </w:p>
        </w:tc>
        <w:tc>
          <w:tcPr>
            <w:tcW w:w="1903" w:type="dxa"/>
          </w:tcPr>
          <w:p w14:paraId="05DBCED6"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5C9AAA0D"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347AAB69"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10EAA31" w14:textId="77777777" w:rsidR="00820E00" w:rsidRPr="00E014FB" w:rsidRDefault="00820E00" w:rsidP="003834BD">
            <w:pPr>
              <w:rPr>
                <w:rFonts w:cs="Times New Roman"/>
              </w:rPr>
            </w:pPr>
          </w:p>
        </w:tc>
      </w:tr>
      <w:tr w:rsidR="00820E00" w:rsidRPr="00E014FB" w14:paraId="7B2D8526" w14:textId="77777777" w:rsidTr="003834BD">
        <w:tc>
          <w:tcPr>
            <w:tcW w:w="272" w:type="dxa"/>
          </w:tcPr>
          <w:p w14:paraId="5267227A" w14:textId="77777777" w:rsidR="00820E00" w:rsidRPr="00E014FB" w:rsidRDefault="00820E00" w:rsidP="003834BD">
            <w:pPr>
              <w:jc w:val="center"/>
              <w:rPr>
                <w:rFonts w:cs="Times New Roman"/>
              </w:rPr>
            </w:pPr>
            <w:r w:rsidRPr="00E014FB">
              <w:rPr>
                <w:rFonts w:eastAsia="Tahoma" w:cs="Times New Roman"/>
                <w:color w:val="000000"/>
                <w:sz w:val="20"/>
                <w:szCs w:val="20"/>
              </w:rPr>
              <w:t>21.</w:t>
            </w:r>
          </w:p>
        </w:tc>
        <w:tc>
          <w:tcPr>
            <w:tcW w:w="1903" w:type="dxa"/>
          </w:tcPr>
          <w:p w14:paraId="59A28753"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4B2E4F4C"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4AA4EFC6"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48F5E9D" w14:textId="77777777" w:rsidR="00820E00" w:rsidRPr="00E014FB" w:rsidRDefault="00820E00" w:rsidP="003834BD">
            <w:pPr>
              <w:rPr>
                <w:rFonts w:cs="Times New Roman"/>
              </w:rPr>
            </w:pPr>
          </w:p>
        </w:tc>
      </w:tr>
    </w:tbl>
    <w:p w14:paraId="1C59F406" w14:textId="77777777" w:rsidR="00820E00" w:rsidRPr="00E014FB" w:rsidRDefault="00820E00" w:rsidP="00820E00">
      <w:pPr>
        <w:rPr>
          <w:rFonts w:cs="Times New Roman"/>
        </w:rPr>
      </w:pPr>
    </w:p>
    <w:p w14:paraId="41F34F57"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D27014" w14:paraId="63EA9FBB"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2E37892F" w14:textId="77777777" w:rsidR="00820E00" w:rsidRPr="00D27014" w:rsidRDefault="00820E00" w:rsidP="003834BD">
            <w:pPr>
              <w:tabs>
                <w:tab w:val="left" w:pos="-1667"/>
              </w:tabs>
              <w:jc w:val="center"/>
              <w:rPr>
                <w:bCs/>
                <w:color w:val="000000" w:themeColor="text1"/>
                <w:sz w:val="20"/>
                <w:szCs w:val="20"/>
              </w:rPr>
            </w:pPr>
            <w:r w:rsidRPr="00D27014">
              <w:rPr>
                <w:rFonts w:eastAsia="SimSun"/>
                <w:bCs/>
                <w:color w:val="000000" w:themeColor="text1"/>
                <w:sz w:val="20"/>
                <w:szCs w:val="20"/>
              </w:rPr>
              <w:t>Виды разрешенного использования земельных участков и</w:t>
            </w:r>
            <w:r w:rsidRPr="00D27014">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69BFB" w14:textId="77777777" w:rsidR="00820E00" w:rsidRPr="00D27014" w:rsidRDefault="00820E00" w:rsidP="003834BD">
            <w:pPr>
              <w:tabs>
                <w:tab w:val="left" w:pos="-6204"/>
              </w:tabs>
              <w:jc w:val="center"/>
              <w:rPr>
                <w:bCs/>
                <w:color w:val="000000" w:themeColor="text1"/>
                <w:sz w:val="20"/>
                <w:szCs w:val="20"/>
              </w:rPr>
            </w:pPr>
            <w:r w:rsidRPr="00D27014">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D27014" w14:paraId="4C6DAB82" w14:textId="77777777" w:rsidTr="003834BD">
        <w:tc>
          <w:tcPr>
            <w:tcW w:w="6941" w:type="dxa"/>
          </w:tcPr>
          <w:p w14:paraId="3AFEC7F0"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lastRenderedPageBreak/>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B491774"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E15B21B"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15E7E0A"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116235E" w14:textId="77777777" w:rsidR="00820E00" w:rsidRPr="00D27014" w:rsidRDefault="00820E00" w:rsidP="003834BD">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957AFE8" w14:textId="77777777" w:rsidR="00820E00" w:rsidRPr="00D27014" w:rsidRDefault="00820E00" w:rsidP="003834BD">
            <w:pPr>
              <w:tabs>
                <w:tab w:val="left" w:pos="-6204"/>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24041A32" w14:textId="77777777" w:rsidR="00820E00" w:rsidRPr="00D27014" w:rsidRDefault="00820E00" w:rsidP="003834BD">
            <w:pPr>
              <w:tabs>
                <w:tab w:val="left" w:pos="-6204"/>
              </w:tabs>
              <w:jc w:val="both"/>
              <w:rPr>
                <w:rFonts w:eastAsia="SimSun"/>
                <w:color w:val="000000" w:themeColor="text1"/>
                <w:sz w:val="20"/>
                <w:szCs w:val="20"/>
                <w:lang w:eastAsia="zh-CN"/>
              </w:rPr>
            </w:pPr>
          </w:p>
        </w:tc>
      </w:tr>
      <w:tr w:rsidR="00820E00" w:rsidRPr="00D27014" w14:paraId="32725503" w14:textId="77777777" w:rsidTr="003834BD">
        <w:tc>
          <w:tcPr>
            <w:tcW w:w="6941" w:type="dxa"/>
          </w:tcPr>
          <w:p w14:paraId="26596EAC"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контрольно-пропускные пункты, посты охраны</w:t>
            </w:r>
          </w:p>
        </w:tc>
        <w:tc>
          <w:tcPr>
            <w:tcW w:w="7619" w:type="dxa"/>
          </w:tcPr>
          <w:p w14:paraId="4FF78B29"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- 1 м;</w:t>
            </w:r>
          </w:p>
          <w:p w14:paraId="66A27317" w14:textId="77777777" w:rsidR="00820E00" w:rsidRPr="00D27014" w:rsidRDefault="00820E00" w:rsidP="003834BD">
            <w:pPr>
              <w:jc w:val="both"/>
              <w:rPr>
                <w:b/>
                <w:color w:val="000000" w:themeColor="text1"/>
                <w:sz w:val="20"/>
                <w:szCs w:val="20"/>
              </w:rPr>
            </w:pPr>
            <w:r w:rsidRPr="00D27014">
              <w:rPr>
                <w:color w:val="000000" w:themeColor="text1"/>
                <w:sz w:val="20"/>
                <w:szCs w:val="20"/>
              </w:rPr>
              <w:t>- минимальный отступ от красной линии улиц - 1 м;</w:t>
            </w:r>
          </w:p>
          <w:p w14:paraId="01263956" w14:textId="77777777" w:rsidR="00820E00" w:rsidRPr="00D27014" w:rsidRDefault="00820E00" w:rsidP="003834BD">
            <w:pPr>
              <w:jc w:val="both"/>
              <w:rPr>
                <w:rFonts w:eastAsia="SimSun"/>
                <w:color w:val="000000" w:themeColor="text1"/>
                <w:sz w:val="20"/>
                <w:szCs w:val="20"/>
                <w:lang w:eastAsia="zh-CN"/>
              </w:rPr>
            </w:pPr>
            <w:r w:rsidRPr="00D27014">
              <w:rPr>
                <w:rFonts w:eastAsia="SimSun"/>
                <w:color w:val="000000" w:themeColor="text1"/>
                <w:sz w:val="20"/>
                <w:szCs w:val="20"/>
                <w:lang w:eastAsia="zh-CN"/>
              </w:rPr>
              <w:t>- максимальное количество надземных этажей зданий – 2 этажа.</w:t>
            </w:r>
          </w:p>
        </w:tc>
      </w:tr>
      <w:tr w:rsidR="00820E00" w:rsidRPr="00D27014" w14:paraId="32C4E2D1" w14:textId="77777777" w:rsidTr="003834BD">
        <w:tc>
          <w:tcPr>
            <w:tcW w:w="6941" w:type="dxa"/>
          </w:tcPr>
          <w:p w14:paraId="6734137A"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площадки для мусоросборников</w:t>
            </w:r>
          </w:p>
        </w:tc>
        <w:tc>
          <w:tcPr>
            <w:tcW w:w="7619" w:type="dxa"/>
          </w:tcPr>
          <w:p w14:paraId="53DC2E49"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xml:space="preserve">- </w:t>
            </w:r>
            <w:r w:rsidRPr="00D27014">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D27014">
              <w:rPr>
                <w:color w:val="000000" w:themeColor="text1"/>
                <w:sz w:val="20"/>
                <w:szCs w:val="20"/>
                <w:lang w:eastAsia="zh-CN"/>
              </w:rPr>
              <w:t>;</w:t>
            </w:r>
          </w:p>
          <w:p w14:paraId="40E88B86"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общее количество контейнеров не более 5 шт;</w:t>
            </w:r>
          </w:p>
          <w:p w14:paraId="343D67D3"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D27014" w14:paraId="06BEBEA6" w14:textId="77777777" w:rsidTr="003834BD">
        <w:tc>
          <w:tcPr>
            <w:tcW w:w="6941" w:type="dxa"/>
          </w:tcPr>
          <w:p w14:paraId="463E4B9C"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надворные уборные</w:t>
            </w:r>
          </w:p>
        </w:tc>
        <w:tc>
          <w:tcPr>
            <w:tcW w:w="7619" w:type="dxa"/>
          </w:tcPr>
          <w:p w14:paraId="5EE777C9"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xml:space="preserve">- расстояние от красной линии не менее - 10 м; </w:t>
            </w:r>
          </w:p>
          <w:p w14:paraId="70EB4B3C"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0DB2283F"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туалета до источника водоснабжения (колодца) – не менее 25 м.</w:t>
            </w:r>
          </w:p>
        </w:tc>
      </w:tr>
      <w:tr w:rsidR="00820E00" w:rsidRPr="00D27014" w14:paraId="68239859" w14:textId="77777777" w:rsidTr="003834BD">
        <w:tc>
          <w:tcPr>
            <w:tcW w:w="6941" w:type="dxa"/>
          </w:tcPr>
          <w:p w14:paraId="5EA49DE6"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6C4A7836"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границы смежного земельного участка не менее - 4 м;</w:t>
            </w:r>
          </w:p>
          <w:p w14:paraId="7FF2B2E3"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1CC5B7A9"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фундамента построек до фильтрующего колодца - не менее 8 м.</w:t>
            </w:r>
          </w:p>
        </w:tc>
      </w:tr>
      <w:tr w:rsidR="00820E00" w:rsidRPr="00D27014" w14:paraId="788FF9C8" w14:textId="77777777" w:rsidTr="003834BD">
        <w:tc>
          <w:tcPr>
            <w:tcW w:w="6941" w:type="dxa"/>
          </w:tcPr>
          <w:p w14:paraId="389872E3" w14:textId="77777777" w:rsidR="00820E00" w:rsidRPr="00D27014" w:rsidRDefault="00820E00" w:rsidP="003834BD">
            <w:pPr>
              <w:tabs>
                <w:tab w:val="left" w:pos="2520"/>
              </w:tabs>
              <w:jc w:val="both"/>
              <w:rPr>
                <w:rFonts w:eastAsia="SimSun"/>
                <w:color w:val="000000" w:themeColor="text1"/>
                <w:sz w:val="20"/>
                <w:szCs w:val="20"/>
                <w:lang w:eastAsia="zh-CN"/>
              </w:rPr>
            </w:pPr>
            <w:r w:rsidRPr="00D27014">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4B7C3F2A" w14:textId="77777777" w:rsidR="00820E00" w:rsidRPr="00D27014" w:rsidRDefault="00820E00" w:rsidP="003834BD">
            <w:pPr>
              <w:jc w:val="both"/>
              <w:rPr>
                <w:color w:val="000000" w:themeColor="text1"/>
                <w:sz w:val="20"/>
                <w:szCs w:val="20"/>
                <w:lang w:eastAsia="zh-CN"/>
              </w:rPr>
            </w:pPr>
            <w:r w:rsidRPr="00D27014">
              <w:rPr>
                <w:color w:val="000000" w:themeColor="text1"/>
                <w:sz w:val="20"/>
                <w:szCs w:val="20"/>
                <w:lang w:eastAsia="zh-CN"/>
              </w:rPr>
              <w:t>- расстояние от границ земельного участка не менее - 1 м.</w:t>
            </w:r>
          </w:p>
        </w:tc>
      </w:tr>
    </w:tbl>
    <w:p w14:paraId="466E7174" w14:textId="77777777" w:rsidR="00820E00" w:rsidRPr="00D27014" w:rsidRDefault="00820E00" w:rsidP="00820E00">
      <w:pPr>
        <w:rPr>
          <w:rFonts w:cs="Times New Roman"/>
          <w:b/>
          <w:bCs/>
        </w:rPr>
      </w:pPr>
    </w:p>
    <w:p w14:paraId="16035C77"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CEB40EA" w14:textId="77777777" w:rsidTr="003834BD">
        <w:trPr>
          <w:tblHeader/>
        </w:trPr>
        <w:tc>
          <w:tcPr>
            <w:tcW w:w="272" w:type="dxa"/>
          </w:tcPr>
          <w:p w14:paraId="19FEF53C"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6512B485"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9A43539"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B9A9C8E"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574CD0E"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C1B49BC" w14:textId="77777777" w:rsidTr="003834BD">
        <w:trPr>
          <w:tblHeader/>
        </w:trPr>
        <w:tc>
          <w:tcPr>
            <w:tcW w:w="272" w:type="dxa"/>
          </w:tcPr>
          <w:p w14:paraId="18263F01"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0E4BD5B8"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0E52AAD8"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1470E063"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495CE71E"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4533420F" w14:textId="77777777" w:rsidTr="003834BD">
        <w:tc>
          <w:tcPr>
            <w:tcW w:w="272" w:type="dxa"/>
            <w:vMerge w:val="restart"/>
          </w:tcPr>
          <w:p w14:paraId="0DE870FD"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29435C86" w14:textId="77777777" w:rsidR="00820E00" w:rsidRPr="00E014FB" w:rsidRDefault="00820E00" w:rsidP="003834BD">
            <w:pPr>
              <w:rPr>
                <w:rFonts w:cs="Times New Roman"/>
              </w:rPr>
            </w:pPr>
            <w:r w:rsidRPr="00E014FB">
              <w:rPr>
                <w:rFonts w:eastAsia="Tahoma" w:cs="Times New Roman"/>
                <w:color w:val="000000"/>
                <w:sz w:val="20"/>
                <w:szCs w:val="20"/>
              </w:rPr>
              <w:t>Магазины</w:t>
            </w:r>
          </w:p>
        </w:tc>
        <w:tc>
          <w:tcPr>
            <w:tcW w:w="1224" w:type="dxa"/>
            <w:vMerge w:val="restart"/>
          </w:tcPr>
          <w:p w14:paraId="18414684" w14:textId="77777777" w:rsidR="00820E00" w:rsidRPr="00E014FB" w:rsidRDefault="00820E00" w:rsidP="003834BD">
            <w:pPr>
              <w:rPr>
                <w:rFonts w:cs="Times New Roman"/>
              </w:rPr>
            </w:pPr>
            <w:r w:rsidRPr="00E014FB">
              <w:rPr>
                <w:rFonts w:eastAsia="Tahoma" w:cs="Times New Roman"/>
                <w:color w:val="000000"/>
                <w:sz w:val="20"/>
                <w:szCs w:val="20"/>
              </w:rPr>
              <w:t>4.4</w:t>
            </w:r>
          </w:p>
        </w:tc>
        <w:tc>
          <w:tcPr>
            <w:tcW w:w="4080" w:type="dxa"/>
            <w:vMerge w:val="restart"/>
          </w:tcPr>
          <w:p w14:paraId="1B3AF485"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3FC35F7E" w14:textId="77777777" w:rsidR="00820E00" w:rsidRPr="00E014FB" w:rsidRDefault="00820E00" w:rsidP="003834BD">
            <w:pPr>
              <w:rPr>
                <w:rFonts w:cs="Times New Roman"/>
              </w:rPr>
            </w:pPr>
            <w:r w:rsidRPr="00E014FB">
              <w:rPr>
                <w:rFonts w:eastAsia="Tahoma" w:cs="Times New Roman"/>
                <w:color w:val="000000"/>
                <w:sz w:val="20"/>
                <w:szCs w:val="20"/>
              </w:rPr>
              <w:t xml:space="preserve">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Склады или [6.9.1] Складские площадки и предназначен для размещения </w:t>
            </w:r>
            <w:r w:rsidRPr="00E014FB">
              <w:rPr>
                <w:rFonts w:eastAsia="Tahoma" w:cs="Times New Roman"/>
                <w:color w:val="000000"/>
                <w:sz w:val="20"/>
                <w:szCs w:val="20"/>
              </w:rPr>
              <w:lastRenderedPageBreak/>
              <w:t>торговых объектов по реализации  продукции производимой производственным предприятием, непродовольственных магази-нов-складов, магазинов крупногабаритных стройматериалов, москательно-химических товаров и т.п.)..</w:t>
            </w:r>
          </w:p>
        </w:tc>
      </w:tr>
      <w:tr w:rsidR="00820E00" w:rsidRPr="00E014FB" w14:paraId="51FF3CAF" w14:textId="77777777" w:rsidTr="003834BD">
        <w:tc>
          <w:tcPr>
            <w:tcW w:w="272" w:type="dxa"/>
            <w:vMerge/>
          </w:tcPr>
          <w:p w14:paraId="5A7A18C2" w14:textId="77777777" w:rsidR="00820E00" w:rsidRPr="00E014FB" w:rsidRDefault="00820E00" w:rsidP="003834BD">
            <w:pPr>
              <w:rPr>
                <w:rFonts w:cs="Times New Roman"/>
              </w:rPr>
            </w:pPr>
          </w:p>
        </w:tc>
        <w:tc>
          <w:tcPr>
            <w:tcW w:w="1903" w:type="dxa"/>
            <w:vMerge/>
          </w:tcPr>
          <w:p w14:paraId="1914A61E" w14:textId="77777777" w:rsidR="00820E00" w:rsidRPr="00E014FB" w:rsidRDefault="00820E00" w:rsidP="003834BD">
            <w:pPr>
              <w:rPr>
                <w:rFonts w:cs="Times New Roman"/>
              </w:rPr>
            </w:pPr>
          </w:p>
        </w:tc>
        <w:tc>
          <w:tcPr>
            <w:tcW w:w="1224" w:type="dxa"/>
            <w:vMerge/>
          </w:tcPr>
          <w:p w14:paraId="483585FE" w14:textId="77777777" w:rsidR="00820E00" w:rsidRPr="00E014FB" w:rsidRDefault="00820E00" w:rsidP="003834BD">
            <w:pPr>
              <w:rPr>
                <w:rFonts w:cs="Times New Roman"/>
              </w:rPr>
            </w:pPr>
          </w:p>
        </w:tc>
        <w:tc>
          <w:tcPr>
            <w:tcW w:w="4080" w:type="dxa"/>
            <w:vMerge/>
          </w:tcPr>
          <w:p w14:paraId="48624AD9" w14:textId="77777777" w:rsidR="00820E00" w:rsidRPr="00E014FB" w:rsidRDefault="00820E00" w:rsidP="003834BD">
            <w:pPr>
              <w:rPr>
                <w:rFonts w:cs="Times New Roman"/>
              </w:rPr>
            </w:pPr>
          </w:p>
        </w:tc>
        <w:tc>
          <w:tcPr>
            <w:tcW w:w="6800" w:type="dxa"/>
          </w:tcPr>
          <w:p w14:paraId="7DDE3E0C"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A622E1D" w14:textId="77777777" w:rsidTr="003834BD">
        <w:tc>
          <w:tcPr>
            <w:tcW w:w="272" w:type="dxa"/>
            <w:vMerge/>
          </w:tcPr>
          <w:p w14:paraId="47C7D5D3" w14:textId="77777777" w:rsidR="00820E00" w:rsidRPr="00E014FB" w:rsidRDefault="00820E00" w:rsidP="003834BD">
            <w:pPr>
              <w:rPr>
                <w:rFonts w:cs="Times New Roman"/>
              </w:rPr>
            </w:pPr>
          </w:p>
        </w:tc>
        <w:tc>
          <w:tcPr>
            <w:tcW w:w="1903" w:type="dxa"/>
            <w:vMerge/>
          </w:tcPr>
          <w:p w14:paraId="5862C7BB" w14:textId="77777777" w:rsidR="00820E00" w:rsidRPr="00E014FB" w:rsidRDefault="00820E00" w:rsidP="003834BD">
            <w:pPr>
              <w:rPr>
                <w:rFonts w:cs="Times New Roman"/>
              </w:rPr>
            </w:pPr>
          </w:p>
        </w:tc>
        <w:tc>
          <w:tcPr>
            <w:tcW w:w="1224" w:type="dxa"/>
            <w:vMerge/>
          </w:tcPr>
          <w:p w14:paraId="60954718" w14:textId="77777777" w:rsidR="00820E00" w:rsidRPr="00E014FB" w:rsidRDefault="00820E00" w:rsidP="003834BD">
            <w:pPr>
              <w:rPr>
                <w:rFonts w:cs="Times New Roman"/>
              </w:rPr>
            </w:pPr>
          </w:p>
        </w:tc>
        <w:tc>
          <w:tcPr>
            <w:tcW w:w="4080" w:type="dxa"/>
            <w:vMerge/>
          </w:tcPr>
          <w:p w14:paraId="59D54EB7" w14:textId="77777777" w:rsidR="00820E00" w:rsidRPr="00E014FB" w:rsidRDefault="00820E00" w:rsidP="003834BD">
            <w:pPr>
              <w:rPr>
                <w:rFonts w:cs="Times New Roman"/>
              </w:rPr>
            </w:pPr>
          </w:p>
        </w:tc>
        <w:tc>
          <w:tcPr>
            <w:tcW w:w="6800" w:type="dxa"/>
          </w:tcPr>
          <w:p w14:paraId="6739AB0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BE7B30F" w14:textId="77777777" w:rsidTr="003834BD">
        <w:tc>
          <w:tcPr>
            <w:tcW w:w="272" w:type="dxa"/>
            <w:vMerge/>
          </w:tcPr>
          <w:p w14:paraId="138FE5D4" w14:textId="77777777" w:rsidR="00820E00" w:rsidRPr="00E014FB" w:rsidRDefault="00820E00" w:rsidP="003834BD">
            <w:pPr>
              <w:rPr>
                <w:rFonts w:cs="Times New Roman"/>
              </w:rPr>
            </w:pPr>
          </w:p>
        </w:tc>
        <w:tc>
          <w:tcPr>
            <w:tcW w:w="1903" w:type="dxa"/>
            <w:vMerge/>
          </w:tcPr>
          <w:p w14:paraId="1270C0F2" w14:textId="77777777" w:rsidR="00820E00" w:rsidRPr="00E014FB" w:rsidRDefault="00820E00" w:rsidP="003834BD">
            <w:pPr>
              <w:rPr>
                <w:rFonts w:cs="Times New Roman"/>
              </w:rPr>
            </w:pPr>
          </w:p>
        </w:tc>
        <w:tc>
          <w:tcPr>
            <w:tcW w:w="1224" w:type="dxa"/>
            <w:vMerge/>
          </w:tcPr>
          <w:p w14:paraId="0AA6CFF8" w14:textId="77777777" w:rsidR="00820E00" w:rsidRPr="00E014FB" w:rsidRDefault="00820E00" w:rsidP="003834BD">
            <w:pPr>
              <w:rPr>
                <w:rFonts w:cs="Times New Roman"/>
              </w:rPr>
            </w:pPr>
          </w:p>
        </w:tc>
        <w:tc>
          <w:tcPr>
            <w:tcW w:w="4080" w:type="dxa"/>
            <w:vMerge/>
          </w:tcPr>
          <w:p w14:paraId="3C851E95" w14:textId="77777777" w:rsidR="00820E00" w:rsidRPr="00E014FB" w:rsidRDefault="00820E00" w:rsidP="003834BD">
            <w:pPr>
              <w:rPr>
                <w:rFonts w:cs="Times New Roman"/>
              </w:rPr>
            </w:pPr>
          </w:p>
        </w:tc>
        <w:tc>
          <w:tcPr>
            <w:tcW w:w="6800" w:type="dxa"/>
          </w:tcPr>
          <w:p w14:paraId="59F30A8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E99A654" w14:textId="77777777" w:rsidTr="003834BD">
        <w:tc>
          <w:tcPr>
            <w:tcW w:w="272" w:type="dxa"/>
            <w:vMerge/>
          </w:tcPr>
          <w:p w14:paraId="62CD345E" w14:textId="77777777" w:rsidR="00820E00" w:rsidRPr="00E014FB" w:rsidRDefault="00820E00" w:rsidP="003834BD">
            <w:pPr>
              <w:rPr>
                <w:rFonts w:cs="Times New Roman"/>
              </w:rPr>
            </w:pPr>
          </w:p>
        </w:tc>
        <w:tc>
          <w:tcPr>
            <w:tcW w:w="1903" w:type="dxa"/>
            <w:vMerge/>
          </w:tcPr>
          <w:p w14:paraId="755EE5E4" w14:textId="77777777" w:rsidR="00820E00" w:rsidRPr="00E014FB" w:rsidRDefault="00820E00" w:rsidP="003834BD">
            <w:pPr>
              <w:rPr>
                <w:rFonts w:cs="Times New Roman"/>
              </w:rPr>
            </w:pPr>
          </w:p>
        </w:tc>
        <w:tc>
          <w:tcPr>
            <w:tcW w:w="1224" w:type="dxa"/>
            <w:vMerge/>
          </w:tcPr>
          <w:p w14:paraId="54A663AC" w14:textId="77777777" w:rsidR="00820E00" w:rsidRPr="00E014FB" w:rsidRDefault="00820E00" w:rsidP="003834BD">
            <w:pPr>
              <w:rPr>
                <w:rFonts w:cs="Times New Roman"/>
              </w:rPr>
            </w:pPr>
          </w:p>
        </w:tc>
        <w:tc>
          <w:tcPr>
            <w:tcW w:w="4080" w:type="dxa"/>
            <w:vMerge/>
          </w:tcPr>
          <w:p w14:paraId="0E4AA377" w14:textId="77777777" w:rsidR="00820E00" w:rsidRPr="00E014FB" w:rsidRDefault="00820E00" w:rsidP="003834BD">
            <w:pPr>
              <w:rPr>
                <w:rFonts w:cs="Times New Roman"/>
              </w:rPr>
            </w:pPr>
          </w:p>
        </w:tc>
        <w:tc>
          <w:tcPr>
            <w:tcW w:w="6800" w:type="dxa"/>
          </w:tcPr>
          <w:p w14:paraId="606DC7DF"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7B88119B" w14:textId="77777777" w:rsidTr="003834BD">
        <w:tc>
          <w:tcPr>
            <w:tcW w:w="272" w:type="dxa"/>
            <w:vMerge/>
          </w:tcPr>
          <w:p w14:paraId="178EC912" w14:textId="77777777" w:rsidR="00820E00" w:rsidRPr="00E014FB" w:rsidRDefault="00820E00" w:rsidP="003834BD">
            <w:pPr>
              <w:rPr>
                <w:rFonts w:cs="Times New Roman"/>
              </w:rPr>
            </w:pPr>
          </w:p>
        </w:tc>
        <w:tc>
          <w:tcPr>
            <w:tcW w:w="1903" w:type="dxa"/>
            <w:vMerge/>
          </w:tcPr>
          <w:p w14:paraId="5BC48863" w14:textId="77777777" w:rsidR="00820E00" w:rsidRPr="00E014FB" w:rsidRDefault="00820E00" w:rsidP="003834BD">
            <w:pPr>
              <w:rPr>
                <w:rFonts w:cs="Times New Roman"/>
              </w:rPr>
            </w:pPr>
          </w:p>
        </w:tc>
        <w:tc>
          <w:tcPr>
            <w:tcW w:w="1224" w:type="dxa"/>
            <w:vMerge/>
          </w:tcPr>
          <w:p w14:paraId="1DB1176F" w14:textId="77777777" w:rsidR="00820E00" w:rsidRPr="00E014FB" w:rsidRDefault="00820E00" w:rsidP="003834BD">
            <w:pPr>
              <w:rPr>
                <w:rFonts w:cs="Times New Roman"/>
              </w:rPr>
            </w:pPr>
          </w:p>
        </w:tc>
        <w:tc>
          <w:tcPr>
            <w:tcW w:w="4080" w:type="dxa"/>
            <w:vMerge/>
          </w:tcPr>
          <w:p w14:paraId="2DDCAC28" w14:textId="77777777" w:rsidR="00820E00" w:rsidRPr="00E014FB" w:rsidRDefault="00820E00" w:rsidP="003834BD">
            <w:pPr>
              <w:rPr>
                <w:rFonts w:cs="Times New Roman"/>
              </w:rPr>
            </w:pPr>
          </w:p>
        </w:tc>
        <w:tc>
          <w:tcPr>
            <w:tcW w:w="6800" w:type="dxa"/>
          </w:tcPr>
          <w:p w14:paraId="05C5422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896C867" w14:textId="77777777" w:rsidTr="003834BD">
        <w:tc>
          <w:tcPr>
            <w:tcW w:w="272" w:type="dxa"/>
            <w:vMerge/>
          </w:tcPr>
          <w:p w14:paraId="2E186B09" w14:textId="77777777" w:rsidR="00820E00" w:rsidRPr="00E014FB" w:rsidRDefault="00820E00" w:rsidP="003834BD">
            <w:pPr>
              <w:rPr>
                <w:rFonts w:cs="Times New Roman"/>
              </w:rPr>
            </w:pPr>
          </w:p>
        </w:tc>
        <w:tc>
          <w:tcPr>
            <w:tcW w:w="1903" w:type="dxa"/>
            <w:vMerge/>
          </w:tcPr>
          <w:p w14:paraId="79CEF854" w14:textId="77777777" w:rsidR="00820E00" w:rsidRPr="00E014FB" w:rsidRDefault="00820E00" w:rsidP="003834BD">
            <w:pPr>
              <w:rPr>
                <w:rFonts w:cs="Times New Roman"/>
              </w:rPr>
            </w:pPr>
          </w:p>
        </w:tc>
        <w:tc>
          <w:tcPr>
            <w:tcW w:w="1224" w:type="dxa"/>
            <w:vMerge/>
          </w:tcPr>
          <w:p w14:paraId="1419BA56" w14:textId="77777777" w:rsidR="00820E00" w:rsidRPr="00E014FB" w:rsidRDefault="00820E00" w:rsidP="003834BD">
            <w:pPr>
              <w:rPr>
                <w:rFonts w:cs="Times New Roman"/>
              </w:rPr>
            </w:pPr>
          </w:p>
        </w:tc>
        <w:tc>
          <w:tcPr>
            <w:tcW w:w="4080" w:type="dxa"/>
            <w:vMerge/>
          </w:tcPr>
          <w:p w14:paraId="3A0E269F" w14:textId="77777777" w:rsidR="00820E00" w:rsidRPr="00E014FB" w:rsidRDefault="00820E00" w:rsidP="003834BD">
            <w:pPr>
              <w:rPr>
                <w:rFonts w:cs="Times New Roman"/>
              </w:rPr>
            </w:pPr>
          </w:p>
        </w:tc>
        <w:tc>
          <w:tcPr>
            <w:tcW w:w="6800" w:type="dxa"/>
          </w:tcPr>
          <w:p w14:paraId="4BEC7023"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91F5DAD" w14:textId="77777777" w:rsidTr="003834BD">
        <w:tc>
          <w:tcPr>
            <w:tcW w:w="272" w:type="dxa"/>
            <w:vMerge/>
          </w:tcPr>
          <w:p w14:paraId="5B930184" w14:textId="77777777" w:rsidR="00820E00" w:rsidRPr="00E014FB" w:rsidRDefault="00820E00" w:rsidP="003834BD">
            <w:pPr>
              <w:rPr>
                <w:rFonts w:cs="Times New Roman"/>
              </w:rPr>
            </w:pPr>
          </w:p>
        </w:tc>
        <w:tc>
          <w:tcPr>
            <w:tcW w:w="1903" w:type="dxa"/>
            <w:vMerge/>
          </w:tcPr>
          <w:p w14:paraId="31AE0696" w14:textId="77777777" w:rsidR="00820E00" w:rsidRPr="00E014FB" w:rsidRDefault="00820E00" w:rsidP="003834BD">
            <w:pPr>
              <w:rPr>
                <w:rFonts w:cs="Times New Roman"/>
              </w:rPr>
            </w:pPr>
          </w:p>
        </w:tc>
        <w:tc>
          <w:tcPr>
            <w:tcW w:w="1224" w:type="dxa"/>
            <w:vMerge/>
          </w:tcPr>
          <w:p w14:paraId="7C3F75F7" w14:textId="77777777" w:rsidR="00820E00" w:rsidRPr="00E014FB" w:rsidRDefault="00820E00" w:rsidP="003834BD">
            <w:pPr>
              <w:rPr>
                <w:rFonts w:cs="Times New Roman"/>
              </w:rPr>
            </w:pPr>
          </w:p>
        </w:tc>
        <w:tc>
          <w:tcPr>
            <w:tcW w:w="4080" w:type="dxa"/>
            <w:vMerge/>
          </w:tcPr>
          <w:p w14:paraId="299D7DE4" w14:textId="77777777" w:rsidR="00820E00" w:rsidRPr="00E014FB" w:rsidRDefault="00820E00" w:rsidP="003834BD">
            <w:pPr>
              <w:rPr>
                <w:rFonts w:cs="Times New Roman"/>
              </w:rPr>
            </w:pPr>
          </w:p>
        </w:tc>
        <w:tc>
          <w:tcPr>
            <w:tcW w:w="6800" w:type="dxa"/>
          </w:tcPr>
          <w:p w14:paraId="19F362B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34F52AA" w14:textId="77777777" w:rsidTr="003834BD">
        <w:tc>
          <w:tcPr>
            <w:tcW w:w="272" w:type="dxa"/>
            <w:vMerge/>
          </w:tcPr>
          <w:p w14:paraId="3359831A" w14:textId="77777777" w:rsidR="00820E00" w:rsidRPr="00E014FB" w:rsidRDefault="00820E00" w:rsidP="003834BD">
            <w:pPr>
              <w:rPr>
                <w:rFonts w:cs="Times New Roman"/>
              </w:rPr>
            </w:pPr>
          </w:p>
        </w:tc>
        <w:tc>
          <w:tcPr>
            <w:tcW w:w="1903" w:type="dxa"/>
            <w:vMerge/>
          </w:tcPr>
          <w:p w14:paraId="0C073A57" w14:textId="77777777" w:rsidR="00820E00" w:rsidRPr="00E014FB" w:rsidRDefault="00820E00" w:rsidP="003834BD">
            <w:pPr>
              <w:rPr>
                <w:rFonts w:cs="Times New Roman"/>
              </w:rPr>
            </w:pPr>
          </w:p>
        </w:tc>
        <w:tc>
          <w:tcPr>
            <w:tcW w:w="1224" w:type="dxa"/>
            <w:vMerge/>
          </w:tcPr>
          <w:p w14:paraId="0C55D06F" w14:textId="77777777" w:rsidR="00820E00" w:rsidRPr="00E014FB" w:rsidRDefault="00820E00" w:rsidP="003834BD">
            <w:pPr>
              <w:rPr>
                <w:rFonts w:cs="Times New Roman"/>
              </w:rPr>
            </w:pPr>
          </w:p>
        </w:tc>
        <w:tc>
          <w:tcPr>
            <w:tcW w:w="4080" w:type="dxa"/>
            <w:vMerge/>
          </w:tcPr>
          <w:p w14:paraId="5329E7F9" w14:textId="77777777" w:rsidR="00820E00" w:rsidRPr="00E014FB" w:rsidRDefault="00820E00" w:rsidP="003834BD">
            <w:pPr>
              <w:rPr>
                <w:rFonts w:cs="Times New Roman"/>
              </w:rPr>
            </w:pPr>
          </w:p>
        </w:tc>
        <w:tc>
          <w:tcPr>
            <w:tcW w:w="6800" w:type="dxa"/>
          </w:tcPr>
          <w:p w14:paraId="09B5176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0254C84" w14:textId="77777777" w:rsidTr="003834BD">
        <w:tc>
          <w:tcPr>
            <w:tcW w:w="272" w:type="dxa"/>
            <w:vMerge w:val="restart"/>
          </w:tcPr>
          <w:p w14:paraId="1522F67D"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7956CBC3" w14:textId="77777777" w:rsidR="00820E00" w:rsidRPr="00E014FB" w:rsidRDefault="00820E00" w:rsidP="003834BD">
            <w:pPr>
              <w:rPr>
                <w:rFonts w:cs="Times New Roman"/>
              </w:rPr>
            </w:pPr>
            <w:r w:rsidRPr="00E014FB">
              <w:rPr>
                <w:rFonts w:eastAsia="Tahoma" w:cs="Times New Roman"/>
                <w:color w:val="000000"/>
                <w:sz w:val="20"/>
                <w:szCs w:val="20"/>
              </w:rPr>
              <w:t>Служебные гаражи</w:t>
            </w:r>
          </w:p>
        </w:tc>
        <w:tc>
          <w:tcPr>
            <w:tcW w:w="1224" w:type="dxa"/>
            <w:vMerge w:val="restart"/>
          </w:tcPr>
          <w:p w14:paraId="11D3EB15" w14:textId="77777777" w:rsidR="00820E00" w:rsidRPr="00E014FB" w:rsidRDefault="00820E00" w:rsidP="003834BD">
            <w:pPr>
              <w:rPr>
                <w:rFonts w:cs="Times New Roman"/>
              </w:rPr>
            </w:pPr>
            <w:r w:rsidRPr="00E014FB">
              <w:rPr>
                <w:rFonts w:eastAsia="Tahoma" w:cs="Times New Roman"/>
                <w:color w:val="000000"/>
                <w:sz w:val="20"/>
                <w:szCs w:val="20"/>
              </w:rPr>
              <w:t>4.9</w:t>
            </w:r>
          </w:p>
        </w:tc>
        <w:tc>
          <w:tcPr>
            <w:tcW w:w="4080" w:type="dxa"/>
            <w:vMerge w:val="restart"/>
          </w:tcPr>
          <w:p w14:paraId="09EE4632" w14:textId="77777777" w:rsidR="00820E00" w:rsidRPr="00E014FB" w:rsidRDefault="00820E00" w:rsidP="003834BD">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15079D2C"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6CE9765" w14:textId="77777777" w:rsidTr="003834BD">
        <w:tc>
          <w:tcPr>
            <w:tcW w:w="272" w:type="dxa"/>
            <w:vMerge/>
          </w:tcPr>
          <w:p w14:paraId="11F55240" w14:textId="77777777" w:rsidR="00820E00" w:rsidRPr="00E014FB" w:rsidRDefault="00820E00" w:rsidP="003834BD">
            <w:pPr>
              <w:rPr>
                <w:rFonts w:cs="Times New Roman"/>
              </w:rPr>
            </w:pPr>
          </w:p>
        </w:tc>
        <w:tc>
          <w:tcPr>
            <w:tcW w:w="1903" w:type="dxa"/>
            <w:vMerge/>
          </w:tcPr>
          <w:p w14:paraId="0B61231E" w14:textId="77777777" w:rsidR="00820E00" w:rsidRPr="00E014FB" w:rsidRDefault="00820E00" w:rsidP="003834BD">
            <w:pPr>
              <w:rPr>
                <w:rFonts w:cs="Times New Roman"/>
              </w:rPr>
            </w:pPr>
          </w:p>
        </w:tc>
        <w:tc>
          <w:tcPr>
            <w:tcW w:w="1224" w:type="dxa"/>
            <w:vMerge/>
          </w:tcPr>
          <w:p w14:paraId="288CDC6A" w14:textId="77777777" w:rsidR="00820E00" w:rsidRPr="00E014FB" w:rsidRDefault="00820E00" w:rsidP="003834BD">
            <w:pPr>
              <w:rPr>
                <w:rFonts w:cs="Times New Roman"/>
              </w:rPr>
            </w:pPr>
          </w:p>
        </w:tc>
        <w:tc>
          <w:tcPr>
            <w:tcW w:w="4080" w:type="dxa"/>
            <w:vMerge/>
          </w:tcPr>
          <w:p w14:paraId="3EF08FEC" w14:textId="77777777" w:rsidR="00820E00" w:rsidRPr="00E014FB" w:rsidRDefault="00820E00" w:rsidP="003834BD">
            <w:pPr>
              <w:rPr>
                <w:rFonts w:cs="Times New Roman"/>
              </w:rPr>
            </w:pPr>
          </w:p>
        </w:tc>
        <w:tc>
          <w:tcPr>
            <w:tcW w:w="6800" w:type="dxa"/>
          </w:tcPr>
          <w:p w14:paraId="2DCE1A2A"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9141A74" w14:textId="77777777" w:rsidTr="003834BD">
        <w:tc>
          <w:tcPr>
            <w:tcW w:w="272" w:type="dxa"/>
            <w:vMerge/>
          </w:tcPr>
          <w:p w14:paraId="4E92EB3C" w14:textId="77777777" w:rsidR="00820E00" w:rsidRPr="00E014FB" w:rsidRDefault="00820E00" w:rsidP="003834BD">
            <w:pPr>
              <w:rPr>
                <w:rFonts w:cs="Times New Roman"/>
              </w:rPr>
            </w:pPr>
          </w:p>
        </w:tc>
        <w:tc>
          <w:tcPr>
            <w:tcW w:w="1903" w:type="dxa"/>
            <w:vMerge/>
          </w:tcPr>
          <w:p w14:paraId="75574C10" w14:textId="77777777" w:rsidR="00820E00" w:rsidRPr="00E014FB" w:rsidRDefault="00820E00" w:rsidP="003834BD">
            <w:pPr>
              <w:rPr>
                <w:rFonts w:cs="Times New Roman"/>
              </w:rPr>
            </w:pPr>
          </w:p>
        </w:tc>
        <w:tc>
          <w:tcPr>
            <w:tcW w:w="1224" w:type="dxa"/>
            <w:vMerge/>
          </w:tcPr>
          <w:p w14:paraId="310DF7E7" w14:textId="77777777" w:rsidR="00820E00" w:rsidRPr="00E014FB" w:rsidRDefault="00820E00" w:rsidP="003834BD">
            <w:pPr>
              <w:rPr>
                <w:rFonts w:cs="Times New Roman"/>
              </w:rPr>
            </w:pPr>
          </w:p>
        </w:tc>
        <w:tc>
          <w:tcPr>
            <w:tcW w:w="4080" w:type="dxa"/>
            <w:vMerge/>
          </w:tcPr>
          <w:p w14:paraId="7FEC1695" w14:textId="77777777" w:rsidR="00820E00" w:rsidRPr="00E014FB" w:rsidRDefault="00820E00" w:rsidP="003834BD">
            <w:pPr>
              <w:rPr>
                <w:rFonts w:cs="Times New Roman"/>
              </w:rPr>
            </w:pPr>
          </w:p>
        </w:tc>
        <w:tc>
          <w:tcPr>
            <w:tcW w:w="6800" w:type="dxa"/>
          </w:tcPr>
          <w:p w14:paraId="1F2B3EC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E0ACF7" w14:textId="77777777" w:rsidTr="003834BD">
        <w:tc>
          <w:tcPr>
            <w:tcW w:w="272" w:type="dxa"/>
            <w:vMerge/>
          </w:tcPr>
          <w:p w14:paraId="7347BCE3" w14:textId="77777777" w:rsidR="00820E00" w:rsidRPr="00E014FB" w:rsidRDefault="00820E00" w:rsidP="003834BD">
            <w:pPr>
              <w:rPr>
                <w:rFonts w:cs="Times New Roman"/>
              </w:rPr>
            </w:pPr>
          </w:p>
        </w:tc>
        <w:tc>
          <w:tcPr>
            <w:tcW w:w="1903" w:type="dxa"/>
            <w:vMerge/>
          </w:tcPr>
          <w:p w14:paraId="22264E1F" w14:textId="77777777" w:rsidR="00820E00" w:rsidRPr="00E014FB" w:rsidRDefault="00820E00" w:rsidP="003834BD">
            <w:pPr>
              <w:rPr>
                <w:rFonts w:cs="Times New Roman"/>
              </w:rPr>
            </w:pPr>
          </w:p>
        </w:tc>
        <w:tc>
          <w:tcPr>
            <w:tcW w:w="1224" w:type="dxa"/>
            <w:vMerge/>
          </w:tcPr>
          <w:p w14:paraId="328FC644" w14:textId="77777777" w:rsidR="00820E00" w:rsidRPr="00E014FB" w:rsidRDefault="00820E00" w:rsidP="003834BD">
            <w:pPr>
              <w:rPr>
                <w:rFonts w:cs="Times New Roman"/>
              </w:rPr>
            </w:pPr>
          </w:p>
        </w:tc>
        <w:tc>
          <w:tcPr>
            <w:tcW w:w="4080" w:type="dxa"/>
            <w:vMerge/>
          </w:tcPr>
          <w:p w14:paraId="50B5F1B9" w14:textId="77777777" w:rsidR="00820E00" w:rsidRPr="00E014FB" w:rsidRDefault="00820E00" w:rsidP="003834BD">
            <w:pPr>
              <w:rPr>
                <w:rFonts w:cs="Times New Roman"/>
              </w:rPr>
            </w:pPr>
          </w:p>
        </w:tc>
        <w:tc>
          <w:tcPr>
            <w:tcW w:w="6800" w:type="dxa"/>
          </w:tcPr>
          <w:p w14:paraId="6F0729EF"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7E72113" w14:textId="77777777" w:rsidTr="003834BD">
        <w:tc>
          <w:tcPr>
            <w:tcW w:w="272" w:type="dxa"/>
            <w:vMerge/>
          </w:tcPr>
          <w:p w14:paraId="46582C03" w14:textId="77777777" w:rsidR="00820E00" w:rsidRPr="00E014FB" w:rsidRDefault="00820E00" w:rsidP="003834BD">
            <w:pPr>
              <w:rPr>
                <w:rFonts w:cs="Times New Roman"/>
              </w:rPr>
            </w:pPr>
          </w:p>
        </w:tc>
        <w:tc>
          <w:tcPr>
            <w:tcW w:w="1903" w:type="dxa"/>
            <w:vMerge/>
          </w:tcPr>
          <w:p w14:paraId="3F9D5658" w14:textId="77777777" w:rsidR="00820E00" w:rsidRPr="00E014FB" w:rsidRDefault="00820E00" w:rsidP="003834BD">
            <w:pPr>
              <w:rPr>
                <w:rFonts w:cs="Times New Roman"/>
              </w:rPr>
            </w:pPr>
          </w:p>
        </w:tc>
        <w:tc>
          <w:tcPr>
            <w:tcW w:w="1224" w:type="dxa"/>
            <w:vMerge/>
          </w:tcPr>
          <w:p w14:paraId="12063873" w14:textId="77777777" w:rsidR="00820E00" w:rsidRPr="00E014FB" w:rsidRDefault="00820E00" w:rsidP="003834BD">
            <w:pPr>
              <w:rPr>
                <w:rFonts w:cs="Times New Roman"/>
              </w:rPr>
            </w:pPr>
          </w:p>
        </w:tc>
        <w:tc>
          <w:tcPr>
            <w:tcW w:w="4080" w:type="dxa"/>
            <w:vMerge/>
          </w:tcPr>
          <w:p w14:paraId="13B05C63" w14:textId="77777777" w:rsidR="00820E00" w:rsidRPr="00E014FB" w:rsidRDefault="00820E00" w:rsidP="003834BD">
            <w:pPr>
              <w:rPr>
                <w:rFonts w:cs="Times New Roman"/>
              </w:rPr>
            </w:pPr>
          </w:p>
        </w:tc>
        <w:tc>
          <w:tcPr>
            <w:tcW w:w="6800" w:type="dxa"/>
          </w:tcPr>
          <w:p w14:paraId="6FD4F5D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F5AD232" w14:textId="77777777" w:rsidTr="003834BD">
        <w:tc>
          <w:tcPr>
            <w:tcW w:w="272" w:type="dxa"/>
            <w:vMerge/>
          </w:tcPr>
          <w:p w14:paraId="58ECC120" w14:textId="77777777" w:rsidR="00820E00" w:rsidRPr="00E014FB" w:rsidRDefault="00820E00" w:rsidP="003834BD">
            <w:pPr>
              <w:rPr>
                <w:rFonts w:cs="Times New Roman"/>
              </w:rPr>
            </w:pPr>
          </w:p>
        </w:tc>
        <w:tc>
          <w:tcPr>
            <w:tcW w:w="1903" w:type="dxa"/>
            <w:vMerge/>
          </w:tcPr>
          <w:p w14:paraId="0DB9BFB2" w14:textId="77777777" w:rsidR="00820E00" w:rsidRPr="00E014FB" w:rsidRDefault="00820E00" w:rsidP="003834BD">
            <w:pPr>
              <w:rPr>
                <w:rFonts w:cs="Times New Roman"/>
              </w:rPr>
            </w:pPr>
          </w:p>
        </w:tc>
        <w:tc>
          <w:tcPr>
            <w:tcW w:w="1224" w:type="dxa"/>
            <w:vMerge/>
          </w:tcPr>
          <w:p w14:paraId="29FBC5B0" w14:textId="77777777" w:rsidR="00820E00" w:rsidRPr="00E014FB" w:rsidRDefault="00820E00" w:rsidP="003834BD">
            <w:pPr>
              <w:rPr>
                <w:rFonts w:cs="Times New Roman"/>
              </w:rPr>
            </w:pPr>
          </w:p>
        </w:tc>
        <w:tc>
          <w:tcPr>
            <w:tcW w:w="4080" w:type="dxa"/>
            <w:vMerge/>
          </w:tcPr>
          <w:p w14:paraId="3ADBC95B" w14:textId="77777777" w:rsidR="00820E00" w:rsidRPr="00E014FB" w:rsidRDefault="00820E00" w:rsidP="003834BD">
            <w:pPr>
              <w:rPr>
                <w:rFonts w:cs="Times New Roman"/>
              </w:rPr>
            </w:pPr>
          </w:p>
        </w:tc>
        <w:tc>
          <w:tcPr>
            <w:tcW w:w="6800" w:type="dxa"/>
          </w:tcPr>
          <w:p w14:paraId="1CC8686D"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2199DB7" w14:textId="77777777" w:rsidTr="003834BD">
        <w:tc>
          <w:tcPr>
            <w:tcW w:w="272" w:type="dxa"/>
            <w:vMerge/>
          </w:tcPr>
          <w:p w14:paraId="6A3EB5A2" w14:textId="77777777" w:rsidR="00820E00" w:rsidRPr="00E014FB" w:rsidRDefault="00820E00" w:rsidP="003834BD">
            <w:pPr>
              <w:rPr>
                <w:rFonts w:cs="Times New Roman"/>
              </w:rPr>
            </w:pPr>
          </w:p>
        </w:tc>
        <w:tc>
          <w:tcPr>
            <w:tcW w:w="1903" w:type="dxa"/>
            <w:vMerge/>
          </w:tcPr>
          <w:p w14:paraId="02CAF028" w14:textId="77777777" w:rsidR="00820E00" w:rsidRPr="00E014FB" w:rsidRDefault="00820E00" w:rsidP="003834BD">
            <w:pPr>
              <w:rPr>
                <w:rFonts w:cs="Times New Roman"/>
              </w:rPr>
            </w:pPr>
          </w:p>
        </w:tc>
        <w:tc>
          <w:tcPr>
            <w:tcW w:w="1224" w:type="dxa"/>
            <w:vMerge/>
          </w:tcPr>
          <w:p w14:paraId="3E6BDC03" w14:textId="77777777" w:rsidR="00820E00" w:rsidRPr="00E014FB" w:rsidRDefault="00820E00" w:rsidP="003834BD">
            <w:pPr>
              <w:rPr>
                <w:rFonts w:cs="Times New Roman"/>
              </w:rPr>
            </w:pPr>
          </w:p>
        </w:tc>
        <w:tc>
          <w:tcPr>
            <w:tcW w:w="4080" w:type="dxa"/>
            <w:vMerge/>
          </w:tcPr>
          <w:p w14:paraId="4AE442BF" w14:textId="77777777" w:rsidR="00820E00" w:rsidRPr="00E014FB" w:rsidRDefault="00820E00" w:rsidP="003834BD">
            <w:pPr>
              <w:rPr>
                <w:rFonts w:cs="Times New Roman"/>
              </w:rPr>
            </w:pPr>
          </w:p>
        </w:tc>
        <w:tc>
          <w:tcPr>
            <w:tcW w:w="6800" w:type="dxa"/>
          </w:tcPr>
          <w:p w14:paraId="31E17A3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B238F6" w14:textId="77777777" w:rsidTr="003834BD">
        <w:tc>
          <w:tcPr>
            <w:tcW w:w="272" w:type="dxa"/>
            <w:vMerge/>
          </w:tcPr>
          <w:p w14:paraId="1BC44F3F" w14:textId="77777777" w:rsidR="00820E00" w:rsidRPr="00E014FB" w:rsidRDefault="00820E00" w:rsidP="003834BD">
            <w:pPr>
              <w:rPr>
                <w:rFonts w:cs="Times New Roman"/>
              </w:rPr>
            </w:pPr>
          </w:p>
        </w:tc>
        <w:tc>
          <w:tcPr>
            <w:tcW w:w="1903" w:type="dxa"/>
            <w:vMerge/>
          </w:tcPr>
          <w:p w14:paraId="5520EE97" w14:textId="77777777" w:rsidR="00820E00" w:rsidRPr="00E014FB" w:rsidRDefault="00820E00" w:rsidP="003834BD">
            <w:pPr>
              <w:rPr>
                <w:rFonts w:cs="Times New Roman"/>
              </w:rPr>
            </w:pPr>
          </w:p>
        </w:tc>
        <w:tc>
          <w:tcPr>
            <w:tcW w:w="1224" w:type="dxa"/>
            <w:vMerge/>
          </w:tcPr>
          <w:p w14:paraId="6B6DF45D" w14:textId="77777777" w:rsidR="00820E00" w:rsidRPr="00E014FB" w:rsidRDefault="00820E00" w:rsidP="003834BD">
            <w:pPr>
              <w:rPr>
                <w:rFonts w:cs="Times New Roman"/>
              </w:rPr>
            </w:pPr>
          </w:p>
        </w:tc>
        <w:tc>
          <w:tcPr>
            <w:tcW w:w="4080" w:type="dxa"/>
            <w:vMerge/>
          </w:tcPr>
          <w:p w14:paraId="744487FF" w14:textId="77777777" w:rsidR="00820E00" w:rsidRPr="00E014FB" w:rsidRDefault="00820E00" w:rsidP="003834BD">
            <w:pPr>
              <w:rPr>
                <w:rFonts w:cs="Times New Roman"/>
              </w:rPr>
            </w:pPr>
          </w:p>
        </w:tc>
        <w:tc>
          <w:tcPr>
            <w:tcW w:w="6800" w:type="dxa"/>
          </w:tcPr>
          <w:p w14:paraId="0422375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C15FBD6" w14:textId="77777777" w:rsidTr="003834BD">
        <w:tc>
          <w:tcPr>
            <w:tcW w:w="272" w:type="dxa"/>
            <w:vMerge w:val="restart"/>
          </w:tcPr>
          <w:p w14:paraId="633FF0DC"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27080A4E" w14:textId="77777777" w:rsidR="00820E00" w:rsidRPr="00E014FB" w:rsidRDefault="00820E00" w:rsidP="003834BD">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7A8018C4" w14:textId="77777777" w:rsidR="00820E00" w:rsidRPr="00E014FB" w:rsidRDefault="00820E00" w:rsidP="003834BD">
            <w:pPr>
              <w:rPr>
                <w:rFonts w:cs="Times New Roman"/>
              </w:rPr>
            </w:pPr>
            <w:r w:rsidRPr="00E014FB">
              <w:rPr>
                <w:rFonts w:eastAsia="Tahoma" w:cs="Times New Roman"/>
                <w:color w:val="000000"/>
                <w:sz w:val="20"/>
                <w:szCs w:val="20"/>
              </w:rPr>
              <w:t>4.9.1.1</w:t>
            </w:r>
          </w:p>
        </w:tc>
        <w:tc>
          <w:tcPr>
            <w:tcW w:w="4080" w:type="dxa"/>
            <w:vMerge w:val="restart"/>
          </w:tcPr>
          <w:p w14:paraId="1F430D84"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автозаправочных станций; размещение магазинов сопутствующей </w:t>
            </w:r>
            <w:r w:rsidRPr="00E014FB">
              <w:rPr>
                <w:rFonts w:eastAsia="Tahoma" w:cs="Times New Roman"/>
                <w:color w:val="000000"/>
                <w:sz w:val="20"/>
                <w:szCs w:val="20"/>
              </w:rPr>
              <w:lastRenderedPageBreak/>
              <w:t>торговли, зданий для организации общественного питания в качестве объектов дорожного сервиса</w:t>
            </w:r>
          </w:p>
        </w:tc>
        <w:tc>
          <w:tcPr>
            <w:tcW w:w="6800" w:type="dxa"/>
          </w:tcPr>
          <w:p w14:paraId="6A6A5399"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400 кв.м.</w:t>
            </w:r>
          </w:p>
        </w:tc>
      </w:tr>
      <w:tr w:rsidR="00820E00" w:rsidRPr="00E014FB" w14:paraId="294D6C71" w14:textId="77777777" w:rsidTr="003834BD">
        <w:tc>
          <w:tcPr>
            <w:tcW w:w="272" w:type="dxa"/>
            <w:vMerge/>
          </w:tcPr>
          <w:p w14:paraId="426AFFC2" w14:textId="77777777" w:rsidR="00820E00" w:rsidRPr="00E014FB" w:rsidRDefault="00820E00" w:rsidP="003834BD">
            <w:pPr>
              <w:rPr>
                <w:rFonts w:cs="Times New Roman"/>
              </w:rPr>
            </w:pPr>
          </w:p>
        </w:tc>
        <w:tc>
          <w:tcPr>
            <w:tcW w:w="1903" w:type="dxa"/>
            <w:vMerge/>
          </w:tcPr>
          <w:p w14:paraId="1DE2861A" w14:textId="77777777" w:rsidR="00820E00" w:rsidRPr="00E014FB" w:rsidRDefault="00820E00" w:rsidP="003834BD">
            <w:pPr>
              <w:rPr>
                <w:rFonts w:cs="Times New Roman"/>
              </w:rPr>
            </w:pPr>
          </w:p>
        </w:tc>
        <w:tc>
          <w:tcPr>
            <w:tcW w:w="1224" w:type="dxa"/>
            <w:vMerge/>
          </w:tcPr>
          <w:p w14:paraId="163F5802" w14:textId="77777777" w:rsidR="00820E00" w:rsidRPr="00E014FB" w:rsidRDefault="00820E00" w:rsidP="003834BD">
            <w:pPr>
              <w:rPr>
                <w:rFonts w:cs="Times New Roman"/>
              </w:rPr>
            </w:pPr>
          </w:p>
        </w:tc>
        <w:tc>
          <w:tcPr>
            <w:tcW w:w="4080" w:type="dxa"/>
            <w:vMerge/>
          </w:tcPr>
          <w:p w14:paraId="171FFFEC" w14:textId="77777777" w:rsidR="00820E00" w:rsidRPr="00E014FB" w:rsidRDefault="00820E00" w:rsidP="003834BD">
            <w:pPr>
              <w:rPr>
                <w:rFonts w:cs="Times New Roman"/>
              </w:rPr>
            </w:pPr>
          </w:p>
        </w:tc>
        <w:tc>
          <w:tcPr>
            <w:tcW w:w="6800" w:type="dxa"/>
          </w:tcPr>
          <w:p w14:paraId="41A9C73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606324E" w14:textId="77777777" w:rsidTr="003834BD">
        <w:tc>
          <w:tcPr>
            <w:tcW w:w="272" w:type="dxa"/>
            <w:vMerge/>
          </w:tcPr>
          <w:p w14:paraId="1A45F981" w14:textId="77777777" w:rsidR="00820E00" w:rsidRPr="00E014FB" w:rsidRDefault="00820E00" w:rsidP="003834BD">
            <w:pPr>
              <w:rPr>
                <w:rFonts w:cs="Times New Roman"/>
              </w:rPr>
            </w:pPr>
          </w:p>
        </w:tc>
        <w:tc>
          <w:tcPr>
            <w:tcW w:w="1903" w:type="dxa"/>
            <w:vMerge/>
          </w:tcPr>
          <w:p w14:paraId="09818429" w14:textId="77777777" w:rsidR="00820E00" w:rsidRPr="00E014FB" w:rsidRDefault="00820E00" w:rsidP="003834BD">
            <w:pPr>
              <w:rPr>
                <w:rFonts w:cs="Times New Roman"/>
              </w:rPr>
            </w:pPr>
          </w:p>
        </w:tc>
        <w:tc>
          <w:tcPr>
            <w:tcW w:w="1224" w:type="dxa"/>
            <w:vMerge/>
          </w:tcPr>
          <w:p w14:paraId="48B7D882" w14:textId="77777777" w:rsidR="00820E00" w:rsidRPr="00E014FB" w:rsidRDefault="00820E00" w:rsidP="003834BD">
            <w:pPr>
              <w:rPr>
                <w:rFonts w:cs="Times New Roman"/>
              </w:rPr>
            </w:pPr>
          </w:p>
        </w:tc>
        <w:tc>
          <w:tcPr>
            <w:tcW w:w="4080" w:type="dxa"/>
            <w:vMerge/>
          </w:tcPr>
          <w:p w14:paraId="4FF9D53B" w14:textId="77777777" w:rsidR="00820E00" w:rsidRPr="00E014FB" w:rsidRDefault="00820E00" w:rsidP="003834BD">
            <w:pPr>
              <w:rPr>
                <w:rFonts w:cs="Times New Roman"/>
              </w:rPr>
            </w:pPr>
          </w:p>
        </w:tc>
        <w:tc>
          <w:tcPr>
            <w:tcW w:w="6800" w:type="dxa"/>
          </w:tcPr>
          <w:p w14:paraId="3E7628C0"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C146460" w14:textId="77777777" w:rsidTr="003834BD">
        <w:tc>
          <w:tcPr>
            <w:tcW w:w="272" w:type="dxa"/>
            <w:vMerge/>
          </w:tcPr>
          <w:p w14:paraId="46C4AB09" w14:textId="77777777" w:rsidR="00820E00" w:rsidRPr="00E014FB" w:rsidRDefault="00820E00" w:rsidP="003834BD">
            <w:pPr>
              <w:rPr>
                <w:rFonts w:cs="Times New Roman"/>
              </w:rPr>
            </w:pPr>
          </w:p>
        </w:tc>
        <w:tc>
          <w:tcPr>
            <w:tcW w:w="1903" w:type="dxa"/>
            <w:vMerge/>
          </w:tcPr>
          <w:p w14:paraId="01E243CD" w14:textId="77777777" w:rsidR="00820E00" w:rsidRPr="00E014FB" w:rsidRDefault="00820E00" w:rsidP="003834BD">
            <w:pPr>
              <w:rPr>
                <w:rFonts w:cs="Times New Roman"/>
              </w:rPr>
            </w:pPr>
          </w:p>
        </w:tc>
        <w:tc>
          <w:tcPr>
            <w:tcW w:w="1224" w:type="dxa"/>
            <w:vMerge/>
          </w:tcPr>
          <w:p w14:paraId="604FC68B" w14:textId="77777777" w:rsidR="00820E00" w:rsidRPr="00E014FB" w:rsidRDefault="00820E00" w:rsidP="003834BD">
            <w:pPr>
              <w:rPr>
                <w:rFonts w:cs="Times New Roman"/>
              </w:rPr>
            </w:pPr>
          </w:p>
        </w:tc>
        <w:tc>
          <w:tcPr>
            <w:tcW w:w="4080" w:type="dxa"/>
            <w:vMerge/>
          </w:tcPr>
          <w:p w14:paraId="6F80AFBE" w14:textId="77777777" w:rsidR="00820E00" w:rsidRPr="00E014FB" w:rsidRDefault="00820E00" w:rsidP="003834BD">
            <w:pPr>
              <w:rPr>
                <w:rFonts w:cs="Times New Roman"/>
              </w:rPr>
            </w:pPr>
          </w:p>
        </w:tc>
        <w:tc>
          <w:tcPr>
            <w:tcW w:w="6800" w:type="dxa"/>
          </w:tcPr>
          <w:p w14:paraId="36E2F66C"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02D0D3BF" w14:textId="77777777" w:rsidTr="003834BD">
        <w:tc>
          <w:tcPr>
            <w:tcW w:w="272" w:type="dxa"/>
            <w:vMerge/>
          </w:tcPr>
          <w:p w14:paraId="755B9A3A" w14:textId="77777777" w:rsidR="00820E00" w:rsidRPr="00E014FB" w:rsidRDefault="00820E00" w:rsidP="003834BD">
            <w:pPr>
              <w:rPr>
                <w:rFonts w:cs="Times New Roman"/>
              </w:rPr>
            </w:pPr>
          </w:p>
        </w:tc>
        <w:tc>
          <w:tcPr>
            <w:tcW w:w="1903" w:type="dxa"/>
            <w:vMerge/>
          </w:tcPr>
          <w:p w14:paraId="56389DBA" w14:textId="77777777" w:rsidR="00820E00" w:rsidRPr="00E014FB" w:rsidRDefault="00820E00" w:rsidP="003834BD">
            <w:pPr>
              <w:rPr>
                <w:rFonts w:cs="Times New Roman"/>
              </w:rPr>
            </w:pPr>
          </w:p>
        </w:tc>
        <w:tc>
          <w:tcPr>
            <w:tcW w:w="1224" w:type="dxa"/>
            <w:vMerge/>
          </w:tcPr>
          <w:p w14:paraId="5507CFBF" w14:textId="77777777" w:rsidR="00820E00" w:rsidRPr="00E014FB" w:rsidRDefault="00820E00" w:rsidP="003834BD">
            <w:pPr>
              <w:rPr>
                <w:rFonts w:cs="Times New Roman"/>
              </w:rPr>
            </w:pPr>
          </w:p>
        </w:tc>
        <w:tc>
          <w:tcPr>
            <w:tcW w:w="4080" w:type="dxa"/>
            <w:vMerge/>
          </w:tcPr>
          <w:p w14:paraId="27B9B0CC" w14:textId="77777777" w:rsidR="00820E00" w:rsidRPr="00E014FB" w:rsidRDefault="00820E00" w:rsidP="003834BD">
            <w:pPr>
              <w:rPr>
                <w:rFonts w:cs="Times New Roman"/>
              </w:rPr>
            </w:pPr>
          </w:p>
        </w:tc>
        <w:tc>
          <w:tcPr>
            <w:tcW w:w="6800" w:type="dxa"/>
          </w:tcPr>
          <w:p w14:paraId="19C056D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187EC8C0" w14:textId="77777777" w:rsidTr="003834BD">
        <w:tc>
          <w:tcPr>
            <w:tcW w:w="272" w:type="dxa"/>
            <w:vMerge/>
          </w:tcPr>
          <w:p w14:paraId="2058051B" w14:textId="77777777" w:rsidR="00820E00" w:rsidRPr="00E014FB" w:rsidRDefault="00820E00" w:rsidP="003834BD">
            <w:pPr>
              <w:rPr>
                <w:rFonts w:cs="Times New Roman"/>
              </w:rPr>
            </w:pPr>
          </w:p>
        </w:tc>
        <w:tc>
          <w:tcPr>
            <w:tcW w:w="1903" w:type="dxa"/>
            <w:vMerge/>
          </w:tcPr>
          <w:p w14:paraId="6BC8918F" w14:textId="77777777" w:rsidR="00820E00" w:rsidRPr="00E014FB" w:rsidRDefault="00820E00" w:rsidP="003834BD">
            <w:pPr>
              <w:rPr>
                <w:rFonts w:cs="Times New Roman"/>
              </w:rPr>
            </w:pPr>
          </w:p>
        </w:tc>
        <w:tc>
          <w:tcPr>
            <w:tcW w:w="1224" w:type="dxa"/>
            <w:vMerge/>
          </w:tcPr>
          <w:p w14:paraId="08850700" w14:textId="77777777" w:rsidR="00820E00" w:rsidRPr="00E014FB" w:rsidRDefault="00820E00" w:rsidP="003834BD">
            <w:pPr>
              <w:rPr>
                <w:rFonts w:cs="Times New Roman"/>
              </w:rPr>
            </w:pPr>
          </w:p>
        </w:tc>
        <w:tc>
          <w:tcPr>
            <w:tcW w:w="4080" w:type="dxa"/>
            <w:vMerge/>
          </w:tcPr>
          <w:p w14:paraId="726A3BC7" w14:textId="77777777" w:rsidR="00820E00" w:rsidRPr="00E014FB" w:rsidRDefault="00820E00" w:rsidP="003834BD">
            <w:pPr>
              <w:rPr>
                <w:rFonts w:cs="Times New Roman"/>
              </w:rPr>
            </w:pPr>
          </w:p>
        </w:tc>
        <w:tc>
          <w:tcPr>
            <w:tcW w:w="6800" w:type="dxa"/>
          </w:tcPr>
          <w:p w14:paraId="708424A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77C71A5" w14:textId="77777777" w:rsidTr="003834BD">
        <w:tc>
          <w:tcPr>
            <w:tcW w:w="272" w:type="dxa"/>
            <w:vMerge/>
          </w:tcPr>
          <w:p w14:paraId="52E83C80" w14:textId="77777777" w:rsidR="00820E00" w:rsidRPr="00E014FB" w:rsidRDefault="00820E00" w:rsidP="003834BD">
            <w:pPr>
              <w:rPr>
                <w:rFonts w:cs="Times New Roman"/>
              </w:rPr>
            </w:pPr>
          </w:p>
        </w:tc>
        <w:tc>
          <w:tcPr>
            <w:tcW w:w="1903" w:type="dxa"/>
            <w:vMerge/>
          </w:tcPr>
          <w:p w14:paraId="3265D0AB" w14:textId="77777777" w:rsidR="00820E00" w:rsidRPr="00E014FB" w:rsidRDefault="00820E00" w:rsidP="003834BD">
            <w:pPr>
              <w:rPr>
                <w:rFonts w:cs="Times New Roman"/>
              </w:rPr>
            </w:pPr>
          </w:p>
        </w:tc>
        <w:tc>
          <w:tcPr>
            <w:tcW w:w="1224" w:type="dxa"/>
            <w:vMerge/>
          </w:tcPr>
          <w:p w14:paraId="0703059E" w14:textId="77777777" w:rsidR="00820E00" w:rsidRPr="00E014FB" w:rsidRDefault="00820E00" w:rsidP="003834BD">
            <w:pPr>
              <w:rPr>
                <w:rFonts w:cs="Times New Roman"/>
              </w:rPr>
            </w:pPr>
          </w:p>
        </w:tc>
        <w:tc>
          <w:tcPr>
            <w:tcW w:w="4080" w:type="dxa"/>
            <w:vMerge/>
          </w:tcPr>
          <w:p w14:paraId="19FB3B8B" w14:textId="77777777" w:rsidR="00820E00" w:rsidRPr="00E014FB" w:rsidRDefault="00820E00" w:rsidP="003834BD">
            <w:pPr>
              <w:rPr>
                <w:rFonts w:cs="Times New Roman"/>
              </w:rPr>
            </w:pPr>
          </w:p>
        </w:tc>
        <w:tc>
          <w:tcPr>
            <w:tcW w:w="6800" w:type="dxa"/>
          </w:tcPr>
          <w:p w14:paraId="5627FF5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4C9EE37" w14:textId="77777777" w:rsidTr="003834BD">
        <w:tc>
          <w:tcPr>
            <w:tcW w:w="272" w:type="dxa"/>
            <w:vMerge/>
          </w:tcPr>
          <w:p w14:paraId="5C209F21" w14:textId="77777777" w:rsidR="00820E00" w:rsidRPr="00E014FB" w:rsidRDefault="00820E00" w:rsidP="003834BD">
            <w:pPr>
              <w:rPr>
                <w:rFonts w:cs="Times New Roman"/>
              </w:rPr>
            </w:pPr>
          </w:p>
        </w:tc>
        <w:tc>
          <w:tcPr>
            <w:tcW w:w="1903" w:type="dxa"/>
            <w:vMerge/>
          </w:tcPr>
          <w:p w14:paraId="6A85AD2C" w14:textId="77777777" w:rsidR="00820E00" w:rsidRPr="00E014FB" w:rsidRDefault="00820E00" w:rsidP="003834BD">
            <w:pPr>
              <w:rPr>
                <w:rFonts w:cs="Times New Roman"/>
              </w:rPr>
            </w:pPr>
          </w:p>
        </w:tc>
        <w:tc>
          <w:tcPr>
            <w:tcW w:w="1224" w:type="dxa"/>
            <w:vMerge/>
          </w:tcPr>
          <w:p w14:paraId="25515850" w14:textId="77777777" w:rsidR="00820E00" w:rsidRPr="00E014FB" w:rsidRDefault="00820E00" w:rsidP="003834BD">
            <w:pPr>
              <w:rPr>
                <w:rFonts w:cs="Times New Roman"/>
              </w:rPr>
            </w:pPr>
          </w:p>
        </w:tc>
        <w:tc>
          <w:tcPr>
            <w:tcW w:w="4080" w:type="dxa"/>
            <w:vMerge/>
          </w:tcPr>
          <w:p w14:paraId="3CB5BB0C" w14:textId="77777777" w:rsidR="00820E00" w:rsidRPr="00E014FB" w:rsidRDefault="00820E00" w:rsidP="003834BD">
            <w:pPr>
              <w:rPr>
                <w:rFonts w:cs="Times New Roman"/>
              </w:rPr>
            </w:pPr>
          </w:p>
        </w:tc>
        <w:tc>
          <w:tcPr>
            <w:tcW w:w="6800" w:type="dxa"/>
          </w:tcPr>
          <w:p w14:paraId="22D587D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57508D7" w14:textId="77777777" w:rsidTr="003834BD">
        <w:tc>
          <w:tcPr>
            <w:tcW w:w="272" w:type="dxa"/>
            <w:vMerge w:val="restart"/>
          </w:tcPr>
          <w:p w14:paraId="01C4B862"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72E23993" w14:textId="77777777" w:rsidR="00820E00" w:rsidRPr="00E014FB" w:rsidRDefault="00820E00" w:rsidP="003834BD">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6BC7C286" w14:textId="77777777" w:rsidR="00820E00" w:rsidRPr="00E014FB" w:rsidRDefault="00820E00" w:rsidP="003834BD">
            <w:pPr>
              <w:rPr>
                <w:rFonts w:cs="Times New Roman"/>
              </w:rPr>
            </w:pPr>
            <w:r w:rsidRPr="00E014FB">
              <w:rPr>
                <w:rFonts w:eastAsia="Tahoma" w:cs="Times New Roman"/>
                <w:color w:val="000000"/>
                <w:sz w:val="20"/>
                <w:szCs w:val="20"/>
              </w:rPr>
              <w:t>4.9.1.3</w:t>
            </w:r>
          </w:p>
        </w:tc>
        <w:tc>
          <w:tcPr>
            <w:tcW w:w="4080" w:type="dxa"/>
            <w:vMerge w:val="restart"/>
          </w:tcPr>
          <w:p w14:paraId="697E84D7" w14:textId="77777777" w:rsidR="00820E00" w:rsidRPr="00E014FB" w:rsidRDefault="00820E00" w:rsidP="003834BD">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35BB172E"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432B4A6" w14:textId="77777777" w:rsidTr="003834BD">
        <w:tc>
          <w:tcPr>
            <w:tcW w:w="272" w:type="dxa"/>
            <w:vMerge/>
          </w:tcPr>
          <w:p w14:paraId="55E104BC" w14:textId="77777777" w:rsidR="00820E00" w:rsidRPr="00E014FB" w:rsidRDefault="00820E00" w:rsidP="003834BD">
            <w:pPr>
              <w:rPr>
                <w:rFonts w:cs="Times New Roman"/>
              </w:rPr>
            </w:pPr>
          </w:p>
        </w:tc>
        <w:tc>
          <w:tcPr>
            <w:tcW w:w="1903" w:type="dxa"/>
            <w:vMerge/>
          </w:tcPr>
          <w:p w14:paraId="347F77F7" w14:textId="77777777" w:rsidR="00820E00" w:rsidRPr="00E014FB" w:rsidRDefault="00820E00" w:rsidP="003834BD">
            <w:pPr>
              <w:rPr>
                <w:rFonts w:cs="Times New Roman"/>
              </w:rPr>
            </w:pPr>
          </w:p>
        </w:tc>
        <w:tc>
          <w:tcPr>
            <w:tcW w:w="1224" w:type="dxa"/>
            <w:vMerge/>
          </w:tcPr>
          <w:p w14:paraId="192A0624" w14:textId="77777777" w:rsidR="00820E00" w:rsidRPr="00E014FB" w:rsidRDefault="00820E00" w:rsidP="003834BD">
            <w:pPr>
              <w:rPr>
                <w:rFonts w:cs="Times New Roman"/>
              </w:rPr>
            </w:pPr>
          </w:p>
        </w:tc>
        <w:tc>
          <w:tcPr>
            <w:tcW w:w="4080" w:type="dxa"/>
            <w:vMerge/>
          </w:tcPr>
          <w:p w14:paraId="7C3A4A86" w14:textId="77777777" w:rsidR="00820E00" w:rsidRPr="00E014FB" w:rsidRDefault="00820E00" w:rsidP="003834BD">
            <w:pPr>
              <w:rPr>
                <w:rFonts w:cs="Times New Roman"/>
              </w:rPr>
            </w:pPr>
          </w:p>
        </w:tc>
        <w:tc>
          <w:tcPr>
            <w:tcW w:w="6800" w:type="dxa"/>
          </w:tcPr>
          <w:p w14:paraId="6349E067"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9E74751" w14:textId="77777777" w:rsidTr="003834BD">
        <w:tc>
          <w:tcPr>
            <w:tcW w:w="272" w:type="dxa"/>
            <w:vMerge/>
          </w:tcPr>
          <w:p w14:paraId="484906FE" w14:textId="77777777" w:rsidR="00820E00" w:rsidRPr="00E014FB" w:rsidRDefault="00820E00" w:rsidP="003834BD">
            <w:pPr>
              <w:rPr>
                <w:rFonts w:cs="Times New Roman"/>
              </w:rPr>
            </w:pPr>
          </w:p>
        </w:tc>
        <w:tc>
          <w:tcPr>
            <w:tcW w:w="1903" w:type="dxa"/>
            <w:vMerge/>
          </w:tcPr>
          <w:p w14:paraId="349E0B13" w14:textId="77777777" w:rsidR="00820E00" w:rsidRPr="00E014FB" w:rsidRDefault="00820E00" w:rsidP="003834BD">
            <w:pPr>
              <w:rPr>
                <w:rFonts w:cs="Times New Roman"/>
              </w:rPr>
            </w:pPr>
          </w:p>
        </w:tc>
        <w:tc>
          <w:tcPr>
            <w:tcW w:w="1224" w:type="dxa"/>
            <w:vMerge/>
          </w:tcPr>
          <w:p w14:paraId="2E1BB8B6" w14:textId="77777777" w:rsidR="00820E00" w:rsidRPr="00E014FB" w:rsidRDefault="00820E00" w:rsidP="003834BD">
            <w:pPr>
              <w:rPr>
                <w:rFonts w:cs="Times New Roman"/>
              </w:rPr>
            </w:pPr>
          </w:p>
        </w:tc>
        <w:tc>
          <w:tcPr>
            <w:tcW w:w="4080" w:type="dxa"/>
            <w:vMerge/>
          </w:tcPr>
          <w:p w14:paraId="7889EBAA" w14:textId="77777777" w:rsidR="00820E00" w:rsidRPr="00E014FB" w:rsidRDefault="00820E00" w:rsidP="003834BD">
            <w:pPr>
              <w:rPr>
                <w:rFonts w:cs="Times New Roman"/>
              </w:rPr>
            </w:pPr>
          </w:p>
        </w:tc>
        <w:tc>
          <w:tcPr>
            <w:tcW w:w="6800" w:type="dxa"/>
          </w:tcPr>
          <w:p w14:paraId="5E22D8E2"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D1B65B5" w14:textId="77777777" w:rsidTr="003834BD">
        <w:tc>
          <w:tcPr>
            <w:tcW w:w="272" w:type="dxa"/>
            <w:vMerge/>
          </w:tcPr>
          <w:p w14:paraId="38A7D9E0" w14:textId="77777777" w:rsidR="00820E00" w:rsidRPr="00E014FB" w:rsidRDefault="00820E00" w:rsidP="003834BD">
            <w:pPr>
              <w:rPr>
                <w:rFonts w:cs="Times New Roman"/>
              </w:rPr>
            </w:pPr>
          </w:p>
        </w:tc>
        <w:tc>
          <w:tcPr>
            <w:tcW w:w="1903" w:type="dxa"/>
            <w:vMerge/>
          </w:tcPr>
          <w:p w14:paraId="1A5E2C23" w14:textId="77777777" w:rsidR="00820E00" w:rsidRPr="00E014FB" w:rsidRDefault="00820E00" w:rsidP="003834BD">
            <w:pPr>
              <w:rPr>
                <w:rFonts w:cs="Times New Roman"/>
              </w:rPr>
            </w:pPr>
          </w:p>
        </w:tc>
        <w:tc>
          <w:tcPr>
            <w:tcW w:w="1224" w:type="dxa"/>
            <w:vMerge/>
          </w:tcPr>
          <w:p w14:paraId="29CFF250" w14:textId="77777777" w:rsidR="00820E00" w:rsidRPr="00E014FB" w:rsidRDefault="00820E00" w:rsidP="003834BD">
            <w:pPr>
              <w:rPr>
                <w:rFonts w:cs="Times New Roman"/>
              </w:rPr>
            </w:pPr>
          </w:p>
        </w:tc>
        <w:tc>
          <w:tcPr>
            <w:tcW w:w="4080" w:type="dxa"/>
            <w:vMerge/>
          </w:tcPr>
          <w:p w14:paraId="298FB85D" w14:textId="77777777" w:rsidR="00820E00" w:rsidRPr="00E014FB" w:rsidRDefault="00820E00" w:rsidP="003834BD">
            <w:pPr>
              <w:rPr>
                <w:rFonts w:cs="Times New Roman"/>
              </w:rPr>
            </w:pPr>
          </w:p>
        </w:tc>
        <w:tc>
          <w:tcPr>
            <w:tcW w:w="6800" w:type="dxa"/>
          </w:tcPr>
          <w:p w14:paraId="09A07E56"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96B375C" w14:textId="77777777" w:rsidTr="003834BD">
        <w:tc>
          <w:tcPr>
            <w:tcW w:w="272" w:type="dxa"/>
            <w:vMerge/>
          </w:tcPr>
          <w:p w14:paraId="4F19C0FF" w14:textId="77777777" w:rsidR="00820E00" w:rsidRPr="00E014FB" w:rsidRDefault="00820E00" w:rsidP="003834BD">
            <w:pPr>
              <w:rPr>
                <w:rFonts w:cs="Times New Roman"/>
              </w:rPr>
            </w:pPr>
          </w:p>
        </w:tc>
        <w:tc>
          <w:tcPr>
            <w:tcW w:w="1903" w:type="dxa"/>
            <w:vMerge/>
          </w:tcPr>
          <w:p w14:paraId="2A0DD460" w14:textId="77777777" w:rsidR="00820E00" w:rsidRPr="00E014FB" w:rsidRDefault="00820E00" w:rsidP="003834BD">
            <w:pPr>
              <w:rPr>
                <w:rFonts w:cs="Times New Roman"/>
              </w:rPr>
            </w:pPr>
          </w:p>
        </w:tc>
        <w:tc>
          <w:tcPr>
            <w:tcW w:w="1224" w:type="dxa"/>
            <w:vMerge/>
          </w:tcPr>
          <w:p w14:paraId="6F992344" w14:textId="77777777" w:rsidR="00820E00" w:rsidRPr="00E014FB" w:rsidRDefault="00820E00" w:rsidP="003834BD">
            <w:pPr>
              <w:rPr>
                <w:rFonts w:cs="Times New Roman"/>
              </w:rPr>
            </w:pPr>
          </w:p>
        </w:tc>
        <w:tc>
          <w:tcPr>
            <w:tcW w:w="4080" w:type="dxa"/>
            <w:vMerge/>
          </w:tcPr>
          <w:p w14:paraId="60EAD0FA" w14:textId="77777777" w:rsidR="00820E00" w:rsidRPr="00E014FB" w:rsidRDefault="00820E00" w:rsidP="003834BD">
            <w:pPr>
              <w:rPr>
                <w:rFonts w:cs="Times New Roman"/>
              </w:rPr>
            </w:pPr>
          </w:p>
        </w:tc>
        <w:tc>
          <w:tcPr>
            <w:tcW w:w="6800" w:type="dxa"/>
          </w:tcPr>
          <w:p w14:paraId="2B5FE89A"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791F5C1D" w14:textId="77777777" w:rsidTr="003834BD">
        <w:tc>
          <w:tcPr>
            <w:tcW w:w="272" w:type="dxa"/>
            <w:vMerge/>
          </w:tcPr>
          <w:p w14:paraId="41378EFA" w14:textId="77777777" w:rsidR="00820E00" w:rsidRPr="00E014FB" w:rsidRDefault="00820E00" w:rsidP="003834BD">
            <w:pPr>
              <w:rPr>
                <w:rFonts w:cs="Times New Roman"/>
              </w:rPr>
            </w:pPr>
          </w:p>
        </w:tc>
        <w:tc>
          <w:tcPr>
            <w:tcW w:w="1903" w:type="dxa"/>
            <w:vMerge/>
          </w:tcPr>
          <w:p w14:paraId="0B74DC66" w14:textId="77777777" w:rsidR="00820E00" w:rsidRPr="00E014FB" w:rsidRDefault="00820E00" w:rsidP="003834BD">
            <w:pPr>
              <w:rPr>
                <w:rFonts w:cs="Times New Roman"/>
              </w:rPr>
            </w:pPr>
          </w:p>
        </w:tc>
        <w:tc>
          <w:tcPr>
            <w:tcW w:w="1224" w:type="dxa"/>
            <w:vMerge/>
          </w:tcPr>
          <w:p w14:paraId="1D37E4C9" w14:textId="77777777" w:rsidR="00820E00" w:rsidRPr="00E014FB" w:rsidRDefault="00820E00" w:rsidP="003834BD">
            <w:pPr>
              <w:rPr>
                <w:rFonts w:cs="Times New Roman"/>
              </w:rPr>
            </w:pPr>
          </w:p>
        </w:tc>
        <w:tc>
          <w:tcPr>
            <w:tcW w:w="4080" w:type="dxa"/>
            <w:vMerge/>
          </w:tcPr>
          <w:p w14:paraId="0450C18C" w14:textId="77777777" w:rsidR="00820E00" w:rsidRPr="00E014FB" w:rsidRDefault="00820E00" w:rsidP="003834BD">
            <w:pPr>
              <w:rPr>
                <w:rFonts w:cs="Times New Roman"/>
              </w:rPr>
            </w:pPr>
          </w:p>
        </w:tc>
        <w:tc>
          <w:tcPr>
            <w:tcW w:w="6800" w:type="dxa"/>
          </w:tcPr>
          <w:p w14:paraId="291DD92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60686AE" w14:textId="77777777" w:rsidTr="003834BD">
        <w:tc>
          <w:tcPr>
            <w:tcW w:w="272" w:type="dxa"/>
            <w:vMerge/>
          </w:tcPr>
          <w:p w14:paraId="431DCD48" w14:textId="77777777" w:rsidR="00820E00" w:rsidRPr="00E014FB" w:rsidRDefault="00820E00" w:rsidP="003834BD">
            <w:pPr>
              <w:rPr>
                <w:rFonts w:cs="Times New Roman"/>
              </w:rPr>
            </w:pPr>
          </w:p>
        </w:tc>
        <w:tc>
          <w:tcPr>
            <w:tcW w:w="1903" w:type="dxa"/>
            <w:vMerge/>
          </w:tcPr>
          <w:p w14:paraId="695909A9" w14:textId="77777777" w:rsidR="00820E00" w:rsidRPr="00E014FB" w:rsidRDefault="00820E00" w:rsidP="003834BD">
            <w:pPr>
              <w:rPr>
                <w:rFonts w:cs="Times New Roman"/>
              </w:rPr>
            </w:pPr>
          </w:p>
        </w:tc>
        <w:tc>
          <w:tcPr>
            <w:tcW w:w="1224" w:type="dxa"/>
            <w:vMerge/>
          </w:tcPr>
          <w:p w14:paraId="17D495AD" w14:textId="77777777" w:rsidR="00820E00" w:rsidRPr="00E014FB" w:rsidRDefault="00820E00" w:rsidP="003834BD">
            <w:pPr>
              <w:rPr>
                <w:rFonts w:cs="Times New Roman"/>
              </w:rPr>
            </w:pPr>
          </w:p>
        </w:tc>
        <w:tc>
          <w:tcPr>
            <w:tcW w:w="4080" w:type="dxa"/>
            <w:vMerge/>
          </w:tcPr>
          <w:p w14:paraId="517EDC4C" w14:textId="77777777" w:rsidR="00820E00" w:rsidRPr="00E014FB" w:rsidRDefault="00820E00" w:rsidP="003834BD">
            <w:pPr>
              <w:rPr>
                <w:rFonts w:cs="Times New Roman"/>
              </w:rPr>
            </w:pPr>
          </w:p>
        </w:tc>
        <w:tc>
          <w:tcPr>
            <w:tcW w:w="6800" w:type="dxa"/>
          </w:tcPr>
          <w:p w14:paraId="0AD6304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75E88D8" w14:textId="77777777" w:rsidTr="003834BD">
        <w:tc>
          <w:tcPr>
            <w:tcW w:w="272" w:type="dxa"/>
            <w:vMerge/>
          </w:tcPr>
          <w:p w14:paraId="5369A337" w14:textId="77777777" w:rsidR="00820E00" w:rsidRPr="00E014FB" w:rsidRDefault="00820E00" w:rsidP="003834BD">
            <w:pPr>
              <w:rPr>
                <w:rFonts w:cs="Times New Roman"/>
              </w:rPr>
            </w:pPr>
          </w:p>
        </w:tc>
        <w:tc>
          <w:tcPr>
            <w:tcW w:w="1903" w:type="dxa"/>
            <w:vMerge/>
          </w:tcPr>
          <w:p w14:paraId="16A7654D" w14:textId="77777777" w:rsidR="00820E00" w:rsidRPr="00E014FB" w:rsidRDefault="00820E00" w:rsidP="003834BD">
            <w:pPr>
              <w:rPr>
                <w:rFonts w:cs="Times New Roman"/>
              </w:rPr>
            </w:pPr>
          </w:p>
        </w:tc>
        <w:tc>
          <w:tcPr>
            <w:tcW w:w="1224" w:type="dxa"/>
            <w:vMerge/>
          </w:tcPr>
          <w:p w14:paraId="2EE5F92A" w14:textId="77777777" w:rsidR="00820E00" w:rsidRPr="00E014FB" w:rsidRDefault="00820E00" w:rsidP="003834BD">
            <w:pPr>
              <w:rPr>
                <w:rFonts w:cs="Times New Roman"/>
              </w:rPr>
            </w:pPr>
          </w:p>
        </w:tc>
        <w:tc>
          <w:tcPr>
            <w:tcW w:w="4080" w:type="dxa"/>
            <w:vMerge/>
          </w:tcPr>
          <w:p w14:paraId="479490F5" w14:textId="77777777" w:rsidR="00820E00" w:rsidRPr="00E014FB" w:rsidRDefault="00820E00" w:rsidP="003834BD">
            <w:pPr>
              <w:rPr>
                <w:rFonts w:cs="Times New Roman"/>
              </w:rPr>
            </w:pPr>
          </w:p>
        </w:tc>
        <w:tc>
          <w:tcPr>
            <w:tcW w:w="6800" w:type="dxa"/>
          </w:tcPr>
          <w:p w14:paraId="2989D28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53C9303" w14:textId="77777777" w:rsidTr="003834BD">
        <w:tc>
          <w:tcPr>
            <w:tcW w:w="272" w:type="dxa"/>
            <w:vMerge w:val="restart"/>
          </w:tcPr>
          <w:p w14:paraId="70B48D59"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vMerge w:val="restart"/>
          </w:tcPr>
          <w:p w14:paraId="599F8917" w14:textId="77777777" w:rsidR="00820E00" w:rsidRPr="00E014FB" w:rsidRDefault="00820E00" w:rsidP="003834BD">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585B17A3" w14:textId="77777777" w:rsidR="00820E00" w:rsidRPr="00E014FB" w:rsidRDefault="00820E00" w:rsidP="003834BD">
            <w:pPr>
              <w:rPr>
                <w:rFonts w:cs="Times New Roman"/>
              </w:rPr>
            </w:pPr>
            <w:r w:rsidRPr="00E014FB">
              <w:rPr>
                <w:rFonts w:eastAsia="Tahoma" w:cs="Times New Roman"/>
                <w:color w:val="000000"/>
                <w:sz w:val="20"/>
                <w:szCs w:val="20"/>
              </w:rPr>
              <w:t>4.9.1.4</w:t>
            </w:r>
          </w:p>
        </w:tc>
        <w:tc>
          <w:tcPr>
            <w:tcW w:w="4080" w:type="dxa"/>
            <w:vMerge w:val="restart"/>
          </w:tcPr>
          <w:p w14:paraId="39A6B1B7" w14:textId="77777777" w:rsidR="00820E00" w:rsidRPr="00E014FB" w:rsidRDefault="00820E00" w:rsidP="003834BD">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4AFC89B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35481AFA" w14:textId="77777777" w:rsidTr="003834BD">
        <w:tc>
          <w:tcPr>
            <w:tcW w:w="272" w:type="dxa"/>
            <w:vMerge/>
          </w:tcPr>
          <w:p w14:paraId="0FE0D041" w14:textId="77777777" w:rsidR="00820E00" w:rsidRPr="00E014FB" w:rsidRDefault="00820E00" w:rsidP="003834BD">
            <w:pPr>
              <w:rPr>
                <w:rFonts w:cs="Times New Roman"/>
              </w:rPr>
            </w:pPr>
          </w:p>
        </w:tc>
        <w:tc>
          <w:tcPr>
            <w:tcW w:w="1903" w:type="dxa"/>
            <w:vMerge/>
          </w:tcPr>
          <w:p w14:paraId="3EA2123F" w14:textId="77777777" w:rsidR="00820E00" w:rsidRPr="00E014FB" w:rsidRDefault="00820E00" w:rsidP="003834BD">
            <w:pPr>
              <w:rPr>
                <w:rFonts w:cs="Times New Roman"/>
              </w:rPr>
            </w:pPr>
          </w:p>
        </w:tc>
        <w:tc>
          <w:tcPr>
            <w:tcW w:w="1224" w:type="dxa"/>
            <w:vMerge/>
          </w:tcPr>
          <w:p w14:paraId="6AA2E369" w14:textId="77777777" w:rsidR="00820E00" w:rsidRPr="00E014FB" w:rsidRDefault="00820E00" w:rsidP="003834BD">
            <w:pPr>
              <w:rPr>
                <w:rFonts w:cs="Times New Roman"/>
              </w:rPr>
            </w:pPr>
          </w:p>
        </w:tc>
        <w:tc>
          <w:tcPr>
            <w:tcW w:w="4080" w:type="dxa"/>
            <w:vMerge/>
          </w:tcPr>
          <w:p w14:paraId="05FB1BE6" w14:textId="77777777" w:rsidR="00820E00" w:rsidRPr="00E014FB" w:rsidRDefault="00820E00" w:rsidP="003834BD">
            <w:pPr>
              <w:rPr>
                <w:rFonts w:cs="Times New Roman"/>
              </w:rPr>
            </w:pPr>
          </w:p>
        </w:tc>
        <w:tc>
          <w:tcPr>
            <w:tcW w:w="6800" w:type="dxa"/>
          </w:tcPr>
          <w:p w14:paraId="0D69F77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BB530C0" w14:textId="77777777" w:rsidTr="003834BD">
        <w:tc>
          <w:tcPr>
            <w:tcW w:w="272" w:type="dxa"/>
            <w:vMerge/>
          </w:tcPr>
          <w:p w14:paraId="2A3FB4E0" w14:textId="77777777" w:rsidR="00820E00" w:rsidRPr="00E014FB" w:rsidRDefault="00820E00" w:rsidP="003834BD">
            <w:pPr>
              <w:rPr>
                <w:rFonts w:cs="Times New Roman"/>
              </w:rPr>
            </w:pPr>
          </w:p>
        </w:tc>
        <w:tc>
          <w:tcPr>
            <w:tcW w:w="1903" w:type="dxa"/>
            <w:vMerge/>
          </w:tcPr>
          <w:p w14:paraId="690AB6DC" w14:textId="77777777" w:rsidR="00820E00" w:rsidRPr="00E014FB" w:rsidRDefault="00820E00" w:rsidP="003834BD">
            <w:pPr>
              <w:rPr>
                <w:rFonts w:cs="Times New Roman"/>
              </w:rPr>
            </w:pPr>
          </w:p>
        </w:tc>
        <w:tc>
          <w:tcPr>
            <w:tcW w:w="1224" w:type="dxa"/>
            <w:vMerge/>
          </w:tcPr>
          <w:p w14:paraId="5B160CAF" w14:textId="77777777" w:rsidR="00820E00" w:rsidRPr="00E014FB" w:rsidRDefault="00820E00" w:rsidP="003834BD">
            <w:pPr>
              <w:rPr>
                <w:rFonts w:cs="Times New Roman"/>
              </w:rPr>
            </w:pPr>
          </w:p>
        </w:tc>
        <w:tc>
          <w:tcPr>
            <w:tcW w:w="4080" w:type="dxa"/>
            <w:vMerge/>
          </w:tcPr>
          <w:p w14:paraId="77F16B97" w14:textId="77777777" w:rsidR="00820E00" w:rsidRPr="00E014FB" w:rsidRDefault="00820E00" w:rsidP="003834BD">
            <w:pPr>
              <w:rPr>
                <w:rFonts w:cs="Times New Roman"/>
              </w:rPr>
            </w:pPr>
          </w:p>
        </w:tc>
        <w:tc>
          <w:tcPr>
            <w:tcW w:w="6800" w:type="dxa"/>
          </w:tcPr>
          <w:p w14:paraId="03B96DC7"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5E3FD3C" w14:textId="77777777" w:rsidTr="003834BD">
        <w:tc>
          <w:tcPr>
            <w:tcW w:w="272" w:type="dxa"/>
            <w:vMerge/>
          </w:tcPr>
          <w:p w14:paraId="711C1E33" w14:textId="77777777" w:rsidR="00820E00" w:rsidRPr="00E014FB" w:rsidRDefault="00820E00" w:rsidP="003834BD">
            <w:pPr>
              <w:rPr>
                <w:rFonts w:cs="Times New Roman"/>
              </w:rPr>
            </w:pPr>
          </w:p>
        </w:tc>
        <w:tc>
          <w:tcPr>
            <w:tcW w:w="1903" w:type="dxa"/>
            <w:vMerge/>
          </w:tcPr>
          <w:p w14:paraId="5EBF6C75" w14:textId="77777777" w:rsidR="00820E00" w:rsidRPr="00E014FB" w:rsidRDefault="00820E00" w:rsidP="003834BD">
            <w:pPr>
              <w:rPr>
                <w:rFonts w:cs="Times New Roman"/>
              </w:rPr>
            </w:pPr>
          </w:p>
        </w:tc>
        <w:tc>
          <w:tcPr>
            <w:tcW w:w="1224" w:type="dxa"/>
            <w:vMerge/>
          </w:tcPr>
          <w:p w14:paraId="70B0ADED" w14:textId="77777777" w:rsidR="00820E00" w:rsidRPr="00E014FB" w:rsidRDefault="00820E00" w:rsidP="003834BD">
            <w:pPr>
              <w:rPr>
                <w:rFonts w:cs="Times New Roman"/>
              </w:rPr>
            </w:pPr>
          </w:p>
        </w:tc>
        <w:tc>
          <w:tcPr>
            <w:tcW w:w="4080" w:type="dxa"/>
            <w:vMerge/>
          </w:tcPr>
          <w:p w14:paraId="450D4CBE" w14:textId="77777777" w:rsidR="00820E00" w:rsidRPr="00E014FB" w:rsidRDefault="00820E00" w:rsidP="003834BD">
            <w:pPr>
              <w:rPr>
                <w:rFonts w:cs="Times New Roman"/>
              </w:rPr>
            </w:pPr>
          </w:p>
        </w:tc>
        <w:tc>
          <w:tcPr>
            <w:tcW w:w="6800" w:type="dxa"/>
          </w:tcPr>
          <w:p w14:paraId="2A45E16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2DD6273" w14:textId="77777777" w:rsidTr="003834BD">
        <w:tc>
          <w:tcPr>
            <w:tcW w:w="272" w:type="dxa"/>
            <w:vMerge/>
          </w:tcPr>
          <w:p w14:paraId="2676CD13" w14:textId="77777777" w:rsidR="00820E00" w:rsidRPr="00E014FB" w:rsidRDefault="00820E00" w:rsidP="003834BD">
            <w:pPr>
              <w:rPr>
                <w:rFonts w:cs="Times New Roman"/>
              </w:rPr>
            </w:pPr>
          </w:p>
        </w:tc>
        <w:tc>
          <w:tcPr>
            <w:tcW w:w="1903" w:type="dxa"/>
            <w:vMerge/>
          </w:tcPr>
          <w:p w14:paraId="36A6296B" w14:textId="77777777" w:rsidR="00820E00" w:rsidRPr="00E014FB" w:rsidRDefault="00820E00" w:rsidP="003834BD">
            <w:pPr>
              <w:rPr>
                <w:rFonts w:cs="Times New Roman"/>
              </w:rPr>
            </w:pPr>
          </w:p>
        </w:tc>
        <w:tc>
          <w:tcPr>
            <w:tcW w:w="1224" w:type="dxa"/>
            <w:vMerge/>
          </w:tcPr>
          <w:p w14:paraId="1F8FCDB5" w14:textId="77777777" w:rsidR="00820E00" w:rsidRPr="00E014FB" w:rsidRDefault="00820E00" w:rsidP="003834BD">
            <w:pPr>
              <w:rPr>
                <w:rFonts w:cs="Times New Roman"/>
              </w:rPr>
            </w:pPr>
          </w:p>
        </w:tc>
        <w:tc>
          <w:tcPr>
            <w:tcW w:w="4080" w:type="dxa"/>
            <w:vMerge/>
          </w:tcPr>
          <w:p w14:paraId="6AD35871" w14:textId="77777777" w:rsidR="00820E00" w:rsidRPr="00E014FB" w:rsidRDefault="00820E00" w:rsidP="003834BD">
            <w:pPr>
              <w:rPr>
                <w:rFonts w:cs="Times New Roman"/>
              </w:rPr>
            </w:pPr>
          </w:p>
        </w:tc>
        <w:tc>
          <w:tcPr>
            <w:tcW w:w="6800" w:type="dxa"/>
          </w:tcPr>
          <w:p w14:paraId="48F4D006"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08FD8EBC" w14:textId="77777777" w:rsidTr="003834BD">
        <w:tc>
          <w:tcPr>
            <w:tcW w:w="272" w:type="dxa"/>
            <w:vMerge/>
          </w:tcPr>
          <w:p w14:paraId="3216C1AD" w14:textId="77777777" w:rsidR="00820E00" w:rsidRPr="00E014FB" w:rsidRDefault="00820E00" w:rsidP="003834BD">
            <w:pPr>
              <w:rPr>
                <w:rFonts w:cs="Times New Roman"/>
              </w:rPr>
            </w:pPr>
          </w:p>
        </w:tc>
        <w:tc>
          <w:tcPr>
            <w:tcW w:w="1903" w:type="dxa"/>
            <w:vMerge/>
          </w:tcPr>
          <w:p w14:paraId="2E10D2E7" w14:textId="77777777" w:rsidR="00820E00" w:rsidRPr="00E014FB" w:rsidRDefault="00820E00" w:rsidP="003834BD">
            <w:pPr>
              <w:rPr>
                <w:rFonts w:cs="Times New Roman"/>
              </w:rPr>
            </w:pPr>
          </w:p>
        </w:tc>
        <w:tc>
          <w:tcPr>
            <w:tcW w:w="1224" w:type="dxa"/>
            <w:vMerge/>
          </w:tcPr>
          <w:p w14:paraId="5677C594" w14:textId="77777777" w:rsidR="00820E00" w:rsidRPr="00E014FB" w:rsidRDefault="00820E00" w:rsidP="003834BD">
            <w:pPr>
              <w:rPr>
                <w:rFonts w:cs="Times New Roman"/>
              </w:rPr>
            </w:pPr>
          </w:p>
        </w:tc>
        <w:tc>
          <w:tcPr>
            <w:tcW w:w="4080" w:type="dxa"/>
            <w:vMerge/>
          </w:tcPr>
          <w:p w14:paraId="4BE39A8D" w14:textId="77777777" w:rsidR="00820E00" w:rsidRPr="00E014FB" w:rsidRDefault="00820E00" w:rsidP="003834BD">
            <w:pPr>
              <w:rPr>
                <w:rFonts w:cs="Times New Roman"/>
              </w:rPr>
            </w:pPr>
          </w:p>
        </w:tc>
        <w:tc>
          <w:tcPr>
            <w:tcW w:w="6800" w:type="dxa"/>
          </w:tcPr>
          <w:p w14:paraId="75AD009D"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41A1BFE" w14:textId="77777777" w:rsidTr="003834BD">
        <w:tc>
          <w:tcPr>
            <w:tcW w:w="272" w:type="dxa"/>
            <w:vMerge/>
          </w:tcPr>
          <w:p w14:paraId="025973FA" w14:textId="77777777" w:rsidR="00820E00" w:rsidRPr="00E014FB" w:rsidRDefault="00820E00" w:rsidP="003834BD">
            <w:pPr>
              <w:rPr>
                <w:rFonts w:cs="Times New Roman"/>
              </w:rPr>
            </w:pPr>
          </w:p>
        </w:tc>
        <w:tc>
          <w:tcPr>
            <w:tcW w:w="1903" w:type="dxa"/>
            <w:vMerge/>
          </w:tcPr>
          <w:p w14:paraId="3CC301B5" w14:textId="77777777" w:rsidR="00820E00" w:rsidRPr="00E014FB" w:rsidRDefault="00820E00" w:rsidP="003834BD">
            <w:pPr>
              <w:rPr>
                <w:rFonts w:cs="Times New Roman"/>
              </w:rPr>
            </w:pPr>
          </w:p>
        </w:tc>
        <w:tc>
          <w:tcPr>
            <w:tcW w:w="1224" w:type="dxa"/>
            <w:vMerge/>
          </w:tcPr>
          <w:p w14:paraId="202545F7" w14:textId="77777777" w:rsidR="00820E00" w:rsidRPr="00E014FB" w:rsidRDefault="00820E00" w:rsidP="003834BD">
            <w:pPr>
              <w:rPr>
                <w:rFonts w:cs="Times New Roman"/>
              </w:rPr>
            </w:pPr>
          </w:p>
        </w:tc>
        <w:tc>
          <w:tcPr>
            <w:tcW w:w="4080" w:type="dxa"/>
            <w:vMerge/>
          </w:tcPr>
          <w:p w14:paraId="50F9CA9A" w14:textId="77777777" w:rsidR="00820E00" w:rsidRPr="00E014FB" w:rsidRDefault="00820E00" w:rsidP="003834BD">
            <w:pPr>
              <w:rPr>
                <w:rFonts w:cs="Times New Roman"/>
              </w:rPr>
            </w:pPr>
          </w:p>
        </w:tc>
        <w:tc>
          <w:tcPr>
            <w:tcW w:w="6800" w:type="dxa"/>
          </w:tcPr>
          <w:p w14:paraId="19DE66C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0646F7E" w14:textId="77777777" w:rsidTr="003834BD">
        <w:tc>
          <w:tcPr>
            <w:tcW w:w="272" w:type="dxa"/>
            <w:vMerge/>
          </w:tcPr>
          <w:p w14:paraId="78B0931F" w14:textId="77777777" w:rsidR="00820E00" w:rsidRPr="00E014FB" w:rsidRDefault="00820E00" w:rsidP="003834BD">
            <w:pPr>
              <w:rPr>
                <w:rFonts w:cs="Times New Roman"/>
              </w:rPr>
            </w:pPr>
          </w:p>
        </w:tc>
        <w:tc>
          <w:tcPr>
            <w:tcW w:w="1903" w:type="dxa"/>
            <w:vMerge/>
          </w:tcPr>
          <w:p w14:paraId="290900C7" w14:textId="77777777" w:rsidR="00820E00" w:rsidRPr="00E014FB" w:rsidRDefault="00820E00" w:rsidP="003834BD">
            <w:pPr>
              <w:rPr>
                <w:rFonts w:cs="Times New Roman"/>
              </w:rPr>
            </w:pPr>
          </w:p>
        </w:tc>
        <w:tc>
          <w:tcPr>
            <w:tcW w:w="1224" w:type="dxa"/>
            <w:vMerge/>
          </w:tcPr>
          <w:p w14:paraId="596F9727" w14:textId="77777777" w:rsidR="00820E00" w:rsidRPr="00E014FB" w:rsidRDefault="00820E00" w:rsidP="003834BD">
            <w:pPr>
              <w:rPr>
                <w:rFonts w:cs="Times New Roman"/>
              </w:rPr>
            </w:pPr>
          </w:p>
        </w:tc>
        <w:tc>
          <w:tcPr>
            <w:tcW w:w="4080" w:type="dxa"/>
            <w:vMerge/>
          </w:tcPr>
          <w:p w14:paraId="29068A3D" w14:textId="77777777" w:rsidR="00820E00" w:rsidRPr="00E014FB" w:rsidRDefault="00820E00" w:rsidP="003834BD">
            <w:pPr>
              <w:rPr>
                <w:rFonts w:cs="Times New Roman"/>
              </w:rPr>
            </w:pPr>
          </w:p>
        </w:tc>
        <w:tc>
          <w:tcPr>
            <w:tcW w:w="6800" w:type="dxa"/>
          </w:tcPr>
          <w:p w14:paraId="7AF1FC2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067EC2B" w14:textId="77777777" w:rsidTr="003834BD">
        <w:tc>
          <w:tcPr>
            <w:tcW w:w="272" w:type="dxa"/>
            <w:vMerge w:val="restart"/>
          </w:tcPr>
          <w:p w14:paraId="1815F524"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vMerge w:val="restart"/>
          </w:tcPr>
          <w:p w14:paraId="1D6A1AAE" w14:textId="77777777" w:rsidR="00820E00" w:rsidRPr="00E014FB" w:rsidRDefault="00820E00" w:rsidP="003834BD">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0A8E4C52" w14:textId="77777777" w:rsidR="00820E00" w:rsidRPr="00E014FB" w:rsidRDefault="00820E00" w:rsidP="003834BD">
            <w:pPr>
              <w:rPr>
                <w:rFonts w:cs="Times New Roman"/>
              </w:rPr>
            </w:pPr>
            <w:r w:rsidRPr="00E014FB">
              <w:rPr>
                <w:rFonts w:eastAsia="Tahoma" w:cs="Times New Roman"/>
                <w:color w:val="000000"/>
                <w:sz w:val="20"/>
                <w:szCs w:val="20"/>
              </w:rPr>
              <w:t>4.9.2</w:t>
            </w:r>
          </w:p>
        </w:tc>
        <w:tc>
          <w:tcPr>
            <w:tcW w:w="4080" w:type="dxa"/>
            <w:vMerge w:val="restart"/>
          </w:tcPr>
          <w:p w14:paraId="1012A7BB" w14:textId="77777777" w:rsidR="00820E00" w:rsidRPr="00E014FB" w:rsidRDefault="00820E00" w:rsidP="003834BD">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36B95E6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16FDADEC" w14:textId="77777777" w:rsidTr="003834BD">
        <w:tc>
          <w:tcPr>
            <w:tcW w:w="272" w:type="dxa"/>
            <w:vMerge/>
          </w:tcPr>
          <w:p w14:paraId="2DDBD110" w14:textId="77777777" w:rsidR="00820E00" w:rsidRPr="00E014FB" w:rsidRDefault="00820E00" w:rsidP="003834BD">
            <w:pPr>
              <w:rPr>
                <w:rFonts w:cs="Times New Roman"/>
              </w:rPr>
            </w:pPr>
          </w:p>
        </w:tc>
        <w:tc>
          <w:tcPr>
            <w:tcW w:w="1903" w:type="dxa"/>
            <w:vMerge/>
          </w:tcPr>
          <w:p w14:paraId="64F0296E" w14:textId="77777777" w:rsidR="00820E00" w:rsidRPr="00E014FB" w:rsidRDefault="00820E00" w:rsidP="003834BD">
            <w:pPr>
              <w:rPr>
                <w:rFonts w:cs="Times New Roman"/>
              </w:rPr>
            </w:pPr>
          </w:p>
        </w:tc>
        <w:tc>
          <w:tcPr>
            <w:tcW w:w="1224" w:type="dxa"/>
            <w:vMerge/>
          </w:tcPr>
          <w:p w14:paraId="6C724849" w14:textId="77777777" w:rsidR="00820E00" w:rsidRPr="00E014FB" w:rsidRDefault="00820E00" w:rsidP="003834BD">
            <w:pPr>
              <w:rPr>
                <w:rFonts w:cs="Times New Roman"/>
              </w:rPr>
            </w:pPr>
          </w:p>
        </w:tc>
        <w:tc>
          <w:tcPr>
            <w:tcW w:w="4080" w:type="dxa"/>
            <w:vMerge/>
          </w:tcPr>
          <w:p w14:paraId="774C04DD" w14:textId="77777777" w:rsidR="00820E00" w:rsidRPr="00E014FB" w:rsidRDefault="00820E00" w:rsidP="003834BD">
            <w:pPr>
              <w:rPr>
                <w:rFonts w:cs="Times New Roman"/>
              </w:rPr>
            </w:pPr>
          </w:p>
        </w:tc>
        <w:tc>
          <w:tcPr>
            <w:tcW w:w="6800" w:type="dxa"/>
          </w:tcPr>
          <w:p w14:paraId="3A63854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21DA25A" w14:textId="77777777" w:rsidTr="003834BD">
        <w:tc>
          <w:tcPr>
            <w:tcW w:w="272" w:type="dxa"/>
            <w:vMerge/>
          </w:tcPr>
          <w:p w14:paraId="1D05ED23" w14:textId="77777777" w:rsidR="00820E00" w:rsidRPr="00E014FB" w:rsidRDefault="00820E00" w:rsidP="003834BD">
            <w:pPr>
              <w:rPr>
                <w:rFonts w:cs="Times New Roman"/>
              </w:rPr>
            </w:pPr>
          </w:p>
        </w:tc>
        <w:tc>
          <w:tcPr>
            <w:tcW w:w="1903" w:type="dxa"/>
            <w:vMerge/>
          </w:tcPr>
          <w:p w14:paraId="07670640" w14:textId="77777777" w:rsidR="00820E00" w:rsidRPr="00E014FB" w:rsidRDefault="00820E00" w:rsidP="003834BD">
            <w:pPr>
              <w:rPr>
                <w:rFonts w:cs="Times New Roman"/>
              </w:rPr>
            </w:pPr>
          </w:p>
        </w:tc>
        <w:tc>
          <w:tcPr>
            <w:tcW w:w="1224" w:type="dxa"/>
            <w:vMerge/>
          </w:tcPr>
          <w:p w14:paraId="16677103" w14:textId="77777777" w:rsidR="00820E00" w:rsidRPr="00E014FB" w:rsidRDefault="00820E00" w:rsidP="003834BD">
            <w:pPr>
              <w:rPr>
                <w:rFonts w:cs="Times New Roman"/>
              </w:rPr>
            </w:pPr>
          </w:p>
        </w:tc>
        <w:tc>
          <w:tcPr>
            <w:tcW w:w="4080" w:type="dxa"/>
            <w:vMerge/>
          </w:tcPr>
          <w:p w14:paraId="19673691" w14:textId="77777777" w:rsidR="00820E00" w:rsidRPr="00E014FB" w:rsidRDefault="00820E00" w:rsidP="003834BD">
            <w:pPr>
              <w:rPr>
                <w:rFonts w:cs="Times New Roman"/>
              </w:rPr>
            </w:pPr>
          </w:p>
        </w:tc>
        <w:tc>
          <w:tcPr>
            <w:tcW w:w="6800" w:type="dxa"/>
          </w:tcPr>
          <w:p w14:paraId="27A50E2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AE5A0C7" w14:textId="77777777" w:rsidTr="003834BD">
        <w:tc>
          <w:tcPr>
            <w:tcW w:w="272" w:type="dxa"/>
            <w:vMerge/>
          </w:tcPr>
          <w:p w14:paraId="45EA0D8B" w14:textId="77777777" w:rsidR="00820E00" w:rsidRPr="00E014FB" w:rsidRDefault="00820E00" w:rsidP="003834BD">
            <w:pPr>
              <w:rPr>
                <w:rFonts w:cs="Times New Roman"/>
              </w:rPr>
            </w:pPr>
          </w:p>
        </w:tc>
        <w:tc>
          <w:tcPr>
            <w:tcW w:w="1903" w:type="dxa"/>
            <w:vMerge/>
          </w:tcPr>
          <w:p w14:paraId="3F1665D7" w14:textId="77777777" w:rsidR="00820E00" w:rsidRPr="00E014FB" w:rsidRDefault="00820E00" w:rsidP="003834BD">
            <w:pPr>
              <w:rPr>
                <w:rFonts w:cs="Times New Roman"/>
              </w:rPr>
            </w:pPr>
          </w:p>
        </w:tc>
        <w:tc>
          <w:tcPr>
            <w:tcW w:w="1224" w:type="dxa"/>
            <w:vMerge/>
          </w:tcPr>
          <w:p w14:paraId="594DB981" w14:textId="77777777" w:rsidR="00820E00" w:rsidRPr="00E014FB" w:rsidRDefault="00820E00" w:rsidP="003834BD">
            <w:pPr>
              <w:rPr>
                <w:rFonts w:cs="Times New Roman"/>
              </w:rPr>
            </w:pPr>
          </w:p>
        </w:tc>
        <w:tc>
          <w:tcPr>
            <w:tcW w:w="4080" w:type="dxa"/>
            <w:vMerge/>
          </w:tcPr>
          <w:p w14:paraId="15D25FE2" w14:textId="77777777" w:rsidR="00820E00" w:rsidRPr="00E014FB" w:rsidRDefault="00820E00" w:rsidP="003834BD">
            <w:pPr>
              <w:rPr>
                <w:rFonts w:cs="Times New Roman"/>
              </w:rPr>
            </w:pPr>
          </w:p>
        </w:tc>
        <w:tc>
          <w:tcPr>
            <w:tcW w:w="6800" w:type="dxa"/>
          </w:tcPr>
          <w:p w14:paraId="42B528A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34D3FAFB" w14:textId="77777777" w:rsidTr="003834BD">
        <w:tc>
          <w:tcPr>
            <w:tcW w:w="272" w:type="dxa"/>
            <w:vMerge/>
          </w:tcPr>
          <w:p w14:paraId="1655D3C7" w14:textId="77777777" w:rsidR="00820E00" w:rsidRPr="00E014FB" w:rsidRDefault="00820E00" w:rsidP="003834BD">
            <w:pPr>
              <w:rPr>
                <w:rFonts w:cs="Times New Roman"/>
              </w:rPr>
            </w:pPr>
          </w:p>
        </w:tc>
        <w:tc>
          <w:tcPr>
            <w:tcW w:w="1903" w:type="dxa"/>
            <w:vMerge/>
          </w:tcPr>
          <w:p w14:paraId="75AA38D4" w14:textId="77777777" w:rsidR="00820E00" w:rsidRPr="00E014FB" w:rsidRDefault="00820E00" w:rsidP="003834BD">
            <w:pPr>
              <w:rPr>
                <w:rFonts w:cs="Times New Roman"/>
              </w:rPr>
            </w:pPr>
          </w:p>
        </w:tc>
        <w:tc>
          <w:tcPr>
            <w:tcW w:w="1224" w:type="dxa"/>
            <w:vMerge/>
          </w:tcPr>
          <w:p w14:paraId="1E531E6B" w14:textId="77777777" w:rsidR="00820E00" w:rsidRPr="00E014FB" w:rsidRDefault="00820E00" w:rsidP="003834BD">
            <w:pPr>
              <w:rPr>
                <w:rFonts w:cs="Times New Roman"/>
              </w:rPr>
            </w:pPr>
          </w:p>
        </w:tc>
        <w:tc>
          <w:tcPr>
            <w:tcW w:w="4080" w:type="dxa"/>
            <w:vMerge/>
          </w:tcPr>
          <w:p w14:paraId="75C2BD05" w14:textId="77777777" w:rsidR="00820E00" w:rsidRPr="00E014FB" w:rsidRDefault="00820E00" w:rsidP="003834BD">
            <w:pPr>
              <w:rPr>
                <w:rFonts w:cs="Times New Roman"/>
              </w:rPr>
            </w:pPr>
          </w:p>
        </w:tc>
        <w:tc>
          <w:tcPr>
            <w:tcW w:w="6800" w:type="dxa"/>
          </w:tcPr>
          <w:p w14:paraId="4ADA53F7"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45BAE69B" w14:textId="77777777" w:rsidTr="003834BD">
        <w:tc>
          <w:tcPr>
            <w:tcW w:w="272" w:type="dxa"/>
            <w:vMerge/>
          </w:tcPr>
          <w:p w14:paraId="43503744" w14:textId="77777777" w:rsidR="00820E00" w:rsidRPr="00E014FB" w:rsidRDefault="00820E00" w:rsidP="003834BD">
            <w:pPr>
              <w:rPr>
                <w:rFonts w:cs="Times New Roman"/>
              </w:rPr>
            </w:pPr>
          </w:p>
        </w:tc>
        <w:tc>
          <w:tcPr>
            <w:tcW w:w="1903" w:type="dxa"/>
            <w:vMerge/>
          </w:tcPr>
          <w:p w14:paraId="7764FB80" w14:textId="77777777" w:rsidR="00820E00" w:rsidRPr="00E014FB" w:rsidRDefault="00820E00" w:rsidP="003834BD">
            <w:pPr>
              <w:rPr>
                <w:rFonts w:cs="Times New Roman"/>
              </w:rPr>
            </w:pPr>
          </w:p>
        </w:tc>
        <w:tc>
          <w:tcPr>
            <w:tcW w:w="1224" w:type="dxa"/>
            <w:vMerge/>
          </w:tcPr>
          <w:p w14:paraId="7811487F" w14:textId="77777777" w:rsidR="00820E00" w:rsidRPr="00E014FB" w:rsidRDefault="00820E00" w:rsidP="003834BD">
            <w:pPr>
              <w:rPr>
                <w:rFonts w:cs="Times New Roman"/>
              </w:rPr>
            </w:pPr>
          </w:p>
        </w:tc>
        <w:tc>
          <w:tcPr>
            <w:tcW w:w="4080" w:type="dxa"/>
            <w:vMerge/>
          </w:tcPr>
          <w:p w14:paraId="4A1718A9" w14:textId="77777777" w:rsidR="00820E00" w:rsidRPr="00E014FB" w:rsidRDefault="00820E00" w:rsidP="003834BD">
            <w:pPr>
              <w:rPr>
                <w:rFonts w:cs="Times New Roman"/>
              </w:rPr>
            </w:pPr>
          </w:p>
        </w:tc>
        <w:tc>
          <w:tcPr>
            <w:tcW w:w="6800" w:type="dxa"/>
          </w:tcPr>
          <w:p w14:paraId="7319F43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37D91DC3" w14:textId="77777777" w:rsidTr="003834BD">
        <w:tc>
          <w:tcPr>
            <w:tcW w:w="272" w:type="dxa"/>
            <w:vMerge/>
          </w:tcPr>
          <w:p w14:paraId="2E2D8F44" w14:textId="77777777" w:rsidR="00820E00" w:rsidRPr="00E014FB" w:rsidRDefault="00820E00" w:rsidP="003834BD">
            <w:pPr>
              <w:rPr>
                <w:rFonts w:cs="Times New Roman"/>
              </w:rPr>
            </w:pPr>
          </w:p>
        </w:tc>
        <w:tc>
          <w:tcPr>
            <w:tcW w:w="1903" w:type="dxa"/>
            <w:vMerge/>
          </w:tcPr>
          <w:p w14:paraId="24DDFE12" w14:textId="77777777" w:rsidR="00820E00" w:rsidRPr="00E014FB" w:rsidRDefault="00820E00" w:rsidP="003834BD">
            <w:pPr>
              <w:rPr>
                <w:rFonts w:cs="Times New Roman"/>
              </w:rPr>
            </w:pPr>
          </w:p>
        </w:tc>
        <w:tc>
          <w:tcPr>
            <w:tcW w:w="1224" w:type="dxa"/>
            <w:vMerge/>
          </w:tcPr>
          <w:p w14:paraId="7368AE43" w14:textId="77777777" w:rsidR="00820E00" w:rsidRPr="00E014FB" w:rsidRDefault="00820E00" w:rsidP="003834BD">
            <w:pPr>
              <w:rPr>
                <w:rFonts w:cs="Times New Roman"/>
              </w:rPr>
            </w:pPr>
          </w:p>
        </w:tc>
        <w:tc>
          <w:tcPr>
            <w:tcW w:w="4080" w:type="dxa"/>
            <w:vMerge/>
          </w:tcPr>
          <w:p w14:paraId="11F22340" w14:textId="77777777" w:rsidR="00820E00" w:rsidRPr="00E014FB" w:rsidRDefault="00820E00" w:rsidP="003834BD">
            <w:pPr>
              <w:rPr>
                <w:rFonts w:cs="Times New Roman"/>
              </w:rPr>
            </w:pPr>
          </w:p>
        </w:tc>
        <w:tc>
          <w:tcPr>
            <w:tcW w:w="6800" w:type="dxa"/>
          </w:tcPr>
          <w:p w14:paraId="113EF8BD"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B93F2A8" w14:textId="77777777" w:rsidTr="003834BD">
        <w:tc>
          <w:tcPr>
            <w:tcW w:w="272" w:type="dxa"/>
            <w:vMerge/>
          </w:tcPr>
          <w:p w14:paraId="1F579709" w14:textId="77777777" w:rsidR="00820E00" w:rsidRPr="00E014FB" w:rsidRDefault="00820E00" w:rsidP="003834BD">
            <w:pPr>
              <w:rPr>
                <w:rFonts w:cs="Times New Roman"/>
              </w:rPr>
            </w:pPr>
          </w:p>
        </w:tc>
        <w:tc>
          <w:tcPr>
            <w:tcW w:w="1903" w:type="dxa"/>
            <w:vMerge/>
          </w:tcPr>
          <w:p w14:paraId="7E49FBE6" w14:textId="77777777" w:rsidR="00820E00" w:rsidRPr="00E014FB" w:rsidRDefault="00820E00" w:rsidP="003834BD">
            <w:pPr>
              <w:rPr>
                <w:rFonts w:cs="Times New Roman"/>
              </w:rPr>
            </w:pPr>
          </w:p>
        </w:tc>
        <w:tc>
          <w:tcPr>
            <w:tcW w:w="1224" w:type="dxa"/>
            <w:vMerge/>
          </w:tcPr>
          <w:p w14:paraId="77519944" w14:textId="77777777" w:rsidR="00820E00" w:rsidRPr="00E014FB" w:rsidRDefault="00820E00" w:rsidP="003834BD">
            <w:pPr>
              <w:rPr>
                <w:rFonts w:cs="Times New Roman"/>
              </w:rPr>
            </w:pPr>
          </w:p>
        </w:tc>
        <w:tc>
          <w:tcPr>
            <w:tcW w:w="4080" w:type="dxa"/>
            <w:vMerge/>
          </w:tcPr>
          <w:p w14:paraId="1071C981" w14:textId="77777777" w:rsidR="00820E00" w:rsidRPr="00E014FB" w:rsidRDefault="00820E00" w:rsidP="003834BD">
            <w:pPr>
              <w:rPr>
                <w:rFonts w:cs="Times New Roman"/>
              </w:rPr>
            </w:pPr>
          </w:p>
        </w:tc>
        <w:tc>
          <w:tcPr>
            <w:tcW w:w="6800" w:type="dxa"/>
          </w:tcPr>
          <w:p w14:paraId="784C20D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1783445D" w14:textId="77777777" w:rsidTr="003834BD">
        <w:tc>
          <w:tcPr>
            <w:tcW w:w="272" w:type="dxa"/>
            <w:vMerge/>
          </w:tcPr>
          <w:p w14:paraId="15D0CCE8" w14:textId="77777777" w:rsidR="00820E00" w:rsidRPr="00E014FB" w:rsidRDefault="00820E00" w:rsidP="003834BD">
            <w:pPr>
              <w:rPr>
                <w:rFonts w:cs="Times New Roman"/>
              </w:rPr>
            </w:pPr>
          </w:p>
        </w:tc>
        <w:tc>
          <w:tcPr>
            <w:tcW w:w="1903" w:type="dxa"/>
            <w:vMerge/>
          </w:tcPr>
          <w:p w14:paraId="0651AAC4" w14:textId="77777777" w:rsidR="00820E00" w:rsidRPr="00E014FB" w:rsidRDefault="00820E00" w:rsidP="003834BD">
            <w:pPr>
              <w:rPr>
                <w:rFonts w:cs="Times New Roman"/>
              </w:rPr>
            </w:pPr>
          </w:p>
        </w:tc>
        <w:tc>
          <w:tcPr>
            <w:tcW w:w="1224" w:type="dxa"/>
            <w:vMerge/>
          </w:tcPr>
          <w:p w14:paraId="0610C373" w14:textId="77777777" w:rsidR="00820E00" w:rsidRPr="00E014FB" w:rsidRDefault="00820E00" w:rsidP="003834BD">
            <w:pPr>
              <w:rPr>
                <w:rFonts w:cs="Times New Roman"/>
              </w:rPr>
            </w:pPr>
          </w:p>
        </w:tc>
        <w:tc>
          <w:tcPr>
            <w:tcW w:w="4080" w:type="dxa"/>
            <w:vMerge/>
          </w:tcPr>
          <w:p w14:paraId="4C26C6A1" w14:textId="77777777" w:rsidR="00820E00" w:rsidRPr="00E014FB" w:rsidRDefault="00820E00" w:rsidP="003834BD">
            <w:pPr>
              <w:rPr>
                <w:rFonts w:cs="Times New Roman"/>
              </w:rPr>
            </w:pPr>
          </w:p>
        </w:tc>
        <w:tc>
          <w:tcPr>
            <w:tcW w:w="6800" w:type="dxa"/>
          </w:tcPr>
          <w:p w14:paraId="069EDCA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4F1DDF4B" w14:textId="77777777" w:rsidTr="003834BD">
        <w:tc>
          <w:tcPr>
            <w:tcW w:w="272" w:type="dxa"/>
            <w:vMerge w:val="restart"/>
          </w:tcPr>
          <w:p w14:paraId="21E273E3"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vMerge w:val="restart"/>
          </w:tcPr>
          <w:p w14:paraId="0784859D" w14:textId="77777777" w:rsidR="00820E00" w:rsidRPr="00E014FB" w:rsidRDefault="00820E00" w:rsidP="003834BD">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020689B7" w14:textId="77777777" w:rsidR="00820E00" w:rsidRPr="00E014FB" w:rsidRDefault="00820E00" w:rsidP="003834BD">
            <w:pPr>
              <w:rPr>
                <w:rFonts w:cs="Times New Roman"/>
              </w:rPr>
            </w:pPr>
            <w:r w:rsidRPr="00E014FB">
              <w:rPr>
                <w:rFonts w:eastAsia="Tahoma" w:cs="Times New Roman"/>
                <w:color w:val="000000"/>
                <w:sz w:val="20"/>
                <w:szCs w:val="20"/>
              </w:rPr>
              <w:t>9.3</w:t>
            </w:r>
          </w:p>
        </w:tc>
        <w:tc>
          <w:tcPr>
            <w:tcW w:w="4080" w:type="dxa"/>
            <w:vMerge w:val="restart"/>
          </w:tcPr>
          <w:p w14:paraId="4FDDF55D"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w:t>
            </w:r>
            <w:r w:rsidRPr="00E014FB">
              <w:rPr>
                <w:rFonts w:eastAsia="Tahoma" w:cs="Times New Roman"/>
                <w:color w:val="000000"/>
                <w:sz w:val="20"/>
                <w:szCs w:val="20"/>
              </w:rPr>
              <w:lastRenderedPageBreak/>
              <w:t xml:space="preserve">деятельность, обеспечивающая познавательный туризм </w:t>
            </w:r>
          </w:p>
        </w:tc>
        <w:tc>
          <w:tcPr>
            <w:tcW w:w="6800" w:type="dxa"/>
          </w:tcPr>
          <w:p w14:paraId="111AE05C"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 кв.м.</w:t>
            </w:r>
          </w:p>
        </w:tc>
      </w:tr>
      <w:tr w:rsidR="00820E00" w:rsidRPr="00E014FB" w14:paraId="17515F86" w14:textId="77777777" w:rsidTr="003834BD">
        <w:tc>
          <w:tcPr>
            <w:tcW w:w="272" w:type="dxa"/>
            <w:vMerge/>
          </w:tcPr>
          <w:p w14:paraId="480C3117" w14:textId="77777777" w:rsidR="00820E00" w:rsidRPr="00E014FB" w:rsidRDefault="00820E00" w:rsidP="003834BD">
            <w:pPr>
              <w:rPr>
                <w:rFonts w:cs="Times New Roman"/>
              </w:rPr>
            </w:pPr>
          </w:p>
        </w:tc>
        <w:tc>
          <w:tcPr>
            <w:tcW w:w="1903" w:type="dxa"/>
            <w:vMerge/>
          </w:tcPr>
          <w:p w14:paraId="16C407F7" w14:textId="77777777" w:rsidR="00820E00" w:rsidRPr="00E014FB" w:rsidRDefault="00820E00" w:rsidP="003834BD">
            <w:pPr>
              <w:rPr>
                <w:rFonts w:cs="Times New Roman"/>
              </w:rPr>
            </w:pPr>
          </w:p>
        </w:tc>
        <w:tc>
          <w:tcPr>
            <w:tcW w:w="1224" w:type="dxa"/>
            <w:vMerge/>
          </w:tcPr>
          <w:p w14:paraId="79724294" w14:textId="77777777" w:rsidR="00820E00" w:rsidRPr="00E014FB" w:rsidRDefault="00820E00" w:rsidP="003834BD">
            <w:pPr>
              <w:rPr>
                <w:rFonts w:cs="Times New Roman"/>
              </w:rPr>
            </w:pPr>
          </w:p>
        </w:tc>
        <w:tc>
          <w:tcPr>
            <w:tcW w:w="4080" w:type="dxa"/>
            <w:vMerge/>
          </w:tcPr>
          <w:p w14:paraId="2F711C48" w14:textId="77777777" w:rsidR="00820E00" w:rsidRPr="00E014FB" w:rsidRDefault="00820E00" w:rsidP="003834BD">
            <w:pPr>
              <w:rPr>
                <w:rFonts w:cs="Times New Roman"/>
              </w:rPr>
            </w:pPr>
          </w:p>
        </w:tc>
        <w:tc>
          <w:tcPr>
            <w:tcW w:w="6800" w:type="dxa"/>
          </w:tcPr>
          <w:p w14:paraId="2156BB04"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1D9F8B99" w14:textId="77777777" w:rsidTr="003834BD">
        <w:tc>
          <w:tcPr>
            <w:tcW w:w="272" w:type="dxa"/>
            <w:vMerge/>
          </w:tcPr>
          <w:p w14:paraId="27CA4DB4" w14:textId="77777777" w:rsidR="00820E00" w:rsidRPr="00E014FB" w:rsidRDefault="00820E00" w:rsidP="003834BD">
            <w:pPr>
              <w:rPr>
                <w:rFonts w:cs="Times New Roman"/>
              </w:rPr>
            </w:pPr>
          </w:p>
        </w:tc>
        <w:tc>
          <w:tcPr>
            <w:tcW w:w="1903" w:type="dxa"/>
            <w:vMerge/>
          </w:tcPr>
          <w:p w14:paraId="1713CACF" w14:textId="77777777" w:rsidR="00820E00" w:rsidRPr="00E014FB" w:rsidRDefault="00820E00" w:rsidP="003834BD">
            <w:pPr>
              <w:rPr>
                <w:rFonts w:cs="Times New Roman"/>
              </w:rPr>
            </w:pPr>
          </w:p>
        </w:tc>
        <w:tc>
          <w:tcPr>
            <w:tcW w:w="1224" w:type="dxa"/>
            <w:vMerge/>
          </w:tcPr>
          <w:p w14:paraId="6D58278F" w14:textId="77777777" w:rsidR="00820E00" w:rsidRPr="00E014FB" w:rsidRDefault="00820E00" w:rsidP="003834BD">
            <w:pPr>
              <w:rPr>
                <w:rFonts w:cs="Times New Roman"/>
              </w:rPr>
            </w:pPr>
          </w:p>
        </w:tc>
        <w:tc>
          <w:tcPr>
            <w:tcW w:w="4080" w:type="dxa"/>
            <w:vMerge/>
          </w:tcPr>
          <w:p w14:paraId="69F29A46" w14:textId="77777777" w:rsidR="00820E00" w:rsidRPr="00E014FB" w:rsidRDefault="00820E00" w:rsidP="003834BD">
            <w:pPr>
              <w:rPr>
                <w:rFonts w:cs="Times New Roman"/>
              </w:rPr>
            </w:pPr>
          </w:p>
        </w:tc>
        <w:tc>
          <w:tcPr>
            <w:tcW w:w="6800" w:type="dxa"/>
          </w:tcPr>
          <w:p w14:paraId="1B155D0D"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CBB3830" w14:textId="77777777" w:rsidR="00820E00" w:rsidRPr="00E014FB" w:rsidRDefault="00820E00" w:rsidP="00820E00">
      <w:pPr>
        <w:rPr>
          <w:rFonts w:cs="Times New Roman"/>
        </w:rPr>
      </w:pPr>
    </w:p>
    <w:p w14:paraId="0567477B" w14:textId="77777777" w:rsidR="00820E00" w:rsidRPr="00D27014" w:rsidRDefault="00820E00" w:rsidP="00820E00">
      <w:pPr>
        <w:rPr>
          <w:rFonts w:cs="Times New Roman"/>
          <w:b/>
          <w:bCs/>
        </w:rPr>
      </w:pPr>
      <w:r w:rsidRPr="00D27014">
        <w:rPr>
          <w:rFonts w:eastAsia="Tahoma" w:cs="Times New Roman"/>
          <w:b/>
          <w:bCs/>
        </w:rPr>
        <w:t>Особенности применения градостроительного регламента</w:t>
      </w:r>
    </w:p>
    <w:p w14:paraId="662DFC71"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D3A7530"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6AE68C3"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BF5CEC4"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600A0B72"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C65F0DF"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DD6A0C2"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DE21528"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455281E9"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94EB472"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2B6D2300"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4E48993"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E7E8653"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6F3E14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516A423"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0A37482"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29B975FF"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AF07826" w14:textId="77777777" w:rsidR="00820E00" w:rsidRPr="00D27014" w:rsidRDefault="00820E00" w:rsidP="00820E00">
      <w:pPr>
        <w:rPr>
          <w:rFonts w:cs="Times New Roman"/>
          <w:b/>
          <w:bCs/>
        </w:rPr>
      </w:pPr>
    </w:p>
    <w:p w14:paraId="063E32B5" w14:textId="77777777" w:rsidR="00820E00" w:rsidRPr="00D27014" w:rsidRDefault="00820E00" w:rsidP="00820E00">
      <w:pPr>
        <w:rPr>
          <w:rFonts w:cs="Times New Roman"/>
          <w:b/>
          <w:bCs/>
        </w:rPr>
      </w:pPr>
      <w:r w:rsidRPr="00D27014">
        <w:rPr>
          <w:rFonts w:eastAsia="Tahoma" w:cs="Times New Roman"/>
          <w:b/>
          <w:bCs/>
          <w:color w:val="000000"/>
        </w:rPr>
        <w:t>Требования к архитектурно-градостроительному облику объектов капитального строительства</w:t>
      </w:r>
    </w:p>
    <w:p w14:paraId="1B2C089F" w14:textId="77777777" w:rsidR="00820E00" w:rsidRPr="00E014FB" w:rsidRDefault="00820E00" w:rsidP="00820E00">
      <w:pPr>
        <w:jc w:val="both"/>
        <w:rPr>
          <w:rFonts w:cs="Times New Roman"/>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03537E74" w14:textId="77777777" w:rsidR="00820E00" w:rsidRPr="00E014FB" w:rsidRDefault="00820E00" w:rsidP="00820E00">
      <w:pPr>
        <w:rPr>
          <w:rFonts w:cs="Times New Roman"/>
        </w:rPr>
      </w:pPr>
    </w:p>
    <w:p w14:paraId="3526CE94" w14:textId="77777777" w:rsidR="00820E00" w:rsidRPr="00E014FB" w:rsidRDefault="00820E00" w:rsidP="00820E00">
      <w:pPr>
        <w:rPr>
          <w:rFonts w:cs="Times New Roman"/>
        </w:rPr>
      </w:pPr>
    </w:p>
    <w:p w14:paraId="2CCFE494" w14:textId="77777777" w:rsidR="00820E00" w:rsidRPr="003A7D71" w:rsidRDefault="00820E00" w:rsidP="00820E00">
      <w:pPr>
        <w:jc w:val="center"/>
        <w:rPr>
          <w:rFonts w:cs="Times New Roman"/>
          <w:b/>
          <w:bCs/>
        </w:rPr>
      </w:pPr>
      <w:r w:rsidRPr="003A7D71">
        <w:rPr>
          <w:rFonts w:eastAsia="Tahoma" w:cs="Times New Roman"/>
          <w:b/>
          <w:bCs/>
        </w:rPr>
        <w:t>Производственная зона размещения предприятий, производств и объектов V класса опасности (П1.5)</w:t>
      </w:r>
    </w:p>
    <w:p w14:paraId="3E80BFF5" w14:textId="77777777" w:rsidR="00820E00" w:rsidRPr="00E014FB" w:rsidRDefault="00820E00" w:rsidP="00820E00">
      <w:pPr>
        <w:jc w:val="both"/>
        <w:rPr>
          <w:rFonts w:cs="Times New Roman"/>
        </w:rPr>
      </w:pPr>
      <w:r w:rsidRPr="00E014FB">
        <w:rPr>
          <w:rFonts w:eastAsia="Tahoma" w:cs="Times New Roman"/>
          <w:color w:val="000000"/>
        </w:rPr>
        <w:t>Зона П1.5 выделена для обеспечения правовых условий формирования предприятий, производств и объектов V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6C50EAB3" w14:textId="77777777" w:rsidR="00820E00" w:rsidRPr="00E014FB" w:rsidRDefault="00820E00" w:rsidP="00820E00">
      <w:pPr>
        <w:rPr>
          <w:rFonts w:cs="Times New Roman"/>
        </w:rPr>
      </w:pPr>
    </w:p>
    <w:p w14:paraId="7748C6EA" w14:textId="77777777" w:rsidR="00820E00" w:rsidRPr="00D27014" w:rsidRDefault="00820E00" w:rsidP="00820E00">
      <w:pPr>
        <w:rPr>
          <w:rFonts w:cs="Times New Roman"/>
          <w:b/>
          <w:bCs/>
        </w:rPr>
      </w:pPr>
      <w:r w:rsidRPr="00D27014">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405"/>
        <w:gridCol w:w="1479"/>
        <w:gridCol w:w="4080"/>
        <w:gridCol w:w="6800"/>
      </w:tblGrid>
      <w:tr w:rsidR="00820E00" w:rsidRPr="00E014FB" w14:paraId="7CFC44DF" w14:textId="77777777" w:rsidTr="003834BD">
        <w:trPr>
          <w:tblHeader/>
        </w:trPr>
        <w:tc>
          <w:tcPr>
            <w:tcW w:w="272" w:type="dxa"/>
          </w:tcPr>
          <w:p w14:paraId="3E0402CF"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3AEC8628"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EE386E6"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9BADB48"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07B15B3"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92E3919" w14:textId="77777777" w:rsidTr="003834BD">
        <w:trPr>
          <w:tblHeader/>
        </w:trPr>
        <w:tc>
          <w:tcPr>
            <w:tcW w:w="272" w:type="dxa"/>
          </w:tcPr>
          <w:p w14:paraId="74EB1ED6"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7B0AF372"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6E2A586B"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698EF263"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2BF5A100"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4A6D35FF" w14:textId="77777777" w:rsidTr="003834BD">
        <w:tc>
          <w:tcPr>
            <w:tcW w:w="272" w:type="dxa"/>
            <w:vMerge w:val="restart"/>
          </w:tcPr>
          <w:p w14:paraId="4D511B1F"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3B8A4017"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41C9854D"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6B0BB7BB"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3B947C3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E82BD81" w14:textId="77777777" w:rsidTr="003834BD">
        <w:tc>
          <w:tcPr>
            <w:tcW w:w="272" w:type="dxa"/>
            <w:vMerge/>
          </w:tcPr>
          <w:p w14:paraId="5ABD5B71" w14:textId="77777777" w:rsidR="00820E00" w:rsidRPr="00E014FB" w:rsidRDefault="00820E00" w:rsidP="003834BD">
            <w:pPr>
              <w:rPr>
                <w:rFonts w:cs="Times New Roman"/>
              </w:rPr>
            </w:pPr>
          </w:p>
        </w:tc>
        <w:tc>
          <w:tcPr>
            <w:tcW w:w="1903" w:type="dxa"/>
            <w:vMerge/>
          </w:tcPr>
          <w:p w14:paraId="2D69D5CB" w14:textId="77777777" w:rsidR="00820E00" w:rsidRPr="00E014FB" w:rsidRDefault="00820E00" w:rsidP="003834BD">
            <w:pPr>
              <w:rPr>
                <w:rFonts w:cs="Times New Roman"/>
              </w:rPr>
            </w:pPr>
          </w:p>
        </w:tc>
        <w:tc>
          <w:tcPr>
            <w:tcW w:w="1224" w:type="dxa"/>
            <w:vMerge/>
          </w:tcPr>
          <w:p w14:paraId="503B9B1F" w14:textId="77777777" w:rsidR="00820E00" w:rsidRPr="00E014FB" w:rsidRDefault="00820E00" w:rsidP="003834BD">
            <w:pPr>
              <w:rPr>
                <w:rFonts w:cs="Times New Roman"/>
              </w:rPr>
            </w:pPr>
          </w:p>
        </w:tc>
        <w:tc>
          <w:tcPr>
            <w:tcW w:w="4080" w:type="dxa"/>
            <w:vMerge/>
          </w:tcPr>
          <w:p w14:paraId="19BACDF4" w14:textId="77777777" w:rsidR="00820E00" w:rsidRPr="00E014FB" w:rsidRDefault="00820E00" w:rsidP="003834BD">
            <w:pPr>
              <w:rPr>
                <w:rFonts w:cs="Times New Roman"/>
              </w:rPr>
            </w:pPr>
          </w:p>
        </w:tc>
        <w:tc>
          <w:tcPr>
            <w:tcW w:w="6800" w:type="dxa"/>
          </w:tcPr>
          <w:p w14:paraId="2E7BCD6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56BF670D" w14:textId="77777777" w:rsidTr="003834BD">
        <w:tc>
          <w:tcPr>
            <w:tcW w:w="272" w:type="dxa"/>
            <w:vMerge/>
          </w:tcPr>
          <w:p w14:paraId="58ACF1B4" w14:textId="77777777" w:rsidR="00820E00" w:rsidRPr="00E014FB" w:rsidRDefault="00820E00" w:rsidP="003834BD">
            <w:pPr>
              <w:rPr>
                <w:rFonts w:cs="Times New Roman"/>
              </w:rPr>
            </w:pPr>
          </w:p>
        </w:tc>
        <w:tc>
          <w:tcPr>
            <w:tcW w:w="1903" w:type="dxa"/>
            <w:vMerge/>
          </w:tcPr>
          <w:p w14:paraId="7DC1592F" w14:textId="77777777" w:rsidR="00820E00" w:rsidRPr="00E014FB" w:rsidRDefault="00820E00" w:rsidP="003834BD">
            <w:pPr>
              <w:rPr>
                <w:rFonts w:cs="Times New Roman"/>
              </w:rPr>
            </w:pPr>
          </w:p>
        </w:tc>
        <w:tc>
          <w:tcPr>
            <w:tcW w:w="1224" w:type="dxa"/>
            <w:vMerge/>
          </w:tcPr>
          <w:p w14:paraId="7D875542" w14:textId="77777777" w:rsidR="00820E00" w:rsidRPr="00E014FB" w:rsidRDefault="00820E00" w:rsidP="003834BD">
            <w:pPr>
              <w:rPr>
                <w:rFonts w:cs="Times New Roman"/>
              </w:rPr>
            </w:pPr>
          </w:p>
        </w:tc>
        <w:tc>
          <w:tcPr>
            <w:tcW w:w="4080" w:type="dxa"/>
            <w:vMerge/>
          </w:tcPr>
          <w:p w14:paraId="4BDEC87A" w14:textId="77777777" w:rsidR="00820E00" w:rsidRPr="00E014FB" w:rsidRDefault="00820E00" w:rsidP="003834BD">
            <w:pPr>
              <w:rPr>
                <w:rFonts w:cs="Times New Roman"/>
              </w:rPr>
            </w:pPr>
          </w:p>
        </w:tc>
        <w:tc>
          <w:tcPr>
            <w:tcW w:w="6800" w:type="dxa"/>
          </w:tcPr>
          <w:p w14:paraId="3CBDC1C5"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588C262" w14:textId="77777777" w:rsidTr="003834BD">
        <w:tc>
          <w:tcPr>
            <w:tcW w:w="272" w:type="dxa"/>
            <w:vMerge/>
          </w:tcPr>
          <w:p w14:paraId="07E13851" w14:textId="77777777" w:rsidR="00820E00" w:rsidRPr="00E014FB" w:rsidRDefault="00820E00" w:rsidP="003834BD">
            <w:pPr>
              <w:rPr>
                <w:rFonts w:cs="Times New Roman"/>
              </w:rPr>
            </w:pPr>
          </w:p>
        </w:tc>
        <w:tc>
          <w:tcPr>
            <w:tcW w:w="1903" w:type="dxa"/>
            <w:vMerge/>
          </w:tcPr>
          <w:p w14:paraId="663A1FB0" w14:textId="77777777" w:rsidR="00820E00" w:rsidRPr="00E014FB" w:rsidRDefault="00820E00" w:rsidP="003834BD">
            <w:pPr>
              <w:rPr>
                <w:rFonts w:cs="Times New Roman"/>
              </w:rPr>
            </w:pPr>
          </w:p>
        </w:tc>
        <w:tc>
          <w:tcPr>
            <w:tcW w:w="1224" w:type="dxa"/>
            <w:vMerge/>
          </w:tcPr>
          <w:p w14:paraId="5EDE9FD7" w14:textId="77777777" w:rsidR="00820E00" w:rsidRPr="00E014FB" w:rsidRDefault="00820E00" w:rsidP="003834BD">
            <w:pPr>
              <w:rPr>
                <w:rFonts w:cs="Times New Roman"/>
              </w:rPr>
            </w:pPr>
          </w:p>
        </w:tc>
        <w:tc>
          <w:tcPr>
            <w:tcW w:w="4080" w:type="dxa"/>
            <w:vMerge/>
          </w:tcPr>
          <w:p w14:paraId="1DA6F371" w14:textId="77777777" w:rsidR="00820E00" w:rsidRPr="00E014FB" w:rsidRDefault="00820E00" w:rsidP="003834BD">
            <w:pPr>
              <w:rPr>
                <w:rFonts w:cs="Times New Roman"/>
              </w:rPr>
            </w:pPr>
          </w:p>
        </w:tc>
        <w:tc>
          <w:tcPr>
            <w:tcW w:w="6800" w:type="dxa"/>
          </w:tcPr>
          <w:p w14:paraId="28D604F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9763855" w14:textId="77777777" w:rsidTr="003834BD">
        <w:tc>
          <w:tcPr>
            <w:tcW w:w="272" w:type="dxa"/>
            <w:vMerge/>
          </w:tcPr>
          <w:p w14:paraId="5A95F6DA" w14:textId="77777777" w:rsidR="00820E00" w:rsidRPr="00E014FB" w:rsidRDefault="00820E00" w:rsidP="003834BD">
            <w:pPr>
              <w:rPr>
                <w:rFonts w:cs="Times New Roman"/>
              </w:rPr>
            </w:pPr>
          </w:p>
        </w:tc>
        <w:tc>
          <w:tcPr>
            <w:tcW w:w="1903" w:type="dxa"/>
            <w:vMerge/>
          </w:tcPr>
          <w:p w14:paraId="462BED73" w14:textId="77777777" w:rsidR="00820E00" w:rsidRPr="00E014FB" w:rsidRDefault="00820E00" w:rsidP="003834BD">
            <w:pPr>
              <w:rPr>
                <w:rFonts w:cs="Times New Roman"/>
              </w:rPr>
            </w:pPr>
          </w:p>
        </w:tc>
        <w:tc>
          <w:tcPr>
            <w:tcW w:w="1224" w:type="dxa"/>
            <w:vMerge/>
          </w:tcPr>
          <w:p w14:paraId="1E412FF8" w14:textId="77777777" w:rsidR="00820E00" w:rsidRPr="00E014FB" w:rsidRDefault="00820E00" w:rsidP="003834BD">
            <w:pPr>
              <w:rPr>
                <w:rFonts w:cs="Times New Roman"/>
              </w:rPr>
            </w:pPr>
          </w:p>
        </w:tc>
        <w:tc>
          <w:tcPr>
            <w:tcW w:w="4080" w:type="dxa"/>
            <w:vMerge/>
          </w:tcPr>
          <w:p w14:paraId="45D9F2BE" w14:textId="77777777" w:rsidR="00820E00" w:rsidRPr="00E014FB" w:rsidRDefault="00820E00" w:rsidP="003834BD">
            <w:pPr>
              <w:rPr>
                <w:rFonts w:cs="Times New Roman"/>
              </w:rPr>
            </w:pPr>
          </w:p>
        </w:tc>
        <w:tc>
          <w:tcPr>
            <w:tcW w:w="6800" w:type="dxa"/>
          </w:tcPr>
          <w:p w14:paraId="55423EF6"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525E4861" w14:textId="77777777" w:rsidTr="003834BD">
        <w:tc>
          <w:tcPr>
            <w:tcW w:w="272" w:type="dxa"/>
            <w:vMerge/>
          </w:tcPr>
          <w:p w14:paraId="775C1454" w14:textId="77777777" w:rsidR="00820E00" w:rsidRPr="00E014FB" w:rsidRDefault="00820E00" w:rsidP="003834BD">
            <w:pPr>
              <w:rPr>
                <w:rFonts w:cs="Times New Roman"/>
              </w:rPr>
            </w:pPr>
          </w:p>
        </w:tc>
        <w:tc>
          <w:tcPr>
            <w:tcW w:w="1903" w:type="dxa"/>
            <w:vMerge/>
          </w:tcPr>
          <w:p w14:paraId="2284D999" w14:textId="77777777" w:rsidR="00820E00" w:rsidRPr="00E014FB" w:rsidRDefault="00820E00" w:rsidP="003834BD">
            <w:pPr>
              <w:rPr>
                <w:rFonts w:cs="Times New Roman"/>
              </w:rPr>
            </w:pPr>
          </w:p>
        </w:tc>
        <w:tc>
          <w:tcPr>
            <w:tcW w:w="1224" w:type="dxa"/>
            <w:vMerge/>
          </w:tcPr>
          <w:p w14:paraId="5D9C7874" w14:textId="77777777" w:rsidR="00820E00" w:rsidRPr="00E014FB" w:rsidRDefault="00820E00" w:rsidP="003834BD">
            <w:pPr>
              <w:rPr>
                <w:rFonts w:cs="Times New Roman"/>
              </w:rPr>
            </w:pPr>
          </w:p>
        </w:tc>
        <w:tc>
          <w:tcPr>
            <w:tcW w:w="4080" w:type="dxa"/>
            <w:vMerge/>
          </w:tcPr>
          <w:p w14:paraId="56C5EAFB" w14:textId="77777777" w:rsidR="00820E00" w:rsidRPr="00E014FB" w:rsidRDefault="00820E00" w:rsidP="003834BD">
            <w:pPr>
              <w:rPr>
                <w:rFonts w:cs="Times New Roman"/>
              </w:rPr>
            </w:pPr>
          </w:p>
        </w:tc>
        <w:tc>
          <w:tcPr>
            <w:tcW w:w="6800" w:type="dxa"/>
          </w:tcPr>
          <w:p w14:paraId="01D48E28"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2CDDB77F" w14:textId="77777777" w:rsidTr="003834BD">
        <w:tc>
          <w:tcPr>
            <w:tcW w:w="272" w:type="dxa"/>
            <w:vMerge/>
          </w:tcPr>
          <w:p w14:paraId="060BA5C2" w14:textId="77777777" w:rsidR="00820E00" w:rsidRPr="00E014FB" w:rsidRDefault="00820E00" w:rsidP="003834BD">
            <w:pPr>
              <w:rPr>
                <w:rFonts w:cs="Times New Roman"/>
              </w:rPr>
            </w:pPr>
          </w:p>
        </w:tc>
        <w:tc>
          <w:tcPr>
            <w:tcW w:w="1903" w:type="dxa"/>
            <w:vMerge/>
          </w:tcPr>
          <w:p w14:paraId="07E2B8E7" w14:textId="77777777" w:rsidR="00820E00" w:rsidRPr="00E014FB" w:rsidRDefault="00820E00" w:rsidP="003834BD">
            <w:pPr>
              <w:rPr>
                <w:rFonts w:cs="Times New Roman"/>
              </w:rPr>
            </w:pPr>
          </w:p>
        </w:tc>
        <w:tc>
          <w:tcPr>
            <w:tcW w:w="1224" w:type="dxa"/>
            <w:vMerge/>
          </w:tcPr>
          <w:p w14:paraId="1FDC3CF4" w14:textId="77777777" w:rsidR="00820E00" w:rsidRPr="00E014FB" w:rsidRDefault="00820E00" w:rsidP="003834BD">
            <w:pPr>
              <w:rPr>
                <w:rFonts w:cs="Times New Roman"/>
              </w:rPr>
            </w:pPr>
          </w:p>
        </w:tc>
        <w:tc>
          <w:tcPr>
            <w:tcW w:w="4080" w:type="dxa"/>
            <w:vMerge/>
          </w:tcPr>
          <w:p w14:paraId="5F1B179C" w14:textId="77777777" w:rsidR="00820E00" w:rsidRPr="00E014FB" w:rsidRDefault="00820E00" w:rsidP="003834BD">
            <w:pPr>
              <w:rPr>
                <w:rFonts w:cs="Times New Roman"/>
              </w:rPr>
            </w:pPr>
          </w:p>
        </w:tc>
        <w:tc>
          <w:tcPr>
            <w:tcW w:w="6800" w:type="dxa"/>
          </w:tcPr>
          <w:p w14:paraId="2D6593A4"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5460FB13" w14:textId="77777777" w:rsidTr="003834BD">
        <w:tc>
          <w:tcPr>
            <w:tcW w:w="272" w:type="dxa"/>
            <w:vMerge/>
          </w:tcPr>
          <w:p w14:paraId="50D55076" w14:textId="77777777" w:rsidR="00820E00" w:rsidRPr="00E014FB" w:rsidRDefault="00820E00" w:rsidP="003834BD">
            <w:pPr>
              <w:rPr>
                <w:rFonts w:cs="Times New Roman"/>
              </w:rPr>
            </w:pPr>
          </w:p>
        </w:tc>
        <w:tc>
          <w:tcPr>
            <w:tcW w:w="1903" w:type="dxa"/>
            <w:vMerge/>
          </w:tcPr>
          <w:p w14:paraId="227CAA17" w14:textId="77777777" w:rsidR="00820E00" w:rsidRPr="00E014FB" w:rsidRDefault="00820E00" w:rsidP="003834BD">
            <w:pPr>
              <w:rPr>
                <w:rFonts w:cs="Times New Roman"/>
              </w:rPr>
            </w:pPr>
          </w:p>
        </w:tc>
        <w:tc>
          <w:tcPr>
            <w:tcW w:w="1224" w:type="dxa"/>
            <w:vMerge/>
          </w:tcPr>
          <w:p w14:paraId="23960B6D" w14:textId="77777777" w:rsidR="00820E00" w:rsidRPr="00E014FB" w:rsidRDefault="00820E00" w:rsidP="003834BD">
            <w:pPr>
              <w:rPr>
                <w:rFonts w:cs="Times New Roman"/>
              </w:rPr>
            </w:pPr>
          </w:p>
        </w:tc>
        <w:tc>
          <w:tcPr>
            <w:tcW w:w="4080" w:type="dxa"/>
            <w:vMerge/>
          </w:tcPr>
          <w:p w14:paraId="4E410A9F" w14:textId="77777777" w:rsidR="00820E00" w:rsidRPr="00E014FB" w:rsidRDefault="00820E00" w:rsidP="003834BD">
            <w:pPr>
              <w:rPr>
                <w:rFonts w:cs="Times New Roman"/>
              </w:rPr>
            </w:pPr>
          </w:p>
        </w:tc>
        <w:tc>
          <w:tcPr>
            <w:tcW w:w="6800" w:type="dxa"/>
          </w:tcPr>
          <w:p w14:paraId="30414E2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BB5455E" w14:textId="77777777" w:rsidTr="003834BD">
        <w:tc>
          <w:tcPr>
            <w:tcW w:w="272" w:type="dxa"/>
            <w:vMerge/>
          </w:tcPr>
          <w:p w14:paraId="278CE2DE" w14:textId="77777777" w:rsidR="00820E00" w:rsidRPr="00E014FB" w:rsidRDefault="00820E00" w:rsidP="003834BD">
            <w:pPr>
              <w:rPr>
                <w:rFonts w:cs="Times New Roman"/>
              </w:rPr>
            </w:pPr>
          </w:p>
        </w:tc>
        <w:tc>
          <w:tcPr>
            <w:tcW w:w="1903" w:type="dxa"/>
            <w:vMerge/>
          </w:tcPr>
          <w:p w14:paraId="62E825C1" w14:textId="77777777" w:rsidR="00820E00" w:rsidRPr="00E014FB" w:rsidRDefault="00820E00" w:rsidP="003834BD">
            <w:pPr>
              <w:rPr>
                <w:rFonts w:cs="Times New Roman"/>
              </w:rPr>
            </w:pPr>
          </w:p>
        </w:tc>
        <w:tc>
          <w:tcPr>
            <w:tcW w:w="1224" w:type="dxa"/>
            <w:vMerge/>
          </w:tcPr>
          <w:p w14:paraId="7EFD4569" w14:textId="77777777" w:rsidR="00820E00" w:rsidRPr="00E014FB" w:rsidRDefault="00820E00" w:rsidP="003834BD">
            <w:pPr>
              <w:rPr>
                <w:rFonts w:cs="Times New Roman"/>
              </w:rPr>
            </w:pPr>
          </w:p>
        </w:tc>
        <w:tc>
          <w:tcPr>
            <w:tcW w:w="4080" w:type="dxa"/>
            <w:vMerge/>
          </w:tcPr>
          <w:p w14:paraId="555CC75A" w14:textId="77777777" w:rsidR="00820E00" w:rsidRPr="00E014FB" w:rsidRDefault="00820E00" w:rsidP="003834BD">
            <w:pPr>
              <w:rPr>
                <w:rFonts w:cs="Times New Roman"/>
              </w:rPr>
            </w:pPr>
          </w:p>
        </w:tc>
        <w:tc>
          <w:tcPr>
            <w:tcW w:w="6800" w:type="dxa"/>
          </w:tcPr>
          <w:p w14:paraId="6358AB6C"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w:t>
            </w:r>
            <w:r w:rsidRPr="00E014FB">
              <w:rPr>
                <w:rFonts w:eastAsia="Tahoma" w:cs="Times New Roman"/>
                <w:color w:val="000000"/>
                <w:sz w:val="20"/>
                <w:szCs w:val="20"/>
              </w:rPr>
              <w:lastRenderedPageBreak/>
              <w:t>зданий, строений, сооружений, если иное не предусмотрено документацией – 1 м.</w:t>
            </w:r>
          </w:p>
        </w:tc>
      </w:tr>
      <w:tr w:rsidR="00820E00" w:rsidRPr="00E014FB" w14:paraId="43A3DE7E" w14:textId="77777777" w:rsidTr="003834BD">
        <w:tc>
          <w:tcPr>
            <w:tcW w:w="272" w:type="dxa"/>
            <w:vMerge w:val="restart"/>
          </w:tcPr>
          <w:p w14:paraId="54332002"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2.</w:t>
            </w:r>
          </w:p>
        </w:tc>
        <w:tc>
          <w:tcPr>
            <w:tcW w:w="1903" w:type="dxa"/>
            <w:vMerge w:val="restart"/>
          </w:tcPr>
          <w:p w14:paraId="485FC60A" w14:textId="77777777" w:rsidR="00820E00" w:rsidRPr="00E014FB" w:rsidRDefault="00820E00" w:rsidP="003834BD">
            <w:pPr>
              <w:rPr>
                <w:rFonts w:cs="Times New Roman"/>
              </w:rPr>
            </w:pPr>
            <w:r w:rsidRPr="00E014FB">
              <w:rPr>
                <w:rFonts w:eastAsia="Tahoma" w:cs="Times New Roman"/>
                <w:color w:val="000000"/>
                <w:sz w:val="20"/>
                <w:szCs w:val="20"/>
              </w:rPr>
              <w:t>Производственная деятельность</w:t>
            </w:r>
          </w:p>
        </w:tc>
        <w:tc>
          <w:tcPr>
            <w:tcW w:w="1224" w:type="dxa"/>
            <w:vMerge w:val="restart"/>
          </w:tcPr>
          <w:p w14:paraId="1D3D5B41" w14:textId="77777777" w:rsidR="00820E00" w:rsidRPr="00E014FB" w:rsidRDefault="00820E00" w:rsidP="003834BD">
            <w:pPr>
              <w:rPr>
                <w:rFonts w:cs="Times New Roman"/>
              </w:rPr>
            </w:pPr>
            <w:r w:rsidRPr="00E014FB">
              <w:rPr>
                <w:rFonts w:eastAsia="Tahoma" w:cs="Times New Roman"/>
                <w:color w:val="000000"/>
                <w:sz w:val="20"/>
                <w:szCs w:val="20"/>
              </w:rPr>
              <w:t>6.0</w:t>
            </w:r>
          </w:p>
        </w:tc>
        <w:tc>
          <w:tcPr>
            <w:tcW w:w="4080" w:type="dxa"/>
            <w:vMerge w:val="restart"/>
          </w:tcPr>
          <w:p w14:paraId="55E29C7C"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14:paraId="719A3303"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582D3989" w14:textId="77777777" w:rsidTr="003834BD">
        <w:tc>
          <w:tcPr>
            <w:tcW w:w="272" w:type="dxa"/>
            <w:vMerge/>
          </w:tcPr>
          <w:p w14:paraId="009B70E7" w14:textId="77777777" w:rsidR="00820E00" w:rsidRPr="00E014FB" w:rsidRDefault="00820E00" w:rsidP="003834BD">
            <w:pPr>
              <w:rPr>
                <w:rFonts w:cs="Times New Roman"/>
              </w:rPr>
            </w:pPr>
          </w:p>
        </w:tc>
        <w:tc>
          <w:tcPr>
            <w:tcW w:w="1903" w:type="dxa"/>
            <w:vMerge/>
          </w:tcPr>
          <w:p w14:paraId="6646FB53" w14:textId="77777777" w:rsidR="00820E00" w:rsidRPr="00E014FB" w:rsidRDefault="00820E00" w:rsidP="003834BD">
            <w:pPr>
              <w:rPr>
                <w:rFonts w:cs="Times New Roman"/>
              </w:rPr>
            </w:pPr>
          </w:p>
        </w:tc>
        <w:tc>
          <w:tcPr>
            <w:tcW w:w="1224" w:type="dxa"/>
            <w:vMerge/>
          </w:tcPr>
          <w:p w14:paraId="4C247BD7" w14:textId="77777777" w:rsidR="00820E00" w:rsidRPr="00E014FB" w:rsidRDefault="00820E00" w:rsidP="003834BD">
            <w:pPr>
              <w:rPr>
                <w:rFonts w:cs="Times New Roman"/>
              </w:rPr>
            </w:pPr>
          </w:p>
        </w:tc>
        <w:tc>
          <w:tcPr>
            <w:tcW w:w="4080" w:type="dxa"/>
            <w:vMerge/>
          </w:tcPr>
          <w:p w14:paraId="2EAFC07F" w14:textId="77777777" w:rsidR="00820E00" w:rsidRPr="00E014FB" w:rsidRDefault="00820E00" w:rsidP="003834BD">
            <w:pPr>
              <w:rPr>
                <w:rFonts w:cs="Times New Roman"/>
              </w:rPr>
            </w:pPr>
          </w:p>
        </w:tc>
        <w:tc>
          <w:tcPr>
            <w:tcW w:w="6800" w:type="dxa"/>
          </w:tcPr>
          <w:p w14:paraId="2778965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6553E9D5" w14:textId="77777777" w:rsidTr="003834BD">
        <w:tc>
          <w:tcPr>
            <w:tcW w:w="272" w:type="dxa"/>
            <w:vMerge/>
          </w:tcPr>
          <w:p w14:paraId="5A052F1C" w14:textId="77777777" w:rsidR="00820E00" w:rsidRPr="00E014FB" w:rsidRDefault="00820E00" w:rsidP="003834BD">
            <w:pPr>
              <w:rPr>
                <w:rFonts w:cs="Times New Roman"/>
              </w:rPr>
            </w:pPr>
          </w:p>
        </w:tc>
        <w:tc>
          <w:tcPr>
            <w:tcW w:w="1903" w:type="dxa"/>
            <w:vMerge/>
          </w:tcPr>
          <w:p w14:paraId="13ED260F" w14:textId="77777777" w:rsidR="00820E00" w:rsidRPr="00E014FB" w:rsidRDefault="00820E00" w:rsidP="003834BD">
            <w:pPr>
              <w:rPr>
                <w:rFonts w:cs="Times New Roman"/>
              </w:rPr>
            </w:pPr>
          </w:p>
        </w:tc>
        <w:tc>
          <w:tcPr>
            <w:tcW w:w="1224" w:type="dxa"/>
            <w:vMerge/>
          </w:tcPr>
          <w:p w14:paraId="0BD9BB9C" w14:textId="77777777" w:rsidR="00820E00" w:rsidRPr="00E014FB" w:rsidRDefault="00820E00" w:rsidP="003834BD">
            <w:pPr>
              <w:rPr>
                <w:rFonts w:cs="Times New Roman"/>
              </w:rPr>
            </w:pPr>
          </w:p>
        </w:tc>
        <w:tc>
          <w:tcPr>
            <w:tcW w:w="4080" w:type="dxa"/>
            <w:vMerge/>
          </w:tcPr>
          <w:p w14:paraId="3AFEFEF4" w14:textId="77777777" w:rsidR="00820E00" w:rsidRPr="00E014FB" w:rsidRDefault="00820E00" w:rsidP="003834BD">
            <w:pPr>
              <w:rPr>
                <w:rFonts w:cs="Times New Roman"/>
              </w:rPr>
            </w:pPr>
          </w:p>
        </w:tc>
        <w:tc>
          <w:tcPr>
            <w:tcW w:w="6800" w:type="dxa"/>
          </w:tcPr>
          <w:p w14:paraId="6387A1B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D845E6C" w14:textId="77777777" w:rsidTr="003834BD">
        <w:tc>
          <w:tcPr>
            <w:tcW w:w="272" w:type="dxa"/>
            <w:vMerge/>
          </w:tcPr>
          <w:p w14:paraId="5F3E6FFC" w14:textId="77777777" w:rsidR="00820E00" w:rsidRPr="00E014FB" w:rsidRDefault="00820E00" w:rsidP="003834BD">
            <w:pPr>
              <w:rPr>
                <w:rFonts w:cs="Times New Roman"/>
              </w:rPr>
            </w:pPr>
          </w:p>
        </w:tc>
        <w:tc>
          <w:tcPr>
            <w:tcW w:w="1903" w:type="dxa"/>
            <w:vMerge/>
          </w:tcPr>
          <w:p w14:paraId="795B0E0E" w14:textId="77777777" w:rsidR="00820E00" w:rsidRPr="00E014FB" w:rsidRDefault="00820E00" w:rsidP="003834BD">
            <w:pPr>
              <w:rPr>
                <w:rFonts w:cs="Times New Roman"/>
              </w:rPr>
            </w:pPr>
          </w:p>
        </w:tc>
        <w:tc>
          <w:tcPr>
            <w:tcW w:w="1224" w:type="dxa"/>
            <w:vMerge/>
          </w:tcPr>
          <w:p w14:paraId="3537246D" w14:textId="77777777" w:rsidR="00820E00" w:rsidRPr="00E014FB" w:rsidRDefault="00820E00" w:rsidP="003834BD">
            <w:pPr>
              <w:rPr>
                <w:rFonts w:cs="Times New Roman"/>
              </w:rPr>
            </w:pPr>
          </w:p>
        </w:tc>
        <w:tc>
          <w:tcPr>
            <w:tcW w:w="4080" w:type="dxa"/>
            <w:vMerge/>
          </w:tcPr>
          <w:p w14:paraId="1F7D2E76" w14:textId="77777777" w:rsidR="00820E00" w:rsidRPr="00E014FB" w:rsidRDefault="00820E00" w:rsidP="003834BD">
            <w:pPr>
              <w:rPr>
                <w:rFonts w:cs="Times New Roman"/>
              </w:rPr>
            </w:pPr>
          </w:p>
        </w:tc>
        <w:tc>
          <w:tcPr>
            <w:tcW w:w="6800" w:type="dxa"/>
          </w:tcPr>
          <w:p w14:paraId="206C1593"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90D5678" w14:textId="77777777" w:rsidTr="003834BD">
        <w:tc>
          <w:tcPr>
            <w:tcW w:w="272" w:type="dxa"/>
            <w:vMerge/>
          </w:tcPr>
          <w:p w14:paraId="0A275404" w14:textId="77777777" w:rsidR="00820E00" w:rsidRPr="00E014FB" w:rsidRDefault="00820E00" w:rsidP="003834BD">
            <w:pPr>
              <w:rPr>
                <w:rFonts w:cs="Times New Roman"/>
              </w:rPr>
            </w:pPr>
          </w:p>
        </w:tc>
        <w:tc>
          <w:tcPr>
            <w:tcW w:w="1903" w:type="dxa"/>
            <w:vMerge/>
          </w:tcPr>
          <w:p w14:paraId="21CEDDD2" w14:textId="77777777" w:rsidR="00820E00" w:rsidRPr="00E014FB" w:rsidRDefault="00820E00" w:rsidP="003834BD">
            <w:pPr>
              <w:rPr>
                <w:rFonts w:cs="Times New Roman"/>
              </w:rPr>
            </w:pPr>
          </w:p>
        </w:tc>
        <w:tc>
          <w:tcPr>
            <w:tcW w:w="1224" w:type="dxa"/>
            <w:vMerge/>
          </w:tcPr>
          <w:p w14:paraId="182075E4" w14:textId="77777777" w:rsidR="00820E00" w:rsidRPr="00E014FB" w:rsidRDefault="00820E00" w:rsidP="003834BD">
            <w:pPr>
              <w:rPr>
                <w:rFonts w:cs="Times New Roman"/>
              </w:rPr>
            </w:pPr>
          </w:p>
        </w:tc>
        <w:tc>
          <w:tcPr>
            <w:tcW w:w="4080" w:type="dxa"/>
            <w:vMerge/>
          </w:tcPr>
          <w:p w14:paraId="305772F0" w14:textId="77777777" w:rsidR="00820E00" w:rsidRPr="00E014FB" w:rsidRDefault="00820E00" w:rsidP="003834BD">
            <w:pPr>
              <w:rPr>
                <w:rFonts w:cs="Times New Roman"/>
              </w:rPr>
            </w:pPr>
          </w:p>
        </w:tc>
        <w:tc>
          <w:tcPr>
            <w:tcW w:w="6800" w:type="dxa"/>
          </w:tcPr>
          <w:p w14:paraId="25E1232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109B9362" w14:textId="77777777" w:rsidTr="003834BD">
        <w:tc>
          <w:tcPr>
            <w:tcW w:w="272" w:type="dxa"/>
            <w:vMerge/>
          </w:tcPr>
          <w:p w14:paraId="1FBB1D40" w14:textId="77777777" w:rsidR="00820E00" w:rsidRPr="00E014FB" w:rsidRDefault="00820E00" w:rsidP="003834BD">
            <w:pPr>
              <w:rPr>
                <w:rFonts w:cs="Times New Roman"/>
              </w:rPr>
            </w:pPr>
          </w:p>
        </w:tc>
        <w:tc>
          <w:tcPr>
            <w:tcW w:w="1903" w:type="dxa"/>
            <w:vMerge/>
          </w:tcPr>
          <w:p w14:paraId="685DEA0D" w14:textId="77777777" w:rsidR="00820E00" w:rsidRPr="00E014FB" w:rsidRDefault="00820E00" w:rsidP="003834BD">
            <w:pPr>
              <w:rPr>
                <w:rFonts w:cs="Times New Roman"/>
              </w:rPr>
            </w:pPr>
          </w:p>
        </w:tc>
        <w:tc>
          <w:tcPr>
            <w:tcW w:w="1224" w:type="dxa"/>
            <w:vMerge/>
          </w:tcPr>
          <w:p w14:paraId="75E8F1B3" w14:textId="77777777" w:rsidR="00820E00" w:rsidRPr="00E014FB" w:rsidRDefault="00820E00" w:rsidP="003834BD">
            <w:pPr>
              <w:rPr>
                <w:rFonts w:cs="Times New Roman"/>
              </w:rPr>
            </w:pPr>
          </w:p>
        </w:tc>
        <w:tc>
          <w:tcPr>
            <w:tcW w:w="4080" w:type="dxa"/>
            <w:vMerge/>
          </w:tcPr>
          <w:p w14:paraId="048D5F56" w14:textId="77777777" w:rsidR="00820E00" w:rsidRPr="00E014FB" w:rsidRDefault="00820E00" w:rsidP="003834BD">
            <w:pPr>
              <w:rPr>
                <w:rFonts w:cs="Times New Roman"/>
              </w:rPr>
            </w:pPr>
          </w:p>
        </w:tc>
        <w:tc>
          <w:tcPr>
            <w:tcW w:w="6800" w:type="dxa"/>
          </w:tcPr>
          <w:p w14:paraId="3E8F0AB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5463B89F" w14:textId="77777777" w:rsidTr="003834BD">
        <w:tc>
          <w:tcPr>
            <w:tcW w:w="272" w:type="dxa"/>
            <w:vMerge/>
          </w:tcPr>
          <w:p w14:paraId="3B71DC36" w14:textId="77777777" w:rsidR="00820E00" w:rsidRPr="00E014FB" w:rsidRDefault="00820E00" w:rsidP="003834BD">
            <w:pPr>
              <w:rPr>
                <w:rFonts w:cs="Times New Roman"/>
              </w:rPr>
            </w:pPr>
          </w:p>
        </w:tc>
        <w:tc>
          <w:tcPr>
            <w:tcW w:w="1903" w:type="dxa"/>
            <w:vMerge/>
          </w:tcPr>
          <w:p w14:paraId="1A19D3A5" w14:textId="77777777" w:rsidR="00820E00" w:rsidRPr="00E014FB" w:rsidRDefault="00820E00" w:rsidP="003834BD">
            <w:pPr>
              <w:rPr>
                <w:rFonts w:cs="Times New Roman"/>
              </w:rPr>
            </w:pPr>
          </w:p>
        </w:tc>
        <w:tc>
          <w:tcPr>
            <w:tcW w:w="1224" w:type="dxa"/>
            <w:vMerge/>
          </w:tcPr>
          <w:p w14:paraId="6BD9141D" w14:textId="77777777" w:rsidR="00820E00" w:rsidRPr="00E014FB" w:rsidRDefault="00820E00" w:rsidP="003834BD">
            <w:pPr>
              <w:rPr>
                <w:rFonts w:cs="Times New Roman"/>
              </w:rPr>
            </w:pPr>
          </w:p>
        </w:tc>
        <w:tc>
          <w:tcPr>
            <w:tcW w:w="4080" w:type="dxa"/>
            <w:vMerge/>
          </w:tcPr>
          <w:p w14:paraId="01E59F10" w14:textId="77777777" w:rsidR="00820E00" w:rsidRPr="00E014FB" w:rsidRDefault="00820E00" w:rsidP="003834BD">
            <w:pPr>
              <w:rPr>
                <w:rFonts w:cs="Times New Roman"/>
              </w:rPr>
            </w:pPr>
          </w:p>
        </w:tc>
        <w:tc>
          <w:tcPr>
            <w:tcW w:w="6800" w:type="dxa"/>
          </w:tcPr>
          <w:p w14:paraId="6113EC7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8683926" w14:textId="77777777" w:rsidTr="003834BD">
        <w:tc>
          <w:tcPr>
            <w:tcW w:w="272" w:type="dxa"/>
            <w:vMerge/>
          </w:tcPr>
          <w:p w14:paraId="10AE945D" w14:textId="77777777" w:rsidR="00820E00" w:rsidRPr="00E014FB" w:rsidRDefault="00820E00" w:rsidP="003834BD">
            <w:pPr>
              <w:rPr>
                <w:rFonts w:cs="Times New Roman"/>
              </w:rPr>
            </w:pPr>
          </w:p>
        </w:tc>
        <w:tc>
          <w:tcPr>
            <w:tcW w:w="1903" w:type="dxa"/>
            <w:vMerge/>
          </w:tcPr>
          <w:p w14:paraId="147E7D25" w14:textId="77777777" w:rsidR="00820E00" w:rsidRPr="00E014FB" w:rsidRDefault="00820E00" w:rsidP="003834BD">
            <w:pPr>
              <w:rPr>
                <w:rFonts w:cs="Times New Roman"/>
              </w:rPr>
            </w:pPr>
          </w:p>
        </w:tc>
        <w:tc>
          <w:tcPr>
            <w:tcW w:w="1224" w:type="dxa"/>
            <w:vMerge/>
          </w:tcPr>
          <w:p w14:paraId="5393A13F" w14:textId="77777777" w:rsidR="00820E00" w:rsidRPr="00E014FB" w:rsidRDefault="00820E00" w:rsidP="003834BD">
            <w:pPr>
              <w:rPr>
                <w:rFonts w:cs="Times New Roman"/>
              </w:rPr>
            </w:pPr>
          </w:p>
        </w:tc>
        <w:tc>
          <w:tcPr>
            <w:tcW w:w="4080" w:type="dxa"/>
            <w:vMerge/>
          </w:tcPr>
          <w:p w14:paraId="619DDF8D" w14:textId="77777777" w:rsidR="00820E00" w:rsidRPr="00E014FB" w:rsidRDefault="00820E00" w:rsidP="003834BD">
            <w:pPr>
              <w:rPr>
                <w:rFonts w:cs="Times New Roman"/>
              </w:rPr>
            </w:pPr>
          </w:p>
        </w:tc>
        <w:tc>
          <w:tcPr>
            <w:tcW w:w="6800" w:type="dxa"/>
          </w:tcPr>
          <w:p w14:paraId="0096131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744342C" w14:textId="77777777" w:rsidTr="003834BD">
        <w:trPr>
          <w:trHeight w:val="276"/>
        </w:trPr>
        <w:tc>
          <w:tcPr>
            <w:tcW w:w="272" w:type="dxa"/>
            <w:vMerge w:val="restart"/>
          </w:tcPr>
          <w:p w14:paraId="716512B6"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4D8BC664" w14:textId="77777777" w:rsidR="00820E00" w:rsidRPr="00E014FB" w:rsidRDefault="00820E00" w:rsidP="003834BD">
            <w:pPr>
              <w:rPr>
                <w:rFonts w:cs="Times New Roman"/>
              </w:rPr>
            </w:pPr>
            <w:r w:rsidRPr="00E014FB">
              <w:rPr>
                <w:rFonts w:eastAsia="Tahoma" w:cs="Times New Roman"/>
                <w:color w:val="000000"/>
                <w:sz w:val="20"/>
                <w:szCs w:val="20"/>
              </w:rPr>
              <w:t>Недропользование</w:t>
            </w:r>
          </w:p>
        </w:tc>
        <w:tc>
          <w:tcPr>
            <w:tcW w:w="1224" w:type="dxa"/>
            <w:vMerge w:val="restart"/>
          </w:tcPr>
          <w:p w14:paraId="0646CCB6" w14:textId="77777777" w:rsidR="00820E00" w:rsidRPr="00E014FB" w:rsidRDefault="00820E00" w:rsidP="003834BD">
            <w:pPr>
              <w:rPr>
                <w:rFonts w:cs="Times New Roman"/>
              </w:rPr>
            </w:pPr>
            <w:r w:rsidRPr="00E014FB">
              <w:rPr>
                <w:rFonts w:eastAsia="Tahoma" w:cs="Times New Roman"/>
                <w:color w:val="000000"/>
                <w:sz w:val="20"/>
                <w:szCs w:val="20"/>
              </w:rPr>
              <w:t>6.1</w:t>
            </w:r>
          </w:p>
        </w:tc>
        <w:tc>
          <w:tcPr>
            <w:tcW w:w="4080" w:type="dxa"/>
            <w:vMerge w:val="restart"/>
          </w:tcPr>
          <w:p w14:paraId="6528288C"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vMerge w:val="restart"/>
          </w:tcPr>
          <w:p w14:paraId="50A8792C"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6A3D5F8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550000 кв.м.</w:t>
            </w:r>
          </w:p>
          <w:p w14:paraId="4F87AADE"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p w14:paraId="22B2F026"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p w14:paraId="45B3B20E"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p w14:paraId="19C28B2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p w14:paraId="5761C06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C1FB3D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1C45FE0" w14:textId="77777777" w:rsidTr="003834BD">
        <w:trPr>
          <w:trHeight w:val="276"/>
        </w:trPr>
        <w:tc>
          <w:tcPr>
            <w:tcW w:w="272" w:type="dxa"/>
            <w:vMerge/>
          </w:tcPr>
          <w:p w14:paraId="1E9264BD" w14:textId="77777777" w:rsidR="00820E00" w:rsidRPr="00E014FB" w:rsidRDefault="00820E00" w:rsidP="003834BD">
            <w:pPr>
              <w:rPr>
                <w:rFonts w:cs="Times New Roman"/>
              </w:rPr>
            </w:pPr>
          </w:p>
        </w:tc>
        <w:tc>
          <w:tcPr>
            <w:tcW w:w="1903" w:type="dxa"/>
            <w:vMerge/>
          </w:tcPr>
          <w:p w14:paraId="712F5796" w14:textId="77777777" w:rsidR="00820E00" w:rsidRPr="00E014FB" w:rsidRDefault="00820E00" w:rsidP="003834BD">
            <w:pPr>
              <w:rPr>
                <w:rFonts w:cs="Times New Roman"/>
              </w:rPr>
            </w:pPr>
          </w:p>
        </w:tc>
        <w:tc>
          <w:tcPr>
            <w:tcW w:w="1224" w:type="dxa"/>
            <w:vMerge/>
          </w:tcPr>
          <w:p w14:paraId="404006C9" w14:textId="77777777" w:rsidR="00820E00" w:rsidRPr="00E014FB" w:rsidRDefault="00820E00" w:rsidP="003834BD">
            <w:pPr>
              <w:rPr>
                <w:rFonts w:cs="Times New Roman"/>
              </w:rPr>
            </w:pPr>
          </w:p>
        </w:tc>
        <w:tc>
          <w:tcPr>
            <w:tcW w:w="4080" w:type="dxa"/>
            <w:vMerge/>
          </w:tcPr>
          <w:p w14:paraId="73511912" w14:textId="77777777" w:rsidR="00820E00" w:rsidRPr="00E014FB" w:rsidRDefault="00820E00" w:rsidP="003834BD">
            <w:pPr>
              <w:rPr>
                <w:rFonts w:cs="Times New Roman"/>
              </w:rPr>
            </w:pPr>
          </w:p>
        </w:tc>
        <w:tc>
          <w:tcPr>
            <w:tcW w:w="6800" w:type="dxa"/>
            <w:vMerge/>
          </w:tcPr>
          <w:p w14:paraId="093BAF6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7853C454" w14:textId="77777777" w:rsidTr="003834BD">
        <w:trPr>
          <w:trHeight w:val="276"/>
        </w:trPr>
        <w:tc>
          <w:tcPr>
            <w:tcW w:w="272" w:type="dxa"/>
            <w:vMerge/>
          </w:tcPr>
          <w:p w14:paraId="759EF854" w14:textId="77777777" w:rsidR="00820E00" w:rsidRPr="00E014FB" w:rsidRDefault="00820E00" w:rsidP="003834BD">
            <w:pPr>
              <w:rPr>
                <w:rFonts w:cs="Times New Roman"/>
              </w:rPr>
            </w:pPr>
          </w:p>
        </w:tc>
        <w:tc>
          <w:tcPr>
            <w:tcW w:w="1903" w:type="dxa"/>
            <w:vMerge/>
          </w:tcPr>
          <w:p w14:paraId="6EA99431" w14:textId="77777777" w:rsidR="00820E00" w:rsidRPr="00E014FB" w:rsidRDefault="00820E00" w:rsidP="003834BD">
            <w:pPr>
              <w:rPr>
                <w:rFonts w:cs="Times New Roman"/>
              </w:rPr>
            </w:pPr>
          </w:p>
        </w:tc>
        <w:tc>
          <w:tcPr>
            <w:tcW w:w="1224" w:type="dxa"/>
            <w:vMerge/>
          </w:tcPr>
          <w:p w14:paraId="7AA7085E" w14:textId="77777777" w:rsidR="00820E00" w:rsidRPr="00E014FB" w:rsidRDefault="00820E00" w:rsidP="003834BD">
            <w:pPr>
              <w:rPr>
                <w:rFonts w:cs="Times New Roman"/>
              </w:rPr>
            </w:pPr>
          </w:p>
        </w:tc>
        <w:tc>
          <w:tcPr>
            <w:tcW w:w="4080" w:type="dxa"/>
            <w:vMerge/>
          </w:tcPr>
          <w:p w14:paraId="74F905FE" w14:textId="77777777" w:rsidR="00820E00" w:rsidRPr="00E014FB" w:rsidRDefault="00820E00" w:rsidP="003834BD">
            <w:pPr>
              <w:rPr>
                <w:rFonts w:cs="Times New Roman"/>
              </w:rPr>
            </w:pPr>
          </w:p>
        </w:tc>
        <w:tc>
          <w:tcPr>
            <w:tcW w:w="6800" w:type="dxa"/>
            <w:vMerge/>
          </w:tcPr>
          <w:p w14:paraId="1067C741"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3B0A77B" w14:textId="77777777" w:rsidTr="003834BD">
        <w:trPr>
          <w:trHeight w:val="276"/>
        </w:trPr>
        <w:tc>
          <w:tcPr>
            <w:tcW w:w="272" w:type="dxa"/>
            <w:vMerge/>
          </w:tcPr>
          <w:p w14:paraId="409FC1CD" w14:textId="77777777" w:rsidR="00820E00" w:rsidRPr="00E014FB" w:rsidRDefault="00820E00" w:rsidP="003834BD">
            <w:pPr>
              <w:rPr>
                <w:rFonts w:cs="Times New Roman"/>
              </w:rPr>
            </w:pPr>
          </w:p>
        </w:tc>
        <w:tc>
          <w:tcPr>
            <w:tcW w:w="1903" w:type="dxa"/>
            <w:vMerge/>
          </w:tcPr>
          <w:p w14:paraId="4BDAB5E8" w14:textId="77777777" w:rsidR="00820E00" w:rsidRPr="00E014FB" w:rsidRDefault="00820E00" w:rsidP="003834BD">
            <w:pPr>
              <w:rPr>
                <w:rFonts w:cs="Times New Roman"/>
              </w:rPr>
            </w:pPr>
          </w:p>
        </w:tc>
        <w:tc>
          <w:tcPr>
            <w:tcW w:w="1224" w:type="dxa"/>
            <w:vMerge/>
          </w:tcPr>
          <w:p w14:paraId="2081565B" w14:textId="77777777" w:rsidR="00820E00" w:rsidRPr="00E014FB" w:rsidRDefault="00820E00" w:rsidP="003834BD">
            <w:pPr>
              <w:rPr>
                <w:rFonts w:cs="Times New Roman"/>
              </w:rPr>
            </w:pPr>
          </w:p>
        </w:tc>
        <w:tc>
          <w:tcPr>
            <w:tcW w:w="4080" w:type="dxa"/>
            <w:vMerge/>
          </w:tcPr>
          <w:p w14:paraId="1CDAA911" w14:textId="77777777" w:rsidR="00820E00" w:rsidRPr="00E014FB" w:rsidRDefault="00820E00" w:rsidP="003834BD">
            <w:pPr>
              <w:rPr>
                <w:rFonts w:cs="Times New Roman"/>
              </w:rPr>
            </w:pPr>
          </w:p>
        </w:tc>
        <w:tc>
          <w:tcPr>
            <w:tcW w:w="6800" w:type="dxa"/>
            <w:vMerge/>
          </w:tcPr>
          <w:p w14:paraId="0B94BA0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4EE4BB30" w14:textId="77777777" w:rsidTr="003834BD">
        <w:trPr>
          <w:trHeight w:val="276"/>
        </w:trPr>
        <w:tc>
          <w:tcPr>
            <w:tcW w:w="272" w:type="dxa"/>
            <w:vMerge/>
          </w:tcPr>
          <w:p w14:paraId="0B1601D6" w14:textId="77777777" w:rsidR="00820E00" w:rsidRPr="00E014FB" w:rsidRDefault="00820E00" w:rsidP="003834BD">
            <w:pPr>
              <w:rPr>
                <w:rFonts w:cs="Times New Roman"/>
              </w:rPr>
            </w:pPr>
          </w:p>
        </w:tc>
        <w:tc>
          <w:tcPr>
            <w:tcW w:w="1903" w:type="dxa"/>
            <w:vMerge/>
          </w:tcPr>
          <w:p w14:paraId="665134A6" w14:textId="77777777" w:rsidR="00820E00" w:rsidRPr="00E014FB" w:rsidRDefault="00820E00" w:rsidP="003834BD">
            <w:pPr>
              <w:rPr>
                <w:rFonts w:cs="Times New Roman"/>
              </w:rPr>
            </w:pPr>
          </w:p>
        </w:tc>
        <w:tc>
          <w:tcPr>
            <w:tcW w:w="1224" w:type="dxa"/>
            <w:vMerge/>
          </w:tcPr>
          <w:p w14:paraId="545DB033" w14:textId="77777777" w:rsidR="00820E00" w:rsidRPr="00E014FB" w:rsidRDefault="00820E00" w:rsidP="003834BD">
            <w:pPr>
              <w:rPr>
                <w:rFonts w:cs="Times New Roman"/>
              </w:rPr>
            </w:pPr>
          </w:p>
        </w:tc>
        <w:tc>
          <w:tcPr>
            <w:tcW w:w="4080" w:type="dxa"/>
            <w:vMerge/>
          </w:tcPr>
          <w:p w14:paraId="293D83F3" w14:textId="77777777" w:rsidR="00820E00" w:rsidRPr="00E014FB" w:rsidRDefault="00820E00" w:rsidP="003834BD">
            <w:pPr>
              <w:rPr>
                <w:rFonts w:cs="Times New Roman"/>
              </w:rPr>
            </w:pPr>
          </w:p>
        </w:tc>
        <w:tc>
          <w:tcPr>
            <w:tcW w:w="6800" w:type="dxa"/>
            <w:vMerge/>
          </w:tcPr>
          <w:p w14:paraId="37FBB89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BFFE32F" w14:textId="77777777" w:rsidTr="003834BD">
        <w:trPr>
          <w:trHeight w:val="276"/>
        </w:trPr>
        <w:tc>
          <w:tcPr>
            <w:tcW w:w="272" w:type="dxa"/>
            <w:vMerge/>
          </w:tcPr>
          <w:p w14:paraId="37EE0DD5" w14:textId="77777777" w:rsidR="00820E00" w:rsidRPr="00E014FB" w:rsidRDefault="00820E00" w:rsidP="003834BD">
            <w:pPr>
              <w:rPr>
                <w:rFonts w:cs="Times New Roman"/>
              </w:rPr>
            </w:pPr>
          </w:p>
        </w:tc>
        <w:tc>
          <w:tcPr>
            <w:tcW w:w="1903" w:type="dxa"/>
            <w:vMerge/>
          </w:tcPr>
          <w:p w14:paraId="429585B6" w14:textId="77777777" w:rsidR="00820E00" w:rsidRPr="00E014FB" w:rsidRDefault="00820E00" w:rsidP="003834BD">
            <w:pPr>
              <w:rPr>
                <w:rFonts w:cs="Times New Roman"/>
              </w:rPr>
            </w:pPr>
          </w:p>
        </w:tc>
        <w:tc>
          <w:tcPr>
            <w:tcW w:w="1224" w:type="dxa"/>
            <w:vMerge/>
          </w:tcPr>
          <w:p w14:paraId="7D376F14" w14:textId="77777777" w:rsidR="00820E00" w:rsidRPr="00E014FB" w:rsidRDefault="00820E00" w:rsidP="003834BD">
            <w:pPr>
              <w:rPr>
                <w:rFonts w:cs="Times New Roman"/>
              </w:rPr>
            </w:pPr>
          </w:p>
        </w:tc>
        <w:tc>
          <w:tcPr>
            <w:tcW w:w="4080" w:type="dxa"/>
            <w:vMerge/>
          </w:tcPr>
          <w:p w14:paraId="52AD5BE8" w14:textId="77777777" w:rsidR="00820E00" w:rsidRPr="00E014FB" w:rsidRDefault="00820E00" w:rsidP="003834BD">
            <w:pPr>
              <w:rPr>
                <w:rFonts w:cs="Times New Roman"/>
              </w:rPr>
            </w:pPr>
          </w:p>
        </w:tc>
        <w:tc>
          <w:tcPr>
            <w:tcW w:w="6800" w:type="dxa"/>
            <w:vMerge/>
          </w:tcPr>
          <w:p w14:paraId="5FABC70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592A5C6" w14:textId="77777777" w:rsidTr="003834BD">
        <w:trPr>
          <w:trHeight w:val="276"/>
        </w:trPr>
        <w:tc>
          <w:tcPr>
            <w:tcW w:w="272" w:type="dxa"/>
            <w:vMerge/>
          </w:tcPr>
          <w:p w14:paraId="02BB7B63" w14:textId="77777777" w:rsidR="00820E00" w:rsidRPr="00E014FB" w:rsidRDefault="00820E00" w:rsidP="003834BD">
            <w:pPr>
              <w:rPr>
                <w:rFonts w:cs="Times New Roman"/>
              </w:rPr>
            </w:pPr>
          </w:p>
        </w:tc>
        <w:tc>
          <w:tcPr>
            <w:tcW w:w="1903" w:type="dxa"/>
            <w:vMerge/>
          </w:tcPr>
          <w:p w14:paraId="6D793B5C" w14:textId="77777777" w:rsidR="00820E00" w:rsidRPr="00E014FB" w:rsidRDefault="00820E00" w:rsidP="003834BD">
            <w:pPr>
              <w:rPr>
                <w:rFonts w:cs="Times New Roman"/>
              </w:rPr>
            </w:pPr>
          </w:p>
        </w:tc>
        <w:tc>
          <w:tcPr>
            <w:tcW w:w="1224" w:type="dxa"/>
            <w:vMerge/>
          </w:tcPr>
          <w:p w14:paraId="5EE733AE" w14:textId="77777777" w:rsidR="00820E00" w:rsidRPr="00E014FB" w:rsidRDefault="00820E00" w:rsidP="003834BD">
            <w:pPr>
              <w:rPr>
                <w:rFonts w:cs="Times New Roman"/>
              </w:rPr>
            </w:pPr>
          </w:p>
        </w:tc>
        <w:tc>
          <w:tcPr>
            <w:tcW w:w="4080" w:type="dxa"/>
            <w:vMerge/>
          </w:tcPr>
          <w:p w14:paraId="66B68355" w14:textId="77777777" w:rsidR="00820E00" w:rsidRPr="00E014FB" w:rsidRDefault="00820E00" w:rsidP="003834BD">
            <w:pPr>
              <w:rPr>
                <w:rFonts w:cs="Times New Roman"/>
              </w:rPr>
            </w:pPr>
          </w:p>
        </w:tc>
        <w:tc>
          <w:tcPr>
            <w:tcW w:w="6800" w:type="dxa"/>
            <w:vMerge/>
          </w:tcPr>
          <w:p w14:paraId="02D94E0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F698788" w14:textId="77777777" w:rsidTr="003834BD">
        <w:trPr>
          <w:trHeight w:val="276"/>
        </w:trPr>
        <w:tc>
          <w:tcPr>
            <w:tcW w:w="272" w:type="dxa"/>
            <w:vMerge/>
          </w:tcPr>
          <w:p w14:paraId="45EE9138" w14:textId="77777777" w:rsidR="00820E00" w:rsidRPr="00E014FB" w:rsidRDefault="00820E00" w:rsidP="003834BD">
            <w:pPr>
              <w:rPr>
                <w:rFonts w:cs="Times New Roman"/>
              </w:rPr>
            </w:pPr>
          </w:p>
        </w:tc>
        <w:tc>
          <w:tcPr>
            <w:tcW w:w="1903" w:type="dxa"/>
            <w:vMerge/>
          </w:tcPr>
          <w:p w14:paraId="6C45FE96" w14:textId="77777777" w:rsidR="00820E00" w:rsidRPr="00E014FB" w:rsidRDefault="00820E00" w:rsidP="003834BD">
            <w:pPr>
              <w:rPr>
                <w:rFonts w:cs="Times New Roman"/>
              </w:rPr>
            </w:pPr>
          </w:p>
        </w:tc>
        <w:tc>
          <w:tcPr>
            <w:tcW w:w="1224" w:type="dxa"/>
            <w:vMerge/>
          </w:tcPr>
          <w:p w14:paraId="5444BA40" w14:textId="77777777" w:rsidR="00820E00" w:rsidRPr="00E014FB" w:rsidRDefault="00820E00" w:rsidP="003834BD">
            <w:pPr>
              <w:rPr>
                <w:rFonts w:cs="Times New Roman"/>
              </w:rPr>
            </w:pPr>
          </w:p>
        </w:tc>
        <w:tc>
          <w:tcPr>
            <w:tcW w:w="4080" w:type="dxa"/>
            <w:vMerge/>
          </w:tcPr>
          <w:p w14:paraId="6BAA0988" w14:textId="77777777" w:rsidR="00820E00" w:rsidRPr="00E014FB" w:rsidRDefault="00820E00" w:rsidP="003834BD">
            <w:pPr>
              <w:rPr>
                <w:rFonts w:cs="Times New Roman"/>
              </w:rPr>
            </w:pPr>
          </w:p>
        </w:tc>
        <w:tc>
          <w:tcPr>
            <w:tcW w:w="6800" w:type="dxa"/>
            <w:vMerge/>
          </w:tcPr>
          <w:p w14:paraId="753C8FE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C533D0" w14:textId="77777777" w:rsidTr="003834BD">
        <w:tc>
          <w:tcPr>
            <w:tcW w:w="272" w:type="dxa"/>
          </w:tcPr>
          <w:p w14:paraId="7E81348F"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3DCA4F14" w14:textId="77777777" w:rsidR="00820E00" w:rsidRPr="00E014FB" w:rsidRDefault="00820E00" w:rsidP="003834BD">
            <w:pPr>
              <w:rPr>
                <w:rFonts w:cs="Times New Roman"/>
              </w:rPr>
            </w:pPr>
            <w:r w:rsidRPr="00E014FB">
              <w:rPr>
                <w:rFonts w:eastAsia="Tahoma" w:cs="Times New Roman"/>
                <w:color w:val="000000"/>
                <w:sz w:val="20"/>
                <w:szCs w:val="20"/>
              </w:rPr>
              <w:t>Тяжелая промышленность</w:t>
            </w:r>
          </w:p>
        </w:tc>
        <w:tc>
          <w:tcPr>
            <w:tcW w:w="1224" w:type="dxa"/>
          </w:tcPr>
          <w:p w14:paraId="1548994C" w14:textId="77777777" w:rsidR="00820E00" w:rsidRPr="00E014FB" w:rsidRDefault="00820E00" w:rsidP="003834BD">
            <w:pPr>
              <w:rPr>
                <w:rFonts w:cs="Times New Roman"/>
              </w:rPr>
            </w:pPr>
            <w:r w:rsidRPr="00E014FB">
              <w:rPr>
                <w:rFonts w:eastAsia="Tahoma" w:cs="Times New Roman"/>
                <w:color w:val="000000"/>
                <w:sz w:val="20"/>
                <w:szCs w:val="20"/>
              </w:rPr>
              <w:t>6.2</w:t>
            </w:r>
          </w:p>
        </w:tc>
        <w:tc>
          <w:tcPr>
            <w:tcW w:w="4080" w:type="dxa"/>
          </w:tcPr>
          <w:p w14:paraId="1D2DA2B9"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капитального строительства горно-обогатительной и </w:t>
            </w:r>
            <w:r w:rsidRPr="00E014FB">
              <w:rPr>
                <w:rFonts w:eastAsia="Tahoma" w:cs="Times New Roman"/>
                <w:color w:val="000000"/>
                <w:sz w:val="20"/>
                <w:szCs w:val="20"/>
              </w:rPr>
              <w:lastRenderedPageBreak/>
              <w:t>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7AC849D4" w14:textId="77777777" w:rsidR="00820E00" w:rsidRPr="00E014FB" w:rsidRDefault="00820E00" w:rsidP="003834BD">
            <w:pPr>
              <w:rPr>
                <w:rFonts w:cs="Times New Roman"/>
              </w:rPr>
            </w:pPr>
          </w:p>
        </w:tc>
      </w:tr>
      <w:tr w:rsidR="00820E00" w:rsidRPr="00E014FB" w14:paraId="6FE130E6" w14:textId="77777777" w:rsidTr="003834BD">
        <w:tc>
          <w:tcPr>
            <w:tcW w:w="272" w:type="dxa"/>
          </w:tcPr>
          <w:p w14:paraId="58619EAF"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34117D9C" w14:textId="77777777" w:rsidR="00820E00" w:rsidRPr="00E014FB" w:rsidRDefault="00820E00" w:rsidP="003834BD">
            <w:pPr>
              <w:rPr>
                <w:rFonts w:cs="Times New Roman"/>
              </w:rPr>
            </w:pPr>
            <w:r w:rsidRPr="00E014FB">
              <w:rPr>
                <w:rFonts w:eastAsia="Tahoma" w:cs="Times New Roman"/>
                <w:color w:val="000000"/>
                <w:sz w:val="20"/>
                <w:szCs w:val="20"/>
              </w:rPr>
              <w:t>Автомобилестроительная промышленность</w:t>
            </w:r>
          </w:p>
        </w:tc>
        <w:tc>
          <w:tcPr>
            <w:tcW w:w="1224" w:type="dxa"/>
          </w:tcPr>
          <w:p w14:paraId="1E0CA1F1" w14:textId="77777777" w:rsidR="00820E00" w:rsidRPr="00E014FB" w:rsidRDefault="00820E00" w:rsidP="003834BD">
            <w:pPr>
              <w:rPr>
                <w:rFonts w:cs="Times New Roman"/>
              </w:rPr>
            </w:pPr>
            <w:r w:rsidRPr="00E014FB">
              <w:rPr>
                <w:rFonts w:eastAsia="Tahoma" w:cs="Times New Roman"/>
                <w:color w:val="000000"/>
                <w:sz w:val="20"/>
                <w:szCs w:val="20"/>
              </w:rPr>
              <w:t>6.2.1</w:t>
            </w:r>
          </w:p>
        </w:tc>
        <w:tc>
          <w:tcPr>
            <w:tcW w:w="4080" w:type="dxa"/>
          </w:tcPr>
          <w:p w14:paraId="65AD4CFA"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446EF607" w14:textId="77777777" w:rsidR="00820E00" w:rsidRPr="00E014FB" w:rsidRDefault="00820E00" w:rsidP="003834BD">
            <w:pPr>
              <w:rPr>
                <w:rFonts w:cs="Times New Roman"/>
              </w:rPr>
            </w:pPr>
          </w:p>
        </w:tc>
      </w:tr>
      <w:tr w:rsidR="00820E00" w:rsidRPr="00E014FB" w14:paraId="2807B02E" w14:textId="77777777" w:rsidTr="003834BD">
        <w:tc>
          <w:tcPr>
            <w:tcW w:w="272" w:type="dxa"/>
          </w:tcPr>
          <w:p w14:paraId="2D1DD6E6"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6CCA0C65" w14:textId="77777777" w:rsidR="00820E00" w:rsidRPr="00E014FB" w:rsidRDefault="00820E00" w:rsidP="003834BD">
            <w:pPr>
              <w:rPr>
                <w:rFonts w:cs="Times New Roman"/>
              </w:rPr>
            </w:pPr>
            <w:r w:rsidRPr="00E014FB">
              <w:rPr>
                <w:rFonts w:eastAsia="Tahoma" w:cs="Times New Roman"/>
                <w:color w:val="000000"/>
                <w:sz w:val="20"/>
                <w:szCs w:val="20"/>
              </w:rPr>
              <w:t>Легкая промышленность</w:t>
            </w:r>
          </w:p>
        </w:tc>
        <w:tc>
          <w:tcPr>
            <w:tcW w:w="1224" w:type="dxa"/>
          </w:tcPr>
          <w:p w14:paraId="1E4A6C8A" w14:textId="77777777" w:rsidR="00820E00" w:rsidRPr="00E014FB" w:rsidRDefault="00820E00" w:rsidP="003834BD">
            <w:pPr>
              <w:rPr>
                <w:rFonts w:cs="Times New Roman"/>
              </w:rPr>
            </w:pPr>
            <w:r w:rsidRPr="00E014FB">
              <w:rPr>
                <w:rFonts w:eastAsia="Tahoma" w:cs="Times New Roman"/>
                <w:color w:val="000000"/>
                <w:sz w:val="20"/>
                <w:szCs w:val="20"/>
              </w:rPr>
              <w:t>6.3</w:t>
            </w:r>
          </w:p>
        </w:tc>
        <w:tc>
          <w:tcPr>
            <w:tcW w:w="4080" w:type="dxa"/>
          </w:tcPr>
          <w:p w14:paraId="2832A8B3"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14:paraId="3A7EA834" w14:textId="77777777" w:rsidR="00820E00" w:rsidRPr="00E014FB" w:rsidRDefault="00820E00" w:rsidP="003834BD">
            <w:pPr>
              <w:rPr>
                <w:rFonts w:cs="Times New Roman"/>
              </w:rPr>
            </w:pPr>
          </w:p>
        </w:tc>
      </w:tr>
      <w:tr w:rsidR="00820E00" w:rsidRPr="00E014FB" w14:paraId="2FCC5D9D" w14:textId="77777777" w:rsidTr="003834BD">
        <w:tc>
          <w:tcPr>
            <w:tcW w:w="272" w:type="dxa"/>
          </w:tcPr>
          <w:p w14:paraId="49FE8DA8"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tcPr>
          <w:p w14:paraId="458D41AB" w14:textId="77777777" w:rsidR="00820E00" w:rsidRPr="00E014FB" w:rsidRDefault="00820E00" w:rsidP="003834BD">
            <w:pPr>
              <w:rPr>
                <w:rFonts w:cs="Times New Roman"/>
              </w:rPr>
            </w:pPr>
            <w:r w:rsidRPr="00E014FB">
              <w:rPr>
                <w:rFonts w:eastAsia="Tahoma" w:cs="Times New Roman"/>
                <w:color w:val="000000"/>
                <w:sz w:val="20"/>
                <w:szCs w:val="20"/>
              </w:rPr>
              <w:t>Фармацевтическая промышленность</w:t>
            </w:r>
          </w:p>
        </w:tc>
        <w:tc>
          <w:tcPr>
            <w:tcW w:w="1224" w:type="dxa"/>
          </w:tcPr>
          <w:p w14:paraId="571D1C94" w14:textId="77777777" w:rsidR="00820E00" w:rsidRPr="00E014FB" w:rsidRDefault="00820E00" w:rsidP="003834BD">
            <w:pPr>
              <w:rPr>
                <w:rFonts w:cs="Times New Roman"/>
              </w:rPr>
            </w:pPr>
            <w:r w:rsidRPr="00E014FB">
              <w:rPr>
                <w:rFonts w:eastAsia="Tahoma" w:cs="Times New Roman"/>
                <w:color w:val="000000"/>
                <w:sz w:val="20"/>
                <w:szCs w:val="20"/>
              </w:rPr>
              <w:t>6.3.1</w:t>
            </w:r>
          </w:p>
        </w:tc>
        <w:tc>
          <w:tcPr>
            <w:tcW w:w="4080" w:type="dxa"/>
          </w:tcPr>
          <w:p w14:paraId="12DE4358"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73CA37D2" w14:textId="77777777" w:rsidR="00820E00" w:rsidRPr="00E014FB" w:rsidRDefault="00820E00" w:rsidP="003834BD">
            <w:pPr>
              <w:rPr>
                <w:rFonts w:cs="Times New Roman"/>
              </w:rPr>
            </w:pPr>
          </w:p>
        </w:tc>
      </w:tr>
      <w:tr w:rsidR="00820E00" w:rsidRPr="00E014FB" w14:paraId="41D1C55B" w14:textId="77777777" w:rsidTr="003834BD">
        <w:tc>
          <w:tcPr>
            <w:tcW w:w="272" w:type="dxa"/>
          </w:tcPr>
          <w:p w14:paraId="4E302048"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8.</w:t>
            </w:r>
          </w:p>
        </w:tc>
        <w:tc>
          <w:tcPr>
            <w:tcW w:w="1903" w:type="dxa"/>
          </w:tcPr>
          <w:p w14:paraId="2753589A" w14:textId="77777777" w:rsidR="00820E00" w:rsidRPr="00E014FB" w:rsidRDefault="00820E00" w:rsidP="003834BD">
            <w:pPr>
              <w:rPr>
                <w:rFonts w:cs="Times New Roman"/>
              </w:rPr>
            </w:pPr>
            <w:r w:rsidRPr="00E014FB">
              <w:rPr>
                <w:rFonts w:eastAsia="Tahoma" w:cs="Times New Roman"/>
                <w:color w:val="000000"/>
                <w:sz w:val="20"/>
                <w:szCs w:val="20"/>
              </w:rPr>
              <w:t>Фарфоро-фаянсовая промышленность</w:t>
            </w:r>
          </w:p>
        </w:tc>
        <w:tc>
          <w:tcPr>
            <w:tcW w:w="1224" w:type="dxa"/>
          </w:tcPr>
          <w:p w14:paraId="437ADBBE" w14:textId="77777777" w:rsidR="00820E00" w:rsidRPr="00E014FB" w:rsidRDefault="00820E00" w:rsidP="003834BD">
            <w:pPr>
              <w:rPr>
                <w:rFonts w:cs="Times New Roman"/>
              </w:rPr>
            </w:pPr>
            <w:r w:rsidRPr="00E014FB">
              <w:rPr>
                <w:rFonts w:eastAsia="Tahoma" w:cs="Times New Roman"/>
                <w:color w:val="000000"/>
                <w:sz w:val="20"/>
                <w:szCs w:val="20"/>
              </w:rPr>
              <w:t>6.3.2</w:t>
            </w:r>
          </w:p>
        </w:tc>
        <w:tc>
          <w:tcPr>
            <w:tcW w:w="4080" w:type="dxa"/>
          </w:tcPr>
          <w:p w14:paraId="5B4CF305"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3213EF58" w14:textId="77777777" w:rsidR="00820E00" w:rsidRPr="00E014FB" w:rsidRDefault="00820E00" w:rsidP="003834BD">
            <w:pPr>
              <w:rPr>
                <w:rFonts w:cs="Times New Roman"/>
              </w:rPr>
            </w:pPr>
          </w:p>
        </w:tc>
      </w:tr>
      <w:tr w:rsidR="00820E00" w:rsidRPr="00E014FB" w14:paraId="4BE5D81D" w14:textId="77777777" w:rsidTr="003834BD">
        <w:tc>
          <w:tcPr>
            <w:tcW w:w="272" w:type="dxa"/>
          </w:tcPr>
          <w:p w14:paraId="278D0B5A"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tcPr>
          <w:p w14:paraId="68F9469F" w14:textId="77777777" w:rsidR="00820E00" w:rsidRPr="00E014FB" w:rsidRDefault="00820E00" w:rsidP="003834BD">
            <w:pPr>
              <w:rPr>
                <w:rFonts w:cs="Times New Roman"/>
              </w:rPr>
            </w:pPr>
            <w:r w:rsidRPr="00E014FB">
              <w:rPr>
                <w:rFonts w:eastAsia="Tahoma" w:cs="Times New Roman"/>
                <w:color w:val="000000"/>
                <w:sz w:val="20"/>
                <w:szCs w:val="20"/>
              </w:rPr>
              <w:t>Электронная промышленность</w:t>
            </w:r>
          </w:p>
        </w:tc>
        <w:tc>
          <w:tcPr>
            <w:tcW w:w="1224" w:type="dxa"/>
          </w:tcPr>
          <w:p w14:paraId="3E17342D" w14:textId="77777777" w:rsidR="00820E00" w:rsidRPr="00E014FB" w:rsidRDefault="00820E00" w:rsidP="003834BD">
            <w:pPr>
              <w:rPr>
                <w:rFonts w:cs="Times New Roman"/>
              </w:rPr>
            </w:pPr>
            <w:r w:rsidRPr="00E014FB">
              <w:rPr>
                <w:rFonts w:eastAsia="Tahoma" w:cs="Times New Roman"/>
                <w:color w:val="000000"/>
                <w:sz w:val="20"/>
                <w:szCs w:val="20"/>
              </w:rPr>
              <w:t>6.3.3</w:t>
            </w:r>
          </w:p>
        </w:tc>
        <w:tc>
          <w:tcPr>
            <w:tcW w:w="4080" w:type="dxa"/>
          </w:tcPr>
          <w:p w14:paraId="1B398A33"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097796EE" w14:textId="77777777" w:rsidR="00820E00" w:rsidRPr="00E014FB" w:rsidRDefault="00820E00" w:rsidP="003834BD">
            <w:pPr>
              <w:rPr>
                <w:rFonts w:cs="Times New Roman"/>
              </w:rPr>
            </w:pPr>
          </w:p>
        </w:tc>
      </w:tr>
      <w:tr w:rsidR="00820E00" w:rsidRPr="00E014FB" w14:paraId="44CCA4B2" w14:textId="77777777" w:rsidTr="003834BD">
        <w:tc>
          <w:tcPr>
            <w:tcW w:w="272" w:type="dxa"/>
          </w:tcPr>
          <w:p w14:paraId="4BA0BE74"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tcPr>
          <w:p w14:paraId="70B753E3" w14:textId="77777777" w:rsidR="00820E00" w:rsidRPr="00E014FB" w:rsidRDefault="00820E00" w:rsidP="003834BD">
            <w:pPr>
              <w:rPr>
                <w:rFonts w:cs="Times New Roman"/>
              </w:rPr>
            </w:pPr>
            <w:r w:rsidRPr="00E014FB">
              <w:rPr>
                <w:rFonts w:eastAsia="Tahoma" w:cs="Times New Roman"/>
                <w:color w:val="000000"/>
                <w:sz w:val="20"/>
                <w:szCs w:val="20"/>
              </w:rPr>
              <w:t>Ювелирная промышленность</w:t>
            </w:r>
          </w:p>
        </w:tc>
        <w:tc>
          <w:tcPr>
            <w:tcW w:w="1224" w:type="dxa"/>
          </w:tcPr>
          <w:p w14:paraId="441A0CF2" w14:textId="77777777" w:rsidR="00820E00" w:rsidRPr="00E014FB" w:rsidRDefault="00820E00" w:rsidP="003834BD">
            <w:pPr>
              <w:rPr>
                <w:rFonts w:cs="Times New Roman"/>
              </w:rPr>
            </w:pPr>
            <w:r w:rsidRPr="00E014FB">
              <w:rPr>
                <w:rFonts w:eastAsia="Tahoma" w:cs="Times New Roman"/>
                <w:color w:val="000000"/>
                <w:sz w:val="20"/>
                <w:szCs w:val="20"/>
              </w:rPr>
              <w:t>6.3.4</w:t>
            </w:r>
          </w:p>
        </w:tc>
        <w:tc>
          <w:tcPr>
            <w:tcW w:w="4080" w:type="dxa"/>
          </w:tcPr>
          <w:p w14:paraId="366F85E4"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6F705DD5" w14:textId="77777777" w:rsidR="00820E00" w:rsidRPr="00E014FB" w:rsidRDefault="00820E00" w:rsidP="003834BD">
            <w:pPr>
              <w:rPr>
                <w:rFonts w:cs="Times New Roman"/>
              </w:rPr>
            </w:pPr>
          </w:p>
        </w:tc>
      </w:tr>
      <w:tr w:rsidR="00820E00" w:rsidRPr="00E014FB" w14:paraId="25C27D5E" w14:textId="77777777" w:rsidTr="003834BD">
        <w:tc>
          <w:tcPr>
            <w:tcW w:w="272" w:type="dxa"/>
          </w:tcPr>
          <w:p w14:paraId="79D7254A" w14:textId="77777777" w:rsidR="00820E00" w:rsidRPr="00E014FB" w:rsidRDefault="00820E00" w:rsidP="003834BD">
            <w:pPr>
              <w:jc w:val="center"/>
              <w:rPr>
                <w:rFonts w:cs="Times New Roman"/>
              </w:rPr>
            </w:pPr>
            <w:r w:rsidRPr="00E014FB">
              <w:rPr>
                <w:rFonts w:eastAsia="Tahoma" w:cs="Times New Roman"/>
                <w:color w:val="000000"/>
                <w:sz w:val="20"/>
                <w:szCs w:val="20"/>
              </w:rPr>
              <w:t>11.</w:t>
            </w:r>
          </w:p>
        </w:tc>
        <w:tc>
          <w:tcPr>
            <w:tcW w:w="1903" w:type="dxa"/>
          </w:tcPr>
          <w:p w14:paraId="4DBE85E9" w14:textId="77777777" w:rsidR="00820E00" w:rsidRPr="00E014FB" w:rsidRDefault="00820E00" w:rsidP="003834BD">
            <w:pPr>
              <w:rPr>
                <w:rFonts w:cs="Times New Roman"/>
              </w:rPr>
            </w:pPr>
            <w:r w:rsidRPr="00E014FB">
              <w:rPr>
                <w:rFonts w:eastAsia="Tahoma" w:cs="Times New Roman"/>
                <w:color w:val="000000"/>
                <w:sz w:val="20"/>
                <w:szCs w:val="20"/>
              </w:rPr>
              <w:t>Пищевая промышленность</w:t>
            </w:r>
          </w:p>
        </w:tc>
        <w:tc>
          <w:tcPr>
            <w:tcW w:w="1224" w:type="dxa"/>
          </w:tcPr>
          <w:p w14:paraId="21242991" w14:textId="77777777" w:rsidR="00820E00" w:rsidRPr="00E014FB" w:rsidRDefault="00820E00" w:rsidP="003834BD">
            <w:pPr>
              <w:rPr>
                <w:rFonts w:cs="Times New Roman"/>
              </w:rPr>
            </w:pPr>
            <w:r w:rsidRPr="00E014FB">
              <w:rPr>
                <w:rFonts w:eastAsia="Tahoma" w:cs="Times New Roman"/>
                <w:color w:val="000000"/>
                <w:sz w:val="20"/>
                <w:szCs w:val="20"/>
              </w:rPr>
              <w:t>6.4</w:t>
            </w:r>
          </w:p>
        </w:tc>
        <w:tc>
          <w:tcPr>
            <w:tcW w:w="4080" w:type="dxa"/>
          </w:tcPr>
          <w:p w14:paraId="035B6510"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6440D1EE" w14:textId="77777777" w:rsidR="00820E00" w:rsidRPr="00E014FB" w:rsidRDefault="00820E00" w:rsidP="003834BD">
            <w:pPr>
              <w:rPr>
                <w:rFonts w:cs="Times New Roman"/>
              </w:rPr>
            </w:pPr>
          </w:p>
        </w:tc>
      </w:tr>
      <w:tr w:rsidR="00820E00" w:rsidRPr="00E014FB" w14:paraId="6732EB85" w14:textId="77777777" w:rsidTr="003834BD">
        <w:tc>
          <w:tcPr>
            <w:tcW w:w="272" w:type="dxa"/>
          </w:tcPr>
          <w:p w14:paraId="315033D3"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tcPr>
          <w:p w14:paraId="6CE0F3BA" w14:textId="77777777" w:rsidR="00820E00" w:rsidRPr="00E014FB" w:rsidRDefault="00820E00" w:rsidP="003834BD">
            <w:pPr>
              <w:rPr>
                <w:rFonts w:cs="Times New Roman"/>
              </w:rPr>
            </w:pPr>
            <w:r w:rsidRPr="00E014FB">
              <w:rPr>
                <w:rFonts w:eastAsia="Tahoma" w:cs="Times New Roman"/>
                <w:color w:val="000000"/>
                <w:sz w:val="20"/>
                <w:szCs w:val="20"/>
              </w:rPr>
              <w:t>Нефтехимическая промышленность</w:t>
            </w:r>
          </w:p>
        </w:tc>
        <w:tc>
          <w:tcPr>
            <w:tcW w:w="1224" w:type="dxa"/>
          </w:tcPr>
          <w:p w14:paraId="0CF30AC1" w14:textId="77777777" w:rsidR="00820E00" w:rsidRPr="00E014FB" w:rsidRDefault="00820E00" w:rsidP="003834BD">
            <w:pPr>
              <w:rPr>
                <w:rFonts w:cs="Times New Roman"/>
              </w:rPr>
            </w:pPr>
            <w:r w:rsidRPr="00E014FB">
              <w:rPr>
                <w:rFonts w:eastAsia="Tahoma" w:cs="Times New Roman"/>
                <w:color w:val="000000"/>
                <w:sz w:val="20"/>
                <w:szCs w:val="20"/>
              </w:rPr>
              <w:t>6.5</w:t>
            </w:r>
          </w:p>
        </w:tc>
        <w:tc>
          <w:tcPr>
            <w:tcW w:w="4080" w:type="dxa"/>
          </w:tcPr>
          <w:p w14:paraId="62F03C0B"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353C5919" w14:textId="77777777" w:rsidR="00820E00" w:rsidRPr="00E014FB" w:rsidRDefault="00820E00" w:rsidP="003834BD">
            <w:pPr>
              <w:rPr>
                <w:rFonts w:cs="Times New Roman"/>
              </w:rPr>
            </w:pPr>
          </w:p>
        </w:tc>
      </w:tr>
      <w:tr w:rsidR="00820E00" w:rsidRPr="00E014FB" w14:paraId="6A1FFF59" w14:textId="77777777" w:rsidTr="003834BD">
        <w:tc>
          <w:tcPr>
            <w:tcW w:w="272" w:type="dxa"/>
          </w:tcPr>
          <w:p w14:paraId="27824C8C"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tcPr>
          <w:p w14:paraId="4CBF5AAB" w14:textId="77777777" w:rsidR="00820E00" w:rsidRPr="00E014FB" w:rsidRDefault="00820E00" w:rsidP="003834BD">
            <w:pPr>
              <w:rPr>
                <w:rFonts w:cs="Times New Roman"/>
              </w:rPr>
            </w:pPr>
            <w:r w:rsidRPr="00E014FB">
              <w:rPr>
                <w:rFonts w:eastAsia="Tahoma" w:cs="Times New Roman"/>
                <w:color w:val="000000"/>
                <w:sz w:val="20"/>
                <w:szCs w:val="20"/>
              </w:rPr>
              <w:t>Строительная промышленность</w:t>
            </w:r>
          </w:p>
        </w:tc>
        <w:tc>
          <w:tcPr>
            <w:tcW w:w="1224" w:type="dxa"/>
          </w:tcPr>
          <w:p w14:paraId="64063AB8" w14:textId="77777777" w:rsidR="00820E00" w:rsidRPr="00E014FB" w:rsidRDefault="00820E00" w:rsidP="003834BD">
            <w:pPr>
              <w:rPr>
                <w:rFonts w:cs="Times New Roman"/>
              </w:rPr>
            </w:pPr>
            <w:r w:rsidRPr="00E014FB">
              <w:rPr>
                <w:rFonts w:eastAsia="Tahoma" w:cs="Times New Roman"/>
                <w:color w:val="000000"/>
                <w:sz w:val="20"/>
                <w:szCs w:val="20"/>
              </w:rPr>
              <w:t>6.6</w:t>
            </w:r>
          </w:p>
        </w:tc>
        <w:tc>
          <w:tcPr>
            <w:tcW w:w="4080" w:type="dxa"/>
          </w:tcPr>
          <w:p w14:paraId="5E07948F"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63DB2B7B" w14:textId="77777777" w:rsidR="00820E00" w:rsidRPr="00E014FB" w:rsidRDefault="00820E00" w:rsidP="003834BD">
            <w:pPr>
              <w:rPr>
                <w:rFonts w:cs="Times New Roman"/>
              </w:rPr>
            </w:pPr>
          </w:p>
        </w:tc>
      </w:tr>
      <w:tr w:rsidR="00820E00" w:rsidRPr="00E014FB" w14:paraId="69723572" w14:textId="77777777" w:rsidTr="003834BD">
        <w:tc>
          <w:tcPr>
            <w:tcW w:w="272" w:type="dxa"/>
            <w:vMerge w:val="restart"/>
          </w:tcPr>
          <w:p w14:paraId="6893E839"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vMerge w:val="restart"/>
          </w:tcPr>
          <w:p w14:paraId="0D40CC52" w14:textId="77777777" w:rsidR="00820E00" w:rsidRPr="00E014FB" w:rsidRDefault="00820E00" w:rsidP="003834BD">
            <w:pPr>
              <w:rPr>
                <w:rFonts w:cs="Times New Roman"/>
              </w:rPr>
            </w:pPr>
            <w:r w:rsidRPr="00E014FB">
              <w:rPr>
                <w:rFonts w:eastAsia="Tahoma" w:cs="Times New Roman"/>
                <w:color w:val="000000"/>
                <w:sz w:val="20"/>
                <w:szCs w:val="20"/>
              </w:rPr>
              <w:t>Связь</w:t>
            </w:r>
          </w:p>
        </w:tc>
        <w:tc>
          <w:tcPr>
            <w:tcW w:w="1224" w:type="dxa"/>
            <w:vMerge w:val="restart"/>
          </w:tcPr>
          <w:p w14:paraId="09EB11B3" w14:textId="77777777" w:rsidR="00820E00" w:rsidRPr="00E014FB" w:rsidRDefault="00820E00" w:rsidP="003834BD">
            <w:pPr>
              <w:rPr>
                <w:rFonts w:cs="Times New Roman"/>
              </w:rPr>
            </w:pPr>
            <w:r w:rsidRPr="00E014FB">
              <w:rPr>
                <w:rFonts w:eastAsia="Tahoma" w:cs="Times New Roman"/>
                <w:color w:val="000000"/>
                <w:sz w:val="20"/>
                <w:szCs w:val="20"/>
              </w:rPr>
              <w:t>6.8</w:t>
            </w:r>
          </w:p>
        </w:tc>
        <w:tc>
          <w:tcPr>
            <w:tcW w:w="4080" w:type="dxa"/>
            <w:vMerge w:val="restart"/>
          </w:tcPr>
          <w:p w14:paraId="1A12C471"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D06D04E"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41E5EDD" w14:textId="77777777" w:rsidTr="003834BD">
        <w:tc>
          <w:tcPr>
            <w:tcW w:w="272" w:type="dxa"/>
            <w:vMerge/>
          </w:tcPr>
          <w:p w14:paraId="5D7952F2" w14:textId="77777777" w:rsidR="00820E00" w:rsidRPr="00E014FB" w:rsidRDefault="00820E00" w:rsidP="003834BD">
            <w:pPr>
              <w:rPr>
                <w:rFonts w:cs="Times New Roman"/>
              </w:rPr>
            </w:pPr>
          </w:p>
        </w:tc>
        <w:tc>
          <w:tcPr>
            <w:tcW w:w="1903" w:type="dxa"/>
            <w:vMerge/>
          </w:tcPr>
          <w:p w14:paraId="126FE369" w14:textId="77777777" w:rsidR="00820E00" w:rsidRPr="00E014FB" w:rsidRDefault="00820E00" w:rsidP="003834BD">
            <w:pPr>
              <w:rPr>
                <w:rFonts w:cs="Times New Roman"/>
              </w:rPr>
            </w:pPr>
          </w:p>
        </w:tc>
        <w:tc>
          <w:tcPr>
            <w:tcW w:w="1224" w:type="dxa"/>
            <w:vMerge/>
          </w:tcPr>
          <w:p w14:paraId="6973F049" w14:textId="77777777" w:rsidR="00820E00" w:rsidRPr="00E014FB" w:rsidRDefault="00820E00" w:rsidP="003834BD">
            <w:pPr>
              <w:rPr>
                <w:rFonts w:cs="Times New Roman"/>
              </w:rPr>
            </w:pPr>
          </w:p>
        </w:tc>
        <w:tc>
          <w:tcPr>
            <w:tcW w:w="4080" w:type="dxa"/>
            <w:vMerge/>
          </w:tcPr>
          <w:p w14:paraId="1FD602C1" w14:textId="77777777" w:rsidR="00820E00" w:rsidRPr="00E014FB" w:rsidRDefault="00820E00" w:rsidP="003834BD">
            <w:pPr>
              <w:rPr>
                <w:rFonts w:cs="Times New Roman"/>
              </w:rPr>
            </w:pPr>
          </w:p>
        </w:tc>
        <w:tc>
          <w:tcPr>
            <w:tcW w:w="6800" w:type="dxa"/>
          </w:tcPr>
          <w:p w14:paraId="70345E9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DE1A48D" w14:textId="77777777" w:rsidTr="003834BD">
        <w:tc>
          <w:tcPr>
            <w:tcW w:w="272" w:type="dxa"/>
            <w:vMerge/>
          </w:tcPr>
          <w:p w14:paraId="3C2A162F" w14:textId="77777777" w:rsidR="00820E00" w:rsidRPr="00E014FB" w:rsidRDefault="00820E00" w:rsidP="003834BD">
            <w:pPr>
              <w:rPr>
                <w:rFonts w:cs="Times New Roman"/>
              </w:rPr>
            </w:pPr>
          </w:p>
        </w:tc>
        <w:tc>
          <w:tcPr>
            <w:tcW w:w="1903" w:type="dxa"/>
            <w:vMerge/>
          </w:tcPr>
          <w:p w14:paraId="35A1D102" w14:textId="77777777" w:rsidR="00820E00" w:rsidRPr="00E014FB" w:rsidRDefault="00820E00" w:rsidP="003834BD">
            <w:pPr>
              <w:rPr>
                <w:rFonts w:cs="Times New Roman"/>
              </w:rPr>
            </w:pPr>
          </w:p>
        </w:tc>
        <w:tc>
          <w:tcPr>
            <w:tcW w:w="1224" w:type="dxa"/>
            <w:vMerge/>
          </w:tcPr>
          <w:p w14:paraId="1BDBFB97" w14:textId="77777777" w:rsidR="00820E00" w:rsidRPr="00E014FB" w:rsidRDefault="00820E00" w:rsidP="003834BD">
            <w:pPr>
              <w:rPr>
                <w:rFonts w:cs="Times New Roman"/>
              </w:rPr>
            </w:pPr>
          </w:p>
        </w:tc>
        <w:tc>
          <w:tcPr>
            <w:tcW w:w="4080" w:type="dxa"/>
            <w:vMerge/>
          </w:tcPr>
          <w:p w14:paraId="614F9CBB" w14:textId="77777777" w:rsidR="00820E00" w:rsidRPr="00E014FB" w:rsidRDefault="00820E00" w:rsidP="003834BD">
            <w:pPr>
              <w:rPr>
                <w:rFonts w:cs="Times New Roman"/>
              </w:rPr>
            </w:pPr>
          </w:p>
        </w:tc>
        <w:tc>
          <w:tcPr>
            <w:tcW w:w="6800" w:type="dxa"/>
          </w:tcPr>
          <w:p w14:paraId="463C99B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50602BF" w14:textId="77777777" w:rsidTr="003834BD">
        <w:tc>
          <w:tcPr>
            <w:tcW w:w="272" w:type="dxa"/>
            <w:vMerge/>
          </w:tcPr>
          <w:p w14:paraId="747268FF" w14:textId="77777777" w:rsidR="00820E00" w:rsidRPr="00E014FB" w:rsidRDefault="00820E00" w:rsidP="003834BD">
            <w:pPr>
              <w:rPr>
                <w:rFonts w:cs="Times New Roman"/>
              </w:rPr>
            </w:pPr>
          </w:p>
        </w:tc>
        <w:tc>
          <w:tcPr>
            <w:tcW w:w="1903" w:type="dxa"/>
            <w:vMerge/>
          </w:tcPr>
          <w:p w14:paraId="6432EC2E" w14:textId="77777777" w:rsidR="00820E00" w:rsidRPr="00E014FB" w:rsidRDefault="00820E00" w:rsidP="003834BD">
            <w:pPr>
              <w:rPr>
                <w:rFonts w:cs="Times New Roman"/>
              </w:rPr>
            </w:pPr>
          </w:p>
        </w:tc>
        <w:tc>
          <w:tcPr>
            <w:tcW w:w="1224" w:type="dxa"/>
            <w:vMerge/>
          </w:tcPr>
          <w:p w14:paraId="109B9022" w14:textId="77777777" w:rsidR="00820E00" w:rsidRPr="00E014FB" w:rsidRDefault="00820E00" w:rsidP="003834BD">
            <w:pPr>
              <w:rPr>
                <w:rFonts w:cs="Times New Roman"/>
              </w:rPr>
            </w:pPr>
          </w:p>
        </w:tc>
        <w:tc>
          <w:tcPr>
            <w:tcW w:w="4080" w:type="dxa"/>
            <w:vMerge/>
          </w:tcPr>
          <w:p w14:paraId="3AF51FA6" w14:textId="77777777" w:rsidR="00820E00" w:rsidRPr="00E014FB" w:rsidRDefault="00820E00" w:rsidP="003834BD">
            <w:pPr>
              <w:rPr>
                <w:rFonts w:cs="Times New Roman"/>
              </w:rPr>
            </w:pPr>
          </w:p>
        </w:tc>
        <w:tc>
          <w:tcPr>
            <w:tcW w:w="6800" w:type="dxa"/>
          </w:tcPr>
          <w:p w14:paraId="68CBFF17"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383A2A23" w14:textId="77777777" w:rsidTr="003834BD">
        <w:tc>
          <w:tcPr>
            <w:tcW w:w="272" w:type="dxa"/>
            <w:vMerge/>
          </w:tcPr>
          <w:p w14:paraId="02A46116" w14:textId="77777777" w:rsidR="00820E00" w:rsidRPr="00E014FB" w:rsidRDefault="00820E00" w:rsidP="003834BD">
            <w:pPr>
              <w:rPr>
                <w:rFonts w:cs="Times New Roman"/>
              </w:rPr>
            </w:pPr>
          </w:p>
        </w:tc>
        <w:tc>
          <w:tcPr>
            <w:tcW w:w="1903" w:type="dxa"/>
            <w:vMerge/>
          </w:tcPr>
          <w:p w14:paraId="772D3AAB" w14:textId="77777777" w:rsidR="00820E00" w:rsidRPr="00E014FB" w:rsidRDefault="00820E00" w:rsidP="003834BD">
            <w:pPr>
              <w:rPr>
                <w:rFonts w:cs="Times New Roman"/>
              </w:rPr>
            </w:pPr>
          </w:p>
        </w:tc>
        <w:tc>
          <w:tcPr>
            <w:tcW w:w="1224" w:type="dxa"/>
            <w:vMerge/>
          </w:tcPr>
          <w:p w14:paraId="1D309C60" w14:textId="77777777" w:rsidR="00820E00" w:rsidRPr="00E014FB" w:rsidRDefault="00820E00" w:rsidP="003834BD">
            <w:pPr>
              <w:rPr>
                <w:rFonts w:cs="Times New Roman"/>
              </w:rPr>
            </w:pPr>
          </w:p>
        </w:tc>
        <w:tc>
          <w:tcPr>
            <w:tcW w:w="4080" w:type="dxa"/>
            <w:vMerge/>
          </w:tcPr>
          <w:p w14:paraId="6CEBC8CB" w14:textId="77777777" w:rsidR="00820E00" w:rsidRPr="00E014FB" w:rsidRDefault="00820E00" w:rsidP="003834BD">
            <w:pPr>
              <w:rPr>
                <w:rFonts w:cs="Times New Roman"/>
              </w:rPr>
            </w:pPr>
          </w:p>
        </w:tc>
        <w:tc>
          <w:tcPr>
            <w:tcW w:w="6800" w:type="dxa"/>
          </w:tcPr>
          <w:p w14:paraId="2C82FD3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0CB21A5" w14:textId="77777777" w:rsidTr="003834BD">
        <w:tc>
          <w:tcPr>
            <w:tcW w:w="272" w:type="dxa"/>
            <w:vMerge/>
          </w:tcPr>
          <w:p w14:paraId="2A6F48CC" w14:textId="77777777" w:rsidR="00820E00" w:rsidRPr="00E014FB" w:rsidRDefault="00820E00" w:rsidP="003834BD">
            <w:pPr>
              <w:rPr>
                <w:rFonts w:cs="Times New Roman"/>
              </w:rPr>
            </w:pPr>
          </w:p>
        </w:tc>
        <w:tc>
          <w:tcPr>
            <w:tcW w:w="1903" w:type="dxa"/>
            <w:vMerge/>
          </w:tcPr>
          <w:p w14:paraId="0A4889E9" w14:textId="77777777" w:rsidR="00820E00" w:rsidRPr="00E014FB" w:rsidRDefault="00820E00" w:rsidP="003834BD">
            <w:pPr>
              <w:rPr>
                <w:rFonts w:cs="Times New Roman"/>
              </w:rPr>
            </w:pPr>
          </w:p>
        </w:tc>
        <w:tc>
          <w:tcPr>
            <w:tcW w:w="1224" w:type="dxa"/>
            <w:vMerge/>
          </w:tcPr>
          <w:p w14:paraId="1BDF7448" w14:textId="77777777" w:rsidR="00820E00" w:rsidRPr="00E014FB" w:rsidRDefault="00820E00" w:rsidP="003834BD">
            <w:pPr>
              <w:rPr>
                <w:rFonts w:cs="Times New Roman"/>
              </w:rPr>
            </w:pPr>
          </w:p>
        </w:tc>
        <w:tc>
          <w:tcPr>
            <w:tcW w:w="4080" w:type="dxa"/>
            <w:vMerge/>
          </w:tcPr>
          <w:p w14:paraId="667CB051" w14:textId="77777777" w:rsidR="00820E00" w:rsidRPr="00E014FB" w:rsidRDefault="00820E00" w:rsidP="003834BD">
            <w:pPr>
              <w:rPr>
                <w:rFonts w:cs="Times New Roman"/>
              </w:rPr>
            </w:pPr>
          </w:p>
        </w:tc>
        <w:tc>
          <w:tcPr>
            <w:tcW w:w="6800" w:type="dxa"/>
          </w:tcPr>
          <w:p w14:paraId="5884FC2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45DEDDD" w14:textId="77777777" w:rsidTr="003834BD">
        <w:tc>
          <w:tcPr>
            <w:tcW w:w="272" w:type="dxa"/>
            <w:vMerge/>
          </w:tcPr>
          <w:p w14:paraId="0BD65B83" w14:textId="77777777" w:rsidR="00820E00" w:rsidRPr="00E014FB" w:rsidRDefault="00820E00" w:rsidP="003834BD">
            <w:pPr>
              <w:rPr>
                <w:rFonts w:cs="Times New Roman"/>
              </w:rPr>
            </w:pPr>
          </w:p>
        </w:tc>
        <w:tc>
          <w:tcPr>
            <w:tcW w:w="1903" w:type="dxa"/>
            <w:vMerge/>
          </w:tcPr>
          <w:p w14:paraId="39815648" w14:textId="77777777" w:rsidR="00820E00" w:rsidRPr="00E014FB" w:rsidRDefault="00820E00" w:rsidP="003834BD">
            <w:pPr>
              <w:rPr>
                <w:rFonts w:cs="Times New Roman"/>
              </w:rPr>
            </w:pPr>
          </w:p>
        </w:tc>
        <w:tc>
          <w:tcPr>
            <w:tcW w:w="1224" w:type="dxa"/>
            <w:vMerge/>
          </w:tcPr>
          <w:p w14:paraId="31D7D525" w14:textId="77777777" w:rsidR="00820E00" w:rsidRPr="00E014FB" w:rsidRDefault="00820E00" w:rsidP="003834BD">
            <w:pPr>
              <w:rPr>
                <w:rFonts w:cs="Times New Roman"/>
              </w:rPr>
            </w:pPr>
          </w:p>
        </w:tc>
        <w:tc>
          <w:tcPr>
            <w:tcW w:w="4080" w:type="dxa"/>
            <w:vMerge/>
          </w:tcPr>
          <w:p w14:paraId="4018CB73" w14:textId="77777777" w:rsidR="00820E00" w:rsidRPr="00E014FB" w:rsidRDefault="00820E00" w:rsidP="003834BD">
            <w:pPr>
              <w:rPr>
                <w:rFonts w:cs="Times New Roman"/>
              </w:rPr>
            </w:pPr>
          </w:p>
        </w:tc>
        <w:tc>
          <w:tcPr>
            <w:tcW w:w="6800" w:type="dxa"/>
          </w:tcPr>
          <w:p w14:paraId="1241E0E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D03E77F" w14:textId="77777777" w:rsidTr="003834BD">
        <w:tc>
          <w:tcPr>
            <w:tcW w:w="272" w:type="dxa"/>
            <w:vMerge w:val="restart"/>
          </w:tcPr>
          <w:p w14:paraId="227AF900" w14:textId="77777777" w:rsidR="00820E00" w:rsidRPr="00E014FB" w:rsidRDefault="00820E00" w:rsidP="003834BD">
            <w:pPr>
              <w:jc w:val="center"/>
              <w:rPr>
                <w:rFonts w:cs="Times New Roman"/>
              </w:rPr>
            </w:pPr>
            <w:r w:rsidRPr="00E014FB">
              <w:rPr>
                <w:rFonts w:eastAsia="Tahoma" w:cs="Times New Roman"/>
                <w:color w:val="000000"/>
                <w:sz w:val="20"/>
                <w:szCs w:val="20"/>
              </w:rPr>
              <w:t>15.</w:t>
            </w:r>
          </w:p>
        </w:tc>
        <w:tc>
          <w:tcPr>
            <w:tcW w:w="1903" w:type="dxa"/>
            <w:vMerge w:val="restart"/>
          </w:tcPr>
          <w:p w14:paraId="62AF33F0" w14:textId="77777777" w:rsidR="00820E00" w:rsidRPr="00E014FB" w:rsidRDefault="00820E00" w:rsidP="003834BD">
            <w:pPr>
              <w:rPr>
                <w:rFonts w:cs="Times New Roman"/>
              </w:rPr>
            </w:pPr>
            <w:r w:rsidRPr="00E014FB">
              <w:rPr>
                <w:rFonts w:eastAsia="Tahoma" w:cs="Times New Roman"/>
                <w:color w:val="000000"/>
                <w:sz w:val="20"/>
                <w:szCs w:val="20"/>
              </w:rPr>
              <w:t>Склад</w:t>
            </w:r>
          </w:p>
        </w:tc>
        <w:tc>
          <w:tcPr>
            <w:tcW w:w="1224" w:type="dxa"/>
            <w:vMerge w:val="restart"/>
          </w:tcPr>
          <w:p w14:paraId="76686E34" w14:textId="77777777" w:rsidR="00820E00" w:rsidRPr="00E014FB" w:rsidRDefault="00820E00" w:rsidP="003834BD">
            <w:pPr>
              <w:rPr>
                <w:rFonts w:cs="Times New Roman"/>
              </w:rPr>
            </w:pPr>
            <w:r w:rsidRPr="00E014FB">
              <w:rPr>
                <w:rFonts w:eastAsia="Tahoma" w:cs="Times New Roman"/>
                <w:color w:val="000000"/>
                <w:sz w:val="20"/>
                <w:szCs w:val="20"/>
              </w:rPr>
              <w:t>6.9</w:t>
            </w:r>
          </w:p>
        </w:tc>
        <w:tc>
          <w:tcPr>
            <w:tcW w:w="4080" w:type="dxa"/>
            <w:vMerge w:val="restart"/>
          </w:tcPr>
          <w:p w14:paraId="1F58AFF0" w14:textId="77777777" w:rsidR="00820E00" w:rsidRPr="00E014FB" w:rsidRDefault="00820E00" w:rsidP="003834BD">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28624528"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A6CA88D" w14:textId="77777777" w:rsidTr="003834BD">
        <w:tc>
          <w:tcPr>
            <w:tcW w:w="272" w:type="dxa"/>
            <w:vMerge/>
          </w:tcPr>
          <w:p w14:paraId="79D4D66A" w14:textId="77777777" w:rsidR="00820E00" w:rsidRPr="00E014FB" w:rsidRDefault="00820E00" w:rsidP="003834BD">
            <w:pPr>
              <w:rPr>
                <w:rFonts w:cs="Times New Roman"/>
              </w:rPr>
            </w:pPr>
          </w:p>
        </w:tc>
        <w:tc>
          <w:tcPr>
            <w:tcW w:w="1903" w:type="dxa"/>
            <w:vMerge/>
          </w:tcPr>
          <w:p w14:paraId="75329432" w14:textId="77777777" w:rsidR="00820E00" w:rsidRPr="00E014FB" w:rsidRDefault="00820E00" w:rsidP="003834BD">
            <w:pPr>
              <w:rPr>
                <w:rFonts w:cs="Times New Roman"/>
              </w:rPr>
            </w:pPr>
          </w:p>
        </w:tc>
        <w:tc>
          <w:tcPr>
            <w:tcW w:w="1224" w:type="dxa"/>
            <w:vMerge/>
          </w:tcPr>
          <w:p w14:paraId="306C2D63" w14:textId="77777777" w:rsidR="00820E00" w:rsidRPr="00E014FB" w:rsidRDefault="00820E00" w:rsidP="003834BD">
            <w:pPr>
              <w:rPr>
                <w:rFonts w:cs="Times New Roman"/>
              </w:rPr>
            </w:pPr>
          </w:p>
        </w:tc>
        <w:tc>
          <w:tcPr>
            <w:tcW w:w="4080" w:type="dxa"/>
            <w:vMerge/>
          </w:tcPr>
          <w:p w14:paraId="4116061B" w14:textId="77777777" w:rsidR="00820E00" w:rsidRPr="00E014FB" w:rsidRDefault="00820E00" w:rsidP="003834BD">
            <w:pPr>
              <w:rPr>
                <w:rFonts w:cs="Times New Roman"/>
              </w:rPr>
            </w:pPr>
          </w:p>
        </w:tc>
        <w:tc>
          <w:tcPr>
            <w:tcW w:w="6800" w:type="dxa"/>
          </w:tcPr>
          <w:p w14:paraId="04F51D2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C54458F" w14:textId="77777777" w:rsidTr="003834BD">
        <w:tc>
          <w:tcPr>
            <w:tcW w:w="272" w:type="dxa"/>
            <w:vMerge/>
          </w:tcPr>
          <w:p w14:paraId="458B1053" w14:textId="77777777" w:rsidR="00820E00" w:rsidRPr="00E014FB" w:rsidRDefault="00820E00" w:rsidP="003834BD">
            <w:pPr>
              <w:rPr>
                <w:rFonts w:cs="Times New Roman"/>
              </w:rPr>
            </w:pPr>
          </w:p>
        </w:tc>
        <w:tc>
          <w:tcPr>
            <w:tcW w:w="1903" w:type="dxa"/>
            <w:vMerge/>
          </w:tcPr>
          <w:p w14:paraId="02FE1799" w14:textId="77777777" w:rsidR="00820E00" w:rsidRPr="00E014FB" w:rsidRDefault="00820E00" w:rsidP="003834BD">
            <w:pPr>
              <w:rPr>
                <w:rFonts w:cs="Times New Roman"/>
              </w:rPr>
            </w:pPr>
          </w:p>
        </w:tc>
        <w:tc>
          <w:tcPr>
            <w:tcW w:w="1224" w:type="dxa"/>
            <w:vMerge/>
          </w:tcPr>
          <w:p w14:paraId="68DBFB15" w14:textId="77777777" w:rsidR="00820E00" w:rsidRPr="00E014FB" w:rsidRDefault="00820E00" w:rsidP="003834BD">
            <w:pPr>
              <w:rPr>
                <w:rFonts w:cs="Times New Roman"/>
              </w:rPr>
            </w:pPr>
          </w:p>
        </w:tc>
        <w:tc>
          <w:tcPr>
            <w:tcW w:w="4080" w:type="dxa"/>
            <w:vMerge/>
          </w:tcPr>
          <w:p w14:paraId="5A3C3ECE" w14:textId="77777777" w:rsidR="00820E00" w:rsidRPr="00E014FB" w:rsidRDefault="00820E00" w:rsidP="003834BD">
            <w:pPr>
              <w:rPr>
                <w:rFonts w:cs="Times New Roman"/>
              </w:rPr>
            </w:pPr>
          </w:p>
        </w:tc>
        <w:tc>
          <w:tcPr>
            <w:tcW w:w="6800" w:type="dxa"/>
          </w:tcPr>
          <w:p w14:paraId="54423E13"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67B94D36" w14:textId="77777777" w:rsidTr="003834BD">
        <w:tc>
          <w:tcPr>
            <w:tcW w:w="272" w:type="dxa"/>
            <w:vMerge/>
          </w:tcPr>
          <w:p w14:paraId="17FD2C95" w14:textId="77777777" w:rsidR="00820E00" w:rsidRPr="00E014FB" w:rsidRDefault="00820E00" w:rsidP="003834BD">
            <w:pPr>
              <w:rPr>
                <w:rFonts w:cs="Times New Roman"/>
              </w:rPr>
            </w:pPr>
          </w:p>
        </w:tc>
        <w:tc>
          <w:tcPr>
            <w:tcW w:w="1903" w:type="dxa"/>
            <w:vMerge/>
          </w:tcPr>
          <w:p w14:paraId="66A41B5B" w14:textId="77777777" w:rsidR="00820E00" w:rsidRPr="00E014FB" w:rsidRDefault="00820E00" w:rsidP="003834BD">
            <w:pPr>
              <w:rPr>
                <w:rFonts w:cs="Times New Roman"/>
              </w:rPr>
            </w:pPr>
          </w:p>
        </w:tc>
        <w:tc>
          <w:tcPr>
            <w:tcW w:w="1224" w:type="dxa"/>
            <w:vMerge/>
          </w:tcPr>
          <w:p w14:paraId="40BA59FC" w14:textId="77777777" w:rsidR="00820E00" w:rsidRPr="00E014FB" w:rsidRDefault="00820E00" w:rsidP="003834BD">
            <w:pPr>
              <w:rPr>
                <w:rFonts w:cs="Times New Roman"/>
              </w:rPr>
            </w:pPr>
          </w:p>
        </w:tc>
        <w:tc>
          <w:tcPr>
            <w:tcW w:w="4080" w:type="dxa"/>
            <w:vMerge/>
          </w:tcPr>
          <w:p w14:paraId="481AEFEA" w14:textId="77777777" w:rsidR="00820E00" w:rsidRPr="00E014FB" w:rsidRDefault="00820E00" w:rsidP="003834BD">
            <w:pPr>
              <w:rPr>
                <w:rFonts w:cs="Times New Roman"/>
              </w:rPr>
            </w:pPr>
          </w:p>
        </w:tc>
        <w:tc>
          <w:tcPr>
            <w:tcW w:w="6800" w:type="dxa"/>
          </w:tcPr>
          <w:p w14:paraId="4C72B5E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20F21D5C" w14:textId="77777777" w:rsidTr="003834BD">
        <w:tc>
          <w:tcPr>
            <w:tcW w:w="272" w:type="dxa"/>
            <w:vMerge/>
          </w:tcPr>
          <w:p w14:paraId="4AD3F8D8" w14:textId="77777777" w:rsidR="00820E00" w:rsidRPr="00E014FB" w:rsidRDefault="00820E00" w:rsidP="003834BD">
            <w:pPr>
              <w:rPr>
                <w:rFonts w:cs="Times New Roman"/>
              </w:rPr>
            </w:pPr>
          </w:p>
        </w:tc>
        <w:tc>
          <w:tcPr>
            <w:tcW w:w="1903" w:type="dxa"/>
            <w:vMerge/>
          </w:tcPr>
          <w:p w14:paraId="40FE4358" w14:textId="77777777" w:rsidR="00820E00" w:rsidRPr="00E014FB" w:rsidRDefault="00820E00" w:rsidP="003834BD">
            <w:pPr>
              <w:rPr>
                <w:rFonts w:cs="Times New Roman"/>
              </w:rPr>
            </w:pPr>
          </w:p>
        </w:tc>
        <w:tc>
          <w:tcPr>
            <w:tcW w:w="1224" w:type="dxa"/>
            <w:vMerge/>
          </w:tcPr>
          <w:p w14:paraId="756A6EBE" w14:textId="77777777" w:rsidR="00820E00" w:rsidRPr="00E014FB" w:rsidRDefault="00820E00" w:rsidP="003834BD">
            <w:pPr>
              <w:rPr>
                <w:rFonts w:cs="Times New Roman"/>
              </w:rPr>
            </w:pPr>
          </w:p>
        </w:tc>
        <w:tc>
          <w:tcPr>
            <w:tcW w:w="4080" w:type="dxa"/>
            <w:vMerge/>
          </w:tcPr>
          <w:p w14:paraId="0F275ED2" w14:textId="77777777" w:rsidR="00820E00" w:rsidRPr="00E014FB" w:rsidRDefault="00820E00" w:rsidP="003834BD">
            <w:pPr>
              <w:rPr>
                <w:rFonts w:cs="Times New Roman"/>
              </w:rPr>
            </w:pPr>
          </w:p>
        </w:tc>
        <w:tc>
          <w:tcPr>
            <w:tcW w:w="6800" w:type="dxa"/>
          </w:tcPr>
          <w:p w14:paraId="746D521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262E9811" w14:textId="77777777" w:rsidTr="003834BD">
        <w:tc>
          <w:tcPr>
            <w:tcW w:w="272" w:type="dxa"/>
            <w:vMerge/>
          </w:tcPr>
          <w:p w14:paraId="035D1B7B" w14:textId="77777777" w:rsidR="00820E00" w:rsidRPr="00E014FB" w:rsidRDefault="00820E00" w:rsidP="003834BD">
            <w:pPr>
              <w:rPr>
                <w:rFonts w:cs="Times New Roman"/>
              </w:rPr>
            </w:pPr>
          </w:p>
        </w:tc>
        <w:tc>
          <w:tcPr>
            <w:tcW w:w="1903" w:type="dxa"/>
            <w:vMerge/>
          </w:tcPr>
          <w:p w14:paraId="25F3F4FC" w14:textId="77777777" w:rsidR="00820E00" w:rsidRPr="00E014FB" w:rsidRDefault="00820E00" w:rsidP="003834BD">
            <w:pPr>
              <w:rPr>
                <w:rFonts w:cs="Times New Roman"/>
              </w:rPr>
            </w:pPr>
          </w:p>
        </w:tc>
        <w:tc>
          <w:tcPr>
            <w:tcW w:w="1224" w:type="dxa"/>
            <w:vMerge/>
          </w:tcPr>
          <w:p w14:paraId="1B0A1CF9" w14:textId="77777777" w:rsidR="00820E00" w:rsidRPr="00E014FB" w:rsidRDefault="00820E00" w:rsidP="003834BD">
            <w:pPr>
              <w:rPr>
                <w:rFonts w:cs="Times New Roman"/>
              </w:rPr>
            </w:pPr>
          </w:p>
        </w:tc>
        <w:tc>
          <w:tcPr>
            <w:tcW w:w="4080" w:type="dxa"/>
            <w:vMerge/>
          </w:tcPr>
          <w:p w14:paraId="6E06437D" w14:textId="77777777" w:rsidR="00820E00" w:rsidRPr="00E014FB" w:rsidRDefault="00820E00" w:rsidP="003834BD">
            <w:pPr>
              <w:rPr>
                <w:rFonts w:cs="Times New Roman"/>
              </w:rPr>
            </w:pPr>
          </w:p>
        </w:tc>
        <w:tc>
          <w:tcPr>
            <w:tcW w:w="6800" w:type="dxa"/>
          </w:tcPr>
          <w:p w14:paraId="0157F3B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059E684" w14:textId="77777777" w:rsidTr="003834BD">
        <w:tc>
          <w:tcPr>
            <w:tcW w:w="272" w:type="dxa"/>
            <w:vMerge/>
          </w:tcPr>
          <w:p w14:paraId="648C880F" w14:textId="77777777" w:rsidR="00820E00" w:rsidRPr="00E014FB" w:rsidRDefault="00820E00" w:rsidP="003834BD">
            <w:pPr>
              <w:rPr>
                <w:rFonts w:cs="Times New Roman"/>
              </w:rPr>
            </w:pPr>
          </w:p>
        </w:tc>
        <w:tc>
          <w:tcPr>
            <w:tcW w:w="1903" w:type="dxa"/>
            <w:vMerge/>
          </w:tcPr>
          <w:p w14:paraId="7E4CA284" w14:textId="77777777" w:rsidR="00820E00" w:rsidRPr="00E014FB" w:rsidRDefault="00820E00" w:rsidP="003834BD">
            <w:pPr>
              <w:rPr>
                <w:rFonts w:cs="Times New Roman"/>
              </w:rPr>
            </w:pPr>
          </w:p>
        </w:tc>
        <w:tc>
          <w:tcPr>
            <w:tcW w:w="1224" w:type="dxa"/>
            <w:vMerge/>
          </w:tcPr>
          <w:p w14:paraId="5D039C3C" w14:textId="77777777" w:rsidR="00820E00" w:rsidRPr="00E014FB" w:rsidRDefault="00820E00" w:rsidP="003834BD">
            <w:pPr>
              <w:rPr>
                <w:rFonts w:cs="Times New Roman"/>
              </w:rPr>
            </w:pPr>
          </w:p>
        </w:tc>
        <w:tc>
          <w:tcPr>
            <w:tcW w:w="4080" w:type="dxa"/>
            <w:vMerge/>
          </w:tcPr>
          <w:p w14:paraId="6E8D946B" w14:textId="77777777" w:rsidR="00820E00" w:rsidRPr="00E014FB" w:rsidRDefault="00820E00" w:rsidP="003834BD">
            <w:pPr>
              <w:rPr>
                <w:rFonts w:cs="Times New Roman"/>
              </w:rPr>
            </w:pPr>
          </w:p>
        </w:tc>
        <w:tc>
          <w:tcPr>
            <w:tcW w:w="6800" w:type="dxa"/>
          </w:tcPr>
          <w:p w14:paraId="4883B8E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CA373CE" w14:textId="77777777" w:rsidTr="003834BD">
        <w:tc>
          <w:tcPr>
            <w:tcW w:w="272" w:type="dxa"/>
            <w:vMerge/>
          </w:tcPr>
          <w:p w14:paraId="13ED12F3" w14:textId="77777777" w:rsidR="00820E00" w:rsidRPr="00E014FB" w:rsidRDefault="00820E00" w:rsidP="003834BD">
            <w:pPr>
              <w:rPr>
                <w:rFonts w:cs="Times New Roman"/>
              </w:rPr>
            </w:pPr>
          </w:p>
        </w:tc>
        <w:tc>
          <w:tcPr>
            <w:tcW w:w="1903" w:type="dxa"/>
            <w:vMerge/>
          </w:tcPr>
          <w:p w14:paraId="08FCA237" w14:textId="77777777" w:rsidR="00820E00" w:rsidRPr="00E014FB" w:rsidRDefault="00820E00" w:rsidP="003834BD">
            <w:pPr>
              <w:rPr>
                <w:rFonts w:cs="Times New Roman"/>
              </w:rPr>
            </w:pPr>
          </w:p>
        </w:tc>
        <w:tc>
          <w:tcPr>
            <w:tcW w:w="1224" w:type="dxa"/>
            <w:vMerge/>
          </w:tcPr>
          <w:p w14:paraId="5EE7C0B9" w14:textId="77777777" w:rsidR="00820E00" w:rsidRPr="00E014FB" w:rsidRDefault="00820E00" w:rsidP="003834BD">
            <w:pPr>
              <w:rPr>
                <w:rFonts w:cs="Times New Roman"/>
              </w:rPr>
            </w:pPr>
          </w:p>
        </w:tc>
        <w:tc>
          <w:tcPr>
            <w:tcW w:w="4080" w:type="dxa"/>
            <w:vMerge/>
          </w:tcPr>
          <w:p w14:paraId="7BD953B3" w14:textId="77777777" w:rsidR="00820E00" w:rsidRPr="00E014FB" w:rsidRDefault="00820E00" w:rsidP="003834BD">
            <w:pPr>
              <w:rPr>
                <w:rFonts w:cs="Times New Roman"/>
              </w:rPr>
            </w:pPr>
          </w:p>
        </w:tc>
        <w:tc>
          <w:tcPr>
            <w:tcW w:w="6800" w:type="dxa"/>
          </w:tcPr>
          <w:p w14:paraId="5B6CEBE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82893AC" w14:textId="77777777" w:rsidTr="003834BD">
        <w:tc>
          <w:tcPr>
            <w:tcW w:w="272" w:type="dxa"/>
            <w:vMerge w:val="restart"/>
          </w:tcPr>
          <w:p w14:paraId="259E9315" w14:textId="77777777" w:rsidR="00820E00" w:rsidRPr="00E014FB" w:rsidRDefault="00820E00" w:rsidP="003834BD">
            <w:pPr>
              <w:jc w:val="center"/>
              <w:rPr>
                <w:rFonts w:cs="Times New Roman"/>
              </w:rPr>
            </w:pPr>
            <w:r w:rsidRPr="00E014FB">
              <w:rPr>
                <w:rFonts w:eastAsia="Tahoma" w:cs="Times New Roman"/>
                <w:color w:val="000000"/>
                <w:sz w:val="20"/>
                <w:szCs w:val="20"/>
              </w:rPr>
              <w:t>16.</w:t>
            </w:r>
          </w:p>
        </w:tc>
        <w:tc>
          <w:tcPr>
            <w:tcW w:w="1903" w:type="dxa"/>
            <w:vMerge w:val="restart"/>
          </w:tcPr>
          <w:p w14:paraId="4F7D602C" w14:textId="77777777" w:rsidR="00820E00" w:rsidRPr="00E014FB" w:rsidRDefault="00820E00" w:rsidP="003834BD">
            <w:pPr>
              <w:rPr>
                <w:rFonts w:cs="Times New Roman"/>
              </w:rPr>
            </w:pPr>
            <w:r w:rsidRPr="00E014FB">
              <w:rPr>
                <w:rFonts w:eastAsia="Tahoma" w:cs="Times New Roman"/>
                <w:color w:val="000000"/>
                <w:sz w:val="20"/>
                <w:szCs w:val="20"/>
              </w:rPr>
              <w:t>Складские площадки</w:t>
            </w:r>
          </w:p>
        </w:tc>
        <w:tc>
          <w:tcPr>
            <w:tcW w:w="1224" w:type="dxa"/>
            <w:vMerge w:val="restart"/>
          </w:tcPr>
          <w:p w14:paraId="17DF6622" w14:textId="77777777" w:rsidR="00820E00" w:rsidRPr="00E014FB" w:rsidRDefault="00820E00" w:rsidP="003834BD">
            <w:pPr>
              <w:rPr>
                <w:rFonts w:cs="Times New Roman"/>
              </w:rPr>
            </w:pPr>
            <w:r w:rsidRPr="00E014FB">
              <w:rPr>
                <w:rFonts w:eastAsia="Tahoma" w:cs="Times New Roman"/>
                <w:color w:val="000000"/>
                <w:sz w:val="20"/>
                <w:szCs w:val="20"/>
              </w:rPr>
              <w:t>6.9.1</w:t>
            </w:r>
          </w:p>
        </w:tc>
        <w:tc>
          <w:tcPr>
            <w:tcW w:w="4080" w:type="dxa"/>
            <w:vMerge w:val="restart"/>
          </w:tcPr>
          <w:p w14:paraId="705DDA46" w14:textId="77777777" w:rsidR="00820E00" w:rsidRPr="00E014FB" w:rsidRDefault="00820E00" w:rsidP="003834BD">
            <w:pPr>
              <w:rPr>
                <w:rFonts w:cs="Times New Roman"/>
              </w:rPr>
            </w:pPr>
            <w:r w:rsidRPr="00E014FB">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5B8BAAE9"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1BD058A" w14:textId="77777777" w:rsidTr="003834BD">
        <w:tc>
          <w:tcPr>
            <w:tcW w:w="272" w:type="dxa"/>
            <w:vMerge/>
          </w:tcPr>
          <w:p w14:paraId="67B5FDF5" w14:textId="77777777" w:rsidR="00820E00" w:rsidRPr="00E014FB" w:rsidRDefault="00820E00" w:rsidP="003834BD">
            <w:pPr>
              <w:rPr>
                <w:rFonts w:cs="Times New Roman"/>
              </w:rPr>
            </w:pPr>
          </w:p>
        </w:tc>
        <w:tc>
          <w:tcPr>
            <w:tcW w:w="1903" w:type="dxa"/>
            <w:vMerge/>
          </w:tcPr>
          <w:p w14:paraId="4BDC7CFD" w14:textId="77777777" w:rsidR="00820E00" w:rsidRPr="00E014FB" w:rsidRDefault="00820E00" w:rsidP="003834BD">
            <w:pPr>
              <w:rPr>
                <w:rFonts w:cs="Times New Roman"/>
              </w:rPr>
            </w:pPr>
          </w:p>
        </w:tc>
        <w:tc>
          <w:tcPr>
            <w:tcW w:w="1224" w:type="dxa"/>
            <w:vMerge/>
          </w:tcPr>
          <w:p w14:paraId="64B3DFB5" w14:textId="77777777" w:rsidR="00820E00" w:rsidRPr="00E014FB" w:rsidRDefault="00820E00" w:rsidP="003834BD">
            <w:pPr>
              <w:rPr>
                <w:rFonts w:cs="Times New Roman"/>
              </w:rPr>
            </w:pPr>
          </w:p>
        </w:tc>
        <w:tc>
          <w:tcPr>
            <w:tcW w:w="4080" w:type="dxa"/>
            <w:vMerge/>
          </w:tcPr>
          <w:p w14:paraId="639A0EE0" w14:textId="77777777" w:rsidR="00820E00" w:rsidRPr="00E014FB" w:rsidRDefault="00820E00" w:rsidP="003834BD">
            <w:pPr>
              <w:rPr>
                <w:rFonts w:cs="Times New Roman"/>
              </w:rPr>
            </w:pPr>
          </w:p>
        </w:tc>
        <w:tc>
          <w:tcPr>
            <w:tcW w:w="6800" w:type="dxa"/>
          </w:tcPr>
          <w:p w14:paraId="28398556"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7068C68E" w14:textId="77777777" w:rsidTr="003834BD">
        <w:tc>
          <w:tcPr>
            <w:tcW w:w="272" w:type="dxa"/>
            <w:vMerge/>
          </w:tcPr>
          <w:p w14:paraId="0B8A5C0C" w14:textId="77777777" w:rsidR="00820E00" w:rsidRPr="00E014FB" w:rsidRDefault="00820E00" w:rsidP="003834BD">
            <w:pPr>
              <w:rPr>
                <w:rFonts w:cs="Times New Roman"/>
              </w:rPr>
            </w:pPr>
          </w:p>
        </w:tc>
        <w:tc>
          <w:tcPr>
            <w:tcW w:w="1903" w:type="dxa"/>
            <w:vMerge/>
          </w:tcPr>
          <w:p w14:paraId="55F9F4D3" w14:textId="77777777" w:rsidR="00820E00" w:rsidRPr="00E014FB" w:rsidRDefault="00820E00" w:rsidP="003834BD">
            <w:pPr>
              <w:rPr>
                <w:rFonts w:cs="Times New Roman"/>
              </w:rPr>
            </w:pPr>
          </w:p>
        </w:tc>
        <w:tc>
          <w:tcPr>
            <w:tcW w:w="1224" w:type="dxa"/>
            <w:vMerge/>
          </w:tcPr>
          <w:p w14:paraId="713232E4" w14:textId="77777777" w:rsidR="00820E00" w:rsidRPr="00E014FB" w:rsidRDefault="00820E00" w:rsidP="003834BD">
            <w:pPr>
              <w:rPr>
                <w:rFonts w:cs="Times New Roman"/>
              </w:rPr>
            </w:pPr>
          </w:p>
        </w:tc>
        <w:tc>
          <w:tcPr>
            <w:tcW w:w="4080" w:type="dxa"/>
            <w:vMerge/>
          </w:tcPr>
          <w:p w14:paraId="2DD758C7" w14:textId="77777777" w:rsidR="00820E00" w:rsidRPr="00E014FB" w:rsidRDefault="00820E00" w:rsidP="003834BD">
            <w:pPr>
              <w:rPr>
                <w:rFonts w:cs="Times New Roman"/>
              </w:rPr>
            </w:pPr>
          </w:p>
        </w:tc>
        <w:tc>
          <w:tcPr>
            <w:tcW w:w="6800" w:type="dxa"/>
          </w:tcPr>
          <w:p w14:paraId="39759F30"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11257496" w14:textId="77777777" w:rsidTr="003834BD">
        <w:tc>
          <w:tcPr>
            <w:tcW w:w="272" w:type="dxa"/>
            <w:vMerge/>
          </w:tcPr>
          <w:p w14:paraId="7E9638C8" w14:textId="77777777" w:rsidR="00820E00" w:rsidRPr="00E014FB" w:rsidRDefault="00820E00" w:rsidP="003834BD">
            <w:pPr>
              <w:rPr>
                <w:rFonts w:cs="Times New Roman"/>
              </w:rPr>
            </w:pPr>
          </w:p>
        </w:tc>
        <w:tc>
          <w:tcPr>
            <w:tcW w:w="1903" w:type="dxa"/>
            <w:vMerge/>
          </w:tcPr>
          <w:p w14:paraId="640D52F4" w14:textId="77777777" w:rsidR="00820E00" w:rsidRPr="00E014FB" w:rsidRDefault="00820E00" w:rsidP="003834BD">
            <w:pPr>
              <w:rPr>
                <w:rFonts w:cs="Times New Roman"/>
              </w:rPr>
            </w:pPr>
          </w:p>
        </w:tc>
        <w:tc>
          <w:tcPr>
            <w:tcW w:w="1224" w:type="dxa"/>
            <w:vMerge/>
          </w:tcPr>
          <w:p w14:paraId="6E34560C" w14:textId="77777777" w:rsidR="00820E00" w:rsidRPr="00E014FB" w:rsidRDefault="00820E00" w:rsidP="003834BD">
            <w:pPr>
              <w:rPr>
                <w:rFonts w:cs="Times New Roman"/>
              </w:rPr>
            </w:pPr>
          </w:p>
        </w:tc>
        <w:tc>
          <w:tcPr>
            <w:tcW w:w="4080" w:type="dxa"/>
            <w:vMerge/>
          </w:tcPr>
          <w:p w14:paraId="68D5EA6A" w14:textId="77777777" w:rsidR="00820E00" w:rsidRPr="00E014FB" w:rsidRDefault="00820E00" w:rsidP="003834BD">
            <w:pPr>
              <w:rPr>
                <w:rFonts w:cs="Times New Roman"/>
              </w:rPr>
            </w:pPr>
          </w:p>
        </w:tc>
        <w:tc>
          <w:tcPr>
            <w:tcW w:w="6800" w:type="dxa"/>
          </w:tcPr>
          <w:p w14:paraId="718EDF9D"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4DFB160" w14:textId="77777777" w:rsidTr="003834BD">
        <w:tc>
          <w:tcPr>
            <w:tcW w:w="272" w:type="dxa"/>
            <w:vMerge/>
          </w:tcPr>
          <w:p w14:paraId="64F65D5B" w14:textId="77777777" w:rsidR="00820E00" w:rsidRPr="00E014FB" w:rsidRDefault="00820E00" w:rsidP="003834BD">
            <w:pPr>
              <w:rPr>
                <w:rFonts w:cs="Times New Roman"/>
              </w:rPr>
            </w:pPr>
          </w:p>
        </w:tc>
        <w:tc>
          <w:tcPr>
            <w:tcW w:w="1903" w:type="dxa"/>
            <w:vMerge/>
          </w:tcPr>
          <w:p w14:paraId="5A68551B" w14:textId="77777777" w:rsidR="00820E00" w:rsidRPr="00E014FB" w:rsidRDefault="00820E00" w:rsidP="003834BD">
            <w:pPr>
              <w:rPr>
                <w:rFonts w:cs="Times New Roman"/>
              </w:rPr>
            </w:pPr>
          </w:p>
        </w:tc>
        <w:tc>
          <w:tcPr>
            <w:tcW w:w="1224" w:type="dxa"/>
            <w:vMerge/>
          </w:tcPr>
          <w:p w14:paraId="6F95DFF9" w14:textId="77777777" w:rsidR="00820E00" w:rsidRPr="00E014FB" w:rsidRDefault="00820E00" w:rsidP="003834BD">
            <w:pPr>
              <w:rPr>
                <w:rFonts w:cs="Times New Roman"/>
              </w:rPr>
            </w:pPr>
          </w:p>
        </w:tc>
        <w:tc>
          <w:tcPr>
            <w:tcW w:w="4080" w:type="dxa"/>
            <w:vMerge/>
          </w:tcPr>
          <w:p w14:paraId="63BE3443" w14:textId="77777777" w:rsidR="00820E00" w:rsidRPr="00E014FB" w:rsidRDefault="00820E00" w:rsidP="003834BD">
            <w:pPr>
              <w:rPr>
                <w:rFonts w:cs="Times New Roman"/>
              </w:rPr>
            </w:pPr>
          </w:p>
        </w:tc>
        <w:tc>
          <w:tcPr>
            <w:tcW w:w="6800" w:type="dxa"/>
          </w:tcPr>
          <w:p w14:paraId="12E7E24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C08DC6B" w14:textId="77777777" w:rsidTr="003834BD">
        <w:tc>
          <w:tcPr>
            <w:tcW w:w="272" w:type="dxa"/>
            <w:vMerge/>
          </w:tcPr>
          <w:p w14:paraId="74A4A0F0" w14:textId="77777777" w:rsidR="00820E00" w:rsidRPr="00E014FB" w:rsidRDefault="00820E00" w:rsidP="003834BD">
            <w:pPr>
              <w:rPr>
                <w:rFonts w:cs="Times New Roman"/>
              </w:rPr>
            </w:pPr>
          </w:p>
        </w:tc>
        <w:tc>
          <w:tcPr>
            <w:tcW w:w="1903" w:type="dxa"/>
            <w:vMerge/>
          </w:tcPr>
          <w:p w14:paraId="6ABF1B0F" w14:textId="77777777" w:rsidR="00820E00" w:rsidRPr="00E014FB" w:rsidRDefault="00820E00" w:rsidP="003834BD">
            <w:pPr>
              <w:rPr>
                <w:rFonts w:cs="Times New Roman"/>
              </w:rPr>
            </w:pPr>
          </w:p>
        </w:tc>
        <w:tc>
          <w:tcPr>
            <w:tcW w:w="1224" w:type="dxa"/>
            <w:vMerge/>
          </w:tcPr>
          <w:p w14:paraId="407E02AA" w14:textId="77777777" w:rsidR="00820E00" w:rsidRPr="00E014FB" w:rsidRDefault="00820E00" w:rsidP="003834BD">
            <w:pPr>
              <w:rPr>
                <w:rFonts w:cs="Times New Roman"/>
              </w:rPr>
            </w:pPr>
          </w:p>
        </w:tc>
        <w:tc>
          <w:tcPr>
            <w:tcW w:w="4080" w:type="dxa"/>
            <w:vMerge/>
          </w:tcPr>
          <w:p w14:paraId="3D390308" w14:textId="77777777" w:rsidR="00820E00" w:rsidRPr="00E014FB" w:rsidRDefault="00820E00" w:rsidP="003834BD">
            <w:pPr>
              <w:rPr>
                <w:rFonts w:cs="Times New Roman"/>
              </w:rPr>
            </w:pPr>
          </w:p>
        </w:tc>
        <w:tc>
          <w:tcPr>
            <w:tcW w:w="6800" w:type="dxa"/>
          </w:tcPr>
          <w:p w14:paraId="4F362A7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F0CAF85" w14:textId="77777777" w:rsidTr="003834BD">
        <w:tc>
          <w:tcPr>
            <w:tcW w:w="272" w:type="dxa"/>
            <w:vMerge w:val="restart"/>
          </w:tcPr>
          <w:p w14:paraId="2AFCDB00" w14:textId="77777777" w:rsidR="00820E00" w:rsidRPr="00E014FB" w:rsidRDefault="00820E00" w:rsidP="003834BD">
            <w:pPr>
              <w:jc w:val="center"/>
              <w:rPr>
                <w:rFonts w:cs="Times New Roman"/>
              </w:rPr>
            </w:pPr>
            <w:r w:rsidRPr="00E014FB">
              <w:rPr>
                <w:rFonts w:eastAsia="Tahoma" w:cs="Times New Roman"/>
                <w:color w:val="000000"/>
                <w:sz w:val="20"/>
                <w:szCs w:val="20"/>
              </w:rPr>
              <w:t>17.</w:t>
            </w:r>
          </w:p>
        </w:tc>
        <w:tc>
          <w:tcPr>
            <w:tcW w:w="1903" w:type="dxa"/>
            <w:vMerge w:val="restart"/>
          </w:tcPr>
          <w:p w14:paraId="416A58A8" w14:textId="77777777" w:rsidR="00820E00" w:rsidRPr="00E014FB" w:rsidRDefault="00820E00" w:rsidP="003834BD">
            <w:pPr>
              <w:rPr>
                <w:rFonts w:cs="Times New Roman"/>
              </w:rPr>
            </w:pPr>
            <w:r w:rsidRPr="00E014FB">
              <w:rPr>
                <w:rFonts w:eastAsia="Tahoma" w:cs="Times New Roman"/>
                <w:color w:val="000000"/>
                <w:sz w:val="20"/>
                <w:szCs w:val="20"/>
              </w:rPr>
              <w:t>Целлюлозно-бумажная промышленность</w:t>
            </w:r>
          </w:p>
        </w:tc>
        <w:tc>
          <w:tcPr>
            <w:tcW w:w="1224" w:type="dxa"/>
            <w:vMerge w:val="restart"/>
          </w:tcPr>
          <w:p w14:paraId="27D7EDB7" w14:textId="77777777" w:rsidR="00820E00" w:rsidRPr="00E014FB" w:rsidRDefault="00820E00" w:rsidP="003834BD">
            <w:pPr>
              <w:rPr>
                <w:rFonts w:cs="Times New Roman"/>
              </w:rPr>
            </w:pPr>
            <w:r w:rsidRPr="00E014FB">
              <w:rPr>
                <w:rFonts w:eastAsia="Tahoma" w:cs="Times New Roman"/>
                <w:color w:val="000000"/>
                <w:sz w:val="20"/>
                <w:szCs w:val="20"/>
              </w:rPr>
              <w:t>6.11</w:t>
            </w:r>
          </w:p>
        </w:tc>
        <w:tc>
          <w:tcPr>
            <w:tcW w:w="4080" w:type="dxa"/>
            <w:vMerge w:val="restart"/>
          </w:tcPr>
          <w:p w14:paraId="21C7404D"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tcPr>
          <w:p w14:paraId="73FA940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BB54037" w14:textId="77777777" w:rsidTr="003834BD">
        <w:tc>
          <w:tcPr>
            <w:tcW w:w="272" w:type="dxa"/>
            <w:vMerge/>
          </w:tcPr>
          <w:p w14:paraId="54B67455" w14:textId="77777777" w:rsidR="00820E00" w:rsidRPr="00E014FB" w:rsidRDefault="00820E00" w:rsidP="003834BD">
            <w:pPr>
              <w:rPr>
                <w:rFonts w:cs="Times New Roman"/>
              </w:rPr>
            </w:pPr>
          </w:p>
        </w:tc>
        <w:tc>
          <w:tcPr>
            <w:tcW w:w="1903" w:type="dxa"/>
            <w:vMerge/>
          </w:tcPr>
          <w:p w14:paraId="7699B3D2" w14:textId="77777777" w:rsidR="00820E00" w:rsidRPr="00E014FB" w:rsidRDefault="00820E00" w:rsidP="003834BD">
            <w:pPr>
              <w:rPr>
                <w:rFonts w:cs="Times New Roman"/>
              </w:rPr>
            </w:pPr>
          </w:p>
        </w:tc>
        <w:tc>
          <w:tcPr>
            <w:tcW w:w="1224" w:type="dxa"/>
            <w:vMerge/>
          </w:tcPr>
          <w:p w14:paraId="0194826B" w14:textId="77777777" w:rsidR="00820E00" w:rsidRPr="00E014FB" w:rsidRDefault="00820E00" w:rsidP="003834BD">
            <w:pPr>
              <w:rPr>
                <w:rFonts w:cs="Times New Roman"/>
              </w:rPr>
            </w:pPr>
          </w:p>
        </w:tc>
        <w:tc>
          <w:tcPr>
            <w:tcW w:w="4080" w:type="dxa"/>
            <w:vMerge/>
          </w:tcPr>
          <w:p w14:paraId="395BF18D" w14:textId="77777777" w:rsidR="00820E00" w:rsidRPr="00E014FB" w:rsidRDefault="00820E00" w:rsidP="003834BD">
            <w:pPr>
              <w:rPr>
                <w:rFonts w:cs="Times New Roman"/>
              </w:rPr>
            </w:pPr>
          </w:p>
        </w:tc>
        <w:tc>
          <w:tcPr>
            <w:tcW w:w="6800" w:type="dxa"/>
          </w:tcPr>
          <w:p w14:paraId="174E8E4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7CDA2EF7" w14:textId="77777777" w:rsidTr="003834BD">
        <w:tc>
          <w:tcPr>
            <w:tcW w:w="272" w:type="dxa"/>
            <w:vMerge/>
          </w:tcPr>
          <w:p w14:paraId="336D5293" w14:textId="77777777" w:rsidR="00820E00" w:rsidRPr="00E014FB" w:rsidRDefault="00820E00" w:rsidP="003834BD">
            <w:pPr>
              <w:rPr>
                <w:rFonts w:cs="Times New Roman"/>
              </w:rPr>
            </w:pPr>
          </w:p>
        </w:tc>
        <w:tc>
          <w:tcPr>
            <w:tcW w:w="1903" w:type="dxa"/>
            <w:vMerge/>
          </w:tcPr>
          <w:p w14:paraId="0405AE05" w14:textId="77777777" w:rsidR="00820E00" w:rsidRPr="00E014FB" w:rsidRDefault="00820E00" w:rsidP="003834BD">
            <w:pPr>
              <w:rPr>
                <w:rFonts w:cs="Times New Roman"/>
              </w:rPr>
            </w:pPr>
          </w:p>
        </w:tc>
        <w:tc>
          <w:tcPr>
            <w:tcW w:w="1224" w:type="dxa"/>
            <w:vMerge/>
          </w:tcPr>
          <w:p w14:paraId="68F19668" w14:textId="77777777" w:rsidR="00820E00" w:rsidRPr="00E014FB" w:rsidRDefault="00820E00" w:rsidP="003834BD">
            <w:pPr>
              <w:rPr>
                <w:rFonts w:cs="Times New Roman"/>
              </w:rPr>
            </w:pPr>
          </w:p>
        </w:tc>
        <w:tc>
          <w:tcPr>
            <w:tcW w:w="4080" w:type="dxa"/>
            <w:vMerge/>
          </w:tcPr>
          <w:p w14:paraId="17241483" w14:textId="77777777" w:rsidR="00820E00" w:rsidRPr="00E014FB" w:rsidRDefault="00820E00" w:rsidP="003834BD">
            <w:pPr>
              <w:rPr>
                <w:rFonts w:cs="Times New Roman"/>
              </w:rPr>
            </w:pPr>
          </w:p>
        </w:tc>
        <w:tc>
          <w:tcPr>
            <w:tcW w:w="6800" w:type="dxa"/>
          </w:tcPr>
          <w:p w14:paraId="5E339B50"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45F15DE" w14:textId="77777777" w:rsidTr="003834BD">
        <w:tc>
          <w:tcPr>
            <w:tcW w:w="272" w:type="dxa"/>
            <w:vMerge/>
          </w:tcPr>
          <w:p w14:paraId="5948B0F1" w14:textId="77777777" w:rsidR="00820E00" w:rsidRPr="00E014FB" w:rsidRDefault="00820E00" w:rsidP="003834BD">
            <w:pPr>
              <w:rPr>
                <w:rFonts w:cs="Times New Roman"/>
              </w:rPr>
            </w:pPr>
          </w:p>
        </w:tc>
        <w:tc>
          <w:tcPr>
            <w:tcW w:w="1903" w:type="dxa"/>
            <w:vMerge/>
          </w:tcPr>
          <w:p w14:paraId="54B8E717" w14:textId="77777777" w:rsidR="00820E00" w:rsidRPr="00E014FB" w:rsidRDefault="00820E00" w:rsidP="003834BD">
            <w:pPr>
              <w:rPr>
                <w:rFonts w:cs="Times New Roman"/>
              </w:rPr>
            </w:pPr>
          </w:p>
        </w:tc>
        <w:tc>
          <w:tcPr>
            <w:tcW w:w="1224" w:type="dxa"/>
            <w:vMerge/>
          </w:tcPr>
          <w:p w14:paraId="54863984" w14:textId="77777777" w:rsidR="00820E00" w:rsidRPr="00E014FB" w:rsidRDefault="00820E00" w:rsidP="003834BD">
            <w:pPr>
              <w:rPr>
                <w:rFonts w:cs="Times New Roman"/>
              </w:rPr>
            </w:pPr>
          </w:p>
        </w:tc>
        <w:tc>
          <w:tcPr>
            <w:tcW w:w="4080" w:type="dxa"/>
            <w:vMerge/>
          </w:tcPr>
          <w:p w14:paraId="3C5966D4" w14:textId="77777777" w:rsidR="00820E00" w:rsidRPr="00E014FB" w:rsidRDefault="00820E00" w:rsidP="003834BD">
            <w:pPr>
              <w:rPr>
                <w:rFonts w:cs="Times New Roman"/>
              </w:rPr>
            </w:pPr>
          </w:p>
        </w:tc>
        <w:tc>
          <w:tcPr>
            <w:tcW w:w="6800" w:type="dxa"/>
          </w:tcPr>
          <w:p w14:paraId="4CCA9FB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62B0BAD3" w14:textId="77777777" w:rsidTr="003834BD">
        <w:tc>
          <w:tcPr>
            <w:tcW w:w="272" w:type="dxa"/>
            <w:vMerge/>
          </w:tcPr>
          <w:p w14:paraId="1ED690F6" w14:textId="77777777" w:rsidR="00820E00" w:rsidRPr="00E014FB" w:rsidRDefault="00820E00" w:rsidP="003834BD">
            <w:pPr>
              <w:rPr>
                <w:rFonts w:cs="Times New Roman"/>
              </w:rPr>
            </w:pPr>
          </w:p>
        </w:tc>
        <w:tc>
          <w:tcPr>
            <w:tcW w:w="1903" w:type="dxa"/>
            <w:vMerge/>
          </w:tcPr>
          <w:p w14:paraId="2883E065" w14:textId="77777777" w:rsidR="00820E00" w:rsidRPr="00E014FB" w:rsidRDefault="00820E00" w:rsidP="003834BD">
            <w:pPr>
              <w:rPr>
                <w:rFonts w:cs="Times New Roman"/>
              </w:rPr>
            </w:pPr>
          </w:p>
        </w:tc>
        <w:tc>
          <w:tcPr>
            <w:tcW w:w="1224" w:type="dxa"/>
            <w:vMerge/>
          </w:tcPr>
          <w:p w14:paraId="664450EA" w14:textId="77777777" w:rsidR="00820E00" w:rsidRPr="00E014FB" w:rsidRDefault="00820E00" w:rsidP="003834BD">
            <w:pPr>
              <w:rPr>
                <w:rFonts w:cs="Times New Roman"/>
              </w:rPr>
            </w:pPr>
          </w:p>
        </w:tc>
        <w:tc>
          <w:tcPr>
            <w:tcW w:w="4080" w:type="dxa"/>
            <w:vMerge/>
          </w:tcPr>
          <w:p w14:paraId="65E1131F" w14:textId="77777777" w:rsidR="00820E00" w:rsidRPr="00E014FB" w:rsidRDefault="00820E00" w:rsidP="003834BD">
            <w:pPr>
              <w:rPr>
                <w:rFonts w:cs="Times New Roman"/>
              </w:rPr>
            </w:pPr>
          </w:p>
        </w:tc>
        <w:tc>
          <w:tcPr>
            <w:tcW w:w="6800" w:type="dxa"/>
          </w:tcPr>
          <w:p w14:paraId="06A77E9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26337565" w14:textId="77777777" w:rsidTr="003834BD">
        <w:tc>
          <w:tcPr>
            <w:tcW w:w="272" w:type="dxa"/>
            <w:vMerge/>
          </w:tcPr>
          <w:p w14:paraId="30FC2B89" w14:textId="77777777" w:rsidR="00820E00" w:rsidRPr="00E014FB" w:rsidRDefault="00820E00" w:rsidP="003834BD">
            <w:pPr>
              <w:rPr>
                <w:rFonts w:cs="Times New Roman"/>
              </w:rPr>
            </w:pPr>
          </w:p>
        </w:tc>
        <w:tc>
          <w:tcPr>
            <w:tcW w:w="1903" w:type="dxa"/>
            <w:vMerge/>
          </w:tcPr>
          <w:p w14:paraId="551EFC69" w14:textId="77777777" w:rsidR="00820E00" w:rsidRPr="00E014FB" w:rsidRDefault="00820E00" w:rsidP="003834BD">
            <w:pPr>
              <w:rPr>
                <w:rFonts w:cs="Times New Roman"/>
              </w:rPr>
            </w:pPr>
          </w:p>
        </w:tc>
        <w:tc>
          <w:tcPr>
            <w:tcW w:w="1224" w:type="dxa"/>
            <w:vMerge/>
          </w:tcPr>
          <w:p w14:paraId="20C63997" w14:textId="77777777" w:rsidR="00820E00" w:rsidRPr="00E014FB" w:rsidRDefault="00820E00" w:rsidP="003834BD">
            <w:pPr>
              <w:rPr>
                <w:rFonts w:cs="Times New Roman"/>
              </w:rPr>
            </w:pPr>
          </w:p>
        </w:tc>
        <w:tc>
          <w:tcPr>
            <w:tcW w:w="4080" w:type="dxa"/>
            <w:vMerge/>
          </w:tcPr>
          <w:p w14:paraId="6F9C097A" w14:textId="77777777" w:rsidR="00820E00" w:rsidRPr="00E014FB" w:rsidRDefault="00820E00" w:rsidP="003834BD">
            <w:pPr>
              <w:rPr>
                <w:rFonts w:cs="Times New Roman"/>
              </w:rPr>
            </w:pPr>
          </w:p>
        </w:tc>
        <w:tc>
          <w:tcPr>
            <w:tcW w:w="6800" w:type="dxa"/>
          </w:tcPr>
          <w:p w14:paraId="5024934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0153267B" w14:textId="77777777" w:rsidTr="003834BD">
        <w:tc>
          <w:tcPr>
            <w:tcW w:w="272" w:type="dxa"/>
            <w:vMerge/>
          </w:tcPr>
          <w:p w14:paraId="1F2B72AB" w14:textId="77777777" w:rsidR="00820E00" w:rsidRPr="00E014FB" w:rsidRDefault="00820E00" w:rsidP="003834BD">
            <w:pPr>
              <w:rPr>
                <w:rFonts w:cs="Times New Roman"/>
              </w:rPr>
            </w:pPr>
          </w:p>
        </w:tc>
        <w:tc>
          <w:tcPr>
            <w:tcW w:w="1903" w:type="dxa"/>
            <w:vMerge/>
          </w:tcPr>
          <w:p w14:paraId="60DACED4" w14:textId="77777777" w:rsidR="00820E00" w:rsidRPr="00E014FB" w:rsidRDefault="00820E00" w:rsidP="003834BD">
            <w:pPr>
              <w:rPr>
                <w:rFonts w:cs="Times New Roman"/>
              </w:rPr>
            </w:pPr>
          </w:p>
        </w:tc>
        <w:tc>
          <w:tcPr>
            <w:tcW w:w="1224" w:type="dxa"/>
            <w:vMerge/>
          </w:tcPr>
          <w:p w14:paraId="453D8A82" w14:textId="77777777" w:rsidR="00820E00" w:rsidRPr="00E014FB" w:rsidRDefault="00820E00" w:rsidP="003834BD">
            <w:pPr>
              <w:rPr>
                <w:rFonts w:cs="Times New Roman"/>
              </w:rPr>
            </w:pPr>
          </w:p>
        </w:tc>
        <w:tc>
          <w:tcPr>
            <w:tcW w:w="4080" w:type="dxa"/>
            <w:vMerge/>
          </w:tcPr>
          <w:p w14:paraId="64F781DA" w14:textId="77777777" w:rsidR="00820E00" w:rsidRPr="00E014FB" w:rsidRDefault="00820E00" w:rsidP="003834BD">
            <w:pPr>
              <w:rPr>
                <w:rFonts w:cs="Times New Roman"/>
              </w:rPr>
            </w:pPr>
          </w:p>
        </w:tc>
        <w:tc>
          <w:tcPr>
            <w:tcW w:w="6800" w:type="dxa"/>
          </w:tcPr>
          <w:p w14:paraId="063D863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181D06E" w14:textId="77777777" w:rsidTr="003834BD">
        <w:tc>
          <w:tcPr>
            <w:tcW w:w="272" w:type="dxa"/>
            <w:vMerge/>
          </w:tcPr>
          <w:p w14:paraId="6DF7F421" w14:textId="77777777" w:rsidR="00820E00" w:rsidRPr="00E014FB" w:rsidRDefault="00820E00" w:rsidP="003834BD">
            <w:pPr>
              <w:rPr>
                <w:rFonts w:cs="Times New Roman"/>
              </w:rPr>
            </w:pPr>
          </w:p>
        </w:tc>
        <w:tc>
          <w:tcPr>
            <w:tcW w:w="1903" w:type="dxa"/>
            <w:vMerge/>
          </w:tcPr>
          <w:p w14:paraId="5C5D7FB6" w14:textId="77777777" w:rsidR="00820E00" w:rsidRPr="00E014FB" w:rsidRDefault="00820E00" w:rsidP="003834BD">
            <w:pPr>
              <w:rPr>
                <w:rFonts w:cs="Times New Roman"/>
              </w:rPr>
            </w:pPr>
          </w:p>
        </w:tc>
        <w:tc>
          <w:tcPr>
            <w:tcW w:w="1224" w:type="dxa"/>
            <w:vMerge/>
          </w:tcPr>
          <w:p w14:paraId="09F959E3" w14:textId="77777777" w:rsidR="00820E00" w:rsidRPr="00E014FB" w:rsidRDefault="00820E00" w:rsidP="003834BD">
            <w:pPr>
              <w:rPr>
                <w:rFonts w:cs="Times New Roman"/>
              </w:rPr>
            </w:pPr>
          </w:p>
        </w:tc>
        <w:tc>
          <w:tcPr>
            <w:tcW w:w="4080" w:type="dxa"/>
            <w:vMerge/>
          </w:tcPr>
          <w:p w14:paraId="3DFA1B1A" w14:textId="77777777" w:rsidR="00820E00" w:rsidRPr="00E014FB" w:rsidRDefault="00820E00" w:rsidP="003834BD">
            <w:pPr>
              <w:rPr>
                <w:rFonts w:cs="Times New Roman"/>
              </w:rPr>
            </w:pPr>
          </w:p>
        </w:tc>
        <w:tc>
          <w:tcPr>
            <w:tcW w:w="6800" w:type="dxa"/>
          </w:tcPr>
          <w:p w14:paraId="3EEE92C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0E96E7C9" w14:textId="77777777" w:rsidTr="003834BD">
        <w:tc>
          <w:tcPr>
            <w:tcW w:w="272" w:type="dxa"/>
            <w:vMerge w:val="restart"/>
          </w:tcPr>
          <w:p w14:paraId="4C25FAA1" w14:textId="77777777" w:rsidR="00820E00" w:rsidRPr="00E014FB" w:rsidRDefault="00820E00" w:rsidP="003834BD">
            <w:pPr>
              <w:jc w:val="center"/>
              <w:rPr>
                <w:rFonts w:cs="Times New Roman"/>
              </w:rPr>
            </w:pPr>
            <w:r w:rsidRPr="00E014FB">
              <w:rPr>
                <w:rFonts w:eastAsia="Tahoma" w:cs="Times New Roman"/>
                <w:color w:val="000000"/>
                <w:sz w:val="20"/>
                <w:szCs w:val="20"/>
              </w:rPr>
              <w:t>18.</w:t>
            </w:r>
          </w:p>
        </w:tc>
        <w:tc>
          <w:tcPr>
            <w:tcW w:w="1903" w:type="dxa"/>
            <w:vMerge w:val="restart"/>
          </w:tcPr>
          <w:p w14:paraId="680CD731" w14:textId="77777777" w:rsidR="00820E00" w:rsidRPr="00E014FB" w:rsidRDefault="00820E00" w:rsidP="003834BD">
            <w:pPr>
              <w:rPr>
                <w:rFonts w:cs="Times New Roman"/>
              </w:rPr>
            </w:pPr>
            <w:r w:rsidRPr="00E014FB">
              <w:rPr>
                <w:rFonts w:eastAsia="Tahoma" w:cs="Times New Roman"/>
                <w:color w:val="000000"/>
                <w:sz w:val="20"/>
                <w:szCs w:val="20"/>
              </w:rPr>
              <w:t>Научно-производственная деятельность</w:t>
            </w:r>
          </w:p>
        </w:tc>
        <w:tc>
          <w:tcPr>
            <w:tcW w:w="1224" w:type="dxa"/>
            <w:vMerge w:val="restart"/>
          </w:tcPr>
          <w:p w14:paraId="4FA8516F" w14:textId="77777777" w:rsidR="00820E00" w:rsidRPr="00E014FB" w:rsidRDefault="00820E00" w:rsidP="003834BD">
            <w:pPr>
              <w:rPr>
                <w:rFonts w:cs="Times New Roman"/>
              </w:rPr>
            </w:pPr>
            <w:r w:rsidRPr="00E014FB">
              <w:rPr>
                <w:rFonts w:eastAsia="Tahoma" w:cs="Times New Roman"/>
                <w:color w:val="000000"/>
                <w:sz w:val="20"/>
                <w:szCs w:val="20"/>
              </w:rPr>
              <w:t>6.12</w:t>
            </w:r>
          </w:p>
        </w:tc>
        <w:tc>
          <w:tcPr>
            <w:tcW w:w="4080" w:type="dxa"/>
            <w:vMerge w:val="restart"/>
          </w:tcPr>
          <w:p w14:paraId="0748F8FA" w14:textId="77777777" w:rsidR="00820E00" w:rsidRPr="00E014FB" w:rsidRDefault="00820E00" w:rsidP="003834BD">
            <w:pPr>
              <w:rPr>
                <w:rFonts w:cs="Times New Roman"/>
              </w:rPr>
            </w:pPr>
            <w:r w:rsidRPr="00E014FB">
              <w:rPr>
                <w:rFonts w:eastAsia="Tahoma" w:cs="Times New Roman"/>
                <w:color w:val="000000"/>
                <w:sz w:val="20"/>
                <w:szCs w:val="20"/>
              </w:rPr>
              <w:t>Размещение технологических, промышленных, агропромышленных парков, бизнес-инкубаторов</w:t>
            </w:r>
          </w:p>
        </w:tc>
        <w:tc>
          <w:tcPr>
            <w:tcW w:w="6800" w:type="dxa"/>
          </w:tcPr>
          <w:p w14:paraId="158446A5"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1CC3F2E" w14:textId="77777777" w:rsidTr="003834BD">
        <w:tc>
          <w:tcPr>
            <w:tcW w:w="272" w:type="dxa"/>
            <w:vMerge/>
          </w:tcPr>
          <w:p w14:paraId="4E46B434" w14:textId="77777777" w:rsidR="00820E00" w:rsidRPr="00E014FB" w:rsidRDefault="00820E00" w:rsidP="003834BD">
            <w:pPr>
              <w:rPr>
                <w:rFonts w:cs="Times New Roman"/>
              </w:rPr>
            </w:pPr>
          </w:p>
        </w:tc>
        <w:tc>
          <w:tcPr>
            <w:tcW w:w="1903" w:type="dxa"/>
            <w:vMerge/>
          </w:tcPr>
          <w:p w14:paraId="097C12D9" w14:textId="77777777" w:rsidR="00820E00" w:rsidRPr="00E014FB" w:rsidRDefault="00820E00" w:rsidP="003834BD">
            <w:pPr>
              <w:rPr>
                <w:rFonts w:cs="Times New Roman"/>
              </w:rPr>
            </w:pPr>
          </w:p>
        </w:tc>
        <w:tc>
          <w:tcPr>
            <w:tcW w:w="1224" w:type="dxa"/>
            <w:vMerge/>
          </w:tcPr>
          <w:p w14:paraId="77EBCE25" w14:textId="77777777" w:rsidR="00820E00" w:rsidRPr="00E014FB" w:rsidRDefault="00820E00" w:rsidP="003834BD">
            <w:pPr>
              <w:rPr>
                <w:rFonts w:cs="Times New Roman"/>
              </w:rPr>
            </w:pPr>
          </w:p>
        </w:tc>
        <w:tc>
          <w:tcPr>
            <w:tcW w:w="4080" w:type="dxa"/>
            <w:vMerge/>
          </w:tcPr>
          <w:p w14:paraId="2C504DF0" w14:textId="77777777" w:rsidR="00820E00" w:rsidRPr="00E014FB" w:rsidRDefault="00820E00" w:rsidP="003834BD">
            <w:pPr>
              <w:rPr>
                <w:rFonts w:cs="Times New Roman"/>
              </w:rPr>
            </w:pPr>
          </w:p>
        </w:tc>
        <w:tc>
          <w:tcPr>
            <w:tcW w:w="6800" w:type="dxa"/>
          </w:tcPr>
          <w:p w14:paraId="1FCACAA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45000 кв.м.</w:t>
            </w:r>
          </w:p>
        </w:tc>
      </w:tr>
      <w:tr w:rsidR="00820E00" w:rsidRPr="00E014FB" w14:paraId="04E8505E" w14:textId="77777777" w:rsidTr="003834BD">
        <w:tc>
          <w:tcPr>
            <w:tcW w:w="272" w:type="dxa"/>
            <w:vMerge/>
          </w:tcPr>
          <w:p w14:paraId="53A0A67F" w14:textId="77777777" w:rsidR="00820E00" w:rsidRPr="00E014FB" w:rsidRDefault="00820E00" w:rsidP="003834BD">
            <w:pPr>
              <w:rPr>
                <w:rFonts w:cs="Times New Roman"/>
              </w:rPr>
            </w:pPr>
          </w:p>
        </w:tc>
        <w:tc>
          <w:tcPr>
            <w:tcW w:w="1903" w:type="dxa"/>
            <w:vMerge/>
          </w:tcPr>
          <w:p w14:paraId="5520275C" w14:textId="77777777" w:rsidR="00820E00" w:rsidRPr="00E014FB" w:rsidRDefault="00820E00" w:rsidP="003834BD">
            <w:pPr>
              <w:rPr>
                <w:rFonts w:cs="Times New Roman"/>
              </w:rPr>
            </w:pPr>
          </w:p>
        </w:tc>
        <w:tc>
          <w:tcPr>
            <w:tcW w:w="1224" w:type="dxa"/>
            <w:vMerge/>
          </w:tcPr>
          <w:p w14:paraId="4D92CA5D" w14:textId="77777777" w:rsidR="00820E00" w:rsidRPr="00E014FB" w:rsidRDefault="00820E00" w:rsidP="003834BD">
            <w:pPr>
              <w:rPr>
                <w:rFonts w:cs="Times New Roman"/>
              </w:rPr>
            </w:pPr>
          </w:p>
        </w:tc>
        <w:tc>
          <w:tcPr>
            <w:tcW w:w="4080" w:type="dxa"/>
            <w:vMerge/>
          </w:tcPr>
          <w:p w14:paraId="136A38BD" w14:textId="77777777" w:rsidR="00820E00" w:rsidRPr="00E014FB" w:rsidRDefault="00820E00" w:rsidP="003834BD">
            <w:pPr>
              <w:rPr>
                <w:rFonts w:cs="Times New Roman"/>
              </w:rPr>
            </w:pPr>
          </w:p>
        </w:tc>
        <w:tc>
          <w:tcPr>
            <w:tcW w:w="6800" w:type="dxa"/>
          </w:tcPr>
          <w:p w14:paraId="6D0F742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5906B48F" w14:textId="77777777" w:rsidTr="003834BD">
        <w:tc>
          <w:tcPr>
            <w:tcW w:w="272" w:type="dxa"/>
            <w:vMerge/>
          </w:tcPr>
          <w:p w14:paraId="5F5FE935" w14:textId="77777777" w:rsidR="00820E00" w:rsidRPr="00E014FB" w:rsidRDefault="00820E00" w:rsidP="003834BD">
            <w:pPr>
              <w:rPr>
                <w:rFonts w:cs="Times New Roman"/>
              </w:rPr>
            </w:pPr>
          </w:p>
        </w:tc>
        <w:tc>
          <w:tcPr>
            <w:tcW w:w="1903" w:type="dxa"/>
            <w:vMerge/>
          </w:tcPr>
          <w:p w14:paraId="7D8285E5" w14:textId="77777777" w:rsidR="00820E00" w:rsidRPr="00E014FB" w:rsidRDefault="00820E00" w:rsidP="003834BD">
            <w:pPr>
              <w:rPr>
                <w:rFonts w:cs="Times New Roman"/>
              </w:rPr>
            </w:pPr>
          </w:p>
        </w:tc>
        <w:tc>
          <w:tcPr>
            <w:tcW w:w="1224" w:type="dxa"/>
            <w:vMerge/>
          </w:tcPr>
          <w:p w14:paraId="135794C3" w14:textId="77777777" w:rsidR="00820E00" w:rsidRPr="00E014FB" w:rsidRDefault="00820E00" w:rsidP="003834BD">
            <w:pPr>
              <w:rPr>
                <w:rFonts w:cs="Times New Roman"/>
              </w:rPr>
            </w:pPr>
          </w:p>
        </w:tc>
        <w:tc>
          <w:tcPr>
            <w:tcW w:w="4080" w:type="dxa"/>
            <w:vMerge/>
          </w:tcPr>
          <w:p w14:paraId="21F2A5FA" w14:textId="77777777" w:rsidR="00820E00" w:rsidRPr="00E014FB" w:rsidRDefault="00820E00" w:rsidP="003834BD">
            <w:pPr>
              <w:rPr>
                <w:rFonts w:cs="Times New Roman"/>
              </w:rPr>
            </w:pPr>
          </w:p>
        </w:tc>
        <w:tc>
          <w:tcPr>
            <w:tcW w:w="6800" w:type="dxa"/>
          </w:tcPr>
          <w:p w14:paraId="74D636F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548402A7" w14:textId="77777777" w:rsidTr="003834BD">
        <w:tc>
          <w:tcPr>
            <w:tcW w:w="272" w:type="dxa"/>
            <w:vMerge/>
          </w:tcPr>
          <w:p w14:paraId="7149B946" w14:textId="77777777" w:rsidR="00820E00" w:rsidRPr="00E014FB" w:rsidRDefault="00820E00" w:rsidP="003834BD">
            <w:pPr>
              <w:rPr>
                <w:rFonts w:cs="Times New Roman"/>
              </w:rPr>
            </w:pPr>
          </w:p>
        </w:tc>
        <w:tc>
          <w:tcPr>
            <w:tcW w:w="1903" w:type="dxa"/>
            <w:vMerge/>
          </w:tcPr>
          <w:p w14:paraId="34559EC7" w14:textId="77777777" w:rsidR="00820E00" w:rsidRPr="00E014FB" w:rsidRDefault="00820E00" w:rsidP="003834BD">
            <w:pPr>
              <w:rPr>
                <w:rFonts w:cs="Times New Roman"/>
              </w:rPr>
            </w:pPr>
          </w:p>
        </w:tc>
        <w:tc>
          <w:tcPr>
            <w:tcW w:w="1224" w:type="dxa"/>
            <w:vMerge/>
          </w:tcPr>
          <w:p w14:paraId="53B904F2" w14:textId="77777777" w:rsidR="00820E00" w:rsidRPr="00E014FB" w:rsidRDefault="00820E00" w:rsidP="003834BD">
            <w:pPr>
              <w:rPr>
                <w:rFonts w:cs="Times New Roman"/>
              </w:rPr>
            </w:pPr>
          </w:p>
        </w:tc>
        <w:tc>
          <w:tcPr>
            <w:tcW w:w="4080" w:type="dxa"/>
            <w:vMerge/>
          </w:tcPr>
          <w:p w14:paraId="7BFF8AC8" w14:textId="77777777" w:rsidR="00820E00" w:rsidRPr="00E014FB" w:rsidRDefault="00820E00" w:rsidP="003834BD">
            <w:pPr>
              <w:rPr>
                <w:rFonts w:cs="Times New Roman"/>
              </w:rPr>
            </w:pPr>
          </w:p>
        </w:tc>
        <w:tc>
          <w:tcPr>
            <w:tcW w:w="6800" w:type="dxa"/>
          </w:tcPr>
          <w:p w14:paraId="157C16D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24 м.</w:t>
            </w:r>
          </w:p>
        </w:tc>
      </w:tr>
      <w:tr w:rsidR="00820E00" w:rsidRPr="00E014FB" w14:paraId="392E8BC3" w14:textId="77777777" w:rsidTr="003834BD">
        <w:tc>
          <w:tcPr>
            <w:tcW w:w="272" w:type="dxa"/>
            <w:vMerge/>
          </w:tcPr>
          <w:p w14:paraId="67669962" w14:textId="77777777" w:rsidR="00820E00" w:rsidRPr="00E014FB" w:rsidRDefault="00820E00" w:rsidP="003834BD">
            <w:pPr>
              <w:rPr>
                <w:rFonts w:cs="Times New Roman"/>
              </w:rPr>
            </w:pPr>
          </w:p>
        </w:tc>
        <w:tc>
          <w:tcPr>
            <w:tcW w:w="1903" w:type="dxa"/>
            <w:vMerge/>
          </w:tcPr>
          <w:p w14:paraId="661720D6" w14:textId="77777777" w:rsidR="00820E00" w:rsidRPr="00E014FB" w:rsidRDefault="00820E00" w:rsidP="003834BD">
            <w:pPr>
              <w:rPr>
                <w:rFonts w:cs="Times New Roman"/>
              </w:rPr>
            </w:pPr>
          </w:p>
        </w:tc>
        <w:tc>
          <w:tcPr>
            <w:tcW w:w="1224" w:type="dxa"/>
            <w:vMerge/>
          </w:tcPr>
          <w:p w14:paraId="2053A296" w14:textId="77777777" w:rsidR="00820E00" w:rsidRPr="00E014FB" w:rsidRDefault="00820E00" w:rsidP="003834BD">
            <w:pPr>
              <w:rPr>
                <w:rFonts w:cs="Times New Roman"/>
              </w:rPr>
            </w:pPr>
          </w:p>
        </w:tc>
        <w:tc>
          <w:tcPr>
            <w:tcW w:w="4080" w:type="dxa"/>
            <w:vMerge/>
          </w:tcPr>
          <w:p w14:paraId="43911D19" w14:textId="77777777" w:rsidR="00820E00" w:rsidRPr="00E014FB" w:rsidRDefault="00820E00" w:rsidP="003834BD">
            <w:pPr>
              <w:rPr>
                <w:rFonts w:cs="Times New Roman"/>
              </w:rPr>
            </w:pPr>
          </w:p>
        </w:tc>
        <w:tc>
          <w:tcPr>
            <w:tcW w:w="6800" w:type="dxa"/>
          </w:tcPr>
          <w:p w14:paraId="3116224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6E872A87" w14:textId="77777777" w:rsidTr="003834BD">
        <w:tc>
          <w:tcPr>
            <w:tcW w:w="272" w:type="dxa"/>
            <w:vMerge/>
          </w:tcPr>
          <w:p w14:paraId="49B47CA0" w14:textId="77777777" w:rsidR="00820E00" w:rsidRPr="00E014FB" w:rsidRDefault="00820E00" w:rsidP="003834BD">
            <w:pPr>
              <w:rPr>
                <w:rFonts w:cs="Times New Roman"/>
              </w:rPr>
            </w:pPr>
          </w:p>
        </w:tc>
        <w:tc>
          <w:tcPr>
            <w:tcW w:w="1903" w:type="dxa"/>
            <w:vMerge/>
          </w:tcPr>
          <w:p w14:paraId="2C1DD63A" w14:textId="77777777" w:rsidR="00820E00" w:rsidRPr="00E014FB" w:rsidRDefault="00820E00" w:rsidP="003834BD">
            <w:pPr>
              <w:rPr>
                <w:rFonts w:cs="Times New Roman"/>
              </w:rPr>
            </w:pPr>
          </w:p>
        </w:tc>
        <w:tc>
          <w:tcPr>
            <w:tcW w:w="1224" w:type="dxa"/>
            <w:vMerge/>
          </w:tcPr>
          <w:p w14:paraId="0FB02938" w14:textId="77777777" w:rsidR="00820E00" w:rsidRPr="00E014FB" w:rsidRDefault="00820E00" w:rsidP="003834BD">
            <w:pPr>
              <w:rPr>
                <w:rFonts w:cs="Times New Roman"/>
              </w:rPr>
            </w:pPr>
          </w:p>
        </w:tc>
        <w:tc>
          <w:tcPr>
            <w:tcW w:w="4080" w:type="dxa"/>
            <w:vMerge/>
          </w:tcPr>
          <w:p w14:paraId="7429FB05" w14:textId="77777777" w:rsidR="00820E00" w:rsidRPr="00E014FB" w:rsidRDefault="00820E00" w:rsidP="003834BD">
            <w:pPr>
              <w:rPr>
                <w:rFonts w:cs="Times New Roman"/>
              </w:rPr>
            </w:pPr>
          </w:p>
        </w:tc>
        <w:tc>
          <w:tcPr>
            <w:tcW w:w="6800" w:type="dxa"/>
          </w:tcPr>
          <w:p w14:paraId="098FD91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7B9864" w14:textId="77777777" w:rsidTr="003834BD">
        <w:tc>
          <w:tcPr>
            <w:tcW w:w="272" w:type="dxa"/>
            <w:vMerge/>
          </w:tcPr>
          <w:p w14:paraId="52777693" w14:textId="77777777" w:rsidR="00820E00" w:rsidRPr="00E014FB" w:rsidRDefault="00820E00" w:rsidP="003834BD">
            <w:pPr>
              <w:rPr>
                <w:rFonts w:cs="Times New Roman"/>
              </w:rPr>
            </w:pPr>
          </w:p>
        </w:tc>
        <w:tc>
          <w:tcPr>
            <w:tcW w:w="1903" w:type="dxa"/>
            <w:vMerge/>
          </w:tcPr>
          <w:p w14:paraId="4C0CD738" w14:textId="77777777" w:rsidR="00820E00" w:rsidRPr="00E014FB" w:rsidRDefault="00820E00" w:rsidP="003834BD">
            <w:pPr>
              <w:rPr>
                <w:rFonts w:cs="Times New Roman"/>
              </w:rPr>
            </w:pPr>
          </w:p>
        </w:tc>
        <w:tc>
          <w:tcPr>
            <w:tcW w:w="1224" w:type="dxa"/>
            <w:vMerge/>
          </w:tcPr>
          <w:p w14:paraId="23A955D0" w14:textId="77777777" w:rsidR="00820E00" w:rsidRPr="00E014FB" w:rsidRDefault="00820E00" w:rsidP="003834BD">
            <w:pPr>
              <w:rPr>
                <w:rFonts w:cs="Times New Roman"/>
              </w:rPr>
            </w:pPr>
          </w:p>
        </w:tc>
        <w:tc>
          <w:tcPr>
            <w:tcW w:w="4080" w:type="dxa"/>
            <w:vMerge/>
          </w:tcPr>
          <w:p w14:paraId="324DD791" w14:textId="77777777" w:rsidR="00820E00" w:rsidRPr="00E014FB" w:rsidRDefault="00820E00" w:rsidP="003834BD">
            <w:pPr>
              <w:rPr>
                <w:rFonts w:cs="Times New Roman"/>
              </w:rPr>
            </w:pPr>
          </w:p>
        </w:tc>
        <w:tc>
          <w:tcPr>
            <w:tcW w:w="6800" w:type="dxa"/>
          </w:tcPr>
          <w:p w14:paraId="6F53A8B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56BF182" w14:textId="77777777" w:rsidTr="003834BD">
        <w:tc>
          <w:tcPr>
            <w:tcW w:w="272" w:type="dxa"/>
          </w:tcPr>
          <w:p w14:paraId="5B922B8A"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19.</w:t>
            </w:r>
          </w:p>
        </w:tc>
        <w:tc>
          <w:tcPr>
            <w:tcW w:w="1903" w:type="dxa"/>
          </w:tcPr>
          <w:p w14:paraId="119D26AD"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54E170A5"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67AB53D0"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2BB45A7"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8241DE3" w14:textId="77777777" w:rsidTr="003834BD">
        <w:tc>
          <w:tcPr>
            <w:tcW w:w="272" w:type="dxa"/>
          </w:tcPr>
          <w:p w14:paraId="291CD9E6" w14:textId="77777777" w:rsidR="00820E00" w:rsidRPr="00E014FB" w:rsidRDefault="00820E00" w:rsidP="003834BD">
            <w:pPr>
              <w:jc w:val="center"/>
              <w:rPr>
                <w:rFonts w:cs="Times New Roman"/>
              </w:rPr>
            </w:pPr>
            <w:r w:rsidRPr="00E014FB">
              <w:rPr>
                <w:rFonts w:eastAsia="Tahoma" w:cs="Times New Roman"/>
                <w:color w:val="000000"/>
                <w:sz w:val="20"/>
                <w:szCs w:val="20"/>
              </w:rPr>
              <w:t>20.</w:t>
            </w:r>
          </w:p>
        </w:tc>
        <w:tc>
          <w:tcPr>
            <w:tcW w:w="1903" w:type="dxa"/>
          </w:tcPr>
          <w:p w14:paraId="52E025F1"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7C1C8323"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6CDFC7D4"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002026E" w14:textId="77777777" w:rsidR="00820E00" w:rsidRPr="00E014FB" w:rsidRDefault="00820E00" w:rsidP="003834BD">
            <w:pPr>
              <w:rPr>
                <w:rFonts w:cs="Times New Roman"/>
              </w:rPr>
            </w:pPr>
          </w:p>
        </w:tc>
      </w:tr>
      <w:tr w:rsidR="00820E00" w:rsidRPr="00E014FB" w14:paraId="78F0203F" w14:textId="77777777" w:rsidTr="003834BD">
        <w:tc>
          <w:tcPr>
            <w:tcW w:w="272" w:type="dxa"/>
          </w:tcPr>
          <w:p w14:paraId="2C9B64D5" w14:textId="77777777" w:rsidR="00820E00" w:rsidRPr="00E014FB" w:rsidRDefault="00820E00" w:rsidP="003834BD">
            <w:pPr>
              <w:jc w:val="center"/>
              <w:rPr>
                <w:rFonts w:cs="Times New Roman"/>
              </w:rPr>
            </w:pPr>
            <w:r w:rsidRPr="00E014FB">
              <w:rPr>
                <w:rFonts w:eastAsia="Tahoma" w:cs="Times New Roman"/>
                <w:color w:val="000000"/>
                <w:sz w:val="20"/>
                <w:szCs w:val="20"/>
              </w:rPr>
              <w:t>21.</w:t>
            </w:r>
          </w:p>
        </w:tc>
        <w:tc>
          <w:tcPr>
            <w:tcW w:w="1903" w:type="dxa"/>
          </w:tcPr>
          <w:p w14:paraId="60781146"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793B98B9"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7E5ED96E"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17C84447" w14:textId="77777777" w:rsidR="00820E00" w:rsidRPr="00E014FB" w:rsidRDefault="00820E00" w:rsidP="003834BD">
            <w:pPr>
              <w:rPr>
                <w:rFonts w:cs="Times New Roman"/>
              </w:rPr>
            </w:pPr>
          </w:p>
        </w:tc>
      </w:tr>
    </w:tbl>
    <w:p w14:paraId="2F120387" w14:textId="77777777" w:rsidR="00820E00" w:rsidRPr="00E014FB" w:rsidRDefault="00820E00" w:rsidP="00820E00">
      <w:pPr>
        <w:rPr>
          <w:rFonts w:cs="Times New Roman"/>
        </w:rPr>
      </w:pPr>
    </w:p>
    <w:p w14:paraId="611E2895" w14:textId="77777777" w:rsidR="00820E00" w:rsidRPr="00D27014" w:rsidRDefault="00820E00" w:rsidP="00820E00">
      <w:pPr>
        <w:rPr>
          <w:rFonts w:cs="Times New Roman"/>
          <w:b/>
          <w:bCs/>
        </w:rPr>
      </w:pPr>
      <w:r w:rsidRPr="00D27014">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B6587A" w14:paraId="0034DE19"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5D07D476" w14:textId="77777777" w:rsidR="00820E00" w:rsidRPr="00B6587A" w:rsidRDefault="00820E00" w:rsidP="003834BD">
            <w:pPr>
              <w:tabs>
                <w:tab w:val="left" w:pos="-1667"/>
              </w:tabs>
              <w:jc w:val="center"/>
              <w:rPr>
                <w:bCs/>
                <w:color w:val="000000" w:themeColor="text1"/>
                <w:sz w:val="20"/>
                <w:szCs w:val="20"/>
              </w:rPr>
            </w:pPr>
            <w:r w:rsidRPr="00B6587A">
              <w:rPr>
                <w:rFonts w:eastAsia="SimSun"/>
                <w:bCs/>
                <w:color w:val="000000" w:themeColor="text1"/>
                <w:sz w:val="20"/>
                <w:szCs w:val="20"/>
              </w:rPr>
              <w:t>Виды разрешенного использования земельных участков и</w:t>
            </w:r>
            <w:r w:rsidRPr="00B6587A">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EA822" w14:textId="77777777" w:rsidR="00820E00" w:rsidRPr="00B6587A" w:rsidRDefault="00820E00" w:rsidP="003834BD">
            <w:pPr>
              <w:tabs>
                <w:tab w:val="left" w:pos="-6204"/>
              </w:tabs>
              <w:jc w:val="center"/>
              <w:rPr>
                <w:bCs/>
                <w:color w:val="000000" w:themeColor="text1"/>
                <w:sz w:val="20"/>
                <w:szCs w:val="20"/>
              </w:rPr>
            </w:pPr>
            <w:r w:rsidRPr="00B6587A">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B6587A" w14:paraId="42897FC0" w14:textId="77777777" w:rsidTr="003834BD">
        <w:tc>
          <w:tcPr>
            <w:tcW w:w="6941" w:type="dxa"/>
          </w:tcPr>
          <w:p w14:paraId="07390BF9" w14:textId="77777777" w:rsidR="00820E00" w:rsidRPr="00B6587A" w:rsidRDefault="00820E00" w:rsidP="003834BD">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28D0D5A" w14:textId="77777777" w:rsidR="00820E00" w:rsidRPr="00B6587A" w:rsidRDefault="00820E00" w:rsidP="003834BD">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lastRenderedPageBreak/>
              <w:t>Вспомогательные объекты предназначены только для обслуживания основного объекта и технологически связаны с ними.</w:t>
            </w:r>
          </w:p>
          <w:p w14:paraId="6845F8E5" w14:textId="77777777" w:rsidR="00820E00" w:rsidRPr="00B6587A" w:rsidRDefault="00820E00" w:rsidP="003834BD">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5F6A5786" w14:textId="77777777" w:rsidR="00820E00" w:rsidRPr="00B6587A" w:rsidRDefault="00820E00" w:rsidP="003834BD">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0DAC8840" w14:textId="77777777" w:rsidR="00820E00" w:rsidRPr="00B6587A" w:rsidRDefault="00820E00" w:rsidP="003834BD">
            <w:pPr>
              <w:tabs>
                <w:tab w:val="left" w:pos="-6204"/>
              </w:tabs>
              <w:jc w:val="both"/>
              <w:rPr>
                <w:rFonts w:eastAsia="SimSun"/>
                <w:color w:val="000000" w:themeColor="text1"/>
                <w:sz w:val="20"/>
                <w:szCs w:val="20"/>
                <w:lang w:eastAsia="zh-CN"/>
              </w:rPr>
            </w:pPr>
            <w:r w:rsidRPr="00B6587A">
              <w:rPr>
                <w:rFonts w:eastAsia="SimSun"/>
                <w:color w:val="000000" w:themeColor="text1"/>
                <w:sz w:val="20"/>
                <w:szCs w:val="20"/>
                <w:lang w:eastAsia="zh-CN"/>
              </w:rPr>
              <w:lastRenderedPageBreak/>
              <w:t xml:space="preserve">     Формирование земельного участка под размещение вспомогательных объектов не требуется.</w:t>
            </w:r>
          </w:p>
          <w:p w14:paraId="2EF3A730" w14:textId="77777777" w:rsidR="00820E00" w:rsidRPr="00B6587A" w:rsidRDefault="00820E00" w:rsidP="003834BD">
            <w:pPr>
              <w:tabs>
                <w:tab w:val="left" w:pos="-6204"/>
              </w:tabs>
              <w:jc w:val="both"/>
              <w:rPr>
                <w:rFonts w:eastAsia="SimSun"/>
                <w:color w:val="000000" w:themeColor="text1"/>
                <w:sz w:val="20"/>
                <w:szCs w:val="20"/>
                <w:lang w:eastAsia="zh-CN"/>
              </w:rPr>
            </w:pPr>
            <w:r w:rsidRPr="00B6587A">
              <w:rPr>
                <w:rFonts w:eastAsia="SimSun"/>
                <w:color w:val="000000" w:themeColor="text1"/>
                <w:sz w:val="20"/>
                <w:szCs w:val="20"/>
                <w:lang w:eastAsia="zh-CN"/>
              </w:rPr>
              <w:lastRenderedPageBreak/>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461AF28" w14:textId="77777777" w:rsidR="00820E00" w:rsidRPr="00B6587A" w:rsidRDefault="00820E00" w:rsidP="003834BD">
            <w:pPr>
              <w:tabs>
                <w:tab w:val="left" w:pos="-6204"/>
              </w:tabs>
              <w:jc w:val="both"/>
              <w:rPr>
                <w:rFonts w:eastAsia="SimSun"/>
                <w:color w:val="000000" w:themeColor="text1"/>
                <w:sz w:val="20"/>
                <w:szCs w:val="20"/>
                <w:lang w:eastAsia="zh-CN"/>
              </w:rPr>
            </w:pPr>
          </w:p>
        </w:tc>
      </w:tr>
      <w:tr w:rsidR="00820E00" w:rsidRPr="00B6587A" w14:paraId="67A73694" w14:textId="77777777" w:rsidTr="003834BD">
        <w:tc>
          <w:tcPr>
            <w:tcW w:w="6941" w:type="dxa"/>
          </w:tcPr>
          <w:p w14:paraId="2FF6CA02" w14:textId="77777777" w:rsidR="00820E00" w:rsidRPr="00B6587A" w:rsidRDefault="00820E00" w:rsidP="003834BD">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lastRenderedPageBreak/>
              <w:t>- контрольно-пропускные пункты, посты охраны</w:t>
            </w:r>
          </w:p>
        </w:tc>
        <w:tc>
          <w:tcPr>
            <w:tcW w:w="7619" w:type="dxa"/>
          </w:tcPr>
          <w:p w14:paraId="29B07FBA"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- 1 м;</w:t>
            </w:r>
          </w:p>
          <w:p w14:paraId="7320C39B" w14:textId="77777777" w:rsidR="00820E00" w:rsidRPr="00B6587A" w:rsidRDefault="00820E00" w:rsidP="003834BD">
            <w:pPr>
              <w:jc w:val="both"/>
              <w:rPr>
                <w:b/>
                <w:color w:val="000000" w:themeColor="text1"/>
                <w:sz w:val="20"/>
                <w:szCs w:val="20"/>
              </w:rPr>
            </w:pPr>
            <w:r w:rsidRPr="00B6587A">
              <w:rPr>
                <w:color w:val="000000" w:themeColor="text1"/>
                <w:sz w:val="20"/>
                <w:szCs w:val="20"/>
              </w:rPr>
              <w:t>- минимальный отступ от красной линии улиц - 1 м;</w:t>
            </w:r>
          </w:p>
          <w:p w14:paraId="4AFD049F" w14:textId="77777777" w:rsidR="00820E00" w:rsidRPr="00B6587A" w:rsidRDefault="00820E00" w:rsidP="003834BD">
            <w:pPr>
              <w:jc w:val="both"/>
              <w:rPr>
                <w:rFonts w:eastAsia="SimSun"/>
                <w:color w:val="000000" w:themeColor="text1"/>
                <w:sz w:val="20"/>
                <w:szCs w:val="20"/>
                <w:lang w:eastAsia="zh-CN"/>
              </w:rPr>
            </w:pPr>
            <w:r w:rsidRPr="00B6587A">
              <w:rPr>
                <w:rFonts w:eastAsia="SimSun"/>
                <w:color w:val="000000" w:themeColor="text1"/>
                <w:sz w:val="20"/>
                <w:szCs w:val="20"/>
                <w:lang w:eastAsia="zh-CN"/>
              </w:rPr>
              <w:t>- максимальное количество надземных этажей зданий – 2 этажа.</w:t>
            </w:r>
          </w:p>
        </w:tc>
      </w:tr>
      <w:tr w:rsidR="00820E00" w:rsidRPr="00B6587A" w14:paraId="30485674" w14:textId="77777777" w:rsidTr="003834BD">
        <w:tc>
          <w:tcPr>
            <w:tcW w:w="6941" w:type="dxa"/>
          </w:tcPr>
          <w:p w14:paraId="14E5BE69" w14:textId="77777777" w:rsidR="00820E00" w:rsidRPr="00B6587A" w:rsidRDefault="00820E00" w:rsidP="003834BD">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площадки для мусоросборников</w:t>
            </w:r>
          </w:p>
        </w:tc>
        <w:tc>
          <w:tcPr>
            <w:tcW w:w="7619" w:type="dxa"/>
          </w:tcPr>
          <w:p w14:paraId="4CC6722C"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xml:space="preserve">- </w:t>
            </w:r>
            <w:r w:rsidRPr="00B6587A">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6587A">
              <w:rPr>
                <w:color w:val="000000" w:themeColor="text1"/>
                <w:sz w:val="20"/>
                <w:szCs w:val="20"/>
                <w:lang w:eastAsia="zh-CN"/>
              </w:rPr>
              <w:t>;</w:t>
            </w:r>
          </w:p>
          <w:p w14:paraId="7416EC61"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общее количество контейнеров не более 5 шт;</w:t>
            </w:r>
          </w:p>
          <w:p w14:paraId="2E7742BF"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B6587A" w14:paraId="3714DDA1" w14:textId="77777777" w:rsidTr="003834BD">
        <w:tc>
          <w:tcPr>
            <w:tcW w:w="6941" w:type="dxa"/>
          </w:tcPr>
          <w:p w14:paraId="62297B67" w14:textId="77777777" w:rsidR="00820E00" w:rsidRPr="00B6587A" w:rsidRDefault="00820E00" w:rsidP="003834BD">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надворные уборные</w:t>
            </w:r>
          </w:p>
        </w:tc>
        <w:tc>
          <w:tcPr>
            <w:tcW w:w="7619" w:type="dxa"/>
          </w:tcPr>
          <w:p w14:paraId="6C700165"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xml:space="preserve">- расстояние от красной линии не менее - 10 м; </w:t>
            </w:r>
          </w:p>
          <w:p w14:paraId="1FF27DDF"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- 4 м;</w:t>
            </w:r>
          </w:p>
          <w:p w14:paraId="34D3A95B"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расстояние от туалета до источника водоснабжения (колодца) – не менее 25 м.</w:t>
            </w:r>
          </w:p>
        </w:tc>
      </w:tr>
      <w:tr w:rsidR="00820E00" w:rsidRPr="00B6587A" w14:paraId="0327F938" w14:textId="77777777" w:rsidTr="003834BD">
        <w:tc>
          <w:tcPr>
            <w:tcW w:w="6941" w:type="dxa"/>
          </w:tcPr>
          <w:p w14:paraId="36872D99" w14:textId="77777777" w:rsidR="00820E00" w:rsidRPr="00B6587A" w:rsidRDefault="00820E00" w:rsidP="003834BD">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7AED24B0"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расстояние от границы смежного земельного участка не менее - 4 м;</w:t>
            </w:r>
          </w:p>
          <w:p w14:paraId="76A57988"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45345183"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расстояние от фундамента построек до фильтрующего колодца - не менее 8 м.</w:t>
            </w:r>
          </w:p>
        </w:tc>
      </w:tr>
      <w:tr w:rsidR="00820E00" w:rsidRPr="00B6587A" w14:paraId="30FAFA2C" w14:textId="77777777" w:rsidTr="003834BD">
        <w:tc>
          <w:tcPr>
            <w:tcW w:w="6941" w:type="dxa"/>
          </w:tcPr>
          <w:p w14:paraId="2F9078AA" w14:textId="77777777" w:rsidR="00820E00" w:rsidRPr="00B6587A" w:rsidRDefault="00820E00" w:rsidP="003834BD">
            <w:pPr>
              <w:tabs>
                <w:tab w:val="left" w:pos="2520"/>
              </w:tabs>
              <w:jc w:val="both"/>
              <w:rPr>
                <w:rFonts w:eastAsia="SimSun"/>
                <w:color w:val="000000" w:themeColor="text1"/>
                <w:sz w:val="20"/>
                <w:szCs w:val="20"/>
                <w:lang w:eastAsia="zh-CN"/>
              </w:rPr>
            </w:pPr>
            <w:r w:rsidRPr="00B6587A">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5471E8C0" w14:textId="77777777" w:rsidR="00820E00" w:rsidRPr="00B6587A" w:rsidRDefault="00820E00" w:rsidP="003834BD">
            <w:pPr>
              <w:jc w:val="both"/>
              <w:rPr>
                <w:color w:val="000000" w:themeColor="text1"/>
                <w:sz w:val="20"/>
                <w:szCs w:val="20"/>
                <w:lang w:eastAsia="zh-CN"/>
              </w:rPr>
            </w:pPr>
            <w:r w:rsidRPr="00B6587A">
              <w:rPr>
                <w:color w:val="000000" w:themeColor="text1"/>
                <w:sz w:val="20"/>
                <w:szCs w:val="20"/>
                <w:lang w:eastAsia="zh-CN"/>
              </w:rPr>
              <w:t>- расстояние от границ земельного участка не менее - 1 м.</w:t>
            </w:r>
          </w:p>
        </w:tc>
      </w:tr>
    </w:tbl>
    <w:p w14:paraId="275C3D75" w14:textId="77777777" w:rsidR="00820E00" w:rsidRPr="00D27014" w:rsidRDefault="00820E00" w:rsidP="00820E00">
      <w:pPr>
        <w:rPr>
          <w:rFonts w:cs="Times New Roman"/>
          <w:b/>
          <w:bCs/>
        </w:rPr>
      </w:pPr>
    </w:p>
    <w:p w14:paraId="18AE7252" w14:textId="77777777" w:rsidR="00820E00" w:rsidRPr="00D27014" w:rsidRDefault="00820E00" w:rsidP="00820E00">
      <w:pPr>
        <w:rPr>
          <w:rFonts w:cs="Times New Roman"/>
          <w:b/>
          <w:bCs/>
        </w:rPr>
      </w:pPr>
      <w:r w:rsidRPr="00D27014">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5907C074" w14:textId="77777777" w:rsidTr="003834BD">
        <w:trPr>
          <w:tblHeader/>
        </w:trPr>
        <w:tc>
          <w:tcPr>
            <w:tcW w:w="272" w:type="dxa"/>
          </w:tcPr>
          <w:p w14:paraId="77646BD5"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6289C57C"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A6A10AB"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320E5C2B"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6BF2B49C"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822F916" w14:textId="77777777" w:rsidTr="003834BD">
        <w:trPr>
          <w:tblHeader/>
        </w:trPr>
        <w:tc>
          <w:tcPr>
            <w:tcW w:w="272" w:type="dxa"/>
          </w:tcPr>
          <w:p w14:paraId="196EFEA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522D1933"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272C9804"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74D086CD"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7ED04CE5"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02A2A21D" w14:textId="77777777" w:rsidTr="003834BD">
        <w:tc>
          <w:tcPr>
            <w:tcW w:w="272" w:type="dxa"/>
            <w:vMerge w:val="restart"/>
          </w:tcPr>
          <w:p w14:paraId="10BA7944"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5CCAE8FD" w14:textId="77777777" w:rsidR="00820E00" w:rsidRPr="00E014FB" w:rsidRDefault="00820E00" w:rsidP="003834BD">
            <w:pPr>
              <w:rPr>
                <w:rFonts w:cs="Times New Roman"/>
              </w:rPr>
            </w:pPr>
            <w:r w:rsidRPr="00E014FB">
              <w:rPr>
                <w:rFonts w:eastAsia="Tahoma" w:cs="Times New Roman"/>
                <w:color w:val="000000"/>
                <w:sz w:val="20"/>
                <w:szCs w:val="20"/>
              </w:rPr>
              <w:t>Магазины</w:t>
            </w:r>
          </w:p>
        </w:tc>
        <w:tc>
          <w:tcPr>
            <w:tcW w:w="1224" w:type="dxa"/>
            <w:vMerge w:val="restart"/>
          </w:tcPr>
          <w:p w14:paraId="6F591018" w14:textId="77777777" w:rsidR="00820E00" w:rsidRPr="00E014FB" w:rsidRDefault="00820E00" w:rsidP="003834BD">
            <w:pPr>
              <w:rPr>
                <w:rFonts w:cs="Times New Roman"/>
              </w:rPr>
            </w:pPr>
            <w:r w:rsidRPr="00E014FB">
              <w:rPr>
                <w:rFonts w:eastAsia="Tahoma" w:cs="Times New Roman"/>
                <w:color w:val="000000"/>
                <w:sz w:val="20"/>
                <w:szCs w:val="20"/>
              </w:rPr>
              <w:t>4.4</w:t>
            </w:r>
          </w:p>
        </w:tc>
        <w:tc>
          <w:tcPr>
            <w:tcW w:w="4080" w:type="dxa"/>
            <w:vMerge w:val="restart"/>
          </w:tcPr>
          <w:p w14:paraId="46CB4EEC"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009F8449" w14:textId="77777777" w:rsidR="00820E00" w:rsidRPr="00E014FB" w:rsidRDefault="00820E00" w:rsidP="003834BD">
            <w:pPr>
              <w:rPr>
                <w:rFonts w:cs="Times New Roman"/>
              </w:rPr>
            </w:pPr>
            <w:r w:rsidRPr="00E014FB">
              <w:rPr>
                <w:rFonts w:eastAsia="Tahoma" w:cs="Times New Roman"/>
                <w:color w:val="000000"/>
                <w:sz w:val="20"/>
                <w:szCs w:val="20"/>
              </w:rPr>
              <w:t>Вид разрешенного использования [4.4] – Магазины применяется только совмест-но с видами разрешенного использования [6.3] - Легкая промышленность, [6.3.2] - Фарфоро-фаянсовая промышленность, [6.4] - Пищевая промышленность, [6.6] - Строительная промышленность, [6.9] – Склады или [6.9.1] Складские площадки и предназначен для размещения торговых объектов по реализации  продукции производимой производственным предприятием, непродовольственных магази-нов-</w:t>
            </w:r>
            <w:r w:rsidRPr="00E014FB">
              <w:rPr>
                <w:rFonts w:eastAsia="Tahoma" w:cs="Times New Roman"/>
                <w:color w:val="000000"/>
                <w:sz w:val="20"/>
                <w:szCs w:val="20"/>
              </w:rPr>
              <w:lastRenderedPageBreak/>
              <w:t>складов, магазинов крупногабаритных стройматериалов, москательно-химических товаров и т.п.)..</w:t>
            </w:r>
          </w:p>
        </w:tc>
      </w:tr>
      <w:tr w:rsidR="00820E00" w:rsidRPr="00E014FB" w14:paraId="58AF8ED6" w14:textId="77777777" w:rsidTr="003834BD">
        <w:tc>
          <w:tcPr>
            <w:tcW w:w="272" w:type="dxa"/>
            <w:vMerge/>
          </w:tcPr>
          <w:p w14:paraId="3431F1DA" w14:textId="77777777" w:rsidR="00820E00" w:rsidRPr="00E014FB" w:rsidRDefault="00820E00" w:rsidP="003834BD">
            <w:pPr>
              <w:rPr>
                <w:rFonts w:cs="Times New Roman"/>
              </w:rPr>
            </w:pPr>
          </w:p>
        </w:tc>
        <w:tc>
          <w:tcPr>
            <w:tcW w:w="1903" w:type="dxa"/>
            <w:vMerge/>
          </w:tcPr>
          <w:p w14:paraId="7B1809D3" w14:textId="77777777" w:rsidR="00820E00" w:rsidRPr="00E014FB" w:rsidRDefault="00820E00" w:rsidP="003834BD">
            <w:pPr>
              <w:rPr>
                <w:rFonts w:cs="Times New Roman"/>
              </w:rPr>
            </w:pPr>
          </w:p>
        </w:tc>
        <w:tc>
          <w:tcPr>
            <w:tcW w:w="1224" w:type="dxa"/>
            <w:vMerge/>
          </w:tcPr>
          <w:p w14:paraId="643DDC19" w14:textId="77777777" w:rsidR="00820E00" w:rsidRPr="00E014FB" w:rsidRDefault="00820E00" w:rsidP="003834BD">
            <w:pPr>
              <w:rPr>
                <w:rFonts w:cs="Times New Roman"/>
              </w:rPr>
            </w:pPr>
          </w:p>
        </w:tc>
        <w:tc>
          <w:tcPr>
            <w:tcW w:w="4080" w:type="dxa"/>
            <w:vMerge/>
          </w:tcPr>
          <w:p w14:paraId="343197A7" w14:textId="77777777" w:rsidR="00820E00" w:rsidRPr="00E014FB" w:rsidRDefault="00820E00" w:rsidP="003834BD">
            <w:pPr>
              <w:rPr>
                <w:rFonts w:cs="Times New Roman"/>
              </w:rPr>
            </w:pPr>
          </w:p>
        </w:tc>
        <w:tc>
          <w:tcPr>
            <w:tcW w:w="6800" w:type="dxa"/>
          </w:tcPr>
          <w:p w14:paraId="6D93C313"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66812935" w14:textId="77777777" w:rsidTr="003834BD">
        <w:tc>
          <w:tcPr>
            <w:tcW w:w="272" w:type="dxa"/>
            <w:vMerge/>
          </w:tcPr>
          <w:p w14:paraId="620786F9" w14:textId="77777777" w:rsidR="00820E00" w:rsidRPr="00E014FB" w:rsidRDefault="00820E00" w:rsidP="003834BD">
            <w:pPr>
              <w:rPr>
                <w:rFonts w:cs="Times New Roman"/>
              </w:rPr>
            </w:pPr>
          </w:p>
        </w:tc>
        <w:tc>
          <w:tcPr>
            <w:tcW w:w="1903" w:type="dxa"/>
            <w:vMerge/>
          </w:tcPr>
          <w:p w14:paraId="55D1F97D" w14:textId="77777777" w:rsidR="00820E00" w:rsidRPr="00E014FB" w:rsidRDefault="00820E00" w:rsidP="003834BD">
            <w:pPr>
              <w:rPr>
                <w:rFonts w:cs="Times New Roman"/>
              </w:rPr>
            </w:pPr>
          </w:p>
        </w:tc>
        <w:tc>
          <w:tcPr>
            <w:tcW w:w="1224" w:type="dxa"/>
            <w:vMerge/>
          </w:tcPr>
          <w:p w14:paraId="735D13FD" w14:textId="77777777" w:rsidR="00820E00" w:rsidRPr="00E014FB" w:rsidRDefault="00820E00" w:rsidP="003834BD">
            <w:pPr>
              <w:rPr>
                <w:rFonts w:cs="Times New Roman"/>
              </w:rPr>
            </w:pPr>
          </w:p>
        </w:tc>
        <w:tc>
          <w:tcPr>
            <w:tcW w:w="4080" w:type="dxa"/>
            <w:vMerge/>
          </w:tcPr>
          <w:p w14:paraId="54D4BA1C" w14:textId="77777777" w:rsidR="00820E00" w:rsidRPr="00E014FB" w:rsidRDefault="00820E00" w:rsidP="003834BD">
            <w:pPr>
              <w:rPr>
                <w:rFonts w:cs="Times New Roman"/>
              </w:rPr>
            </w:pPr>
          </w:p>
        </w:tc>
        <w:tc>
          <w:tcPr>
            <w:tcW w:w="6800" w:type="dxa"/>
          </w:tcPr>
          <w:p w14:paraId="7FF49EE8"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56131B6F" w14:textId="77777777" w:rsidTr="003834BD">
        <w:tc>
          <w:tcPr>
            <w:tcW w:w="272" w:type="dxa"/>
            <w:vMerge/>
          </w:tcPr>
          <w:p w14:paraId="0416CB12" w14:textId="77777777" w:rsidR="00820E00" w:rsidRPr="00E014FB" w:rsidRDefault="00820E00" w:rsidP="003834BD">
            <w:pPr>
              <w:rPr>
                <w:rFonts w:cs="Times New Roman"/>
              </w:rPr>
            </w:pPr>
          </w:p>
        </w:tc>
        <w:tc>
          <w:tcPr>
            <w:tcW w:w="1903" w:type="dxa"/>
            <w:vMerge/>
          </w:tcPr>
          <w:p w14:paraId="79792BD5" w14:textId="77777777" w:rsidR="00820E00" w:rsidRPr="00E014FB" w:rsidRDefault="00820E00" w:rsidP="003834BD">
            <w:pPr>
              <w:rPr>
                <w:rFonts w:cs="Times New Roman"/>
              </w:rPr>
            </w:pPr>
          </w:p>
        </w:tc>
        <w:tc>
          <w:tcPr>
            <w:tcW w:w="1224" w:type="dxa"/>
            <w:vMerge/>
          </w:tcPr>
          <w:p w14:paraId="3893705B" w14:textId="77777777" w:rsidR="00820E00" w:rsidRPr="00E014FB" w:rsidRDefault="00820E00" w:rsidP="003834BD">
            <w:pPr>
              <w:rPr>
                <w:rFonts w:cs="Times New Roman"/>
              </w:rPr>
            </w:pPr>
          </w:p>
        </w:tc>
        <w:tc>
          <w:tcPr>
            <w:tcW w:w="4080" w:type="dxa"/>
            <w:vMerge/>
          </w:tcPr>
          <w:p w14:paraId="0B4A3525" w14:textId="77777777" w:rsidR="00820E00" w:rsidRPr="00E014FB" w:rsidRDefault="00820E00" w:rsidP="003834BD">
            <w:pPr>
              <w:rPr>
                <w:rFonts w:cs="Times New Roman"/>
              </w:rPr>
            </w:pPr>
          </w:p>
        </w:tc>
        <w:tc>
          <w:tcPr>
            <w:tcW w:w="6800" w:type="dxa"/>
          </w:tcPr>
          <w:p w14:paraId="38E57700"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B73CED6" w14:textId="77777777" w:rsidTr="003834BD">
        <w:tc>
          <w:tcPr>
            <w:tcW w:w="272" w:type="dxa"/>
            <w:vMerge/>
          </w:tcPr>
          <w:p w14:paraId="36104266" w14:textId="77777777" w:rsidR="00820E00" w:rsidRPr="00E014FB" w:rsidRDefault="00820E00" w:rsidP="003834BD">
            <w:pPr>
              <w:rPr>
                <w:rFonts w:cs="Times New Roman"/>
              </w:rPr>
            </w:pPr>
          </w:p>
        </w:tc>
        <w:tc>
          <w:tcPr>
            <w:tcW w:w="1903" w:type="dxa"/>
            <w:vMerge/>
          </w:tcPr>
          <w:p w14:paraId="28D00B10" w14:textId="77777777" w:rsidR="00820E00" w:rsidRPr="00E014FB" w:rsidRDefault="00820E00" w:rsidP="003834BD">
            <w:pPr>
              <w:rPr>
                <w:rFonts w:cs="Times New Roman"/>
              </w:rPr>
            </w:pPr>
          </w:p>
        </w:tc>
        <w:tc>
          <w:tcPr>
            <w:tcW w:w="1224" w:type="dxa"/>
            <w:vMerge/>
          </w:tcPr>
          <w:p w14:paraId="50452DA4" w14:textId="77777777" w:rsidR="00820E00" w:rsidRPr="00E014FB" w:rsidRDefault="00820E00" w:rsidP="003834BD">
            <w:pPr>
              <w:rPr>
                <w:rFonts w:cs="Times New Roman"/>
              </w:rPr>
            </w:pPr>
          </w:p>
        </w:tc>
        <w:tc>
          <w:tcPr>
            <w:tcW w:w="4080" w:type="dxa"/>
            <w:vMerge/>
          </w:tcPr>
          <w:p w14:paraId="08F4DBB3" w14:textId="77777777" w:rsidR="00820E00" w:rsidRPr="00E014FB" w:rsidRDefault="00820E00" w:rsidP="003834BD">
            <w:pPr>
              <w:rPr>
                <w:rFonts w:cs="Times New Roman"/>
              </w:rPr>
            </w:pPr>
          </w:p>
        </w:tc>
        <w:tc>
          <w:tcPr>
            <w:tcW w:w="6800" w:type="dxa"/>
          </w:tcPr>
          <w:p w14:paraId="349D23D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11F41482" w14:textId="77777777" w:rsidTr="003834BD">
        <w:tc>
          <w:tcPr>
            <w:tcW w:w="272" w:type="dxa"/>
            <w:vMerge/>
          </w:tcPr>
          <w:p w14:paraId="74D2AD46" w14:textId="77777777" w:rsidR="00820E00" w:rsidRPr="00E014FB" w:rsidRDefault="00820E00" w:rsidP="003834BD">
            <w:pPr>
              <w:rPr>
                <w:rFonts w:cs="Times New Roman"/>
              </w:rPr>
            </w:pPr>
          </w:p>
        </w:tc>
        <w:tc>
          <w:tcPr>
            <w:tcW w:w="1903" w:type="dxa"/>
            <w:vMerge/>
          </w:tcPr>
          <w:p w14:paraId="514E45D9" w14:textId="77777777" w:rsidR="00820E00" w:rsidRPr="00E014FB" w:rsidRDefault="00820E00" w:rsidP="003834BD">
            <w:pPr>
              <w:rPr>
                <w:rFonts w:cs="Times New Roman"/>
              </w:rPr>
            </w:pPr>
          </w:p>
        </w:tc>
        <w:tc>
          <w:tcPr>
            <w:tcW w:w="1224" w:type="dxa"/>
            <w:vMerge/>
          </w:tcPr>
          <w:p w14:paraId="42DA7391" w14:textId="77777777" w:rsidR="00820E00" w:rsidRPr="00E014FB" w:rsidRDefault="00820E00" w:rsidP="003834BD">
            <w:pPr>
              <w:rPr>
                <w:rFonts w:cs="Times New Roman"/>
              </w:rPr>
            </w:pPr>
          </w:p>
        </w:tc>
        <w:tc>
          <w:tcPr>
            <w:tcW w:w="4080" w:type="dxa"/>
            <w:vMerge/>
          </w:tcPr>
          <w:p w14:paraId="5190646E" w14:textId="77777777" w:rsidR="00820E00" w:rsidRPr="00E014FB" w:rsidRDefault="00820E00" w:rsidP="003834BD">
            <w:pPr>
              <w:rPr>
                <w:rFonts w:cs="Times New Roman"/>
              </w:rPr>
            </w:pPr>
          </w:p>
        </w:tc>
        <w:tc>
          <w:tcPr>
            <w:tcW w:w="6800" w:type="dxa"/>
          </w:tcPr>
          <w:p w14:paraId="2B69B93D"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1564EE46" w14:textId="77777777" w:rsidTr="003834BD">
        <w:tc>
          <w:tcPr>
            <w:tcW w:w="272" w:type="dxa"/>
            <w:vMerge/>
          </w:tcPr>
          <w:p w14:paraId="5BC36D4E" w14:textId="77777777" w:rsidR="00820E00" w:rsidRPr="00E014FB" w:rsidRDefault="00820E00" w:rsidP="003834BD">
            <w:pPr>
              <w:rPr>
                <w:rFonts w:cs="Times New Roman"/>
              </w:rPr>
            </w:pPr>
          </w:p>
        </w:tc>
        <w:tc>
          <w:tcPr>
            <w:tcW w:w="1903" w:type="dxa"/>
            <w:vMerge/>
          </w:tcPr>
          <w:p w14:paraId="73453E5F" w14:textId="77777777" w:rsidR="00820E00" w:rsidRPr="00E014FB" w:rsidRDefault="00820E00" w:rsidP="003834BD">
            <w:pPr>
              <w:rPr>
                <w:rFonts w:cs="Times New Roman"/>
              </w:rPr>
            </w:pPr>
          </w:p>
        </w:tc>
        <w:tc>
          <w:tcPr>
            <w:tcW w:w="1224" w:type="dxa"/>
            <w:vMerge/>
          </w:tcPr>
          <w:p w14:paraId="4276B813" w14:textId="77777777" w:rsidR="00820E00" w:rsidRPr="00E014FB" w:rsidRDefault="00820E00" w:rsidP="003834BD">
            <w:pPr>
              <w:rPr>
                <w:rFonts w:cs="Times New Roman"/>
              </w:rPr>
            </w:pPr>
          </w:p>
        </w:tc>
        <w:tc>
          <w:tcPr>
            <w:tcW w:w="4080" w:type="dxa"/>
            <w:vMerge/>
          </w:tcPr>
          <w:p w14:paraId="5F808A97" w14:textId="77777777" w:rsidR="00820E00" w:rsidRPr="00E014FB" w:rsidRDefault="00820E00" w:rsidP="003834BD">
            <w:pPr>
              <w:rPr>
                <w:rFonts w:cs="Times New Roman"/>
              </w:rPr>
            </w:pPr>
          </w:p>
        </w:tc>
        <w:tc>
          <w:tcPr>
            <w:tcW w:w="6800" w:type="dxa"/>
          </w:tcPr>
          <w:p w14:paraId="6151ACF4"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00468A7A" w14:textId="77777777" w:rsidTr="003834BD">
        <w:tc>
          <w:tcPr>
            <w:tcW w:w="272" w:type="dxa"/>
            <w:vMerge/>
          </w:tcPr>
          <w:p w14:paraId="5C15C0E7" w14:textId="77777777" w:rsidR="00820E00" w:rsidRPr="00E014FB" w:rsidRDefault="00820E00" w:rsidP="003834BD">
            <w:pPr>
              <w:rPr>
                <w:rFonts w:cs="Times New Roman"/>
              </w:rPr>
            </w:pPr>
          </w:p>
        </w:tc>
        <w:tc>
          <w:tcPr>
            <w:tcW w:w="1903" w:type="dxa"/>
            <w:vMerge/>
          </w:tcPr>
          <w:p w14:paraId="49965714" w14:textId="77777777" w:rsidR="00820E00" w:rsidRPr="00E014FB" w:rsidRDefault="00820E00" w:rsidP="003834BD">
            <w:pPr>
              <w:rPr>
                <w:rFonts w:cs="Times New Roman"/>
              </w:rPr>
            </w:pPr>
          </w:p>
        </w:tc>
        <w:tc>
          <w:tcPr>
            <w:tcW w:w="1224" w:type="dxa"/>
            <w:vMerge/>
          </w:tcPr>
          <w:p w14:paraId="27976918" w14:textId="77777777" w:rsidR="00820E00" w:rsidRPr="00E014FB" w:rsidRDefault="00820E00" w:rsidP="003834BD">
            <w:pPr>
              <w:rPr>
                <w:rFonts w:cs="Times New Roman"/>
              </w:rPr>
            </w:pPr>
          </w:p>
        </w:tc>
        <w:tc>
          <w:tcPr>
            <w:tcW w:w="4080" w:type="dxa"/>
            <w:vMerge/>
          </w:tcPr>
          <w:p w14:paraId="76A7747D" w14:textId="77777777" w:rsidR="00820E00" w:rsidRPr="00E014FB" w:rsidRDefault="00820E00" w:rsidP="003834BD">
            <w:pPr>
              <w:rPr>
                <w:rFonts w:cs="Times New Roman"/>
              </w:rPr>
            </w:pPr>
          </w:p>
        </w:tc>
        <w:tc>
          <w:tcPr>
            <w:tcW w:w="6800" w:type="dxa"/>
          </w:tcPr>
          <w:p w14:paraId="112CD72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C9A4B36" w14:textId="77777777" w:rsidTr="003834BD">
        <w:tc>
          <w:tcPr>
            <w:tcW w:w="272" w:type="dxa"/>
            <w:vMerge/>
          </w:tcPr>
          <w:p w14:paraId="2D3B0A3E" w14:textId="77777777" w:rsidR="00820E00" w:rsidRPr="00E014FB" w:rsidRDefault="00820E00" w:rsidP="003834BD">
            <w:pPr>
              <w:rPr>
                <w:rFonts w:cs="Times New Roman"/>
              </w:rPr>
            </w:pPr>
          </w:p>
        </w:tc>
        <w:tc>
          <w:tcPr>
            <w:tcW w:w="1903" w:type="dxa"/>
            <w:vMerge/>
          </w:tcPr>
          <w:p w14:paraId="4D04AE89" w14:textId="77777777" w:rsidR="00820E00" w:rsidRPr="00E014FB" w:rsidRDefault="00820E00" w:rsidP="003834BD">
            <w:pPr>
              <w:rPr>
                <w:rFonts w:cs="Times New Roman"/>
              </w:rPr>
            </w:pPr>
          </w:p>
        </w:tc>
        <w:tc>
          <w:tcPr>
            <w:tcW w:w="1224" w:type="dxa"/>
            <w:vMerge/>
          </w:tcPr>
          <w:p w14:paraId="47A8A6F8" w14:textId="77777777" w:rsidR="00820E00" w:rsidRPr="00E014FB" w:rsidRDefault="00820E00" w:rsidP="003834BD">
            <w:pPr>
              <w:rPr>
                <w:rFonts w:cs="Times New Roman"/>
              </w:rPr>
            </w:pPr>
          </w:p>
        </w:tc>
        <w:tc>
          <w:tcPr>
            <w:tcW w:w="4080" w:type="dxa"/>
            <w:vMerge/>
          </w:tcPr>
          <w:p w14:paraId="2C1A52D5" w14:textId="77777777" w:rsidR="00820E00" w:rsidRPr="00E014FB" w:rsidRDefault="00820E00" w:rsidP="003834BD">
            <w:pPr>
              <w:rPr>
                <w:rFonts w:cs="Times New Roman"/>
              </w:rPr>
            </w:pPr>
          </w:p>
        </w:tc>
        <w:tc>
          <w:tcPr>
            <w:tcW w:w="6800" w:type="dxa"/>
          </w:tcPr>
          <w:p w14:paraId="08E88DF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12BB94E" w14:textId="77777777" w:rsidTr="003834BD">
        <w:tc>
          <w:tcPr>
            <w:tcW w:w="272" w:type="dxa"/>
            <w:vMerge w:val="restart"/>
          </w:tcPr>
          <w:p w14:paraId="26444FB4"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25B27440" w14:textId="77777777" w:rsidR="00820E00" w:rsidRPr="00E014FB" w:rsidRDefault="00820E00" w:rsidP="003834BD">
            <w:pPr>
              <w:rPr>
                <w:rFonts w:cs="Times New Roman"/>
              </w:rPr>
            </w:pPr>
            <w:r w:rsidRPr="00E014FB">
              <w:rPr>
                <w:rFonts w:eastAsia="Tahoma" w:cs="Times New Roman"/>
                <w:color w:val="000000"/>
                <w:sz w:val="20"/>
                <w:szCs w:val="20"/>
              </w:rPr>
              <w:t>Служебные гаражи</w:t>
            </w:r>
          </w:p>
        </w:tc>
        <w:tc>
          <w:tcPr>
            <w:tcW w:w="1224" w:type="dxa"/>
            <w:vMerge w:val="restart"/>
          </w:tcPr>
          <w:p w14:paraId="4A227625" w14:textId="77777777" w:rsidR="00820E00" w:rsidRPr="00E014FB" w:rsidRDefault="00820E00" w:rsidP="003834BD">
            <w:pPr>
              <w:rPr>
                <w:rFonts w:cs="Times New Roman"/>
              </w:rPr>
            </w:pPr>
            <w:r w:rsidRPr="00E014FB">
              <w:rPr>
                <w:rFonts w:eastAsia="Tahoma" w:cs="Times New Roman"/>
                <w:color w:val="000000"/>
                <w:sz w:val="20"/>
                <w:szCs w:val="20"/>
              </w:rPr>
              <w:t>4.9</w:t>
            </w:r>
          </w:p>
        </w:tc>
        <w:tc>
          <w:tcPr>
            <w:tcW w:w="4080" w:type="dxa"/>
            <w:vMerge w:val="restart"/>
          </w:tcPr>
          <w:p w14:paraId="271B3A71" w14:textId="77777777" w:rsidR="00820E00" w:rsidRPr="00E014FB" w:rsidRDefault="00820E00" w:rsidP="003834BD">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5A9DC216"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56C974C" w14:textId="77777777" w:rsidTr="003834BD">
        <w:tc>
          <w:tcPr>
            <w:tcW w:w="272" w:type="dxa"/>
            <w:vMerge/>
          </w:tcPr>
          <w:p w14:paraId="3570D415" w14:textId="77777777" w:rsidR="00820E00" w:rsidRPr="00E014FB" w:rsidRDefault="00820E00" w:rsidP="003834BD">
            <w:pPr>
              <w:rPr>
                <w:rFonts w:cs="Times New Roman"/>
              </w:rPr>
            </w:pPr>
          </w:p>
        </w:tc>
        <w:tc>
          <w:tcPr>
            <w:tcW w:w="1903" w:type="dxa"/>
            <w:vMerge/>
          </w:tcPr>
          <w:p w14:paraId="4484EF16" w14:textId="77777777" w:rsidR="00820E00" w:rsidRPr="00E014FB" w:rsidRDefault="00820E00" w:rsidP="003834BD">
            <w:pPr>
              <w:rPr>
                <w:rFonts w:cs="Times New Roman"/>
              </w:rPr>
            </w:pPr>
          </w:p>
        </w:tc>
        <w:tc>
          <w:tcPr>
            <w:tcW w:w="1224" w:type="dxa"/>
            <w:vMerge/>
          </w:tcPr>
          <w:p w14:paraId="3AD50771" w14:textId="77777777" w:rsidR="00820E00" w:rsidRPr="00E014FB" w:rsidRDefault="00820E00" w:rsidP="003834BD">
            <w:pPr>
              <w:rPr>
                <w:rFonts w:cs="Times New Roman"/>
              </w:rPr>
            </w:pPr>
          </w:p>
        </w:tc>
        <w:tc>
          <w:tcPr>
            <w:tcW w:w="4080" w:type="dxa"/>
            <w:vMerge/>
          </w:tcPr>
          <w:p w14:paraId="198B5BD6" w14:textId="77777777" w:rsidR="00820E00" w:rsidRPr="00E014FB" w:rsidRDefault="00820E00" w:rsidP="003834BD">
            <w:pPr>
              <w:rPr>
                <w:rFonts w:cs="Times New Roman"/>
              </w:rPr>
            </w:pPr>
          </w:p>
        </w:tc>
        <w:tc>
          <w:tcPr>
            <w:tcW w:w="6800" w:type="dxa"/>
          </w:tcPr>
          <w:p w14:paraId="124ED5C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76FBC1F" w14:textId="77777777" w:rsidTr="003834BD">
        <w:tc>
          <w:tcPr>
            <w:tcW w:w="272" w:type="dxa"/>
            <w:vMerge/>
          </w:tcPr>
          <w:p w14:paraId="61F5348B" w14:textId="77777777" w:rsidR="00820E00" w:rsidRPr="00E014FB" w:rsidRDefault="00820E00" w:rsidP="003834BD">
            <w:pPr>
              <w:rPr>
                <w:rFonts w:cs="Times New Roman"/>
              </w:rPr>
            </w:pPr>
          </w:p>
        </w:tc>
        <w:tc>
          <w:tcPr>
            <w:tcW w:w="1903" w:type="dxa"/>
            <w:vMerge/>
          </w:tcPr>
          <w:p w14:paraId="16EDB51B" w14:textId="77777777" w:rsidR="00820E00" w:rsidRPr="00E014FB" w:rsidRDefault="00820E00" w:rsidP="003834BD">
            <w:pPr>
              <w:rPr>
                <w:rFonts w:cs="Times New Roman"/>
              </w:rPr>
            </w:pPr>
          </w:p>
        </w:tc>
        <w:tc>
          <w:tcPr>
            <w:tcW w:w="1224" w:type="dxa"/>
            <w:vMerge/>
          </w:tcPr>
          <w:p w14:paraId="384982E8" w14:textId="77777777" w:rsidR="00820E00" w:rsidRPr="00E014FB" w:rsidRDefault="00820E00" w:rsidP="003834BD">
            <w:pPr>
              <w:rPr>
                <w:rFonts w:cs="Times New Roman"/>
              </w:rPr>
            </w:pPr>
          </w:p>
        </w:tc>
        <w:tc>
          <w:tcPr>
            <w:tcW w:w="4080" w:type="dxa"/>
            <w:vMerge/>
          </w:tcPr>
          <w:p w14:paraId="772FDDA9" w14:textId="77777777" w:rsidR="00820E00" w:rsidRPr="00E014FB" w:rsidRDefault="00820E00" w:rsidP="003834BD">
            <w:pPr>
              <w:rPr>
                <w:rFonts w:cs="Times New Roman"/>
              </w:rPr>
            </w:pPr>
          </w:p>
        </w:tc>
        <w:tc>
          <w:tcPr>
            <w:tcW w:w="6800" w:type="dxa"/>
          </w:tcPr>
          <w:p w14:paraId="0257A55E"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9A062C3" w14:textId="77777777" w:rsidTr="003834BD">
        <w:tc>
          <w:tcPr>
            <w:tcW w:w="272" w:type="dxa"/>
            <w:vMerge/>
          </w:tcPr>
          <w:p w14:paraId="1490DB37" w14:textId="77777777" w:rsidR="00820E00" w:rsidRPr="00E014FB" w:rsidRDefault="00820E00" w:rsidP="003834BD">
            <w:pPr>
              <w:rPr>
                <w:rFonts w:cs="Times New Roman"/>
              </w:rPr>
            </w:pPr>
          </w:p>
        </w:tc>
        <w:tc>
          <w:tcPr>
            <w:tcW w:w="1903" w:type="dxa"/>
            <w:vMerge/>
          </w:tcPr>
          <w:p w14:paraId="14369165" w14:textId="77777777" w:rsidR="00820E00" w:rsidRPr="00E014FB" w:rsidRDefault="00820E00" w:rsidP="003834BD">
            <w:pPr>
              <w:rPr>
                <w:rFonts w:cs="Times New Roman"/>
              </w:rPr>
            </w:pPr>
          </w:p>
        </w:tc>
        <w:tc>
          <w:tcPr>
            <w:tcW w:w="1224" w:type="dxa"/>
            <w:vMerge/>
          </w:tcPr>
          <w:p w14:paraId="0C747CF4" w14:textId="77777777" w:rsidR="00820E00" w:rsidRPr="00E014FB" w:rsidRDefault="00820E00" w:rsidP="003834BD">
            <w:pPr>
              <w:rPr>
                <w:rFonts w:cs="Times New Roman"/>
              </w:rPr>
            </w:pPr>
          </w:p>
        </w:tc>
        <w:tc>
          <w:tcPr>
            <w:tcW w:w="4080" w:type="dxa"/>
            <w:vMerge/>
          </w:tcPr>
          <w:p w14:paraId="6BEA4506" w14:textId="77777777" w:rsidR="00820E00" w:rsidRPr="00E014FB" w:rsidRDefault="00820E00" w:rsidP="003834BD">
            <w:pPr>
              <w:rPr>
                <w:rFonts w:cs="Times New Roman"/>
              </w:rPr>
            </w:pPr>
          </w:p>
        </w:tc>
        <w:tc>
          <w:tcPr>
            <w:tcW w:w="6800" w:type="dxa"/>
          </w:tcPr>
          <w:p w14:paraId="1566F3B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CE31D85" w14:textId="77777777" w:rsidTr="003834BD">
        <w:tc>
          <w:tcPr>
            <w:tcW w:w="272" w:type="dxa"/>
            <w:vMerge/>
          </w:tcPr>
          <w:p w14:paraId="08F99DEC" w14:textId="77777777" w:rsidR="00820E00" w:rsidRPr="00E014FB" w:rsidRDefault="00820E00" w:rsidP="003834BD">
            <w:pPr>
              <w:rPr>
                <w:rFonts w:cs="Times New Roman"/>
              </w:rPr>
            </w:pPr>
          </w:p>
        </w:tc>
        <w:tc>
          <w:tcPr>
            <w:tcW w:w="1903" w:type="dxa"/>
            <w:vMerge/>
          </w:tcPr>
          <w:p w14:paraId="6B2C1A5C" w14:textId="77777777" w:rsidR="00820E00" w:rsidRPr="00E014FB" w:rsidRDefault="00820E00" w:rsidP="003834BD">
            <w:pPr>
              <w:rPr>
                <w:rFonts w:cs="Times New Roman"/>
              </w:rPr>
            </w:pPr>
          </w:p>
        </w:tc>
        <w:tc>
          <w:tcPr>
            <w:tcW w:w="1224" w:type="dxa"/>
            <w:vMerge/>
          </w:tcPr>
          <w:p w14:paraId="15FC1B09" w14:textId="77777777" w:rsidR="00820E00" w:rsidRPr="00E014FB" w:rsidRDefault="00820E00" w:rsidP="003834BD">
            <w:pPr>
              <w:rPr>
                <w:rFonts w:cs="Times New Roman"/>
              </w:rPr>
            </w:pPr>
          </w:p>
        </w:tc>
        <w:tc>
          <w:tcPr>
            <w:tcW w:w="4080" w:type="dxa"/>
            <w:vMerge/>
          </w:tcPr>
          <w:p w14:paraId="03A5D30F" w14:textId="77777777" w:rsidR="00820E00" w:rsidRPr="00E014FB" w:rsidRDefault="00820E00" w:rsidP="003834BD">
            <w:pPr>
              <w:rPr>
                <w:rFonts w:cs="Times New Roman"/>
              </w:rPr>
            </w:pPr>
          </w:p>
        </w:tc>
        <w:tc>
          <w:tcPr>
            <w:tcW w:w="6800" w:type="dxa"/>
          </w:tcPr>
          <w:p w14:paraId="0B9E8F1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2711FF00" w14:textId="77777777" w:rsidTr="003834BD">
        <w:tc>
          <w:tcPr>
            <w:tcW w:w="272" w:type="dxa"/>
            <w:vMerge/>
          </w:tcPr>
          <w:p w14:paraId="0FF066D0" w14:textId="77777777" w:rsidR="00820E00" w:rsidRPr="00E014FB" w:rsidRDefault="00820E00" w:rsidP="003834BD">
            <w:pPr>
              <w:rPr>
                <w:rFonts w:cs="Times New Roman"/>
              </w:rPr>
            </w:pPr>
          </w:p>
        </w:tc>
        <w:tc>
          <w:tcPr>
            <w:tcW w:w="1903" w:type="dxa"/>
            <w:vMerge/>
          </w:tcPr>
          <w:p w14:paraId="14A4F7D5" w14:textId="77777777" w:rsidR="00820E00" w:rsidRPr="00E014FB" w:rsidRDefault="00820E00" w:rsidP="003834BD">
            <w:pPr>
              <w:rPr>
                <w:rFonts w:cs="Times New Roman"/>
              </w:rPr>
            </w:pPr>
          </w:p>
        </w:tc>
        <w:tc>
          <w:tcPr>
            <w:tcW w:w="1224" w:type="dxa"/>
            <w:vMerge/>
          </w:tcPr>
          <w:p w14:paraId="17C457AF" w14:textId="77777777" w:rsidR="00820E00" w:rsidRPr="00E014FB" w:rsidRDefault="00820E00" w:rsidP="003834BD">
            <w:pPr>
              <w:rPr>
                <w:rFonts w:cs="Times New Roman"/>
              </w:rPr>
            </w:pPr>
          </w:p>
        </w:tc>
        <w:tc>
          <w:tcPr>
            <w:tcW w:w="4080" w:type="dxa"/>
            <w:vMerge/>
          </w:tcPr>
          <w:p w14:paraId="62649BFB" w14:textId="77777777" w:rsidR="00820E00" w:rsidRPr="00E014FB" w:rsidRDefault="00820E00" w:rsidP="003834BD">
            <w:pPr>
              <w:rPr>
                <w:rFonts w:cs="Times New Roman"/>
              </w:rPr>
            </w:pPr>
          </w:p>
        </w:tc>
        <w:tc>
          <w:tcPr>
            <w:tcW w:w="6800" w:type="dxa"/>
          </w:tcPr>
          <w:p w14:paraId="48C0C9FE"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55676306" w14:textId="77777777" w:rsidTr="003834BD">
        <w:tc>
          <w:tcPr>
            <w:tcW w:w="272" w:type="dxa"/>
            <w:vMerge/>
          </w:tcPr>
          <w:p w14:paraId="787061C9" w14:textId="77777777" w:rsidR="00820E00" w:rsidRPr="00E014FB" w:rsidRDefault="00820E00" w:rsidP="003834BD">
            <w:pPr>
              <w:rPr>
                <w:rFonts w:cs="Times New Roman"/>
              </w:rPr>
            </w:pPr>
          </w:p>
        </w:tc>
        <w:tc>
          <w:tcPr>
            <w:tcW w:w="1903" w:type="dxa"/>
            <w:vMerge/>
          </w:tcPr>
          <w:p w14:paraId="0A646478" w14:textId="77777777" w:rsidR="00820E00" w:rsidRPr="00E014FB" w:rsidRDefault="00820E00" w:rsidP="003834BD">
            <w:pPr>
              <w:rPr>
                <w:rFonts w:cs="Times New Roman"/>
              </w:rPr>
            </w:pPr>
          </w:p>
        </w:tc>
        <w:tc>
          <w:tcPr>
            <w:tcW w:w="1224" w:type="dxa"/>
            <w:vMerge/>
          </w:tcPr>
          <w:p w14:paraId="486EFA3A" w14:textId="77777777" w:rsidR="00820E00" w:rsidRPr="00E014FB" w:rsidRDefault="00820E00" w:rsidP="003834BD">
            <w:pPr>
              <w:rPr>
                <w:rFonts w:cs="Times New Roman"/>
              </w:rPr>
            </w:pPr>
          </w:p>
        </w:tc>
        <w:tc>
          <w:tcPr>
            <w:tcW w:w="4080" w:type="dxa"/>
            <w:vMerge/>
          </w:tcPr>
          <w:p w14:paraId="64826A78" w14:textId="77777777" w:rsidR="00820E00" w:rsidRPr="00E014FB" w:rsidRDefault="00820E00" w:rsidP="003834BD">
            <w:pPr>
              <w:rPr>
                <w:rFonts w:cs="Times New Roman"/>
              </w:rPr>
            </w:pPr>
          </w:p>
        </w:tc>
        <w:tc>
          <w:tcPr>
            <w:tcW w:w="6800" w:type="dxa"/>
          </w:tcPr>
          <w:p w14:paraId="7A3B70E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7808196" w14:textId="77777777" w:rsidTr="003834BD">
        <w:tc>
          <w:tcPr>
            <w:tcW w:w="272" w:type="dxa"/>
            <w:vMerge/>
          </w:tcPr>
          <w:p w14:paraId="7A4EC900" w14:textId="77777777" w:rsidR="00820E00" w:rsidRPr="00E014FB" w:rsidRDefault="00820E00" w:rsidP="003834BD">
            <w:pPr>
              <w:rPr>
                <w:rFonts w:cs="Times New Roman"/>
              </w:rPr>
            </w:pPr>
          </w:p>
        </w:tc>
        <w:tc>
          <w:tcPr>
            <w:tcW w:w="1903" w:type="dxa"/>
            <w:vMerge/>
          </w:tcPr>
          <w:p w14:paraId="3B81ED73" w14:textId="77777777" w:rsidR="00820E00" w:rsidRPr="00E014FB" w:rsidRDefault="00820E00" w:rsidP="003834BD">
            <w:pPr>
              <w:rPr>
                <w:rFonts w:cs="Times New Roman"/>
              </w:rPr>
            </w:pPr>
          </w:p>
        </w:tc>
        <w:tc>
          <w:tcPr>
            <w:tcW w:w="1224" w:type="dxa"/>
            <w:vMerge/>
          </w:tcPr>
          <w:p w14:paraId="027F36B6" w14:textId="77777777" w:rsidR="00820E00" w:rsidRPr="00E014FB" w:rsidRDefault="00820E00" w:rsidP="003834BD">
            <w:pPr>
              <w:rPr>
                <w:rFonts w:cs="Times New Roman"/>
              </w:rPr>
            </w:pPr>
          </w:p>
        </w:tc>
        <w:tc>
          <w:tcPr>
            <w:tcW w:w="4080" w:type="dxa"/>
            <w:vMerge/>
          </w:tcPr>
          <w:p w14:paraId="6562A71A" w14:textId="77777777" w:rsidR="00820E00" w:rsidRPr="00E014FB" w:rsidRDefault="00820E00" w:rsidP="003834BD">
            <w:pPr>
              <w:rPr>
                <w:rFonts w:cs="Times New Roman"/>
              </w:rPr>
            </w:pPr>
          </w:p>
        </w:tc>
        <w:tc>
          <w:tcPr>
            <w:tcW w:w="6800" w:type="dxa"/>
          </w:tcPr>
          <w:p w14:paraId="14B1792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70E4953" w14:textId="77777777" w:rsidTr="003834BD">
        <w:tc>
          <w:tcPr>
            <w:tcW w:w="272" w:type="dxa"/>
            <w:vMerge w:val="restart"/>
          </w:tcPr>
          <w:p w14:paraId="17F843D7"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2A4F5BC2" w14:textId="77777777" w:rsidR="00820E00" w:rsidRPr="00E014FB" w:rsidRDefault="00820E00" w:rsidP="003834BD">
            <w:pPr>
              <w:rPr>
                <w:rFonts w:cs="Times New Roman"/>
              </w:rPr>
            </w:pPr>
            <w:r w:rsidRPr="00E014FB">
              <w:rPr>
                <w:rFonts w:eastAsia="Tahoma" w:cs="Times New Roman"/>
                <w:color w:val="000000"/>
                <w:sz w:val="20"/>
                <w:szCs w:val="20"/>
              </w:rPr>
              <w:t>Заправка транспортных средств</w:t>
            </w:r>
          </w:p>
        </w:tc>
        <w:tc>
          <w:tcPr>
            <w:tcW w:w="1224" w:type="dxa"/>
            <w:vMerge w:val="restart"/>
          </w:tcPr>
          <w:p w14:paraId="417FF459" w14:textId="77777777" w:rsidR="00820E00" w:rsidRPr="00E014FB" w:rsidRDefault="00820E00" w:rsidP="003834BD">
            <w:pPr>
              <w:rPr>
                <w:rFonts w:cs="Times New Roman"/>
              </w:rPr>
            </w:pPr>
            <w:r w:rsidRPr="00E014FB">
              <w:rPr>
                <w:rFonts w:eastAsia="Tahoma" w:cs="Times New Roman"/>
                <w:color w:val="000000"/>
                <w:sz w:val="20"/>
                <w:szCs w:val="20"/>
              </w:rPr>
              <w:t>4.9.1.1</w:t>
            </w:r>
          </w:p>
        </w:tc>
        <w:tc>
          <w:tcPr>
            <w:tcW w:w="4080" w:type="dxa"/>
            <w:vMerge w:val="restart"/>
          </w:tcPr>
          <w:p w14:paraId="64CDD01F" w14:textId="77777777" w:rsidR="00820E00" w:rsidRPr="00E014FB" w:rsidRDefault="00820E00" w:rsidP="003834BD">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46B634A4"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7238BAE2" w14:textId="77777777" w:rsidTr="003834BD">
        <w:tc>
          <w:tcPr>
            <w:tcW w:w="272" w:type="dxa"/>
            <w:vMerge/>
          </w:tcPr>
          <w:p w14:paraId="5A1FD582" w14:textId="77777777" w:rsidR="00820E00" w:rsidRPr="00E014FB" w:rsidRDefault="00820E00" w:rsidP="003834BD">
            <w:pPr>
              <w:rPr>
                <w:rFonts w:cs="Times New Roman"/>
              </w:rPr>
            </w:pPr>
          </w:p>
        </w:tc>
        <w:tc>
          <w:tcPr>
            <w:tcW w:w="1903" w:type="dxa"/>
            <w:vMerge/>
          </w:tcPr>
          <w:p w14:paraId="124ECCB2" w14:textId="77777777" w:rsidR="00820E00" w:rsidRPr="00E014FB" w:rsidRDefault="00820E00" w:rsidP="003834BD">
            <w:pPr>
              <w:rPr>
                <w:rFonts w:cs="Times New Roman"/>
              </w:rPr>
            </w:pPr>
          </w:p>
        </w:tc>
        <w:tc>
          <w:tcPr>
            <w:tcW w:w="1224" w:type="dxa"/>
            <w:vMerge/>
          </w:tcPr>
          <w:p w14:paraId="740F94CA" w14:textId="77777777" w:rsidR="00820E00" w:rsidRPr="00E014FB" w:rsidRDefault="00820E00" w:rsidP="003834BD">
            <w:pPr>
              <w:rPr>
                <w:rFonts w:cs="Times New Roman"/>
              </w:rPr>
            </w:pPr>
          </w:p>
        </w:tc>
        <w:tc>
          <w:tcPr>
            <w:tcW w:w="4080" w:type="dxa"/>
            <w:vMerge/>
          </w:tcPr>
          <w:p w14:paraId="14CBF834" w14:textId="77777777" w:rsidR="00820E00" w:rsidRPr="00E014FB" w:rsidRDefault="00820E00" w:rsidP="003834BD">
            <w:pPr>
              <w:rPr>
                <w:rFonts w:cs="Times New Roman"/>
              </w:rPr>
            </w:pPr>
          </w:p>
        </w:tc>
        <w:tc>
          <w:tcPr>
            <w:tcW w:w="6800" w:type="dxa"/>
          </w:tcPr>
          <w:p w14:paraId="6FFDAF3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77E624C4" w14:textId="77777777" w:rsidTr="003834BD">
        <w:tc>
          <w:tcPr>
            <w:tcW w:w="272" w:type="dxa"/>
            <w:vMerge/>
          </w:tcPr>
          <w:p w14:paraId="05665688" w14:textId="77777777" w:rsidR="00820E00" w:rsidRPr="00E014FB" w:rsidRDefault="00820E00" w:rsidP="003834BD">
            <w:pPr>
              <w:rPr>
                <w:rFonts w:cs="Times New Roman"/>
              </w:rPr>
            </w:pPr>
          </w:p>
        </w:tc>
        <w:tc>
          <w:tcPr>
            <w:tcW w:w="1903" w:type="dxa"/>
            <w:vMerge/>
          </w:tcPr>
          <w:p w14:paraId="42125E92" w14:textId="77777777" w:rsidR="00820E00" w:rsidRPr="00E014FB" w:rsidRDefault="00820E00" w:rsidP="003834BD">
            <w:pPr>
              <w:rPr>
                <w:rFonts w:cs="Times New Roman"/>
              </w:rPr>
            </w:pPr>
          </w:p>
        </w:tc>
        <w:tc>
          <w:tcPr>
            <w:tcW w:w="1224" w:type="dxa"/>
            <w:vMerge/>
          </w:tcPr>
          <w:p w14:paraId="55C2E599" w14:textId="77777777" w:rsidR="00820E00" w:rsidRPr="00E014FB" w:rsidRDefault="00820E00" w:rsidP="003834BD">
            <w:pPr>
              <w:rPr>
                <w:rFonts w:cs="Times New Roman"/>
              </w:rPr>
            </w:pPr>
          </w:p>
        </w:tc>
        <w:tc>
          <w:tcPr>
            <w:tcW w:w="4080" w:type="dxa"/>
            <w:vMerge/>
          </w:tcPr>
          <w:p w14:paraId="30EF0144" w14:textId="77777777" w:rsidR="00820E00" w:rsidRPr="00E014FB" w:rsidRDefault="00820E00" w:rsidP="003834BD">
            <w:pPr>
              <w:rPr>
                <w:rFonts w:cs="Times New Roman"/>
              </w:rPr>
            </w:pPr>
          </w:p>
        </w:tc>
        <w:tc>
          <w:tcPr>
            <w:tcW w:w="6800" w:type="dxa"/>
          </w:tcPr>
          <w:p w14:paraId="5C1049A5"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F8FBB3B" w14:textId="77777777" w:rsidTr="003834BD">
        <w:tc>
          <w:tcPr>
            <w:tcW w:w="272" w:type="dxa"/>
            <w:vMerge/>
          </w:tcPr>
          <w:p w14:paraId="531D6DA3" w14:textId="77777777" w:rsidR="00820E00" w:rsidRPr="00E014FB" w:rsidRDefault="00820E00" w:rsidP="003834BD">
            <w:pPr>
              <w:rPr>
                <w:rFonts w:cs="Times New Roman"/>
              </w:rPr>
            </w:pPr>
          </w:p>
        </w:tc>
        <w:tc>
          <w:tcPr>
            <w:tcW w:w="1903" w:type="dxa"/>
            <w:vMerge/>
          </w:tcPr>
          <w:p w14:paraId="2B03D890" w14:textId="77777777" w:rsidR="00820E00" w:rsidRPr="00E014FB" w:rsidRDefault="00820E00" w:rsidP="003834BD">
            <w:pPr>
              <w:rPr>
                <w:rFonts w:cs="Times New Roman"/>
              </w:rPr>
            </w:pPr>
          </w:p>
        </w:tc>
        <w:tc>
          <w:tcPr>
            <w:tcW w:w="1224" w:type="dxa"/>
            <w:vMerge/>
          </w:tcPr>
          <w:p w14:paraId="4D97D7B1" w14:textId="77777777" w:rsidR="00820E00" w:rsidRPr="00E014FB" w:rsidRDefault="00820E00" w:rsidP="003834BD">
            <w:pPr>
              <w:rPr>
                <w:rFonts w:cs="Times New Roman"/>
              </w:rPr>
            </w:pPr>
          </w:p>
        </w:tc>
        <w:tc>
          <w:tcPr>
            <w:tcW w:w="4080" w:type="dxa"/>
            <w:vMerge/>
          </w:tcPr>
          <w:p w14:paraId="553A70CC" w14:textId="77777777" w:rsidR="00820E00" w:rsidRPr="00E014FB" w:rsidRDefault="00820E00" w:rsidP="003834BD">
            <w:pPr>
              <w:rPr>
                <w:rFonts w:cs="Times New Roman"/>
              </w:rPr>
            </w:pPr>
          </w:p>
        </w:tc>
        <w:tc>
          <w:tcPr>
            <w:tcW w:w="6800" w:type="dxa"/>
          </w:tcPr>
          <w:p w14:paraId="3E06379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AE1C424" w14:textId="77777777" w:rsidTr="003834BD">
        <w:tc>
          <w:tcPr>
            <w:tcW w:w="272" w:type="dxa"/>
            <w:vMerge/>
          </w:tcPr>
          <w:p w14:paraId="180E8753" w14:textId="77777777" w:rsidR="00820E00" w:rsidRPr="00E014FB" w:rsidRDefault="00820E00" w:rsidP="003834BD">
            <w:pPr>
              <w:rPr>
                <w:rFonts w:cs="Times New Roman"/>
              </w:rPr>
            </w:pPr>
          </w:p>
        </w:tc>
        <w:tc>
          <w:tcPr>
            <w:tcW w:w="1903" w:type="dxa"/>
            <w:vMerge/>
          </w:tcPr>
          <w:p w14:paraId="006A3A2C" w14:textId="77777777" w:rsidR="00820E00" w:rsidRPr="00E014FB" w:rsidRDefault="00820E00" w:rsidP="003834BD">
            <w:pPr>
              <w:rPr>
                <w:rFonts w:cs="Times New Roman"/>
              </w:rPr>
            </w:pPr>
          </w:p>
        </w:tc>
        <w:tc>
          <w:tcPr>
            <w:tcW w:w="1224" w:type="dxa"/>
            <w:vMerge/>
          </w:tcPr>
          <w:p w14:paraId="0646543F" w14:textId="77777777" w:rsidR="00820E00" w:rsidRPr="00E014FB" w:rsidRDefault="00820E00" w:rsidP="003834BD">
            <w:pPr>
              <w:rPr>
                <w:rFonts w:cs="Times New Roman"/>
              </w:rPr>
            </w:pPr>
          </w:p>
        </w:tc>
        <w:tc>
          <w:tcPr>
            <w:tcW w:w="4080" w:type="dxa"/>
            <w:vMerge/>
          </w:tcPr>
          <w:p w14:paraId="531AB972" w14:textId="77777777" w:rsidR="00820E00" w:rsidRPr="00E014FB" w:rsidRDefault="00820E00" w:rsidP="003834BD">
            <w:pPr>
              <w:rPr>
                <w:rFonts w:cs="Times New Roman"/>
              </w:rPr>
            </w:pPr>
          </w:p>
        </w:tc>
        <w:tc>
          <w:tcPr>
            <w:tcW w:w="6800" w:type="dxa"/>
          </w:tcPr>
          <w:p w14:paraId="43493778"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 м.</w:t>
            </w:r>
          </w:p>
        </w:tc>
      </w:tr>
      <w:tr w:rsidR="00820E00" w:rsidRPr="00E014FB" w14:paraId="0BE044E9" w14:textId="77777777" w:rsidTr="003834BD">
        <w:tc>
          <w:tcPr>
            <w:tcW w:w="272" w:type="dxa"/>
            <w:vMerge/>
          </w:tcPr>
          <w:p w14:paraId="722E9934" w14:textId="77777777" w:rsidR="00820E00" w:rsidRPr="00E014FB" w:rsidRDefault="00820E00" w:rsidP="003834BD">
            <w:pPr>
              <w:rPr>
                <w:rFonts w:cs="Times New Roman"/>
              </w:rPr>
            </w:pPr>
          </w:p>
        </w:tc>
        <w:tc>
          <w:tcPr>
            <w:tcW w:w="1903" w:type="dxa"/>
            <w:vMerge/>
          </w:tcPr>
          <w:p w14:paraId="00B8511D" w14:textId="77777777" w:rsidR="00820E00" w:rsidRPr="00E014FB" w:rsidRDefault="00820E00" w:rsidP="003834BD">
            <w:pPr>
              <w:rPr>
                <w:rFonts w:cs="Times New Roman"/>
              </w:rPr>
            </w:pPr>
          </w:p>
        </w:tc>
        <w:tc>
          <w:tcPr>
            <w:tcW w:w="1224" w:type="dxa"/>
            <w:vMerge/>
          </w:tcPr>
          <w:p w14:paraId="3A0C6455" w14:textId="77777777" w:rsidR="00820E00" w:rsidRPr="00E014FB" w:rsidRDefault="00820E00" w:rsidP="003834BD">
            <w:pPr>
              <w:rPr>
                <w:rFonts w:cs="Times New Roman"/>
              </w:rPr>
            </w:pPr>
          </w:p>
        </w:tc>
        <w:tc>
          <w:tcPr>
            <w:tcW w:w="4080" w:type="dxa"/>
            <w:vMerge/>
          </w:tcPr>
          <w:p w14:paraId="0871DD76" w14:textId="77777777" w:rsidR="00820E00" w:rsidRPr="00E014FB" w:rsidRDefault="00820E00" w:rsidP="003834BD">
            <w:pPr>
              <w:rPr>
                <w:rFonts w:cs="Times New Roman"/>
              </w:rPr>
            </w:pPr>
          </w:p>
        </w:tc>
        <w:tc>
          <w:tcPr>
            <w:tcW w:w="6800" w:type="dxa"/>
          </w:tcPr>
          <w:p w14:paraId="1349A8E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1D8F908" w14:textId="77777777" w:rsidTr="003834BD">
        <w:tc>
          <w:tcPr>
            <w:tcW w:w="272" w:type="dxa"/>
            <w:vMerge/>
          </w:tcPr>
          <w:p w14:paraId="35C06694" w14:textId="77777777" w:rsidR="00820E00" w:rsidRPr="00E014FB" w:rsidRDefault="00820E00" w:rsidP="003834BD">
            <w:pPr>
              <w:rPr>
                <w:rFonts w:cs="Times New Roman"/>
              </w:rPr>
            </w:pPr>
          </w:p>
        </w:tc>
        <w:tc>
          <w:tcPr>
            <w:tcW w:w="1903" w:type="dxa"/>
            <w:vMerge/>
          </w:tcPr>
          <w:p w14:paraId="312BFDA1" w14:textId="77777777" w:rsidR="00820E00" w:rsidRPr="00E014FB" w:rsidRDefault="00820E00" w:rsidP="003834BD">
            <w:pPr>
              <w:rPr>
                <w:rFonts w:cs="Times New Roman"/>
              </w:rPr>
            </w:pPr>
          </w:p>
        </w:tc>
        <w:tc>
          <w:tcPr>
            <w:tcW w:w="1224" w:type="dxa"/>
            <w:vMerge/>
          </w:tcPr>
          <w:p w14:paraId="7FADD65C" w14:textId="77777777" w:rsidR="00820E00" w:rsidRPr="00E014FB" w:rsidRDefault="00820E00" w:rsidP="003834BD">
            <w:pPr>
              <w:rPr>
                <w:rFonts w:cs="Times New Roman"/>
              </w:rPr>
            </w:pPr>
          </w:p>
        </w:tc>
        <w:tc>
          <w:tcPr>
            <w:tcW w:w="4080" w:type="dxa"/>
            <w:vMerge/>
          </w:tcPr>
          <w:p w14:paraId="4B05958F" w14:textId="77777777" w:rsidR="00820E00" w:rsidRPr="00E014FB" w:rsidRDefault="00820E00" w:rsidP="003834BD">
            <w:pPr>
              <w:rPr>
                <w:rFonts w:cs="Times New Roman"/>
              </w:rPr>
            </w:pPr>
          </w:p>
        </w:tc>
        <w:tc>
          <w:tcPr>
            <w:tcW w:w="6800" w:type="dxa"/>
          </w:tcPr>
          <w:p w14:paraId="30477ED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C22B35E" w14:textId="77777777" w:rsidTr="003834BD">
        <w:tc>
          <w:tcPr>
            <w:tcW w:w="272" w:type="dxa"/>
            <w:vMerge/>
          </w:tcPr>
          <w:p w14:paraId="3BD69155" w14:textId="77777777" w:rsidR="00820E00" w:rsidRPr="00E014FB" w:rsidRDefault="00820E00" w:rsidP="003834BD">
            <w:pPr>
              <w:rPr>
                <w:rFonts w:cs="Times New Roman"/>
              </w:rPr>
            </w:pPr>
          </w:p>
        </w:tc>
        <w:tc>
          <w:tcPr>
            <w:tcW w:w="1903" w:type="dxa"/>
            <w:vMerge/>
          </w:tcPr>
          <w:p w14:paraId="31923329" w14:textId="77777777" w:rsidR="00820E00" w:rsidRPr="00E014FB" w:rsidRDefault="00820E00" w:rsidP="003834BD">
            <w:pPr>
              <w:rPr>
                <w:rFonts w:cs="Times New Roman"/>
              </w:rPr>
            </w:pPr>
          </w:p>
        </w:tc>
        <w:tc>
          <w:tcPr>
            <w:tcW w:w="1224" w:type="dxa"/>
            <w:vMerge/>
          </w:tcPr>
          <w:p w14:paraId="50C17819" w14:textId="77777777" w:rsidR="00820E00" w:rsidRPr="00E014FB" w:rsidRDefault="00820E00" w:rsidP="003834BD">
            <w:pPr>
              <w:rPr>
                <w:rFonts w:cs="Times New Roman"/>
              </w:rPr>
            </w:pPr>
          </w:p>
        </w:tc>
        <w:tc>
          <w:tcPr>
            <w:tcW w:w="4080" w:type="dxa"/>
            <w:vMerge/>
          </w:tcPr>
          <w:p w14:paraId="29292682" w14:textId="77777777" w:rsidR="00820E00" w:rsidRPr="00E014FB" w:rsidRDefault="00820E00" w:rsidP="003834BD">
            <w:pPr>
              <w:rPr>
                <w:rFonts w:cs="Times New Roman"/>
              </w:rPr>
            </w:pPr>
          </w:p>
        </w:tc>
        <w:tc>
          <w:tcPr>
            <w:tcW w:w="6800" w:type="dxa"/>
          </w:tcPr>
          <w:p w14:paraId="2AB7116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DD4E2F2" w14:textId="77777777" w:rsidTr="003834BD">
        <w:tc>
          <w:tcPr>
            <w:tcW w:w="272" w:type="dxa"/>
            <w:vMerge w:val="restart"/>
          </w:tcPr>
          <w:p w14:paraId="6A480406"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67CF4314" w14:textId="77777777" w:rsidR="00820E00" w:rsidRPr="00E014FB" w:rsidRDefault="00820E00" w:rsidP="003834BD">
            <w:pPr>
              <w:rPr>
                <w:rFonts w:cs="Times New Roman"/>
              </w:rPr>
            </w:pPr>
            <w:r w:rsidRPr="00E014FB">
              <w:rPr>
                <w:rFonts w:eastAsia="Tahoma" w:cs="Times New Roman"/>
                <w:color w:val="000000"/>
                <w:sz w:val="20"/>
                <w:szCs w:val="20"/>
              </w:rPr>
              <w:t>Автомобильные мойки</w:t>
            </w:r>
          </w:p>
        </w:tc>
        <w:tc>
          <w:tcPr>
            <w:tcW w:w="1224" w:type="dxa"/>
            <w:vMerge w:val="restart"/>
          </w:tcPr>
          <w:p w14:paraId="154D3B7F" w14:textId="77777777" w:rsidR="00820E00" w:rsidRPr="00E014FB" w:rsidRDefault="00820E00" w:rsidP="003834BD">
            <w:pPr>
              <w:rPr>
                <w:rFonts w:cs="Times New Roman"/>
              </w:rPr>
            </w:pPr>
            <w:r w:rsidRPr="00E014FB">
              <w:rPr>
                <w:rFonts w:eastAsia="Tahoma" w:cs="Times New Roman"/>
                <w:color w:val="000000"/>
                <w:sz w:val="20"/>
                <w:szCs w:val="20"/>
              </w:rPr>
              <w:t>4.9.1.3</w:t>
            </w:r>
          </w:p>
        </w:tc>
        <w:tc>
          <w:tcPr>
            <w:tcW w:w="4080" w:type="dxa"/>
            <w:vMerge w:val="restart"/>
          </w:tcPr>
          <w:p w14:paraId="4EF039D3" w14:textId="77777777" w:rsidR="00820E00" w:rsidRPr="00E014FB" w:rsidRDefault="00820E00" w:rsidP="003834BD">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tcPr>
          <w:p w14:paraId="70E72074"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2EA197D" w14:textId="77777777" w:rsidTr="003834BD">
        <w:tc>
          <w:tcPr>
            <w:tcW w:w="272" w:type="dxa"/>
            <w:vMerge/>
          </w:tcPr>
          <w:p w14:paraId="1B1351D5" w14:textId="77777777" w:rsidR="00820E00" w:rsidRPr="00E014FB" w:rsidRDefault="00820E00" w:rsidP="003834BD">
            <w:pPr>
              <w:rPr>
                <w:rFonts w:cs="Times New Roman"/>
              </w:rPr>
            </w:pPr>
          </w:p>
        </w:tc>
        <w:tc>
          <w:tcPr>
            <w:tcW w:w="1903" w:type="dxa"/>
            <w:vMerge/>
          </w:tcPr>
          <w:p w14:paraId="4F370BDB" w14:textId="77777777" w:rsidR="00820E00" w:rsidRPr="00E014FB" w:rsidRDefault="00820E00" w:rsidP="003834BD">
            <w:pPr>
              <w:rPr>
                <w:rFonts w:cs="Times New Roman"/>
              </w:rPr>
            </w:pPr>
          </w:p>
        </w:tc>
        <w:tc>
          <w:tcPr>
            <w:tcW w:w="1224" w:type="dxa"/>
            <w:vMerge/>
          </w:tcPr>
          <w:p w14:paraId="0DCEA23C" w14:textId="77777777" w:rsidR="00820E00" w:rsidRPr="00E014FB" w:rsidRDefault="00820E00" w:rsidP="003834BD">
            <w:pPr>
              <w:rPr>
                <w:rFonts w:cs="Times New Roman"/>
              </w:rPr>
            </w:pPr>
          </w:p>
        </w:tc>
        <w:tc>
          <w:tcPr>
            <w:tcW w:w="4080" w:type="dxa"/>
            <w:vMerge/>
          </w:tcPr>
          <w:p w14:paraId="4B328AD3" w14:textId="77777777" w:rsidR="00820E00" w:rsidRPr="00E014FB" w:rsidRDefault="00820E00" w:rsidP="003834BD">
            <w:pPr>
              <w:rPr>
                <w:rFonts w:cs="Times New Roman"/>
              </w:rPr>
            </w:pPr>
          </w:p>
        </w:tc>
        <w:tc>
          <w:tcPr>
            <w:tcW w:w="6800" w:type="dxa"/>
          </w:tcPr>
          <w:p w14:paraId="6D048EE0"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35000 кв.м.</w:t>
            </w:r>
          </w:p>
        </w:tc>
      </w:tr>
      <w:tr w:rsidR="00820E00" w:rsidRPr="00E014FB" w14:paraId="79E64B90" w14:textId="77777777" w:rsidTr="003834BD">
        <w:tc>
          <w:tcPr>
            <w:tcW w:w="272" w:type="dxa"/>
            <w:vMerge/>
          </w:tcPr>
          <w:p w14:paraId="49E0C2D3" w14:textId="77777777" w:rsidR="00820E00" w:rsidRPr="00E014FB" w:rsidRDefault="00820E00" w:rsidP="003834BD">
            <w:pPr>
              <w:rPr>
                <w:rFonts w:cs="Times New Roman"/>
              </w:rPr>
            </w:pPr>
          </w:p>
        </w:tc>
        <w:tc>
          <w:tcPr>
            <w:tcW w:w="1903" w:type="dxa"/>
            <w:vMerge/>
          </w:tcPr>
          <w:p w14:paraId="4E9F0081" w14:textId="77777777" w:rsidR="00820E00" w:rsidRPr="00E014FB" w:rsidRDefault="00820E00" w:rsidP="003834BD">
            <w:pPr>
              <w:rPr>
                <w:rFonts w:cs="Times New Roman"/>
              </w:rPr>
            </w:pPr>
          </w:p>
        </w:tc>
        <w:tc>
          <w:tcPr>
            <w:tcW w:w="1224" w:type="dxa"/>
            <w:vMerge/>
          </w:tcPr>
          <w:p w14:paraId="44E32543" w14:textId="77777777" w:rsidR="00820E00" w:rsidRPr="00E014FB" w:rsidRDefault="00820E00" w:rsidP="003834BD">
            <w:pPr>
              <w:rPr>
                <w:rFonts w:cs="Times New Roman"/>
              </w:rPr>
            </w:pPr>
          </w:p>
        </w:tc>
        <w:tc>
          <w:tcPr>
            <w:tcW w:w="4080" w:type="dxa"/>
            <w:vMerge/>
          </w:tcPr>
          <w:p w14:paraId="5919515B" w14:textId="77777777" w:rsidR="00820E00" w:rsidRPr="00E014FB" w:rsidRDefault="00820E00" w:rsidP="003834BD">
            <w:pPr>
              <w:rPr>
                <w:rFonts w:cs="Times New Roman"/>
              </w:rPr>
            </w:pPr>
          </w:p>
        </w:tc>
        <w:tc>
          <w:tcPr>
            <w:tcW w:w="6800" w:type="dxa"/>
          </w:tcPr>
          <w:p w14:paraId="3B52FDFB"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1F53609" w14:textId="77777777" w:rsidTr="003834BD">
        <w:tc>
          <w:tcPr>
            <w:tcW w:w="272" w:type="dxa"/>
            <w:vMerge/>
          </w:tcPr>
          <w:p w14:paraId="12EDDB29" w14:textId="77777777" w:rsidR="00820E00" w:rsidRPr="00E014FB" w:rsidRDefault="00820E00" w:rsidP="003834BD">
            <w:pPr>
              <w:rPr>
                <w:rFonts w:cs="Times New Roman"/>
              </w:rPr>
            </w:pPr>
          </w:p>
        </w:tc>
        <w:tc>
          <w:tcPr>
            <w:tcW w:w="1903" w:type="dxa"/>
            <w:vMerge/>
          </w:tcPr>
          <w:p w14:paraId="49FD7382" w14:textId="77777777" w:rsidR="00820E00" w:rsidRPr="00E014FB" w:rsidRDefault="00820E00" w:rsidP="003834BD">
            <w:pPr>
              <w:rPr>
                <w:rFonts w:cs="Times New Roman"/>
              </w:rPr>
            </w:pPr>
          </w:p>
        </w:tc>
        <w:tc>
          <w:tcPr>
            <w:tcW w:w="1224" w:type="dxa"/>
            <w:vMerge/>
          </w:tcPr>
          <w:p w14:paraId="1B45243C" w14:textId="77777777" w:rsidR="00820E00" w:rsidRPr="00E014FB" w:rsidRDefault="00820E00" w:rsidP="003834BD">
            <w:pPr>
              <w:rPr>
                <w:rFonts w:cs="Times New Roman"/>
              </w:rPr>
            </w:pPr>
          </w:p>
        </w:tc>
        <w:tc>
          <w:tcPr>
            <w:tcW w:w="4080" w:type="dxa"/>
            <w:vMerge/>
          </w:tcPr>
          <w:p w14:paraId="468BDBC0" w14:textId="77777777" w:rsidR="00820E00" w:rsidRPr="00E014FB" w:rsidRDefault="00820E00" w:rsidP="003834BD">
            <w:pPr>
              <w:rPr>
                <w:rFonts w:cs="Times New Roman"/>
              </w:rPr>
            </w:pPr>
          </w:p>
        </w:tc>
        <w:tc>
          <w:tcPr>
            <w:tcW w:w="6800" w:type="dxa"/>
          </w:tcPr>
          <w:p w14:paraId="7E7A394D"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F043372" w14:textId="77777777" w:rsidTr="003834BD">
        <w:tc>
          <w:tcPr>
            <w:tcW w:w="272" w:type="dxa"/>
            <w:vMerge/>
          </w:tcPr>
          <w:p w14:paraId="2726C2E0" w14:textId="77777777" w:rsidR="00820E00" w:rsidRPr="00E014FB" w:rsidRDefault="00820E00" w:rsidP="003834BD">
            <w:pPr>
              <w:rPr>
                <w:rFonts w:cs="Times New Roman"/>
              </w:rPr>
            </w:pPr>
          </w:p>
        </w:tc>
        <w:tc>
          <w:tcPr>
            <w:tcW w:w="1903" w:type="dxa"/>
            <w:vMerge/>
          </w:tcPr>
          <w:p w14:paraId="150EC96B" w14:textId="77777777" w:rsidR="00820E00" w:rsidRPr="00E014FB" w:rsidRDefault="00820E00" w:rsidP="003834BD">
            <w:pPr>
              <w:rPr>
                <w:rFonts w:cs="Times New Roman"/>
              </w:rPr>
            </w:pPr>
          </w:p>
        </w:tc>
        <w:tc>
          <w:tcPr>
            <w:tcW w:w="1224" w:type="dxa"/>
            <w:vMerge/>
          </w:tcPr>
          <w:p w14:paraId="7351D0A1" w14:textId="77777777" w:rsidR="00820E00" w:rsidRPr="00E014FB" w:rsidRDefault="00820E00" w:rsidP="003834BD">
            <w:pPr>
              <w:rPr>
                <w:rFonts w:cs="Times New Roman"/>
              </w:rPr>
            </w:pPr>
          </w:p>
        </w:tc>
        <w:tc>
          <w:tcPr>
            <w:tcW w:w="4080" w:type="dxa"/>
            <w:vMerge/>
          </w:tcPr>
          <w:p w14:paraId="24BDAAA0" w14:textId="77777777" w:rsidR="00820E00" w:rsidRPr="00E014FB" w:rsidRDefault="00820E00" w:rsidP="003834BD">
            <w:pPr>
              <w:rPr>
                <w:rFonts w:cs="Times New Roman"/>
              </w:rPr>
            </w:pPr>
          </w:p>
        </w:tc>
        <w:tc>
          <w:tcPr>
            <w:tcW w:w="6800" w:type="dxa"/>
          </w:tcPr>
          <w:p w14:paraId="1B47729A"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53AFDFF6" w14:textId="77777777" w:rsidTr="003834BD">
        <w:tc>
          <w:tcPr>
            <w:tcW w:w="272" w:type="dxa"/>
            <w:vMerge/>
          </w:tcPr>
          <w:p w14:paraId="7F366A69" w14:textId="77777777" w:rsidR="00820E00" w:rsidRPr="00E014FB" w:rsidRDefault="00820E00" w:rsidP="003834BD">
            <w:pPr>
              <w:rPr>
                <w:rFonts w:cs="Times New Roman"/>
              </w:rPr>
            </w:pPr>
          </w:p>
        </w:tc>
        <w:tc>
          <w:tcPr>
            <w:tcW w:w="1903" w:type="dxa"/>
            <w:vMerge/>
          </w:tcPr>
          <w:p w14:paraId="659D41B7" w14:textId="77777777" w:rsidR="00820E00" w:rsidRPr="00E014FB" w:rsidRDefault="00820E00" w:rsidP="003834BD">
            <w:pPr>
              <w:rPr>
                <w:rFonts w:cs="Times New Roman"/>
              </w:rPr>
            </w:pPr>
          </w:p>
        </w:tc>
        <w:tc>
          <w:tcPr>
            <w:tcW w:w="1224" w:type="dxa"/>
            <w:vMerge/>
          </w:tcPr>
          <w:p w14:paraId="5CEF082F" w14:textId="77777777" w:rsidR="00820E00" w:rsidRPr="00E014FB" w:rsidRDefault="00820E00" w:rsidP="003834BD">
            <w:pPr>
              <w:rPr>
                <w:rFonts w:cs="Times New Roman"/>
              </w:rPr>
            </w:pPr>
          </w:p>
        </w:tc>
        <w:tc>
          <w:tcPr>
            <w:tcW w:w="4080" w:type="dxa"/>
            <w:vMerge/>
          </w:tcPr>
          <w:p w14:paraId="5919D2D5" w14:textId="77777777" w:rsidR="00820E00" w:rsidRPr="00E014FB" w:rsidRDefault="00820E00" w:rsidP="003834BD">
            <w:pPr>
              <w:rPr>
                <w:rFonts w:cs="Times New Roman"/>
              </w:rPr>
            </w:pPr>
          </w:p>
        </w:tc>
        <w:tc>
          <w:tcPr>
            <w:tcW w:w="6800" w:type="dxa"/>
          </w:tcPr>
          <w:p w14:paraId="4EBA1476"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42EFD9E" w14:textId="77777777" w:rsidTr="003834BD">
        <w:tc>
          <w:tcPr>
            <w:tcW w:w="272" w:type="dxa"/>
            <w:vMerge/>
          </w:tcPr>
          <w:p w14:paraId="1D2FCC31" w14:textId="77777777" w:rsidR="00820E00" w:rsidRPr="00E014FB" w:rsidRDefault="00820E00" w:rsidP="003834BD">
            <w:pPr>
              <w:rPr>
                <w:rFonts w:cs="Times New Roman"/>
              </w:rPr>
            </w:pPr>
          </w:p>
        </w:tc>
        <w:tc>
          <w:tcPr>
            <w:tcW w:w="1903" w:type="dxa"/>
            <w:vMerge/>
          </w:tcPr>
          <w:p w14:paraId="4DB935E3" w14:textId="77777777" w:rsidR="00820E00" w:rsidRPr="00E014FB" w:rsidRDefault="00820E00" w:rsidP="003834BD">
            <w:pPr>
              <w:rPr>
                <w:rFonts w:cs="Times New Roman"/>
              </w:rPr>
            </w:pPr>
          </w:p>
        </w:tc>
        <w:tc>
          <w:tcPr>
            <w:tcW w:w="1224" w:type="dxa"/>
            <w:vMerge/>
          </w:tcPr>
          <w:p w14:paraId="5555273F" w14:textId="77777777" w:rsidR="00820E00" w:rsidRPr="00E014FB" w:rsidRDefault="00820E00" w:rsidP="003834BD">
            <w:pPr>
              <w:rPr>
                <w:rFonts w:cs="Times New Roman"/>
              </w:rPr>
            </w:pPr>
          </w:p>
        </w:tc>
        <w:tc>
          <w:tcPr>
            <w:tcW w:w="4080" w:type="dxa"/>
            <w:vMerge/>
          </w:tcPr>
          <w:p w14:paraId="3ECF774D" w14:textId="77777777" w:rsidR="00820E00" w:rsidRPr="00E014FB" w:rsidRDefault="00820E00" w:rsidP="003834BD">
            <w:pPr>
              <w:rPr>
                <w:rFonts w:cs="Times New Roman"/>
              </w:rPr>
            </w:pPr>
          </w:p>
        </w:tc>
        <w:tc>
          <w:tcPr>
            <w:tcW w:w="6800" w:type="dxa"/>
          </w:tcPr>
          <w:p w14:paraId="38208F8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B68020B" w14:textId="77777777" w:rsidTr="003834BD">
        <w:tc>
          <w:tcPr>
            <w:tcW w:w="272" w:type="dxa"/>
            <w:vMerge/>
          </w:tcPr>
          <w:p w14:paraId="29C46C7E" w14:textId="77777777" w:rsidR="00820E00" w:rsidRPr="00E014FB" w:rsidRDefault="00820E00" w:rsidP="003834BD">
            <w:pPr>
              <w:rPr>
                <w:rFonts w:cs="Times New Roman"/>
              </w:rPr>
            </w:pPr>
          </w:p>
        </w:tc>
        <w:tc>
          <w:tcPr>
            <w:tcW w:w="1903" w:type="dxa"/>
            <w:vMerge/>
          </w:tcPr>
          <w:p w14:paraId="6F82EC4C" w14:textId="77777777" w:rsidR="00820E00" w:rsidRPr="00E014FB" w:rsidRDefault="00820E00" w:rsidP="003834BD">
            <w:pPr>
              <w:rPr>
                <w:rFonts w:cs="Times New Roman"/>
              </w:rPr>
            </w:pPr>
          </w:p>
        </w:tc>
        <w:tc>
          <w:tcPr>
            <w:tcW w:w="1224" w:type="dxa"/>
            <w:vMerge/>
          </w:tcPr>
          <w:p w14:paraId="0CB0073D" w14:textId="77777777" w:rsidR="00820E00" w:rsidRPr="00E014FB" w:rsidRDefault="00820E00" w:rsidP="003834BD">
            <w:pPr>
              <w:rPr>
                <w:rFonts w:cs="Times New Roman"/>
              </w:rPr>
            </w:pPr>
          </w:p>
        </w:tc>
        <w:tc>
          <w:tcPr>
            <w:tcW w:w="4080" w:type="dxa"/>
            <w:vMerge/>
          </w:tcPr>
          <w:p w14:paraId="58126ABA" w14:textId="77777777" w:rsidR="00820E00" w:rsidRPr="00E014FB" w:rsidRDefault="00820E00" w:rsidP="003834BD">
            <w:pPr>
              <w:rPr>
                <w:rFonts w:cs="Times New Roman"/>
              </w:rPr>
            </w:pPr>
          </w:p>
        </w:tc>
        <w:tc>
          <w:tcPr>
            <w:tcW w:w="6800" w:type="dxa"/>
          </w:tcPr>
          <w:p w14:paraId="55954AE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3B0471B" w14:textId="77777777" w:rsidTr="003834BD">
        <w:tc>
          <w:tcPr>
            <w:tcW w:w="272" w:type="dxa"/>
            <w:vMerge w:val="restart"/>
          </w:tcPr>
          <w:p w14:paraId="402356AF"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vMerge w:val="restart"/>
          </w:tcPr>
          <w:p w14:paraId="26C146A0" w14:textId="77777777" w:rsidR="00820E00" w:rsidRPr="00E014FB" w:rsidRDefault="00820E00" w:rsidP="003834BD">
            <w:pPr>
              <w:rPr>
                <w:rFonts w:cs="Times New Roman"/>
              </w:rPr>
            </w:pPr>
            <w:r w:rsidRPr="00E014FB">
              <w:rPr>
                <w:rFonts w:eastAsia="Tahoma" w:cs="Times New Roman"/>
                <w:color w:val="000000"/>
                <w:sz w:val="20"/>
                <w:szCs w:val="20"/>
              </w:rPr>
              <w:t>Ремонт автомобилей</w:t>
            </w:r>
          </w:p>
        </w:tc>
        <w:tc>
          <w:tcPr>
            <w:tcW w:w="1224" w:type="dxa"/>
            <w:vMerge w:val="restart"/>
          </w:tcPr>
          <w:p w14:paraId="5FBF33CD" w14:textId="77777777" w:rsidR="00820E00" w:rsidRPr="00E014FB" w:rsidRDefault="00820E00" w:rsidP="003834BD">
            <w:pPr>
              <w:rPr>
                <w:rFonts w:cs="Times New Roman"/>
              </w:rPr>
            </w:pPr>
            <w:r w:rsidRPr="00E014FB">
              <w:rPr>
                <w:rFonts w:eastAsia="Tahoma" w:cs="Times New Roman"/>
                <w:color w:val="000000"/>
                <w:sz w:val="20"/>
                <w:szCs w:val="20"/>
              </w:rPr>
              <w:t>4.9.1.4</w:t>
            </w:r>
          </w:p>
        </w:tc>
        <w:tc>
          <w:tcPr>
            <w:tcW w:w="4080" w:type="dxa"/>
            <w:vMerge w:val="restart"/>
          </w:tcPr>
          <w:p w14:paraId="45332AD8" w14:textId="77777777" w:rsidR="00820E00" w:rsidRPr="00E014FB" w:rsidRDefault="00820E00" w:rsidP="003834BD">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14:paraId="56FF8579"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52433C6E" w14:textId="77777777" w:rsidTr="003834BD">
        <w:tc>
          <w:tcPr>
            <w:tcW w:w="272" w:type="dxa"/>
            <w:vMerge/>
          </w:tcPr>
          <w:p w14:paraId="3CA4899C" w14:textId="77777777" w:rsidR="00820E00" w:rsidRPr="00E014FB" w:rsidRDefault="00820E00" w:rsidP="003834BD">
            <w:pPr>
              <w:rPr>
                <w:rFonts w:cs="Times New Roman"/>
              </w:rPr>
            </w:pPr>
          </w:p>
        </w:tc>
        <w:tc>
          <w:tcPr>
            <w:tcW w:w="1903" w:type="dxa"/>
            <w:vMerge/>
          </w:tcPr>
          <w:p w14:paraId="0F40055C" w14:textId="77777777" w:rsidR="00820E00" w:rsidRPr="00E014FB" w:rsidRDefault="00820E00" w:rsidP="003834BD">
            <w:pPr>
              <w:rPr>
                <w:rFonts w:cs="Times New Roman"/>
              </w:rPr>
            </w:pPr>
          </w:p>
        </w:tc>
        <w:tc>
          <w:tcPr>
            <w:tcW w:w="1224" w:type="dxa"/>
            <w:vMerge/>
          </w:tcPr>
          <w:p w14:paraId="261A4C2D" w14:textId="77777777" w:rsidR="00820E00" w:rsidRPr="00E014FB" w:rsidRDefault="00820E00" w:rsidP="003834BD">
            <w:pPr>
              <w:rPr>
                <w:rFonts w:cs="Times New Roman"/>
              </w:rPr>
            </w:pPr>
          </w:p>
        </w:tc>
        <w:tc>
          <w:tcPr>
            <w:tcW w:w="4080" w:type="dxa"/>
            <w:vMerge/>
          </w:tcPr>
          <w:p w14:paraId="59E92533" w14:textId="77777777" w:rsidR="00820E00" w:rsidRPr="00E014FB" w:rsidRDefault="00820E00" w:rsidP="003834BD">
            <w:pPr>
              <w:rPr>
                <w:rFonts w:cs="Times New Roman"/>
              </w:rPr>
            </w:pPr>
          </w:p>
        </w:tc>
        <w:tc>
          <w:tcPr>
            <w:tcW w:w="6800" w:type="dxa"/>
          </w:tcPr>
          <w:p w14:paraId="604500F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D2B9EFE" w14:textId="77777777" w:rsidTr="003834BD">
        <w:tc>
          <w:tcPr>
            <w:tcW w:w="272" w:type="dxa"/>
            <w:vMerge/>
          </w:tcPr>
          <w:p w14:paraId="787217FB" w14:textId="77777777" w:rsidR="00820E00" w:rsidRPr="00E014FB" w:rsidRDefault="00820E00" w:rsidP="003834BD">
            <w:pPr>
              <w:rPr>
                <w:rFonts w:cs="Times New Roman"/>
              </w:rPr>
            </w:pPr>
          </w:p>
        </w:tc>
        <w:tc>
          <w:tcPr>
            <w:tcW w:w="1903" w:type="dxa"/>
            <w:vMerge/>
          </w:tcPr>
          <w:p w14:paraId="4C0EF816" w14:textId="77777777" w:rsidR="00820E00" w:rsidRPr="00E014FB" w:rsidRDefault="00820E00" w:rsidP="003834BD">
            <w:pPr>
              <w:rPr>
                <w:rFonts w:cs="Times New Roman"/>
              </w:rPr>
            </w:pPr>
          </w:p>
        </w:tc>
        <w:tc>
          <w:tcPr>
            <w:tcW w:w="1224" w:type="dxa"/>
            <w:vMerge/>
          </w:tcPr>
          <w:p w14:paraId="7550403A" w14:textId="77777777" w:rsidR="00820E00" w:rsidRPr="00E014FB" w:rsidRDefault="00820E00" w:rsidP="003834BD">
            <w:pPr>
              <w:rPr>
                <w:rFonts w:cs="Times New Roman"/>
              </w:rPr>
            </w:pPr>
          </w:p>
        </w:tc>
        <w:tc>
          <w:tcPr>
            <w:tcW w:w="4080" w:type="dxa"/>
            <w:vMerge/>
          </w:tcPr>
          <w:p w14:paraId="22BCE1EA" w14:textId="77777777" w:rsidR="00820E00" w:rsidRPr="00E014FB" w:rsidRDefault="00820E00" w:rsidP="003834BD">
            <w:pPr>
              <w:rPr>
                <w:rFonts w:cs="Times New Roman"/>
              </w:rPr>
            </w:pPr>
          </w:p>
        </w:tc>
        <w:tc>
          <w:tcPr>
            <w:tcW w:w="6800" w:type="dxa"/>
          </w:tcPr>
          <w:p w14:paraId="433396C3"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182E6BE" w14:textId="77777777" w:rsidTr="003834BD">
        <w:tc>
          <w:tcPr>
            <w:tcW w:w="272" w:type="dxa"/>
            <w:vMerge/>
          </w:tcPr>
          <w:p w14:paraId="7D7F3C2E" w14:textId="77777777" w:rsidR="00820E00" w:rsidRPr="00E014FB" w:rsidRDefault="00820E00" w:rsidP="003834BD">
            <w:pPr>
              <w:rPr>
                <w:rFonts w:cs="Times New Roman"/>
              </w:rPr>
            </w:pPr>
          </w:p>
        </w:tc>
        <w:tc>
          <w:tcPr>
            <w:tcW w:w="1903" w:type="dxa"/>
            <w:vMerge/>
          </w:tcPr>
          <w:p w14:paraId="15349C9C" w14:textId="77777777" w:rsidR="00820E00" w:rsidRPr="00E014FB" w:rsidRDefault="00820E00" w:rsidP="003834BD">
            <w:pPr>
              <w:rPr>
                <w:rFonts w:cs="Times New Roman"/>
              </w:rPr>
            </w:pPr>
          </w:p>
        </w:tc>
        <w:tc>
          <w:tcPr>
            <w:tcW w:w="1224" w:type="dxa"/>
            <w:vMerge/>
          </w:tcPr>
          <w:p w14:paraId="1E68D5BB" w14:textId="77777777" w:rsidR="00820E00" w:rsidRPr="00E014FB" w:rsidRDefault="00820E00" w:rsidP="003834BD">
            <w:pPr>
              <w:rPr>
                <w:rFonts w:cs="Times New Roman"/>
              </w:rPr>
            </w:pPr>
          </w:p>
        </w:tc>
        <w:tc>
          <w:tcPr>
            <w:tcW w:w="4080" w:type="dxa"/>
            <w:vMerge/>
          </w:tcPr>
          <w:p w14:paraId="36DC1E3B" w14:textId="77777777" w:rsidR="00820E00" w:rsidRPr="00E014FB" w:rsidRDefault="00820E00" w:rsidP="003834BD">
            <w:pPr>
              <w:rPr>
                <w:rFonts w:cs="Times New Roman"/>
              </w:rPr>
            </w:pPr>
          </w:p>
        </w:tc>
        <w:tc>
          <w:tcPr>
            <w:tcW w:w="6800" w:type="dxa"/>
          </w:tcPr>
          <w:p w14:paraId="35809939"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4C2C026" w14:textId="77777777" w:rsidTr="003834BD">
        <w:tc>
          <w:tcPr>
            <w:tcW w:w="272" w:type="dxa"/>
            <w:vMerge/>
          </w:tcPr>
          <w:p w14:paraId="35DAC1FE" w14:textId="77777777" w:rsidR="00820E00" w:rsidRPr="00E014FB" w:rsidRDefault="00820E00" w:rsidP="003834BD">
            <w:pPr>
              <w:rPr>
                <w:rFonts w:cs="Times New Roman"/>
              </w:rPr>
            </w:pPr>
          </w:p>
        </w:tc>
        <w:tc>
          <w:tcPr>
            <w:tcW w:w="1903" w:type="dxa"/>
            <w:vMerge/>
          </w:tcPr>
          <w:p w14:paraId="2451053E" w14:textId="77777777" w:rsidR="00820E00" w:rsidRPr="00E014FB" w:rsidRDefault="00820E00" w:rsidP="003834BD">
            <w:pPr>
              <w:rPr>
                <w:rFonts w:cs="Times New Roman"/>
              </w:rPr>
            </w:pPr>
          </w:p>
        </w:tc>
        <w:tc>
          <w:tcPr>
            <w:tcW w:w="1224" w:type="dxa"/>
            <w:vMerge/>
          </w:tcPr>
          <w:p w14:paraId="5342D870" w14:textId="77777777" w:rsidR="00820E00" w:rsidRPr="00E014FB" w:rsidRDefault="00820E00" w:rsidP="003834BD">
            <w:pPr>
              <w:rPr>
                <w:rFonts w:cs="Times New Roman"/>
              </w:rPr>
            </w:pPr>
          </w:p>
        </w:tc>
        <w:tc>
          <w:tcPr>
            <w:tcW w:w="4080" w:type="dxa"/>
            <w:vMerge/>
          </w:tcPr>
          <w:p w14:paraId="46763460" w14:textId="77777777" w:rsidR="00820E00" w:rsidRPr="00E014FB" w:rsidRDefault="00820E00" w:rsidP="003834BD">
            <w:pPr>
              <w:rPr>
                <w:rFonts w:cs="Times New Roman"/>
              </w:rPr>
            </w:pPr>
          </w:p>
        </w:tc>
        <w:tc>
          <w:tcPr>
            <w:tcW w:w="6800" w:type="dxa"/>
          </w:tcPr>
          <w:p w14:paraId="3FC43219"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BD40B94" w14:textId="77777777" w:rsidTr="003834BD">
        <w:tc>
          <w:tcPr>
            <w:tcW w:w="272" w:type="dxa"/>
            <w:vMerge/>
          </w:tcPr>
          <w:p w14:paraId="1E524E32" w14:textId="77777777" w:rsidR="00820E00" w:rsidRPr="00E014FB" w:rsidRDefault="00820E00" w:rsidP="003834BD">
            <w:pPr>
              <w:rPr>
                <w:rFonts w:cs="Times New Roman"/>
              </w:rPr>
            </w:pPr>
          </w:p>
        </w:tc>
        <w:tc>
          <w:tcPr>
            <w:tcW w:w="1903" w:type="dxa"/>
            <w:vMerge/>
          </w:tcPr>
          <w:p w14:paraId="568E8637" w14:textId="77777777" w:rsidR="00820E00" w:rsidRPr="00E014FB" w:rsidRDefault="00820E00" w:rsidP="003834BD">
            <w:pPr>
              <w:rPr>
                <w:rFonts w:cs="Times New Roman"/>
              </w:rPr>
            </w:pPr>
          </w:p>
        </w:tc>
        <w:tc>
          <w:tcPr>
            <w:tcW w:w="1224" w:type="dxa"/>
            <w:vMerge/>
          </w:tcPr>
          <w:p w14:paraId="34BFD2B5" w14:textId="77777777" w:rsidR="00820E00" w:rsidRPr="00E014FB" w:rsidRDefault="00820E00" w:rsidP="003834BD">
            <w:pPr>
              <w:rPr>
                <w:rFonts w:cs="Times New Roman"/>
              </w:rPr>
            </w:pPr>
          </w:p>
        </w:tc>
        <w:tc>
          <w:tcPr>
            <w:tcW w:w="4080" w:type="dxa"/>
            <w:vMerge/>
          </w:tcPr>
          <w:p w14:paraId="3E0344B8" w14:textId="77777777" w:rsidR="00820E00" w:rsidRPr="00E014FB" w:rsidRDefault="00820E00" w:rsidP="003834BD">
            <w:pPr>
              <w:rPr>
                <w:rFonts w:cs="Times New Roman"/>
              </w:rPr>
            </w:pPr>
          </w:p>
        </w:tc>
        <w:tc>
          <w:tcPr>
            <w:tcW w:w="6800" w:type="dxa"/>
          </w:tcPr>
          <w:p w14:paraId="1E700DF4"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2B347BE" w14:textId="77777777" w:rsidTr="003834BD">
        <w:tc>
          <w:tcPr>
            <w:tcW w:w="272" w:type="dxa"/>
            <w:vMerge/>
          </w:tcPr>
          <w:p w14:paraId="20CD009D" w14:textId="77777777" w:rsidR="00820E00" w:rsidRPr="00E014FB" w:rsidRDefault="00820E00" w:rsidP="003834BD">
            <w:pPr>
              <w:rPr>
                <w:rFonts w:cs="Times New Roman"/>
              </w:rPr>
            </w:pPr>
          </w:p>
        </w:tc>
        <w:tc>
          <w:tcPr>
            <w:tcW w:w="1903" w:type="dxa"/>
            <w:vMerge/>
          </w:tcPr>
          <w:p w14:paraId="739D4453" w14:textId="77777777" w:rsidR="00820E00" w:rsidRPr="00E014FB" w:rsidRDefault="00820E00" w:rsidP="003834BD">
            <w:pPr>
              <w:rPr>
                <w:rFonts w:cs="Times New Roman"/>
              </w:rPr>
            </w:pPr>
          </w:p>
        </w:tc>
        <w:tc>
          <w:tcPr>
            <w:tcW w:w="1224" w:type="dxa"/>
            <w:vMerge/>
          </w:tcPr>
          <w:p w14:paraId="73531451" w14:textId="77777777" w:rsidR="00820E00" w:rsidRPr="00E014FB" w:rsidRDefault="00820E00" w:rsidP="003834BD">
            <w:pPr>
              <w:rPr>
                <w:rFonts w:cs="Times New Roman"/>
              </w:rPr>
            </w:pPr>
          </w:p>
        </w:tc>
        <w:tc>
          <w:tcPr>
            <w:tcW w:w="4080" w:type="dxa"/>
            <w:vMerge/>
          </w:tcPr>
          <w:p w14:paraId="553F647B" w14:textId="77777777" w:rsidR="00820E00" w:rsidRPr="00E014FB" w:rsidRDefault="00820E00" w:rsidP="003834BD">
            <w:pPr>
              <w:rPr>
                <w:rFonts w:cs="Times New Roman"/>
              </w:rPr>
            </w:pPr>
          </w:p>
        </w:tc>
        <w:tc>
          <w:tcPr>
            <w:tcW w:w="6800" w:type="dxa"/>
          </w:tcPr>
          <w:p w14:paraId="7BFEA2A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2C69976" w14:textId="77777777" w:rsidTr="003834BD">
        <w:tc>
          <w:tcPr>
            <w:tcW w:w="272" w:type="dxa"/>
            <w:vMerge/>
          </w:tcPr>
          <w:p w14:paraId="62D44B1E" w14:textId="77777777" w:rsidR="00820E00" w:rsidRPr="00E014FB" w:rsidRDefault="00820E00" w:rsidP="003834BD">
            <w:pPr>
              <w:rPr>
                <w:rFonts w:cs="Times New Roman"/>
              </w:rPr>
            </w:pPr>
          </w:p>
        </w:tc>
        <w:tc>
          <w:tcPr>
            <w:tcW w:w="1903" w:type="dxa"/>
            <w:vMerge/>
          </w:tcPr>
          <w:p w14:paraId="0552AAEC" w14:textId="77777777" w:rsidR="00820E00" w:rsidRPr="00E014FB" w:rsidRDefault="00820E00" w:rsidP="003834BD">
            <w:pPr>
              <w:rPr>
                <w:rFonts w:cs="Times New Roman"/>
              </w:rPr>
            </w:pPr>
          </w:p>
        </w:tc>
        <w:tc>
          <w:tcPr>
            <w:tcW w:w="1224" w:type="dxa"/>
            <w:vMerge/>
          </w:tcPr>
          <w:p w14:paraId="4F73DE39" w14:textId="77777777" w:rsidR="00820E00" w:rsidRPr="00E014FB" w:rsidRDefault="00820E00" w:rsidP="003834BD">
            <w:pPr>
              <w:rPr>
                <w:rFonts w:cs="Times New Roman"/>
              </w:rPr>
            </w:pPr>
          </w:p>
        </w:tc>
        <w:tc>
          <w:tcPr>
            <w:tcW w:w="4080" w:type="dxa"/>
            <w:vMerge/>
          </w:tcPr>
          <w:p w14:paraId="2B211D48" w14:textId="77777777" w:rsidR="00820E00" w:rsidRPr="00E014FB" w:rsidRDefault="00820E00" w:rsidP="003834BD">
            <w:pPr>
              <w:rPr>
                <w:rFonts w:cs="Times New Roman"/>
              </w:rPr>
            </w:pPr>
          </w:p>
        </w:tc>
        <w:tc>
          <w:tcPr>
            <w:tcW w:w="6800" w:type="dxa"/>
          </w:tcPr>
          <w:p w14:paraId="306D0E33" w14:textId="77777777" w:rsidR="00820E00" w:rsidRPr="00E014FB" w:rsidRDefault="00820E00" w:rsidP="003834BD">
            <w:pPr>
              <w:rPr>
                <w:rFonts w:cs="Times New Roman"/>
              </w:rPr>
            </w:pPr>
            <w:r w:rsidRPr="00E014FB">
              <w:rPr>
                <w:rFonts w:eastAsia="Tahoma" w:cs="Times New Roman"/>
                <w:color w:val="000000"/>
                <w:sz w:val="20"/>
                <w:szCs w:val="20"/>
              </w:rPr>
              <w:t xml:space="preserve">Минимальные отступы от красной линии или территорий общего пользования в целях определения мест допустимого размещения зданий, </w:t>
            </w:r>
            <w:r w:rsidRPr="00E014FB">
              <w:rPr>
                <w:rFonts w:eastAsia="Tahoma" w:cs="Times New Roman"/>
                <w:color w:val="000000"/>
                <w:sz w:val="20"/>
                <w:szCs w:val="20"/>
              </w:rPr>
              <w:lastRenderedPageBreak/>
              <w:t>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B694034" w14:textId="77777777" w:rsidTr="003834BD">
        <w:tc>
          <w:tcPr>
            <w:tcW w:w="272" w:type="dxa"/>
            <w:vMerge w:val="restart"/>
          </w:tcPr>
          <w:p w14:paraId="77FA2306"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6.</w:t>
            </w:r>
          </w:p>
        </w:tc>
        <w:tc>
          <w:tcPr>
            <w:tcW w:w="1903" w:type="dxa"/>
            <w:vMerge w:val="restart"/>
          </w:tcPr>
          <w:p w14:paraId="521E913E" w14:textId="77777777" w:rsidR="00820E00" w:rsidRPr="00E014FB" w:rsidRDefault="00820E00" w:rsidP="003834BD">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79B6DF4C" w14:textId="77777777" w:rsidR="00820E00" w:rsidRPr="00E014FB" w:rsidRDefault="00820E00" w:rsidP="003834BD">
            <w:pPr>
              <w:rPr>
                <w:rFonts w:cs="Times New Roman"/>
              </w:rPr>
            </w:pPr>
            <w:r w:rsidRPr="00E014FB">
              <w:rPr>
                <w:rFonts w:eastAsia="Tahoma" w:cs="Times New Roman"/>
                <w:color w:val="000000"/>
                <w:sz w:val="20"/>
                <w:szCs w:val="20"/>
              </w:rPr>
              <w:t>4.9.2</w:t>
            </w:r>
          </w:p>
        </w:tc>
        <w:tc>
          <w:tcPr>
            <w:tcW w:w="4080" w:type="dxa"/>
            <w:vMerge w:val="restart"/>
          </w:tcPr>
          <w:p w14:paraId="77A15666" w14:textId="77777777" w:rsidR="00820E00" w:rsidRPr="00E014FB" w:rsidRDefault="00820E00" w:rsidP="003834BD">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037C879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E8467DE" w14:textId="77777777" w:rsidTr="003834BD">
        <w:tc>
          <w:tcPr>
            <w:tcW w:w="272" w:type="dxa"/>
            <w:vMerge/>
          </w:tcPr>
          <w:p w14:paraId="6FD10120" w14:textId="77777777" w:rsidR="00820E00" w:rsidRPr="00E014FB" w:rsidRDefault="00820E00" w:rsidP="003834BD">
            <w:pPr>
              <w:rPr>
                <w:rFonts w:cs="Times New Roman"/>
              </w:rPr>
            </w:pPr>
          </w:p>
        </w:tc>
        <w:tc>
          <w:tcPr>
            <w:tcW w:w="1903" w:type="dxa"/>
            <w:vMerge/>
          </w:tcPr>
          <w:p w14:paraId="40251A97" w14:textId="77777777" w:rsidR="00820E00" w:rsidRPr="00E014FB" w:rsidRDefault="00820E00" w:rsidP="003834BD">
            <w:pPr>
              <w:rPr>
                <w:rFonts w:cs="Times New Roman"/>
              </w:rPr>
            </w:pPr>
          </w:p>
        </w:tc>
        <w:tc>
          <w:tcPr>
            <w:tcW w:w="1224" w:type="dxa"/>
            <w:vMerge/>
          </w:tcPr>
          <w:p w14:paraId="6A79F755" w14:textId="77777777" w:rsidR="00820E00" w:rsidRPr="00E014FB" w:rsidRDefault="00820E00" w:rsidP="003834BD">
            <w:pPr>
              <w:rPr>
                <w:rFonts w:cs="Times New Roman"/>
              </w:rPr>
            </w:pPr>
          </w:p>
        </w:tc>
        <w:tc>
          <w:tcPr>
            <w:tcW w:w="4080" w:type="dxa"/>
            <w:vMerge/>
          </w:tcPr>
          <w:p w14:paraId="641267F8" w14:textId="77777777" w:rsidR="00820E00" w:rsidRPr="00E014FB" w:rsidRDefault="00820E00" w:rsidP="003834BD">
            <w:pPr>
              <w:rPr>
                <w:rFonts w:cs="Times New Roman"/>
              </w:rPr>
            </w:pPr>
          </w:p>
        </w:tc>
        <w:tc>
          <w:tcPr>
            <w:tcW w:w="6800" w:type="dxa"/>
          </w:tcPr>
          <w:p w14:paraId="312B8B1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DE2DA77" w14:textId="77777777" w:rsidTr="003834BD">
        <w:tc>
          <w:tcPr>
            <w:tcW w:w="272" w:type="dxa"/>
            <w:vMerge/>
          </w:tcPr>
          <w:p w14:paraId="6891A06A" w14:textId="77777777" w:rsidR="00820E00" w:rsidRPr="00E014FB" w:rsidRDefault="00820E00" w:rsidP="003834BD">
            <w:pPr>
              <w:rPr>
                <w:rFonts w:cs="Times New Roman"/>
              </w:rPr>
            </w:pPr>
          </w:p>
        </w:tc>
        <w:tc>
          <w:tcPr>
            <w:tcW w:w="1903" w:type="dxa"/>
            <w:vMerge/>
          </w:tcPr>
          <w:p w14:paraId="35C3EA96" w14:textId="77777777" w:rsidR="00820E00" w:rsidRPr="00E014FB" w:rsidRDefault="00820E00" w:rsidP="003834BD">
            <w:pPr>
              <w:rPr>
                <w:rFonts w:cs="Times New Roman"/>
              </w:rPr>
            </w:pPr>
          </w:p>
        </w:tc>
        <w:tc>
          <w:tcPr>
            <w:tcW w:w="1224" w:type="dxa"/>
            <w:vMerge/>
          </w:tcPr>
          <w:p w14:paraId="380B3B6F" w14:textId="77777777" w:rsidR="00820E00" w:rsidRPr="00E014FB" w:rsidRDefault="00820E00" w:rsidP="003834BD">
            <w:pPr>
              <w:rPr>
                <w:rFonts w:cs="Times New Roman"/>
              </w:rPr>
            </w:pPr>
          </w:p>
        </w:tc>
        <w:tc>
          <w:tcPr>
            <w:tcW w:w="4080" w:type="dxa"/>
            <w:vMerge/>
          </w:tcPr>
          <w:p w14:paraId="21F3DAFB" w14:textId="77777777" w:rsidR="00820E00" w:rsidRPr="00E014FB" w:rsidRDefault="00820E00" w:rsidP="003834BD">
            <w:pPr>
              <w:rPr>
                <w:rFonts w:cs="Times New Roman"/>
              </w:rPr>
            </w:pPr>
          </w:p>
        </w:tc>
        <w:tc>
          <w:tcPr>
            <w:tcW w:w="6800" w:type="dxa"/>
          </w:tcPr>
          <w:p w14:paraId="232497DE"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60153581" w14:textId="77777777" w:rsidTr="003834BD">
        <w:tc>
          <w:tcPr>
            <w:tcW w:w="272" w:type="dxa"/>
            <w:vMerge/>
          </w:tcPr>
          <w:p w14:paraId="12E3F7A0" w14:textId="77777777" w:rsidR="00820E00" w:rsidRPr="00E014FB" w:rsidRDefault="00820E00" w:rsidP="003834BD">
            <w:pPr>
              <w:rPr>
                <w:rFonts w:cs="Times New Roman"/>
              </w:rPr>
            </w:pPr>
          </w:p>
        </w:tc>
        <w:tc>
          <w:tcPr>
            <w:tcW w:w="1903" w:type="dxa"/>
            <w:vMerge/>
          </w:tcPr>
          <w:p w14:paraId="4E9F7A49" w14:textId="77777777" w:rsidR="00820E00" w:rsidRPr="00E014FB" w:rsidRDefault="00820E00" w:rsidP="003834BD">
            <w:pPr>
              <w:rPr>
                <w:rFonts w:cs="Times New Roman"/>
              </w:rPr>
            </w:pPr>
          </w:p>
        </w:tc>
        <w:tc>
          <w:tcPr>
            <w:tcW w:w="1224" w:type="dxa"/>
            <w:vMerge/>
          </w:tcPr>
          <w:p w14:paraId="57230F18" w14:textId="77777777" w:rsidR="00820E00" w:rsidRPr="00E014FB" w:rsidRDefault="00820E00" w:rsidP="003834BD">
            <w:pPr>
              <w:rPr>
                <w:rFonts w:cs="Times New Roman"/>
              </w:rPr>
            </w:pPr>
          </w:p>
        </w:tc>
        <w:tc>
          <w:tcPr>
            <w:tcW w:w="4080" w:type="dxa"/>
            <w:vMerge/>
          </w:tcPr>
          <w:p w14:paraId="7706FDFB" w14:textId="77777777" w:rsidR="00820E00" w:rsidRPr="00E014FB" w:rsidRDefault="00820E00" w:rsidP="003834BD">
            <w:pPr>
              <w:rPr>
                <w:rFonts w:cs="Times New Roman"/>
              </w:rPr>
            </w:pPr>
          </w:p>
        </w:tc>
        <w:tc>
          <w:tcPr>
            <w:tcW w:w="6800" w:type="dxa"/>
          </w:tcPr>
          <w:p w14:paraId="624A8676"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41156D73" w14:textId="77777777" w:rsidTr="003834BD">
        <w:tc>
          <w:tcPr>
            <w:tcW w:w="272" w:type="dxa"/>
            <w:vMerge/>
          </w:tcPr>
          <w:p w14:paraId="28B2917F" w14:textId="77777777" w:rsidR="00820E00" w:rsidRPr="00E014FB" w:rsidRDefault="00820E00" w:rsidP="003834BD">
            <w:pPr>
              <w:rPr>
                <w:rFonts w:cs="Times New Roman"/>
              </w:rPr>
            </w:pPr>
          </w:p>
        </w:tc>
        <w:tc>
          <w:tcPr>
            <w:tcW w:w="1903" w:type="dxa"/>
            <w:vMerge/>
          </w:tcPr>
          <w:p w14:paraId="658483BC" w14:textId="77777777" w:rsidR="00820E00" w:rsidRPr="00E014FB" w:rsidRDefault="00820E00" w:rsidP="003834BD">
            <w:pPr>
              <w:rPr>
                <w:rFonts w:cs="Times New Roman"/>
              </w:rPr>
            </w:pPr>
          </w:p>
        </w:tc>
        <w:tc>
          <w:tcPr>
            <w:tcW w:w="1224" w:type="dxa"/>
            <w:vMerge/>
          </w:tcPr>
          <w:p w14:paraId="27BEB1E5" w14:textId="77777777" w:rsidR="00820E00" w:rsidRPr="00E014FB" w:rsidRDefault="00820E00" w:rsidP="003834BD">
            <w:pPr>
              <w:rPr>
                <w:rFonts w:cs="Times New Roman"/>
              </w:rPr>
            </w:pPr>
          </w:p>
        </w:tc>
        <w:tc>
          <w:tcPr>
            <w:tcW w:w="4080" w:type="dxa"/>
            <w:vMerge/>
          </w:tcPr>
          <w:p w14:paraId="59BB5590" w14:textId="77777777" w:rsidR="00820E00" w:rsidRPr="00E014FB" w:rsidRDefault="00820E00" w:rsidP="003834BD">
            <w:pPr>
              <w:rPr>
                <w:rFonts w:cs="Times New Roman"/>
              </w:rPr>
            </w:pPr>
          </w:p>
        </w:tc>
        <w:tc>
          <w:tcPr>
            <w:tcW w:w="6800" w:type="dxa"/>
          </w:tcPr>
          <w:p w14:paraId="02CE581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6F8DFD24" w14:textId="77777777" w:rsidTr="003834BD">
        <w:tc>
          <w:tcPr>
            <w:tcW w:w="272" w:type="dxa"/>
            <w:vMerge/>
          </w:tcPr>
          <w:p w14:paraId="6E14B67C" w14:textId="77777777" w:rsidR="00820E00" w:rsidRPr="00E014FB" w:rsidRDefault="00820E00" w:rsidP="003834BD">
            <w:pPr>
              <w:rPr>
                <w:rFonts w:cs="Times New Roman"/>
              </w:rPr>
            </w:pPr>
          </w:p>
        </w:tc>
        <w:tc>
          <w:tcPr>
            <w:tcW w:w="1903" w:type="dxa"/>
            <w:vMerge/>
          </w:tcPr>
          <w:p w14:paraId="2BA99E7F" w14:textId="77777777" w:rsidR="00820E00" w:rsidRPr="00E014FB" w:rsidRDefault="00820E00" w:rsidP="003834BD">
            <w:pPr>
              <w:rPr>
                <w:rFonts w:cs="Times New Roman"/>
              </w:rPr>
            </w:pPr>
          </w:p>
        </w:tc>
        <w:tc>
          <w:tcPr>
            <w:tcW w:w="1224" w:type="dxa"/>
            <w:vMerge/>
          </w:tcPr>
          <w:p w14:paraId="253233E6" w14:textId="77777777" w:rsidR="00820E00" w:rsidRPr="00E014FB" w:rsidRDefault="00820E00" w:rsidP="003834BD">
            <w:pPr>
              <w:rPr>
                <w:rFonts w:cs="Times New Roman"/>
              </w:rPr>
            </w:pPr>
          </w:p>
        </w:tc>
        <w:tc>
          <w:tcPr>
            <w:tcW w:w="4080" w:type="dxa"/>
            <w:vMerge/>
          </w:tcPr>
          <w:p w14:paraId="11FDB628" w14:textId="77777777" w:rsidR="00820E00" w:rsidRPr="00E014FB" w:rsidRDefault="00820E00" w:rsidP="003834BD">
            <w:pPr>
              <w:rPr>
                <w:rFonts w:cs="Times New Roman"/>
              </w:rPr>
            </w:pPr>
          </w:p>
        </w:tc>
        <w:tc>
          <w:tcPr>
            <w:tcW w:w="6800" w:type="dxa"/>
          </w:tcPr>
          <w:p w14:paraId="4D41C77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6C2F9193" w14:textId="77777777" w:rsidTr="003834BD">
        <w:tc>
          <w:tcPr>
            <w:tcW w:w="272" w:type="dxa"/>
            <w:vMerge/>
          </w:tcPr>
          <w:p w14:paraId="353530E9" w14:textId="77777777" w:rsidR="00820E00" w:rsidRPr="00E014FB" w:rsidRDefault="00820E00" w:rsidP="003834BD">
            <w:pPr>
              <w:rPr>
                <w:rFonts w:cs="Times New Roman"/>
              </w:rPr>
            </w:pPr>
          </w:p>
        </w:tc>
        <w:tc>
          <w:tcPr>
            <w:tcW w:w="1903" w:type="dxa"/>
            <w:vMerge/>
          </w:tcPr>
          <w:p w14:paraId="54A22499" w14:textId="77777777" w:rsidR="00820E00" w:rsidRPr="00E014FB" w:rsidRDefault="00820E00" w:rsidP="003834BD">
            <w:pPr>
              <w:rPr>
                <w:rFonts w:cs="Times New Roman"/>
              </w:rPr>
            </w:pPr>
          </w:p>
        </w:tc>
        <w:tc>
          <w:tcPr>
            <w:tcW w:w="1224" w:type="dxa"/>
            <w:vMerge/>
          </w:tcPr>
          <w:p w14:paraId="6B62E622" w14:textId="77777777" w:rsidR="00820E00" w:rsidRPr="00E014FB" w:rsidRDefault="00820E00" w:rsidP="003834BD">
            <w:pPr>
              <w:rPr>
                <w:rFonts w:cs="Times New Roman"/>
              </w:rPr>
            </w:pPr>
          </w:p>
        </w:tc>
        <w:tc>
          <w:tcPr>
            <w:tcW w:w="4080" w:type="dxa"/>
            <w:vMerge/>
          </w:tcPr>
          <w:p w14:paraId="4C239D6A" w14:textId="77777777" w:rsidR="00820E00" w:rsidRPr="00E014FB" w:rsidRDefault="00820E00" w:rsidP="003834BD">
            <w:pPr>
              <w:rPr>
                <w:rFonts w:cs="Times New Roman"/>
              </w:rPr>
            </w:pPr>
          </w:p>
        </w:tc>
        <w:tc>
          <w:tcPr>
            <w:tcW w:w="6800" w:type="dxa"/>
          </w:tcPr>
          <w:p w14:paraId="0D5AB71D"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713A4E4" w14:textId="77777777" w:rsidTr="003834BD">
        <w:tc>
          <w:tcPr>
            <w:tcW w:w="272" w:type="dxa"/>
            <w:vMerge/>
          </w:tcPr>
          <w:p w14:paraId="77F09D86" w14:textId="77777777" w:rsidR="00820E00" w:rsidRPr="00E014FB" w:rsidRDefault="00820E00" w:rsidP="003834BD">
            <w:pPr>
              <w:rPr>
                <w:rFonts w:cs="Times New Roman"/>
              </w:rPr>
            </w:pPr>
          </w:p>
        </w:tc>
        <w:tc>
          <w:tcPr>
            <w:tcW w:w="1903" w:type="dxa"/>
            <w:vMerge/>
          </w:tcPr>
          <w:p w14:paraId="64D817E3" w14:textId="77777777" w:rsidR="00820E00" w:rsidRPr="00E014FB" w:rsidRDefault="00820E00" w:rsidP="003834BD">
            <w:pPr>
              <w:rPr>
                <w:rFonts w:cs="Times New Roman"/>
              </w:rPr>
            </w:pPr>
          </w:p>
        </w:tc>
        <w:tc>
          <w:tcPr>
            <w:tcW w:w="1224" w:type="dxa"/>
            <w:vMerge/>
          </w:tcPr>
          <w:p w14:paraId="51194332" w14:textId="77777777" w:rsidR="00820E00" w:rsidRPr="00E014FB" w:rsidRDefault="00820E00" w:rsidP="003834BD">
            <w:pPr>
              <w:rPr>
                <w:rFonts w:cs="Times New Roman"/>
              </w:rPr>
            </w:pPr>
          </w:p>
        </w:tc>
        <w:tc>
          <w:tcPr>
            <w:tcW w:w="4080" w:type="dxa"/>
            <w:vMerge/>
          </w:tcPr>
          <w:p w14:paraId="5133A5F0" w14:textId="77777777" w:rsidR="00820E00" w:rsidRPr="00E014FB" w:rsidRDefault="00820E00" w:rsidP="003834BD">
            <w:pPr>
              <w:rPr>
                <w:rFonts w:cs="Times New Roman"/>
              </w:rPr>
            </w:pPr>
          </w:p>
        </w:tc>
        <w:tc>
          <w:tcPr>
            <w:tcW w:w="6800" w:type="dxa"/>
          </w:tcPr>
          <w:p w14:paraId="4571BAA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0DA50E85" w14:textId="77777777" w:rsidTr="003834BD">
        <w:tc>
          <w:tcPr>
            <w:tcW w:w="272" w:type="dxa"/>
            <w:vMerge/>
          </w:tcPr>
          <w:p w14:paraId="07A98617" w14:textId="77777777" w:rsidR="00820E00" w:rsidRPr="00E014FB" w:rsidRDefault="00820E00" w:rsidP="003834BD">
            <w:pPr>
              <w:rPr>
                <w:rFonts w:cs="Times New Roman"/>
              </w:rPr>
            </w:pPr>
          </w:p>
        </w:tc>
        <w:tc>
          <w:tcPr>
            <w:tcW w:w="1903" w:type="dxa"/>
            <w:vMerge/>
          </w:tcPr>
          <w:p w14:paraId="0D89C9DF" w14:textId="77777777" w:rsidR="00820E00" w:rsidRPr="00E014FB" w:rsidRDefault="00820E00" w:rsidP="003834BD">
            <w:pPr>
              <w:rPr>
                <w:rFonts w:cs="Times New Roman"/>
              </w:rPr>
            </w:pPr>
          </w:p>
        </w:tc>
        <w:tc>
          <w:tcPr>
            <w:tcW w:w="1224" w:type="dxa"/>
            <w:vMerge/>
          </w:tcPr>
          <w:p w14:paraId="7A12153F" w14:textId="77777777" w:rsidR="00820E00" w:rsidRPr="00E014FB" w:rsidRDefault="00820E00" w:rsidP="003834BD">
            <w:pPr>
              <w:rPr>
                <w:rFonts w:cs="Times New Roman"/>
              </w:rPr>
            </w:pPr>
          </w:p>
        </w:tc>
        <w:tc>
          <w:tcPr>
            <w:tcW w:w="4080" w:type="dxa"/>
            <w:vMerge/>
          </w:tcPr>
          <w:p w14:paraId="22C61CA8" w14:textId="77777777" w:rsidR="00820E00" w:rsidRPr="00E014FB" w:rsidRDefault="00820E00" w:rsidP="003834BD">
            <w:pPr>
              <w:rPr>
                <w:rFonts w:cs="Times New Roman"/>
              </w:rPr>
            </w:pPr>
          </w:p>
        </w:tc>
        <w:tc>
          <w:tcPr>
            <w:tcW w:w="6800" w:type="dxa"/>
          </w:tcPr>
          <w:p w14:paraId="25461BC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6A091E61" w14:textId="77777777" w:rsidTr="003834BD">
        <w:tc>
          <w:tcPr>
            <w:tcW w:w="272" w:type="dxa"/>
            <w:vMerge w:val="restart"/>
          </w:tcPr>
          <w:p w14:paraId="102ABAA5"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vMerge w:val="restart"/>
          </w:tcPr>
          <w:p w14:paraId="5246F381" w14:textId="77777777" w:rsidR="00820E00" w:rsidRPr="00E014FB" w:rsidRDefault="00820E00" w:rsidP="003834BD">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06F8721C" w14:textId="77777777" w:rsidR="00820E00" w:rsidRPr="00E014FB" w:rsidRDefault="00820E00" w:rsidP="003834BD">
            <w:pPr>
              <w:rPr>
                <w:rFonts w:cs="Times New Roman"/>
              </w:rPr>
            </w:pPr>
            <w:r w:rsidRPr="00E014FB">
              <w:rPr>
                <w:rFonts w:eastAsia="Tahoma" w:cs="Times New Roman"/>
                <w:color w:val="000000"/>
                <w:sz w:val="20"/>
                <w:szCs w:val="20"/>
              </w:rPr>
              <w:t>9.3</w:t>
            </w:r>
          </w:p>
        </w:tc>
        <w:tc>
          <w:tcPr>
            <w:tcW w:w="4080" w:type="dxa"/>
            <w:vMerge w:val="restart"/>
          </w:tcPr>
          <w:p w14:paraId="043E5246"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65E70073"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270F727" w14:textId="77777777" w:rsidTr="003834BD">
        <w:tc>
          <w:tcPr>
            <w:tcW w:w="272" w:type="dxa"/>
            <w:vMerge/>
          </w:tcPr>
          <w:p w14:paraId="7ADF70F0" w14:textId="77777777" w:rsidR="00820E00" w:rsidRPr="00E014FB" w:rsidRDefault="00820E00" w:rsidP="003834BD">
            <w:pPr>
              <w:rPr>
                <w:rFonts w:cs="Times New Roman"/>
              </w:rPr>
            </w:pPr>
          </w:p>
        </w:tc>
        <w:tc>
          <w:tcPr>
            <w:tcW w:w="1903" w:type="dxa"/>
            <w:vMerge/>
          </w:tcPr>
          <w:p w14:paraId="68FC9122" w14:textId="77777777" w:rsidR="00820E00" w:rsidRPr="00E014FB" w:rsidRDefault="00820E00" w:rsidP="003834BD">
            <w:pPr>
              <w:rPr>
                <w:rFonts w:cs="Times New Roman"/>
              </w:rPr>
            </w:pPr>
          </w:p>
        </w:tc>
        <w:tc>
          <w:tcPr>
            <w:tcW w:w="1224" w:type="dxa"/>
            <w:vMerge/>
          </w:tcPr>
          <w:p w14:paraId="3C58BF8F" w14:textId="77777777" w:rsidR="00820E00" w:rsidRPr="00E014FB" w:rsidRDefault="00820E00" w:rsidP="003834BD">
            <w:pPr>
              <w:rPr>
                <w:rFonts w:cs="Times New Roman"/>
              </w:rPr>
            </w:pPr>
          </w:p>
        </w:tc>
        <w:tc>
          <w:tcPr>
            <w:tcW w:w="4080" w:type="dxa"/>
            <w:vMerge/>
          </w:tcPr>
          <w:p w14:paraId="33B9B49B" w14:textId="77777777" w:rsidR="00820E00" w:rsidRPr="00E014FB" w:rsidRDefault="00820E00" w:rsidP="003834BD">
            <w:pPr>
              <w:rPr>
                <w:rFonts w:cs="Times New Roman"/>
              </w:rPr>
            </w:pPr>
          </w:p>
        </w:tc>
        <w:tc>
          <w:tcPr>
            <w:tcW w:w="6800" w:type="dxa"/>
          </w:tcPr>
          <w:p w14:paraId="7652681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6BAD34FA" w14:textId="77777777" w:rsidTr="003834BD">
        <w:tc>
          <w:tcPr>
            <w:tcW w:w="272" w:type="dxa"/>
            <w:vMerge/>
          </w:tcPr>
          <w:p w14:paraId="52C66C1B" w14:textId="77777777" w:rsidR="00820E00" w:rsidRPr="00E014FB" w:rsidRDefault="00820E00" w:rsidP="003834BD">
            <w:pPr>
              <w:rPr>
                <w:rFonts w:cs="Times New Roman"/>
              </w:rPr>
            </w:pPr>
          </w:p>
        </w:tc>
        <w:tc>
          <w:tcPr>
            <w:tcW w:w="1903" w:type="dxa"/>
            <w:vMerge/>
          </w:tcPr>
          <w:p w14:paraId="212E38F4" w14:textId="77777777" w:rsidR="00820E00" w:rsidRPr="00E014FB" w:rsidRDefault="00820E00" w:rsidP="003834BD">
            <w:pPr>
              <w:rPr>
                <w:rFonts w:cs="Times New Roman"/>
              </w:rPr>
            </w:pPr>
          </w:p>
        </w:tc>
        <w:tc>
          <w:tcPr>
            <w:tcW w:w="1224" w:type="dxa"/>
            <w:vMerge/>
          </w:tcPr>
          <w:p w14:paraId="054BA6C3" w14:textId="77777777" w:rsidR="00820E00" w:rsidRPr="00E014FB" w:rsidRDefault="00820E00" w:rsidP="003834BD">
            <w:pPr>
              <w:rPr>
                <w:rFonts w:cs="Times New Roman"/>
              </w:rPr>
            </w:pPr>
          </w:p>
        </w:tc>
        <w:tc>
          <w:tcPr>
            <w:tcW w:w="4080" w:type="dxa"/>
            <w:vMerge/>
          </w:tcPr>
          <w:p w14:paraId="42492A35" w14:textId="77777777" w:rsidR="00820E00" w:rsidRPr="00E014FB" w:rsidRDefault="00820E00" w:rsidP="003834BD">
            <w:pPr>
              <w:rPr>
                <w:rFonts w:cs="Times New Roman"/>
              </w:rPr>
            </w:pPr>
          </w:p>
        </w:tc>
        <w:tc>
          <w:tcPr>
            <w:tcW w:w="6800" w:type="dxa"/>
          </w:tcPr>
          <w:p w14:paraId="0BE502E8"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E1EA192" w14:textId="77777777" w:rsidR="00820E00" w:rsidRPr="00B6587A" w:rsidRDefault="00820E00" w:rsidP="00820E00">
      <w:pPr>
        <w:rPr>
          <w:rFonts w:cs="Times New Roman"/>
          <w:b/>
          <w:bCs/>
        </w:rPr>
      </w:pPr>
      <w:r w:rsidRPr="00B6587A">
        <w:rPr>
          <w:rFonts w:eastAsia="Tahoma" w:cs="Times New Roman"/>
          <w:b/>
          <w:bCs/>
        </w:rPr>
        <w:t>Особенности применения градостроительного регламента</w:t>
      </w:r>
    </w:p>
    <w:p w14:paraId="68291D0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w:t>
      </w:r>
      <w:r w:rsidRPr="00E014FB">
        <w:rPr>
          <w:rFonts w:eastAsia="Tahoma" w:cs="Times New Roman"/>
          <w:color w:val="000000"/>
          <w:sz w:val="20"/>
          <w:szCs w:val="20"/>
        </w:rPr>
        <w:lastRenderedPageBreak/>
        <w:t>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0C4C72B6"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BD974A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05DF268"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7F29466F"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D801B8A"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6AD69DA"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25C2BF9E" w14:textId="77777777" w:rsidR="00820E00" w:rsidRPr="00E014FB" w:rsidRDefault="00820E00" w:rsidP="00820E00">
      <w:pPr>
        <w:jc w:val="both"/>
        <w:rPr>
          <w:rFonts w:cs="Times New Roman"/>
        </w:rPr>
      </w:pPr>
      <w:r w:rsidRPr="00E014FB">
        <w:rPr>
          <w:rFonts w:eastAsia="Tahoma" w:cs="Times New Roman"/>
          <w:color w:val="000000"/>
          <w:sz w:val="20"/>
          <w:szCs w:val="20"/>
        </w:rPr>
        <w:t>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1000 м.</w:t>
      </w:r>
    </w:p>
    <w:p w14:paraId="3B3DC7B2" w14:textId="77777777" w:rsidR="00820E00" w:rsidRPr="00E014FB" w:rsidRDefault="00820E00" w:rsidP="00820E00">
      <w:pPr>
        <w:jc w:val="both"/>
        <w:rPr>
          <w:rFonts w:cs="Times New Roman"/>
        </w:rPr>
      </w:pPr>
      <w:r w:rsidRPr="00E014FB">
        <w:rPr>
          <w:rFonts w:eastAsia="Tahoma" w:cs="Times New Roman"/>
          <w:color w:val="000000"/>
          <w:sz w:val="20"/>
          <w:szCs w:val="20"/>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4C22D373" w14:textId="77777777" w:rsidR="00820E00" w:rsidRPr="00E014FB" w:rsidRDefault="00820E00" w:rsidP="00820E00">
      <w:pPr>
        <w:jc w:val="both"/>
        <w:rPr>
          <w:rFonts w:cs="Times New Roman"/>
        </w:rPr>
      </w:pPr>
      <w:r w:rsidRPr="00E014FB">
        <w:rPr>
          <w:rFonts w:eastAsia="Tahoma" w:cs="Times New Roman"/>
          <w:color w:val="000000"/>
          <w:sz w:val="20"/>
          <w:szCs w:val="20"/>
        </w:rPr>
        <w:t>Запрещается проектирование указанных предприятий на территории бывших кладбищ, скотомогильников, свалок.</w:t>
      </w:r>
    </w:p>
    <w:p w14:paraId="6F16D02C"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93D0951"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59B407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004FF7C"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AC9DAE3"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CDF2211"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72AA138"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1842F4" w14:textId="77777777" w:rsidR="00820E00" w:rsidRPr="00B6587A" w:rsidRDefault="00820E00" w:rsidP="00820E00">
      <w:pPr>
        <w:rPr>
          <w:rFonts w:cs="Times New Roman"/>
          <w:b/>
          <w:bCs/>
        </w:rPr>
      </w:pPr>
      <w:r w:rsidRPr="00B6587A">
        <w:rPr>
          <w:rFonts w:eastAsia="Tahoma" w:cs="Times New Roman"/>
          <w:b/>
          <w:bCs/>
        </w:rPr>
        <w:t>Требования к архитектурно-градостроительному облику объектов капитального строительства</w:t>
      </w:r>
    </w:p>
    <w:p w14:paraId="391325F6" w14:textId="0C03FEDB" w:rsidR="003834BD" w:rsidRDefault="00820E00" w:rsidP="00102A59">
      <w:pPr>
        <w:jc w:val="both"/>
        <w:rPr>
          <w:rFonts w:eastAsia="Tahoma" w:cs="Times New Roman"/>
          <w:color w:val="000000"/>
          <w:sz w:val="20"/>
          <w:szCs w:val="20"/>
        </w:rPr>
      </w:pPr>
      <w:r w:rsidRPr="00E014FB">
        <w:rPr>
          <w:rFonts w:eastAsia="Tahoma" w:cs="Times New Roman"/>
          <w:color w:val="000000"/>
          <w:sz w:val="20"/>
          <w:szCs w:val="20"/>
        </w:rPr>
        <w:t>Параметры принимать согласно статье 30 «Требования к архитектурно-градостроительному облику объекта капитального строительства».</w:t>
      </w:r>
    </w:p>
    <w:p w14:paraId="2159BA4C" w14:textId="77777777" w:rsidR="003834BD" w:rsidRPr="00833FB0" w:rsidRDefault="003834BD" w:rsidP="003834BD">
      <w:pPr>
        <w:jc w:val="center"/>
        <w:rPr>
          <w:rFonts w:cs="Times New Roman"/>
          <w:b/>
          <w:bCs/>
        </w:rPr>
      </w:pPr>
      <w:r w:rsidRPr="00833FB0">
        <w:rPr>
          <w:rFonts w:eastAsia="Tahoma" w:cs="Times New Roman"/>
          <w:b/>
          <w:bCs/>
        </w:rPr>
        <w:lastRenderedPageBreak/>
        <w:t>Зона добычи полезных ископаемых (ПИ1)</w:t>
      </w:r>
    </w:p>
    <w:p w14:paraId="0A4CA8B7" w14:textId="77777777" w:rsidR="003834BD" w:rsidRPr="003834BD" w:rsidRDefault="003834BD" w:rsidP="003834BD">
      <w:pPr>
        <w:rPr>
          <w:rFonts w:cs="Times New Roman"/>
          <w:sz w:val="22"/>
          <w:szCs w:val="22"/>
        </w:rPr>
      </w:pPr>
      <w:r w:rsidRPr="003834BD">
        <w:rPr>
          <w:rFonts w:eastAsia="Tahoma" w:cs="Times New Roman"/>
          <w:color w:val="000000"/>
          <w:sz w:val="22"/>
          <w:szCs w:val="22"/>
        </w:rPr>
        <w:t>Зона добычи полезных ископаемых предоставляться в пользование одновременно для геологического изучения (поисков, разведки) и добычи полезных ископаемых. В этом случае добыча может производиться как в процессе геологического изучения, так и непосредственно по его завершении. В соответствии с требованиями законодательства Российской Федерации, деятельность по добыче общераспространенных полезных ископаемых (ОПИ) допускается только на земельных участках, целевое назначение и вид разрешенного использования которых позволяет использовать земельные участки для целей добычи общераспространенных полезных ископаемых.</w:t>
      </w:r>
    </w:p>
    <w:p w14:paraId="39F12350" w14:textId="77777777" w:rsidR="003834BD" w:rsidRPr="00833FB0" w:rsidRDefault="003834BD" w:rsidP="003834BD">
      <w:pPr>
        <w:rPr>
          <w:rFonts w:cs="Times New Roman"/>
        </w:rPr>
      </w:pPr>
    </w:p>
    <w:p w14:paraId="72E47BB1" w14:textId="77777777" w:rsidR="003834BD" w:rsidRPr="003834BD" w:rsidRDefault="003834BD" w:rsidP="003834BD">
      <w:pPr>
        <w:rPr>
          <w:rFonts w:cs="Times New Roman"/>
          <w:b/>
          <w:bCs/>
          <w:sz w:val="22"/>
          <w:szCs w:val="22"/>
        </w:rPr>
      </w:pPr>
      <w:r w:rsidRPr="003834BD">
        <w:rPr>
          <w:rFonts w:eastAsia="Tahoma" w:cs="Times New Roman"/>
          <w:b/>
          <w:bCs/>
          <w:color w:val="000000"/>
          <w:sz w:val="22"/>
          <w:szCs w:val="22"/>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157"/>
        <w:gridCol w:w="1479"/>
        <w:gridCol w:w="4080"/>
        <w:gridCol w:w="6800"/>
      </w:tblGrid>
      <w:tr w:rsidR="003834BD" w:rsidRPr="00833FB0" w14:paraId="72EED96B" w14:textId="77777777" w:rsidTr="003834BD">
        <w:trPr>
          <w:tblHeader/>
        </w:trPr>
        <w:tc>
          <w:tcPr>
            <w:tcW w:w="272" w:type="dxa"/>
          </w:tcPr>
          <w:p w14:paraId="426A2804" w14:textId="77777777" w:rsidR="003834BD" w:rsidRPr="00833FB0" w:rsidRDefault="003834BD" w:rsidP="003834BD">
            <w:pPr>
              <w:rPr>
                <w:rFonts w:cs="Times New Roman"/>
              </w:rPr>
            </w:pPr>
            <w:r w:rsidRPr="00833FB0">
              <w:rPr>
                <w:rFonts w:eastAsia="Tahoma" w:cs="Times New Roman"/>
                <w:color w:val="000000"/>
                <w:sz w:val="20"/>
                <w:szCs w:val="20"/>
              </w:rPr>
              <w:t>№ п/п</w:t>
            </w:r>
          </w:p>
        </w:tc>
        <w:tc>
          <w:tcPr>
            <w:tcW w:w="1903" w:type="dxa"/>
          </w:tcPr>
          <w:p w14:paraId="7D8DFEE3" w14:textId="77777777" w:rsidR="003834BD" w:rsidRPr="00833FB0" w:rsidRDefault="003834BD" w:rsidP="003834BD">
            <w:pPr>
              <w:rPr>
                <w:rFonts w:cs="Times New Roman"/>
              </w:rPr>
            </w:pPr>
            <w:r w:rsidRPr="00833FB0">
              <w:rPr>
                <w:rFonts w:eastAsia="Tahoma" w:cs="Times New Roman"/>
                <w:color w:val="000000"/>
                <w:sz w:val="20"/>
                <w:szCs w:val="20"/>
              </w:rPr>
              <w:t>Наименование вида разрешенного использования</w:t>
            </w:r>
          </w:p>
        </w:tc>
        <w:tc>
          <w:tcPr>
            <w:tcW w:w="1224" w:type="dxa"/>
          </w:tcPr>
          <w:p w14:paraId="4B7837B6" w14:textId="77777777" w:rsidR="003834BD" w:rsidRPr="00833FB0" w:rsidRDefault="003834BD" w:rsidP="003834BD">
            <w:pPr>
              <w:rPr>
                <w:rFonts w:cs="Times New Roman"/>
              </w:rPr>
            </w:pPr>
            <w:r w:rsidRPr="00833FB0">
              <w:rPr>
                <w:rFonts w:eastAsia="Tahoma" w:cs="Times New Roman"/>
                <w:color w:val="000000"/>
                <w:sz w:val="20"/>
                <w:szCs w:val="20"/>
              </w:rPr>
              <w:t>Код вида разрешенного использования</w:t>
            </w:r>
          </w:p>
        </w:tc>
        <w:tc>
          <w:tcPr>
            <w:tcW w:w="4080" w:type="dxa"/>
          </w:tcPr>
          <w:p w14:paraId="5DFE14A9" w14:textId="77777777" w:rsidR="003834BD" w:rsidRPr="00833FB0" w:rsidRDefault="003834BD" w:rsidP="003834BD">
            <w:pPr>
              <w:rPr>
                <w:rFonts w:cs="Times New Roman"/>
              </w:rPr>
            </w:pPr>
            <w:r w:rsidRPr="00833FB0">
              <w:rPr>
                <w:rFonts w:eastAsia="Tahoma" w:cs="Times New Roman"/>
                <w:color w:val="000000"/>
                <w:sz w:val="20"/>
                <w:szCs w:val="20"/>
              </w:rPr>
              <w:t>Описание вида разрешенного использования</w:t>
            </w:r>
          </w:p>
        </w:tc>
        <w:tc>
          <w:tcPr>
            <w:tcW w:w="6800" w:type="dxa"/>
          </w:tcPr>
          <w:p w14:paraId="776B8589" w14:textId="77777777" w:rsidR="003834BD" w:rsidRPr="00833FB0" w:rsidRDefault="003834BD" w:rsidP="003834BD">
            <w:pPr>
              <w:rPr>
                <w:rFonts w:cs="Times New Roman"/>
              </w:rPr>
            </w:pPr>
            <w:r w:rsidRPr="00833FB0">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834BD" w:rsidRPr="00833FB0" w14:paraId="4C5123C4" w14:textId="77777777" w:rsidTr="003834BD">
        <w:trPr>
          <w:tblHeader/>
        </w:trPr>
        <w:tc>
          <w:tcPr>
            <w:tcW w:w="272" w:type="dxa"/>
          </w:tcPr>
          <w:p w14:paraId="5017D96D" w14:textId="77777777" w:rsidR="003834BD" w:rsidRPr="00833FB0" w:rsidRDefault="003834BD" w:rsidP="003834BD">
            <w:pPr>
              <w:rPr>
                <w:rFonts w:cs="Times New Roman"/>
              </w:rPr>
            </w:pPr>
            <w:r w:rsidRPr="00833FB0">
              <w:rPr>
                <w:rFonts w:eastAsia="Tahoma" w:cs="Times New Roman"/>
                <w:color w:val="000000"/>
                <w:sz w:val="20"/>
                <w:szCs w:val="20"/>
              </w:rPr>
              <w:t>1</w:t>
            </w:r>
          </w:p>
        </w:tc>
        <w:tc>
          <w:tcPr>
            <w:tcW w:w="1903" w:type="dxa"/>
          </w:tcPr>
          <w:p w14:paraId="3DFD18AB" w14:textId="77777777" w:rsidR="003834BD" w:rsidRPr="00833FB0" w:rsidRDefault="003834BD" w:rsidP="003834BD">
            <w:pPr>
              <w:rPr>
                <w:rFonts w:cs="Times New Roman"/>
              </w:rPr>
            </w:pPr>
            <w:r w:rsidRPr="00833FB0">
              <w:rPr>
                <w:rFonts w:eastAsia="Tahoma" w:cs="Times New Roman"/>
                <w:color w:val="000000"/>
                <w:sz w:val="20"/>
                <w:szCs w:val="20"/>
              </w:rPr>
              <w:t>2</w:t>
            </w:r>
          </w:p>
        </w:tc>
        <w:tc>
          <w:tcPr>
            <w:tcW w:w="1224" w:type="dxa"/>
          </w:tcPr>
          <w:p w14:paraId="31A82B71" w14:textId="77777777" w:rsidR="003834BD" w:rsidRPr="00833FB0" w:rsidRDefault="003834BD" w:rsidP="003834BD">
            <w:pPr>
              <w:rPr>
                <w:rFonts w:cs="Times New Roman"/>
              </w:rPr>
            </w:pPr>
            <w:r w:rsidRPr="00833FB0">
              <w:rPr>
                <w:rFonts w:eastAsia="Tahoma" w:cs="Times New Roman"/>
                <w:color w:val="000000"/>
                <w:sz w:val="20"/>
                <w:szCs w:val="20"/>
              </w:rPr>
              <w:t>3</w:t>
            </w:r>
          </w:p>
        </w:tc>
        <w:tc>
          <w:tcPr>
            <w:tcW w:w="4080" w:type="dxa"/>
          </w:tcPr>
          <w:p w14:paraId="1B97674B" w14:textId="77777777" w:rsidR="003834BD" w:rsidRPr="00833FB0" w:rsidRDefault="003834BD" w:rsidP="003834BD">
            <w:pPr>
              <w:rPr>
                <w:rFonts w:cs="Times New Roman"/>
              </w:rPr>
            </w:pPr>
            <w:r w:rsidRPr="00833FB0">
              <w:rPr>
                <w:rFonts w:eastAsia="Tahoma" w:cs="Times New Roman"/>
                <w:color w:val="000000"/>
                <w:sz w:val="20"/>
                <w:szCs w:val="20"/>
              </w:rPr>
              <w:t>4</w:t>
            </w:r>
          </w:p>
        </w:tc>
        <w:tc>
          <w:tcPr>
            <w:tcW w:w="6800" w:type="dxa"/>
          </w:tcPr>
          <w:p w14:paraId="1A62688A" w14:textId="77777777" w:rsidR="003834BD" w:rsidRPr="00833FB0" w:rsidRDefault="003834BD" w:rsidP="003834BD">
            <w:pPr>
              <w:rPr>
                <w:rFonts w:cs="Times New Roman"/>
              </w:rPr>
            </w:pPr>
            <w:r w:rsidRPr="00833FB0">
              <w:rPr>
                <w:rFonts w:eastAsia="Tahoma" w:cs="Times New Roman"/>
                <w:color w:val="000000"/>
                <w:sz w:val="20"/>
                <w:szCs w:val="20"/>
              </w:rPr>
              <w:t>5</w:t>
            </w:r>
          </w:p>
        </w:tc>
      </w:tr>
      <w:tr w:rsidR="003834BD" w:rsidRPr="00833FB0" w14:paraId="7F484C6E" w14:textId="77777777" w:rsidTr="003834BD">
        <w:tc>
          <w:tcPr>
            <w:tcW w:w="272" w:type="dxa"/>
            <w:vMerge w:val="restart"/>
          </w:tcPr>
          <w:p w14:paraId="5FD5E16E" w14:textId="77777777" w:rsidR="003834BD" w:rsidRPr="00833FB0" w:rsidRDefault="003834BD" w:rsidP="003834BD">
            <w:pPr>
              <w:rPr>
                <w:rFonts w:cs="Times New Roman"/>
              </w:rPr>
            </w:pPr>
            <w:r w:rsidRPr="00833FB0">
              <w:rPr>
                <w:rFonts w:eastAsia="Tahoma" w:cs="Times New Roman"/>
                <w:color w:val="000000"/>
                <w:sz w:val="20"/>
                <w:szCs w:val="20"/>
              </w:rPr>
              <w:t>1.</w:t>
            </w:r>
          </w:p>
        </w:tc>
        <w:tc>
          <w:tcPr>
            <w:tcW w:w="1903" w:type="dxa"/>
            <w:vMerge w:val="restart"/>
          </w:tcPr>
          <w:p w14:paraId="2B3620E3" w14:textId="77777777" w:rsidR="003834BD" w:rsidRPr="00833FB0" w:rsidRDefault="003834BD" w:rsidP="003834BD">
            <w:pPr>
              <w:rPr>
                <w:rFonts w:cs="Times New Roman"/>
              </w:rPr>
            </w:pPr>
            <w:r w:rsidRPr="00833FB0">
              <w:rPr>
                <w:rFonts w:eastAsia="Tahoma" w:cs="Times New Roman"/>
                <w:color w:val="000000"/>
                <w:sz w:val="20"/>
                <w:szCs w:val="20"/>
              </w:rPr>
              <w:t>Выращивание зерновых и иных сельскохозяйственных культур</w:t>
            </w:r>
          </w:p>
        </w:tc>
        <w:tc>
          <w:tcPr>
            <w:tcW w:w="1224" w:type="dxa"/>
            <w:vMerge w:val="restart"/>
          </w:tcPr>
          <w:p w14:paraId="56987BD5" w14:textId="77777777" w:rsidR="003834BD" w:rsidRPr="00833FB0" w:rsidRDefault="003834BD" w:rsidP="003834BD">
            <w:pPr>
              <w:rPr>
                <w:rFonts w:cs="Times New Roman"/>
              </w:rPr>
            </w:pPr>
            <w:r w:rsidRPr="00833FB0">
              <w:rPr>
                <w:rFonts w:eastAsia="Tahoma" w:cs="Times New Roman"/>
                <w:color w:val="000000"/>
                <w:sz w:val="20"/>
                <w:szCs w:val="20"/>
              </w:rPr>
              <w:t>1.2</w:t>
            </w:r>
          </w:p>
        </w:tc>
        <w:tc>
          <w:tcPr>
            <w:tcW w:w="4080" w:type="dxa"/>
            <w:vMerge w:val="restart"/>
          </w:tcPr>
          <w:p w14:paraId="32D36C47" w14:textId="77777777" w:rsidR="003834BD" w:rsidRPr="00833FB0" w:rsidRDefault="003834BD" w:rsidP="003834BD">
            <w:pPr>
              <w:rPr>
                <w:rFonts w:cs="Times New Roman"/>
              </w:rPr>
            </w:pPr>
            <w:r w:rsidRPr="00833FB0">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tcPr>
          <w:p w14:paraId="73EDA7B9"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1000 кв.м.</w:t>
            </w:r>
          </w:p>
        </w:tc>
      </w:tr>
      <w:tr w:rsidR="003834BD" w:rsidRPr="00833FB0" w14:paraId="371E0F59" w14:textId="77777777" w:rsidTr="003834BD">
        <w:tc>
          <w:tcPr>
            <w:tcW w:w="272" w:type="dxa"/>
            <w:vMerge/>
          </w:tcPr>
          <w:p w14:paraId="13A90B47" w14:textId="77777777" w:rsidR="003834BD" w:rsidRPr="00833FB0" w:rsidRDefault="003834BD" w:rsidP="003834BD">
            <w:pPr>
              <w:rPr>
                <w:rFonts w:cs="Times New Roman"/>
              </w:rPr>
            </w:pPr>
          </w:p>
        </w:tc>
        <w:tc>
          <w:tcPr>
            <w:tcW w:w="1903" w:type="dxa"/>
            <w:vMerge/>
          </w:tcPr>
          <w:p w14:paraId="57226B3F" w14:textId="77777777" w:rsidR="003834BD" w:rsidRPr="00833FB0" w:rsidRDefault="003834BD" w:rsidP="003834BD">
            <w:pPr>
              <w:rPr>
                <w:rFonts w:cs="Times New Roman"/>
              </w:rPr>
            </w:pPr>
          </w:p>
        </w:tc>
        <w:tc>
          <w:tcPr>
            <w:tcW w:w="1224" w:type="dxa"/>
            <w:vMerge/>
          </w:tcPr>
          <w:p w14:paraId="5E794287" w14:textId="77777777" w:rsidR="003834BD" w:rsidRPr="00833FB0" w:rsidRDefault="003834BD" w:rsidP="003834BD">
            <w:pPr>
              <w:rPr>
                <w:rFonts w:cs="Times New Roman"/>
              </w:rPr>
            </w:pPr>
          </w:p>
        </w:tc>
        <w:tc>
          <w:tcPr>
            <w:tcW w:w="4080" w:type="dxa"/>
            <w:vMerge/>
          </w:tcPr>
          <w:p w14:paraId="6CFA0B6F" w14:textId="77777777" w:rsidR="003834BD" w:rsidRPr="00833FB0" w:rsidRDefault="003834BD" w:rsidP="003834BD">
            <w:pPr>
              <w:rPr>
                <w:rFonts w:cs="Times New Roman"/>
              </w:rPr>
            </w:pPr>
          </w:p>
        </w:tc>
        <w:tc>
          <w:tcPr>
            <w:tcW w:w="6800" w:type="dxa"/>
          </w:tcPr>
          <w:p w14:paraId="4F958BB9"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10000 кв.м.</w:t>
            </w:r>
          </w:p>
        </w:tc>
      </w:tr>
      <w:tr w:rsidR="003834BD" w:rsidRPr="00833FB0" w14:paraId="1F755213" w14:textId="77777777" w:rsidTr="003834BD">
        <w:tc>
          <w:tcPr>
            <w:tcW w:w="272" w:type="dxa"/>
            <w:vMerge w:val="restart"/>
          </w:tcPr>
          <w:p w14:paraId="173FACB1" w14:textId="77777777" w:rsidR="003834BD" w:rsidRPr="00833FB0" w:rsidRDefault="003834BD" w:rsidP="003834BD">
            <w:pPr>
              <w:rPr>
                <w:rFonts w:cs="Times New Roman"/>
              </w:rPr>
            </w:pPr>
            <w:r w:rsidRPr="00833FB0">
              <w:rPr>
                <w:rFonts w:eastAsia="Tahoma" w:cs="Times New Roman"/>
                <w:color w:val="000000"/>
                <w:sz w:val="20"/>
                <w:szCs w:val="20"/>
              </w:rPr>
              <w:t>2.</w:t>
            </w:r>
          </w:p>
        </w:tc>
        <w:tc>
          <w:tcPr>
            <w:tcW w:w="1903" w:type="dxa"/>
            <w:vMerge w:val="restart"/>
          </w:tcPr>
          <w:p w14:paraId="00D0B03C" w14:textId="77777777" w:rsidR="003834BD" w:rsidRPr="00833FB0" w:rsidRDefault="003834BD" w:rsidP="003834BD">
            <w:pPr>
              <w:rPr>
                <w:rFonts w:cs="Times New Roman"/>
              </w:rPr>
            </w:pPr>
            <w:r w:rsidRPr="00833FB0">
              <w:rPr>
                <w:rFonts w:eastAsia="Tahoma" w:cs="Times New Roman"/>
                <w:color w:val="000000"/>
                <w:sz w:val="20"/>
                <w:szCs w:val="20"/>
              </w:rPr>
              <w:t>Овощеводство</w:t>
            </w:r>
          </w:p>
        </w:tc>
        <w:tc>
          <w:tcPr>
            <w:tcW w:w="1224" w:type="dxa"/>
            <w:vMerge w:val="restart"/>
          </w:tcPr>
          <w:p w14:paraId="6105AE89" w14:textId="77777777" w:rsidR="003834BD" w:rsidRPr="00833FB0" w:rsidRDefault="003834BD" w:rsidP="003834BD">
            <w:pPr>
              <w:rPr>
                <w:rFonts w:cs="Times New Roman"/>
              </w:rPr>
            </w:pPr>
            <w:r w:rsidRPr="00833FB0">
              <w:rPr>
                <w:rFonts w:eastAsia="Tahoma" w:cs="Times New Roman"/>
                <w:color w:val="000000"/>
                <w:sz w:val="20"/>
                <w:szCs w:val="20"/>
              </w:rPr>
              <w:t>1.3</w:t>
            </w:r>
          </w:p>
        </w:tc>
        <w:tc>
          <w:tcPr>
            <w:tcW w:w="4080" w:type="dxa"/>
            <w:vMerge w:val="restart"/>
          </w:tcPr>
          <w:p w14:paraId="32059537" w14:textId="77777777" w:rsidR="003834BD" w:rsidRPr="00833FB0" w:rsidRDefault="003834BD" w:rsidP="003834BD">
            <w:pPr>
              <w:rPr>
                <w:rFonts w:cs="Times New Roman"/>
              </w:rPr>
            </w:pPr>
            <w:r w:rsidRPr="00833FB0">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tcPr>
          <w:p w14:paraId="1B3A1CF3"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1000 кв.м.</w:t>
            </w:r>
          </w:p>
        </w:tc>
      </w:tr>
      <w:tr w:rsidR="003834BD" w:rsidRPr="00833FB0" w14:paraId="05785D3E" w14:textId="77777777" w:rsidTr="003834BD">
        <w:tc>
          <w:tcPr>
            <w:tcW w:w="272" w:type="dxa"/>
            <w:vMerge/>
          </w:tcPr>
          <w:p w14:paraId="72DA546D" w14:textId="77777777" w:rsidR="003834BD" w:rsidRPr="00833FB0" w:rsidRDefault="003834BD" w:rsidP="003834BD">
            <w:pPr>
              <w:rPr>
                <w:rFonts w:cs="Times New Roman"/>
              </w:rPr>
            </w:pPr>
          </w:p>
        </w:tc>
        <w:tc>
          <w:tcPr>
            <w:tcW w:w="1903" w:type="dxa"/>
            <w:vMerge/>
          </w:tcPr>
          <w:p w14:paraId="3CE5DC46" w14:textId="77777777" w:rsidR="003834BD" w:rsidRPr="00833FB0" w:rsidRDefault="003834BD" w:rsidP="003834BD">
            <w:pPr>
              <w:rPr>
                <w:rFonts w:cs="Times New Roman"/>
              </w:rPr>
            </w:pPr>
          </w:p>
        </w:tc>
        <w:tc>
          <w:tcPr>
            <w:tcW w:w="1224" w:type="dxa"/>
            <w:vMerge/>
          </w:tcPr>
          <w:p w14:paraId="59403AE0" w14:textId="77777777" w:rsidR="003834BD" w:rsidRPr="00833FB0" w:rsidRDefault="003834BD" w:rsidP="003834BD">
            <w:pPr>
              <w:rPr>
                <w:rFonts w:cs="Times New Roman"/>
              </w:rPr>
            </w:pPr>
          </w:p>
        </w:tc>
        <w:tc>
          <w:tcPr>
            <w:tcW w:w="4080" w:type="dxa"/>
            <w:vMerge/>
          </w:tcPr>
          <w:p w14:paraId="101F8E3A" w14:textId="77777777" w:rsidR="003834BD" w:rsidRPr="00833FB0" w:rsidRDefault="003834BD" w:rsidP="003834BD">
            <w:pPr>
              <w:rPr>
                <w:rFonts w:cs="Times New Roman"/>
              </w:rPr>
            </w:pPr>
          </w:p>
        </w:tc>
        <w:tc>
          <w:tcPr>
            <w:tcW w:w="6800" w:type="dxa"/>
          </w:tcPr>
          <w:p w14:paraId="259FFB4C"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1000000 кв.м.</w:t>
            </w:r>
          </w:p>
        </w:tc>
      </w:tr>
      <w:tr w:rsidR="003834BD" w:rsidRPr="00833FB0" w14:paraId="75965086" w14:textId="77777777" w:rsidTr="003834BD">
        <w:tc>
          <w:tcPr>
            <w:tcW w:w="272" w:type="dxa"/>
            <w:vMerge/>
          </w:tcPr>
          <w:p w14:paraId="759DC3B3" w14:textId="77777777" w:rsidR="003834BD" w:rsidRPr="00833FB0" w:rsidRDefault="003834BD" w:rsidP="003834BD">
            <w:pPr>
              <w:rPr>
                <w:rFonts w:cs="Times New Roman"/>
              </w:rPr>
            </w:pPr>
          </w:p>
        </w:tc>
        <w:tc>
          <w:tcPr>
            <w:tcW w:w="1903" w:type="dxa"/>
            <w:vMerge/>
          </w:tcPr>
          <w:p w14:paraId="4069A25D" w14:textId="77777777" w:rsidR="003834BD" w:rsidRPr="00833FB0" w:rsidRDefault="003834BD" w:rsidP="003834BD">
            <w:pPr>
              <w:rPr>
                <w:rFonts w:cs="Times New Roman"/>
              </w:rPr>
            </w:pPr>
          </w:p>
        </w:tc>
        <w:tc>
          <w:tcPr>
            <w:tcW w:w="1224" w:type="dxa"/>
            <w:vMerge/>
          </w:tcPr>
          <w:p w14:paraId="2F8698D6" w14:textId="77777777" w:rsidR="003834BD" w:rsidRPr="00833FB0" w:rsidRDefault="003834BD" w:rsidP="003834BD">
            <w:pPr>
              <w:rPr>
                <w:rFonts w:cs="Times New Roman"/>
              </w:rPr>
            </w:pPr>
          </w:p>
        </w:tc>
        <w:tc>
          <w:tcPr>
            <w:tcW w:w="4080" w:type="dxa"/>
            <w:vMerge/>
          </w:tcPr>
          <w:p w14:paraId="59A2156B" w14:textId="77777777" w:rsidR="003834BD" w:rsidRPr="00833FB0" w:rsidRDefault="003834BD" w:rsidP="003834BD">
            <w:pPr>
              <w:rPr>
                <w:rFonts w:cs="Times New Roman"/>
              </w:rPr>
            </w:pPr>
          </w:p>
        </w:tc>
        <w:tc>
          <w:tcPr>
            <w:tcW w:w="6800" w:type="dxa"/>
          </w:tcPr>
          <w:p w14:paraId="3A1C953E"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834BD" w:rsidRPr="00833FB0" w14:paraId="0EE3ECA9" w14:textId="77777777" w:rsidTr="003834BD">
        <w:tc>
          <w:tcPr>
            <w:tcW w:w="272" w:type="dxa"/>
            <w:vMerge/>
          </w:tcPr>
          <w:p w14:paraId="229C1F31" w14:textId="77777777" w:rsidR="003834BD" w:rsidRPr="00833FB0" w:rsidRDefault="003834BD" w:rsidP="003834BD">
            <w:pPr>
              <w:rPr>
                <w:rFonts w:cs="Times New Roman"/>
              </w:rPr>
            </w:pPr>
          </w:p>
        </w:tc>
        <w:tc>
          <w:tcPr>
            <w:tcW w:w="1903" w:type="dxa"/>
            <w:vMerge/>
          </w:tcPr>
          <w:p w14:paraId="5A654DAD" w14:textId="77777777" w:rsidR="003834BD" w:rsidRPr="00833FB0" w:rsidRDefault="003834BD" w:rsidP="003834BD">
            <w:pPr>
              <w:rPr>
                <w:rFonts w:cs="Times New Roman"/>
              </w:rPr>
            </w:pPr>
          </w:p>
        </w:tc>
        <w:tc>
          <w:tcPr>
            <w:tcW w:w="1224" w:type="dxa"/>
            <w:vMerge/>
          </w:tcPr>
          <w:p w14:paraId="7B61CC7F" w14:textId="77777777" w:rsidR="003834BD" w:rsidRPr="00833FB0" w:rsidRDefault="003834BD" w:rsidP="003834BD">
            <w:pPr>
              <w:rPr>
                <w:rFonts w:cs="Times New Roman"/>
              </w:rPr>
            </w:pPr>
          </w:p>
        </w:tc>
        <w:tc>
          <w:tcPr>
            <w:tcW w:w="4080" w:type="dxa"/>
            <w:vMerge/>
          </w:tcPr>
          <w:p w14:paraId="71EF1E7E" w14:textId="77777777" w:rsidR="003834BD" w:rsidRPr="00833FB0" w:rsidRDefault="003834BD" w:rsidP="003834BD">
            <w:pPr>
              <w:rPr>
                <w:rFonts w:cs="Times New Roman"/>
              </w:rPr>
            </w:pPr>
          </w:p>
        </w:tc>
        <w:tc>
          <w:tcPr>
            <w:tcW w:w="6800" w:type="dxa"/>
          </w:tcPr>
          <w:p w14:paraId="7D71B970"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3834BD" w:rsidRPr="00833FB0" w14:paraId="2995B2E5" w14:textId="77777777" w:rsidTr="003834BD">
        <w:tc>
          <w:tcPr>
            <w:tcW w:w="272" w:type="dxa"/>
            <w:vMerge/>
          </w:tcPr>
          <w:p w14:paraId="58FAC352" w14:textId="77777777" w:rsidR="003834BD" w:rsidRPr="00833FB0" w:rsidRDefault="003834BD" w:rsidP="003834BD">
            <w:pPr>
              <w:rPr>
                <w:rFonts w:cs="Times New Roman"/>
              </w:rPr>
            </w:pPr>
          </w:p>
        </w:tc>
        <w:tc>
          <w:tcPr>
            <w:tcW w:w="1903" w:type="dxa"/>
            <w:vMerge/>
          </w:tcPr>
          <w:p w14:paraId="2723F5E9" w14:textId="77777777" w:rsidR="003834BD" w:rsidRPr="00833FB0" w:rsidRDefault="003834BD" w:rsidP="003834BD">
            <w:pPr>
              <w:rPr>
                <w:rFonts w:cs="Times New Roman"/>
              </w:rPr>
            </w:pPr>
          </w:p>
        </w:tc>
        <w:tc>
          <w:tcPr>
            <w:tcW w:w="1224" w:type="dxa"/>
            <w:vMerge/>
          </w:tcPr>
          <w:p w14:paraId="299DAC4F" w14:textId="77777777" w:rsidR="003834BD" w:rsidRPr="00833FB0" w:rsidRDefault="003834BD" w:rsidP="003834BD">
            <w:pPr>
              <w:rPr>
                <w:rFonts w:cs="Times New Roman"/>
              </w:rPr>
            </w:pPr>
          </w:p>
        </w:tc>
        <w:tc>
          <w:tcPr>
            <w:tcW w:w="4080" w:type="dxa"/>
            <w:vMerge/>
          </w:tcPr>
          <w:p w14:paraId="20E8232D" w14:textId="77777777" w:rsidR="003834BD" w:rsidRPr="00833FB0" w:rsidRDefault="003834BD" w:rsidP="003834BD">
            <w:pPr>
              <w:rPr>
                <w:rFonts w:cs="Times New Roman"/>
              </w:rPr>
            </w:pPr>
          </w:p>
        </w:tc>
        <w:tc>
          <w:tcPr>
            <w:tcW w:w="6800" w:type="dxa"/>
          </w:tcPr>
          <w:p w14:paraId="049A2BF9" w14:textId="77777777" w:rsidR="003834BD" w:rsidRPr="00833FB0" w:rsidRDefault="003834BD" w:rsidP="003834BD">
            <w:pPr>
              <w:rPr>
                <w:rFonts w:cs="Times New Roman"/>
              </w:rPr>
            </w:pPr>
            <w:r w:rsidRPr="00833FB0">
              <w:rPr>
                <w:rFonts w:eastAsia="Tahoma" w:cs="Times New Roman"/>
                <w:color w:val="000000"/>
                <w:sz w:val="20"/>
                <w:szCs w:val="20"/>
              </w:rPr>
              <w:t>Минимальное количество этажей – не подлежит установлению.</w:t>
            </w:r>
          </w:p>
        </w:tc>
      </w:tr>
      <w:tr w:rsidR="003834BD" w:rsidRPr="00833FB0" w14:paraId="47200CC8" w14:textId="77777777" w:rsidTr="003834BD">
        <w:tc>
          <w:tcPr>
            <w:tcW w:w="272" w:type="dxa"/>
            <w:vMerge/>
          </w:tcPr>
          <w:p w14:paraId="6EFCC0F2" w14:textId="77777777" w:rsidR="003834BD" w:rsidRPr="00833FB0" w:rsidRDefault="003834BD" w:rsidP="003834BD">
            <w:pPr>
              <w:rPr>
                <w:rFonts w:cs="Times New Roman"/>
              </w:rPr>
            </w:pPr>
          </w:p>
        </w:tc>
        <w:tc>
          <w:tcPr>
            <w:tcW w:w="1903" w:type="dxa"/>
            <w:vMerge/>
          </w:tcPr>
          <w:p w14:paraId="7183083C" w14:textId="77777777" w:rsidR="003834BD" w:rsidRPr="00833FB0" w:rsidRDefault="003834BD" w:rsidP="003834BD">
            <w:pPr>
              <w:rPr>
                <w:rFonts w:cs="Times New Roman"/>
              </w:rPr>
            </w:pPr>
          </w:p>
        </w:tc>
        <w:tc>
          <w:tcPr>
            <w:tcW w:w="1224" w:type="dxa"/>
            <w:vMerge/>
          </w:tcPr>
          <w:p w14:paraId="4ADFDD9B" w14:textId="77777777" w:rsidR="003834BD" w:rsidRPr="00833FB0" w:rsidRDefault="003834BD" w:rsidP="003834BD">
            <w:pPr>
              <w:rPr>
                <w:rFonts w:cs="Times New Roman"/>
              </w:rPr>
            </w:pPr>
          </w:p>
        </w:tc>
        <w:tc>
          <w:tcPr>
            <w:tcW w:w="4080" w:type="dxa"/>
            <w:vMerge/>
          </w:tcPr>
          <w:p w14:paraId="09456E3C" w14:textId="77777777" w:rsidR="003834BD" w:rsidRPr="00833FB0" w:rsidRDefault="003834BD" w:rsidP="003834BD">
            <w:pPr>
              <w:rPr>
                <w:rFonts w:cs="Times New Roman"/>
              </w:rPr>
            </w:pPr>
          </w:p>
        </w:tc>
        <w:tc>
          <w:tcPr>
            <w:tcW w:w="6800" w:type="dxa"/>
          </w:tcPr>
          <w:p w14:paraId="47A2AEFD"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не подлежит установлению.</w:t>
            </w:r>
          </w:p>
        </w:tc>
      </w:tr>
      <w:tr w:rsidR="003834BD" w:rsidRPr="00833FB0" w14:paraId="78351339" w14:textId="77777777" w:rsidTr="003834BD">
        <w:tc>
          <w:tcPr>
            <w:tcW w:w="272" w:type="dxa"/>
            <w:vMerge/>
          </w:tcPr>
          <w:p w14:paraId="33972B93" w14:textId="77777777" w:rsidR="003834BD" w:rsidRPr="00833FB0" w:rsidRDefault="003834BD" w:rsidP="003834BD">
            <w:pPr>
              <w:rPr>
                <w:rFonts w:cs="Times New Roman"/>
              </w:rPr>
            </w:pPr>
          </w:p>
        </w:tc>
        <w:tc>
          <w:tcPr>
            <w:tcW w:w="1903" w:type="dxa"/>
            <w:vMerge/>
          </w:tcPr>
          <w:p w14:paraId="496F74DA" w14:textId="77777777" w:rsidR="003834BD" w:rsidRPr="00833FB0" w:rsidRDefault="003834BD" w:rsidP="003834BD">
            <w:pPr>
              <w:rPr>
                <w:rFonts w:cs="Times New Roman"/>
              </w:rPr>
            </w:pPr>
          </w:p>
        </w:tc>
        <w:tc>
          <w:tcPr>
            <w:tcW w:w="1224" w:type="dxa"/>
            <w:vMerge/>
          </w:tcPr>
          <w:p w14:paraId="53E2AFDA" w14:textId="77777777" w:rsidR="003834BD" w:rsidRPr="00833FB0" w:rsidRDefault="003834BD" w:rsidP="003834BD">
            <w:pPr>
              <w:rPr>
                <w:rFonts w:cs="Times New Roman"/>
              </w:rPr>
            </w:pPr>
          </w:p>
        </w:tc>
        <w:tc>
          <w:tcPr>
            <w:tcW w:w="4080" w:type="dxa"/>
            <w:vMerge/>
          </w:tcPr>
          <w:p w14:paraId="3A81242C" w14:textId="77777777" w:rsidR="003834BD" w:rsidRPr="00833FB0" w:rsidRDefault="003834BD" w:rsidP="003834BD">
            <w:pPr>
              <w:rPr>
                <w:rFonts w:cs="Times New Roman"/>
              </w:rPr>
            </w:pPr>
          </w:p>
        </w:tc>
        <w:tc>
          <w:tcPr>
            <w:tcW w:w="6800" w:type="dxa"/>
          </w:tcPr>
          <w:p w14:paraId="07558DFF"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3834BD" w:rsidRPr="00833FB0" w14:paraId="0FAE9413" w14:textId="77777777" w:rsidTr="003834BD">
        <w:tc>
          <w:tcPr>
            <w:tcW w:w="272" w:type="dxa"/>
            <w:vMerge w:val="restart"/>
          </w:tcPr>
          <w:p w14:paraId="272F7CA0" w14:textId="77777777" w:rsidR="003834BD" w:rsidRPr="00833FB0" w:rsidRDefault="003834BD" w:rsidP="003834BD">
            <w:pPr>
              <w:rPr>
                <w:rFonts w:cs="Times New Roman"/>
              </w:rPr>
            </w:pPr>
            <w:r w:rsidRPr="00833FB0">
              <w:rPr>
                <w:rFonts w:eastAsia="Tahoma" w:cs="Times New Roman"/>
                <w:color w:val="000000"/>
                <w:sz w:val="20"/>
                <w:szCs w:val="20"/>
              </w:rPr>
              <w:t>3.</w:t>
            </w:r>
          </w:p>
        </w:tc>
        <w:tc>
          <w:tcPr>
            <w:tcW w:w="1903" w:type="dxa"/>
            <w:vMerge w:val="restart"/>
          </w:tcPr>
          <w:p w14:paraId="63CCD6F9" w14:textId="77777777" w:rsidR="003834BD" w:rsidRPr="00833FB0" w:rsidRDefault="003834BD" w:rsidP="003834BD">
            <w:pPr>
              <w:rPr>
                <w:rFonts w:cs="Times New Roman"/>
              </w:rPr>
            </w:pPr>
            <w:r w:rsidRPr="00833FB0">
              <w:rPr>
                <w:rFonts w:eastAsia="Tahoma" w:cs="Times New Roman"/>
                <w:color w:val="000000"/>
                <w:sz w:val="20"/>
                <w:szCs w:val="20"/>
              </w:rPr>
              <w:t>Сенокошение</w:t>
            </w:r>
          </w:p>
        </w:tc>
        <w:tc>
          <w:tcPr>
            <w:tcW w:w="1224" w:type="dxa"/>
            <w:vMerge w:val="restart"/>
          </w:tcPr>
          <w:p w14:paraId="445FE7EC" w14:textId="77777777" w:rsidR="003834BD" w:rsidRPr="00833FB0" w:rsidRDefault="003834BD" w:rsidP="003834BD">
            <w:pPr>
              <w:rPr>
                <w:rFonts w:cs="Times New Roman"/>
              </w:rPr>
            </w:pPr>
            <w:r w:rsidRPr="00833FB0">
              <w:rPr>
                <w:rFonts w:eastAsia="Tahoma" w:cs="Times New Roman"/>
                <w:color w:val="000000"/>
                <w:sz w:val="20"/>
                <w:szCs w:val="20"/>
              </w:rPr>
              <w:t>1.19</w:t>
            </w:r>
          </w:p>
        </w:tc>
        <w:tc>
          <w:tcPr>
            <w:tcW w:w="4080" w:type="dxa"/>
            <w:vMerge w:val="restart"/>
          </w:tcPr>
          <w:p w14:paraId="2E511DEE" w14:textId="77777777" w:rsidR="003834BD" w:rsidRPr="00833FB0" w:rsidRDefault="003834BD" w:rsidP="003834BD">
            <w:pPr>
              <w:rPr>
                <w:rFonts w:cs="Times New Roman"/>
              </w:rPr>
            </w:pPr>
            <w:r w:rsidRPr="00833FB0">
              <w:rPr>
                <w:rFonts w:eastAsia="Tahoma" w:cs="Times New Roman"/>
                <w:color w:val="000000"/>
                <w:sz w:val="20"/>
                <w:szCs w:val="20"/>
              </w:rPr>
              <w:t>Кошение трав, сбор и заготовка сена</w:t>
            </w:r>
          </w:p>
        </w:tc>
        <w:tc>
          <w:tcPr>
            <w:tcW w:w="6800" w:type="dxa"/>
          </w:tcPr>
          <w:p w14:paraId="78F5FB17"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1000 кв.м.</w:t>
            </w:r>
          </w:p>
        </w:tc>
      </w:tr>
      <w:tr w:rsidR="003834BD" w:rsidRPr="00833FB0" w14:paraId="383F2664" w14:textId="77777777" w:rsidTr="003834BD">
        <w:tc>
          <w:tcPr>
            <w:tcW w:w="272" w:type="dxa"/>
            <w:vMerge/>
          </w:tcPr>
          <w:p w14:paraId="377353FA" w14:textId="77777777" w:rsidR="003834BD" w:rsidRPr="00833FB0" w:rsidRDefault="003834BD" w:rsidP="003834BD">
            <w:pPr>
              <w:rPr>
                <w:rFonts w:cs="Times New Roman"/>
              </w:rPr>
            </w:pPr>
          </w:p>
        </w:tc>
        <w:tc>
          <w:tcPr>
            <w:tcW w:w="1903" w:type="dxa"/>
            <w:vMerge/>
          </w:tcPr>
          <w:p w14:paraId="5E6964B3" w14:textId="77777777" w:rsidR="003834BD" w:rsidRPr="00833FB0" w:rsidRDefault="003834BD" w:rsidP="003834BD">
            <w:pPr>
              <w:rPr>
                <w:rFonts w:cs="Times New Roman"/>
              </w:rPr>
            </w:pPr>
          </w:p>
        </w:tc>
        <w:tc>
          <w:tcPr>
            <w:tcW w:w="1224" w:type="dxa"/>
            <w:vMerge/>
          </w:tcPr>
          <w:p w14:paraId="0C4920CA" w14:textId="77777777" w:rsidR="003834BD" w:rsidRPr="00833FB0" w:rsidRDefault="003834BD" w:rsidP="003834BD">
            <w:pPr>
              <w:rPr>
                <w:rFonts w:cs="Times New Roman"/>
              </w:rPr>
            </w:pPr>
          </w:p>
        </w:tc>
        <w:tc>
          <w:tcPr>
            <w:tcW w:w="4080" w:type="dxa"/>
            <w:vMerge/>
          </w:tcPr>
          <w:p w14:paraId="6C7B9F3A" w14:textId="77777777" w:rsidR="003834BD" w:rsidRPr="00833FB0" w:rsidRDefault="003834BD" w:rsidP="003834BD">
            <w:pPr>
              <w:rPr>
                <w:rFonts w:cs="Times New Roman"/>
              </w:rPr>
            </w:pPr>
          </w:p>
        </w:tc>
        <w:tc>
          <w:tcPr>
            <w:tcW w:w="6800" w:type="dxa"/>
          </w:tcPr>
          <w:p w14:paraId="5D985699"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1000000 кв.м.</w:t>
            </w:r>
          </w:p>
        </w:tc>
      </w:tr>
      <w:tr w:rsidR="003834BD" w:rsidRPr="00833FB0" w14:paraId="4B2893C1" w14:textId="77777777" w:rsidTr="003834BD">
        <w:tc>
          <w:tcPr>
            <w:tcW w:w="272" w:type="dxa"/>
            <w:vMerge/>
          </w:tcPr>
          <w:p w14:paraId="69B09900" w14:textId="77777777" w:rsidR="003834BD" w:rsidRPr="00833FB0" w:rsidRDefault="003834BD" w:rsidP="003834BD">
            <w:pPr>
              <w:rPr>
                <w:rFonts w:cs="Times New Roman"/>
              </w:rPr>
            </w:pPr>
          </w:p>
        </w:tc>
        <w:tc>
          <w:tcPr>
            <w:tcW w:w="1903" w:type="dxa"/>
            <w:vMerge/>
          </w:tcPr>
          <w:p w14:paraId="36EA8A90" w14:textId="77777777" w:rsidR="003834BD" w:rsidRPr="00833FB0" w:rsidRDefault="003834BD" w:rsidP="003834BD">
            <w:pPr>
              <w:rPr>
                <w:rFonts w:cs="Times New Roman"/>
              </w:rPr>
            </w:pPr>
          </w:p>
        </w:tc>
        <w:tc>
          <w:tcPr>
            <w:tcW w:w="1224" w:type="dxa"/>
            <w:vMerge/>
          </w:tcPr>
          <w:p w14:paraId="5ED28FED" w14:textId="77777777" w:rsidR="003834BD" w:rsidRPr="00833FB0" w:rsidRDefault="003834BD" w:rsidP="003834BD">
            <w:pPr>
              <w:rPr>
                <w:rFonts w:cs="Times New Roman"/>
              </w:rPr>
            </w:pPr>
          </w:p>
        </w:tc>
        <w:tc>
          <w:tcPr>
            <w:tcW w:w="4080" w:type="dxa"/>
            <w:vMerge/>
          </w:tcPr>
          <w:p w14:paraId="4EE85A3A" w14:textId="77777777" w:rsidR="003834BD" w:rsidRPr="00833FB0" w:rsidRDefault="003834BD" w:rsidP="003834BD">
            <w:pPr>
              <w:rPr>
                <w:rFonts w:cs="Times New Roman"/>
              </w:rPr>
            </w:pPr>
          </w:p>
        </w:tc>
        <w:tc>
          <w:tcPr>
            <w:tcW w:w="6800" w:type="dxa"/>
          </w:tcPr>
          <w:p w14:paraId="42DA48D3"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834BD" w:rsidRPr="00833FB0" w14:paraId="162BCA80" w14:textId="77777777" w:rsidTr="003834BD">
        <w:tc>
          <w:tcPr>
            <w:tcW w:w="272" w:type="dxa"/>
            <w:vMerge/>
          </w:tcPr>
          <w:p w14:paraId="6EB9296E" w14:textId="77777777" w:rsidR="003834BD" w:rsidRPr="00833FB0" w:rsidRDefault="003834BD" w:rsidP="003834BD">
            <w:pPr>
              <w:rPr>
                <w:rFonts w:cs="Times New Roman"/>
              </w:rPr>
            </w:pPr>
          </w:p>
        </w:tc>
        <w:tc>
          <w:tcPr>
            <w:tcW w:w="1903" w:type="dxa"/>
            <w:vMerge/>
          </w:tcPr>
          <w:p w14:paraId="50774464" w14:textId="77777777" w:rsidR="003834BD" w:rsidRPr="00833FB0" w:rsidRDefault="003834BD" w:rsidP="003834BD">
            <w:pPr>
              <w:rPr>
                <w:rFonts w:cs="Times New Roman"/>
              </w:rPr>
            </w:pPr>
          </w:p>
        </w:tc>
        <w:tc>
          <w:tcPr>
            <w:tcW w:w="1224" w:type="dxa"/>
            <w:vMerge/>
          </w:tcPr>
          <w:p w14:paraId="0A878BAB" w14:textId="77777777" w:rsidR="003834BD" w:rsidRPr="00833FB0" w:rsidRDefault="003834BD" w:rsidP="003834BD">
            <w:pPr>
              <w:rPr>
                <w:rFonts w:cs="Times New Roman"/>
              </w:rPr>
            </w:pPr>
          </w:p>
        </w:tc>
        <w:tc>
          <w:tcPr>
            <w:tcW w:w="4080" w:type="dxa"/>
            <w:vMerge/>
          </w:tcPr>
          <w:p w14:paraId="0D05E2B6" w14:textId="77777777" w:rsidR="003834BD" w:rsidRPr="00833FB0" w:rsidRDefault="003834BD" w:rsidP="003834BD">
            <w:pPr>
              <w:rPr>
                <w:rFonts w:cs="Times New Roman"/>
              </w:rPr>
            </w:pPr>
          </w:p>
        </w:tc>
        <w:tc>
          <w:tcPr>
            <w:tcW w:w="6800" w:type="dxa"/>
          </w:tcPr>
          <w:p w14:paraId="35D70D73"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3834BD" w:rsidRPr="00833FB0" w14:paraId="3C9B4D2E" w14:textId="77777777" w:rsidTr="003834BD">
        <w:tc>
          <w:tcPr>
            <w:tcW w:w="272" w:type="dxa"/>
            <w:vMerge/>
          </w:tcPr>
          <w:p w14:paraId="29043C2F" w14:textId="77777777" w:rsidR="003834BD" w:rsidRPr="00833FB0" w:rsidRDefault="003834BD" w:rsidP="003834BD">
            <w:pPr>
              <w:rPr>
                <w:rFonts w:cs="Times New Roman"/>
              </w:rPr>
            </w:pPr>
          </w:p>
        </w:tc>
        <w:tc>
          <w:tcPr>
            <w:tcW w:w="1903" w:type="dxa"/>
            <w:vMerge/>
          </w:tcPr>
          <w:p w14:paraId="2285ACF2" w14:textId="77777777" w:rsidR="003834BD" w:rsidRPr="00833FB0" w:rsidRDefault="003834BD" w:rsidP="003834BD">
            <w:pPr>
              <w:rPr>
                <w:rFonts w:cs="Times New Roman"/>
              </w:rPr>
            </w:pPr>
          </w:p>
        </w:tc>
        <w:tc>
          <w:tcPr>
            <w:tcW w:w="1224" w:type="dxa"/>
            <w:vMerge/>
          </w:tcPr>
          <w:p w14:paraId="7D487988" w14:textId="77777777" w:rsidR="003834BD" w:rsidRPr="00833FB0" w:rsidRDefault="003834BD" w:rsidP="003834BD">
            <w:pPr>
              <w:rPr>
                <w:rFonts w:cs="Times New Roman"/>
              </w:rPr>
            </w:pPr>
          </w:p>
        </w:tc>
        <w:tc>
          <w:tcPr>
            <w:tcW w:w="4080" w:type="dxa"/>
            <w:vMerge/>
          </w:tcPr>
          <w:p w14:paraId="606B4A65" w14:textId="77777777" w:rsidR="003834BD" w:rsidRPr="00833FB0" w:rsidRDefault="003834BD" w:rsidP="003834BD">
            <w:pPr>
              <w:rPr>
                <w:rFonts w:cs="Times New Roman"/>
              </w:rPr>
            </w:pPr>
          </w:p>
        </w:tc>
        <w:tc>
          <w:tcPr>
            <w:tcW w:w="6800" w:type="dxa"/>
          </w:tcPr>
          <w:p w14:paraId="0F11E56D"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не подлежит установлению.</w:t>
            </w:r>
          </w:p>
        </w:tc>
      </w:tr>
      <w:tr w:rsidR="003834BD" w:rsidRPr="00833FB0" w14:paraId="1FB58B7D" w14:textId="77777777" w:rsidTr="003834BD">
        <w:tc>
          <w:tcPr>
            <w:tcW w:w="272" w:type="dxa"/>
            <w:vMerge/>
          </w:tcPr>
          <w:p w14:paraId="2CECBB99" w14:textId="77777777" w:rsidR="003834BD" w:rsidRPr="00833FB0" w:rsidRDefault="003834BD" w:rsidP="003834BD">
            <w:pPr>
              <w:rPr>
                <w:rFonts w:cs="Times New Roman"/>
              </w:rPr>
            </w:pPr>
          </w:p>
        </w:tc>
        <w:tc>
          <w:tcPr>
            <w:tcW w:w="1903" w:type="dxa"/>
            <w:vMerge/>
          </w:tcPr>
          <w:p w14:paraId="10E5A6EA" w14:textId="77777777" w:rsidR="003834BD" w:rsidRPr="00833FB0" w:rsidRDefault="003834BD" w:rsidP="003834BD">
            <w:pPr>
              <w:rPr>
                <w:rFonts w:cs="Times New Roman"/>
              </w:rPr>
            </w:pPr>
          </w:p>
        </w:tc>
        <w:tc>
          <w:tcPr>
            <w:tcW w:w="1224" w:type="dxa"/>
            <w:vMerge/>
          </w:tcPr>
          <w:p w14:paraId="554119AD" w14:textId="77777777" w:rsidR="003834BD" w:rsidRPr="00833FB0" w:rsidRDefault="003834BD" w:rsidP="003834BD">
            <w:pPr>
              <w:rPr>
                <w:rFonts w:cs="Times New Roman"/>
              </w:rPr>
            </w:pPr>
          </w:p>
        </w:tc>
        <w:tc>
          <w:tcPr>
            <w:tcW w:w="4080" w:type="dxa"/>
            <w:vMerge/>
          </w:tcPr>
          <w:p w14:paraId="3D82E44E" w14:textId="77777777" w:rsidR="003834BD" w:rsidRPr="00833FB0" w:rsidRDefault="003834BD" w:rsidP="003834BD">
            <w:pPr>
              <w:rPr>
                <w:rFonts w:cs="Times New Roman"/>
              </w:rPr>
            </w:pPr>
          </w:p>
        </w:tc>
        <w:tc>
          <w:tcPr>
            <w:tcW w:w="6800" w:type="dxa"/>
          </w:tcPr>
          <w:p w14:paraId="617D51BC"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не подлежит установлению.</w:t>
            </w:r>
          </w:p>
        </w:tc>
      </w:tr>
      <w:tr w:rsidR="003834BD" w:rsidRPr="00833FB0" w14:paraId="289EA8DD" w14:textId="77777777" w:rsidTr="003834BD">
        <w:tc>
          <w:tcPr>
            <w:tcW w:w="272" w:type="dxa"/>
            <w:vMerge/>
          </w:tcPr>
          <w:p w14:paraId="12B50D5C" w14:textId="77777777" w:rsidR="003834BD" w:rsidRPr="00833FB0" w:rsidRDefault="003834BD" w:rsidP="003834BD">
            <w:pPr>
              <w:rPr>
                <w:rFonts w:cs="Times New Roman"/>
              </w:rPr>
            </w:pPr>
          </w:p>
        </w:tc>
        <w:tc>
          <w:tcPr>
            <w:tcW w:w="1903" w:type="dxa"/>
            <w:vMerge/>
          </w:tcPr>
          <w:p w14:paraId="46CE38D2" w14:textId="77777777" w:rsidR="003834BD" w:rsidRPr="00833FB0" w:rsidRDefault="003834BD" w:rsidP="003834BD">
            <w:pPr>
              <w:rPr>
                <w:rFonts w:cs="Times New Roman"/>
              </w:rPr>
            </w:pPr>
          </w:p>
        </w:tc>
        <w:tc>
          <w:tcPr>
            <w:tcW w:w="1224" w:type="dxa"/>
            <w:vMerge/>
          </w:tcPr>
          <w:p w14:paraId="7066A52E" w14:textId="77777777" w:rsidR="003834BD" w:rsidRPr="00833FB0" w:rsidRDefault="003834BD" w:rsidP="003834BD">
            <w:pPr>
              <w:rPr>
                <w:rFonts w:cs="Times New Roman"/>
              </w:rPr>
            </w:pPr>
          </w:p>
        </w:tc>
        <w:tc>
          <w:tcPr>
            <w:tcW w:w="4080" w:type="dxa"/>
            <w:vMerge/>
          </w:tcPr>
          <w:p w14:paraId="2CDBCE32" w14:textId="77777777" w:rsidR="003834BD" w:rsidRPr="00833FB0" w:rsidRDefault="003834BD" w:rsidP="003834BD">
            <w:pPr>
              <w:rPr>
                <w:rFonts w:cs="Times New Roman"/>
              </w:rPr>
            </w:pPr>
          </w:p>
        </w:tc>
        <w:tc>
          <w:tcPr>
            <w:tcW w:w="6800" w:type="dxa"/>
          </w:tcPr>
          <w:p w14:paraId="07823101"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3834BD" w:rsidRPr="00833FB0" w14:paraId="07C3476A" w14:textId="77777777" w:rsidTr="003834BD">
        <w:tc>
          <w:tcPr>
            <w:tcW w:w="272" w:type="dxa"/>
            <w:vMerge w:val="restart"/>
          </w:tcPr>
          <w:p w14:paraId="69C0F449" w14:textId="77777777" w:rsidR="003834BD" w:rsidRPr="00833FB0" w:rsidRDefault="003834BD" w:rsidP="003834BD">
            <w:pPr>
              <w:rPr>
                <w:rFonts w:cs="Times New Roman"/>
              </w:rPr>
            </w:pPr>
            <w:r w:rsidRPr="00833FB0">
              <w:rPr>
                <w:rFonts w:eastAsia="Tahoma" w:cs="Times New Roman"/>
                <w:color w:val="000000"/>
                <w:sz w:val="20"/>
                <w:szCs w:val="20"/>
              </w:rPr>
              <w:t>4.</w:t>
            </w:r>
          </w:p>
        </w:tc>
        <w:tc>
          <w:tcPr>
            <w:tcW w:w="1903" w:type="dxa"/>
            <w:vMerge w:val="restart"/>
          </w:tcPr>
          <w:p w14:paraId="2A6871BB" w14:textId="77777777" w:rsidR="003834BD" w:rsidRPr="00833FB0" w:rsidRDefault="003834BD" w:rsidP="003834BD">
            <w:pPr>
              <w:rPr>
                <w:rFonts w:cs="Times New Roman"/>
              </w:rPr>
            </w:pPr>
            <w:r w:rsidRPr="00833FB0">
              <w:rPr>
                <w:rFonts w:eastAsia="Tahoma" w:cs="Times New Roman"/>
                <w:color w:val="000000"/>
                <w:sz w:val="20"/>
                <w:szCs w:val="20"/>
              </w:rPr>
              <w:t>Выпас сельскохозяйственных животных</w:t>
            </w:r>
          </w:p>
        </w:tc>
        <w:tc>
          <w:tcPr>
            <w:tcW w:w="1224" w:type="dxa"/>
            <w:vMerge w:val="restart"/>
          </w:tcPr>
          <w:p w14:paraId="03DFEB47" w14:textId="77777777" w:rsidR="003834BD" w:rsidRPr="00833FB0" w:rsidRDefault="003834BD" w:rsidP="003834BD">
            <w:pPr>
              <w:rPr>
                <w:rFonts w:cs="Times New Roman"/>
              </w:rPr>
            </w:pPr>
            <w:r w:rsidRPr="00833FB0">
              <w:rPr>
                <w:rFonts w:eastAsia="Tahoma" w:cs="Times New Roman"/>
                <w:color w:val="000000"/>
                <w:sz w:val="20"/>
                <w:szCs w:val="20"/>
              </w:rPr>
              <w:t>1.20</w:t>
            </w:r>
          </w:p>
        </w:tc>
        <w:tc>
          <w:tcPr>
            <w:tcW w:w="4080" w:type="dxa"/>
            <w:vMerge w:val="restart"/>
          </w:tcPr>
          <w:p w14:paraId="4051BC30" w14:textId="77777777" w:rsidR="003834BD" w:rsidRPr="00833FB0" w:rsidRDefault="003834BD" w:rsidP="003834BD">
            <w:pPr>
              <w:rPr>
                <w:rFonts w:cs="Times New Roman"/>
              </w:rPr>
            </w:pPr>
            <w:r w:rsidRPr="00833FB0">
              <w:rPr>
                <w:rFonts w:eastAsia="Tahoma" w:cs="Times New Roman"/>
                <w:color w:val="000000"/>
                <w:sz w:val="20"/>
                <w:szCs w:val="20"/>
              </w:rPr>
              <w:t>Выпас сельскохозяйственных животных</w:t>
            </w:r>
          </w:p>
        </w:tc>
        <w:tc>
          <w:tcPr>
            <w:tcW w:w="6800" w:type="dxa"/>
          </w:tcPr>
          <w:p w14:paraId="1AAD5C86"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1000 кв.м.</w:t>
            </w:r>
          </w:p>
        </w:tc>
      </w:tr>
      <w:tr w:rsidR="003834BD" w:rsidRPr="00833FB0" w14:paraId="7F26F1BC" w14:textId="77777777" w:rsidTr="003834BD">
        <w:tc>
          <w:tcPr>
            <w:tcW w:w="272" w:type="dxa"/>
            <w:vMerge/>
          </w:tcPr>
          <w:p w14:paraId="699772F7" w14:textId="77777777" w:rsidR="003834BD" w:rsidRPr="00833FB0" w:rsidRDefault="003834BD" w:rsidP="003834BD">
            <w:pPr>
              <w:rPr>
                <w:rFonts w:cs="Times New Roman"/>
              </w:rPr>
            </w:pPr>
          </w:p>
        </w:tc>
        <w:tc>
          <w:tcPr>
            <w:tcW w:w="1903" w:type="dxa"/>
            <w:vMerge/>
          </w:tcPr>
          <w:p w14:paraId="7222562E" w14:textId="77777777" w:rsidR="003834BD" w:rsidRPr="00833FB0" w:rsidRDefault="003834BD" w:rsidP="003834BD">
            <w:pPr>
              <w:rPr>
                <w:rFonts w:cs="Times New Roman"/>
              </w:rPr>
            </w:pPr>
          </w:p>
        </w:tc>
        <w:tc>
          <w:tcPr>
            <w:tcW w:w="1224" w:type="dxa"/>
            <w:vMerge/>
          </w:tcPr>
          <w:p w14:paraId="2A51047E" w14:textId="77777777" w:rsidR="003834BD" w:rsidRPr="00833FB0" w:rsidRDefault="003834BD" w:rsidP="003834BD">
            <w:pPr>
              <w:rPr>
                <w:rFonts w:cs="Times New Roman"/>
              </w:rPr>
            </w:pPr>
          </w:p>
        </w:tc>
        <w:tc>
          <w:tcPr>
            <w:tcW w:w="4080" w:type="dxa"/>
            <w:vMerge/>
          </w:tcPr>
          <w:p w14:paraId="01263144" w14:textId="77777777" w:rsidR="003834BD" w:rsidRPr="00833FB0" w:rsidRDefault="003834BD" w:rsidP="003834BD">
            <w:pPr>
              <w:rPr>
                <w:rFonts w:cs="Times New Roman"/>
              </w:rPr>
            </w:pPr>
          </w:p>
        </w:tc>
        <w:tc>
          <w:tcPr>
            <w:tcW w:w="6800" w:type="dxa"/>
          </w:tcPr>
          <w:p w14:paraId="313CA8DD"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1000000 кв.м.</w:t>
            </w:r>
          </w:p>
        </w:tc>
      </w:tr>
      <w:tr w:rsidR="003834BD" w:rsidRPr="00833FB0" w14:paraId="746D7789" w14:textId="77777777" w:rsidTr="003834BD">
        <w:tc>
          <w:tcPr>
            <w:tcW w:w="272" w:type="dxa"/>
            <w:vMerge/>
          </w:tcPr>
          <w:p w14:paraId="1414C1A2" w14:textId="77777777" w:rsidR="003834BD" w:rsidRPr="00833FB0" w:rsidRDefault="003834BD" w:rsidP="003834BD">
            <w:pPr>
              <w:rPr>
                <w:rFonts w:cs="Times New Roman"/>
              </w:rPr>
            </w:pPr>
          </w:p>
        </w:tc>
        <w:tc>
          <w:tcPr>
            <w:tcW w:w="1903" w:type="dxa"/>
            <w:vMerge/>
          </w:tcPr>
          <w:p w14:paraId="7B55172D" w14:textId="77777777" w:rsidR="003834BD" w:rsidRPr="00833FB0" w:rsidRDefault="003834BD" w:rsidP="003834BD">
            <w:pPr>
              <w:rPr>
                <w:rFonts w:cs="Times New Roman"/>
              </w:rPr>
            </w:pPr>
          </w:p>
        </w:tc>
        <w:tc>
          <w:tcPr>
            <w:tcW w:w="1224" w:type="dxa"/>
            <w:vMerge/>
          </w:tcPr>
          <w:p w14:paraId="0A670373" w14:textId="77777777" w:rsidR="003834BD" w:rsidRPr="00833FB0" w:rsidRDefault="003834BD" w:rsidP="003834BD">
            <w:pPr>
              <w:rPr>
                <w:rFonts w:cs="Times New Roman"/>
              </w:rPr>
            </w:pPr>
          </w:p>
        </w:tc>
        <w:tc>
          <w:tcPr>
            <w:tcW w:w="4080" w:type="dxa"/>
            <w:vMerge/>
          </w:tcPr>
          <w:p w14:paraId="2CFC0E0C" w14:textId="77777777" w:rsidR="003834BD" w:rsidRPr="00833FB0" w:rsidRDefault="003834BD" w:rsidP="003834BD">
            <w:pPr>
              <w:rPr>
                <w:rFonts w:cs="Times New Roman"/>
              </w:rPr>
            </w:pPr>
          </w:p>
        </w:tc>
        <w:tc>
          <w:tcPr>
            <w:tcW w:w="6800" w:type="dxa"/>
          </w:tcPr>
          <w:p w14:paraId="5CB3AFD5"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834BD" w:rsidRPr="00833FB0" w14:paraId="2BB4BA0F" w14:textId="77777777" w:rsidTr="003834BD">
        <w:tc>
          <w:tcPr>
            <w:tcW w:w="272" w:type="dxa"/>
            <w:vMerge/>
          </w:tcPr>
          <w:p w14:paraId="268FB7F6" w14:textId="77777777" w:rsidR="003834BD" w:rsidRPr="00833FB0" w:rsidRDefault="003834BD" w:rsidP="003834BD">
            <w:pPr>
              <w:rPr>
                <w:rFonts w:cs="Times New Roman"/>
              </w:rPr>
            </w:pPr>
          </w:p>
        </w:tc>
        <w:tc>
          <w:tcPr>
            <w:tcW w:w="1903" w:type="dxa"/>
            <w:vMerge/>
          </w:tcPr>
          <w:p w14:paraId="72910F23" w14:textId="77777777" w:rsidR="003834BD" w:rsidRPr="00833FB0" w:rsidRDefault="003834BD" w:rsidP="003834BD">
            <w:pPr>
              <w:rPr>
                <w:rFonts w:cs="Times New Roman"/>
              </w:rPr>
            </w:pPr>
          </w:p>
        </w:tc>
        <w:tc>
          <w:tcPr>
            <w:tcW w:w="1224" w:type="dxa"/>
            <w:vMerge/>
          </w:tcPr>
          <w:p w14:paraId="41FEA973" w14:textId="77777777" w:rsidR="003834BD" w:rsidRPr="00833FB0" w:rsidRDefault="003834BD" w:rsidP="003834BD">
            <w:pPr>
              <w:rPr>
                <w:rFonts w:cs="Times New Roman"/>
              </w:rPr>
            </w:pPr>
          </w:p>
        </w:tc>
        <w:tc>
          <w:tcPr>
            <w:tcW w:w="4080" w:type="dxa"/>
            <w:vMerge/>
          </w:tcPr>
          <w:p w14:paraId="61B784CE" w14:textId="77777777" w:rsidR="003834BD" w:rsidRPr="00833FB0" w:rsidRDefault="003834BD" w:rsidP="003834BD">
            <w:pPr>
              <w:rPr>
                <w:rFonts w:cs="Times New Roman"/>
              </w:rPr>
            </w:pPr>
          </w:p>
        </w:tc>
        <w:tc>
          <w:tcPr>
            <w:tcW w:w="6800" w:type="dxa"/>
          </w:tcPr>
          <w:p w14:paraId="586EBF7B"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3834BD" w:rsidRPr="00833FB0" w14:paraId="662F262A" w14:textId="77777777" w:rsidTr="003834BD">
        <w:tc>
          <w:tcPr>
            <w:tcW w:w="272" w:type="dxa"/>
            <w:vMerge/>
          </w:tcPr>
          <w:p w14:paraId="4F52AC43" w14:textId="77777777" w:rsidR="003834BD" w:rsidRPr="00833FB0" w:rsidRDefault="003834BD" w:rsidP="003834BD">
            <w:pPr>
              <w:rPr>
                <w:rFonts w:cs="Times New Roman"/>
              </w:rPr>
            </w:pPr>
          </w:p>
        </w:tc>
        <w:tc>
          <w:tcPr>
            <w:tcW w:w="1903" w:type="dxa"/>
            <w:vMerge/>
          </w:tcPr>
          <w:p w14:paraId="31A765E0" w14:textId="77777777" w:rsidR="003834BD" w:rsidRPr="00833FB0" w:rsidRDefault="003834BD" w:rsidP="003834BD">
            <w:pPr>
              <w:rPr>
                <w:rFonts w:cs="Times New Roman"/>
              </w:rPr>
            </w:pPr>
          </w:p>
        </w:tc>
        <w:tc>
          <w:tcPr>
            <w:tcW w:w="1224" w:type="dxa"/>
            <w:vMerge/>
          </w:tcPr>
          <w:p w14:paraId="7DFC0C8D" w14:textId="77777777" w:rsidR="003834BD" w:rsidRPr="00833FB0" w:rsidRDefault="003834BD" w:rsidP="003834BD">
            <w:pPr>
              <w:rPr>
                <w:rFonts w:cs="Times New Roman"/>
              </w:rPr>
            </w:pPr>
          </w:p>
        </w:tc>
        <w:tc>
          <w:tcPr>
            <w:tcW w:w="4080" w:type="dxa"/>
            <w:vMerge/>
          </w:tcPr>
          <w:p w14:paraId="497A76AE" w14:textId="77777777" w:rsidR="003834BD" w:rsidRPr="00833FB0" w:rsidRDefault="003834BD" w:rsidP="003834BD">
            <w:pPr>
              <w:rPr>
                <w:rFonts w:cs="Times New Roman"/>
              </w:rPr>
            </w:pPr>
          </w:p>
        </w:tc>
        <w:tc>
          <w:tcPr>
            <w:tcW w:w="6800" w:type="dxa"/>
          </w:tcPr>
          <w:p w14:paraId="7A27DBFB"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не подлежит установлению.</w:t>
            </w:r>
          </w:p>
        </w:tc>
      </w:tr>
      <w:tr w:rsidR="003834BD" w:rsidRPr="00833FB0" w14:paraId="06338119" w14:textId="77777777" w:rsidTr="003834BD">
        <w:tc>
          <w:tcPr>
            <w:tcW w:w="272" w:type="dxa"/>
            <w:vMerge/>
          </w:tcPr>
          <w:p w14:paraId="39D80E5F" w14:textId="77777777" w:rsidR="003834BD" w:rsidRPr="00833FB0" w:rsidRDefault="003834BD" w:rsidP="003834BD">
            <w:pPr>
              <w:rPr>
                <w:rFonts w:cs="Times New Roman"/>
              </w:rPr>
            </w:pPr>
          </w:p>
        </w:tc>
        <w:tc>
          <w:tcPr>
            <w:tcW w:w="1903" w:type="dxa"/>
            <w:vMerge/>
          </w:tcPr>
          <w:p w14:paraId="30AC28AE" w14:textId="77777777" w:rsidR="003834BD" w:rsidRPr="00833FB0" w:rsidRDefault="003834BD" w:rsidP="003834BD">
            <w:pPr>
              <w:rPr>
                <w:rFonts w:cs="Times New Roman"/>
              </w:rPr>
            </w:pPr>
          </w:p>
        </w:tc>
        <w:tc>
          <w:tcPr>
            <w:tcW w:w="1224" w:type="dxa"/>
            <w:vMerge/>
          </w:tcPr>
          <w:p w14:paraId="57A170B4" w14:textId="77777777" w:rsidR="003834BD" w:rsidRPr="00833FB0" w:rsidRDefault="003834BD" w:rsidP="003834BD">
            <w:pPr>
              <w:rPr>
                <w:rFonts w:cs="Times New Roman"/>
              </w:rPr>
            </w:pPr>
          </w:p>
        </w:tc>
        <w:tc>
          <w:tcPr>
            <w:tcW w:w="4080" w:type="dxa"/>
            <w:vMerge/>
          </w:tcPr>
          <w:p w14:paraId="676D8CE5" w14:textId="77777777" w:rsidR="003834BD" w:rsidRPr="00833FB0" w:rsidRDefault="003834BD" w:rsidP="003834BD">
            <w:pPr>
              <w:rPr>
                <w:rFonts w:cs="Times New Roman"/>
              </w:rPr>
            </w:pPr>
          </w:p>
        </w:tc>
        <w:tc>
          <w:tcPr>
            <w:tcW w:w="6800" w:type="dxa"/>
          </w:tcPr>
          <w:p w14:paraId="70C30F6B"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не подлежит установлению.</w:t>
            </w:r>
          </w:p>
        </w:tc>
      </w:tr>
      <w:tr w:rsidR="003834BD" w:rsidRPr="00833FB0" w14:paraId="1517ABE0" w14:textId="77777777" w:rsidTr="003834BD">
        <w:tc>
          <w:tcPr>
            <w:tcW w:w="272" w:type="dxa"/>
            <w:vMerge/>
          </w:tcPr>
          <w:p w14:paraId="00EC4E10" w14:textId="77777777" w:rsidR="003834BD" w:rsidRPr="00833FB0" w:rsidRDefault="003834BD" w:rsidP="003834BD">
            <w:pPr>
              <w:rPr>
                <w:rFonts w:cs="Times New Roman"/>
              </w:rPr>
            </w:pPr>
          </w:p>
        </w:tc>
        <w:tc>
          <w:tcPr>
            <w:tcW w:w="1903" w:type="dxa"/>
            <w:vMerge/>
          </w:tcPr>
          <w:p w14:paraId="047B7536" w14:textId="77777777" w:rsidR="003834BD" w:rsidRPr="00833FB0" w:rsidRDefault="003834BD" w:rsidP="003834BD">
            <w:pPr>
              <w:rPr>
                <w:rFonts w:cs="Times New Roman"/>
              </w:rPr>
            </w:pPr>
          </w:p>
        </w:tc>
        <w:tc>
          <w:tcPr>
            <w:tcW w:w="1224" w:type="dxa"/>
            <w:vMerge/>
          </w:tcPr>
          <w:p w14:paraId="0F4C5158" w14:textId="77777777" w:rsidR="003834BD" w:rsidRPr="00833FB0" w:rsidRDefault="003834BD" w:rsidP="003834BD">
            <w:pPr>
              <w:rPr>
                <w:rFonts w:cs="Times New Roman"/>
              </w:rPr>
            </w:pPr>
          </w:p>
        </w:tc>
        <w:tc>
          <w:tcPr>
            <w:tcW w:w="4080" w:type="dxa"/>
            <w:vMerge/>
          </w:tcPr>
          <w:p w14:paraId="7DD948D5" w14:textId="77777777" w:rsidR="003834BD" w:rsidRPr="00833FB0" w:rsidRDefault="003834BD" w:rsidP="003834BD">
            <w:pPr>
              <w:rPr>
                <w:rFonts w:cs="Times New Roman"/>
              </w:rPr>
            </w:pPr>
          </w:p>
        </w:tc>
        <w:tc>
          <w:tcPr>
            <w:tcW w:w="6800" w:type="dxa"/>
          </w:tcPr>
          <w:p w14:paraId="13CC063A"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3834BD" w:rsidRPr="00833FB0" w14:paraId="72E09FE7" w14:textId="77777777" w:rsidTr="003834BD">
        <w:tc>
          <w:tcPr>
            <w:tcW w:w="272" w:type="dxa"/>
            <w:vMerge w:val="restart"/>
          </w:tcPr>
          <w:p w14:paraId="48296AD2" w14:textId="77777777" w:rsidR="003834BD" w:rsidRPr="00833FB0" w:rsidRDefault="003834BD" w:rsidP="003834BD">
            <w:pPr>
              <w:rPr>
                <w:rFonts w:cs="Times New Roman"/>
              </w:rPr>
            </w:pPr>
            <w:r w:rsidRPr="00833FB0">
              <w:rPr>
                <w:rFonts w:eastAsia="Tahoma" w:cs="Times New Roman"/>
                <w:color w:val="000000"/>
                <w:sz w:val="20"/>
                <w:szCs w:val="20"/>
              </w:rPr>
              <w:t>5.</w:t>
            </w:r>
          </w:p>
        </w:tc>
        <w:tc>
          <w:tcPr>
            <w:tcW w:w="1903" w:type="dxa"/>
            <w:vMerge w:val="restart"/>
          </w:tcPr>
          <w:p w14:paraId="77F3C7D6" w14:textId="77777777" w:rsidR="003834BD" w:rsidRPr="00833FB0" w:rsidRDefault="003834BD" w:rsidP="003834BD">
            <w:pPr>
              <w:rPr>
                <w:rFonts w:cs="Times New Roman"/>
              </w:rPr>
            </w:pPr>
            <w:r w:rsidRPr="00833FB0">
              <w:rPr>
                <w:rFonts w:eastAsia="Tahoma" w:cs="Times New Roman"/>
                <w:color w:val="000000"/>
                <w:sz w:val="20"/>
                <w:szCs w:val="20"/>
              </w:rPr>
              <w:t>Производственная деятельность</w:t>
            </w:r>
          </w:p>
        </w:tc>
        <w:tc>
          <w:tcPr>
            <w:tcW w:w="1224" w:type="dxa"/>
            <w:vMerge w:val="restart"/>
          </w:tcPr>
          <w:p w14:paraId="5E465CDE" w14:textId="77777777" w:rsidR="003834BD" w:rsidRPr="00833FB0" w:rsidRDefault="003834BD" w:rsidP="003834BD">
            <w:pPr>
              <w:rPr>
                <w:rFonts w:cs="Times New Roman"/>
              </w:rPr>
            </w:pPr>
            <w:r w:rsidRPr="00833FB0">
              <w:rPr>
                <w:rFonts w:eastAsia="Tahoma" w:cs="Times New Roman"/>
                <w:color w:val="000000"/>
                <w:sz w:val="20"/>
                <w:szCs w:val="20"/>
              </w:rPr>
              <w:t>6.0</w:t>
            </w:r>
          </w:p>
        </w:tc>
        <w:tc>
          <w:tcPr>
            <w:tcW w:w="4080" w:type="dxa"/>
            <w:vMerge w:val="restart"/>
          </w:tcPr>
          <w:p w14:paraId="4C65A1DD" w14:textId="77777777" w:rsidR="003834BD" w:rsidRPr="00833FB0" w:rsidRDefault="003834BD" w:rsidP="003834BD">
            <w:pPr>
              <w:rPr>
                <w:rFonts w:cs="Times New Roman"/>
              </w:rPr>
            </w:pPr>
            <w:r w:rsidRPr="00833FB0">
              <w:rPr>
                <w:rFonts w:eastAsia="Tahoma" w:cs="Times New Roman"/>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14:paraId="71FF86BB"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1000 кв.м.</w:t>
            </w:r>
          </w:p>
        </w:tc>
      </w:tr>
      <w:tr w:rsidR="003834BD" w:rsidRPr="00833FB0" w14:paraId="6F74803C" w14:textId="77777777" w:rsidTr="003834BD">
        <w:tc>
          <w:tcPr>
            <w:tcW w:w="272" w:type="dxa"/>
            <w:vMerge/>
          </w:tcPr>
          <w:p w14:paraId="2E635762" w14:textId="77777777" w:rsidR="003834BD" w:rsidRPr="00833FB0" w:rsidRDefault="003834BD" w:rsidP="003834BD">
            <w:pPr>
              <w:rPr>
                <w:rFonts w:cs="Times New Roman"/>
              </w:rPr>
            </w:pPr>
          </w:p>
        </w:tc>
        <w:tc>
          <w:tcPr>
            <w:tcW w:w="1903" w:type="dxa"/>
            <w:vMerge/>
          </w:tcPr>
          <w:p w14:paraId="341C04D2" w14:textId="77777777" w:rsidR="003834BD" w:rsidRPr="00833FB0" w:rsidRDefault="003834BD" w:rsidP="003834BD">
            <w:pPr>
              <w:rPr>
                <w:rFonts w:cs="Times New Roman"/>
              </w:rPr>
            </w:pPr>
          </w:p>
        </w:tc>
        <w:tc>
          <w:tcPr>
            <w:tcW w:w="1224" w:type="dxa"/>
            <w:vMerge/>
          </w:tcPr>
          <w:p w14:paraId="31F1CB4D" w14:textId="77777777" w:rsidR="003834BD" w:rsidRPr="00833FB0" w:rsidRDefault="003834BD" w:rsidP="003834BD">
            <w:pPr>
              <w:rPr>
                <w:rFonts w:cs="Times New Roman"/>
              </w:rPr>
            </w:pPr>
          </w:p>
        </w:tc>
        <w:tc>
          <w:tcPr>
            <w:tcW w:w="4080" w:type="dxa"/>
            <w:vMerge/>
          </w:tcPr>
          <w:p w14:paraId="241108BD" w14:textId="77777777" w:rsidR="003834BD" w:rsidRPr="00833FB0" w:rsidRDefault="003834BD" w:rsidP="003834BD">
            <w:pPr>
              <w:rPr>
                <w:rFonts w:cs="Times New Roman"/>
              </w:rPr>
            </w:pPr>
          </w:p>
        </w:tc>
        <w:tc>
          <w:tcPr>
            <w:tcW w:w="6800" w:type="dxa"/>
          </w:tcPr>
          <w:p w14:paraId="3C89043E"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1000000 кв.м.</w:t>
            </w:r>
          </w:p>
        </w:tc>
      </w:tr>
      <w:tr w:rsidR="003834BD" w:rsidRPr="00833FB0" w14:paraId="3E38C798" w14:textId="77777777" w:rsidTr="003834BD">
        <w:tc>
          <w:tcPr>
            <w:tcW w:w="272" w:type="dxa"/>
            <w:vMerge/>
          </w:tcPr>
          <w:p w14:paraId="63686319" w14:textId="77777777" w:rsidR="003834BD" w:rsidRPr="00833FB0" w:rsidRDefault="003834BD" w:rsidP="003834BD">
            <w:pPr>
              <w:rPr>
                <w:rFonts w:cs="Times New Roman"/>
              </w:rPr>
            </w:pPr>
          </w:p>
        </w:tc>
        <w:tc>
          <w:tcPr>
            <w:tcW w:w="1903" w:type="dxa"/>
            <w:vMerge/>
          </w:tcPr>
          <w:p w14:paraId="36AEA61A" w14:textId="77777777" w:rsidR="003834BD" w:rsidRPr="00833FB0" w:rsidRDefault="003834BD" w:rsidP="003834BD">
            <w:pPr>
              <w:rPr>
                <w:rFonts w:cs="Times New Roman"/>
              </w:rPr>
            </w:pPr>
          </w:p>
        </w:tc>
        <w:tc>
          <w:tcPr>
            <w:tcW w:w="1224" w:type="dxa"/>
            <w:vMerge/>
          </w:tcPr>
          <w:p w14:paraId="6526FC20" w14:textId="77777777" w:rsidR="003834BD" w:rsidRPr="00833FB0" w:rsidRDefault="003834BD" w:rsidP="003834BD">
            <w:pPr>
              <w:rPr>
                <w:rFonts w:cs="Times New Roman"/>
              </w:rPr>
            </w:pPr>
          </w:p>
        </w:tc>
        <w:tc>
          <w:tcPr>
            <w:tcW w:w="4080" w:type="dxa"/>
            <w:vMerge/>
          </w:tcPr>
          <w:p w14:paraId="23A338CF" w14:textId="77777777" w:rsidR="003834BD" w:rsidRPr="00833FB0" w:rsidRDefault="003834BD" w:rsidP="003834BD">
            <w:pPr>
              <w:rPr>
                <w:rFonts w:cs="Times New Roman"/>
              </w:rPr>
            </w:pPr>
          </w:p>
        </w:tc>
        <w:tc>
          <w:tcPr>
            <w:tcW w:w="6800" w:type="dxa"/>
          </w:tcPr>
          <w:p w14:paraId="47C7273A"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78584073" w14:textId="77777777" w:rsidTr="003834BD">
        <w:tc>
          <w:tcPr>
            <w:tcW w:w="272" w:type="dxa"/>
            <w:vMerge/>
          </w:tcPr>
          <w:p w14:paraId="234DDECC" w14:textId="77777777" w:rsidR="003834BD" w:rsidRPr="00833FB0" w:rsidRDefault="003834BD" w:rsidP="003834BD">
            <w:pPr>
              <w:rPr>
                <w:rFonts w:cs="Times New Roman"/>
              </w:rPr>
            </w:pPr>
          </w:p>
        </w:tc>
        <w:tc>
          <w:tcPr>
            <w:tcW w:w="1903" w:type="dxa"/>
            <w:vMerge/>
          </w:tcPr>
          <w:p w14:paraId="7D690402" w14:textId="77777777" w:rsidR="003834BD" w:rsidRPr="00833FB0" w:rsidRDefault="003834BD" w:rsidP="003834BD">
            <w:pPr>
              <w:rPr>
                <w:rFonts w:cs="Times New Roman"/>
              </w:rPr>
            </w:pPr>
          </w:p>
        </w:tc>
        <w:tc>
          <w:tcPr>
            <w:tcW w:w="1224" w:type="dxa"/>
            <w:vMerge/>
          </w:tcPr>
          <w:p w14:paraId="40CBC101" w14:textId="77777777" w:rsidR="003834BD" w:rsidRPr="00833FB0" w:rsidRDefault="003834BD" w:rsidP="003834BD">
            <w:pPr>
              <w:rPr>
                <w:rFonts w:cs="Times New Roman"/>
              </w:rPr>
            </w:pPr>
          </w:p>
        </w:tc>
        <w:tc>
          <w:tcPr>
            <w:tcW w:w="4080" w:type="dxa"/>
            <w:vMerge/>
          </w:tcPr>
          <w:p w14:paraId="63B81C00" w14:textId="77777777" w:rsidR="003834BD" w:rsidRPr="00833FB0" w:rsidRDefault="003834BD" w:rsidP="003834BD">
            <w:pPr>
              <w:rPr>
                <w:rFonts w:cs="Times New Roman"/>
              </w:rPr>
            </w:pPr>
          </w:p>
        </w:tc>
        <w:tc>
          <w:tcPr>
            <w:tcW w:w="6800" w:type="dxa"/>
          </w:tcPr>
          <w:p w14:paraId="291727A2"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3834BD" w:rsidRPr="00833FB0" w14:paraId="6E10B561" w14:textId="77777777" w:rsidTr="003834BD">
        <w:tc>
          <w:tcPr>
            <w:tcW w:w="272" w:type="dxa"/>
            <w:vMerge/>
          </w:tcPr>
          <w:p w14:paraId="6CAD6A5E" w14:textId="77777777" w:rsidR="003834BD" w:rsidRPr="00833FB0" w:rsidRDefault="003834BD" w:rsidP="003834BD">
            <w:pPr>
              <w:rPr>
                <w:rFonts w:cs="Times New Roman"/>
              </w:rPr>
            </w:pPr>
          </w:p>
        </w:tc>
        <w:tc>
          <w:tcPr>
            <w:tcW w:w="1903" w:type="dxa"/>
            <w:vMerge/>
          </w:tcPr>
          <w:p w14:paraId="53D69C3F" w14:textId="77777777" w:rsidR="003834BD" w:rsidRPr="00833FB0" w:rsidRDefault="003834BD" w:rsidP="003834BD">
            <w:pPr>
              <w:rPr>
                <w:rFonts w:cs="Times New Roman"/>
              </w:rPr>
            </w:pPr>
          </w:p>
        </w:tc>
        <w:tc>
          <w:tcPr>
            <w:tcW w:w="1224" w:type="dxa"/>
            <w:vMerge/>
          </w:tcPr>
          <w:p w14:paraId="6B34FFB7" w14:textId="77777777" w:rsidR="003834BD" w:rsidRPr="00833FB0" w:rsidRDefault="003834BD" w:rsidP="003834BD">
            <w:pPr>
              <w:rPr>
                <w:rFonts w:cs="Times New Roman"/>
              </w:rPr>
            </w:pPr>
          </w:p>
        </w:tc>
        <w:tc>
          <w:tcPr>
            <w:tcW w:w="4080" w:type="dxa"/>
            <w:vMerge/>
          </w:tcPr>
          <w:p w14:paraId="6B42FFB9" w14:textId="77777777" w:rsidR="003834BD" w:rsidRPr="00833FB0" w:rsidRDefault="003834BD" w:rsidP="003834BD">
            <w:pPr>
              <w:rPr>
                <w:rFonts w:cs="Times New Roman"/>
              </w:rPr>
            </w:pPr>
          </w:p>
        </w:tc>
        <w:tc>
          <w:tcPr>
            <w:tcW w:w="6800" w:type="dxa"/>
          </w:tcPr>
          <w:p w14:paraId="045939F2"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не подлежит установлению.</w:t>
            </w:r>
          </w:p>
        </w:tc>
      </w:tr>
      <w:tr w:rsidR="003834BD" w:rsidRPr="00833FB0" w14:paraId="7674DF48" w14:textId="77777777" w:rsidTr="003834BD">
        <w:tc>
          <w:tcPr>
            <w:tcW w:w="272" w:type="dxa"/>
            <w:vMerge/>
          </w:tcPr>
          <w:p w14:paraId="120B3A7C" w14:textId="77777777" w:rsidR="003834BD" w:rsidRPr="00833FB0" w:rsidRDefault="003834BD" w:rsidP="003834BD">
            <w:pPr>
              <w:rPr>
                <w:rFonts w:cs="Times New Roman"/>
              </w:rPr>
            </w:pPr>
          </w:p>
        </w:tc>
        <w:tc>
          <w:tcPr>
            <w:tcW w:w="1903" w:type="dxa"/>
            <w:vMerge/>
          </w:tcPr>
          <w:p w14:paraId="53CF5E6B" w14:textId="77777777" w:rsidR="003834BD" w:rsidRPr="00833FB0" w:rsidRDefault="003834BD" w:rsidP="003834BD">
            <w:pPr>
              <w:rPr>
                <w:rFonts w:cs="Times New Roman"/>
              </w:rPr>
            </w:pPr>
          </w:p>
        </w:tc>
        <w:tc>
          <w:tcPr>
            <w:tcW w:w="1224" w:type="dxa"/>
            <w:vMerge/>
          </w:tcPr>
          <w:p w14:paraId="556611A0" w14:textId="77777777" w:rsidR="003834BD" w:rsidRPr="00833FB0" w:rsidRDefault="003834BD" w:rsidP="003834BD">
            <w:pPr>
              <w:rPr>
                <w:rFonts w:cs="Times New Roman"/>
              </w:rPr>
            </w:pPr>
          </w:p>
        </w:tc>
        <w:tc>
          <w:tcPr>
            <w:tcW w:w="4080" w:type="dxa"/>
            <w:vMerge/>
          </w:tcPr>
          <w:p w14:paraId="47BF1066" w14:textId="77777777" w:rsidR="003834BD" w:rsidRPr="00833FB0" w:rsidRDefault="003834BD" w:rsidP="003834BD">
            <w:pPr>
              <w:rPr>
                <w:rFonts w:cs="Times New Roman"/>
              </w:rPr>
            </w:pPr>
          </w:p>
        </w:tc>
        <w:tc>
          <w:tcPr>
            <w:tcW w:w="6800" w:type="dxa"/>
          </w:tcPr>
          <w:p w14:paraId="07E4FAC4"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2 этажа.</w:t>
            </w:r>
          </w:p>
        </w:tc>
      </w:tr>
      <w:tr w:rsidR="003834BD" w:rsidRPr="00833FB0" w14:paraId="2028B10F" w14:textId="77777777" w:rsidTr="003834BD">
        <w:tc>
          <w:tcPr>
            <w:tcW w:w="272" w:type="dxa"/>
            <w:vMerge/>
          </w:tcPr>
          <w:p w14:paraId="7CA6C231" w14:textId="77777777" w:rsidR="003834BD" w:rsidRPr="00833FB0" w:rsidRDefault="003834BD" w:rsidP="003834BD">
            <w:pPr>
              <w:rPr>
                <w:rFonts w:cs="Times New Roman"/>
              </w:rPr>
            </w:pPr>
          </w:p>
        </w:tc>
        <w:tc>
          <w:tcPr>
            <w:tcW w:w="1903" w:type="dxa"/>
            <w:vMerge/>
          </w:tcPr>
          <w:p w14:paraId="2474C784" w14:textId="77777777" w:rsidR="003834BD" w:rsidRPr="00833FB0" w:rsidRDefault="003834BD" w:rsidP="003834BD">
            <w:pPr>
              <w:rPr>
                <w:rFonts w:cs="Times New Roman"/>
              </w:rPr>
            </w:pPr>
          </w:p>
        </w:tc>
        <w:tc>
          <w:tcPr>
            <w:tcW w:w="1224" w:type="dxa"/>
            <w:vMerge/>
          </w:tcPr>
          <w:p w14:paraId="2F16D438" w14:textId="77777777" w:rsidR="003834BD" w:rsidRPr="00833FB0" w:rsidRDefault="003834BD" w:rsidP="003834BD">
            <w:pPr>
              <w:rPr>
                <w:rFonts w:cs="Times New Roman"/>
              </w:rPr>
            </w:pPr>
          </w:p>
        </w:tc>
        <w:tc>
          <w:tcPr>
            <w:tcW w:w="4080" w:type="dxa"/>
            <w:vMerge/>
          </w:tcPr>
          <w:p w14:paraId="19D823D7" w14:textId="77777777" w:rsidR="003834BD" w:rsidRPr="00833FB0" w:rsidRDefault="003834BD" w:rsidP="003834BD">
            <w:pPr>
              <w:rPr>
                <w:rFonts w:cs="Times New Roman"/>
              </w:rPr>
            </w:pPr>
          </w:p>
        </w:tc>
        <w:tc>
          <w:tcPr>
            <w:tcW w:w="6800" w:type="dxa"/>
          </w:tcPr>
          <w:p w14:paraId="13E3AB20"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не подлежит установлению.</w:t>
            </w:r>
          </w:p>
        </w:tc>
      </w:tr>
      <w:tr w:rsidR="003834BD" w:rsidRPr="00833FB0" w14:paraId="4F437FDD" w14:textId="77777777" w:rsidTr="003834BD">
        <w:tc>
          <w:tcPr>
            <w:tcW w:w="272" w:type="dxa"/>
            <w:vMerge w:val="restart"/>
          </w:tcPr>
          <w:p w14:paraId="541D5C66" w14:textId="77777777" w:rsidR="003834BD" w:rsidRPr="00833FB0" w:rsidRDefault="003834BD" w:rsidP="003834BD">
            <w:pPr>
              <w:rPr>
                <w:rFonts w:cs="Times New Roman"/>
              </w:rPr>
            </w:pPr>
            <w:r w:rsidRPr="00833FB0">
              <w:rPr>
                <w:rFonts w:eastAsia="Tahoma" w:cs="Times New Roman"/>
                <w:color w:val="000000"/>
                <w:sz w:val="20"/>
                <w:szCs w:val="20"/>
              </w:rPr>
              <w:t>6.</w:t>
            </w:r>
          </w:p>
        </w:tc>
        <w:tc>
          <w:tcPr>
            <w:tcW w:w="1903" w:type="dxa"/>
            <w:vMerge w:val="restart"/>
          </w:tcPr>
          <w:p w14:paraId="056E87A1" w14:textId="77777777" w:rsidR="003834BD" w:rsidRPr="00833FB0" w:rsidRDefault="003834BD" w:rsidP="003834BD">
            <w:pPr>
              <w:rPr>
                <w:rFonts w:cs="Times New Roman"/>
              </w:rPr>
            </w:pPr>
            <w:r w:rsidRPr="00833FB0">
              <w:rPr>
                <w:rFonts w:eastAsia="Tahoma" w:cs="Times New Roman"/>
                <w:color w:val="000000"/>
                <w:sz w:val="20"/>
                <w:szCs w:val="20"/>
              </w:rPr>
              <w:t>Недропользование</w:t>
            </w:r>
          </w:p>
        </w:tc>
        <w:tc>
          <w:tcPr>
            <w:tcW w:w="1224" w:type="dxa"/>
            <w:vMerge w:val="restart"/>
          </w:tcPr>
          <w:p w14:paraId="7C55E568" w14:textId="77777777" w:rsidR="003834BD" w:rsidRPr="00833FB0" w:rsidRDefault="003834BD" w:rsidP="003834BD">
            <w:pPr>
              <w:rPr>
                <w:rFonts w:cs="Times New Roman"/>
              </w:rPr>
            </w:pPr>
            <w:r w:rsidRPr="00833FB0">
              <w:rPr>
                <w:rFonts w:eastAsia="Tahoma" w:cs="Times New Roman"/>
                <w:color w:val="000000"/>
                <w:sz w:val="20"/>
                <w:szCs w:val="20"/>
              </w:rPr>
              <w:t>6.1</w:t>
            </w:r>
          </w:p>
        </w:tc>
        <w:tc>
          <w:tcPr>
            <w:tcW w:w="4080" w:type="dxa"/>
            <w:vMerge w:val="restart"/>
          </w:tcPr>
          <w:p w14:paraId="064EB049" w14:textId="77777777" w:rsidR="003834BD" w:rsidRPr="00833FB0" w:rsidRDefault="003834BD" w:rsidP="003834BD">
            <w:pPr>
              <w:rPr>
                <w:rFonts w:cs="Times New Roman"/>
              </w:rPr>
            </w:pPr>
            <w:r w:rsidRPr="00833FB0">
              <w:rPr>
                <w:rFonts w:eastAsia="Tahoma" w:cs="Times New Roman"/>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tcPr>
          <w:p w14:paraId="13CD8A68"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1000 кв.м.</w:t>
            </w:r>
          </w:p>
        </w:tc>
      </w:tr>
      <w:tr w:rsidR="003834BD" w:rsidRPr="00833FB0" w14:paraId="39228C2B" w14:textId="77777777" w:rsidTr="003834BD">
        <w:tc>
          <w:tcPr>
            <w:tcW w:w="272" w:type="dxa"/>
            <w:vMerge/>
          </w:tcPr>
          <w:p w14:paraId="6B8D1115" w14:textId="77777777" w:rsidR="003834BD" w:rsidRPr="00833FB0" w:rsidRDefault="003834BD" w:rsidP="003834BD">
            <w:pPr>
              <w:rPr>
                <w:rFonts w:cs="Times New Roman"/>
              </w:rPr>
            </w:pPr>
          </w:p>
        </w:tc>
        <w:tc>
          <w:tcPr>
            <w:tcW w:w="1903" w:type="dxa"/>
            <w:vMerge/>
          </w:tcPr>
          <w:p w14:paraId="1DD53DA1" w14:textId="77777777" w:rsidR="003834BD" w:rsidRPr="00833FB0" w:rsidRDefault="003834BD" w:rsidP="003834BD">
            <w:pPr>
              <w:rPr>
                <w:rFonts w:cs="Times New Roman"/>
              </w:rPr>
            </w:pPr>
          </w:p>
        </w:tc>
        <w:tc>
          <w:tcPr>
            <w:tcW w:w="1224" w:type="dxa"/>
            <w:vMerge/>
          </w:tcPr>
          <w:p w14:paraId="18AA0BA7" w14:textId="77777777" w:rsidR="003834BD" w:rsidRPr="00833FB0" w:rsidRDefault="003834BD" w:rsidP="003834BD">
            <w:pPr>
              <w:rPr>
                <w:rFonts w:cs="Times New Roman"/>
              </w:rPr>
            </w:pPr>
          </w:p>
        </w:tc>
        <w:tc>
          <w:tcPr>
            <w:tcW w:w="4080" w:type="dxa"/>
            <w:vMerge/>
          </w:tcPr>
          <w:p w14:paraId="4E8DC80E" w14:textId="77777777" w:rsidR="003834BD" w:rsidRPr="00833FB0" w:rsidRDefault="003834BD" w:rsidP="003834BD">
            <w:pPr>
              <w:rPr>
                <w:rFonts w:cs="Times New Roman"/>
              </w:rPr>
            </w:pPr>
          </w:p>
        </w:tc>
        <w:tc>
          <w:tcPr>
            <w:tcW w:w="6800" w:type="dxa"/>
          </w:tcPr>
          <w:p w14:paraId="30409861"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1000000 кв.м.</w:t>
            </w:r>
          </w:p>
        </w:tc>
      </w:tr>
      <w:tr w:rsidR="003834BD" w:rsidRPr="00833FB0" w14:paraId="390FAEDE" w14:textId="77777777" w:rsidTr="003834BD">
        <w:tc>
          <w:tcPr>
            <w:tcW w:w="272" w:type="dxa"/>
            <w:vMerge/>
          </w:tcPr>
          <w:p w14:paraId="7D6819AB" w14:textId="77777777" w:rsidR="003834BD" w:rsidRPr="00833FB0" w:rsidRDefault="003834BD" w:rsidP="003834BD">
            <w:pPr>
              <w:rPr>
                <w:rFonts w:cs="Times New Roman"/>
              </w:rPr>
            </w:pPr>
          </w:p>
        </w:tc>
        <w:tc>
          <w:tcPr>
            <w:tcW w:w="1903" w:type="dxa"/>
            <w:vMerge/>
          </w:tcPr>
          <w:p w14:paraId="1DADC356" w14:textId="77777777" w:rsidR="003834BD" w:rsidRPr="00833FB0" w:rsidRDefault="003834BD" w:rsidP="003834BD">
            <w:pPr>
              <w:rPr>
                <w:rFonts w:cs="Times New Roman"/>
              </w:rPr>
            </w:pPr>
          </w:p>
        </w:tc>
        <w:tc>
          <w:tcPr>
            <w:tcW w:w="1224" w:type="dxa"/>
            <w:vMerge/>
          </w:tcPr>
          <w:p w14:paraId="2E2B8ACB" w14:textId="77777777" w:rsidR="003834BD" w:rsidRPr="00833FB0" w:rsidRDefault="003834BD" w:rsidP="003834BD">
            <w:pPr>
              <w:rPr>
                <w:rFonts w:cs="Times New Roman"/>
              </w:rPr>
            </w:pPr>
          </w:p>
        </w:tc>
        <w:tc>
          <w:tcPr>
            <w:tcW w:w="4080" w:type="dxa"/>
            <w:vMerge/>
          </w:tcPr>
          <w:p w14:paraId="57784B56" w14:textId="77777777" w:rsidR="003834BD" w:rsidRPr="00833FB0" w:rsidRDefault="003834BD" w:rsidP="003834BD">
            <w:pPr>
              <w:rPr>
                <w:rFonts w:cs="Times New Roman"/>
              </w:rPr>
            </w:pPr>
          </w:p>
        </w:tc>
        <w:tc>
          <w:tcPr>
            <w:tcW w:w="6800" w:type="dxa"/>
          </w:tcPr>
          <w:p w14:paraId="3CEF07EC"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54820FFA" w14:textId="77777777" w:rsidTr="003834BD">
        <w:tc>
          <w:tcPr>
            <w:tcW w:w="272" w:type="dxa"/>
            <w:vMerge/>
          </w:tcPr>
          <w:p w14:paraId="29B45517" w14:textId="77777777" w:rsidR="003834BD" w:rsidRPr="00833FB0" w:rsidRDefault="003834BD" w:rsidP="003834BD">
            <w:pPr>
              <w:rPr>
                <w:rFonts w:cs="Times New Roman"/>
              </w:rPr>
            </w:pPr>
          </w:p>
        </w:tc>
        <w:tc>
          <w:tcPr>
            <w:tcW w:w="1903" w:type="dxa"/>
            <w:vMerge/>
          </w:tcPr>
          <w:p w14:paraId="0631100D" w14:textId="77777777" w:rsidR="003834BD" w:rsidRPr="00833FB0" w:rsidRDefault="003834BD" w:rsidP="003834BD">
            <w:pPr>
              <w:rPr>
                <w:rFonts w:cs="Times New Roman"/>
              </w:rPr>
            </w:pPr>
          </w:p>
        </w:tc>
        <w:tc>
          <w:tcPr>
            <w:tcW w:w="1224" w:type="dxa"/>
            <w:vMerge/>
          </w:tcPr>
          <w:p w14:paraId="23417B25" w14:textId="77777777" w:rsidR="003834BD" w:rsidRPr="00833FB0" w:rsidRDefault="003834BD" w:rsidP="003834BD">
            <w:pPr>
              <w:rPr>
                <w:rFonts w:cs="Times New Roman"/>
              </w:rPr>
            </w:pPr>
          </w:p>
        </w:tc>
        <w:tc>
          <w:tcPr>
            <w:tcW w:w="4080" w:type="dxa"/>
            <w:vMerge/>
          </w:tcPr>
          <w:p w14:paraId="221E0BAA" w14:textId="77777777" w:rsidR="003834BD" w:rsidRPr="00833FB0" w:rsidRDefault="003834BD" w:rsidP="003834BD">
            <w:pPr>
              <w:rPr>
                <w:rFonts w:cs="Times New Roman"/>
              </w:rPr>
            </w:pPr>
          </w:p>
        </w:tc>
        <w:tc>
          <w:tcPr>
            <w:tcW w:w="6800" w:type="dxa"/>
          </w:tcPr>
          <w:p w14:paraId="75B24EB3"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3834BD" w:rsidRPr="00833FB0" w14:paraId="282B90C5" w14:textId="77777777" w:rsidTr="003834BD">
        <w:tc>
          <w:tcPr>
            <w:tcW w:w="272" w:type="dxa"/>
            <w:vMerge/>
          </w:tcPr>
          <w:p w14:paraId="1CABD9D7" w14:textId="77777777" w:rsidR="003834BD" w:rsidRPr="00833FB0" w:rsidRDefault="003834BD" w:rsidP="003834BD">
            <w:pPr>
              <w:rPr>
                <w:rFonts w:cs="Times New Roman"/>
              </w:rPr>
            </w:pPr>
          </w:p>
        </w:tc>
        <w:tc>
          <w:tcPr>
            <w:tcW w:w="1903" w:type="dxa"/>
            <w:vMerge/>
          </w:tcPr>
          <w:p w14:paraId="07D0D5CA" w14:textId="77777777" w:rsidR="003834BD" w:rsidRPr="00833FB0" w:rsidRDefault="003834BD" w:rsidP="003834BD">
            <w:pPr>
              <w:rPr>
                <w:rFonts w:cs="Times New Roman"/>
              </w:rPr>
            </w:pPr>
          </w:p>
        </w:tc>
        <w:tc>
          <w:tcPr>
            <w:tcW w:w="1224" w:type="dxa"/>
            <w:vMerge/>
          </w:tcPr>
          <w:p w14:paraId="71A66133" w14:textId="77777777" w:rsidR="003834BD" w:rsidRPr="00833FB0" w:rsidRDefault="003834BD" w:rsidP="003834BD">
            <w:pPr>
              <w:rPr>
                <w:rFonts w:cs="Times New Roman"/>
              </w:rPr>
            </w:pPr>
          </w:p>
        </w:tc>
        <w:tc>
          <w:tcPr>
            <w:tcW w:w="4080" w:type="dxa"/>
            <w:vMerge/>
          </w:tcPr>
          <w:p w14:paraId="16EBD1EC" w14:textId="77777777" w:rsidR="003834BD" w:rsidRPr="00833FB0" w:rsidRDefault="003834BD" w:rsidP="003834BD">
            <w:pPr>
              <w:rPr>
                <w:rFonts w:cs="Times New Roman"/>
              </w:rPr>
            </w:pPr>
          </w:p>
        </w:tc>
        <w:tc>
          <w:tcPr>
            <w:tcW w:w="6800" w:type="dxa"/>
          </w:tcPr>
          <w:p w14:paraId="6FE10FE4"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не подлежит установлению.</w:t>
            </w:r>
          </w:p>
        </w:tc>
      </w:tr>
      <w:tr w:rsidR="003834BD" w:rsidRPr="00833FB0" w14:paraId="7A17A193" w14:textId="77777777" w:rsidTr="003834BD">
        <w:tc>
          <w:tcPr>
            <w:tcW w:w="272" w:type="dxa"/>
            <w:vMerge/>
          </w:tcPr>
          <w:p w14:paraId="2A5DA19F" w14:textId="77777777" w:rsidR="003834BD" w:rsidRPr="00833FB0" w:rsidRDefault="003834BD" w:rsidP="003834BD">
            <w:pPr>
              <w:rPr>
                <w:rFonts w:cs="Times New Roman"/>
              </w:rPr>
            </w:pPr>
          </w:p>
        </w:tc>
        <w:tc>
          <w:tcPr>
            <w:tcW w:w="1903" w:type="dxa"/>
            <w:vMerge/>
          </w:tcPr>
          <w:p w14:paraId="650E123F" w14:textId="77777777" w:rsidR="003834BD" w:rsidRPr="00833FB0" w:rsidRDefault="003834BD" w:rsidP="003834BD">
            <w:pPr>
              <w:rPr>
                <w:rFonts w:cs="Times New Roman"/>
              </w:rPr>
            </w:pPr>
          </w:p>
        </w:tc>
        <w:tc>
          <w:tcPr>
            <w:tcW w:w="1224" w:type="dxa"/>
            <w:vMerge/>
          </w:tcPr>
          <w:p w14:paraId="67DEF1A5" w14:textId="77777777" w:rsidR="003834BD" w:rsidRPr="00833FB0" w:rsidRDefault="003834BD" w:rsidP="003834BD">
            <w:pPr>
              <w:rPr>
                <w:rFonts w:cs="Times New Roman"/>
              </w:rPr>
            </w:pPr>
          </w:p>
        </w:tc>
        <w:tc>
          <w:tcPr>
            <w:tcW w:w="4080" w:type="dxa"/>
            <w:vMerge/>
          </w:tcPr>
          <w:p w14:paraId="6EE94352" w14:textId="77777777" w:rsidR="003834BD" w:rsidRPr="00833FB0" w:rsidRDefault="003834BD" w:rsidP="003834BD">
            <w:pPr>
              <w:rPr>
                <w:rFonts w:cs="Times New Roman"/>
              </w:rPr>
            </w:pPr>
          </w:p>
        </w:tc>
        <w:tc>
          <w:tcPr>
            <w:tcW w:w="6800" w:type="dxa"/>
          </w:tcPr>
          <w:p w14:paraId="05C88EB6"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2 этажа.</w:t>
            </w:r>
          </w:p>
        </w:tc>
      </w:tr>
      <w:tr w:rsidR="003834BD" w:rsidRPr="00833FB0" w14:paraId="6AC5B219" w14:textId="77777777" w:rsidTr="003834BD">
        <w:tc>
          <w:tcPr>
            <w:tcW w:w="272" w:type="dxa"/>
            <w:vMerge/>
          </w:tcPr>
          <w:p w14:paraId="779E6CD9" w14:textId="77777777" w:rsidR="003834BD" w:rsidRPr="00833FB0" w:rsidRDefault="003834BD" w:rsidP="003834BD">
            <w:pPr>
              <w:rPr>
                <w:rFonts w:cs="Times New Roman"/>
              </w:rPr>
            </w:pPr>
          </w:p>
        </w:tc>
        <w:tc>
          <w:tcPr>
            <w:tcW w:w="1903" w:type="dxa"/>
            <w:vMerge/>
          </w:tcPr>
          <w:p w14:paraId="13C2C921" w14:textId="77777777" w:rsidR="003834BD" w:rsidRPr="00833FB0" w:rsidRDefault="003834BD" w:rsidP="003834BD">
            <w:pPr>
              <w:rPr>
                <w:rFonts w:cs="Times New Roman"/>
              </w:rPr>
            </w:pPr>
          </w:p>
        </w:tc>
        <w:tc>
          <w:tcPr>
            <w:tcW w:w="1224" w:type="dxa"/>
            <w:vMerge/>
          </w:tcPr>
          <w:p w14:paraId="32AABA0D" w14:textId="77777777" w:rsidR="003834BD" w:rsidRPr="00833FB0" w:rsidRDefault="003834BD" w:rsidP="003834BD">
            <w:pPr>
              <w:rPr>
                <w:rFonts w:cs="Times New Roman"/>
              </w:rPr>
            </w:pPr>
          </w:p>
        </w:tc>
        <w:tc>
          <w:tcPr>
            <w:tcW w:w="4080" w:type="dxa"/>
            <w:vMerge/>
          </w:tcPr>
          <w:p w14:paraId="5AB04E00" w14:textId="77777777" w:rsidR="003834BD" w:rsidRPr="00833FB0" w:rsidRDefault="003834BD" w:rsidP="003834BD">
            <w:pPr>
              <w:rPr>
                <w:rFonts w:cs="Times New Roman"/>
              </w:rPr>
            </w:pPr>
          </w:p>
        </w:tc>
        <w:tc>
          <w:tcPr>
            <w:tcW w:w="6800" w:type="dxa"/>
          </w:tcPr>
          <w:p w14:paraId="38AD4891"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50%.</w:t>
            </w:r>
          </w:p>
        </w:tc>
      </w:tr>
      <w:tr w:rsidR="003834BD" w:rsidRPr="00833FB0" w14:paraId="16F76F26" w14:textId="77777777" w:rsidTr="003834BD">
        <w:tc>
          <w:tcPr>
            <w:tcW w:w="272" w:type="dxa"/>
            <w:vMerge w:val="restart"/>
          </w:tcPr>
          <w:p w14:paraId="3D4E579A" w14:textId="77777777" w:rsidR="003834BD" w:rsidRPr="00833FB0" w:rsidRDefault="003834BD" w:rsidP="003834BD">
            <w:pPr>
              <w:rPr>
                <w:rFonts w:cs="Times New Roman"/>
              </w:rPr>
            </w:pPr>
            <w:r w:rsidRPr="00833FB0">
              <w:rPr>
                <w:rFonts w:eastAsia="Tahoma" w:cs="Times New Roman"/>
                <w:color w:val="000000"/>
                <w:sz w:val="20"/>
                <w:szCs w:val="20"/>
              </w:rPr>
              <w:t>7.</w:t>
            </w:r>
          </w:p>
        </w:tc>
        <w:tc>
          <w:tcPr>
            <w:tcW w:w="1903" w:type="dxa"/>
            <w:vMerge w:val="restart"/>
          </w:tcPr>
          <w:p w14:paraId="018385CB" w14:textId="77777777" w:rsidR="003834BD" w:rsidRPr="00833FB0" w:rsidRDefault="003834BD" w:rsidP="003834BD">
            <w:pPr>
              <w:rPr>
                <w:rFonts w:cs="Times New Roman"/>
              </w:rPr>
            </w:pPr>
            <w:r w:rsidRPr="00833FB0">
              <w:rPr>
                <w:rFonts w:eastAsia="Tahoma" w:cs="Times New Roman"/>
                <w:color w:val="000000"/>
                <w:sz w:val="20"/>
                <w:szCs w:val="20"/>
              </w:rPr>
              <w:t>Склад</w:t>
            </w:r>
          </w:p>
        </w:tc>
        <w:tc>
          <w:tcPr>
            <w:tcW w:w="1224" w:type="dxa"/>
            <w:vMerge w:val="restart"/>
          </w:tcPr>
          <w:p w14:paraId="2DB05DDE" w14:textId="77777777" w:rsidR="003834BD" w:rsidRPr="00833FB0" w:rsidRDefault="003834BD" w:rsidP="003834BD">
            <w:pPr>
              <w:rPr>
                <w:rFonts w:cs="Times New Roman"/>
              </w:rPr>
            </w:pPr>
            <w:r w:rsidRPr="00833FB0">
              <w:rPr>
                <w:rFonts w:eastAsia="Tahoma" w:cs="Times New Roman"/>
                <w:color w:val="000000"/>
                <w:sz w:val="20"/>
                <w:szCs w:val="20"/>
              </w:rPr>
              <w:t>6.9</w:t>
            </w:r>
          </w:p>
        </w:tc>
        <w:tc>
          <w:tcPr>
            <w:tcW w:w="4080" w:type="dxa"/>
            <w:vMerge w:val="restart"/>
          </w:tcPr>
          <w:p w14:paraId="620DCC10" w14:textId="77777777" w:rsidR="003834BD" w:rsidRPr="00833FB0" w:rsidRDefault="003834BD" w:rsidP="003834BD">
            <w:pPr>
              <w:rPr>
                <w:rFonts w:cs="Times New Roman"/>
              </w:rPr>
            </w:pPr>
            <w:r w:rsidRPr="00833FB0">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465A72EB"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1000 кв.м.</w:t>
            </w:r>
          </w:p>
        </w:tc>
      </w:tr>
      <w:tr w:rsidR="003834BD" w:rsidRPr="00833FB0" w14:paraId="211B17A7" w14:textId="77777777" w:rsidTr="003834BD">
        <w:tc>
          <w:tcPr>
            <w:tcW w:w="272" w:type="dxa"/>
            <w:vMerge/>
          </w:tcPr>
          <w:p w14:paraId="2D6FCD1D" w14:textId="77777777" w:rsidR="003834BD" w:rsidRPr="00833FB0" w:rsidRDefault="003834BD" w:rsidP="003834BD">
            <w:pPr>
              <w:rPr>
                <w:rFonts w:cs="Times New Roman"/>
              </w:rPr>
            </w:pPr>
          </w:p>
        </w:tc>
        <w:tc>
          <w:tcPr>
            <w:tcW w:w="1903" w:type="dxa"/>
            <w:vMerge/>
          </w:tcPr>
          <w:p w14:paraId="351C8FE0" w14:textId="77777777" w:rsidR="003834BD" w:rsidRPr="00833FB0" w:rsidRDefault="003834BD" w:rsidP="003834BD">
            <w:pPr>
              <w:rPr>
                <w:rFonts w:cs="Times New Roman"/>
              </w:rPr>
            </w:pPr>
          </w:p>
        </w:tc>
        <w:tc>
          <w:tcPr>
            <w:tcW w:w="1224" w:type="dxa"/>
            <w:vMerge/>
          </w:tcPr>
          <w:p w14:paraId="23C86303" w14:textId="77777777" w:rsidR="003834BD" w:rsidRPr="00833FB0" w:rsidRDefault="003834BD" w:rsidP="003834BD">
            <w:pPr>
              <w:rPr>
                <w:rFonts w:cs="Times New Roman"/>
              </w:rPr>
            </w:pPr>
          </w:p>
        </w:tc>
        <w:tc>
          <w:tcPr>
            <w:tcW w:w="4080" w:type="dxa"/>
            <w:vMerge/>
          </w:tcPr>
          <w:p w14:paraId="598B2D60" w14:textId="77777777" w:rsidR="003834BD" w:rsidRPr="00833FB0" w:rsidRDefault="003834BD" w:rsidP="003834BD">
            <w:pPr>
              <w:rPr>
                <w:rFonts w:cs="Times New Roman"/>
              </w:rPr>
            </w:pPr>
          </w:p>
        </w:tc>
        <w:tc>
          <w:tcPr>
            <w:tcW w:w="6800" w:type="dxa"/>
          </w:tcPr>
          <w:p w14:paraId="4B589A0F"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100000 кв.м.</w:t>
            </w:r>
          </w:p>
        </w:tc>
      </w:tr>
      <w:tr w:rsidR="003834BD" w:rsidRPr="00833FB0" w14:paraId="0A7532F7" w14:textId="77777777" w:rsidTr="003834BD">
        <w:tc>
          <w:tcPr>
            <w:tcW w:w="272" w:type="dxa"/>
            <w:vMerge/>
          </w:tcPr>
          <w:p w14:paraId="27673238" w14:textId="77777777" w:rsidR="003834BD" w:rsidRPr="00833FB0" w:rsidRDefault="003834BD" w:rsidP="003834BD">
            <w:pPr>
              <w:rPr>
                <w:rFonts w:cs="Times New Roman"/>
              </w:rPr>
            </w:pPr>
          </w:p>
        </w:tc>
        <w:tc>
          <w:tcPr>
            <w:tcW w:w="1903" w:type="dxa"/>
            <w:vMerge/>
          </w:tcPr>
          <w:p w14:paraId="3CFE4BEF" w14:textId="77777777" w:rsidR="003834BD" w:rsidRPr="00833FB0" w:rsidRDefault="003834BD" w:rsidP="003834BD">
            <w:pPr>
              <w:rPr>
                <w:rFonts w:cs="Times New Roman"/>
              </w:rPr>
            </w:pPr>
          </w:p>
        </w:tc>
        <w:tc>
          <w:tcPr>
            <w:tcW w:w="1224" w:type="dxa"/>
            <w:vMerge/>
          </w:tcPr>
          <w:p w14:paraId="02B3F582" w14:textId="77777777" w:rsidR="003834BD" w:rsidRPr="00833FB0" w:rsidRDefault="003834BD" w:rsidP="003834BD">
            <w:pPr>
              <w:rPr>
                <w:rFonts w:cs="Times New Roman"/>
              </w:rPr>
            </w:pPr>
          </w:p>
        </w:tc>
        <w:tc>
          <w:tcPr>
            <w:tcW w:w="4080" w:type="dxa"/>
            <w:vMerge/>
          </w:tcPr>
          <w:p w14:paraId="4CDE1BFF" w14:textId="77777777" w:rsidR="003834BD" w:rsidRPr="00833FB0" w:rsidRDefault="003834BD" w:rsidP="003834BD">
            <w:pPr>
              <w:rPr>
                <w:rFonts w:cs="Times New Roman"/>
              </w:rPr>
            </w:pPr>
          </w:p>
        </w:tc>
        <w:tc>
          <w:tcPr>
            <w:tcW w:w="6800" w:type="dxa"/>
          </w:tcPr>
          <w:p w14:paraId="7FE4E013"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7A734232" w14:textId="77777777" w:rsidTr="003834BD">
        <w:tc>
          <w:tcPr>
            <w:tcW w:w="272" w:type="dxa"/>
            <w:vMerge/>
          </w:tcPr>
          <w:p w14:paraId="4D30DD29" w14:textId="77777777" w:rsidR="003834BD" w:rsidRPr="00833FB0" w:rsidRDefault="003834BD" w:rsidP="003834BD">
            <w:pPr>
              <w:rPr>
                <w:rFonts w:cs="Times New Roman"/>
              </w:rPr>
            </w:pPr>
          </w:p>
        </w:tc>
        <w:tc>
          <w:tcPr>
            <w:tcW w:w="1903" w:type="dxa"/>
            <w:vMerge/>
          </w:tcPr>
          <w:p w14:paraId="66A146E8" w14:textId="77777777" w:rsidR="003834BD" w:rsidRPr="00833FB0" w:rsidRDefault="003834BD" w:rsidP="003834BD">
            <w:pPr>
              <w:rPr>
                <w:rFonts w:cs="Times New Roman"/>
              </w:rPr>
            </w:pPr>
          </w:p>
        </w:tc>
        <w:tc>
          <w:tcPr>
            <w:tcW w:w="1224" w:type="dxa"/>
            <w:vMerge/>
          </w:tcPr>
          <w:p w14:paraId="542A2A64" w14:textId="77777777" w:rsidR="003834BD" w:rsidRPr="00833FB0" w:rsidRDefault="003834BD" w:rsidP="003834BD">
            <w:pPr>
              <w:rPr>
                <w:rFonts w:cs="Times New Roman"/>
              </w:rPr>
            </w:pPr>
          </w:p>
        </w:tc>
        <w:tc>
          <w:tcPr>
            <w:tcW w:w="4080" w:type="dxa"/>
            <w:vMerge/>
          </w:tcPr>
          <w:p w14:paraId="70A91EAF" w14:textId="77777777" w:rsidR="003834BD" w:rsidRPr="00833FB0" w:rsidRDefault="003834BD" w:rsidP="003834BD">
            <w:pPr>
              <w:rPr>
                <w:rFonts w:cs="Times New Roman"/>
              </w:rPr>
            </w:pPr>
          </w:p>
        </w:tc>
        <w:tc>
          <w:tcPr>
            <w:tcW w:w="6800" w:type="dxa"/>
          </w:tcPr>
          <w:p w14:paraId="230B100B"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3834BD" w:rsidRPr="00833FB0" w14:paraId="2FEDEBD1" w14:textId="77777777" w:rsidTr="003834BD">
        <w:tc>
          <w:tcPr>
            <w:tcW w:w="272" w:type="dxa"/>
            <w:vMerge/>
          </w:tcPr>
          <w:p w14:paraId="32BF6DF4" w14:textId="77777777" w:rsidR="003834BD" w:rsidRPr="00833FB0" w:rsidRDefault="003834BD" w:rsidP="003834BD">
            <w:pPr>
              <w:rPr>
                <w:rFonts w:cs="Times New Roman"/>
              </w:rPr>
            </w:pPr>
          </w:p>
        </w:tc>
        <w:tc>
          <w:tcPr>
            <w:tcW w:w="1903" w:type="dxa"/>
            <w:vMerge/>
          </w:tcPr>
          <w:p w14:paraId="74E9F1CB" w14:textId="77777777" w:rsidR="003834BD" w:rsidRPr="00833FB0" w:rsidRDefault="003834BD" w:rsidP="003834BD">
            <w:pPr>
              <w:rPr>
                <w:rFonts w:cs="Times New Roman"/>
              </w:rPr>
            </w:pPr>
          </w:p>
        </w:tc>
        <w:tc>
          <w:tcPr>
            <w:tcW w:w="1224" w:type="dxa"/>
            <w:vMerge/>
          </w:tcPr>
          <w:p w14:paraId="4DEDF5E0" w14:textId="77777777" w:rsidR="003834BD" w:rsidRPr="00833FB0" w:rsidRDefault="003834BD" w:rsidP="003834BD">
            <w:pPr>
              <w:rPr>
                <w:rFonts w:cs="Times New Roman"/>
              </w:rPr>
            </w:pPr>
          </w:p>
        </w:tc>
        <w:tc>
          <w:tcPr>
            <w:tcW w:w="4080" w:type="dxa"/>
            <w:vMerge/>
          </w:tcPr>
          <w:p w14:paraId="3CFE7967" w14:textId="77777777" w:rsidR="003834BD" w:rsidRPr="00833FB0" w:rsidRDefault="003834BD" w:rsidP="003834BD">
            <w:pPr>
              <w:rPr>
                <w:rFonts w:cs="Times New Roman"/>
              </w:rPr>
            </w:pPr>
          </w:p>
        </w:tc>
        <w:tc>
          <w:tcPr>
            <w:tcW w:w="6800" w:type="dxa"/>
          </w:tcPr>
          <w:p w14:paraId="098434E5"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не подлежит установлению.</w:t>
            </w:r>
          </w:p>
        </w:tc>
      </w:tr>
      <w:tr w:rsidR="003834BD" w:rsidRPr="00833FB0" w14:paraId="7D5B174D" w14:textId="77777777" w:rsidTr="003834BD">
        <w:tc>
          <w:tcPr>
            <w:tcW w:w="272" w:type="dxa"/>
            <w:vMerge/>
          </w:tcPr>
          <w:p w14:paraId="557C745C" w14:textId="77777777" w:rsidR="003834BD" w:rsidRPr="00833FB0" w:rsidRDefault="003834BD" w:rsidP="003834BD">
            <w:pPr>
              <w:rPr>
                <w:rFonts w:cs="Times New Roman"/>
              </w:rPr>
            </w:pPr>
          </w:p>
        </w:tc>
        <w:tc>
          <w:tcPr>
            <w:tcW w:w="1903" w:type="dxa"/>
            <w:vMerge/>
          </w:tcPr>
          <w:p w14:paraId="2288D98C" w14:textId="77777777" w:rsidR="003834BD" w:rsidRPr="00833FB0" w:rsidRDefault="003834BD" w:rsidP="003834BD">
            <w:pPr>
              <w:rPr>
                <w:rFonts w:cs="Times New Roman"/>
              </w:rPr>
            </w:pPr>
          </w:p>
        </w:tc>
        <w:tc>
          <w:tcPr>
            <w:tcW w:w="1224" w:type="dxa"/>
            <w:vMerge/>
          </w:tcPr>
          <w:p w14:paraId="770E8774" w14:textId="77777777" w:rsidR="003834BD" w:rsidRPr="00833FB0" w:rsidRDefault="003834BD" w:rsidP="003834BD">
            <w:pPr>
              <w:rPr>
                <w:rFonts w:cs="Times New Roman"/>
              </w:rPr>
            </w:pPr>
          </w:p>
        </w:tc>
        <w:tc>
          <w:tcPr>
            <w:tcW w:w="4080" w:type="dxa"/>
            <w:vMerge/>
          </w:tcPr>
          <w:p w14:paraId="036F64CE" w14:textId="77777777" w:rsidR="003834BD" w:rsidRPr="00833FB0" w:rsidRDefault="003834BD" w:rsidP="003834BD">
            <w:pPr>
              <w:rPr>
                <w:rFonts w:cs="Times New Roman"/>
              </w:rPr>
            </w:pPr>
          </w:p>
        </w:tc>
        <w:tc>
          <w:tcPr>
            <w:tcW w:w="6800" w:type="dxa"/>
          </w:tcPr>
          <w:p w14:paraId="637AE975"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1 этаж.</w:t>
            </w:r>
          </w:p>
        </w:tc>
      </w:tr>
      <w:tr w:rsidR="003834BD" w:rsidRPr="00833FB0" w14:paraId="3F4AF81C" w14:textId="77777777" w:rsidTr="003834BD">
        <w:tc>
          <w:tcPr>
            <w:tcW w:w="272" w:type="dxa"/>
            <w:vMerge/>
          </w:tcPr>
          <w:p w14:paraId="2A99D119" w14:textId="77777777" w:rsidR="003834BD" w:rsidRPr="00833FB0" w:rsidRDefault="003834BD" w:rsidP="003834BD">
            <w:pPr>
              <w:rPr>
                <w:rFonts w:cs="Times New Roman"/>
              </w:rPr>
            </w:pPr>
          </w:p>
        </w:tc>
        <w:tc>
          <w:tcPr>
            <w:tcW w:w="1903" w:type="dxa"/>
            <w:vMerge/>
          </w:tcPr>
          <w:p w14:paraId="69F763C0" w14:textId="77777777" w:rsidR="003834BD" w:rsidRPr="00833FB0" w:rsidRDefault="003834BD" w:rsidP="003834BD">
            <w:pPr>
              <w:rPr>
                <w:rFonts w:cs="Times New Roman"/>
              </w:rPr>
            </w:pPr>
          </w:p>
        </w:tc>
        <w:tc>
          <w:tcPr>
            <w:tcW w:w="1224" w:type="dxa"/>
            <w:vMerge/>
          </w:tcPr>
          <w:p w14:paraId="52BABB61" w14:textId="77777777" w:rsidR="003834BD" w:rsidRPr="00833FB0" w:rsidRDefault="003834BD" w:rsidP="003834BD">
            <w:pPr>
              <w:rPr>
                <w:rFonts w:cs="Times New Roman"/>
              </w:rPr>
            </w:pPr>
          </w:p>
        </w:tc>
        <w:tc>
          <w:tcPr>
            <w:tcW w:w="4080" w:type="dxa"/>
            <w:vMerge/>
          </w:tcPr>
          <w:p w14:paraId="60B35107" w14:textId="77777777" w:rsidR="003834BD" w:rsidRPr="00833FB0" w:rsidRDefault="003834BD" w:rsidP="003834BD">
            <w:pPr>
              <w:rPr>
                <w:rFonts w:cs="Times New Roman"/>
              </w:rPr>
            </w:pPr>
          </w:p>
        </w:tc>
        <w:tc>
          <w:tcPr>
            <w:tcW w:w="6800" w:type="dxa"/>
          </w:tcPr>
          <w:p w14:paraId="5A385CBF"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60%.</w:t>
            </w:r>
          </w:p>
        </w:tc>
      </w:tr>
      <w:tr w:rsidR="003834BD" w:rsidRPr="00833FB0" w14:paraId="2BF491B4" w14:textId="77777777" w:rsidTr="003834BD">
        <w:tc>
          <w:tcPr>
            <w:tcW w:w="272" w:type="dxa"/>
            <w:vMerge w:val="restart"/>
          </w:tcPr>
          <w:p w14:paraId="3A1D1327" w14:textId="77777777" w:rsidR="003834BD" w:rsidRPr="00833FB0" w:rsidRDefault="003834BD" w:rsidP="003834BD">
            <w:pPr>
              <w:rPr>
                <w:rFonts w:cs="Times New Roman"/>
              </w:rPr>
            </w:pPr>
            <w:r w:rsidRPr="00833FB0">
              <w:rPr>
                <w:rFonts w:eastAsia="Tahoma" w:cs="Times New Roman"/>
                <w:color w:val="000000"/>
                <w:sz w:val="20"/>
                <w:szCs w:val="20"/>
              </w:rPr>
              <w:lastRenderedPageBreak/>
              <w:t>8.</w:t>
            </w:r>
          </w:p>
        </w:tc>
        <w:tc>
          <w:tcPr>
            <w:tcW w:w="1903" w:type="dxa"/>
            <w:vMerge w:val="restart"/>
          </w:tcPr>
          <w:p w14:paraId="087495DD" w14:textId="77777777" w:rsidR="003834BD" w:rsidRPr="00833FB0" w:rsidRDefault="003834BD" w:rsidP="003834BD">
            <w:pPr>
              <w:rPr>
                <w:rFonts w:cs="Times New Roman"/>
              </w:rPr>
            </w:pPr>
            <w:r w:rsidRPr="00833FB0">
              <w:rPr>
                <w:rFonts w:eastAsia="Tahoma" w:cs="Times New Roman"/>
                <w:color w:val="000000"/>
                <w:sz w:val="20"/>
                <w:szCs w:val="20"/>
              </w:rPr>
              <w:t>Складские площадки</w:t>
            </w:r>
          </w:p>
        </w:tc>
        <w:tc>
          <w:tcPr>
            <w:tcW w:w="1224" w:type="dxa"/>
            <w:vMerge w:val="restart"/>
          </w:tcPr>
          <w:p w14:paraId="7BA5F8D4" w14:textId="77777777" w:rsidR="003834BD" w:rsidRPr="00833FB0" w:rsidRDefault="003834BD" w:rsidP="003834BD">
            <w:pPr>
              <w:rPr>
                <w:rFonts w:cs="Times New Roman"/>
              </w:rPr>
            </w:pPr>
            <w:r w:rsidRPr="00833FB0">
              <w:rPr>
                <w:rFonts w:eastAsia="Tahoma" w:cs="Times New Roman"/>
                <w:color w:val="000000"/>
                <w:sz w:val="20"/>
                <w:szCs w:val="20"/>
              </w:rPr>
              <w:t>6.9.1</w:t>
            </w:r>
          </w:p>
        </w:tc>
        <w:tc>
          <w:tcPr>
            <w:tcW w:w="4080" w:type="dxa"/>
            <w:vMerge w:val="restart"/>
          </w:tcPr>
          <w:p w14:paraId="2947CA0A" w14:textId="77777777" w:rsidR="003834BD" w:rsidRPr="00833FB0" w:rsidRDefault="003834BD" w:rsidP="003834BD">
            <w:pPr>
              <w:rPr>
                <w:rFonts w:cs="Times New Roman"/>
              </w:rPr>
            </w:pPr>
            <w:r w:rsidRPr="00833FB0">
              <w:rPr>
                <w:rFonts w:eastAsia="Tahoma" w:cs="Times New Roman"/>
                <w:color w:val="000000"/>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6800" w:type="dxa"/>
          </w:tcPr>
          <w:p w14:paraId="421EA033"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1000 кв.м.</w:t>
            </w:r>
          </w:p>
        </w:tc>
      </w:tr>
      <w:tr w:rsidR="003834BD" w:rsidRPr="00833FB0" w14:paraId="25860553" w14:textId="77777777" w:rsidTr="003834BD">
        <w:tc>
          <w:tcPr>
            <w:tcW w:w="272" w:type="dxa"/>
            <w:vMerge/>
          </w:tcPr>
          <w:p w14:paraId="608683AD" w14:textId="77777777" w:rsidR="003834BD" w:rsidRPr="00833FB0" w:rsidRDefault="003834BD" w:rsidP="003834BD">
            <w:pPr>
              <w:rPr>
                <w:rFonts w:cs="Times New Roman"/>
              </w:rPr>
            </w:pPr>
          </w:p>
        </w:tc>
        <w:tc>
          <w:tcPr>
            <w:tcW w:w="1903" w:type="dxa"/>
            <w:vMerge/>
          </w:tcPr>
          <w:p w14:paraId="23766329" w14:textId="77777777" w:rsidR="003834BD" w:rsidRPr="00833FB0" w:rsidRDefault="003834BD" w:rsidP="003834BD">
            <w:pPr>
              <w:rPr>
                <w:rFonts w:cs="Times New Roman"/>
              </w:rPr>
            </w:pPr>
          </w:p>
        </w:tc>
        <w:tc>
          <w:tcPr>
            <w:tcW w:w="1224" w:type="dxa"/>
            <w:vMerge/>
          </w:tcPr>
          <w:p w14:paraId="0FC6D12C" w14:textId="77777777" w:rsidR="003834BD" w:rsidRPr="00833FB0" w:rsidRDefault="003834BD" w:rsidP="003834BD">
            <w:pPr>
              <w:rPr>
                <w:rFonts w:cs="Times New Roman"/>
              </w:rPr>
            </w:pPr>
          </w:p>
        </w:tc>
        <w:tc>
          <w:tcPr>
            <w:tcW w:w="4080" w:type="dxa"/>
            <w:vMerge/>
          </w:tcPr>
          <w:p w14:paraId="59533E14" w14:textId="77777777" w:rsidR="003834BD" w:rsidRPr="00833FB0" w:rsidRDefault="003834BD" w:rsidP="003834BD">
            <w:pPr>
              <w:rPr>
                <w:rFonts w:cs="Times New Roman"/>
              </w:rPr>
            </w:pPr>
          </w:p>
        </w:tc>
        <w:tc>
          <w:tcPr>
            <w:tcW w:w="6800" w:type="dxa"/>
          </w:tcPr>
          <w:p w14:paraId="69816ED6"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100000 кв.м.</w:t>
            </w:r>
          </w:p>
        </w:tc>
      </w:tr>
      <w:tr w:rsidR="003834BD" w:rsidRPr="00833FB0" w14:paraId="6142298C" w14:textId="77777777" w:rsidTr="003834BD">
        <w:tc>
          <w:tcPr>
            <w:tcW w:w="272" w:type="dxa"/>
            <w:vMerge/>
          </w:tcPr>
          <w:p w14:paraId="2187051D" w14:textId="77777777" w:rsidR="003834BD" w:rsidRPr="00833FB0" w:rsidRDefault="003834BD" w:rsidP="003834BD">
            <w:pPr>
              <w:rPr>
                <w:rFonts w:cs="Times New Roman"/>
              </w:rPr>
            </w:pPr>
          </w:p>
        </w:tc>
        <w:tc>
          <w:tcPr>
            <w:tcW w:w="1903" w:type="dxa"/>
            <w:vMerge/>
          </w:tcPr>
          <w:p w14:paraId="53DBF9B5" w14:textId="77777777" w:rsidR="003834BD" w:rsidRPr="00833FB0" w:rsidRDefault="003834BD" w:rsidP="003834BD">
            <w:pPr>
              <w:rPr>
                <w:rFonts w:cs="Times New Roman"/>
              </w:rPr>
            </w:pPr>
          </w:p>
        </w:tc>
        <w:tc>
          <w:tcPr>
            <w:tcW w:w="1224" w:type="dxa"/>
            <w:vMerge/>
          </w:tcPr>
          <w:p w14:paraId="39077C3B" w14:textId="77777777" w:rsidR="003834BD" w:rsidRPr="00833FB0" w:rsidRDefault="003834BD" w:rsidP="003834BD">
            <w:pPr>
              <w:rPr>
                <w:rFonts w:cs="Times New Roman"/>
              </w:rPr>
            </w:pPr>
          </w:p>
        </w:tc>
        <w:tc>
          <w:tcPr>
            <w:tcW w:w="4080" w:type="dxa"/>
            <w:vMerge/>
          </w:tcPr>
          <w:p w14:paraId="6F35B75A" w14:textId="77777777" w:rsidR="003834BD" w:rsidRPr="00833FB0" w:rsidRDefault="003834BD" w:rsidP="003834BD">
            <w:pPr>
              <w:rPr>
                <w:rFonts w:cs="Times New Roman"/>
              </w:rPr>
            </w:pPr>
          </w:p>
        </w:tc>
        <w:tc>
          <w:tcPr>
            <w:tcW w:w="6800" w:type="dxa"/>
          </w:tcPr>
          <w:p w14:paraId="7AC7E251"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3CAFF67B" w14:textId="77777777" w:rsidTr="003834BD">
        <w:tc>
          <w:tcPr>
            <w:tcW w:w="272" w:type="dxa"/>
            <w:vMerge/>
          </w:tcPr>
          <w:p w14:paraId="4240BDE5" w14:textId="77777777" w:rsidR="003834BD" w:rsidRPr="00833FB0" w:rsidRDefault="003834BD" w:rsidP="003834BD">
            <w:pPr>
              <w:rPr>
                <w:rFonts w:cs="Times New Roman"/>
              </w:rPr>
            </w:pPr>
          </w:p>
        </w:tc>
        <w:tc>
          <w:tcPr>
            <w:tcW w:w="1903" w:type="dxa"/>
            <w:vMerge/>
          </w:tcPr>
          <w:p w14:paraId="48C1D275" w14:textId="77777777" w:rsidR="003834BD" w:rsidRPr="00833FB0" w:rsidRDefault="003834BD" w:rsidP="003834BD">
            <w:pPr>
              <w:rPr>
                <w:rFonts w:cs="Times New Roman"/>
              </w:rPr>
            </w:pPr>
          </w:p>
        </w:tc>
        <w:tc>
          <w:tcPr>
            <w:tcW w:w="1224" w:type="dxa"/>
            <w:vMerge/>
          </w:tcPr>
          <w:p w14:paraId="4EB3AB4B" w14:textId="77777777" w:rsidR="003834BD" w:rsidRPr="00833FB0" w:rsidRDefault="003834BD" w:rsidP="003834BD">
            <w:pPr>
              <w:rPr>
                <w:rFonts w:cs="Times New Roman"/>
              </w:rPr>
            </w:pPr>
          </w:p>
        </w:tc>
        <w:tc>
          <w:tcPr>
            <w:tcW w:w="4080" w:type="dxa"/>
            <w:vMerge/>
          </w:tcPr>
          <w:p w14:paraId="5DBF3F73" w14:textId="77777777" w:rsidR="003834BD" w:rsidRPr="00833FB0" w:rsidRDefault="003834BD" w:rsidP="003834BD">
            <w:pPr>
              <w:rPr>
                <w:rFonts w:cs="Times New Roman"/>
              </w:rPr>
            </w:pPr>
          </w:p>
        </w:tc>
        <w:tc>
          <w:tcPr>
            <w:tcW w:w="6800" w:type="dxa"/>
          </w:tcPr>
          <w:p w14:paraId="0CF20B80"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3834BD" w:rsidRPr="00833FB0" w14:paraId="15F08CFE" w14:textId="77777777" w:rsidTr="003834BD">
        <w:tc>
          <w:tcPr>
            <w:tcW w:w="272" w:type="dxa"/>
            <w:vMerge/>
          </w:tcPr>
          <w:p w14:paraId="458FA360" w14:textId="77777777" w:rsidR="003834BD" w:rsidRPr="00833FB0" w:rsidRDefault="003834BD" w:rsidP="003834BD">
            <w:pPr>
              <w:rPr>
                <w:rFonts w:cs="Times New Roman"/>
              </w:rPr>
            </w:pPr>
          </w:p>
        </w:tc>
        <w:tc>
          <w:tcPr>
            <w:tcW w:w="1903" w:type="dxa"/>
            <w:vMerge/>
          </w:tcPr>
          <w:p w14:paraId="327B79C9" w14:textId="77777777" w:rsidR="003834BD" w:rsidRPr="00833FB0" w:rsidRDefault="003834BD" w:rsidP="003834BD">
            <w:pPr>
              <w:rPr>
                <w:rFonts w:cs="Times New Roman"/>
              </w:rPr>
            </w:pPr>
          </w:p>
        </w:tc>
        <w:tc>
          <w:tcPr>
            <w:tcW w:w="1224" w:type="dxa"/>
            <w:vMerge/>
          </w:tcPr>
          <w:p w14:paraId="45FBDAAD" w14:textId="77777777" w:rsidR="003834BD" w:rsidRPr="00833FB0" w:rsidRDefault="003834BD" w:rsidP="003834BD">
            <w:pPr>
              <w:rPr>
                <w:rFonts w:cs="Times New Roman"/>
              </w:rPr>
            </w:pPr>
          </w:p>
        </w:tc>
        <w:tc>
          <w:tcPr>
            <w:tcW w:w="4080" w:type="dxa"/>
            <w:vMerge/>
          </w:tcPr>
          <w:p w14:paraId="6A0103B3" w14:textId="77777777" w:rsidR="003834BD" w:rsidRPr="00833FB0" w:rsidRDefault="003834BD" w:rsidP="003834BD">
            <w:pPr>
              <w:rPr>
                <w:rFonts w:cs="Times New Roman"/>
              </w:rPr>
            </w:pPr>
          </w:p>
        </w:tc>
        <w:tc>
          <w:tcPr>
            <w:tcW w:w="6800" w:type="dxa"/>
          </w:tcPr>
          <w:p w14:paraId="43F7D699"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не подлежит установлению.</w:t>
            </w:r>
          </w:p>
        </w:tc>
      </w:tr>
      <w:tr w:rsidR="003834BD" w:rsidRPr="00833FB0" w14:paraId="2D03AB02" w14:textId="77777777" w:rsidTr="003834BD">
        <w:tc>
          <w:tcPr>
            <w:tcW w:w="272" w:type="dxa"/>
            <w:vMerge/>
          </w:tcPr>
          <w:p w14:paraId="485DA4D8" w14:textId="77777777" w:rsidR="003834BD" w:rsidRPr="00833FB0" w:rsidRDefault="003834BD" w:rsidP="003834BD">
            <w:pPr>
              <w:rPr>
                <w:rFonts w:cs="Times New Roman"/>
              </w:rPr>
            </w:pPr>
          </w:p>
        </w:tc>
        <w:tc>
          <w:tcPr>
            <w:tcW w:w="1903" w:type="dxa"/>
            <w:vMerge/>
          </w:tcPr>
          <w:p w14:paraId="4B89D1A1" w14:textId="77777777" w:rsidR="003834BD" w:rsidRPr="00833FB0" w:rsidRDefault="003834BD" w:rsidP="003834BD">
            <w:pPr>
              <w:rPr>
                <w:rFonts w:cs="Times New Roman"/>
              </w:rPr>
            </w:pPr>
          </w:p>
        </w:tc>
        <w:tc>
          <w:tcPr>
            <w:tcW w:w="1224" w:type="dxa"/>
            <w:vMerge/>
          </w:tcPr>
          <w:p w14:paraId="013BDB31" w14:textId="77777777" w:rsidR="003834BD" w:rsidRPr="00833FB0" w:rsidRDefault="003834BD" w:rsidP="003834BD">
            <w:pPr>
              <w:rPr>
                <w:rFonts w:cs="Times New Roman"/>
              </w:rPr>
            </w:pPr>
          </w:p>
        </w:tc>
        <w:tc>
          <w:tcPr>
            <w:tcW w:w="4080" w:type="dxa"/>
            <w:vMerge/>
          </w:tcPr>
          <w:p w14:paraId="7054A823" w14:textId="77777777" w:rsidR="003834BD" w:rsidRPr="00833FB0" w:rsidRDefault="003834BD" w:rsidP="003834BD">
            <w:pPr>
              <w:rPr>
                <w:rFonts w:cs="Times New Roman"/>
              </w:rPr>
            </w:pPr>
          </w:p>
        </w:tc>
        <w:tc>
          <w:tcPr>
            <w:tcW w:w="6800" w:type="dxa"/>
          </w:tcPr>
          <w:p w14:paraId="7AC32F8A"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80%.</w:t>
            </w:r>
          </w:p>
        </w:tc>
      </w:tr>
      <w:tr w:rsidR="003834BD" w:rsidRPr="00833FB0" w14:paraId="35F96471" w14:textId="77777777" w:rsidTr="003834BD">
        <w:tc>
          <w:tcPr>
            <w:tcW w:w="272" w:type="dxa"/>
            <w:vMerge w:val="restart"/>
          </w:tcPr>
          <w:p w14:paraId="00C43888" w14:textId="77777777" w:rsidR="003834BD" w:rsidRPr="00833FB0" w:rsidRDefault="003834BD" w:rsidP="003834BD">
            <w:pPr>
              <w:rPr>
                <w:rFonts w:cs="Times New Roman"/>
              </w:rPr>
            </w:pPr>
            <w:r w:rsidRPr="00833FB0">
              <w:rPr>
                <w:rFonts w:eastAsia="Tahoma" w:cs="Times New Roman"/>
                <w:color w:val="000000"/>
                <w:sz w:val="20"/>
                <w:szCs w:val="20"/>
              </w:rPr>
              <w:t>9.</w:t>
            </w:r>
          </w:p>
        </w:tc>
        <w:tc>
          <w:tcPr>
            <w:tcW w:w="1903" w:type="dxa"/>
            <w:vMerge w:val="restart"/>
          </w:tcPr>
          <w:p w14:paraId="02B973DB" w14:textId="77777777" w:rsidR="003834BD" w:rsidRPr="00833FB0" w:rsidRDefault="003834BD" w:rsidP="003834BD">
            <w:pPr>
              <w:rPr>
                <w:rFonts w:cs="Times New Roman"/>
              </w:rPr>
            </w:pPr>
            <w:r w:rsidRPr="00833FB0">
              <w:rPr>
                <w:rFonts w:eastAsia="Tahoma" w:cs="Times New Roman"/>
                <w:color w:val="000000"/>
                <w:sz w:val="20"/>
                <w:szCs w:val="20"/>
              </w:rPr>
              <w:t>Историко-культурная деятельность</w:t>
            </w:r>
          </w:p>
        </w:tc>
        <w:tc>
          <w:tcPr>
            <w:tcW w:w="1224" w:type="dxa"/>
            <w:vMerge w:val="restart"/>
          </w:tcPr>
          <w:p w14:paraId="1F9E3FC0" w14:textId="77777777" w:rsidR="003834BD" w:rsidRPr="00833FB0" w:rsidRDefault="003834BD" w:rsidP="003834BD">
            <w:pPr>
              <w:rPr>
                <w:rFonts w:cs="Times New Roman"/>
              </w:rPr>
            </w:pPr>
            <w:r w:rsidRPr="00833FB0">
              <w:rPr>
                <w:rFonts w:eastAsia="Tahoma" w:cs="Times New Roman"/>
                <w:color w:val="000000"/>
                <w:sz w:val="20"/>
                <w:szCs w:val="20"/>
              </w:rPr>
              <w:t>9.3</w:t>
            </w:r>
          </w:p>
        </w:tc>
        <w:tc>
          <w:tcPr>
            <w:tcW w:w="4080" w:type="dxa"/>
            <w:vMerge w:val="restart"/>
          </w:tcPr>
          <w:p w14:paraId="150067A7" w14:textId="77777777" w:rsidR="003834BD" w:rsidRPr="00833FB0" w:rsidRDefault="003834BD" w:rsidP="003834BD">
            <w:pPr>
              <w:rPr>
                <w:rFonts w:cs="Times New Roman"/>
              </w:rPr>
            </w:pPr>
            <w:r w:rsidRPr="00833FB0">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4B953404" w14:textId="77777777" w:rsidR="003834BD" w:rsidRPr="00833FB0" w:rsidRDefault="003834BD" w:rsidP="003834BD">
            <w:pPr>
              <w:rPr>
                <w:rFonts w:cs="Times New Roman"/>
              </w:rPr>
            </w:pPr>
            <w:r w:rsidRPr="00833FB0">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3834BD" w:rsidRPr="00833FB0" w14:paraId="078A2EEA" w14:textId="77777777" w:rsidTr="003834BD">
        <w:tc>
          <w:tcPr>
            <w:tcW w:w="272" w:type="dxa"/>
            <w:vMerge/>
          </w:tcPr>
          <w:p w14:paraId="3B8F2342" w14:textId="77777777" w:rsidR="003834BD" w:rsidRPr="00833FB0" w:rsidRDefault="003834BD" w:rsidP="003834BD">
            <w:pPr>
              <w:rPr>
                <w:rFonts w:cs="Times New Roman"/>
              </w:rPr>
            </w:pPr>
          </w:p>
        </w:tc>
        <w:tc>
          <w:tcPr>
            <w:tcW w:w="1903" w:type="dxa"/>
            <w:vMerge/>
          </w:tcPr>
          <w:p w14:paraId="7D487D81" w14:textId="77777777" w:rsidR="003834BD" w:rsidRPr="00833FB0" w:rsidRDefault="003834BD" w:rsidP="003834BD">
            <w:pPr>
              <w:rPr>
                <w:rFonts w:cs="Times New Roman"/>
              </w:rPr>
            </w:pPr>
          </w:p>
        </w:tc>
        <w:tc>
          <w:tcPr>
            <w:tcW w:w="1224" w:type="dxa"/>
            <w:vMerge/>
          </w:tcPr>
          <w:p w14:paraId="6103B898" w14:textId="77777777" w:rsidR="003834BD" w:rsidRPr="00833FB0" w:rsidRDefault="003834BD" w:rsidP="003834BD">
            <w:pPr>
              <w:rPr>
                <w:rFonts w:cs="Times New Roman"/>
              </w:rPr>
            </w:pPr>
          </w:p>
        </w:tc>
        <w:tc>
          <w:tcPr>
            <w:tcW w:w="4080" w:type="dxa"/>
            <w:vMerge/>
          </w:tcPr>
          <w:p w14:paraId="66CD8D70" w14:textId="77777777" w:rsidR="003834BD" w:rsidRPr="00833FB0" w:rsidRDefault="003834BD" w:rsidP="003834BD">
            <w:pPr>
              <w:rPr>
                <w:rFonts w:cs="Times New Roman"/>
              </w:rPr>
            </w:pPr>
          </w:p>
        </w:tc>
        <w:tc>
          <w:tcPr>
            <w:tcW w:w="6800" w:type="dxa"/>
          </w:tcPr>
          <w:p w14:paraId="76B7E2F1" w14:textId="77777777" w:rsidR="003834BD" w:rsidRPr="00833FB0" w:rsidRDefault="003834BD" w:rsidP="003834BD">
            <w:pPr>
              <w:rPr>
                <w:rFonts w:cs="Times New Roman"/>
              </w:rPr>
            </w:pPr>
            <w:r w:rsidRPr="00833FB0">
              <w:rPr>
                <w:rFonts w:eastAsia="Tahoma" w:cs="Times New Roman"/>
                <w:color w:val="000000"/>
                <w:sz w:val="20"/>
                <w:szCs w:val="20"/>
              </w:rPr>
              <w:t>Действие градостроительного регламента не распространяется в соответствии со статьей 36 Градостроительного Кодекса РФ от 29.12.2004 года №190-ФЗ..</w:t>
            </w:r>
          </w:p>
        </w:tc>
      </w:tr>
      <w:tr w:rsidR="003834BD" w:rsidRPr="00833FB0" w14:paraId="05B9FAC7" w14:textId="77777777" w:rsidTr="003834BD">
        <w:tc>
          <w:tcPr>
            <w:tcW w:w="272" w:type="dxa"/>
            <w:vMerge w:val="restart"/>
          </w:tcPr>
          <w:p w14:paraId="5B36881F" w14:textId="77777777" w:rsidR="003834BD" w:rsidRPr="00833FB0" w:rsidRDefault="003834BD" w:rsidP="003834BD">
            <w:pPr>
              <w:rPr>
                <w:rFonts w:cs="Times New Roman"/>
              </w:rPr>
            </w:pPr>
            <w:r w:rsidRPr="00833FB0">
              <w:rPr>
                <w:rFonts w:eastAsia="Tahoma" w:cs="Times New Roman"/>
                <w:color w:val="000000"/>
                <w:sz w:val="20"/>
                <w:szCs w:val="20"/>
              </w:rPr>
              <w:t>10.</w:t>
            </w:r>
          </w:p>
        </w:tc>
        <w:tc>
          <w:tcPr>
            <w:tcW w:w="1903" w:type="dxa"/>
            <w:vMerge w:val="restart"/>
          </w:tcPr>
          <w:p w14:paraId="5610E12E" w14:textId="77777777" w:rsidR="003834BD" w:rsidRPr="00833FB0" w:rsidRDefault="003834BD" w:rsidP="003834BD">
            <w:pPr>
              <w:rPr>
                <w:rFonts w:cs="Times New Roman"/>
              </w:rPr>
            </w:pPr>
            <w:r w:rsidRPr="00833FB0">
              <w:rPr>
                <w:rFonts w:eastAsia="Tahoma" w:cs="Times New Roman"/>
                <w:color w:val="000000"/>
                <w:sz w:val="20"/>
                <w:szCs w:val="20"/>
              </w:rPr>
              <w:t>Улично-дорожная сеть</w:t>
            </w:r>
          </w:p>
        </w:tc>
        <w:tc>
          <w:tcPr>
            <w:tcW w:w="1224" w:type="dxa"/>
            <w:vMerge w:val="restart"/>
          </w:tcPr>
          <w:p w14:paraId="609B8C55" w14:textId="77777777" w:rsidR="003834BD" w:rsidRPr="00833FB0" w:rsidRDefault="003834BD" w:rsidP="003834BD">
            <w:pPr>
              <w:rPr>
                <w:rFonts w:cs="Times New Roman"/>
              </w:rPr>
            </w:pPr>
            <w:r w:rsidRPr="00833FB0">
              <w:rPr>
                <w:rFonts w:eastAsia="Tahoma" w:cs="Times New Roman"/>
                <w:color w:val="000000"/>
                <w:sz w:val="20"/>
                <w:szCs w:val="20"/>
              </w:rPr>
              <w:t>12.0.1</w:t>
            </w:r>
          </w:p>
        </w:tc>
        <w:tc>
          <w:tcPr>
            <w:tcW w:w="4080" w:type="dxa"/>
            <w:vMerge w:val="restart"/>
          </w:tcPr>
          <w:p w14:paraId="4A6384ED" w14:textId="77777777" w:rsidR="003834BD" w:rsidRPr="00833FB0" w:rsidRDefault="003834BD" w:rsidP="003834BD">
            <w:pPr>
              <w:rPr>
                <w:rFonts w:cs="Times New Roman"/>
              </w:rPr>
            </w:pPr>
            <w:r w:rsidRPr="00833FB0">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w:t>
            </w:r>
            <w:r w:rsidRPr="00833FB0">
              <w:rPr>
                <w:rFonts w:eastAsia="Tahoma" w:cs="Times New Roman"/>
                <w:color w:val="000000"/>
                <w:sz w:val="20"/>
                <w:szCs w:val="20"/>
              </w:rPr>
              <w:lastRenderedPageBreak/>
              <w:t xml:space="preserve">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tcPr>
          <w:p w14:paraId="66EF4F16" w14:textId="77777777" w:rsidR="003834BD" w:rsidRPr="00833FB0" w:rsidRDefault="003834BD" w:rsidP="003834BD">
            <w:pPr>
              <w:rPr>
                <w:rFonts w:cs="Times New Roman"/>
              </w:rPr>
            </w:pPr>
            <w:r w:rsidRPr="00833FB0">
              <w:rPr>
                <w:rFonts w:eastAsia="Tahoma" w:cs="Times New Roman"/>
                <w:color w:val="000000"/>
                <w:sz w:val="20"/>
                <w:szCs w:val="20"/>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3834BD" w:rsidRPr="00833FB0" w14:paraId="69874B03" w14:textId="77777777" w:rsidTr="003834BD">
        <w:tc>
          <w:tcPr>
            <w:tcW w:w="272" w:type="dxa"/>
            <w:vMerge/>
          </w:tcPr>
          <w:p w14:paraId="4AD65A77" w14:textId="77777777" w:rsidR="003834BD" w:rsidRPr="00833FB0" w:rsidRDefault="003834BD" w:rsidP="003834BD">
            <w:pPr>
              <w:rPr>
                <w:rFonts w:cs="Times New Roman"/>
              </w:rPr>
            </w:pPr>
          </w:p>
        </w:tc>
        <w:tc>
          <w:tcPr>
            <w:tcW w:w="1903" w:type="dxa"/>
            <w:vMerge/>
          </w:tcPr>
          <w:p w14:paraId="1C596D96" w14:textId="77777777" w:rsidR="003834BD" w:rsidRPr="00833FB0" w:rsidRDefault="003834BD" w:rsidP="003834BD">
            <w:pPr>
              <w:rPr>
                <w:rFonts w:cs="Times New Roman"/>
              </w:rPr>
            </w:pPr>
          </w:p>
        </w:tc>
        <w:tc>
          <w:tcPr>
            <w:tcW w:w="1224" w:type="dxa"/>
            <w:vMerge/>
          </w:tcPr>
          <w:p w14:paraId="2DCDCB9D" w14:textId="77777777" w:rsidR="003834BD" w:rsidRPr="00833FB0" w:rsidRDefault="003834BD" w:rsidP="003834BD">
            <w:pPr>
              <w:rPr>
                <w:rFonts w:cs="Times New Roman"/>
              </w:rPr>
            </w:pPr>
          </w:p>
        </w:tc>
        <w:tc>
          <w:tcPr>
            <w:tcW w:w="4080" w:type="dxa"/>
            <w:vMerge/>
          </w:tcPr>
          <w:p w14:paraId="4B0921BF" w14:textId="77777777" w:rsidR="003834BD" w:rsidRPr="00833FB0" w:rsidRDefault="003834BD" w:rsidP="003834BD">
            <w:pPr>
              <w:rPr>
                <w:rFonts w:cs="Times New Roman"/>
              </w:rPr>
            </w:pPr>
          </w:p>
        </w:tc>
        <w:tc>
          <w:tcPr>
            <w:tcW w:w="6800" w:type="dxa"/>
          </w:tcPr>
          <w:p w14:paraId="386082D1" w14:textId="77777777" w:rsidR="003834BD" w:rsidRPr="00833FB0" w:rsidRDefault="003834BD" w:rsidP="003834BD">
            <w:pPr>
              <w:rPr>
                <w:rFonts w:cs="Times New Roman"/>
              </w:rPr>
            </w:pPr>
            <w:r w:rsidRPr="00833FB0">
              <w:rPr>
                <w:rFonts w:eastAsia="Tahoma" w:cs="Times New Roman"/>
                <w:color w:val="000000"/>
                <w:sz w:val="20"/>
                <w:szCs w:val="20"/>
              </w:rPr>
              <w:t>Не установлены в соответствии с ч.4, ст.36 Градостроительного кодекса РФ..</w:t>
            </w:r>
          </w:p>
        </w:tc>
      </w:tr>
      <w:tr w:rsidR="003834BD" w:rsidRPr="00833FB0" w14:paraId="679F4151" w14:textId="77777777" w:rsidTr="003834BD">
        <w:tc>
          <w:tcPr>
            <w:tcW w:w="272" w:type="dxa"/>
            <w:vMerge w:val="restart"/>
          </w:tcPr>
          <w:p w14:paraId="0655B00C" w14:textId="77777777" w:rsidR="003834BD" w:rsidRPr="00833FB0" w:rsidRDefault="003834BD" w:rsidP="003834BD">
            <w:pPr>
              <w:rPr>
                <w:rFonts w:cs="Times New Roman"/>
              </w:rPr>
            </w:pPr>
            <w:r w:rsidRPr="00833FB0">
              <w:rPr>
                <w:rFonts w:eastAsia="Tahoma" w:cs="Times New Roman"/>
                <w:color w:val="000000"/>
                <w:sz w:val="20"/>
                <w:szCs w:val="20"/>
              </w:rPr>
              <w:t>11.</w:t>
            </w:r>
          </w:p>
        </w:tc>
        <w:tc>
          <w:tcPr>
            <w:tcW w:w="1903" w:type="dxa"/>
            <w:vMerge w:val="restart"/>
          </w:tcPr>
          <w:p w14:paraId="204F7CCD" w14:textId="77777777" w:rsidR="003834BD" w:rsidRPr="00833FB0" w:rsidRDefault="003834BD" w:rsidP="003834BD">
            <w:pPr>
              <w:rPr>
                <w:rFonts w:cs="Times New Roman"/>
              </w:rPr>
            </w:pPr>
            <w:r w:rsidRPr="00833FB0">
              <w:rPr>
                <w:rFonts w:eastAsia="Tahoma" w:cs="Times New Roman"/>
                <w:color w:val="000000"/>
                <w:sz w:val="20"/>
                <w:szCs w:val="20"/>
              </w:rPr>
              <w:t>Благоустройство территории</w:t>
            </w:r>
          </w:p>
        </w:tc>
        <w:tc>
          <w:tcPr>
            <w:tcW w:w="1224" w:type="dxa"/>
            <w:vMerge w:val="restart"/>
          </w:tcPr>
          <w:p w14:paraId="2473800B" w14:textId="77777777" w:rsidR="003834BD" w:rsidRPr="00833FB0" w:rsidRDefault="003834BD" w:rsidP="003834BD">
            <w:pPr>
              <w:rPr>
                <w:rFonts w:cs="Times New Roman"/>
              </w:rPr>
            </w:pPr>
            <w:r w:rsidRPr="00833FB0">
              <w:rPr>
                <w:rFonts w:eastAsia="Tahoma" w:cs="Times New Roman"/>
                <w:color w:val="000000"/>
                <w:sz w:val="20"/>
                <w:szCs w:val="20"/>
              </w:rPr>
              <w:t>12.0.2</w:t>
            </w:r>
          </w:p>
        </w:tc>
        <w:tc>
          <w:tcPr>
            <w:tcW w:w="4080" w:type="dxa"/>
            <w:vMerge w:val="restart"/>
          </w:tcPr>
          <w:p w14:paraId="7E03E8FB" w14:textId="77777777" w:rsidR="003834BD" w:rsidRPr="00833FB0" w:rsidRDefault="003834BD" w:rsidP="003834BD">
            <w:pPr>
              <w:rPr>
                <w:rFonts w:cs="Times New Roman"/>
              </w:rPr>
            </w:pPr>
            <w:r w:rsidRPr="00833FB0">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tcPr>
          <w:p w14:paraId="770DCDDB" w14:textId="77777777" w:rsidR="003834BD" w:rsidRPr="00833FB0" w:rsidRDefault="003834BD" w:rsidP="003834BD">
            <w:pPr>
              <w:rPr>
                <w:rFonts w:cs="Times New Roman"/>
              </w:rPr>
            </w:pPr>
            <w:r w:rsidRPr="00833FB0">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3834BD" w:rsidRPr="00833FB0" w14:paraId="269E74BC" w14:textId="77777777" w:rsidTr="003834BD">
        <w:tc>
          <w:tcPr>
            <w:tcW w:w="272" w:type="dxa"/>
            <w:vMerge/>
          </w:tcPr>
          <w:p w14:paraId="6399BCE1" w14:textId="77777777" w:rsidR="003834BD" w:rsidRPr="00833FB0" w:rsidRDefault="003834BD" w:rsidP="003834BD">
            <w:pPr>
              <w:rPr>
                <w:rFonts w:cs="Times New Roman"/>
              </w:rPr>
            </w:pPr>
          </w:p>
        </w:tc>
        <w:tc>
          <w:tcPr>
            <w:tcW w:w="1903" w:type="dxa"/>
            <w:vMerge/>
          </w:tcPr>
          <w:p w14:paraId="1BEFF8A1" w14:textId="77777777" w:rsidR="003834BD" w:rsidRPr="00833FB0" w:rsidRDefault="003834BD" w:rsidP="003834BD">
            <w:pPr>
              <w:rPr>
                <w:rFonts w:cs="Times New Roman"/>
              </w:rPr>
            </w:pPr>
          </w:p>
        </w:tc>
        <w:tc>
          <w:tcPr>
            <w:tcW w:w="1224" w:type="dxa"/>
            <w:vMerge/>
          </w:tcPr>
          <w:p w14:paraId="6021F9C0" w14:textId="77777777" w:rsidR="003834BD" w:rsidRPr="00833FB0" w:rsidRDefault="003834BD" w:rsidP="003834BD">
            <w:pPr>
              <w:rPr>
                <w:rFonts w:cs="Times New Roman"/>
              </w:rPr>
            </w:pPr>
          </w:p>
        </w:tc>
        <w:tc>
          <w:tcPr>
            <w:tcW w:w="4080" w:type="dxa"/>
            <w:vMerge/>
          </w:tcPr>
          <w:p w14:paraId="12771C9C" w14:textId="77777777" w:rsidR="003834BD" w:rsidRPr="00833FB0" w:rsidRDefault="003834BD" w:rsidP="003834BD">
            <w:pPr>
              <w:rPr>
                <w:rFonts w:cs="Times New Roman"/>
              </w:rPr>
            </w:pPr>
          </w:p>
        </w:tc>
        <w:tc>
          <w:tcPr>
            <w:tcW w:w="6800" w:type="dxa"/>
          </w:tcPr>
          <w:p w14:paraId="7E9148B0" w14:textId="77777777" w:rsidR="003834BD" w:rsidRPr="00833FB0" w:rsidRDefault="003834BD" w:rsidP="003834BD">
            <w:pPr>
              <w:rPr>
                <w:rFonts w:cs="Times New Roman"/>
              </w:rPr>
            </w:pPr>
            <w:r w:rsidRPr="00833FB0">
              <w:rPr>
                <w:rFonts w:eastAsia="Tahoma" w:cs="Times New Roman"/>
                <w:color w:val="000000"/>
                <w:sz w:val="20"/>
                <w:szCs w:val="20"/>
              </w:rPr>
              <w:t>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 согласно статье 39.36. Земельного кодекса Российской Федерации от 25.10.2001 N 136-ФЗ.</w:t>
            </w:r>
          </w:p>
        </w:tc>
      </w:tr>
    </w:tbl>
    <w:p w14:paraId="686EE375" w14:textId="77777777" w:rsidR="003834BD" w:rsidRPr="003834BD" w:rsidRDefault="003834BD" w:rsidP="003834BD">
      <w:pPr>
        <w:rPr>
          <w:rFonts w:cs="Times New Roman"/>
          <w:b/>
          <w:bCs/>
          <w:sz w:val="22"/>
          <w:szCs w:val="22"/>
        </w:rPr>
      </w:pPr>
      <w:r w:rsidRPr="003834BD">
        <w:rPr>
          <w:rFonts w:eastAsia="Tahoma" w:cs="Times New Roman"/>
          <w:b/>
          <w:bCs/>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14:paraId="324E0B85" w14:textId="77777777" w:rsidR="003834BD" w:rsidRPr="003834BD" w:rsidRDefault="003834BD" w:rsidP="003834BD">
      <w:pPr>
        <w:rPr>
          <w:rFonts w:cs="Times New Roman"/>
          <w:b/>
          <w:bCs/>
          <w:sz w:val="22"/>
          <w:szCs w:val="22"/>
        </w:rPr>
      </w:pPr>
      <w:r w:rsidRPr="003834BD">
        <w:rPr>
          <w:rFonts w:eastAsia="Tahoma" w:cs="Times New Roman"/>
          <w:b/>
          <w:bCs/>
          <w:color w:val="000000"/>
          <w:sz w:val="22"/>
          <w:szCs w:val="22"/>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129"/>
        <w:gridCol w:w="1479"/>
        <w:gridCol w:w="4080"/>
        <w:gridCol w:w="6800"/>
      </w:tblGrid>
      <w:tr w:rsidR="003834BD" w:rsidRPr="00833FB0" w14:paraId="52678C41" w14:textId="77777777" w:rsidTr="003834BD">
        <w:trPr>
          <w:tblHeader/>
        </w:trPr>
        <w:tc>
          <w:tcPr>
            <w:tcW w:w="272" w:type="dxa"/>
          </w:tcPr>
          <w:p w14:paraId="771CBD90" w14:textId="77777777" w:rsidR="003834BD" w:rsidRPr="00833FB0" w:rsidRDefault="003834BD" w:rsidP="003834BD">
            <w:pPr>
              <w:rPr>
                <w:rFonts w:cs="Times New Roman"/>
              </w:rPr>
            </w:pPr>
            <w:r w:rsidRPr="00833FB0">
              <w:rPr>
                <w:rFonts w:eastAsia="Tahoma" w:cs="Times New Roman"/>
                <w:color w:val="000000"/>
                <w:sz w:val="20"/>
                <w:szCs w:val="20"/>
              </w:rPr>
              <w:t>№ п/п</w:t>
            </w:r>
          </w:p>
        </w:tc>
        <w:tc>
          <w:tcPr>
            <w:tcW w:w="1903" w:type="dxa"/>
          </w:tcPr>
          <w:p w14:paraId="24A13743" w14:textId="77777777" w:rsidR="003834BD" w:rsidRPr="00833FB0" w:rsidRDefault="003834BD" w:rsidP="003834BD">
            <w:pPr>
              <w:rPr>
                <w:rFonts w:cs="Times New Roman"/>
              </w:rPr>
            </w:pPr>
            <w:r w:rsidRPr="00833FB0">
              <w:rPr>
                <w:rFonts w:eastAsia="Tahoma" w:cs="Times New Roman"/>
                <w:color w:val="000000"/>
                <w:sz w:val="20"/>
                <w:szCs w:val="20"/>
              </w:rPr>
              <w:t>Наименование вида разрешенного использования</w:t>
            </w:r>
          </w:p>
        </w:tc>
        <w:tc>
          <w:tcPr>
            <w:tcW w:w="1224" w:type="dxa"/>
          </w:tcPr>
          <w:p w14:paraId="57D1BD76" w14:textId="77777777" w:rsidR="003834BD" w:rsidRPr="00833FB0" w:rsidRDefault="003834BD" w:rsidP="003834BD">
            <w:pPr>
              <w:rPr>
                <w:rFonts w:cs="Times New Roman"/>
              </w:rPr>
            </w:pPr>
            <w:r w:rsidRPr="00833FB0">
              <w:rPr>
                <w:rFonts w:eastAsia="Tahoma" w:cs="Times New Roman"/>
                <w:color w:val="000000"/>
                <w:sz w:val="20"/>
                <w:szCs w:val="20"/>
              </w:rPr>
              <w:t>Код вида разрешенного использования</w:t>
            </w:r>
          </w:p>
        </w:tc>
        <w:tc>
          <w:tcPr>
            <w:tcW w:w="4080" w:type="dxa"/>
          </w:tcPr>
          <w:p w14:paraId="245E3395" w14:textId="77777777" w:rsidR="003834BD" w:rsidRPr="00833FB0" w:rsidRDefault="003834BD" w:rsidP="003834BD">
            <w:pPr>
              <w:rPr>
                <w:rFonts w:cs="Times New Roman"/>
              </w:rPr>
            </w:pPr>
            <w:r w:rsidRPr="00833FB0">
              <w:rPr>
                <w:rFonts w:eastAsia="Tahoma" w:cs="Times New Roman"/>
                <w:color w:val="000000"/>
                <w:sz w:val="20"/>
                <w:szCs w:val="20"/>
              </w:rPr>
              <w:t>Описание вида разрешенного использования</w:t>
            </w:r>
          </w:p>
        </w:tc>
        <w:tc>
          <w:tcPr>
            <w:tcW w:w="6800" w:type="dxa"/>
          </w:tcPr>
          <w:p w14:paraId="4CED9B31" w14:textId="77777777" w:rsidR="003834BD" w:rsidRPr="00833FB0" w:rsidRDefault="003834BD" w:rsidP="003834BD">
            <w:pPr>
              <w:rPr>
                <w:rFonts w:cs="Times New Roman"/>
              </w:rPr>
            </w:pPr>
            <w:r w:rsidRPr="00833FB0">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834BD" w:rsidRPr="00833FB0" w14:paraId="5B383033" w14:textId="77777777" w:rsidTr="003834BD">
        <w:trPr>
          <w:tblHeader/>
        </w:trPr>
        <w:tc>
          <w:tcPr>
            <w:tcW w:w="272" w:type="dxa"/>
          </w:tcPr>
          <w:p w14:paraId="697C7134" w14:textId="77777777" w:rsidR="003834BD" w:rsidRPr="00833FB0" w:rsidRDefault="003834BD" w:rsidP="003834BD">
            <w:pPr>
              <w:rPr>
                <w:rFonts w:cs="Times New Roman"/>
              </w:rPr>
            </w:pPr>
            <w:r w:rsidRPr="00833FB0">
              <w:rPr>
                <w:rFonts w:eastAsia="Tahoma" w:cs="Times New Roman"/>
                <w:color w:val="000000"/>
                <w:sz w:val="20"/>
                <w:szCs w:val="20"/>
              </w:rPr>
              <w:t>1</w:t>
            </w:r>
          </w:p>
        </w:tc>
        <w:tc>
          <w:tcPr>
            <w:tcW w:w="1903" w:type="dxa"/>
          </w:tcPr>
          <w:p w14:paraId="660FBEB1" w14:textId="77777777" w:rsidR="003834BD" w:rsidRPr="00833FB0" w:rsidRDefault="003834BD" w:rsidP="003834BD">
            <w:pPr>
              <w:rPr>
                <w:rFonts w:cs="Times New Roman"/>
              </w:rPr>
            </w:pPr>
            <w:r w:rsidRPr="00833FB0">
              <w:rPr>
                <w:rFonts w:eastAsia="Tahoma" w:cs="Times New Roman"/>
                <w:color w:val="000000"/>
                <w:sz w:val="20"/>
                <w:szCs w:val="20"/>
              </w:rPr>
              <w:t>2</w:t>
            </w:r>
          </w:p>
        </w:tc>
        <w:tc>
          <w:tcPr>
            <w:tcW w:w="1224" w:type="dxa"/>
          </w:tcPr>
          <w:p w14:paraId="05136E3C" w14:textId="77777777" w:rsidR="003834BD" w:rsidRPr="00833FB0" w:rsidRDefault="003834BD" w:rsidP="003834BD">
            <w:pPr>
              <w:rPr>
                <w:rFonts w:cs="Times New Roman"/>
              </w:rPr>
            </w:pPr>
            <w:r w:rsidRPr="00833FB0">
              <w:rPr>
                <w:rFonts w:eastAsia="Tahoma" w:cs="Times New Roman"/>
                <w:color w:val="000000"/>
                <w:sz w:val="20"/>
                <w:szCs w:val="20"/>
              </w:rPr>
              <w:t>3</w:t>
            </w:r>
          </w:p>
        </w:tc>
        <w:tc>
          <w:tcPr>
            <w:tcW w:w="4080" w:type="dxa"/>
          </w:tcPr>
          <w:p w14:paraId="5578B6C8" w14:textId="77777777" w:rsidR="003834BD" w:rsidRPr="00833FB0" w:rsidRDefault="003834BD" w:rsidP="003834BD">
            <w:pPr>
              <w:rPr>
                <w:rFonts w:cs="Times New Roman"/>
              </w:rPr>
            </w:pPr>
            <w:r w:rsidRPr="00833FB0">
              <w:rPr>
                <w:rFonts w:eastAsia="Tahoma" w:cs="Times New Roman"/>
                <w:color w:val="000000"/>
                <w:sz w:val="20"/>
                <w:szCs w:val="20"/>
              </w:rPr>
              <w:t>4</w:t>
            </w:r>
          </w:p>
        </w:tc>
        <w:tc>
          <w:tcPr>
            <w:tcW w:w="6800" w:type="dxa"/>
          </w:tcPr>
          <w:p w14:paraId="1308FF56" w14:textId="77777777" w:rsidR="003834BD" w:rsidRPr="00833FB0" w:rsidRDefault="003834BD" w:rsidP="003834BD">
            <w:pPr>
              <w:rPr>
                <w:rFonts w:cs="Times New Roman"/>
              </w:rPr>
            </w:pPr>
            <w:r w:rsidRPr="00833FB0">
              <w:rPr>
                <w:rFonts w:eastAsia="Tahoma" w:cs="Times New Roman"/>
                <w:color w:val="000000"/>
                <w:sz w:val="20"/>
                <w:szCs w:val="20"/>
              </w:rPr>
              <w:t>5</w:t>
            </w:r>
          </w:p>
        </w:tc>
      </w:tr>
      <w:tr w:rsidR="003834BD" w:rsidRPr="00833FB0" w14:paraId="3EC9417D" w14:textId="77777777" w:rsidTr="003834BD">
        <w:tc>
          <w:tcPr>
            <w:tcW w:w="272" w:type="dxa"/>
            <w:vMerge w:val="restart"/>
          </w:tcPr>
          <w:p w14:paraId="159E09F1" w14:textId="77777777" w:rsidR="003834BD" w:rsidRPr="00833FB0" w:rsidRDefault="003834BD" w:rsidP="003834BD">
            <w:pPr>
              <w:rPr>
                <w:rFonts w:cs="Times New Roman"/>
              </w:rPr>
            </w:pPr>
            <w:r w:rsidRPr="00833FB0">
              <w:rPr>
                <w:rFonts w:eastAsia="Tahoma" w:cs="Times New Roman"/>
                <w:color w:val="000000"/>
                <w:sz w:val="20"/>
                <w:szCs w:val="20"/>
              </w:rPr>
              <w:t>1.</w:t>
            </w:r>
          </w:p>
        </w:tc>
        <w:tc>
          <w:tcPr>
            <w:tcW w:w="1903" w:type="dxa"/>
            <w:vMerge w:val="restart"/>
          </w:tcPr>
          <w:p w14:paraId="6AF02E3A" w14:textId="77777777" w:rsidR="003834BD" w:rsidRPr="00833FB0" w:rsidRDefault="003834BD" w:rsidP="003834BD">
            <w:pPr>
              <w:rPr>
                <w:rFonts w:cs="Times New Roman"/>
              </w:rPr>
            </w:pPr>
            <w:r w:rsidRPr="00833FB0">
              <w:rPr>
                <w:rFonts w:eastAsia="Tahoma" w:cs="Times New Roman"/>
                <w:color w:val="000000"/>
                <w:sz w:val="20"/>
                <w:szCs w:val="20"/>
              </w:rPr>
              <w:t>Хранение и переработка сельскохозяйственной продукции</w:t>
            </w:r>
          </w:p>
        </w:tc>
        <w:tc>
          <w:tcPr>
            <w:tcW w:w="1224" w:type="dxa"/>
            <w:vMerge w:val="restart"/>
          </w:tcPr>
          <w:p w14:paraId="1B2A5272" w14:textId="77777777" w:rsidR="003834BD" w:rsidRPr="00833FB0" w:rsidRDefault="003834BD" w:rsidP="003834BD">
            <w:pPr>
              <w:rPr>
                <w:rFonts w:cs="Times New Roman"/>
              </w:rPr>
            </w:pPr>
            <w:r w:rsidRPr="00833FB0">
              <w:rPr>
                <w:rFonts w:eastAsia="Tahoma" w:cs="Times New Roman"/>
                <w:color w:val="000000"/>
                <w:sz w:val="20"/>
                <w:szCs w:val="20"/>
              </w:rPr>
              <w:t>1.15</w:t>
            </w:r>
          </w:p>
        </w:tc>
        <w:tc>
          <w:tcPr>
            <w:tcW w:w="4080" w:type="dxa"/>
            <w:vMerge w:val="restart"/>
          </w:tcPr>
          <w:p w14:paraId="41A99E21" w14:textId="77777777" w:rsidR="003834BD" w:rsidRPr="00833FB0" w:rsidRDefault="003834BD" w:rsidP="003834BD">
            <w:pPr>
              <w:rPr>
                <w:rFonts w:cs="Times New Roman"/>
              </w:rPr>
            </w:pPr>
            <w:r w:rsidRPr="00833FB0">
              <w:rPr>
                <w:rFonts w:eastAsia="Tahoma" w:cs="Times New Roman"/>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14:paraId="2324331A"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1000 кв.м.</w:t>
            </w:r>
          </w:p>
        </w:tc>
      </w:tr>
      <w:tr w:rsidR="003834BD" w:rsidRPr="00833FB0" w14:paraId="41532BA4" w14:textId="77777777" w:rsidTr="003834BD">
        <w:tc>
          <w:tcPr>
            <w:tcW w:w="272" w:type="dxa"/>
            <w:vMerge/>
          </w:tcPr>
          <w:p w14:paraId="49E23878" w14:textId="77777777" w:rsidR="003834BD" w:rsidRPr="00833FB0" w:rsidRDefault="003834BD" w:rsidP="003834BD">
            <w:pPr>
              <w:rPr>
                <w:rFonts w:cs="Times New Roman"/>
              </w:rPr>
            </w:pPr>
          </w:p>
        </w:tc>
        <w:tc>
          <w:tcPr>
            <w:tcW w:w="1903" w:type="dxa"/>
            <w:vMerge/>
          </w:tcPr>
          <w:p w14:paraId="069D2831" w14:textId="77777777" w:rsidR="003834BD" w:rsidRPr="00833FB0" w:rsidRDefault="003834BD" w:rsidP="003834BD">
            <w:pPr>
              <w:rPr>
                <w:rFonts w:cs="Times New Roman"/>
              </w:rPr>
            </w:pPr>
          </w:p>
        </w:tc>
        <w:tc>
          <w:tcPr>
            <w:tcW w:w="1224" w:type="dxa"/>
            <w:vMerge/>
          </w:tcPr>
          <w:p w14:paraId="561B960C" w14:textId="77777777" w:rsidR="003834BD" w:rsidRPr="00833FB0" w:rsidRDefault="003834BD" w:rsidP="003834BD">
            <w:pPr>
              <w:rPr>
                <w:rFonts w:cs="Times New Roman"/>
              </w:rPr>
            </w:pPr>
          </w:p>
        </w:tc>
        <w:tc>
          <w:tcPr>
            <w:tcW w:w="4080" w:type="dxa"/>
            <w:vMerge/>
          </w:tcPr>
          <w:p w14:paraId="7B5837AD" w14:textId="77777777" w:rsidR="003834BD" w:rsidRPr="00833FB0" w:rsidRDefault="003834BD" w:rsidP="003834BD">
            <w:pPr>
              <w:rPr>
                <w:rFonts w:cs="Times New Roman"/>
              </w:rPr>
            </w:pPr>
          </w:p>
        </w:tc>
        <w:tc>
          <w:tcPr>
            <w:tcW w:w="6800" w:type="dxa"/>
          </w:tcPr>
          <w:p w14:paraId="025CE894"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250000 кв.м.</w:t>
            </w:r>
          </w:p>
        </w:tc>
      </w:tr>
      <w:tr w:rsidR="003834BD" w:rsidRPr="00833FB0" w14:paraId="4924BA86" w14:textId="77777777" w:rsidTr="003834BD">
        <w:tc>
          <w:tcPr>
            <w:tcW w:w="272" w:type="dxa"/>
            <w:vMerge/>
          </w:tcPr>
          <w:p w14:paraId="2EBDFD10" w14:textId="77777777" w:rsidR="003834BD" w:rsidRPr="00833FB0" w:rsidRDefault="003834BD" w:rsidP="003834BD">
            <w:pPr>
              <w:rPr>
                <w:rFonts w:cs="Times New Roman"/>
              </w:rPr>
            </w:pPr>
          </w:p>
        </w:tc>
        <w:tc>
          <w:tcPr>
            <w:tcW w:w="1903" w:type="dxa"/>
            <w:vMerge/>
          </w:tcPr>
          <w:p w14:paraId="49A2080F" w14:textId="77777777" w:rsidR="003834BD" w:rsidRPr="00833FB0" w:rsidRDefault="003834BD" w:rsidP="003834BD">
            <w:pPr>
              <w:rPr>
                <w:rFonts w:cs="Times New Roman"/>
              </w:rPr>
            </w:pPr>
          </w:p>
        </w:tc>
        <w:tc>
          <w:tcPr>
            <w:tcW w:w="1224" w:type="dxa"/>
            <w:vMerge/>
          </w:tcPr>
          <w:p w14:paraId="681BF898" w14:textId="77777777" w:rsidR="003834BD" w:rsidRPr="00833FB0" w:rsidRDefault="003834BD" w:rsidP="003834BD">
            <w:pPr>
              <w:rPr>
                <w:rFonts w:cs="Times New Roman"/>
              </w:rPr>
            </w:pPr>
          </w:p>
        </w:tc>
        <w:tc>
          <w:tcPr>
            <w:tcW w:w="4080" w:type="dxa"/>
            <w:vMerge/>
          </w:tcPr>
          <w:p w14:paraId="141CD48F" w14:textId="77777777" w:rsidR="003834BD" w:rsidRPr="00833FB0" w:rsidRDefault="003834BD" w:rsidP="003834BD">
            <w:pPr>
              <w:rPr>
                <w:rFonts w:cs="Times New Roman"/>
              </w:rPr>
            </w:pPr>
          </w:p>
        </w:tc>
        <w:tc>
          <w:tcPr>
            <w:tcW w:w="6800" w:type="dxa"/>
          </w:tcPr>
          <w:p w14:paraId="311336A9"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64A43EA9" w14:textId="77777777" w:rsidTr="003834BD">
        <w:tc>
          <w:tcPr>
            <w:tcW w:w="272" w:type="dxa"/>
            <w:vMerge/>
          </w:tcPr>
          <w:p w14:paraId="21148B50" w14:textId="77777777" w:rsidR="003834BD" w:rsidRPr="00833FB0" w:rsidRDefault="003834BD" w:rsidP="003834BD">
            <w:pPr>
              <w:rPr>
                <w:rFonts w:cs="Times New Roman"/>
              </w:rPr>
            </w:pPr>
          </w:p>
        </w:tc>
        <w:tc>
          <w:tcPr>
            <w:tcW w:w="1903" w:type="dxa"/>
            <w:vMerge/>
          </w:tcPr>
          <w:p w14:paraId="2C312D5E" w14:textId="77777777" w:rsidR="003834BD" w:rsidRPr="00833FB0" w:rsidRDefault="003834BD" w:rsidP="003834BD">
            <w:pPr>
              <w:rPr>
                <w:rFonts w:cs="Times New Roman"/>
              </w:rPr>
            </w:pPr>
          </w:p>
        </w:tc>
        <w:tc>
          <w:tcPr>
            <w:tcW w:w="1224" w:type="dxa"/>
            <w:vMerge/>
          </w:tcPr>
          <w:p w14:paraId="75A6368D" w14:textId="77777777" w:rsidR="003834BD" w:rsidRPr="00833FB0" w:rsidRDefault="003834BD" w:rsidP="003834BD">
            <w:pPr>
              <w:rPr>
                <w:rFonts w:cs="Times New Roman"/>
              </w:rPr>
            </w:pPr>
          </w:p>
        </w:tc>
        <w:tc>
          <w:tcPr>
            <w:tcW w:w="4080" w:type="dxa"/>
            <w:vMerge/>
          </w:tcPr>
          <w:p w14:paraId="0487C366" w14:textId="77777777" w:rsidR="003834BD" w:rsidRPr="00833FB0" w:rsidRDefault="003834BD" w:rsidP="003834BD">
            <w:pPr>
              <w:rPr>
                <w:rFonts w:cs="Times New Roman"/>
              </w:rPr>
            </w:pPr>
          </w:p>
        </w:tc>
        <w:tc>
          <w:tcPr>
            <w:tcW w:w="6800" w:type="dxa"/>
          </w:tcPr>
          <w:p w14:paraId="675FE36A"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3834BD" w:rsidRPr="00833FB0" w14:paraId="1C0EB343" w14:textId="77777777" w:rsidTr="003834BD">
        <w:tc>
          <w:tcPr>
            <w:tcW w:w="272" w:type="dxa"/>
            <w:vMerge/>
          </w:tcPr>
          <w:p w14:paraId="0C04BB7B" w14:textId="77777777" w:rsidR="003834BD" w:rsidRPr="00833FB0" w:rsidRDefault="003834BD" w:rsidP="003834BD">
            <w:pPr>
              <w:rPr>
                <w:rFonts w:cs="Times New Roman"/>
              </w:rPr>
            </w:pPr>
          </w:p>
        </w:tc>
        <w:tc>
          <w:tcPr>
            <w:tcW w:w="1903" w:type="dxa"/>
            <w:vMerge/>
          </w:tcPr>
          <w:p w14:paraId="2C99083F" w14:textId="77777777" w:rsidR="003834BD" w:rsidRPr="00833FB0" w:rsidRDefault="003834BD" w:rsidP="003834BD">
            <w:pPr>
              <w:rPr>
                <w:rFonts w:cs="Times New Roman"/>
              </w:rPr>
            </w:pPr>
          </w:p>
        </w:tc>
        <w:tc>
          <w:tcPr>
            <w:tcW w:w="1224" w:type="dxa"/>
            <w:vMerge/>
          </w:tcPr>
          <w:p w14:paraId="05DE12F6" w14:textId="77777777" w:rsidR="003834BD" w:rsidRPr="00833FB0" w:rsidRDefault="003834BD" w:rsidP="003834BD">
            <w:pPr>
              <w:rPr>
                <w:rFonts w:cs="Times New Roman"/>
              </w:rPr>
            </w:pPr>
          </w:p>
        </w:tc>
        <w:tc>
          <w:tcPr>
            <w:tcW w:w="4080" w:type="dxa"/>
            <w:vMerge/>
          </w:tcPr>
          <w:p w14:paraId="338A1214" w14:textId="77777777" w:rsidR="003834BD" w:rsidRPr="00833FB0" w:rsidRDefault="003834BD" w:rsidP="003834BD">
            <w:pPr>
              <w:rPr>
                <w:rFonts w:cs="Times New Roman"/>
              </w:rPr>
            </w:pPr>
          </w:p>
        </w:tc>
        <w:tc>
          <w:tcPr>
            <w:tcW w:w="6800" w:type="dxa"/>
          </w:tcPr>
          <w:p w14:paraId="52E45145"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не подлежит установлению.</w:t>
            </w:r>
          </w:p>
        </w:tc>
      </w:tr>
      <w:tr w:rsidR="003834BD" w:rsidRPr="00833FB0" w14:paraId="3FC78E1D" w14:textId="77777777" w:rsidTr="003834BD">
        <w:tc>
          <w:tcPr>
            <w:tcW w:w="272" w:type="dxa"/>
            <w:vMerge/>
          </w:tcPr>
          <w:p w14:paraId="7AFFDA18" w14:textId="77777777" w:rsidR="003834BD" w:rsidRPr="00833FB0" w:rsidRDefault="003834BD" w:rsidP="003834BD">
            <w:pPr>
              <w:rPr>
                <w:rFonts w:cs="Times New Roman"/>
              </w:rPr>
            </w:pPr>
          </w:p>
        </w:tc>
        <w:tc>
          <w:tcPr>
            <w:tcW w:w="1903" w:type="dxa"/>
            <w:vMerge/>
          </w:tcPr>
          <w:p w14:paraId="445EB2DF" w14:textId="77777777" w:rsidR="003834BD" w:rsidRPr="00833FB0" w:rsidRDefault="003834BD" w:rsidP="003834BD">
            <w:pPr>
              <w:rPr>
                <w:rFonts w:cs="Times New Roman"/>
              </w:rPr>
            </w:pPr>
          </w:p>
        </w:tc>
        <w:tc>
          <w:tcPr>
            <w:tcW w:w="1224" w:type="dxa"/>
            <w:vMerge/>
          </w:tcPr>
          <w:p w14:paraId="0000DB13" w14:textId="77777777" w:rsidR="003834BD" w:rsidRPr="00833FB0" w:rsidRDefault="003834BD" w:rsidP="003834BD">
            <w:pPr>
              <w:rPr>
                <w:rFonts w:cs="Times New Roman"/>
              </w:rPr>
            </w:pPr>
          </w:p>
        </w:tc>
        <w:tc>
          <w:tcPr>
            <w:tcW w:w="4080" w:type="dxa"/>
            <w:vMerge/>
          </w:tcPr>
          <w:p w14:paraId="3BE11502" w14:textId="77777777" w:rsidR="003834BD" w:rsidRPr="00833FB0" w:rsidRDefault="003834BD" w:rsidP="003834BD">
            <w:pPr>
              <w:rPr>
                <w:rFonts w:cs="Times New Roman"/>
              </w:rPr>
            </w:pPr>
          </w:p>
        </w:tc>
        <w:tc>
          <w:tcPr>
            <w:tcW w:w="6800" w:type="dxa"/>
          </w:tcPr>
          <w:p w14:paraId="44EFD4E7"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2 этажа.</w:t>
            </w:r>
          </w:p>
        </w:tc>
      </w:tr>
      <w:tr w:rsidR="003834BD" w:rsidRPr="00833FB0" w14:paraId="2981A409" w14:textId="77777777" w:rsidTr="003834BD">
        <w:tc>
          <w:tcPr>
            <w:tcW w:w="272" w:type="dxa"/>
            <w:vMerge/>
          </w:tcPr>
          <w:p w14:paraId="65A3D376" w14:textId="77777777" w:rsidR="003834BD" w:rsidRPr="00833FB0" w:rsidRDefault="003834BD" w:rsidP="003834BD">
            <w:pPr>
              <w:rPr>
                <w:rFonts w:cs="Times New Roman"/>
              </w:rPr>
            </w:pPr>
          </w:p>
        </w:tc>
        <w:tc>
          <w:tcPr>
            <w:tcW w:w="1903" w:type="dxa"/>
            <w:vMerge/>
          </w:tcPr>
          <w:p w14:paraId="58F44968" w14:textId="77777777" w:rsidR="003834BD" w:rsidRPr="00833FB0" w:rsidRDefault="003834BD" w:rsidP="003834BD">
            <w:pPr>
              <w:rPr>
                <w:rFonts w:cs="Times New Roman"/>
              </w:rPr>
            </w:pPr>
          </w:p>
        </w:tc>
        <w:tc>
          <w:tcPr>
            <w:tcW w:w="1224" w:type="dxa"/>
            <w:vMerge/>
          </w:tcPr>
          <w:p w14:paraId="2EB0F811" w14:textId="77777777" w:rsidR="003834BD" w:rsidRPr="00833FB0" w:rsidRDefault="003834BD" w:rsidP="003834BD">
            <w:pPr>
              <w:rPr>
                <w:rFonts w:cs="Times New Roman"/>
              </w:rPr>
            </w:pPr>
          </w:p>
        </w:tc>
        <w:tc>
          <w:tcPr>
            <w:tcW w:w="4080" w:type="dxa"/>
            <w:vMerge/>
          </w:tcPr>
          <w:p w14:paraId="5629837C" w14:textId="77777777" w:rsidR="003834BD" w:rsidRPr="00833FB0" w:rsidRDefault="003834BD" w:rsidP="003834BD">
            <w:pPr>
              <w:rPr>
                <w:rFonts w:cs="Times New Roman"/>
              </w:rPr>
            </w:pPr>
          </w:p>
        </w:tc>
        <w:tc>
          <w:tcPr>
            <w:tcW w:w="6800" w:type="dxa"/>
          </w:tcPr>
          <w:p w14:paraId="11A607B0"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60%.</w:t>
            </w:r>
          </w:p>
        </w:tc>
      </w:tr>
      <w:tr w:rsidR="003834BD" w:rsidRPr="00833FB0" w14:paraId="5E57EC2E" w14:textId="77777777" w:rsidTr="003834BD">
        <w:tc>
          <w:tcPr>
            <w:tcW w:w="272" w:type="dxa"/>
            <w:vMerge w:val="restart"/>
          </w:tcPr>
          <w:p w14:paraId="6D7EB07A" w14:textId="77777777" w:rsidR="003834BD" w:rsidRPr="00833FB0" w:rsidRDefault="003834BD" w:rsidP="003834BD">
            <w:pPr>
              <w:rPr>
                <w:rFonts w:cs="Times New Roman"/>
              </w:rPr>
            </w:pPr>
            <w:r w:rsidRPr="00833FB0">
              <w:rPr>
                <w:rFonts w:eastAsia="Tahoma" w:cs="Times New Roman"/>
                <w:color w:val="000000"/>
                <w:sz w:val="20"/>
                <w:szCs w:val="20"/>
              </w:rPr>
              <w:t>2.</w:t>
            </w:r>
          </w:p>
        </w:tc>
        <w:tc>
          <w:tcPr>
            <w:tcW w:w="1903" w:type="dxa"/>
            <w:vMerge w:val="restart"/>
          </w:tcPr>
          <w:p w14:paraId="304535E7" w14:textId="77777777" w:rsidR="003834BD" w:rsidRPr="00833FB0" w:rsidRDefault="003834BD" w:rsidP="003834BD">
            <w:pPr>
              <w:rPr>
                <w:rFonts w:cs="Times New Roman"/>
              </w:rPr>
            </w:pPr>
            <w:r w:rsidRPr="00833FB0">
              <w:rPr>
                <w:rFonts w:eastAsia="Tahoma" w:cs="Times New Roman"/>
                <w:color w:val="000000"/>
                <w:sz w:val="20"/>
                <w:szCs w:val="20"/>
              </w:rPr>
              <w:t>Хранение автотранспорта</w:t>
            </w:r>
          </w:p>
        </w:tc>
        <w:tc>
          <w:tcPr>
            <w:tcW w:w="1224" w:type="dxa"/>
            <w:vMerge w:val="restart"/>
          </w:tcPr>
          <w:p w14:paraId="6A31A2E0" w14:textId="77777777" w:rsidR="003834BD" w:rsidRPr="00833FB0" w:rsidRDefault="003834BD" w:rsidP="003834BD">
            <w:pPr>
              <w:rPr>
                <w:rFonts w:cs="Times New Roman"/>
              </w:rPr>
            </w:pPr>
            <w:r w:rsidRPr="00833FB0">
              <w:rPr>
                <w:rFonts w:eastAsia="Tahoma" w:cs="Times New Roman"/>
                <w:color w:val="000000"/>
                <w:sz w:val="20"/>
                <w:szCs w:val="20"/>
              </w:rPr>
              <w:t>2.7.1</w:t>
            </w:r>
          </w:p>
        </w:tc>
        <w:tc>
          <w:tcPr>
            <w:tcW w:w="4080" w:type="dxa"/>
            <w:vMerge w:val="restart"/>
          </w:tcPr>
          <w:p w14:paraId="0D4261EA" w14:textId="77777777" w:rsidR="003834BD" w:rsidRPr="00833FB0" w:rsidRDefault="003834BD" w:rsidP="003834BD">
            <w:pPr>
              <w:rPr>
                <w:rFonts w:cs="Times New Roman"/>
              </w:rPr>
            </w:pPr>
            <w:r w:rsidRPr="00833FB0">
              <w:rPr>
                <w:rFonts w:eastAsia="Tahoma" w:cs="Times New Roman"/>
                <w:color w:val="000000"/>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46B30F1F"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 кв.м.</w:t>
            </w:r>
          </w:p>
        </w:tc>
      </w:tr>
      <w:tr w:rsidR="003834BD" w:rsidRPr="00833FB0" w14:paraId="50188AE1" w14:textId="77777777" w:rsidTr="003834BD">
        <w:tc>
          <w:tcPr>
            <w:tcW w:w="272" w:type="dxa"/>
            <w:vMerge/>
          </w:tcPr>
          <w:p w14:paraId="6E0C8B55" w14:textId="77777777" w:rsidR="003834BD" w:rsidRPr="00833FB0" w:rsidRDefault="003834BD" w:rsidP="003834BD">
            <w:pPr>
              <w:rPr>
                <w:rFonts w:cs="Times New Roman"/>
              </w:rPr>
            </w:pPr>
          </w:p>
        </w:tc>
        <w:tc>
          <w:tcPr>
            <w:tcW w:w="1903" w:type="dxa"/>
            <w:vMerge/>
          </w:tcPr>
          <w:p w14:paraId="724A27EC" w14:textId="77777777" w:rsidR="003834BD" w:rsidRPr="00833FB0" w:rsidRDefault="003834BD" w:rsidP="003834BD">
            <w:pPr>
              <w:rPr>
                <w:rFonts w:cs="Times New Roman"/>
              </w:rPr>
            </w:pPr>
          </w:p>
        </w:tc>
        <w:tc>
          <w:tcPr>
            <w:tcW w:w="1224" w:type="dxa"/>
            <w:vMerge/>
          </w:tcPr>
          <w:p w14:paraId="21EA863E" w14:textId="77777777" w:rsidR="003834BD" w:rsidRPr="00833FB0" w:rsidRDefault="003834BD" w:rsidP="003834BD">
            <w:pPr>
              <w:rPr>
                <w:rFonts w:cs="Times New Roman"/>
              </w:rPr>
            </w:pPr>
          </w:p>
        </w:tc>
        <w:tc>
          <w:tcPr>
            <w:tcW w:w="4080" w:type="dxa"/>
            <w:vMerge/>
          </w:tcPr>
          <w:p w14:paraId="3D2CB597" w14:textId="77777777" w:rsidR="003834BD" w:rsidRPr="00833FB0" w:rsidRDefault="003834BD" w:rsidP="003834BD">
            <w:pPr>
              <w:rPr>
                <w:rFonts w:cs="Times New Roman"/>
              </w:rPr>
            </w:pPr>
          </w:p>
        </w:tc>
        <w:tc>
          <w:tcPr>
            <w:tcW w:w="6800" w:type="dxa"/>
          </w:tcPr>
          <w:p w14:paraId="773F3D1D"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40 кв.м.</w:t>
            </w:r>
          </w:p>
        </w:tc>
      </w:tr>
      <w:tr w:rsidR="003834BD" w:rsidRPr="00833FB0" w14:paraId="5B1C1974" w14:textId="77777777" w:rsidTr="003834BD">
        <w:tc>
          <w:tcPr>
            <w:tcW w:w="272" w:type="dxa"/>
            <w:vMerge/>
          </w:tcPr>
          <w:p w14:paraId="5894B1A1" w14:textId="77777777" w:rsidR="003834BD" w:rsidRPr="00833FB0" w:rsidRDefault="003834BD" w:rsidP="003834BD">
            <w:pPr>
              <w:rPr>
                <w:rFonts w:cs="Times New Roman"/>
              </w:rPr>
            </w:pPr>
          </w:p>
        </w:tc>
        <w:tc>
          <w:tcPr>
            <w:tcW w:w="1903" w:type="dxa"/>
            <w:vMerge/>
          </w:tcPr>
          <w:p w14:paraId="5B6F49CC" w14:textId="77777777" w:rsidR="003834BD" w:rsidRPr="00833FB0" w:rsidRDefault="003834BD" w:rsidP="003834BD">
            <w:pPr>
              <w:rPr>
                <w:rFonts w:cs="Times New Roman"/>
              </w:rPr>
            </w:pPr>
          </w:p>
        </w:tc>
        <w:tc>
          <w:tcPr>
            <w:tcW w:w="1224" w:type="dxa"/>
            <w:vMerge/>
          </w:tcPr>
          <w:p w14:paraId="576F0EEB" w14:textId="77777777" w:rsidR="003834BD" w:rsidRPr="00833FB0" w:rsidRDefault="003834BD" w:rsidP="003834BD">
            <w:pPr>
              <w:rPr>
                <w:rFonts w:cs="Times New Roman"/>
              </w:rPr>
            </w:pPr>
          </w:p>
        </w:tc>
        <w:tc>
          <w:tcPr>
            <w:tcW w:w="4080" w:type="dxa"/>
            <w:vMerge/>
          </w:tcPr>
          <w:p w14:paraId="5A9C3838" w14:textId="77777777" w:rsidR="003834BD" w:rsidRPr="00833FB0" w:rsidRDefault="003834BD" w:rsidP="003834BD">
            <w:pPr>
              <w:rPr>
                <w:rFonts w:cs="Times New Roman"/>
              </w:rPr>
            </w:pPr>
          </w:p>
        </w:tc>
        <w:tc>
          <w:tcPr>
            <w:tcW w:w="6800" w:type="dxa"/>
          </w:tcPr>
          <w:p w14:paraId="362596EF"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834BD" w:rsidRPr="00833FB0" w14:paraId="717AC191" w14:textId="77777777" w:rsidTr="003834BD">
        <w:tc>
          <w:tcPr>
            <w:tcW w:w="272" w:type="dxa"/>
            <w:vMerge/>
          </w:tcPr>
          <w:p w14:paraId="60094DAE" w14:textId="77777777" w:rsidR="003834BD" w:rsidRPr="00833FB0" w:rsidRDefault="003834BD" w:rsidP="003834BD">
            <w:pPr>
              <w:rPr>
                <w:rFonts w:cs="Times New Roman"/>
              </w:rPr>
            </w:pPr>
          </w:p>
        </w:tc>
        <w:tc>
          <w:tcPr>
            <w:tcW w:w="1903" w:type="dxa"/>
            <w:vMerge/>
          </w:tcPr>
          <w:p w14:paraId="5FF6048B" w14:textId="77777777" w:rsidR="003834BD" w:rsidRPr="00833FB0" w:rsidRDefault="003834BD" w:rsidP="003834BD">
            <w:pPr>
              <w:rPr>
                <w:rFonts w:cs="Times New Roman"/>
              </w:rPr>
            </w:pPr>
          </w:p>
        </w:tc>
        <w:tc>
          <w:tcPr>
            <w:tcW w:w="1224" w:type="dxa"/>
            <w:vMerge/>
          </w:tcPr>
          <w:p w14:paraId="7C193DC1" w14:textId="77777777" w:rsidR="003834BD" w:rsidRPr="00833FB0" w:rsidRDefault="003834BD" w:rsidP="003834BD">
            <w:pPr>
              <w:rPr>
                <w:rFonts w:cs="Times New Roman"/>
              </w:rPr>
            </w:pPr>
          </w:p>
        </w:tc>
        <w:tc>
          <w:tcPr>
            <w:tcW w:w="4080" w:type="dxa"/>
            <w:vMerge/>
          </w:tcPr>
          <w:p w14:paraId="6F631F94" w14:textId="77777777" w:rsidR="003834BD" w:rsidRPr="00833FB0" w:rsidRDefault="003834BD" w:rsidP="003834BD">
            <w:pPr>
              <w:rPr>
                <w:rFonts w:cs="Times New Roman"/>
              </w:rPr>
            </w:pPr>
          </w:p>
        </w:tc>
        <w:tc>
          <w:tcPr>
            <w:tcW w:w="6800" w:type="dxa"/>
          </w:tcPr>
          <w:p w14:paraId="48BF6461"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не подлежит установлению.</w:t>
            </w:r>
          </w:p>
        </w:tc>
      </w:tr>
      <w:tr w:rsidR="003834BD" w:rsidRPr="00833FB0" w14:paraId="5F8DED8F" w14:textId="77777777" w:rsidTr="003834BD">
        <w:tc>
          <w:tcPr>
            <w:tcW w:w="272" w:type="dxa"/>
            <w:vMerge/>
          </w:tcPr>
          <w:p w14:paraId="0D60B9D6" w14:textId="77777777" w:rsidR="003834BD" w:rsidRPr="00833FB0" w:rsidRDefault="003834BD" w:rsidP="003834BD">
            <w:pPr>
              <w:rPr>
                <w:rFonts w:cs="Times New Roman"/>
              </w:rPr>
            </w:pPr>
          </w:p>
        </w:tc>
        <w:tc>
          <w:tcPr>
            <w:tcW w:w="1903" w:type="dxa"/>
            <w:vMerge/>
          </w:tcPr>
          <w:p w14:paraId="52C5F86B" w14:textId="77777777" w:rsidR="003834BD" w:rsidRPr="00833FB0" w:rsidRDefault="003834BD" w:rsidP="003834BD">
            <w:pPr>
              <w:rPr>
                <w:rFonts w:cs="Times New Roman"/>
              </w:rPr>
            </w:pPr>
          </w:p>
        </w:tc>
        <w:tc>
          <w:tcPr>
            <w:tcW w:w="1224" w:type="dxa"/>
            <w:vMerge/>
          </w:tcPr>
          <w:p w14:paraId="0FD80B1F" w14:textId="77777777" w:rsidR="003834BD" w:rsidRPr="00833FB0" w:rsidRDefault="003834BD" w:rsidP="003834BD">
            <w:pPr>
              <w:rPr>
                <w:rFonts w:cs="Times New Roman"/>
              </w:rPr>
            </w:pPr>
          </w:p>
        </w:tc>
        <w:tc>
          <w:tcPr>
            <w:tcW w:w="4080" w:type="dxa"/>
            <w:vMerge/>
          </w:tcPr>
          <w:p w14:paraId="6E2F6D77" w14:textId="77777777" w:rsidR="003834BD" w:rsidRPr="00833FB0" w:rsidRDefault="003834BD" w:rsidP="003834BD">
            <w:pPr>
              <w:rPr>
                <w:rFonts w:cs="Times New Roman"/>
              </w:rPr>
            </w:pPr>
          </w:p>
        </w:tc>
        <w:tc>
          <w:tcPr>
            <w:tcW w:w="6800" w:type="dxa"/>
          </w:tcPr>
          <w:p w14:paraId="2C8759D4"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1 этаж.</w:t>
            </w:r>
          </w:p>
        </w:tc>
      </w:tr>
      <w:tr w:rsidR="003834BD" w:rsidRPr="00833FB0" w14:paraId="28C9BBA9" w14:textId="77777777" w:rsidTr="003834BD">
        <w:tc>
          <w:tcPr>
            <w:tcW w:w="272" w:type="dxa"/>
            <w:vMerge/>
          </w:tcPr>
          <w:p w14:paraId="62DF7518" w14:textId="77777777" w:rsidR="003834BD" w:rsidRPr="00833FB0" w:rsidRDefault="003834BD" w:rsidP="003834BD">
            <w:pPr>
              <w:rPr>
                <w:rFonts w:cs="Times New Roman"/>
              </w:rPr>
            </w:pPr>
          </w:p>
        </w:tc>
        <w:tc>
          <w:tcPr>
            <w:tcW w:w="1903" w:type="dxa"/>
            <w:vMerge/>
          </w:tcPr>
          <w:p w14:paraId="319BF402" w14:textId="77777777" w:rsidR="003834BD" w:rsidRPr="00833FB0" w:rsidRDefault="003834BD" w:rsidP="003834BD">
            <w:pPr>
              <w:rPr>
                <w:rFonts w:cs="Times New Roman"/>
              </w:rPr>
            </w:pPr>
          </w:p>
        </w:tc>
        <w:tc>
          <w:tcPr>
            <w:tcW w:w="1224" w:type="dxa"/>
            <w:vMerge/>
          </w:tcPr>
          <w:p w14:paraId="46ECC5D8" w14:textId="77777777" w:rsidR="003834BD" w:rsidRPr="00833FB0" w:rsidRDefault="003834BD" w:rsidP="003834BD">
            <w:pPr>
              <w:rPr>
                <w:rFonts w:cs="Times New Roman"/>
              </w:rPr>
            </w:pPr>
          </w:p>
        </w:tc>
        <w:tc>
          <w:tcPr>
            <w:tcW w:w="4080" w:type="dxa"/>
            <w:vMerge/>
          </w:tcPr>
          <w:p w14:paraId="046ED680" w14:textId="77777777" w:rsidR="003834BD" w:rsidRPr="00833FB0" w:rsidRDefault="003834BD" w:rsidP="003834BD">
            <w:pPr>
              <w:rPr>
                <w:rFonts w:cs="Times New Roman"/>
              </w:rPr>
            </w:pPr>
          </w:p>
        </w:tc>
        <w:tc>
          <w:tcPr>
            <w:tcW w:w="6800" w:type="dxa"/>
          </w:tcPr>
          <w:p w14:paraId="2B27969C"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100%.</w:t>
            </w:r>
          </w:p>
        </w:tc>
      </w:tr>
      <w:tr w:rsidR="003834BD" w:rsidRPr="00833FB0" w14:paraId="7EE9E365" w14:textId="77777777" w:rsidTr="003834BD">
        <w:tc>
          <w:tcPr>
            <w:tcW w:w="272" w:type="dxa"/>
            <w:vMerge w:val="restart"/>
          </w:tcPr>
          <w:p w14:paraId="5E3105D4" w14:textId="77777777" w:rsidR="003834BD" w:rsidRPr="00833FB0" w:rsidRDefault="003834BD" w:rsidP="003834BD">
            <w:pPr>
              <w:rPr>
                <w:rFonts w:cs="Times New Roman"/>
              </w:rPr>
            </w:pPr>
            <w:r w:rsidRPr="00833FB0">
              <w:rPr>
                <w:rFonts w:eastAsia="Tahoma" w:cs="Times New Roman"/>
                <w:color w:val="000000"/>
                <w:sz w:val="20"/>
                <w:szCs w:val="20"/>
              </w:rPr>
              <w:t>3.</w:t>
            </w:r>
          </w:p>
        </w:tc>
        <w:tc>
          <w:tcPr>
            <w:tcW w:w="1903" w:type="dxa"/>
            <w:vMerge w:val="restart"/>
          </w:tcPr>
          <w:p w14:paraId="19B98224" w14:textId="77777777" w:rsidR="003834BD" w:rsidRPr="00833FB0" w:rsidRDefault="003834BD" w:rsidP="003834BD">
            <w:pPr>
              <w:rPr>
                <w:rFonts w:cs="Times New Roman"/>
              </w:rPr>
            </w:pPr>
            <w:r w:rsidRPr="00833FB0">
              <w:rPr>
                <w:rFonts w:eastAsia="Tahoma" w:cs="Times New Roman"/>
                <w:color w:val="000000"/>
                <w:sz w:val="20"/>
                <w:szCs w:val="20"/>
              </w:rPr>
              <w:t>Предоставление коммунальных услуг</w:t>
            </w:r>
          </w:p>
        </w:tc>
        <w:tc>
          <w:tcPr>
            <w:tcW w:w="1224" w:type="dxa"/>
            <w:vMerge w:val="restart"/>
          </w:tcPr>
          <w:p w14:paraId="7CC256AC" w14:textId="77777777" w:rsidR="003834BD" w:rsidRPr="00833FB0" w:rsidRDefault="003834BD" w:rsidP="003834BD">
            <w:pPr>
              <w:rPr>
                <w:rFonts w:cs="Times New Roman"/>
              </w:rPr>
            </w:pPr>
            <w:r w:rsidRPr="00833FB0">
              <w:rPr>
                <w:rFonts w:eastAsia="Tahoma" w:cs="Times New Roman"/>
                <w:color w:val="000000"/>
                <w:sz w:val="20"/>
                <w:szCs w:val="20"/>
              </w:rPr>
              <w:t>3.1.1</w:t>
            </w:r>
          </w:p>
        </w:tc>
        <w:tc>
          <w:tcPr>
            <w:tcW w:w="4080" w:type="dxa"/>
            <w:vMerge w:val="restart"/>
          </w:tcPr>
          <w:p w14:paraId="4683FC25" w14:textId="77777777" w:rsidR="003834BD" w:rsidRPr="00833FB0" w:rsidRDefault="003834BD" w:rsidP="003834BD">
            <w:pPr>
              <w:rPr>
                <w:rFonts w:cs="Times New Roman"/>
              </w:rPr>
            </w:pPr>
            <w:r w:rsidRPr="00833FB0">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506CF46D"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 кв.м.</w:t>
            </w:r>
          </w:p>
        </w:tc>
      </w:tr>
      <w:tr w:rsidR="003834BD" w:rsidRPr="00833FB0" w14:paraId="17D4B6A8" w14:textId="77777777" w:rsidTr="003834BD">
        <w:tc>
          <w:tcPr>
            <w:tcW w:w="272" w:type="dxa"/>
            <w:vMerge/>
          </w:tcPr>
          <w:p w14:paraId="6DC585CF" w14:textId="77777777" w:rsidR="003834BD" w:rsidRPr="00833FB0" w:rsidRDefault="003834BD" w:rsidP="003834BD">
            <w:pPr>
              <w:rPr>
                <w:rFonts w:cs="Times New Roman"/>
              </w:rPr>
            </w:pPr>
          </w:p>
        </w:tc>
        <w:tc>
          <w:tcPr>
            <w:tcW w:w="1903" w:type="dxa"/>
            <w:vMerge/>
          </w:tcPr>
          <w:p w14:paraId="4DAB5A99" w14:textId="77777777" w:rsidR="003834BD" w:rsidRPr="00833FB0" w:rsidRDefault="003834BD" w:rsidP="003834BD">
            <w:pPr>
              <w:rPr>
                <w:rFonts w:cs="Times New Roman"/>
              </w:rPr>
            </w:pPr>
          </w:p>
        </w:tc>
        <w:tc>
          <w:tcPr>
            <w:tcW w:w="1224" w:type="dxa"/>
            <w:vMerge/>
          </w:tcPr>
          <w:p w14:paraId="41BF77EC" w14:textId="77777777" w:rsidR="003834BD" w:rsidRPr="00833FB0" w:rsidRDefault="003834BD" w:rsidP="003834BD">
            <w:pPr>
              <w:rPr>
                <w:rFonts w:cs="Times New Roman"/>
              </w:rPr>
            </w:pPr>
          </w:p>
        </w:tc>
        <w:tc>
          <w:tcPr>
            <w:tcW w:w="4080" w:type="dxa"/>
            <w:vMerge/>
          </w:tcPr>
          <w:p w14:paraId="6968787E" w14:textId="77777777" w:rsidR="003834BD" w:rsidRPr="00833FB0" w:rsidRDefault="003834BD" w:rsidP="003834BD">
            <w:pPr>
              <w:rPr>
                <w:rFonts w:cs="Times New Roman"/>
              </w:rPr>
            </w:pPr>
          </w:p>
        </w:tc>
        <w:tc>
          <w:tcPr>
            <w:tcW w:w="6800" w:type="dxa"/>
          </w:tcPr>
          <w:p w14:paraId="67E358DB"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15000 кв.м.</w:t>
            </w:r>
          </w:p>
        </w:tc>
      </w:tr>
      <w:tr w:rsidR="003834BD" w:rsidRPr="00833FB0" w14:paraId="002CC4FB" w14:textId="77777777" w:rsidTr="003834BD">
        <w:tc>
          <w:tcPr>
            <w:tcW w:w="272" w:type="dxa"/>
            <w:vMerge/>
          </w:tcPr>
          <w:p w14:paraId="5670107D" w14:textId="77777777" w:rsidR="003834BD" w:rsidRPr="00833FB0" w:rsidRDefault="003834BD" w:rsidP="003834BD">
            <w:pPr>
              <w:rPr>
                <w:rFonts w:cs="Times New Roman"/>
              </w:rPr>
            </w:pPr>
          </w:p>
        </w:tc>
        <w:tc>
          <w:tcPr>
            <w:tcW w:w="1903" w:type="dxa"/>
            <w:vMerge/>
          </w:tcPr>
          <w:p w14:paraId="243573DD" w14:textId="77777777" w:rsidR="003834BD" w:rsidRPr="00833FB0" w:rsidRDefault="003834BD" w:rsidP="003834BD">
            <w:pPr>
              <w:rPr>
                <w:rFonts w:cs="Times New Roman"/>
              </w:rPr>
            </w:pPr>
          </w:p>
        </w:tc>
        <w:tc>
          <w:tcPr>
            <w:tcW w:w="1224" w:type="dxa"/>
            <w:vMerge/>
          </w:tcPr>
          <w:p w14:paraId="31AAA0B4" w14:textId="77777777" w:rsidR="003834BD" w:rsidRPr="00833FB0" w:rsidRDefault="003834BD" w:rsidP="003834BD">
            <w:pPr>
              <w:rPr>
                <w:rFonts w:cs="Times New Roman"/>
              </w:rPr>
            </w:pPr>
          </w:p>
        </w:tc>
        <w:tc>
          <w:tcPr>
            <w:tcW w:w="4080" w:type="dxa"/>
            <w:vMerge/>
          </w:tcPr>
          <w:p w14:paraId="79E3F4CD" w14:textId="77777777" w:rsidR="003834BD" w:rsidRPr="00833FB0" w:rsidRDefault="003834BD" w:rsidP="003834BD">
            <w:pPr>
              <w:rPr>
                <w:rFonts w:cs="Times New Roman"/>
              </w:rPr>
            </w:pPr>
          </w:p>
        </w:tc>
        <w:tc>
          <w:tcPr>
            <w:tcW w:w="6800" w:type="dxa"/>
          </w:tcPr>
          <w:p w14:paraId="39334D64"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1413455F" w14:textId="77777777" w:rsidTr="003834BD">
        <w:tc>
          <w:tcPr>
            <w:tcW w:w="272" w:type="dxa"/>
            <w:vMerge/>
          </w:tcPr>
          <w:p w14:paraId="508D87E1" w14:textId="77777777" w:rsidR="003834BD" w:rsidRPr="00833FB0" w:rsidRDefault="003834BD" w:rsidP="003834BD">
            <w:pPr>
              <w:rPr>
                <w:rFonts w:cs="Times New Roman"/>
              </w:rPr>
            </w:pPr>
          </w:p>
        </w:tc>
        <w:tc>
          <w:tcPr>
            <w:tcW w:w="1903" w:type="dxa"/>
            <w:vMerge/>
          </w:tcPr>
          <w:p w14:paraId="60A2B381" w14:textId="77777777" w:rsidR="003834BD" w:rsidRPr="00833FB0" w:rsidRDefault="003834BD" w:rsidP="003834BD">
            <w:pPr>
              <w:rPr>
                <w:rFonts w:cs="Times New Roman"/>
              </w:rPr>
            </w:pPr>
          </w:p>
        </w:tc>
        <w:tc>
          <w:tcPr>
            <w:tcW w:w="1224" w:type="dxa"/>
            <w:vMerge/>
          </w:tcPr>
          <w:p w14:paraId="5CCD5240" w14:textId="77777777" w:rsidR="003834BD" w:rsidRPr="00833FB0" w:rsidRDefault="003834BD" w:rsidP="003834BD">
            <w:pPr>
              <w:rPr>
                <w:rFonts w:cs="Times New Roman"/>
              </w:rPr>
            </w:pPr>
          </w:p>
        </w:tc>
        <w:tc>
          <w:tcPr>
            <w:tcW w:w="4080" w:type="dxa"/>
            <w:vMerge/>
          </w:tcPr>
          <w:p w14:paraId="4BD93ACA" w14:textId="77777777" w:rsidR="003834BD" w:rsidRPr="00833FB0" w:rsidRDefault="003834BD" w:rsidP="003834BD">
            <w:pPr>
              <w:rPr>
                <w:rFonts w:cs="Times New Roman"/>
              </w:rPr>
            </w:pPr>
          </w:p>
        </w:tc>
        <w:tc>
          <w:tcPr>
            <w:tcW w:w="6800" w:type="dxa"/>
          </w:tcPr>
          <w:p w14:paraId="67B1338B"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3834BD" w:rsidRPr="00833FB0" w14:paraId="3A9F725A" w14:textId="77777777" w:rsidTr="003834BD">
        <w:tc>
          <w:tcPr>
            <w:tcW w:w="272" w:type="dxa"/>
            <w:vMerge/>
          </w:tcPr>
          <w:p w14:paraId="42591A3D" w14:textId="77777777" w:rsidR="003834BD" w:rsidRPr="00833FB0" w:rsidRDefault="003834BD" w:rsidP="003834BD">
            <w:pPr>
              <w:rPr>
                <w:rFonts w:cs="Times New Roman"/>
              </w:rPr>
            </w:pPr>
          </w:p>
        </w:tc>
        <w:tc>
          <w:tcPr>
            <w:tcW w:w="1903" w:type="dxa"/>
            <w:vMerge/>
          </w:tcPr>
          <w:p w14:paraId="6F506FFF" w14:textId="77777777" w:rsidR="003834BD" w:rsidRPr="00833FB0" w:rsidRDefault="003834BD" w:rsidP="003834BD">
            <w:pPr>
              <w:rPr>
                <w:rFonts w:cs="Times New Roman"/>
              </w:rPr>
            </w:pPr>
          </w:p>
        </w:tc>
        <w:tc>
          <w:tcPr>
            <w:tcW w:w="1224" w:type="dxa"/>
            <w:vMerge/>
          </w:tcPr>
          <w:p w14:paraId="7BE581AB" w14:textId="77777777" w:rsidR="003834BD" w:rsidRPr="00833FB0" w:rsidRDefault="003834BD" w:rsidP="003834BD">
            <w:pPr>
              <w:rPr>
                <w:rFonts w:cs="Times New Roman"/>
              </w:rPr>
            </w:pPr>
          </w:p>
        </w:tc>
        <w:tc>
          <w:tcPr>
            <w:tcW w:w="4080" w:type="dxa"/>
            <w:vMerge/>
          </w:tcPr>
          <w:p w14:paraId="2EAC7D06" w14:textId="77777777" w:rsidR="003834BD" w:rsidRPr="00833FB0" w:rsidRDefault="003834BD" w:rsidP="003834BD">
            <w:pPr>
              <w:rPr>
                <w:rFonts w:cs="Times New Roman"/>
              </w:rPr>
            </w:pPr>
          </w:p>
        </w:tc>
        <w:tc>
          <w:tcPr>
            <w:tcW w:w="6800" w:type="dxa"/>
          </w:tcPr>
          <w:p w14:paraId="2A452B6B"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20 м.</w:t>
            </w:r>
          </w:p>
        </w:tc>
      </w:tr>
      <w:tr w:rsidR="003834BD" w:rsidRPr="00833FB0" w14:paraId="5ABAB36E" w14:textId="77777777" w:rsidTr="003834BD">
        <w:tc>
          <w:tcPr>
            <w:tcW w:w="272" w:type="dxa"/>
            <w:vMerge/>
          </w:tcPr>
          <w:p w14:paraId="11F2AF4E" w14:textId="77777777" w:rsidR="003834BD" w:rsidRPr="00833FB0" w:rsidRDefault="003834BD" w:rsidP="003834BD">
            <w:pPr>
              <w:rPr>
                <w:rFonts w:cs="Times New Roman"/>
              </w:rPr>
            </w:pPr>
          </w:p>
        </w:tc>
        <w:tc>
          <w:tcPr>
            <w:tcW w:w="1903" w:type="dxa"/>
            <w:vMerge/>
          </w:tcPr>
          <w:p w14:paraId="263BF730" w14:textId="77777777" w:rsidR="003834BD" w:rsidRPr="00833FB0" w:rsidRDefault="003834BD" w:rsidP="003834BD">
            <w:pPr>
              <w:rPr>
                <w:rFonts w:cs="Times New Roman"/>
              </w:rPr>
            </w:pPr>
          </w:p>
        </w:tc>
        <w:tc>
          <w:tcPr>
            <w:tcW w:w="1224" w:type="dxa"/>
            <w:vMerge/>
          </w:tcPr>
          <w:p w14:paraId="6586BA96" w14:textId="77777777" w:rsidR="003834BD" w:rsidRPr="00833FB0" w:rsidRDefault="003834BD" w:rsidP="003834BD">
            <w:pPr>
              <w:rPr>
                <w:rFonts w:cs="Times New Roman"/>
              </w:rPr>
            </w:pPr>
          </w:p>
        </w:tc>
        <w:tc>
          <w:tcPr>
            <w:tcW w:w="4080" w:type="dxa"/>
            <w:vMerge/>
          </w:tcPr>
          <w:p w14:paraId="7CB0F7A3" w14:textId="77777777" w:rsidR="003834BD" w:rsidRPr="00833FB0" w:rsidRDefault="003834BD" w:rsidP="003834BD">
            <w:pPr>
              <w:rPr>
                <w:rFonts w:cs="Times New Roman"/>
              </w:rPr>
            </w:pPr>
          </w:p>
        </w:tc>
        <w:tc>
          <w:tcPr>
            <w:tcW w:w="6800" w:type="dxa"/>
          </w:tcPr>
          <w:p w14:paraId="2C191EAE"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3 этажа.</w:t>
            </w:r>
          </w:p>
        </w:tc>
      </w:tr>
      <w:tr w:rsidR="003834BD" w:rsidRPr="00833FB0" w14:paraId="4DA5471D" w14:textId="77777777" w:rsidTr="003834BD">
        <w:tc>
          <w:tcPr>
            <w:tcW w:w="272" w:type="dxa"/>
            <w:vMerge/>
          </w:tcPr>
          <w:p w14:paraId="478261F8" w14:textId="77777777" w:rsidR="003834BD" w:rsidRPr="00833FB0" w:rsidRDefault="003834BD" w:rsidP="003834BD">
            <w:pPr>
              <w:rPr>
                <w:rFonts w:cs="Times New Roman"/>
              </w:rPr>
            </w:pPr>
          </w:p>
        </w:tc>
        <w:tc>
          <w:tcPr>
            <w:tcW w:w="1903" w:type="dxa"/>
            <w:vMerge/>
          </w:tcPr>
          <w:p w14:paraId="6FF54D38" w14:textId="77777777" w:rsidR="003834BD" w:rsidRPr="00833FB0" w:rsidRDefault="003834BD" w:rsidP="003834BD">
            <w:pPr>
              <w:rPr>
                <w:rFonts w:cs="Times New Roman"/>
              </w:rPr>
            </w:pPr>
          </w:p>
        </w:tc>
        <w:tc>
          <w:tcPr>
            <w:tcW w:w="1224" w:type="dxa"/>
            <w:vMerge/>
          </w:tcPr>
          <w:p w14:paraId="30A04D4A" w14:textId="77777777" w:rsidR="003834BD" w:rsidRPr="00833FB0" w:rsidRDefault="003834BD" w:rsidP="003834BD">
            <w:pPr>
              <w:rPr>
                <w:rFonts w:cs="Times New Roman"/>
              </w:rPr>
            </w:pPr>
          </w:p>
        </w:tc>
        <w:tc>
          <w:tcPr>
            <w:tcW w:w="4080" w:type="dxa"/>
            <w:vMerge/>
          </w:tcPr>
          <w:p w14:paraId="10C1D1BF" w14:textId="77777777" w:rsidR="003834BD" w:rsidRPr="00833FB0" w:rsidRDefault="003834BD" w:rsidP="003834BD">
            <w:pPr>
              <w:rPr>
                <w:rFonts w:cs="Times New Roman"/>
              </w:rPr>
            </w:pPr>
          </w:p>
        </w:tc>
        <w:tc>
          <w:tcPr>
            <w:tcW w:w="6800" w:type="dxa"/>
          </w:tcPr>
          <w:p w14:paraId="76985943"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80%.</w:t>
            </w:r>
          </w:p>
        </w:tc>
      </w:tr>
      <w:tr w:rsidR="003834BD" w:rsidRPr="00833FB0" w14:paraId="00114745" w14:textId="77777777" w:rsidTr="003834BD">
        <w:tc>
          <w:tcPr>
            <w:tcW w:w="272" w:type="dxa"/>
            <w:vMerge w:val="restart"/>
          </w:tcPr>
          <w:p w14:paraId="58A61367" w14:textId="77777777" w:rsidR="003834BD" w:rsidRPr="00833FB0" w:rsidRDefault="003834BD" w:rsidP="003834BD">
            <w:pPr>
              <w:rPr>
                <w:rFonts w:cs="Times New Roman"/>
              </w:rPr>
            </w:pPr>
            <w:r w:rsidRPr="00833FB0">
              <w:rPr>
                <w:rFonts w:eastAsia="Tahoma" w:cs="Times New Roman"/>
                <w:color w:val="000000"/>
                <w:sz w:val="20"/>
                <w:szCs w:val="20"/>
              </w:rPr>
              <w:t>4.</w:t>
            </w:r>
          </w:p>
        </w:tc>
        <w:tc>
          <w:tcPr>
            <w:tcW w:w="1903" w:type="dxa"/>
            <w:vMerge w:val="restart"/>
          </w:tcPr>
          <w:p w14:paraId="76433786" w14:textId="77777777" w:rsidR="003834BD" w:rsidRPr="00833FB0" w:rsidRDefault="003834BD" w:rsidP="003834BD">
            <w:pPr>
              <w:rPr>
                <w:rFonts w:cs="Times New Roman"/>
              </w:rPr>
            </w:pPr>
            <w:r w:rsidRPr="00833FB0">
              <w:rPr>
                <w:rFonts w:eastAsia="Tahoma" w:cs="Times New Roman"/>
                <w:color w:val="000000"/>
                <w:sz w:val="20"/>
                <w:szCs w:val="20"/>
              </w:rPr>
              <w:t>Служебные гаражи</w:t>
            </w:r>
          </w:p>
        </w:tc>
        <w:tc>
          <w:tcPr>
            <w:tcW w:w="1224" w:type="dxa"/>
            <w:vMerge w:val="restart"/>
          </w:tcPr>
          <w:p w14:paraId="0BB5F91B" w14:textId="77777777" w:rsidR="003834BD" w:rsidRPr="00833FB0" w:rsidRDefault="003834BD" w:rsidP="003834BD">
            <w:pPr>
              <w:rPr>
                <w:rFonts w:cs="Times New Roman"/>
              </w:rPr>
            </w:pPr>
            <w:r w:rsidRPr="00833FB0">
              <w:rPr>
                <w:rFonts w:eastAsia="Tahoma" w:cs="Times New Roman"/>
                <w:color w:val="000000"/>
                <w:sz w:val="20"/>
                <w:szCs w:val="20"/>
              </w:rPr>
              <w:t>4.9</w:t>
            </w:r>
          </w:p>
        </w:tc>
        <w:tc>
          <w:tcPr>
            <w:tcW w:w="4080" w:type="dxa"/>
            <w:vMerge w:val="restart"/>
          </w:tcPr>
          <w:p w14:paraId="5F224A29" w14:textId="77777777" w:rsidR="003834BD" w:rsidRPr="00833FB0" w:rsidRDefault="003834BD" w:rsidP="003834BD">
            <w:pPr>
              <w:rPr>
                <w:rFonts w:cs="Times New Roman"/>
              </w:rPr>
            </w:pPr>
            <w:r w:rsidRPr="00833FB0">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4184006E"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20 кв.м.</w:t>
            </w:r>
          </w:p>
        </w:tc>
      </w:tr>
      <w:tr w:rsidR="003834BD" w:rsidRPr="00833FB0" w14:paraId="4543605B" w14:textId="77777777" w:rsidTr="003834BD">
        <w:tc>
          <w:tcPr>
            <w:tcW w:w="272" w:type="dxa"/>
            <w:vMerge/>
          </w:tcPr>
          <w:p w14:paraId="31E7C43C" w14:textId="77777777" w:rsidR="003834BD" w:rsidRPr="00833FB0" w:rsidRDefault="003834BD" w:rsidP="003834BD">
            <w:pPr>
              <w:rPr>
                <w:rFonts w:cs="Times New Roman"/>
              </w:rPr>
            </w:pPr>
          </w:p>
        </w:tc>
        <w:tc>
          <w:tcPr>
            <w:tcW w:w="1903" w:type="dxa"/>
            <w:vMerge/>
          </w:tcPr>
          <w:p w14:paraId="2360050C" w14:textId="77777777" w:rsidR="003834BD" w:rsidRPr="00833FB0" w:rsidRDefault="003834BD" w:rsidP="003834BD">
            <w:pPr>
              <w:rPr>
                <w:rFonts w:cs="Times New Roman"/>
              </w:rPr>
            </w:pPr>
          </w:p>
        </w:tc>
        <w:tc>
          <w:tcPr>
            <w:tcW w:w="1224" w:type="dxa"/>
            <w:vMerge/>
          </w:tcPr>
          <w:p w14:paraId="35AE56E8" w14:textId="77777777" w:rsidR="003834BD" w:rsidRPr="00833FB0" w:rsidRDefault="003834BD" w:rsidP="003834BD">
            <w:pPr>
              <w:rPr>
                <w:rFonts w:cs="Times New Roman"/>
              </w:rPr>
            </w:pPr>
          </w:p>
        </w:tc>
        <w:tc>
          <w:tcPr>
            <w:tcW w:w="4080" w:type="dxa"/>
            <w:vMerge/>
          </w:tcPr>
          <w:p w14:paraId="7C48C8EF" w14:textId="77777777" w:rsidR="003834BD" w:rsidRPr="00833FB0" w:rsidRDefault="003834BD" w:rsidP="003834BD">
            <w:pPr>
              <w:rPr>
                <w:rFonts w:cs="Times New Roman"/>
              </w:rPr>
            </w:pPr>
          </w:p>
        </w:tc>
        <w:tc>
          <w:tcPr>
            <w:tcW w:w="6800" w:type="dxa"/>
          </w:tcPr>
          <w:p w14:paraId="0F51840B"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5000 кв.м.</w:t>
            </w:r>
          </w:p>
        </w:tc>
      </w:tr>
      <w:tr w:rsidR="003834BD" w:rsidRPr="00833FB0" w14:paraId="72A20FFB" w14:textId="77777777" w:rsidTr="003834BD">
        <w:tc>
          <w:tcPr>
            <w:tcW w:w="272" w:type="dxa"/>
            <w:vMerge/>
          </w:tcPr>
          <w:p w14:paraId="44D44C0A" w14:textId="77777777" w:rsidR="003834BD" w:rsidRPr="00833FB0" w:rsidRDefault="003834BD" w:rsidP="003834BD">
            <w:pPr>
              <w:rPr>
                <w:rFonts w:cs="Times New Roman"/>
              </w:rPr>
            </w:pPr>
          </w:p>
        </w:tc>
        <w:tc>
          <w:tcPr>
            <w:tcW w:w="1903" w:type="dxa"/>
            <w:vMerge/>
          </w:tcPr>
          <w:p w14:paraId="1F75F254" w14:textId="77777777" w:rsidR="003834BD" w:rsidRPr="00833FB0" w:rsidRDefault="003834BD" w:rsidP="003834BD">
            <w:pPr>
              <w:rPr>
                <w:rFonts w:cs="Times New Roman"/>
              </w:rPr>
            </w:pPr>
          </w:p>
        </w:tc>
        <w:tc>
          <w:tcPr>
            <w:tcW w:w="1224" w:type="dxa"/>
            <w:vMerge/>
          </w:tcPr>
          <w:p w14:paraId="0ADE3A10" w14:textId="77777777" w:rsidR="003834BD" w:rsidRPr="00833FB0" w:rsidRDefault="003834BD" w:rsidP="003834BD">
            <w:pPr>
              <w:rPr>
                <w:rFonts w:cs="Times New Roman"/>
              </w:rPr>
            </w:pPr>
          </w:p>
        </w:tc>
        <w:tc>
          <w:tcPr>
            <w:tcW w:w="4080" w:type="dxa"/>
            <w:vMerge/>
          </w:tcPr>
          <w:p w14:paraId="0A663E79" w14:textId="77777777" w:rsidR="003834BD" w:rsidRPr="00833FB0" w:rsidRDefault="003834BD" w:rsidP="003834BD">
            <w:pPr>
              <w:rPr>
                <w:rFonts w:cs="Times New Roman"/>
              </w:rPr>
            </w:pPr>
          </w:p>
        </w:tc>
        <w:tc>
          <w:tcPr>
            <w:tcW w:w="6800" w:type="dxa"/>
          </w:tcPr>
          <w:p w14:paraId="0F776673"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0C723A36" w14:textId="77777777" w:rsidTr="003834BD">
        <w:tc>
          <w:tcPr>
            <w:tcW w:w="272" w:type="dxa"/>
            <w:vMerge/>
          </w:tcPr>
          <w:p w14:paraId="4E4C17F4" w14:textId="77777777" w:rsidR="003834BD" w:rsidRPr="00833FB0" w:rsidRDefault="003834BD" w:rsidP="003834BD">
            <w:pPr>
              <w:rPr>
                <w:rFonts w:cs="Times New Roman"/>
              </w:rPr>
            </w:pPr>
          </w:p>
        </w:tc>
        <w:tc>
          <w:tcPr>
            <w:tcW w:w="1903" w:type="dxa"/>
            <w:vMerge/>
          </w:tcPr>
          <w:p w14:paraId="583FCA93" w14:textId="77777777" w:rsidR="003834BD" w:rsidRPr="00833FB0" w:rsidRDefault="003834BD" w:rsidP="003834BD">
            <w:pPr>
              <w:rPr>
                <w:rFonts w:cs="Times New Roman"/>
              </w:rPr>
            </w:pPr>
          </w:p>
        </w:tc>
        <w:tc>
          <w:tcPr>
            <w:tcW w:w="1224" w:type="dxa"/>
            <w:vMerge/>
          </w:tcPr>
          <w:p w14:paraId="224B4890" w14:textId="77777777" w:rsidR="003834BD" w:rsidRPr="00833FB0" w:rsidRDefault="003834BD" w:rsidP="003834BD">
            <w:pPr>
              <w:rPr>
                <w:rFonts w:cs="Times New Roman"/>
              </w:rPr>
            </w:pPr>
          </w:p>
        </w:tc>
        <w:tc>
          <w:tcPr>
            <w:tcW w:w="4080" w:type="dxa"/>
            <w:vMerge/>
          </w:tcPr>
          <w:p w14:paraId="3D2B8A03" w14:textId="77777777" w:rsidR="003834BD" w:rsidRPr="00833FB0" w:rsidRDefault="003834BD" w:rsidP="003834BD">
            <w:pPr>
              <w:rPr>
                <w:rFonts w:cs="Times New Roman"/>
              </w:rPr>
            </w:pPr>
          </w:p>
        </w:tc>
        <w:tc>
          <w:tcPr>
            <w:tcW w:w="6800" w:type="dxa"/>
          </w:tcPr>
          <w:p w14:paraId="4A5A7CCA"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3834BD" w:rsidRPr="00833FB0" w14:paraId="2EEAAFB4" w14:textId="77777777" w:rsidTr="003834BD">
        <w:tc>
          <w:tcPr>
            <w:tcW w:w="272" w:type="dxa"/>
            <w:vMerge/>
          </w:tcPr>
          <w:p w14:paraId="152FE184" w14:textId="77777777" w:rsidR="003834BD" w:rsidRPr="00833FB0" w:rsidRDefault="003834BD" w:rsidP="003834BD">
            <w:pPr>
              <w:rPr>
                <w:rFonts w:cs="Times New Roman"/>
              </w:rPr>
            </w:pPr>
          </w:p>
        </w:tc>
        <w:tc>
          <w:tcPr>
            <w:tcW w:w="1903" w:type="dxa"/>
            <w:vMerge/>
          </w:tcPr>
          <w:p w14:paraId="68EB4BC2" w14:textId="77777777" w:rsidR="003834BD" w:rsidRPr="00833FB0" w:rsidRDefault="003834BD" w:rsidP="003834BD">
            <w:pPr>
              <w:rPr>
                <w:rFonts w:cs="Times New Roman"/>
              </w:rPr>
            </w:pPr>
          </w:p>
        </w:tc>
        <w:tc>
          <w:tcPr>
            <w:tcW w:w="1224" w:type="dxa"/>
            <w:vMerge/>
          </w:tcPr>
          <w:p w14:paraId="25C64445" w14:textId="77777777" w:rsidR="003834BD" w:rsidRPr="00833FB0" w:rsidRDefault="003834BD" w:rsidP="003834BD">
            <w:pPr>
              <w:rPr>
                <w:rFonts w:cs="Times New Roman"/>
              </w:rPr>
            </w:pPr>
          </w:p>
        </w:tc>
        <w:tc>
          <w:tcPr>
            <w:tcW w:w="4080" w:type="dxa"/>
            <w:vMerge/>
          </w:tcPr>
          <w:p w14:paraId="4235C908" w14:textId="77777777" w:rsidR="003834BD" w:rsidRPr="00833FB0" w:rsidRDefault="003834BD" w:rsidP="003834BD">
            <w:pPr>
              <w:rPr>
                <w:rFonts w:cs="Times New Roman"/>
              </w:rPr>
            </w:pPr>
          </w:p>
        </w:tc>
        <w:tc>
          <w:tcPr>
            <w:tcW w:w="6800" w:type="dxa"/>
          </w:tcPr>
          <w:p w14:paraId="246E1A10"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2 этажа.</w:t>
            </w:r>
          </w:p>
        </w:tc>
      </w:tr>
      <w:tr w:rsidR="003834BD" w:rsidRPr="00833FB0" w14:paraId="5409DDBD" w14:textId="77777777" w:rsidTr="003834BD">
        <w:tc>
          <w:tcPr>
            <w:tcW w:w="272" w:type="dxa"/>
            <w:vMerge/>
          </w:tcPr>
          <w:p w14:paraId="7C6368B3" w14:textId="77777777" w:rsidR="003834BD" w:rsidRPr="00833FB0" w:rsidRDefault="003834BD" w:rsidP="003834BD">
            <w:pPr>
              <w:rPr>
                <w:rFonts w:cs="Times New Roman"/>
              </w:rPr>
            </w:pPr>
          </w:p>
        </w:tc>
        <w:tc>
          <w:tcPr>
            <w:tcW w:w="1903" w:type="dxa"/>
            <w:vMerge/>
          </w:tcPr>
          <w:p w14:paraId="0CB492D7" w14:textId="77777777" w:rsidR="003834BD" w:rsidRPr="00833FB0" w:rsidRDefault="003834BD" w:rsidP="003834BD">
            <w:pPr>
              <w:rPr>
                <w:rFonts w:cs="Times New Roman"/>
              </w:rPr>
            </w:pPr>
          </w:p>
        </w:tc>
        <w:tc>
          <w:tcPr>
            <w:tcW w:w="1224" w:type="dxa"/>
            <w:vMerge/>
          </w:tcPr>
          <w:p w14:paraId="067206AB" w14:textId="77777777" w:rsidR="003834BD" w:rsidRPr="00833FB0" w:rsidRDefault="003834BD" w:rsidP="003834BD">
            <w:pPr>
              <w:rPr>
                <w:rFonts w:cs="Times New Roman"/>
              </w:rPr>
            </w:pPr>
          </w:p>
        </w:tc>
        <w:tc>
          <w:tcPr>
            <w:tcW w:w="4080" w:type="dxa"/>
            <w:vMerge/>
          </w:tcPr>
          <w:p w14:paraId="5F768950" w14:textId="77777777" w:rsidR="003834BD" w:rsidRPr="00833FB0" w:rsidRDefault="003834BD" w:rsidP="003834BD">
            <w:pPr>
              <w:rPr>
                <w:rFonts w:cs="Times New Roman"/>
              </w:rPr>
            </w:pPr>
          </w:p>
        </w:tc>
        <w:tc>
          <w:tcPr>
            <w:tcW w:w="6800" w:type="dxa"/>
          </w:tcPr>
          <w:p w14:paraId="617EAEEE"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80%.</w:t>
            </w:r>
          </w:p>
        </w:tc>
      </w:tr>
    </w:tbl>
    <w:p w14:paraId="408F529D" w14:textId="77777777" w:rsidR="003834BD" w:rsidRPr="003834BD" w:rsidRDefault="003834BD" w:rsidP="003834BD">
      <w:pPr>
        <w:rPr>
          <w:b/>
          <w:bCs/>
          <w:sz w:val="22"/>
          <w:szCs w:val="22"/>
        </w:rPr>
      </w:pPr>
      <w:r w:rsidRPr="003834BD">
        <w:rPr>
          <w:rFonts w:eastAsia="Tahoma"/>
          <w:b/>
          <w:bCs/>
          <w:sz w:val="22"/>
          <w:szCs w:val="22"/>
        </w:rPr>
        <w:t>Особенности применения градостроительного регламента</w:t>
      </w:r>
    </w:p>
    <w:p w14:paraId="1054D41B" w14:textId="55613703" w:rsidR="003834BD" w:rsidRPr="003834BD" w:rsidRDefault="003834BD" w:rsidP="003834BD">
      <w:pPr>
        <w:jc w:val="both"/>
        <w:rPr>
          <w:rFonts w:eastAsia="Tahoma" w:cs="Times New Roman"/>
          <w:color w:val="000000"/>
          <w:sz w:val="20"/>
          <w:szCs w:val="20"/>
        </w:rPr>
      </w:pPr>
      <w:r w:rsidRPr="00833FB0">
        <w:rPr>
          <w:rFonts w:eastAsia="Tahoma" w:cs="Times New Roman"/>
          <w:color w:val="000000"/>
          <w:sz w:val="20"/>
          <w:szCs w:val="20"/>
        </w:rPr>
        <w:lastRenderedPageBreak/>
        <w:t>Не допускается ограничение общего доступа к территориям, сформированных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№1300.</w:t>
      </w:r>
    </w:p>
    <w:p w14:paraId="52C68927" w14:textId="20BCA912" w:rsidR="00820E00" w:rsidRPr="00B6587A" w:rsidRDefault="00820E00" w:rsidP="00102A59">
      <w:pPr>
        <w:pStyle w:val="39"/>
      </w:pPr>
      <w:bookmarkStart w:id="273" w:name="_Toc184912544"/>
      <w:r w:rsidRPr="003B198F">
        <w:t xml:space="preserve">Статья </w:t>
      </w:r>
      <w:r>
        <w:t>39</w:t>
      </w:r>
      <w:r w:rsidRPr="003B198F">
        <w:t xml:space="preserve">. Градостроительные регламенты. </w:t>
      </w:r>
      <w:r>
        <w:t>Зоны инженерной инфраструктуры.</w:t>
      </w:r>
      <w:bookmarkEnd w:id="273"/>
    </w:p>
    <w:p w14:paraId="25888A57" w14:textId="77777777" w:rsidR="00820E00" w:rsidRPr="003A7D71" w:rsidRDefault="00820E00" w:rsidP="00820E00">
      <w:pPr>
        <w:jc w:val="center"/>
        <w:rPr>
          <w:rFonts w:cs="Times New Roman"/>
          <w:b/>
          <w:bCs/>
        </w:rPr>
      </w:pPr>
      <w:r w:rsidRPr="003A7D71">
        <w:rPr>
          <w:rFonts w:eastAsia="Tahoma" w:cs="Times New Roman"/>
          <w:b/>
          <w:bCs/>
        </w:rPr>
        <w:t>Зона инженерной инфраструктуры (И1)</w:t>
      </w:r>
    </w:p>
    <w:p w14:paraId="022FF809" w14:textId="77777777" w:rsidR="00820E00" w:rsidRPr="00E014FB" w:rsidRDefault="00820E00" w:rsidP="00820E00">
      <w:pPr>
        <w:rPr>
          <w:rFonts w:cs="Times New Roman"/>
        </w:rPr>
      </w:pPr>
    </w:p>
    <w:p w14:paraId="054B2F3D" w14:textId="77777777" w:rsidR="00820E00" w:rsidRPr="00B6587A" w:rsidRDefault="00820E00" w:rsidP="00820E00">
      <w:pPr>
        <w:rPr>
          <w:rFonts w:cs="Times New Roman"/>
          <w:b/>
          <w:bCs/>
        </w:rPr>
      </w:pPr>
      <w:r w:rsidRPr="00B6587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7233CEDA" w14:textId="77777777" w:rsidTr="003834BD">
        <w:trPr>
          <w:tblHeader/>
        </w:trPr>
        <w:tc>
          <w:tcPr>
            <w:tcW w:w="272" w:type="dxa"/>
          </w:tcPr>
          <w:p w14:paraId="305FF2F5"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6BF86986"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33F5240B"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E747A82"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358CB621"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4189515" w14:textId="77777777" w:rsidTr="003834BD">
        <w:trPr>
          <w:tblHeader/>
        </w:trPr>
        <w:tc>
          <w:tcPr>
            <w:tcW w:w="272" w:type="dxa"/>
          </w:tcPr>
          <w:p w14:paraId="48936A3F"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5A5FBFD6"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264F637D"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4EA877B8"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3005A85C"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0B330439" w14:textId="77777777" w:rsidTr="003834BD">
        <w:tc>
          <w:tcPr>
            <w:tcW w:w="272" w:type="dxa"/>
            <w:vMerge w:val="restart"/>
          </w:tcPr>
          <w:p w14:paraId="1E1C214B"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38360BD8" w14:textId="77777777" w:rsidR="00820E00" w:rsidRPr="00E014FB" w:rsidRDefault="00820E00" w:rsidP="003834BD">
            <w:pPr>
              <w:rPr>
                <w:rFonts w:cs="Times New Roman"/>
              </w:rPr>
            </w:pPr>
            <w:r w:rsidRPr="00E014FB">
              <w:rPr>
                <w:rFonts w:eastAsia="Tahoma" w:cs="Times New Roman"/>
                <w:color w:val="000000"/>
                <w:sz w:val="20"/>
                <w:szCs w:val="20"/>
              </w:rPr>
              <w:t>Коммунальное обслуживание</w:t>
            </w:r>
          </w:p>
        </w:tc>
        <w:tc>
          <w:tcPr>
            <w:tcW w:w="1224" w:type="dxa"/>
            <w:vMerge w:val="restart"/>
          </w:tcPr>
          <w:p w14:paraId="0C712FE5" w14:textId="77777777" w:rsidR="00820E00" w:rsidRPr="00E014FB" w:rsidRDefault="00820E00" w:rsidP="003834BD">
            <w:pPr>
              <w:rPr>
                <w:rFonts w:cs="Times New Roman"/>
              </w:rPr>
            </w:pPr>
            <w:r w:rsidRPr="00E014FB">
              <w:rPr>
                <w:rFonts w:eastAsia="Tahoma" w:cs="Times New Roman"/>
                <w:color w:val="000000"/>
                <w:sz w:val="20"/>
                <w:szCs w:val="20"/>
              </w:rPr>
              <w:t>3.1</w:t>
            </w:r>
          </w:p>
        </w:tc>
        <w:tc>
          <w:tcPr>
            <w:tcW w:w="4080" w:type="dxa"/>
            <w:vMerge w:val="restart"/>
          </w:tcPr>
          <w:p w14:paraId="6D47102C"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14:paraId="5A4459B9"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050E8B5E" w14:textId="77777777" w:rsidTr="003834BD">
        <w:tc>
          <w:tcPr>
            <w:tcW w:w="272" w:type="dxa"/>
            <w:vMerge/>
          </w:tcPr>
          <w:p w14:paraId="3F35B568" w14:textId="77777777" w:rsidR="00820E00" w:rsidRPr="00E014FB" w:rsidRDefault="00820E00" w:rsidP="003834BD">
            <w:pPr>
              <w:rPr>
                <w:rFonts w:cs="Times New Roman"/>
              </w:rPr>
            </w:pPr>
          </w:p>
        </w:tc>
        <w:tc>
          <w:tcPr>
            <w:tcW w:w="1903" w:type="dxa"/>
            <w:vMerge/>
          </w:tcPr>
          <w:p w14:paraId="0A7D2130" w14:textId="77777777" w:rsidR="00820E00" w:rsidRPr="00E014FB" w:rsidRDefault="00820E00" w:rsidP="003834BD">
            <w:pPr>
              <w:rPr>
                <w:rFonts w:cs="Times New Roman"/>
              </w:rPr>
            </w:pPr>
          </w:p>
        </w:tc>
        <w:tc>
          <w:tcPr>
            <w:tcW w:w="1224" w:type="dxa"/>
            <w:vMerge/>
          </w:tcPr>
          <w:p w14:paraId="7D6EF012" w14:textId="77777777" w:rsidR="00820E00" w:rsidRPr="00E014FB" w:rsidRDefault="00820E00" w:rsidP="003834BD">
            <w:pPr>
              <w:rPr>
                <w:rFonts w:cs="Times New Roman"/>
              </w:rPr>
            </w:pPr>
          </w:p>
        </w:tc>
        <w:tc>
          <w:tcPr>
            <w:tcW w:w="4080" w:type="dxa"/>
            <w:vMerge/>
          </w:tcPr>
          <w:p w14:paraId="23FCE73D" w14:textId="77777777" w:rsidR="00820E00" w:rsidRPr="00E014FB" w:rsidRDefault="00820E00" w:rsidP="003834BD">
            <w:pPr>
              <w:rPr>
                <w:rFonts w:cs="Times New Roman"/>
              </w:rPr>
            </w:pPr>
          </w:p>
        </w:tc>
        <w:tc>
          <w:tcPr>
            <w:tcW w:w="6800" w:type="dxa"/>
          </w:tcPr>
          <w:p w14:paraId="383FDD03"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64936C9" w14:textId="77777777" w:rsidTr="003834BD">
        <w:tc>
          <w:tcPr>
            <w:tcW w:w="272" w:type="dxa"/>
            <w:vMerge/>
          </w:tcPr>
          <w:p w14:paraId="1A054F5F" w14:textId="77777777" w:rsidR="00820E00" w:rsidRPr="00E014FB" w:rsidRDefault="00820E00" w:rsidP="003834BD">
            <w:pPr>
              <w:rPr>
                <w:rFonts w:cs="Times New Roman"/>
              </w:rPr>
            </w:pPr>
          </w:p>
        </w:tc>
        <w:tc>
          <w:tcPr>
            <w:tcW w:w="1903" w:type="dxa"/>
            <w:vMerge/>
          </w:tcPr>
          <w:p w14:paraId="58C2A828" w14:textId="77777777" w:rsidR="00820E00" w:rsidRPr="00E014FB" w:rsidRDefault="00820E00" w:rsidP="003834BD">
            <w:pPr>
              <w:rPr>
                <w:rFonts w:cs="Times New Roman"/>
              </w:rPr>
            </w:pPr>
          </w:p>
        </w:tc>
        <w:tc>
          <w:tcPr>
            <w:tcW w:w="1224" w:type="dxa"/>
            <w:vMerge/>
          </w:tcPr>
          <w:p w14:paraId="3EB9ECA9" w14:textId="77777777" w:rsidR="00820E00" w:rsidRPr="00E014FB" w:rsidRDefault="00820E00" w:rsidP="003834BD">
            <w:pPr>
              <w:rPr>
                <w:rFonts w:cs="Times New Roman"/>
              </w:rPr>
            </w:pPr>
          </w:p>
        </w:tc>
        <w:tc>
          <w:tcPr>
            <w:tcW w:w="4080" w:type="dxa"/>
            <w:vMerge/>
          </w:tcPr>
          <w:p w14:paraId="7DB8D8F8" w14:textId="77777777" w:rsidR="00820E00" w:rsidRPr="00E014FB" w:rsidRDefault="00820E00" w:rsidP="003834BD">
            <w:pPr>
              <w:rPr>
                <w:rFonts w:cs="Times New Roman"/>
              </w:rPr>
            </w:pPr>
          </w:p>
        </w:tc>
        <w:tc>
          <w:tcPr>
            <w:tcW w:w="6800" w:type="dxa"/>
          </w:tcPr>
          <w:p w14:paraId="3768B089"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0C3059D" w14:textId="77777777" w:rsidTr="003834BD">
        <w:tc>
          <w:tcPr>
            <w:tcW w:w="272" w:type="dxa"/>
            <w:vMerge/>
          </w:tcPr>
          <w:p w14:paraId="01C78DA6" w14:textId="77777777" w:rsidR="00820E00" w:rsidRPr="00E014FB" w:rsidRDefault="00820E00" w:rsidP="003834BD">
            <w:pPr>
              <w:rPr>
                <w:rFonts w:cs="Times New Roman"/>
              </w:rPr>
            </w:pPr>
          </w:p>
        </w:tc>
        <w:tc>
          <w:tcPr>
            <w:tcW w:w="1903" w:type="dxa"/>
            <w:vMerge/>
          </w:tcPr>
          <w:p w14:paraId="5F91B780" w14:textId="77777777" w:rsidR="00820E00" w:rsidRPr="00E014FB" w:rsidRDefault="00820E00" w:rsidP="003834BD">
            <w:pPr>
              <w:rPr>
                <w:rFonts w:cs="Times New Roman"/>
              </w:rPr>
            </w:pPr>
          </w:p>
        </w:tc>
        <w:tc>
          <w:tcPr>
            <w:tcW w:w="1224" w:type="dxa"/>
            <w:vMerge/>
          </w:tcPr>
          <w:p w14:paraId="74398B0E" w14:textId="77777777" w:rsidR="00820E00" w:rsidRPr="00E014FB" w:rsidRDefault="00820E00" w:rsidP="003834BD">
            <w:pPr>
              <w:rPr>
                <w:rFonts w:cs="Times New Roman"/>
              </w:rPr>
            </w:pPr>
          </w:p>
        </w:tc>
        <w:tc>
          <w:tcPr>
            <w:tcW w:w="4080" w:type="dxa"/>
            <w:vMerge/>
          </w:tcPr>
          <w:p w14:paraId="5E989BF5" w14:textId="77777777" w:rsidR="00820E00" w:rsidRPr="00E014FB" w:rsidRDefault="00820E00" w:rsidP="003834BD">
            <w:pPr>
              <w:rPr>
                <w:rFonts w:cs="Times New Roman"/>
              </w:rPr>
            </w:pPr>
          </w:p>
        </w:tc>
        <w:tc>
          <w:tcPr>
            <w:tcW w:w="6800" w:type="dxa"/>
          </w:tcPr>
          <w:p w14:paraId="1FA3FA3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44A3CE93" w14:textId="77777777" w:rsidTr="003834BD">
        <w:tc>
          <w:tcPr>
            <w:tcW w:w="272" w:type="dxa"/>
            <w:vMerge/>
          </w:tcPr>
          <w:p w14:paraId="04BB5EFC" w14:textId="77777777" w:rsidR="00820E00" w:rsidRPr="00E014FB" w:rsidRDefault="00820E00" w:rsidP="003834BD">
            <w:pPr>
              <w:rPr>
                <w:rFonts w:cs="Times New Roman"/>
              </w:rPr>
            </w:pPr>
          </w:p>
        </w:tc>
        <w:tc>
          <w:tcPr>
            <w:tcW w:w="1903" w:type="dxa"/>
            <w:vMerge/>
          </w:tcPr>
          <w:p w14:paraId="2337A245" w14:textId="77777777" w:rsidR="00820E00" w:rsidRPr="00E014FB" w:rsidRDefault="00820E00" w:rsidP="003834BD">
            <w:pPr>
              <w:rPr>
                <w:rFonts w:cs="Times New Roman"/>
              </w:rPr>
            </w:pPr>
          </w:p>
        </w:tc>
        <w:tc>
          <w:tcPr>
            <w:tcW w:w="1224" w:type="dxa"/>
            <w:vMerge/>
          </w:tcPr>
          <w:p w14:paraId="2858F7CD" w14:textId="77777777" w:rsidR="00820E00" w:rsidRPr="00E014FB" w:rsidRDefault="00820E00" w:rsidP="003834BD">
            <w:pPr>
              <w:rPr>
                <w:rFonts w:cs="Times New Roman"/>
              </w:rPr>
            </w:pPr>
          </w:p>
        </w:tc>
        <w:tc>
          <w:tcPr>
            <w:tcW w:w="4080" w:type="dxa"/>
            <w:vMerge/>
          </w:tcPr>
          <w:p w14:paraId="782738EE" w14:textId="77777777" w:rsidR="00820E00" w:rsidRPr="00E014FB" w:rsidRDefault="00820E00" w:rsidP="003834BD">
            <w:pPr>
              <w:rPr>
                <w:rFonts w:cs="Times New Roman"/>
              </w:rPr>
            </w:pPr>
          </w:p>
        </w:tc>
        <w:tc>
          <w:tcPr>
            <w:tcW w:w="6800" w:type="dxa"/>
          </w:tcPr>
          <w:p w14:paraId="13BFEAEA"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C461AE8" w14:textId="77777777" w:rsidTr="003834BD">
        <w:tc>
          <w:tcPr>
            <w:tcW w:w="272" w:type="dxa"/>
            <w:vMerge/>
          </w:tcPr>
          <w:p w14:paraId="5B38C6C0" w14:textId="77777777" w:rsidR="00820E00" w:rsidRPr="00E014FB" w:rsidRDefault="00820E00" w:rsidP="003834BD">
            <w:pPr>
              <w:rPr>
                <w:rFonts w:cs="Times New Roman"/>
              </w:rPr>
            </w:pPr>
          </w:p>
        </w:tc>
        <w:tc>
          <w:tcPr>
            <w:tcW w:w="1903" w:type="dxa"/>
            <w:vMerge/>
          </w:tcPr>
          <w:p w14:paraId="2C2D9C6D" w14:textId="77777777" w:rsidR="00820E00" w:rsidRPr="00E014FB" w:rsidRDefault="00820E00" w:rsidP="003834BD">
            <w:pPr>
              <w:rPr>
                <w:rFonts w:cs="Times New Roman"/>
              </w:rPr>
            </w:pPr>
          </w:p>
        </w:tc>
        <w:tc>
          <w:tcPr>
            <w:tcW w:w="1224" w:type="dxa"/>
            <w:vMerge/>
          </w:tcPr>
          <w:p w14:paraId="6CD6D1EB" w14:textId="77777777" w:rsidR="00820E00" w:rsidRPr="00E014FB" w:rsidRDefault="00820E00" w:rsidP="003834BD">
            <w:pPr>
              <w:rPr>
                <w:rFonts w:cs="Times New Roman"/>
              </w:rPr>
            </w:pPr>
          </w:p>
        </w:tc>
        <w:tc>
          <w:tcPr>
            <w:tcW w:w="4080" w:type="dxa"/>
            <w:vMerge/>
          </w:tcPr>
          <w:p w14:paraId="084019CA" w14:textId="77777777" w:rsidR="00820E00" w:rsidRPr="00E014FB" w:rsidRDefault="00820E00" w:rsidP="003834BD">
            <w:pPr>
              <w:rPr>
                <w:rFonts w:cs="Times New Roman"/>
              </w:rPr>
            </w:pPr>
          </w:p>
        </w:tc>
        <w:tc>
          <w:tcPr>
            <w:tcW w:w="6800" w:type="dxa"/>
          </w:tcPr>
          <w:p w14:paraId="1E29FFC6"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582736E8" w14:textId="77777777" w:rsidTr="003834BD">
        <w:tc>
          <w:tcPr>
            <w:tcW w:w="272" w:type="dxa"/>
            <w:vMerge/>
          </w:tcPr>
          <w:p w14:paraId="3883172A" w14:textId="77777777" w:rsidR="00820E00" w:rsidRPr="00E014FB" w:rsidRDefault="00820E00" w:rsidP="003834BD">
            <w:pPr>
              <w:rPr>
                <w:rFonts w:cs="Times New Roman"/>
              </w:rPr>
            </w:pPr>
          </w:p>
        </w:tc>
        <w:tc>
          <w:tcPr>
            <w:tcW w:w="1903" w:type="dxa"/>
            <w:vMerge/>
          </w:tcPr>
          <w:p w14:paraId="181C7AC8" w14:textId="77777777" w:rsidR="00820E00" w:rsidRPr="00E014FB" w:rsidRDefault="00820E00" w:rsidP="003834BD">
            <w:pPr>
              <w:rPr>
                <w:rFonts w:cs="Times New Roman"/>
              </w:rPr>
            </w:pPr>
          </w:p>
        </w:tc>
        <w:tc>
          <w:tcPr>
            <w:tcW w:w="1224" w:type="dxa"/>
            <w:vMerge/>
          </w:tcPr>
          <w:p w14:paraId="179EF9F0" w14:textId="77777777" w:rsidR="00820E00" w:rsidRPr="00E014FB" w:rsidRDefault="00820E00" w:rsidP="003834BD">
            <w:pPr>
              <w:rPr>
                <w:rFonts w:cs="Times New Roman"/>
              </w:rPr>
            </w:pPr>
          </w:p>
        </w:tc>
        <w:tc>
          <w:tcPr>
            <w:tcW w:w="4080" w:type="dxa"/>
            <w:vMerge/>
          </w:tcPr>
          <w:p w14:paraId="48E73744" w14:textId="77777777" w:rsidR="00820E00" w:rsidRPr="00E014FB" w:rsidRDefault="00820E00" w:rsidP="003834BD">
            <w:pPr>
              <w:rPr>
                <w:rFonts w:cs="Times New Roman"/>
              </w:rPr>
            </w:pPr>
          </w:p>
        </w:tc>
        <w:tc>
          <w:tcPr>
            <w:tcW w:w="6800" w:type="dxa"/>
          </w:tcPr>
          <w:p w14:paraId="694005B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31E8122" w14:textId="77777777" w:rsidTr="003834BD">
        <w:tc>
          <w:tcPr>
            <w:tcW w:w="272" w:type="dxa"/>
            <w:vMerge/>
          </w:tcPr>
          <w:p w14:paraId="737259CA" w14:textId="77777777" w:rsidR="00820E00" w:rsidRPr="00E014FB" w:rsidRDefault="00820E00" w:rsidP="003834BD">
            <w:pPr>
              <w:rPr>
                <w:rFonts w:cs="Times New Roman"/>
              </w:rPr>
            </w:pPr>
          </w:p>
        </w:tc>
        <w:tc>
          <w:tcPr>
            <w:tcW w:w="1903" w:type="dxa"/>
            <w:vMerge/>
          </w:tcPr>
          <w:p w14:paraId="04EB8FB9" w14:textId="77777777" w:rsidR="00820E00" w:rsidRPr="00E014FB" w:rsidRDefault="00820E00" w:rsidP="003834BD">
            <w:pPr>
              <w:rPr>
                <w:rFonts w:cs="Times New Roman"/>
              </w:rPr>
            </w:pPr>
          </w:p>
        </w:tc>
        <w:tc>
          <w:tcPr>
            <w:tcW w:w="1224" w:type="dxa"/>
            <w:vMerge/>
          </w:tcPr>
          <w:p w14:paraId="5BF57111" w14:textId="77777777" w:rsidR="00820E00" w:rsidRPr="00E014FB" w:rsidRDefault="00820E00" w:rsidP="003834BD">
            <w:pPr>
              <w:rPr>
                <w:rFonts w:cs="Times New Roman"/>
              </w:rPr>
            </w:pPr>
          </w:p>
        </w:tc>
        <w:tc>
          <w:tcPr>
            <w:tcW w:w="4080" w:type="dxa"/>
            <w:vMerge/>
          </w:tcPr>
          <w:p w14:paraId="71FF703D" w14:textId="77777777" w:rsidR="00820E00" w:rsidRPr="00E014FB" w:rsidRDefault="00820E00" w:rsidP="003834BD">
            <w:pPr>
              <w:rPr>
                <w:rFonts w:cs="Times New Roman"/>
              </w:rPr>
            </w:pPr>
          </w:p>
        </w:tc>
        <w:tc>
          <w:tcPr>
            <w:tcW w:w="6800" w:type="dxa"/>
          </w:tcPr>
          <w:p w14:paraId="6F81D6E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F2F467B" w14:textId="77777777" w:rsidTr="003834BD">
        <w:tc>
          <w:tcPr>
            <w:tcW w:w="272" w:type="dxa"/>
            <w:vMerge/>
          </w:tcPr>
          <w:p w14:paraId="244CE320" w14:textId="77777777" w:rsidR="00820E00" w:rsidRPr="00E014FB" w:rsidRDefault="00820E00" w:rsidP="003834BD">
            <w:pPr>
              <w:rPr>
                <w:rFonts w:cs="Times New Roman"/>
              </w:rPr>
            </w:pPr>
          </w:p>
        </w:tc>
        <w:tc>
          <w:tcPr>
            <w:tcW w:w="1903" w:type="dxa"/>
            <w:vMerge/>
          </w:tcPr>
          <w:p w14:paraId="34B1FA13" w14:textId="77777777" w:rsidR="00820E00" w:rsidRPr="00E014FB" w:rsidRDefault="00820E00" w:rsidP="003834BD">
            <w:pPr>
              <w:rPr>
                <w:rFonts w:cs="Times New Roman"/>
              </w:rPr>
            </w:pPr>
          </w:p>
        </w:tc>
        <w:tc>
          <w:tcPr>
            <w:tcW w:w="1224" w:type="dxa"/>
            <w:vMerge/>
          </w:tcPr>
          <w:p w14:paraId="2AD36E44" w14:textId="77777777" w:rsidR="00820E00" w:rsidRPr="00E014FB" w:rsidRDefault="00820E00" w:rsidP="003834BD">
            <w:pPr>
              <w:rPr>
                <w:rFonts w:cs="Times New Roman"/>
              </w:rPr>
            </w:pPr>
          </w:p>
        </w:tc>
        <w:tc>
          <w:tcPr>
            <w:tcW w:w="4080" w:type="dxa"/>
            <w:vMerge/>
          </w:tcPr>
          <w:p w14:paraId="0C39E57F" w14:textId="77777777" w:rsidR="00820E00" w:rsidRPr="00E014FB" w:rsidRDefault="00820E00" w:rsidP="003834BD">
            <w:pPr>
              <w:rPr>
                <w:rFonts w:cs="Times New Roman"/>
              </w:rPr>
            </w:pPr>
          </w:p>
        </w:tc>
        <w:tc>
          <w:tcPr>
            <w:tcW w:w="6800" w:type="dxa"/>
          </w:tcPr>
          <w:p w14:paraId="2425F4D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793C0B8" w14:textId="77777777" w:rsidTr="003834BD">
        <w:tc>
          <w:tcPr>
            <w:tcW w:w="272" w:type="dxa"/>
            <w:vMerge w:val="restart"/>
          </w:tcPr>
          <w:p w14:paraId="33AFBD1E"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77F6F8F8"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58BA3076"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79E20E22"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E014FB">
              <w:rPr>
                <w:rFonts w:eastAsia="Tahoma" w:cs="Times New Roman"/>
                <w:color w:val="000000"/>
                <w:sz w:val="20"/>
                <w:szCs w:val="20"/>
              </w:rPr>
              <w:lastRenderedPageBreak/>
              <w:t>аварийной техники, сооружений, необходимых для сбора и плавки снега)</w:t>
            </w:r>
          </w:p>
        </w:tc>
        <w:tc>
          <w:tcPr>
            <w:tcW w:w="6800" w:type="dxa"/>
          </w:tcPr>
          <w:p w14:paraId="70452470"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 кв.м.</w:t>
            </w:r>
          </w:p>
        </w:tc>
      </w:tr>
      <w:tr w:rsidR="00820E00" w:rsidRPr="00E014FB" w14:paraId="211CE358" w14:textId="77777777" w:rsidTr="003834BD">
        <w:tc>
          <w:tcPr>
            <w:tcW w:w="272" w:type="dxa"/>
            <w:vMerge/>
          </w:tcPr>
          <w:p w14:paraId="6A551933" w14:textId="77777777" w:rsidR="00820E00" w:rsidRPr="00E014FB" w:rsidRDefault="00820E00" w:rsidP="003834BD">
            <w:pPr>
              <w:rPr>
                <w:rFonts w:cs="Times New Roman"/>
              </w:rPr>
            </w:pPr>
          </w:p>
        </w:tc>
        <w:tc>
          <w:tcPr>
            <w:tcW w:w="1903" w:type="dxa"/>
            <w:vMerge/>
          </w:tcPr>
          <w:p w14:paraId="5DB4A8DF" w14:textId="77777777" w:rsidR="00820E00" w:rsidRPr="00E014FB" w:rsidRDefault="00820E00" w:rsidP="003834BD">
            <w:pPr>
              <w:rPr>
                <w:rFonts w:cs="Times New Roman"/>
              </w:rPr>
            </w:pPr>
          </w:p>
        </w:tc>
        <w:tc>
          <w:tcPr>
            <w:tcW w:w="1224" w:type="dxa"/>
            <w:vMerge/>
          </w:tcPr>
          <w:p w14:paraId="76BF49B3" w14:textId="77777777" w:rsidR="00820E00" w:rsidRPr="00E014FB" w:rsidRDefault="00820E00" w:rsidP="003834BD">
            <w:pPr>
              <w:rPr>
                <w:rFonts w:cs="Times New Roman"/>
              </w:rPr>
            </w:pPr>
          </w:p>
        </w:tc>
        <w:tc>
          <w:tcPr>
            <w:tcW w:w="4080" w:type="dxa"/>
            <w:vMerge/>
          </w:tcPr>
          <w:p w14:paraId="237B5E4D" w14:textId="77777777" w:rsidR="00820E00" w:rsidRPr="00E014FB" w:rsidRDefault="00820E00" w:rsidP="003834BD">
            <w:pPr>
              <w:rPr>
                <w:rFonts w:cs="Times New Roman"/>
              </w:rPr>
            </w:pPr>
          </w:p>
        </w:tc>
        <w:tc>
          <w:tcPr>
            <w:tcW w:w="6800" w:type="dxa"/>
          </w:tcPr>
          <w:p w14:paraId="4EDD76A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63D290B" w14:textId="77777777" w:rsidTr="003834BD">
        <w:tc>
          <w:tcPr>
            <w:tcW w:w="272" w:type="dxa"/>
            <w:vMerge/>
          </w:tcPr>
          <w:p w14:paraId="6C4A6D2D" w14:textId="77777777" w:rsidR="00820E00" w:rsidRPr="00E014FB" w:rsidRDefault="00820E00" w:rsidP="003834BD">
            <w:pPr>
              <w:rPr>
                <w:rFonts w:cs="Times New Roman"/>
              </w:rPr>
            </w:pPr>
          </w:p>
        </w:tc>
        <w:tc>
          <w:tcPr>
            <w:tcW w:w="1903" w:type="dxa"/>
            <w:vMerge/>
          </w:tcPr>
          <w:p w14:paraId="7E4B38C0" w14:textId="77777777" w:rsidR="00820E00" w:rsidRPr="00E014FB" w:rsidRDefault="00820E00" w:rsidP="003834BD">
            <w:pPr>
              <w:rPr>
                <w:rFonts w:cs="Times New Roman"/>
              </w:rPr>
            </w:pPr>
          </w:p>
        </w:tc>
        <w:tc>
          <w:tcPr>
            <w:tcW w:w="1224" w:type="dxa"/>
            <w:vMerge/>
          </w:tcPr>
          <w:p w14:paraId="26CD230D" w14:textId="77777777" w:rsidR="00820E00" w:rsidRPr="00E014FB" w:rsidRDefault="00820E00" w:rsidP="003834BD">
            <w:pPr>
              <w:rPr>
                <w:rFonts w:cs="Times New Roman"/>
              </w:rPr>
            </w:pPr>
          </w:p>
        </w:tc>
        <w:tc>
          <w:tcPr>
            <w:tcW w:w="4080" w:type="dxa"/>
            <w:vMerge/>
          </w:tcPr>
          <w:p w14:paraId="26C66298" w14:textId="77777777" w:rsidR="00820E00" w:rsidRPr="00E014FB" w:rsidRDefault="00820E00" w:rsidP="003834BD">
            <w:pPr>
              <w:rPr>
                <w:rFonts w:cs="Times New Roman"/>
              </w:rPr>
            </w:pPr>
          </w:p>
        </w:tc>
        <w:tc>
          <w:tcPr>
            <w:tcW w:w="6800" w:type="dxa"/>
          </w:tcPr>
          <w:p w14:paraId="23C135E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9D6DEB8" w14:textId="77777777" w:rsidTr="003834BD">
        <w:tc>
          <w:tcPr>
            <w:tcW w:w="272" w:type="dxa"/>
            <w:vMerge/>
          </w:tcPr>
          <w:p w14:paraId="335C7432" w14:textId="77777777" w:rsidR="00820E00" w:rsidRPr="00E014FB" w:rsidRDefault="00820E00" w:rsidP="003834BD">
            <w:pPr>
              <w:rPr>
                <w:rFonts w:cs="Times New Roman"/>
              </w:rPr>
            </w:pPr>
          </w:p>
        </w:tc>
        <w:tc>
          <w:tcPr>
            <w:tcW w:w="1903" w:type="dxa"/>
            <w:vMerge/>
          </w:tcPr>
          <w:p w14:paraId="7CE27CE6" w14:textId="77777777" w:rsidR="00820E00" w:rsidRPr="00E014FB" w:rsidRDefault="00820E00" w:rsidP="003834BD">
            <w:pPr>
              <w:rPr>
                <w:rFonts w:cs="Times New Roman"/>
              </w:rPr>
            </w:pPr>
          </w:p>
        </w:tc>
        <w:tc>
          <w:tcPr>
            <w:tcW w:w="1224" w:type="dxa"/>
            <w:vMerge/>
          </w:tcPr>
          <w:p w14:paraId="17DE827C" w14:textId="77777777" w:rsidR="00820E00" w:rsidRPr="00E014FB" w:rsidRDefault="00820E00" w:rsidP="003834BD">
            <w:pPr>
              <w:rPr>
                <w:rFonts w:cs="Times New Roman"/>
              </w:rPr>
            </w:pPr>
          </w:p>
        </w:tc>
        <w:tc>
          <w:tcPr>
            <w:tcW w:w="4080" w:type="dxa"/>
            <w:vMerge/>
          </w:tcPr>
          <w:p w14:paraId="4E409D7F" w14:textId="77777777" w:rsidR="00820E00" w:rsidRPr="00E014FB" w:rsidRDefault="00820E00" w:rsidP="003834BD">
            <w:pPr>
              <w:rPr>
                <w:rFonts w:cs="Times New Roman"/>
              </w:rPr>
            </w:pPr>
          </w:p>
        </w:tc>
        <w:tc>
          <w:tcPr>
            <w:tcW w:w="6800" w:type="dxa"/>
          </w:tcPr>
          <w:p w14:paraId="1FE6F1CC"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4C83E5B2" w14:textId="77777777" w:rsidTr="003834BD">
        <w:tc>
          <w:tcPr>
            <w:tcW w:w="272" w:type="dxa"/>
            <w:vMerge/>
          </w:tcPr>
          <w:p w14:paraId="432B4137" w14:textId="77777777" w:rsidR="00820E00" w:rsidRPr="00E014FB" w:rsidRDefault="00820E00" w:rsidP="003834BD">
            <w:pPr>
              <w:rPr>
                <w:rFonts w:cs="Times New Roman"/>
              </w:rPr>
            </w:pPr>
          </w:p>
        </w:tc>
        <w:tc>
          <w:tcPr>
            <w:tcW w:w="1903" w:type="dxa"/>
            <w:vMerge/>
          </w:tcPr>
          <w:p w14:paraId="6D71A4EF" w14:textId="77777777" w:rsidR="00820E00" w:rsidRPr="00E014FB" w:rsidRDefault="00820E00" w:rsidP="003834BD">
            <w:pPr>
              <w:rPr>
                <w:rFonts w:cs="Times New Roman"/>
              </w:rPr>
            </w:pPr>
          </w:p>
        </w:tc>
        <w:tc>
          <w:tcPr>
            <w:tcW w:w="1224" w:type="dxa"/>
            <w:vMerge/>
          </w:tcPr>
          <w:p w14:paraId="3BD14961" w14:textId="77777777" w:rsidR="00820E00" w:rsidRPr="00E014FB" w:rsidRDefault="00820E00" w:rsidP="003834BD">
            <w:pPr>
              <w:rPr>
                <w:rFonts w:cs="Times New Roman"/>
              </w:rPr>
            </w:pPr>
          </w:p>
        </w:tc>
        <w:tc>
          <w:tcPr>
            <w:tcW w:w="4080" w:type="dxa"/>
            <w:vMerge/>
          </w:tcPr>
          <w:p w14:paraId="66F8DF15" w14:textId="77777777" w:rsidR="00820E00" w:rsidRPr="00E014FB" w:rsidRDefault="00820E00" w:rsidP="003834BD">
            <w:pPr>
              <w:rPr>
                <w:rFonts w:cs="Times New Roman"/>
              </w:rPr>
            </w:pPr>
          </w:p>
        </w:tc>
        <w:tc>
          <w:tcPr>
            <w:tcW w:w="6800" w:type="dxa"/>
          </w:tcPr>
          <w:p w14:paraId="74932874"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C34242C" w14:textId="77777777" w:rsidTr="003834BD">
        <w:tc>
          <w:tcPr>
            <w:tcW w:w="272" w:type="dxa"/>
            <w:vMerge/>
          </w:tcPr>
          <w:p w14:paraId="7B0FCBBB" w14:textId="77777777" w:rsidR="00820E00" w:rsidRPr="00E014FB" w:rsidRDefault="00820E00" w:rsidP="003834BD">
            <w:pPr>
              <w:rPr>
                <w:rFonts w:cs="Times New Roman"/>
              </w:rPr>
            </w:pPr>
          </w:p>
        </w:tc>
        <w:tc>
          <w:tcPr>
            <w:tcW w:w="1903" w:type="dxa"/>
            <w:vMerge/>
          </w:tcPr>
          <w:p w14:paraId="2807BE9E" w14:textId="77777777" w:rsidR="00820E00" w:rsidRPr="00E014FB" w:rsidRDefault="00820E00" w:rsidP="003834BD">
            <w:pPr>
              <w:rPr>
                <w:rFonts w:cs="Times New Roman"/>
              </w:rPr>
            </w:pPr>
          </w:p>
        </w:tc>
        <w:tc>
          <w:tcPr>
            <w:tcW w:w="1224" w:type="dxa"/>
            <w:vMerge/>
          </w:tcPr>
          <w:p w14:paraId="4C288CA3" w14:textId="77777777" w:rsidR="00820E00" w:rsidRPr="00E014FB" w:rsidRDefault="00820E00" w:rsidP="003834BD">
            <w:pPr>
              <w:rPr>
                <w:rFonts w:cs="Times New Roman"/>
              </w:rPr>
            </w:pPr>
          </w:p>
        </w:tc>
        <w:tc>
          <w:tcPr>
            <w:tcW w:w="4080" w:type="dxa"/>
            <w:vMerge/>
          </w:tcPr>
          <w:p w14:paraId="4AA82FDE" w14:textId="77777777" w:rsidR="00820E00" w:rsidRPr="00E014FB" w:rsidRDefault="00820E00" w:rsidP="003834BD">
            <w:pPr>
              <w:rPr>
                <w:rFonts w:cs="Times New Roman"/>
              </w:rPr>
            </w:pPr>
          </w:p>
        </w:tc>
        <w:tc>
          <w:tcPr>
            <w:tcW w:w="6800" w:type="dxa"/>
          </w:tcPr>
          <w:p w14:paraId="31412BA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67481FA8" w14:textId="77777777" w:rsidTr="003834BD">
        <w:tc>
          <w:tcPr>
            <w:tcW w:w="272" w:type="dxa"/>
            <w:vMerge/>
          </w:tcPr>
          <w:p w14:paraId="675C6D8B" w14:textId="77777777" w:rsidR="00820E00" w:rsidRPr="00E014FB" w:rsidRDefault="00820E00" w:rsidP="003834BD">
            <w:pPr>
              <w:rPr>
                <w:rFonts w:cs="Times New Roman"/>
              </w:rPr>
            </w:pPr>
          </w:p>
        </w:tc>
        <w:tc>
          <w:tcPr>
            <w:tcW w:w="1903" w:type="dxa"/>
            <w:vMerge/>
          </w:tcPr>
          <w:p w14:paraId="5FE36B39" w14:textId="77777777" w:rsidR="00820E00" w:rsidRPr="00E014FB" w:rsidRDefault="00820E00" w:rsidP="003834BD">
            <w:pPr>
              <w:rPr>
                <w:rFonts w:cs="Times New Roman"/>
              </w:rPr>
            </w:pPr>
          </w:p>
        </w:tc>
        <w:tc>
          <w:tcPr>
            <w:tcW w:w="1224" w:type="dxa"/>
            <w:vMerge/>
          </w:tcPr>
          <w:p w14:paraId="329561F8" w14:textId="77777777" w:rsidR="00820E00" w:rsidRPr="00E014FB" w:rsidRDefault="00820E00" w:rsidP="003834BD">
            <w:pPr>
              <w:rPr>
                <w:rFonts w:cs="Times New Roman"/>
              </w:rPr>
            </w:pPr>
          </w:p>
        </w:tc>
        <w:tc>
          <w:tcPr>
            <w:tcW w:w="4080" w:type="dxa"/>
            <w:vMerge/>
          </w:tcPr>
          <w:p w14:paraId="27DC2F07" w14:textId="77777777" w:rsidR="00820E00" w:rsidRPr="00E014FB" w:rsidRDefault="00820E00" w:rsidP="003834BD">
            <w:pPr>
              <w:rPr>
                <w:rFonts w:cs="Times New Roman"/>
              </w:rPr>
            </w:pPr>
          </w:p>
        </w:tc>
        <w:tc>
          <w:tcPr>
            <w:tcW w:w="6800" w:type="dxa"/>
          </w:tcPr>
          <w:p w14:paraId="4504E168"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BB5B90E" w14:textId="77777777" w:rsidTr="003834BD">
        <w:tc>
          <w:tcPr>
            <w:tcW w:w="272" w:type="dxa"/>
            <w:vMerge/>
          </w:tcPr>
          <w:p w14:paraId="54F357CE" w14:textId="77777777" w:rsidR="00820E00" w:rsidRPr="00E014FB" w:rsidRDefault="00820E00" w:rsidP="003834BD">
            <w:pPr>
              <w:rPr>
                <w:rFonts w:cs="Times New Roman"/>
              </w:rPr>
            </w:pPr>
          </w:p>
        </w:tc>
        <w:tc>
          <w:tcPr>
            <w:tcW w:w="1903" w:type="dxa"/>
            <w:vMerge/>
          </w:tcPr>
          <w:p w14:paraId="167C69A2" w14:textId="77777777" w:rsidR="00820E00" w:rsidRPr="00E014FB" w:rsidRDefault="00820E00" w:rsidP="003834BD">
            <w:pPr>
              <w:rPr>
                <w:rFonts w:cs="Times New Roman"/>
              </w:rPr>
            </w:pPr>
          </w:p>
        </w:tc>
        <w:tc>
          <w:tcPr>
            <w:tcW w:w="1224" w:type="dxa"/>
            <w:vMerge/>
          </w:tcPr>
          <w:p w14:paraId="3DED1FA1" w14:textId="77777777" w:rsidR="00820E00" w:rsidRPr="00E014FB" w:rsidRDefault="00820E00" w:rsidP="003834BD">
            <w:pPr>
              <w:rPr>
                <w:rFonts w:cs="Times New Roman"/>
              </w:rPr>
            </w:pPr>
          </w:p>
        </w:tc>
        <w:tc>
          <w:tcPr>
            <w:tcW w:w="4080" w:type="dxa"/>
            <w:vMerge/>
          </w:tcPr>
          <w:p w14:paraId="4CE32AAB" w14:textId="77777777" w:rsidR="00820E00" w:rsidRPr="00E014FB" w:rsidRDefault="00820E00" w:rsidP="003834BD">
            <w:pPr>
              <w:rPr>
                <w:rFonts w:cs="Times New Roman"/>
              </w:rPr>
            </w:pPr>
          </w:p>
        </w:tc>
        <w:tc>
          <w:tcPr>
            <w:tcW w:w="6800" w:type="dxa"/>
          </w:tcPr>
          <w:p w14:paraId="41E8D16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08BB298" w14:textId="77777777" w:rsidTr="003834BD">
        <w:tc>
          <w:tcPr>
            <w:tcW w:w="272" w:type="dxa"/>
            <w:vMerge/>
          </w:tcPr>
          <w:p w14:paraId="25890BC1" w14:textId="77777777" w:rsidR="00820E00" w:rsidRPr="00E014FB" w:rsidRDefault="00820E00" w:rsidP="003834BD">
            <w:pPr>
              <w:rPr>
                <w:rFonts w:cs="Times New Roman"/>
              </w:rPr>
            </w:pPr>
          </w:p>
        </w:tc>
        <w:tc>
          <w:tcPr>
            <w:tcW w:w="1903" w:type="dxa"/>
            <w:vMerge/>
          </w:tcPr>
          <w:p w14:paraId="1594B166" w14:textId="77777777" w:rsidR="00820E00" w:rsidRPr="00E014FB" w:rsidRDefault="00820E00" w:rsidP="003834BD">
            <w:pPr>
              <w:rPr>
                <w:rFonts w:cs="Times New Roman"/>
              </w:rPr>
            </w:pPr>
          </w:p>
        </w:tc>
        <w:tc>
          <w:tcPr>
            <w:tcW w:w="1224" w:type="dxa"/>
            <w:vMerge/>
          </w:tcPr>
          <w:p w14:paraId="04665812" w14:textId="77777777" w:rsidR="00820E00" w:rsidRPr="00E014FB" w:rsidRDefault="00820E00" w:rsidP="003834BD">
            <w:pPr>
              <w:rPr>
                <w:rFonts w:cs="Times New Roman"/>
              </w:rPr>
            </w:pPr>
          </w:p>
        </w:tc>
        <w:tc>
          <w:tcPr>
            <w:tcW w:w="4080" w:type="dxa"/>
            <w:vMerge/>
          </w:tcPr>
          <w:p w14:paraId="654D5EFD" w14:textId="77777777" w:rsidR="00820E00" w:rsidRPr="00E014FB" w:rsidRDefault="00820E00" w:rsidP="003834BD">
            <w:pPr>
              <w:rPr>
                <w:rFonts w:cs="Times New Roman"/>
              </w:rPr>
            </w:pPr>
          </w:p>
        </w:tc>
        <w:tc>
          <w:tcPr>
            <w:tcW w:w="6800" w:type="dxa"/>
          </w:tcPr>
          <w:p w14:paraId="6441EF7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1685A34" w14:textId="77777777" w:rsidTr="003834BD">
        <w:tc>
          <w:tcPr>
            <w:tcW w:w="272" w:type="dxa"/>
            <w:vMerge w:val="restart"/>
          </w:tcPr>
          <w:p w14:paraId="1A4F4451"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6DFC9BC2" w14:textId="77777777" w:rsidR="00820E00" w:rsidRPr="00E014FB" w:rsidRDefault="00820E00" w:rsidP="003834BD">
            <w:pPr>
              <w:rPr>
                <w:rFonts w:cs="Times New Roman"/>
              </w:rPr>
            </w:pPr>
            <w:r w:rsidRPr="00E014FB">
              <w:rPr>
                <w:rFonts w:eastAsia="Tahoma" w:cs="Times New Roman"/>
                <w:color w:val="000000"/>
                <w:sz w:val="20"/>
                <w:szCs w:val="20"/>
              </w:rPr>
              <w:t>Административные здания организаций, обеспечивающих предоставление коммунальных услуг</w:t>
            </w:r>
          </w:p>
        </w:tc>
        <w:tc>
          <w:tcPr>
            <w:tcW w:w="1224" w:type="dxa"/>
            <w:vMerge w:val="restart"/>
          </w:tcPr>
          <w:p w14:paraId="0EF0547F" w14:textId="77777777" w:rsidR="00820E00" w:rsidRPr="00E014FB" w:rsidRDefault="00820E00" w:rsidP="003834BD">
            <w:pPr>
              <w:rPr>
                <w:rFonts w:cs="Times New Roman"/>
              </w:rPr>
            </w:pPr>
            <w:r w:rsidRPr="00E014FB">
              <w:rPr>
                <w:rFonts w:eastAsia="Tahoma" w:cs="Times New Roman"/>
                <w:color w:val="000000"/>
                <w:sz w:val="20"/>
                <w:szCs w:val="20"/>
              </w:rPr>
              <w:t>3.1.2</w:t>
            </w:r>
          </w:p>
        </w:tc>
        <w:tc>
          <w:tcPr>
            <w:tcW w:w="4080" w:type="dxa"/>
            <w:vMerge w:val="restart"/>
          </w:tcPr>
          <w:p w14:paraId="34E638B8"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14:paraId="7F1AC79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tc>
      </w:tr>
      <w:tr w:rsidR="00820E00" w:rsidRPr="00E014FB" w14:paraId="2023AB6A" w14:textId="77777777" w:rsidTr="003834BD">
        <w:tc>
          <w:tcPr>
            <w:tcW w:w="272" w:type="dxa"/>
            <w:vMerge/>
          </w:tcPr>
          <w:p w14:paraId="5B594F16" w14:textId="77777777" w:rsidR="00820E00" w:rsidRPr="00E014FB" w:rsidRDefault="00820E00" w:rsidP="003834BD">
            <w:pPr>
              <w:rPr>
                <w:rFonts w:cs="Times New Roman"/>
              </w:rPr>
            </w:pPr>
          </w:p>
        </w:tc>
        <w:tc>
          <w:tcPr>
            <w:tcW w:w="1903" w:type="dxa"/>
            <w:vMerge/>
          </w:tcPr>
          <w:p w14:paraId="0C3BE2CD" w14:textId="77777777" w:rsidR="00820E00" w:rsidRPr="00E014FB" w:rsidRDefault="00820E00" w:rsidP="003834BD">
            <w:pPr>
              <w:rPr>
                <w:rFonts w:cs="Times New Roman"/>
              </w:rPr>
            </w:pPr>
          </w:p>
        </w:tc>
        <w:tc>
          <w:tcPr>
            <w:tcW w:w="1224" w:type="dxa"/>
            <w:vMerge/>
          </w:tcPr>
          <w:p w14:paraId="707883D9" w14:textId="77777777" w:rsidR="00820E00" w:rsidRPr="00E014FB" w:rsidRDefault="00820E00" w:rsidP="003834BD">
            <w:pPr>
              <w:rPr>
                <w:rFonts w:cs="Times New Roman"/>
              </w:rPr>
            </w:pPr>
          </w:p>
        </w:tc>
        <w:tc>
          <w:tcPr>
            <w:tcW w:w="4080" w:type="dxa"/>
            <w:vMerge/>
          </w:tcPr>
          <w:p w14:paraId="5A671092" w14:textId="77777777" w:rsidR="00820E00" w:rsidRPr="00E014FB" w:rsidRDefault="00820E00" w:rsidP="003834BD">
            <w:pPr>
              <w:rPr>
                <w:rFonts w:cs="Times New Roman"/>
              </w:rPr>
            </w:pPr>
          </w:p>
        </w:tc>
        <w:tc>
          <w:tcPr>
            <w:tcW w:w="6800" w:type="dxa"/>
          </w:tcPr>
          <w:p w14:paraId="3EF38AE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54600DD" w14:textId="77777777" w:rsidTr="003834BD">
        <w:tc>
          <w:tcPr>
            <w:tcW w:w="272" w:type="dxa"/>
            <w:vMerge/>
          </w:tcPr>
          <w:p w14:paraId="1373B489" w14:textId="77777777" w:rsidR="00820E00" w:rsidRPr="00E014FB" w:rsidRDefault="00820E00" w:rsidP="003834BD">
            <w:pPr>
              <w:rPr>
                <w:rFonts w:cs="Times New Roman"/>
              </w:rPr>
            </w:pPr>
          </w:p>
        </w:tc>
        <w:tc>
          <w:tcPr>
            <w:tcW w:w="1903" w:type="dxa"/>
            <w:vMerge/>
          </w:tcPr>
          <w:p w14:paraId="58E1B9FE" w14:textId="77777777" w:rsidR="00820E00" w:rsidRPr="00E014FB" w:rsidRDefault="00820E00" w:rsidP="003834BD">
            <w:pPr>
              <w:rPr>
                <w:rFonts w:cs="Times New Roman"/>
              </w:rPr>
            </w:pPr>
          </w:p>
        </w:tc>
        <w:tc>
          <w:tcPr>
            <w:tcW w:w="1224" w:type="dxa"/>
            <w:vMerge/>
          </w:tcPr>
          <w:p w14:paraId="66A93763" w14:textId="77777777" w:rsidR="00820E00" w:rsidRPr="00E014FB" w:rsidRDefault="00820E00" w:rsidP="003834BD">
            <w:pPr>
              <w:rPr>
                <w:rFonts w:cs="Times New Roman"/>
              </w:rPr>
            </w:pPr>
          </w:p>
        </w:tc>
        <w:tc>
          <w:tcPr>
            <w:tcW w:w="4080" w:type="dxa"/>
            <w:vMerge/>
          </w:tcPr>
          <w:p w14:paraId="04BEC34F" w14:textId="77777777" w:rsidR="00820E00" w:rsidRPr="00E014FB" w:rsidRDefault="00820E00" w:rsidP="003834BD">
            <w:pPr>
              <w:rPr>
                <w:rFonts w:cs="Times New Roman"/>
              </w:rPr>
            </w:pPr>
          </w:p>
        </w:tc>
        <w:tc>
          <w:tcPr>
            <w:tcW w:w="6800" w:type="dxa"/>
          </w:tcPr>
          <w:p w14:paraId="2557683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3C5987DF" w14:textId="77777777" w:rsidTr="003834BD">
        <w:tc>
          <w:tcPr>
            <w:tcW w:w="272" w:type="dxa"/>
            <w:vMerge/>
          </w:tcPr>
          <w:p w14:paraId="099BF3EF" w14:textId="77777777" w:rsidR="00820E00" w:rsidRPr="00E014FB" w:rsidRDefault="00820E00" w:rsidP="003834BD">
            <w:pPr>
              <w:rPr>
                <w:rFonts w:cs="Times New Roman"/>
              </w:rPr>
            </w:pPr>
          </w:p>
        </w:tc>
        <w:tc>
          <w:tcPr>
            <w:tcW w:w="1903" w:type="dxa"/>
            <w:vMerge/>
          </w:tcPr>
          <w:p w14:paraId="3EE9BC8A" w14:textId="77777777" w:rsidR="00820E00" w:rsidRPr="00E014FB" w:rsidRDefault="00820E00" w:rsidP="003834BD">
            <w:pPr>
              <w:rPr>
                <w:rFonts w:cs="Times New Roman"/>
              </w:rPr>
            </w:pPr>
          </w:p>
        </w:tc>
        <w:tc>
          <w:tcPr>
            <w:tcW w:w="1224" w:type="dxa"/>
            <w:vMerge/>
          </w:tcPr>
          <w:p w14:paraId="27F2D420" w14:textId="77777777" w:rsidR="00820E00" w:rsidRPr="00E014FB" w:rsidRDefault="00820E00" w:rsidP="003834BD">
            <w:pPr>
              <w:rPr>
                <w:rFonts w:cs="Times New Roman"/>
              </w:rPr>
            </w:pPr>
          </w:p>
        </w:tc>
        <w:tc>
          <w:tcPr>
            <w:tcW w:w="4080" w:type="dxa"/>
            <w:vMerge/>
          </w:tcPr>
          <w:p w14:paraId="29C088DF" w14:textId="77777777" w:rsidR="00820E00" w:rsidRPr="00E014FB" w:rsidRDefault="00820E00" w:rsidP="003834BD">
            <w:pPr>
              <w:rPr>
                <w:rFonts w:cs="Times New Roman"/>
              </w:rPr>
            </w:pPr>
          </w:p>
        </w:tc>
        <w:tc>
          <w:tcPr>
            <w:tcW w:w="6800" w:type="dxa"/>
          </w:tcPr>
          <w:p w14:paraId="5A4FA42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CB64636" w14:textId="77777777" w:rsidTr="003834BD">
        <w:tc>
          <w:tcPr>
            <w:tcW w:w="272" w:type="dxa"/>
            <w:vMerge/>
          </w:tcPr>
          <w:p w14:paraId="51BE3AB8" w14:textId="77777777" w:rsidR="00820E00" w:rsidRPr="00E014FB" w:rsidRDefault="00820E00" w:rsidP="003834BD">
            <w:pPr>
              <w:rPr>
                <w:rFonts w:cs="Times New Roman"/>
              </w:rPr>
            </w:pPr>
          </w:p>
        </w:tc>
        <w:tc>
          <w:tcPr>
            <w:tcW w:w="1903" w:type="dxa"/>
            <w:vMerge/>
          </w:tcPr>
          <w:p w14:paraId="09DF9457" w14:textId="77777777" w:rsidR="00820E00" w:rsidRPr="00E014FB" w:rsidRDefault="00820E00" w:rsidP="003834BD">
            <w:pPr>
              <w:rPr>
                <w:rFonts w:cs="Times New Roman"/>
              </w:rPr>
            </w:pPr>
          </w:p>
        </w:tc>
        <w:tc>
          <w:tcPr>
            <w:tcW w:w="1224" w:type="dxa"/>
            <w:vMerge/>
          </w:tcPr>
          <w:p w14:paraId="614A8BDF" w14:textId="77777777" w:rsidR="00820E00" w:rsidRPr="00E014FB" w:rsidRDefault="00820E00" w:rsidP="003834BD">
            <w:pPr>
              <w:rPr>
                <w:rFonts w:cs="Times New Roman"/>
              </w:rPr>
            </w:pPr>
          </w:p>
        </w:tc>
        <w:tc>
          <w:tcPr>
            <w:tcW w:w="4080" w:type="dxa"/>
            <w:vMerge/>
          </w:tcPr>
          <w:p w14:paraId="03E4C1AF" w14:textId="77777777" w:rsidR="00820E00" w:rsidRPr="00E014FB" w:rsidRDefault="00820E00" w:rsidP="003834BD">
            <w:pPr>
              <w:rPr>
                <w:rFonts w:cs="Times New Roman"/>
              </w:rPr>
            </w:pPr>
          </w:p>
        </w:tc>
        <w:tc>
          <w:tcPr>
            <w:tcW w:w="6800" w:type="dxa"/>
          </w:tcPr>
          <w:p w14:paraId="79E6F79D"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0EB44248" w14:textId="77777777" w:rsidTr="003834BD">
        <w:tc>
          <w:tcPr>
            <w:tcW w:w="272" w:type="dxa"/>
            <w:vMerge/>
          </w:tcPr>
          <w:p w14:paraId="67B048FA" w14:textId="77777777" w:rsidR="00820E00" w:rsidRPr="00E014FB" w:rsidRDefault="00820E00" w:rsidP="003834BD">
            <w:pPr>
              <w:rPr>
                <w:rFonts w:cs="Times New Roman"/>
              </w:rPr>
            </w:pPr>
          </w:p>
        </w:tc>
        <w:tc>
          <w:tcPr>
            <w:tcW w:w="1903" w:type="dxa"/>
            <w:vMerge/>
          </w:tcPr>
          <w:p w14:paraId="70EC83F9" w14:textId="77777777" w:rsidR="00820E00" w:rsidRPr="00E014FB" w:rsidRDefault="00820E00" w:rsidP="003834BD">
            <w:pPr>
              <w:rPr>
                <w:rFonts w:cs="Times New Roman"/>
              </w:rPr>
            </w:pPr>
          </w:p>
        </w:tc>
        <w:tc>
          <w:tcPr>
            <w:tcW w:w="1224" w:type="dxa"/>
            <w:vMerge/>
          </w:tcPr>
          <w:p w14:paraId="3C8FC98A" w14:textId="77777777" w:rsidR="00820E00" w:rsidRPr="00E014FB" w:rsidRDefault="00820E00" w:rsidP="003834BD">
            <w:pPr>
              <w:rPr>
                <w:rFonts w:cs="Times New Roman"/>
              </w:rPr>
            </w:pPr>
          </w:p>
        </w:tc>
        <w:tc>
          <w:tcPr>
            <w:tcW w:w="4080" w:type="dxa"/>
            <w:vMerge/>
          </w:tcPr>
          <w:p w14:paraId="73338421" w14:textId="77777777" w:rsidR="00820E00" w:rsidRPr="00E014FB" w:rsidRDefault="00820E00" w:rsidP="003834BD">
            <w:pPr>
              <w:rPr>
                <w:rFonts w:cs="Times New Roman"/>
              </w:rPr>
            </w:pPr>
          </w:p>
        </w:tc>
        <w:tc>
          <w:tcPr>
            <w:tcW w:w="6800" w:type="dxa"/>
          </w:tcPr>
          <w:p w14:paraId="1A60CD64"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4F2798E1" w14:textId="77777777" w:rsidTr="003834BD">
        <w:tc>
          <w:tcPr>
            <w:tcW w:w="272" w:type="dxa"/>
            <w:vMerge/>
          </w:tcPr>
          <w:p w14:paraId="345F8C8A" w14:textId="77777777" w:rsidR="00820E00" w:rsidRPr="00E014FB" w:rsidRDefault="00820E00" w:rsidP="003834BD">
            <w:pPr>
              <w:rPr>
                <w:rFonts w:cs="Times New Roman"/>
              </w:rPr>
            </w:pPr>
          </w:p>
        </w:tc>
        <w:tc>
          <w:tcPr>
            <w:tcW w:w="1903" w:type="dxa"/>
            <w:vMerge/>
          </w:tcPr>
          <w:p w14:paraId="509F4F71" w14:textId="77777777" w:rsidR="00820E00" w:rsidRPr="00E014FB" w:rsidRDefault="00820E00" w:rsidP="003834BD">
            <w:pPr>
              <w:rPr>
                <w:rFonts w:cs="Times New Roman"/>
              </w:rPr>
            </w:pPr>
          </w:p>
        </w:tc>
        <w:tc>
          <w:tcPr>
            <w:tcW w:w="1224" w:type="dxa"/>
            <w:vMerge/>
          </w:tcPr>
          <w:p w14:paraId="0AB77C91" w14:textId="77777777" w:rsidR="00820E00" w:rsidRPr="00E014FB" w:rsidRDefault="00820E00" w:rsidP="003834BD">
            <w:pPr>
              <w:rPr>
                <w:rFonts w:cs="Times New Roman"/>
              </w:rPr>
            </w:pPr>
          </w:p>
        </w:tc>
        <w:tc>
          <w:tcPr>
            <w:tcW w:w="4080" w:type="dxa"/>
            <w:vMerge/>
          </w:tcPr>
          <w:p w14:paraId="3C328A56" w14:textId="77777777" w:rsidR="00820E00" w:rsidRPr="00E014FB" w:rsidRDefault="00820E00" w:rsidP="003834BD">
            <w:pPr>
              <w:rPr>
                <w:rFonts w:cs="Times New Roman"/>
              </w:rPr>
            </w:pPr>
          </w:p>
        </w:tc>
        <w:tc>
          <w:tcPr>
            <w:tcW w:w="6800" w:type="dxa"/>
          </w:tcPr>
          <w:p w14:paraId="79F1DFE7"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6831A643" w14:textId="77777777" w:rsidTr="003834BD">
        <w:tc>
          <w:tcPr>
            <w:tcW w:w="272" w:type="dxa"/>
            <w:vMerge/>
          </w:tcPr>
          <w:p w14:paraId="3D20C23C" w14:textId="77777777" w:rsidR="00820E00" w:rsidRPr="00E014FB" w:rsidRDefault="00820E00" w:rsidP="003834BD">
            <w:pPr>
              <w:rPr>
                <w:rFonts w:cs="Times New Roman"/>
              </w:rPr>
            </w:pPr>
          </w:p>
        </w:tc>
        <w:tc>
          <w:tcPr>
            <w:tcW w:w="1903" w:type="dxa"/>
            <w:vMerge/>
          </w:tcPr>
          <w:p w14:paraId="2CC8511D" w14:textId="77777777" w:rsidR="00820E00" w:rsidRPr="00E014FB" w:rsidRDefault="00820E00" w:rsidP="003834BD">
            <w:pPr>
              <w:rPr>
                <w:rFonts w:cs="Times New Roman"/>
              </w:rPr>
            </w:pPr>
          </w:p>
        </w:tc>
        <w:tc>
          <w:tcPr>
            <w:tcW w:w="1224" w:type="dxa"/>
            <w:vMerge/>
          </w:tcPr>
          <w:p w14:paraId="1BDC8CCB" w14:textId="77777777" w:rsidR="00820E00" w:rsidRPr="00E014FB" w:rsidRDefault="00820E00" w:rsidP="003834BD">
            <w:pPr>
              <w:rPr>
                <w:rFonts w:cs="Times New Roman"/>
              </w:rPr>
            </w:pPr>
          </w:p>
        </w:tc>
        <w:tc>
          <w:tcPr>
            <w:tcW w:w="4080" w:type="dxa"/>
            <w:vMerge/>
          </w:tcPr>
          <w:p w14:paraId="7712179E" w14:textId="77777777" w:rsidR="00820E00" w:rsidRPr="00E014FB" w:rsidRDefault="00820E00" w:rsidP="003834BD">
            <w:pPr>
              <w:rPr>
                <w:rFonts w:cs="Times New Roman"/>
              </w:rPr>
            </w:pPr>
          </w:p>
        </w:tc>
        <w:tc>
          <w:tcPr>
            <w:tcW w:w="6800" w:type="dxa"/>
          </w:tcPr>
          <w:p w14:paraId="0C20FA5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6BFD0CE" w14:textId="77777777" w:rsidTr="003834BD">
        <w:tc>
          <w:tcPr>
            <w:tcW w:w="272" w:type="dxa"/>
            <w:vMerge/>
          </w:tcPr>
          <w:p w14:paraId="53C4486F" w14:textId="77777777" w:rsidR="00820E00" w:rsidRPr="00E014FB" w:rsidRDefault="00820E00" w:rsidP="003834BD">
            <w:pPr>
              <w:rPr>
                <w:rFonts w:cs="Times New Roman"/>
              </w:rPr>
            </w:pPr>
          </w:p>
        </w:tc>
        <w:tc>
          <w:tcPr>
            <w:tcW w:w="1903" w:type="dxa"/>
            <w:vMerge/>
          </w:tcPr>
          <w:p w14:paraId="2C1B99F9" w14:textId="77777777" w:rsidR="00820E00" w:rsidRPr="00E014FB" w:rsidRDefault="00820E00" w:rsidP="003834BD">
            <w:pPr>
              <w:rPr>
                <w:rFonts w:cs="Times New Roman"/>
              </w:rPr>
            </w:pPr>
          </w:p>
        </w:tc>
        <w:tc>
          <w:tcPr>
            <w:tcW w:w="1224" w:type="dxa"/>
            <w:vMerge/>
          </w:tcPr>
          <w:p w14:paraId="39EEC285" w14:textId="77777777" w:rsidR="00820E00" w:rsidRPr="00E014FB" w:rsidRDefault="00820E00" w:rsidP="003834BD">
            <w:pPr>
              <w:rPr>
                <w:rFonts w:cs="Times New Roman"/>
              </w:rPr>
            </w:pPr>
          </w:p>
        </w:tc>
        <w:tc>
          <w:tcPr>
            <w:tcW w:w="4080" w:type="dxa"/>
            <w:vMerge/>
          </w:tcPr>
          <w:p w14:paraId="17A932B9" w14:textId="77777777" w:rsidR="00820E00" w:rsidRPr="00E014FB" w:rsidRDefault="00820E00" w:rsidP="003834BD">
            <w:pPr>
              <w:rPr>
                <w:rFonts w:cs="Times New Roman"/>
              </w:rPr>
            </w:pPr>
          </w:p>
        </w:tc>
        <w:tc>
          <w:tcPr>
            <w:tcW w:w="6800" w:type="dxa"/>
          </w:tcPr>
          <w:p w14:paraId="510BA4D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C791519" w14:textId="77777777" w:rsidTr="003834BD">
        <w:tc>
          <w:tcPr>
            <w:tcW w:w="272" w:type="dxa"/>
            <w:vMerge w:val="restart"/>
          </w:tcPr>
          <w:p w14:paraId="47BA3C9D"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4EB41B57" w14:textId="77777777" w:rsidR="00820E00" w:rsidRPr="00E014FB" w:rsidRDefault="00820E00" w:rsidP="003834BD">
            <w:pPr>
              <w:rPr>
                <w:rFonts w:cs="Times New Roman"/>
              </w:rPr>
            </w:pPr>
            <w:r w:rsidRPr="00E014FB">
              <w:rPr>
                <w:rFonts w:eastAsia="Tahoma" w:cs="Times New Roman"/>
                <w:color w:val="000000"/>
                <w:sz w:val="20"/>
                <w:szCs w:val="20"/>
              </w:rPr>
              <w:t>Энергетика</w:t>
            </w:r>
          </w:p>
        </w:tc>
        <w:tc>
          <w:tcPr>
            <w:tcW w:w="1224" w:type="dxa"/>
            <w:vMerge w:val="restart"/>
          </w:tcPr>
          <w:p w14:paraId="6E89BD4E" w14:textId="77777777" w:rsidR="00820E00" w:rsidRPr="00E014FB" w:rsidRDefault="00820E00" w:rsidP="003834BD">
            <w:pPr>
              <w:rPr>
                <w:rFonts w:cs="Times New Roman"/>
              </w:rPr>
            </w:pPr>
            <w:r w:rsidRPr="00E014FB">
              <w:rPr>
                <w:rFonts w:eastAsia="Tahoma" w:cs="Times New Roman"/>
                <w:color w:val="000000"/>
                <w:sz w:val="20"/>
                <w:szCs w:val="20"/>
              </w:rPr>
              <w:t>6.7</w:t>
            </w:r>
          </w:p>
        </w:tc>
        <w:tc>
          <w:tcPr>
            <w:tcW w:w="4080" w:type="dxa"/>
            <w:vMerge w:val="restart"/>
          </w:tcPr>
          <w:p w14:paraId="35305E56"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14:paraId="1B9FCC9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6642A432" w14:textId="77777777" w:rsidTr="003834BD">
        <w:tc>
          <w:tcPr>
            <w:tcW w:w="272" w:type="dxa"/>
            <w:vMerge/>
          </w:tcPr>
          <w:p w14:paraId="2C2B422A" w14:textId="77777777" w:rsidR="00820E00" w:rsidRPr="00E014FB" w:rsidRDefault="00820E00" w:rsidP="003834BD">
            <w:pPr>
              <w:rPr>
                <w:rFonts w:cs="Times New Roman"/>
              </w:rPr>
            </w:pPr>
          </w:p>
        </w:tc>
        <w:tc>
          <w:tcPr>
            <w:tcW w:w="1903" w:type="dxa"/>
            <w:vMerge/>
          </w:tcPr>
          <w:p w14:paraId="1296162F" w14:textId="77777777" w:rsidR="00820E00" w:rsidRPr="00E014FB" w:rsidRDefault="00820E00" w:rsidP="003834BD">
            <w:pPr>
              <w:rPr>
                <w:rFonts w:cs="Times New Roman"/>
              </w:rPr>
            </w:pPr>
          </w:p>
        </w:tc>
        <w:tc>
          <w:tcPr>
            <w:tcW w:w="1224" w:type="dxa"/>
            <w:vMerge/>
          </w:tcPr>
          <w:p w14:paraId="22DDC325" w14:textId="77777777" w:rsidR="00820E00" w:rsidRPr="00E014FB" w:rsidRDefault="00820E00" w:rsidP="003834BD">
            <w:pPr>
              <w:rPr>
                <w:rFonts w:cs="Times New Roman"/>
              </w:rPr>
            </w:pPr>
          </w:p>
        </w:tc>
        <w:tc>
          <w:tcPr>
            <w:tcW w:w="4080" w:type="dxa"/>
            <w:vMerge/>
          </w:tcPr>
          <w:p w14:paraId="30943384" w14:textId="77777777" w:rsidR="00820E00" w:rsidRPr="00E014FB" w:rsidRDefault="00820E00" w:rsidP="003834BD">
            <w:pPr>
              <w:rPr>
                <w:rFonts w:cs="Times New Roman"/>
              </w:rPr>
            </w:pPr>
          </w:p>
        </w:tc>
        <w:tc>
          <w:tcPr>
            <w:tcW w:w="6800" w:type="dxa"/>
          </w:tcPr>
          <w:p w14:paraId="408916F6"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18B4675D" w14:textId="77777777" w:rsidTr="003834BD">
        <w:tc>
          <w:tcPr>
            <w:tcW w:w="272" w:type="dxa"/>
            <w:vMerge/>
          </w:tcPr>
          <w:p w14:paraId="25A20149" w14:textId="77777777" w:rsidR="00820E00" w:rsidRPr="00E014FB" w:rsidRDefault="00820E00" w:rsidP="003834BD">
            <w:pPr>
              <w:rPr>
                <w:rFonts w:cs="Times New Roman"/>
              </w:rPr>
            </w:pPr>
          </w:p>
        </w:tc>
        <w:tc>
          <w:tcPr>
            <w:tcW w:w="1903" w:type="dxa"/>
            <w:vMerge/>
          </w:tcPr>
          <w:p w14:paraId="53180F4E" w14:textId="77777777" w:rsidR="00820E00" w:rsidRPr="00E014FB" w:rsidRDefault="00820E00" w:rsidP="003834BD">
            <w:pPr>
              <w:rPr>
                <w:rFonts w:cs="Times New Roman"/>
              </w:rPr>
            </w:pPr>
          </w:p>
        </w:tc>
        <w:tc>
          <w:tcPr>
            <w:tcW w:w="1224" w:type="dxa"/>
            <w:vMerge/>
          </w:tcPr>
          <w:p w14:paraId="5D100F9B" w14:textId="77777777" w:rsidR="00820E00" w:rsidRPr="00E014FB" w:rsidRDefault="00820E00" w:rsidP="003834BD">
            <w:pPr>
              <w:rPr>
                <w:rFonts w:cs="Times New Roman"/>
              </w:rPr>
            </w:pPr>
          </w:p>
        </w:tc>
        <w:tc>
          <w:tcPr>
            <w:tcW w:w="4080" w:type="dxa"/>
            <w:vMerge/>
          </w:tcPr>
          <w:p w14:paraId="4C339934" w14:textId="77777777" w:rsidR="00820E00" w:rsidRPr="00E014FB" w:rsidRDefault="00820E00" w:rsidP="003834BD">
            <w:pPr>
              <w:rPr>
                <w:rFonts w:cs="Times New Roman"/>
              </w:rPr>
            </w:pPr>
          </w:p>
        </w:tc>
        <w:tc>
          <w:tcPr>
            <w:tcW w:w="6800" w:type="dxa"/>
          </w:tcPr>
          <w:p w14:paraId="72894F4E"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AF1AE69" w14:textId="77777777" w:rsidTr="003834BD">
        <w:tc>
          <w:tcPr>
            <w:tcW w:w="272" w:type="dxa"/>
            <w:vMerge/>
          </w:tcPr>
          <w:p w14:paraId="5BEE105C" w14:textId="77777777" w:rsidR="00820E00" w:rsidRPr="00E014FB" w:rsidRDefault="00820E00" w:rsidP="003834BD">
            <w:pPr>
              <w:rPr>
                <w:rFonts w:cs="Times New Roman"/>
              </w:rPr>
            </w:pPr>
          </w:p>
        </w:tc>
        <w:tc>
          <w:tcPr>
            <w:tcW w:w="1903" w:type="dxa"/>
            <w:vMerge/>
          </w:tcPr>
          <w:p w14:paraId="56F66E64" w14:textId="77777777" w:rsidR="00820E00" w:rsidRPr="00E014FB" w:rsidRDefault="00820E00" w:rsidP="003834BD">
            <w:pPr>
              <w:rPr>
                <w:rFonts w:cs="Times New Roman"/>
              </w:rPr>
            </w:pPr>
          </w:p>
        </w:tc>
        <w:tc>
          <w:tcPr>
            <w:tcW w:w="1224" w:type="dxa"/>
            <w:vMerge/>
          </w:tcPr>
          <w:p w14:paraId="46F5CB6B" w14:textId="77777777" w:rsidR="00820E00" w:rsidRPr="00E014FB" w:rsidRDefault="00820E00" w:rsidP="003834BD">
            <w:pPr>
              <w:rPr>
                <w:rFonts w:cs="Times New Roman"/>
              </w:rPr>
            </w:pPr>
          </w:p>
        </w:tc>
        <w:tc>
          <w:tcPr>
            <w:tcW w:w="4080" w:type="dxa"/>
            <w:vMerge/>
          </w:tcPr>
          <w:p w14:paraId="5E89A096" w14:textId="77777777" w:rsidR="00820E00" w:rsidRPr="00E014FB" w:rsidRDefault="00820E00" w:rsidP="003834BD">
            <w:pPr>
              <w:rPr>
                <w:rFonts w:cs="Times New Roman"/>
              </w:rPr>
            </w:pPr>
          </w:p>
        </w:tc>
        <w:tc>
          <w:tcPr>
            <w:tcW w:w="6800" w:type="dxa"/>
          </w:tcPr>
          <w:p w14:paraId="60E276BA"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5E80686F" w14:textId="77777777" w:rsidTr="003834BD">
        <w:tc>
          <w:tcPr>
            <w:tcW w:w="272" w:type="dxa"/>
            <w:vMerge/>
          </w:tcPr>
          <w:p w14:paraId="54BCE11D" w14:textId="77777777" w:rsidR="00820E00" w:rsidRPr="00E014FB" w:rsidRDefault="00820E00" w:rsidP="003834BD">
            <w:pPr>
              <w:rPr>
                <w:rFonts w:cs="Times New Roman"/>
              </w:rPr>
            </w:pPr>
          </w:p>
        </w:tc>
        <w:tc>
          <w:tcPr>
            <w:tcW w:w="1903" w:type="dxa"/>
            <w:vMerge/>
          </w:tcPr>
          <w:p w14:paraId="6D14EFD2" w14:textId="77777777" w:rsidR="00820E00" w:rsidRPr="00E014FB" w:rsidRDefault="00820E00" w:rsidP="003834BD">
            <w:pPr>
              <w:rPr>
                <w:rFonts w:cs="Times New Roman"/>
              </w:rPr>
            </w:pPr>
          </w:p>
        </w:tc>
        <w:tc>
          <w:tcPr>
            <w:tcW w:w="1224" w:type="dxa"/>
            <w:vMerge/>
          </w:tcPr>
          <w:p w14:paraId="574146C5" w14:textId="77777777" w:rsidR="00820E00" w:rsidRPr="00E014FB" w:rsidRDefault="00820E00" w:rsidP="003834BD">
            <w:pPr>
              <w:rPr>
                <w:rFonts w:cs="Times New Roman"/>
              </w:rPr>
            </w:pPr>
          </w:p>
        </w:tc>
        <w:tc>
          <w:tcPr>
            <w:tcW w:w="4080" w:type="dxa"/>
            <w:vMerge/>
          </w:tcPr>
          <w:p w14:paraId="7E44DA97" w14:textId="77777777" w:rsidR="00820E00" w:rsidRPr="00E014FB" w:rsidRDefault="00820E00" w:rsidP="003834BD">
            <w:pPr>
              <w:rPr>
                <w:rFonts w:cs="Times New Roman"/>
              </w:rPr>
            </w:pPr>
          </w:p>
        </w:tc>
        <w:tc>
          <w:tcPr>
            <w:tcW w:w="6800" w:type="dxa"/>
          </w:tcPr>
          <w:p w14:paraId="3282C9B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0D61E9A7" w14:textId="77777777" w:rsidTr="003834BD">
        <w:tc>
          <w:tcPr>
            <w:tcW w:w="272" w:type="dxa"/>
            <w:vMerge/>
          </w:tcPr>
          <w:p w14:paraId="7F33620E" w14:textId="77777777" w:rsidR="00820E00" w:rsidRPr="00E014FB" w:rsidRDefault="00820E00" w:rsidP="003834BD">
            <w:pPr>
              <w:rPr>
                <w:rFonts w:cs="Times New Roman"/>
              </w:rPr>
            </w:pPr>
          </w:p>
        </w:tc>
        <w:tc>
          <w:tcPr>
            <w:tcW w:w="1903" w:type="dxa"/>
            <w:vMerge/>
          </w:tcPr>
          <w:p w14:paraId="7145BD53" w14:textId="77777777" w:rsidR="00820E00" w:rsidRPr="00E014FB" w:rsidRDefault="00820E00" w:rsidP="003834BD">
            <w:pPr>
              <w:rPr>
                <w:rFonts w:cs="Times New Roman"/>
              </w:rPr>
            </w:pPr>
          </w:p>
        </w:tc>
        <w:tc>
          <w:tcPr>
            <w:tcW w:w="1224" w:type="dxa"/>
            <w:vMerge/>
          </w:tcPr>
          <w:p w14:paraId="1B7D1E4D" w14:textId="77777777" w:rsidR="00820E00" w:rsidRPr="00E014FB" w:rsidRDefault="00820E00" w:rsidP="003834BD">
            <w:pPr>
              <w:rPr>
                <w:rFonts w:cs="Times New Roman"/>
              </w:rPr>
            </w:pPr>
          </w:p>
        </w:tc>
        <w:tc>
          <w:tcPr>
            <w:tcW w:w="4080" w:type="dxa"/>
            <w:vMerge/>
          </w:tcPr>
          <w:p w14:paraId="2A004146" w14:textId="77777777" w:rsidR="00820E00" w:rsidRPr="00E014FB" w:rsidRDefault="00820E00" w:rsidP="003834BD">
            <w:pPr>
              <w:rPr>
                <w:rFonts w:cs="Times New Roman"/>
              </w:rPr>
            </w:pPr>
          </w:p>
        </w:tc>
        <w:tc>
          <w:tcPr>
            <w:tcW w:w="6800" w:type="dxa"/>
          </w:tcPr>
          <w:p w14:paraId="66D4D0FA"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B41C64B" w14:textId="77777777" w:rsidTr="003834BD">
        <w:tc>
          <w:tcPr>
            <w:tcW w:w="272" w:type="dxa"/>
            <w:vMerge/>
          </w:tcPr>
          <w:p w14:paraId="004D758D" w14:textId="77777777" w:rsidR="00820E00" w:rsidRPr="00E014FB" w:rsidRDefault="00820E00" w:rsidP="003834BD">
            <w:pPr>
              <w:rPr>
                <w:rFonts w:cs="Times New Roman"/>
              </w:rPr>
            </w:pPr>
          </w:p>
        </w:tc>
        <w:tc>
          <w:tcPr>
            <w:tcW w:w="1903" w:type="dxa"/>
            <w:vMerge/>
          </w:tcPr>
          <w:p w14:paraId="36A35972" w14:textId="77777777" w:rsidR="00820E00" w:rsidRPr="00E014FB" w:rsidRDefault="00820E00" w:rsidP="003834BD">
            <w:pPr>
              <w:rPr>
                <w:rFonts w:cs="Times New Roman"/>
              </w:rPr>
            </w:pPr>
          </w:p>
        </w:tc>
        <w:tc>
          <w:tcPr>
            <w:tcW w:w="1224" w:type="dxa"/>
            <w:vMerge/>
          </w:tcPr>
          <w:p w14:paraId="33AB3F3C" w14:textId="77777777" w:rsidR="00820E00" w:rsidRPr="00E014FB" w:rsidRDefault="00820E00" w:rsidP="003834BD">
            <w:pPr>
              <w:rPr>
                <w:rFonts w:cs="Times New Roman"/>
              </w:rPr>
            </w:pPr>
          </w:p>
        </w:tc>
        <w:tc>
          <w:tcPr>
            <w:tcW w:w="4080" w:type="dxa"/>
            <w:vMerge/>
          </w:tcPr>
          <w:p w14:paraId="4BA5BA56" w14:textId="77777777" w:rsidR="00820E00" w:rsidRPr="00E014FB" w:rsidRDefault="00820E00" w:rsidP="003834BD">
            <w:pPr>
              <w:rPr>
                <w:rFonts w:cs="Times New Roman"/>
              </w:rPr>
            </w:pPr>
          </w:p>
        </w:tc>
        <w:tc>
          <w:tcPr>
            <w:tcW w:w="6800" w:type="dxa"/>
          </w:tcPr>
          <w:p w14:paraId="2FEA5168"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14F615BF" w14:textId="77777777" w:rsidTr="003834BD">
        <w:tc>
          <w:tcPr>
            <w:tcW w:w="272" w:type="dxa"/>
            <w:vMerge/>
          </w:tcPr>
          <w:p w14:paraId="3560F7F9" w14:textId="77777777" w:rsidR="00820E00" w:rsidRPr="00E014FB" w:rsidRDefault="00820E00" w:rsidP="003834BD">
            <w:pPr>
              <w:rPr>
                <w:rFonts w:cs="Times New Roman"/>
              </w:rPr>
            </w:pPr>
          </w:p>
        </w:tc>
        <w:tc>
          <w:tcPr>
            <w:tcW w:w="1903" w:type="dxa"/>
            <w:vMerge/>
          </w:tcPr>
          <w:p w14:paraId="6415E54B" w14:textId="77777777" w:rsidR="00820E00" w:rsidRPr="00E014FB" w:rsidRDefault="00820E00" w:rsidP="003834BD">
            <w:pPr>
              <w:rPr>
                <w:rFonts w:cs="Times New Roman"/>
              </w:rPr>
            </w:pPr>
          </w:p>
        </w:tc>
        <w:tc>
          <w:tcPr>
            <w:tcW w:w="1224" w:type="dxa"/>
            <w:vMerge/>
          </w:tcPr>
          <w:p w14:paraId="370A6648" w14:textId="77777777" w:rsidR="00820E00" w:rsidRPr="00E014FB" w:rsidRDefault="00820E00" w:rsidP="003834BD">
            <w:pPr>
              <w:rPr>
                <w:rFonts w:cs="Times New Roman"/>
              </w:rPr>
            </w:pPr>
          </w:p>
        </w:tc>
        <w:tc>
          <w:tcPr>
            <w:tcW w:w="4080" w:type="dxa"/>
            <w:vMerge/>
          </w:tcPr>
          <w:p w14:paraId="2502B18C" w14:textId="77777777" w:rsidR="00820E00" w:rsidRPr="00E014FB" w:rsidRDefault="00820E00" w:rsidP="003834BD">
            <w:pPr>
              <w:rPr>
                <w:rFonts w:cs="Times New Roman"/>
              </w:rPr>
            </w:pPr>
          </w:p>
        </w:tc>
        <w:tc>
          <w:tcPr>
            <w:tcW w:w="6800" w:type="dxa"/>
          </w:tcPr>
          <w:p w14:paraId="7362161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21227CE" w14:textId="77777777" w:rsidTr="003834BD">
        <w:tc>
          <w:tcPr>
            <w:tcW w:w="272" w:type="dxa"/>
            <w:vMerge/>
          </w:tcPr>
          <w:p w14:paraId="3FAD0C70" w14:textId="77777777" w:rsidR="00820E00" w:rsidRPr="00E014FB" w:rsidRDefault="00820E00" w:rsidP="003834BD">
            <w:pPr>
              <w:rPr>
                <w:rFonts w:cs="Times New Roman"/>
              </w:rPr>
            </w:pPr>
          </w:p>
        </w:tc>
        <w:tc>
          <w:tcPr>
            <w:tcW w:w="1903" w:type="dxa"/>
            <w:vMerge/>
          </w:tcPr>
          <w:p w14:paraId="6CC30C89" w14:textId="77777777" w:rsidR="00820E00" w:rsidRPr="00E014FB" w:rsidRDefault="00820E00" w:rsidP="003834BD">
            <w:pPr>
              <w:rPr>
                <w:rFonts w:cs="Times New Roman"/>
              </w:rPr>
            </w:pPr>
          </w:p>
        </w:tc>
        <w:tc>
          <w:tcPr>
            <w:tcW w:w="1224" w:type="dxa"/>
            <w:vMerge/>
          </w:tcPr>
          <w:p w14:paraId="11C4DA89" w14:textId="77777777" w:rsidR="00820E00" w:rsidRPr="00E014FB" w:rsidRDefault="00820E00" w:rsidP="003834BD">
            <w:pPr>
              <w:rPr>
                <w:rFonts w:cs="Times New Roman"/>
              </w:rPr>
            </w:pPr>
          </w:p>
        </w:tc>
        <w:tc>
          <w:tcPr>
            <w:tcW w:w="4080" w:type="dxa"/>
            <w:vMerge/>
          </w:tcPr>
          <w:p w14:paraId="48006980" w14:textId="77777777" w:rsidR="00820E00" w:rsidRPr="00E014FB" w:rsidRDefault="00820E00" w:rsidP="003834BD">
            <w:pPr>
              <w:rPr>
                <w:rFonts w:cs="Times New Roman"/>
              </w:rPr>
            </w:pPr>
          </w:p>
        </w:tc>
        <w:tc>
          <w:tcPr>
            <w:tcW w:w="6800" w:type="dxa"/>
          </w:tcPr>
          <w:p w14:paraId="52DC220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DD45931" w14:textId="77777777" w:rsidTr="003834BD">
        <w:tc>
          <w:tcPr>
            <w:tcW w:w="272" w:type="dxa"/>
            <w:vMerge w:val="restart"/>
          </w:tcPr>
          <w:p w14:paraId="6D8DEBB1"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5.</w:t>
            </w:r>
          </w:p>
        </w:tc>
        <w:tc>
          <w:tcPr>
            <w:tcW w:w="1903" w:type="dxa"/>
            <w:vMerge w:val="restart"/>
          </w:tcPr>
          <w:p w14:paraId="7897C7AE" w14:textId="77777777" w:rsidR="00820E00" w:rsidRPr="00E014FB" w:rsidRDefault="00820E00" w:rsidP="003834BD">
            <w:pPr>
              <w:rPr>
                <w:rFonts w:cs="Times New Roman"/>
              </w:rPr>
            </w:pPr>
            <w:r w:rsidRPr="00E014FB">
              <w:rPr>
                <w:rFonts w:eastAsia="Tahoma" w:cs="Times New Roman"/>
                <w:color w:val="000000"/>
                <w:sz w:val="20"/>
                <w:szCs w:val="20"/>
              </w:rPr>
              <w:t>Связь</w:t>
            </w:r>
          </w:p>
        </w:tc>
        <w:tc>
          <w:tcPr>
            <w:tcW w:w="1224" w:type="dxa"/>
            <w:vMerge w:val="restart"/>
          </w:tcPr>
          <w:p w14:paraId="71D44B14" w14:textId="77777777" w:rsidR="00820E00" w:rsidRPr="00E014FB" w:rsidRDefault="00820E00" w:rsidP="003834BD">
            <w:pPr>
              <w:rPr>
                <w:rFonts w:cs="Times New Roman"/>
              </w:rPr>
            </w:pPr>
            <w:r w:rsidRPr="00E014FB">
              <w:rPr>
                <w:rFonts w:eastAsia="Tahoma" w:cs="Times New Roman"/>
                <w:color w:val="000000"/>
                <w:sz w:val="20"/>
                <w:szCs w:val="20"/>
              </w:rPr>
              <w:t>6.8</w:t>
            </w:r>
          </w:p>
        </w:tc>
        <w:tc>
          <w:tcPr>
            <w:tcW w:w="4080" w:type="dxa"/>
            <w:vMerge w:val="restart"/>
          </w:tcPr>
          <w:p w14:paraId="78513B9E"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F69184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0DEA9EA8" w14:textId="77777777" w:rsidTr="003834BD">
        <w:tc>
          <w:tcPr>
            <w:tcW w:w="272" w:type="dxa"/>
            <w:vMerge/>
          </w:tcPr>
          <w:p w14:paraId="366E9600" w14:textId="77777777" w:rsidR="00820E00" w:rsidRPr="00E014FB" w:rsidRDefault="00820E00" w:rsidP="003834BD">
            <w:pPr>
              <w:rPr>
                <w:rFonts w:cs="Times New Roman"/>
              </w:rPr>
            </w:pPr>
          </w:p>
        </w:tc>
        <w:tc>
          <w:tcPr>
            <w:tcW w:w="1903" w:type="dxa"/>
            <w:vMerge/>
          </w:tcPr>
          <w:p w14:paraId="4B7D58BD" w14:textId="77777777" w:rsidR="00820E00" w:rsidRPr="00E014FB" w:rsidRDefault="00820E00" w:rsidP="003834BD">
            <w:pPr>
              <w:rPr>
                <w:rFonts w:cs="Times New Roman"/>
              </w:rPr>
            </w:pPr>
          </w:p>
        </w:tc>
        <w:tc>
          <w:tcPr>
            <w:tcW w:w="1224" w:type="dxa"/>
            <w:vMerge/>
          </w:tcPr>
          <w:p w14:paraId="22C2233A" w14:textId="77777777" w:rsidR="00820E00" w:rsidRPr="00E014FB" w:rsidRDefault="00820E00" w:rsidP="003834BD">
            <w:pPr>
              <w:rPr>
                <w:rFonts w:cs="Times New Roman"/>
              </w:rPr>
            </w:pPr>
          </w:p>
        </w:tc>
        <w:tc>
          <w:tcPr>
            <w:tcW w:w="4080" w:type="dxa"/>
            <w:vMerge/>
          </w:tcPr>
          <w:p w14:paraId="0CCE3660" w14:textId="77777777" w:rsidR="00820E00" w:rsidRPr="00E014FB" w:rsidRDefault="00820E00" w:rsidP="003834BD">
            <w:pPr>
              <w:rPr>
                <w:rFonts w:cs="Times New Roman"/>
              </w:rPr>
            </w:pPr>
          </w:p>
        </w:tc>
        <w:tc>
          <w:tcPr>
            <w:tcW w:w="6800" w:type="dxa"/>
          </w:tcPr>
          <w:p w14:paraId="5E08AD3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7FC9E34B" w14:textId="77777777" w:rsidTr="003834BD">
        <w:tc>
          <w:tcPr>
            <w:tcW w:w="272" w:type="dxa"/>
            <w:vMerge/>
          </w:tcPr>
          <w:p w14:paraId="7CD54DEC" w14:textId="77777777" w:rsidR="00820E00" w:rsidRPr="00E014FB" w:rsidRDefault="00820E00" w:rsidP="003834BD">
            <w:pPr>
              <w:rPr>
                <w:rFonts w:cs="Times New Roman"/>
              </w:rPr>
            </w:pPr>
          </w:p>
        </w:tc>
        <w:tc>
          <w:tcPr>
            <w:tcW w:w="1903" w:type="dxa"/>
            <w:vMerge/>
          </w:tcPr>
          <w:p w14:paraId="1E1B4E19" w14:textId="77777777" w:rsidR="00820E00" w:rsidRPr="00E014FB" w:rsidRDefault="00820E00" w:rsidP="003834BD">
            <w:pPr>
              <w:rPr>
                <w:rFonts w:cs="Times New Roman"/>
              </w:rPr>
            </w:pPr>
          </w:p>
        </w:tc>
        <w:tc>
          <w:tcPr>
            <w:tcW w:w="1224" w:type="dxa"/>
            <w:vMerge/>
          </w:tcPr>
          <w:p w14:paraId="188FD633" w14:textId="77777777" w:rsidR="00820E00" w:rsidRPr="00E014FB" w:rsidRDefault="00820E00" w:rsidP="003834BD">
            <w:pPr>
              <w:rPr>
                <w:rFonts w:cs="Times New Roman"/>
              </w:rPr>
            </w:pPr>
          </w:p>
        </w:tc>
        <w:tc>
          <w:tcPr>
            <w:tcW w:w="4080" w:type="dxa"/>
            <w:vMerge/>
          </w:tcPr>
          <w:p w14:paraId="61191015" w14:textId="77777777" w:rsidR="00820E00" w:rsidRPr="00E014FB" w:rsidRDefault="00820E00" w:rsidP="003834BD">
            <w:pPr>
              <w:rPr>
                <w:rFonts w:cs="Times New Roman"/>
              </w:rPr>
            </w:pPr>
          </w:p>
        </w:tc>
        <w:tc>
          <w:tcPr>
            <w:tcW w:w="6800" w:type="dxa"/>
          </w:tcPr>
          <w:p w14:paraId="198AE041"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73FDB098" w14:textId="77777777" w:rsidTr="003834BD">
        <w:tc>
          <w:tcPr>
            <w:tcW w:w="272" w:type="dxa"/>
            <w:vMerge/>
          </w:tcPr>
          <w:p w14:paraId="7F21B199" w14:textId="77777777" w:rsidR="00820E00" w:rsidRPr="00E014FB" w:rsidRDefault="00820E00" w:rsidP="003834BD">
            <w:pPr>
              <w:rPr>
                <w:rFonts w:cs="Times New Roman"/>
              </w:rPr>
            </w:pPr>
          </w:p>
        </w:tc>
        <w:tc>
          <w:tcPr>
            <w:tcW w:w="1903" w:type="dxa"/>
            <w:vMerge/>
          </w:tcPr>
          <w:p w14:paraId="4AA73670" w14:textId="77777777" w:rsidR="00820E00" w:rsidRPr="00E014FB" w:rsidRDefault="00820E00" w:rsidP="003834BD">
            <w:pPr>
              <w:rPr>
                <w:rFonts w:cs="Times New Roman"/>
              </w:rPr>
            </w:pPr>
          </w:p>
        </w:tc>
        <w:tc>
          <w:tcPr>
            <w:tcW w:w="1224" w:type="dxa"/>
            <w:vMerge/>
          </w:tcPr>
          <w:p w14:paraId="0BE04A45" w14:textId="77777777" w:rsidR="00820E00" w:rsidRPr="00E014FB" w:rsidRDefault="00820E00" w:rsidP="003834BD">
            <w:pPr>
              <w:rPr>
                <w:rFonts w:cs="Times New Roman"/>
              </w:rPr>
            </w:pPr>
          </w:p>
        </w:tc>
        <w:tc>
          <w:tcPr>
            <w:tcW w:w="4080" w:type="dxa"/>
            <w:vMerge/>
          </w:tcPr>
          <w:p w14:paraId="368DFBE7" w14:textId="77777777" w:rsidR="00820E00" w:rsidRPr="00E014FB" w:rsidRDefault="00820E00" w:rsidP="003834BD">
            <w:pPr>
              <w:rPr>
                <w:rFonts w:cs="Times New Roman"/>
              </w:rPr>
            </w:pPr>
          </w:p>
        </w:tc>
        <w:tc>
          <w:tcPr>
            <w:tcW w:w="6800" w:type="dxa"/>
          </w:tcPr>
          <w:p w14:paraId="0005A7A9"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5AD477A9" w14:textId="77777777" w:rsidTr="003834BD">
        <w:tc>
          <w:tcPr>
            <w:tcW w:w="272" w:type="dxa"/>
            <w:vMerge/>
          </w:tcPr>
          <w:p w14:paraId="666CABE2" w14:textId="77777777" w:rsidR="00820E00" w:rsidRPr="00E014FB" w:rsidRDefault="00820E00" w:rsidP="003834BD">
            <w:pPr>
              <w:rPr>
                <w:rFonts w:cs="Times New Roman"/>
              </w:rPr>
            </w:pPr>
          </w:p>
        </w:tc>
        <w:tc>
          <w:tcPr>
            <w:tcW w:w="1903" w:type="dxa"/>
            <w:vMerge/>
          </w:tcPr>
          <w:p w14:paraId="720ADDAE" w14:textId="77777777" w:rsidR="00820E00" w:rsidRPr="00E014FB" w:rsidRDefault="00820E00" w:rsidP="003834BD">
            <w:pPr>
              <w:rPr>
                <w:rFonts w:cs="Times New Roman"/>
              </w:rPr>
            </w:pPr>
          </w:p>
        </w:tc>
        <w:tc>
          <w:tcPr>
            <w:tcW w:w="1224" w:type="dxa"/>
            <w:vMerge/>
          </w:tcPr>
          <w:p w14:paraId="25E76196" w14:textId="77777777" w:rsidR="00820E00" w:rsidRPr="00E014FB" w:rsidRDefault="00820E00" w:rsidP="003834BD">
            <w:pPr>
              <w:rPr>
                <w:rFonts w:cs="Times New Roman"/>
              </w:rPr>
            </w:pPr>
          </w:p>
        </w:tc>
        <w:tc>
          <w:tcPr>
            <w:tcW w:w="4080" w:type="dxa"/>
            <w:vMerge/>
          </w:tcPr>
          <w:p w14:paraId="38977742" w14:textId="77777777" w:rsidR="00820E00" w:rsidRPr="00E014FB" w:rsidRDefault="00820E00" w:rsidP="003834BD">
            <w:pPr>
              <w:rPr>
                <w:rFonts w:cs="Times New Roman"/>
              </w:rPr>
            </w:pPr>
          </w:p>
        </w:tc>
        <w:tc>
          <w:tcPr>
            <w:tcW w:w="6800" w:type="dxa"/>
          </w:tcPr>
          <w:p w14:paraId="25C6E88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B41983E" w14:textId="77777777" w:rsidTr="003834BD">
        <w:tc>
          <w:tcPr>
            <w:tcW w:w="272" w:type="dxa"/>
            <w:vMerge/>
          </w:tcPr>
          <w:p w14:paraId="23FF73B3" w14:textId="77777777" w:rsidR="00820E00" w:rsidRPr="00E014FB" w:rsidRDefault="00820E00" w:rsidP="003834BD">
            <w:pPr>
              <w:rPr>
                <w:rFonts w:cs="Times New Roman"/>
              </w:rPr>
            </w:pPr>
          </w:p>
        </w:tc>
        <w:tc>
          <w:tcPr>
            <w:tcW w:w="1903" w:type="dxa"/>
            <w:vMerge/>
          </w:tcPr>
          <w:p w14:paraId="1A0663AF" w14:textId="77777777" w:rsidR="00820E00" w:rsidRPr="00E014FB" w:rsidRDefault="00820E00" w:rsidP="003834BD">
            <w:pPr>
              <w:rPr>
                <w:rFonts w:cs="Times New Roman"/>
              </w:rPr>
            </w:pPr>
          </w:p>
        </w:tc>
        <w:tc>
          <w:tcPr>
            <w:tcW w:w="1224" w:type="dxa"/>
            <w:vMerge/>
          </w:tcPr>
          <w:p w14:paraId="022AF942" w14:textId="77777777" w:rsidR="00820E00" w:rsidRPr="00E014FB" w:rsidRDefault="00820E00" w:rsidP="003834BD">
            <w:pPr>
              <w:rPr>
                <w:rFonts w:cs="Times New Roman"/>
              </w:rPr>
            </w:pPr>
          </w:p>
        </w:tc>
        <w:tc>
          <w:tcPr>
            <w:tcW w:w="4080" w:type="dxa"/>
            <w:vMerge/>
          </w:tcPr>
          <w:p w14:paraId="45A913CC" w14:textId="77777777" w:rsidR="00820E00" w:rsidRPr="00E014FB" w:rsidRDefault="00820E00" w:rsidP="003834BD">
            <w:pPr>
              <w:rPr>
                <w:rFonts w:cs="Times New Roman"/>
              </w:rPr>
            </w:pPr>
          </w:p>
        </w:tc>
        <w:tc>
          <w:tcPr>
            <w:tcW w:w="6800" w:type="dxa"/>
          </w:tcPr>
          <w:p w14:paraId="0269432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7D12FB0B" w14:textId="77777777" w:rsidTr="003834BD">
        <w:tc>
          <w:tcPr>
            <w:tcW w:w="272" w:type="dxa"/>
            <w:vMerge/>
          </w:tcPr>
          <w:p w14:paraId="3E7A4609" w14:textId="77777777" w:rsidR="00820E00" w:rsidRPr="00E014FB" w:rsidRDefault="00820E00" w:rsidP="003834BD">
            <w:pPr>
              <w:rPr>
                <w:rFonts w:cs="Times New Roman"/>
              </w:rPr>
            </w:pPr>
          </w:p>
        </w:tc>
        <w:tc>
          <w:tcPr>
            <w:tcW w:w="1903" w:type="dxa"/>
            <w:vMerge/>
          </w:tcPr>
          <w:p w14:paraId="73DDAAFF" w14:textId="77777777" w:rsidR="00820E00" w:rsidRPr="00E014FB" w:rsidRDefault="00820E00" w:rsidP="003834BD">
            <w:pPr>
              <w:rPr>
                <w:rFonts w:cs="Times New Roman"/>
              </w:rPr>
            </w:pPr>
          </w:p>
        </w:tc>
        <w:tc>
          <w:tcPr>
            <w:tcW w:w="1224" w:type="dxa"/>
            <w:vMerge/>
          </w:tcPr>
          <w:p w14:paraId="19F5EFC6" w14:textId="77777777" w:rsidR="00820E00" w:rsidRPr="00E014FB" w:rsidRDefault="00820E00" w:rsidP="003834BD">
            <w:pPr>
              <w:rPr>
                <w:rFonts w:cs="Times New Roman"/>
              </w:rPr>
            </w:pPr>
          </w:p>
        </w:tc>
        <w:tc>
          <w:tcPr>
            <w:tcW w:w="4080" w:type="dxa"/>
            <w:vMerge/>
          </w:tcPr>
          <w:p w14:paraId="0AFC5194" w14:textId="77777777" w:rsidR="00820E00" w:rsidRPr="00E014FB" w:rsidRDefault="00820E00" w:rsidP="003834BD">
            <w:pPr>
              <w:rPr>
                <w:rFonts w:cs="Times New Roman"/>
              </w:rPr>
            </w:pPr>
          </w:p>
        </w:tc>
        <w:tc>
          <w:tcPr>
            <w:tcW w:w="6800" w:type="dxa"/>
          </w:tcPr>
          <w:p w14:paraId="0CD25BA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64BA3BA" w14:textId="77777777" w:rsidTr="003834BD">
        <w:tc>
          <w:tcPr>
            <w:tcW w:w="272" w:type="dxa"/>
            <w:vMerge w:val="restart"/>
          </w:tcPr>
          <w:p w14:paraId="5C35CBFB"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vMerge w:val="restart"/>
          </w:tcPr>
          <w:p w14:paraId="16DF471C" w14:textId="77777777" w:rsidR="00820E00" w:rsidRPr="00E014FB" w:rsidRDefault="00820E00" w:rsidP="003834BD">
            <w:pPr>
              <w:rPr>
                <w:rFonts w:cs="Times New Roman"/>
              </w:rPr>
            </w:pPr>
            <w:r w:rsidRPr="00E014FB">
              <w:rPr>
                <w:rFonts w:eastAsia="Tahoma" w:cs="Times New Roman"/>
                <w:color w:val="000000"/>
                <w:sz w:val="20"/>
                <w:szCs w:val="20"/>
              </w:rPr>
              <w:t>Гидротехнические сооружения</w:t>
            </w:r>
          </w:p>
        </w:tc>
        <w:tc>
          <w:tcPr>
            <w:tcW w:w="1224" w:type="dxa"/>
            <w:vMerge w:val="restart"/>
          </w:tcPr>
          <w:p w14:paraId="0EB7B85E" w14:textId="77777777" w:rsidR="00820E00" w:rsidRPr="00E014FB" w:rsidRDefault="00820E00" w:rsidP="003834BD">
            <w:pPr>
              <w:rPr>
                <w:rFonts w:cs="Times New Roman"/>
              </w:rPr>
            </w:pPr>
            <w:r w:rsidRPr="00E014FB">
              <w:rPr>
                <w:rFonts w:eastAsia="Tahoma" w:cs="Times New Roman"/>
                <w:color w:val="000000"/>
                <w:sz w:val="20"/>
                <w:szCs w:val="20"/>
              </w:rPr>
              <w:t>11.3</w:t>
            </w:r>
          </w:p>
        </w:tc>
        <w:tc>
          <w:tcPr>
            <w:tcW w:w="4080" w:type="dxa"/>
            <w:vMerge w:val="restart"/>
          </w:tcPr>
          <w:p w14:paraId="3928B4A8" w14:textId="77777777" w:rsidR="00820E00" w:rsidRPr="00E014FB" w:rsidRDefault="00820E00" w:rsidP="003834BD">
            <w:pPr>
              <w:rPr>
                <w:rFonts w:cs="Times New Roman"/>
              </w:rPr>
            </w:pPr>
            <w:r w:rsidRPr="00E014FB">
              <w:rPr>
                <w:rFonts w:eastAsia="Tahoma" w:cs="Times New Roman"/>
                <w:color w:val="000000"/>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tcPr>
          <w:p w14:paraId="69A767F2"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5C64A91" w14:textId="77777777" w:rsidTr="003834BD">
        <w:tc>
          <w:tcPr>
            <w:tcW w:w="272" w:type="dxa"/>
            <w:vMerge/>
          </w:tcPr>
          <w:p w14:paraId="2ED4F73B" w14:textId="77777777" w:rsidR="00820E00" w:rsidRPr="00E014FB" w:rsidRDefault="00820E00" w:rsidP="003834BD">
            <w:pPr>
              <w:rPr>
                <w:rFonts w:cs="Times New Roman"/>
              </w:rPr>
            </w:pPr>
          </w:p>
        </w:tc>
        <w:tc>
          <w:tcPr>
            <w:tcW w:w="1903" w:type="dxa"/>
            <w:vMerge/>
          </w:tcPr>
          <w:p w14:paraId="3B1D520C" w14:textId="77777777" w:rsidR="00820E00" w:rsidRPr="00E014FB" w:rsidRDefault="00820E00" w:rsidP="003834BD">
            <w:pPr>
              <w:rPr>
                <w:rFonts w:cs="Times New Roman"/>
              </w:rPr>
            </w:pPr>
          </w:p>
        </w:tc>
        <w:tc>
          <w:tcPr>
            <w:tcW w:w="1224" w:type="dxa"/>
            <w:vMerge/>
          </w:tcPr>
          <w:p w14:paraId="6EE1785D" w14:textId="77777777" w:rsidR="00820E00" w:rsidRPr="00E014FB" w:rsidRDefault="00820E00" w:rsidP="003834BD">
            <w:pPr>
              <w:rPr>
                <w:rFonts w:cs="Times New Roman"/>
              </w:rPr>
            </w:pPr>
          </w:p>
        </w:tc>
        <w:tc>
          <w:tcPr>
            <w:tcW w:w="4080" w:type="dxa"/>
            <w:vMerge/>
          </w:tcPr>
          <w:p w14:paraId="5AD3781A" w14:textId="77777777" w:rsidR="00820E00" w:rsidRPr="00E014FB" w:rsidRDefault="00820E00" w:rsidP="003834BD">
            <w:pPr>
              <w:rPr>
                <w:rFonts w:cs="Times New Roman"/>
              </w:rPr>
            </w:pPr>
          </w:p>
        </w:tc>
        <w:tc>
          <w:tcPr>
            <w:tcW w:w="6800" w:type="dxa"/>
          </w:tcPr>
          <w:p w14:paraId="7DB36212"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5F24A491" w14:textId="77777777" w:rsidTr="003834BD">
        <w:tc>
          <w:tcPr>
            <w:tcW w:w="272" w:type="dxa"/>
            <w:vMerge/>
          </w:tcPr>
          <w:p w14:paraId="03278A9A" w14:textId="77777777" w:rsidR="00820E00" w:rsidRPr="00E014FB" w:rsidRDefault="00820E00" w:rsidP="003834BD">
            <w:pPr>
              <w:rPr>
                <w:rFonts w:cs="Times New Roman"/>
              </w:rPr>
            </w:pPr>
          </w:p>
        </w:tc>
        <w:tc>
          <w:tcPr>
            <w:tcW w:w="1903" w:type="dxa"/>
            <w:vMerge/>
          </w:tcPr>
          <w:p w14:paraId="1EFCD4F8" w14:textId="77777777" w:rsidR="00820E00" w:rsidRPr="00E014FB" w:rsidRDefault="00820E00" w:rsidP="003834BD">
            <w:pPr>
              <w:rPr>
                <w:rFonts w:cs="Times New Roman"/>
              </w:rPr>
            </w:pPr>
          </w:p>
        </w:tc>
        <w:tc>
          <w:tcPr>
            <w:tcW w:w="1224" w:type="dxa"/>
            <w:vMerge/>
          </w:tcPr>
          <w:p w14:paraId="6482E936" w14:textId="77777777" w:rsidR="00820E00" w:rsidRPr="00E014FB" w:rsidRDefault="00820E00" w:rsidP="003834BD">
            <w:pPr>
              <w:rPr>
                <w:rFonts w:cs="Times New Roman"/>
              </w:rPr>
            </w:pPr>
          </w:p>
        </w:tc>
        <w:tc>
          <w:tcPr>
            <w:tcW w:w="4080" w:type="dxa"/>
            <w:vMerge/>
          </w:tcPr>
          <w:p w14:paraId="0D39B987" w14:textId="77777777" w:rsidR="00820E00" w:rsidRPr="00E014FB" w:rsidRDefault="00820E00" w:rsidP="003834BD">
            <w:pPr>
              <w:rPr>
                <w:rFonts w:cs="Times New Roman"/>
              </w:rPr>
            </w:pPr>
          </w:p>
        </w:tc>
        <w:tc>
          <w:tcPr>
            <w:tcW w:w="6800" w:type="dxa"/>
          </w:tcPr>
          <w:p w14:paraId="7A8F1BA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21C784C" w14:textId="77777777" w:rsidTr="003834BD">
        <w:tc>
          <w:tcPr>
            <w:tcW w:w="272" w:type="dxa"/>
            <w:vMerge/>
          </w:tcPr>
          <w:p w14:paraId="1BCA32DC" w14:textId="77777777" w:rsidR="00820E00" w:rsidRPr="00E014FB" w:rsidRDefault="00820E00" w:rsidP="003834BD">
            <w:pPr>
              <w:rPr>
                <w:rFonts w:cs="Times New Roman"/>
              </w:rPr>
            </w:pPr>
          </w:p>
        </w:tc>
        <w:tc>
          <w:tcPr>
            <w:tcW w:w="1903" w:type="dxa"/>
            <w:vMerge/>
          </w:tcPr>
          <w:p w14:paraId="370DCFC7" w14:textId="77777777" w:rsidR="00820E00" w:rsidRPr="00E014FB" w:rsidRDefault="00820E00" w:rsidP="003834BD">
            <w:pPr>
              <w:rPr>
                <w:rFonts w:cs="Times New Roman"/>
              </w:rPr>
            </w:pPr>
          </w:p>
        </w:tc>
        <w:tc>
          <w:tcPr>
            <w:tcW w:w="1224" w:type="dxa"/>
            <w:vMerge/>
          </w:tcPr>
          <w:p w14:paraId="27E8E56E" w14:textId="77777777" w:rsidR="00820E00" w:rsidRPr="00E014FB" w:rsidRDefault="00820E00" w:rsidP="003834BD">
            <w:pPr>
              <w:rPr>
                <w:rFonts w:cs="Times New Roman"/>
              </w:rPr>
            </w:pPr>
          </w:p>
        </w:tc>
        <w:tc>
          <w:tcPr>
            <w:tcW w:w="4080" w:type="dxa"/>
            <w:vMerge/>
          </w:tcPr>
          <w:p w14:paraId="2CB66229" w14:textId="77777777" w:rsidR="00820E00" w:rsidRPr="00E014FB" w:rsidRDefault="00820E00" w:rsidP="003834BD">
            <w:pPr>
              <w:rPr>
                <w:rFonts w:cs="Times New Roman"/>
              </w:rPr>
            </w:pPr>
          </w:p>
        </w:tc>
        <w:tc>
          <w:tcPr>
            <w:tcW w:w="6800" w:type="dxa"/>
          </w:tcPr>
          <w:p w14:paraId="6BE0976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5649036" w14:textId="77777777" w:rsidTr="003834BD">
        <w:tc>
          <w:tcPr>
            <w:tcW w:w="272" w:type="dxa"/>
            <w:vMerge/>
          </w:tcPr>
          <w:p w14:paraId="393FD274" w14:textId="77777777" w:rsidR="00820E00" w:rsidRPr="00E014FB" w:rsidRDefault="00820E00" w:rsidP="003834BD">
            <w:pPr>
              <w:rPr>
                <w:rFonts w:cs="Times New Roman"/>
              </w:rPr>
            </w:pPr>
          </w:p>
        </w:tc>
        <w:tc>
          <w:tcPr>
            <w:tcW w:w="1903" w:type="dxa"/>
            <w:vMerge/>
          </w:tcPr>
          <w:p w14:paraId="6079739F" w14:textId="77777777" w:rsidR="00820E00" w:rsidRPr="00E014FB" w:rsidRDefault="00820E00" w:rsidP="003834BD">
            <w:pPr>
              <w:rPr>
                <w:rFonts w:cs="Times New Roman"/>
              </w:rPr>
            </w:pPr>
          </w:p>
        </w:tc>
        <w:tc>
          <w:tcPr>
            <w:tcW w:w="1224" w:type="dxa"/>
            <w:vMerge/>
          </w:tcPr>
          <w:p w14:paraId="2E557F8B" w14:textId="77777777" w:rsidR="00820E00" w:rsidRPr="00E014FB" w:rsidRDefault="00820E00" w:rsidP="003834BD">
            <w:pPr>
              <w:rPr>
                <w:rFonts w:cs="Times New Roman"/>
              </w:rPr>
            </w:pPr>
          </w:p>
        </w:tc>
        <w:tc>
          <w:tcPr>
            <w:tcW w:w="4080" w:type="dxa"/>
            <w:vMerge/>
          </w:tcPr>
          <w:p w14:paraId="210AB6BD" w14:textId="77777777" w:rsidR="00820E00" w:rsidRPr="00E014FB" w:rsidRDefault="00820E00" w:rsidP="003834BD">
            <w:pPr>
              <w:rPr>
                <w:rFonts w:cs="Times New Roman"/>
              </w:rPr>
            </w:pPr>
          </w:p>
        </w:tc>
        <w:tc>
          <w:tcPr>
            <w:tcW w:w="6800" w:type="dxa"/>
          </w:tcPr>
          <w:p w14:paraId="33112FD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50 м.</w:t>
            </w:r>
          </w:p>
        </w:tc>
      </w:tr>
      <w:tr w:rsidR="00820E00" w:rsidRPr="00E014FB" w14:paraId="3E8C5148" w14:textId="77777777" w:rsidTr="003834BD">
        <w:tc>
          <w:tcPr>
            <w:tcW w:w="272" w:type="dxa"/>
            <w:vMerge/>
          </w:tcPr>
          <w:p w14:paraId="6DFD4A4C" w14:textId="77777777" w:rsidR="00820E00" w:rsidRPr="00E014FB" w:rsidRDefault="00820E00" w:rsidP="003834BD">
            <w:pPr>
              <w:rPr>
                <w:rFonts w:cs="Times New Roman"/>
              </w:rPr>
            </w:pPr>
          </w:p>
        </w:tc>
        <w:tc>
          <w:tcPr>
            <w:tcW w:w="1903" w:type="dxa"/>
            <w:vMerge/>
          </w:tcPr>
          <w:p w14:paraId="291827EB" w14:textId="77777777" w:rsidR="00820E00" w:rsidRPr="00E014FB" w:rsidRDefault="00820E00" w:rsidP="003834BD">
            <w:pPr>
              <w:rPr>
                <w:rFonts w:cs="Times New Roman"/>
              </w:rPr>
            </w:pPr>
          </w:p>
        </w:tc>
        <w:tc>
          <w:tcPr>
            <w:tcW w:w="1224" w:type="dxa"/>
            <w:vMerge/>
          </w:tcPr>
          <w:p w14:paraId="1EC021D6" w14:textId="77777777" w:rsidR="00820E00" w:rsidRPr="00E014FB" w:rsidRDefault="00820E00" w:rsidP="003834BD">
            <w:pPr>
              <w:rPr>
                <w:rFonts w:cs="Times New Roman"/>
              </w:rPr>
            </w:pPr>
          </w:p>
        </w:tc>
        <w:tc>
          <w:tcPr>
            <w:tcW w:w="4080" w:type="dxa"/>
            <w:vMerge/>
          </w:tcPr>
          <w:p w14:paraId="4BDEE2D0" w14:textId="77777777" w:rsidR="00820E00" w:rsidRPr="00E014FB" w:rsidRDefault="00820E00" w:rsidP="003834BD">
            <w:pPr>
              <w:rPr>
                <w:rFonts w:cs="Times New Roman"/>
              </w:rPr>
            </w:pPr>
          </w:p>
        </w:tc>
        <w:tc>
          <w:tcPr>
            <w:tcW w:w="6800" w:type="dxa"/>
          </w:tcPr>
          <w:p w14:paraId="40B017C2"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C54A3B3" w14:textId="77777777" w:rsidTr="003834BD">
        <w:tc>
          <w:tcPr>
            <w:tcW w:w="272" w:type="dxa"/>
            <w:vMerge/>
          </w:tcPr>
          <w:p w14:paraId="28170EE6" w14:textId="77777777" w:rsidR="00820E00" w:rsidRPr="00E014FB" w:rsidRDefault="00820E00" w:rsidP="003834BD">
            <w:pPr>
              <w:rPr>
                <w:rFonts w:cs="Times New Roman"/>
              </w:rPr>
            </w:pPr>
          </w:p>
        </w:tc>
        <w:tc>
          <w:tcPr>
            <w:tcW w:w="1903" w:type="dxa"/>
            <w:vMerge/>
          </w:tcPr>
          <w:p w14:paraId="17A35BEF" w14:textId="77777777" w:rsidR="00820E00" w:rsidRPr="00E014FB" w:rsidRDefault="00820E00" w:rsidP="003834BD">
            <w:pPr>
              <w:rPr>
                <w:rFonts w:cs="Times New Roman"/>
              </w:rPr>
            </w:pPr>
          </w:p>
        </w:tc>
        <w:tc>
          <w:tcPr>
            <w:tcW w:w="1224" w:type="dxa"/>
            <w:vMerge/>
          </w:tcPr>
          <w:p w14:paraId="710A9326" w14:textId="77777777" w:rsidR="00820E00" w:rsidRPr="00E014FB" w:rsidRDefault="00820E00" w:rsidP="003834BD">
            <w:pPr>
              <w:rPr>
                <w:rFonts w:cs="Times New Roman"/>
              </w:rPr>
            </w:pPr>
          </w:p>
        </w:tc>
        <w:tc>
          <w:tcPr>
            <w:tcW w:w="4080" w:type="dxa"/>
            <w:vMerge/>
          </w:tcPr>
          <w:p w14:paraId="3DBC02E7" w14:textId="77777777" w:rsidR="00820E00" w:rsidRPr="00E014FB" w:rsidRDefault="00820E00" w:rsidP="003834BD">
            <w:pPr>
              <w:rPr>
                <w:rFonts w:cs="Times New Roman"/>
              </w:rPr>
            </w:pPr>
          </w:p>
        </w:tc>
        <w:tc>
          <w:tcPr>
            <w:tcW w:w="6800" w:type="dxa"/>
          </w:tcPr>
          <w:p w14:paraId="70C8398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E1E622" w14:textId="77777777" w:rsidTr="003834BD">
        <w:tc>
          <w:tcPr>
            <w:tcW w:w="272" w:type="dxa"/>
            <w:vMerge/>
          </w:tcPr>
          <w:p w14:paraId="6618DCF9" w14:textId="77777777" w:rsidR="00820E00" w:rsidRPr="00E014FB" w:rsidRDefault="00820E00" w:rsidP="003834BD">
            <w:pPr>
              <w:rPr>
                <w:rFonts w:cs="Times New Roman"/>
              </w:rPr>
            </w:pPr>
          </w:p>
        </w:tc>
        <w:tc>
          <w:tcPr>
            <w:tcW w:w="1903" w:type="dxa"/>
            <w:vMerge/>
          </w:tcPr>
          <w:p w14:paraId="62E21937" w14:textId="77777777" w:rsidR="00820E00" w:rsidRPr="00E014FB" w:rsidRDefault="00820E00" w:rsidP="003834BD">
            <w:pPr>
              <w:rPr>
                <w:rFonts w:cs="Times New Roman"/>
              </w:rPr>
            </w:pPr>
          </w:p>
        </w:tc>
        <w:tc>
          <w:tcPr>
            <w:tcW w:w="1224" w:type="dxa"/>
            <w:vMerge/>
          </w:tcPr>
          <w:p w14:paraId="16EE4E3E" w14:textId="77777777" w:rsidR="00820E00" w:rsidRPr="00E014FB" w:rsidRDefault="00820E00" w:rsidP="003834BD">
            <w:pPr>
              <w:rPr>
                <w:rFonts w:cs="Times New Roman"/>
              </w:rPr>
            </w:pPr>
          </w:p>
        </w:tc>
        <w:tc>
          <w:tcPr>
            <w:tcW w:w="4080" w:type="dxa"/>
            <w:vMerge/>
          </w:tcPr>
          <w:p w14:paraId="4F3C4C48" w14:textId="77777777" w:rsidR="00820E00" w:rsidRPr="00E014FB" w:rsidRDefault="00820E00" w:rsidP="003834BD">
            <w:pPr>
              <w:rPr>
                <w:rFonts w:cs="Times New Roman"/>
              </w:rPr>
            </w:pPr>
          </w:p>
        </w:tc>
        <w:tc>
          <w:tcPr>
            <w:tcW w:w="6800" w:type="dxa"/>
          </w:tcPr>
          <w:p w14:paraId="574742F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EC46D01" w14:textId="77777777" w:rsidTr="003834BD">
        <w:tc>
          <w:tcPr>
            <w:tcW w:w="272" w:type="dxa"/>
          </w:tcPr>
          <w:p w14:paraId="6C469AB6"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tcPr>
          <w:p w14:paraId="6BAA3BB0"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CC0CDA3"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0B9DEC6A"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4835E46"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5AE60D6" w14:textId="77777777" w:rsidTr="003834BD">
        <w:tc>
          <w:tcPr>
            <w:tcW w:w="272" w:type="dxa"/>
          </w:tcPr>
          <w:p w14:paraId="5096CDCD"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tcPr>
          <w:p w14:paraId="446216DA"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021379D2"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403531D9"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w:t>
            </w:r>
            <w:r w:rsidRPr="00E014FB">
              <w:rPr>
                <w:rFonts w:eastAsia="Tahoma" w:cs="Times New Roman"/>
                <w:color w:val="000000"/>
                <w:sz w:val="20"/>
                <w:szCs w:val="20"/>
              </w:rPr>
              <w:lastRenderedPageBreak/>
              <w:t xml:space="preserve">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3C63364" w14:textId="77777777" w:rsidR="00820E00" w:rsidRPr="00E014FB" w:rsidRDefault="00820E00" w:rsidP="003834BD">
            <w:pPr>
              <w:rPr>
                <w:rFonts w:cs="Times New Roman"/>
              </w:rPr>
            </w:pPr>
          </w:p>
        </w:tc>
      </w:tr>
      <w:tr w:rsidR="00820E00" w:rsidRPr="00E014FB" w14:paraId="730A8429" w14:textId="77777777" w:rsidTr="003834BD">
        <w:tc>
          <w:tcPr>
            <w:tcW w:w="272" w:type="dxa"/>
          </w:tcPr>
          <w:p w14:paraId="3DC5E5F5"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tcPr>
          <w:p w14:paraId="6C13B75A"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4B6DDF3F"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511A4EED"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7952A82B" w14:textId="77777777" w:rsidR="00820E00" w:rsidRPr="00E014FB" w:rsidRDefault="00820E00" w:rsidP="003834BD">
            <w:pPr>
              <w:rPr>
                <w:rFonts w:cs="Times New Roman"/>
              </w:rPr>
            </w:pPr>
          </w:p>
        </w:tc>
      </w:tr>
    </w:tbl>
    <w:p w14:paraId="757D138D" w14:textId="77777777" w:rsidR="00820E00" w:rsidRPr="00E014FB" w:rsidRDefault="00820E00" w:rsidP="00820E00">
      <w:pPr>
        <w:rPr>
          <w:rFonts w:cs="Times New Roman"/>
        </w:rPr>
      </w:pPr>
    </w:p>
    <w:p w14:paraId="5A63EF66" w14:textId="77777777" w:rsidR="00820E00" w:rsidRPr="00B6587A" w:rsidRDefault="00820E00" w:rsidP="00820E00">
      <w:pPr>
        <w:rPr>
          <w:rFonts w:cs="Times New Roman"/>
          <w:b/>
          <w:bCs/>
        </w:rPr>
      </w:pPr>
      <w:r w:rsidRPr="00B6587A">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46E3FA8A" w14:textId="77777777" w:rsidR="00820E00" w:rsidRPr="00B6587A" w:rsidRDefault="00820E00" w:rsidP="00820E00">
      <w:pPr>
        <w:rPr>
          <w:rFonts w:cs="Times New Roman"/>
          <w:b/>
          <w:bCs/>
        </w:rPr>
      </w:pPr>
    </w:p>
    <w:p w14:paraId="330F5BD9" w14:textId="77777777" w:rsidR="00820E00" w:rsidRPr="00B6587A" w:rsidRDefault="00820E00" w:rsidP="00820E00">
      <w:pPr>
        <w:rPr>
          <w:rFonts w:cs="Times New Roman"/>
          <w:b/>
          <w:bCs/>
        </w:rPr>
      </w:pPr>
      <w:r w:rsidRPr="00B6587A">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6F4353E5" w14:textId="77777777" w:rsidR="00820E00" w:rsidRPr="00B6587A" w:rsidRDefault="00820E00" w:rsidP="00820E00">
      <w:pPr>
        <w:rPr>
          <w:rFonts w:cs="Times New Roman"/>
          <w:b/>
          <w:bCs/>
        </w:rPr>
      </w:pPr>
    </w:p>
    <w:p w14:paraId="04F65DA6" w14:textId="77777777" w:rsidR="00820E00" w:rsidRPr="00B6587A" w:rsidRDefault="00820E00" w:rsidP="00820E00">
      <w:pPr>
        <w:rPr>
          <w:rFonts w:cs="Times New Roman"/>
          <w:b/>
          <w:bCs/>
        </w:rPr>
      </w:pPr>
      <w:r w:rsidRPr="00B6587A">
        <w:rPr>
          <w:rFonts w:eastAsia="Tahoma" w:cs="Times New Roman"/>
          <w:b/>
          <w:bCs/>
        </w:rPr>
        <w:t>Особенности применения градостроительного регламента</w:t>
      </w:r>
    </w:p>
    <w:p w14:paraId="7A735AAE"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66AB9F3"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76C791E"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576F4592"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2CCCB6D"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5A5092F" w14:textId="77777777" w:rsidR="00820E00" w:rsidRPr="00E014FB" w:rsidRDefault="00820E00" w:rsidP="00820E00">
      <w:pPr>
        <w:jc w:val="both"/>
        <w:rPr>
          <w:rFonts w:cs="Times New Roman"/>
        </w:rPr>
      </w:pPr>
      <w:r w:rsidRPr="00E014FB">
        <w:rPr>
          <w:rFonts w:eastAsia="Tahoma" w:cs="Times New Roman"/>
          <w:color w:val="000000"/>
          <w:sz w:val="20"/>
          <w:szCs w:val="20"/>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075E4232"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61E1DC7"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C693C2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C365EDE"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CE2404B"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5EC94853"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AE87224"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26FAEAF" w14:textId="77777777" w:rsidR="00820E00" w:rsidRPr="00E014FB" w:rsidRDefault="00820E00" w:rsidP="00820E00">
      <w:pPr>
        <w:rPr>
          <w:rFonts w:cs="Times New Roman"/>
        </w:rPr>
      </w:pPr>
    </w:p>
    <w:p w14:paraId="418D6716" w14:textId="77777777" w:rsidR="00820E00" w:rsidRPr="00B6587A" w:rsidRDefault="00820E00" w:rsidP="00820E00">
      <w:pPr>
        <w:rPr>
          <w:rFonts w:cs="Times New Roman"/>
          <w:b/>
          <w:bCs/>
        </w:rPr>
      </w:pPr>
      <w:r w:rsidRPr="00B6587A">
        <w:rPr>
          <w:rFonts w:eastAsia="Tahoma" w:cs="Times New Roman"/>
          <w:b/>
          <w:bCs/>
        </w:rPr>
        <w:t>Требования к архитектурно-градостроительному облику объектов капитального строительства</w:t>
      </w:r>
    </w:p>
    <w:p w14:paraId="68B8860A" w14:textId="7C18307F"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470983A7" w14:textId="530C7FE6" w:rsidR="00102A59" w:rsidRDefault="00102A59" w:rsidP="00820E00">
      <w:pPr>
        <w:jc w:val="both"/>
        <w:rPr>
          <w:rFonts w:eastAsia="Tahoma" w:cs="Times New Roman"/>
          <w:color w:val="000000"/>
          <w:sz w:val="20"/>
          <w:szCs w:val="20"/>
        </w:rPr>
      </w:pPr>
    </w:p>
    <w:p w14:paraId="2193796B" w14:textId="39356729" w:rsidR="00102A59" w:rsidRDefault="00102A59" w:rsidP="00820E00">
      <w:pPr>
        <w:jc w:val="both"/>
        <w:rPr>
          <w:rFonts w:eastAsia="Tahoma" w:cs="Times New Roman"/>
          <w:color w:val="000000"/>
          <w:sz w:val="20"/>
          <w:szCs w:val="20"/>
        </w:rPr>
      </w:pPr>
    </w:p>
    <w:p w14:paraId="50C355E0" w14:textId="208E268B" w:rsidR="00102A59" w:rsidRDefault="00102A59" w:rsidP="00820E00">
      <w:pPr>
        <w:jc w:val="both"/>
        <w:rPr>
          <w:rFonts w:eastAsia="Tahoma" w:cs="Times New Roman"/>
          <w:color w:val="000000"/>
          <w:sz w:val="20"/>
          <w:szCs w:val="20"/>
        </w:rPr>
      </w:pPr>
    </w:p>
    <w:p w14:paraId="0869547A" w14:textId="11AB2D69" w:rsidR="00102A59" w:rsidRDefault="00102A59" w:rsidP="00820E00">
      <w:pPr>
        <w:jc w:val="both"/>
        <w:rPr>
          <w:rFonts w:eastAsia="Tahoma" w:cs="Times New Roman"/>
          <w:color w:val="000000"/>
          <w:sz w:val="20"/>
          <w:szCs w:val="20"/>
        </w:rPr>
      </w:pPr>
    </w:p>
    <w:p w14:paraId="6EF9DA9A" w14:textId="0C684F1E" w:rsidR="00102A59" w:rsidRDefault="00102A59" w:rsidP="00820E00">
      <w:pPr>
        <w:jc w:val="both"/>
        <w:rPr>
          <w:rFonts w:eastAsia="Tahoma" w:cs="Times New Roman"/>
          <w:color w:val="000000"/>
          <w:sz w:val="20"/>
          <w:szCs w:val="20"/>
        </w:rPr>
      </w:pPr>
    </w:p>
    <w:p w14:paraId="18AFE4D8" w14:textId="63705703" w:rsidR="00102A59" w:rsidRDefault="00102A59" w:rsidP="00820E00">
      <w:pPr>
        <w:jc w:val="both"/>
        <w:rPr>
          <w:rFonts w:eastAsia="Tahoma" w:cs="Times New Roman"/>
          <w:color w:val="000000"/>
          <w:sz w:val="20"/>
          <w:szCs w:val="20"/>
        </w:rPr>
      </w:pPr>
    </w:p>
    <w:p w14:paraId="67C700CE" w14:textId="5A63B691" w:rsidR="00102A59" w:rsidRDefault="00102A59" w:rsidP="00820E00">
      <w:pPr>
        <w:jc w:val="both"/>
        <w:rPr>
          <w:rFonts w:eastAsia="Tahoma" w:cs="Times New Roman"/>
          <w:color w:val="000000"/>
          <w:sz w:val="20"/>
          <w:szCs w:val="20"/>
        </w:rPr>
      </w:pPr>
    </w:p>
    <w:p w14:paraId="3E5FB882" w14:textId="2C27E87A" w:rsidR="00102A59" w:rsidRDefault="00102A59" w:rsidP="00820E00">
      <w:pPr>
        <w:jc w:val="both"/>
        <w:rPr>
          <w:rFonts w:eastAsia="Tahoma" w:cs="Times New Roman"/>
          <w:color w:val="000000"/>
          <w:sz w:val="20"/>
          <w:szCs w:val="20"/>
        </w:rPr>
      </w:pPr>
    </w:p>
    <w:p w14:paraId="120E55DB" w14:textId="61676F73" w:rsidR="00102A59" w:rsidRDefault="00102A59" w:rsidP="00820E00">
      <w:pPr>
        <w:jc w:val="both"/>
        <w:rPr>
          <w:rFonts w:eastAsia="Tahoma" w:cs="Times New Roman"/>
          <w:color w:val="000000"/>
          <w:sz w:val="20"/>
          <w:szCs w:val="20"/>
        </w:rPr>
      </w:pPr>
    </w:p>
    <w:p w14:paraId="582B7C3F" w14:textId="7B15CBCF" w:rsidR="00102A59" w:rsidRDefault="00102A59" w:rsidP="00820E00">
      <w:pPr>
        <w:jc w:val="both"/>
        <w:rPr>
          <w:rFonts w:eastAsia="Tahoma" w:cs="Times New Roman"/>
          <w:color w:val="000000"/>
          <w:sz w:val="20"/>
          <w:szCs w:val="20"/>
        </w:rPr>
      </w:pPr>
    </w:p>
    <w:p w14:paraId="0E38B45F" w14:textId="5819E81C" w:rsidR="00102A59" w:rsidRDefault="00102A59" w:rsidP="00820E00">
      <w:pPr>
        <w:jc w:val="both"/>
        <w:rPr>
          <w:rFonts w:eastAsia="Tahoma" w:cs="Times New Roman"/>
          <w:color w:val="000000"/>
          <w:sz w:val="20"/>
          <w:szCs w:val="20"/>
        </w:rPr>
      </w:pPr>
    </w:p>
    <w:p w14:paraId="74EA5F06" w14:textId="77B12555" w:rsidR="00102A59" w:rsidRDefault="00102A59" w:rsidP="00820E00">
      <w:pPr>
        <w:jc w:val="both"/>
        <w:rPr>
          <w:rFonts w:eastAsia="Tahoma" w:cs="Times New Roman"/>
          <w:color w:val="000000"/>
          <w:sz w:val="20"/>
          <w:szCs w:val="20"/>
        </w:rPr>
      </w:pPr>
    </w:p>
    <w:p w14:paraId="61F22F47" w14:textId="0E42F726" w:rsidR="00102A59" w:rsidRDefault="00102A59" w:rsidP="00820E00">
      <w:pPr>
        <w:jc w:val="both"/>
        <w:rPr>
          <w:rFonts w:eastAsia="Tahoma" w:cs="Times New Roman"/>
          <w:color w:val="000000"/>
          <w:sz w:val="20"/>
          <w:szCs w:val="20"/>
        </w:rPr>
      </w:pPr>
    </w:p>
    <w:p w14:paraId="3A1026F3" w14:textId="77777777" w:rsidR="00102A59" w:rsidRPr="00E014FB" w:rsidRDefault="00102A59" w:rsidP="00820E00">
      <w:pPr>
        <w:jc w:val="both"/>
        <w:rPr>
          <w:rFonts w:cs="Times New Roman"/>
        </w:rPr>
      </w:pPr>
    </w:p>
    <w:p w14:paraId="09FB1FAD" w14:textId="77777777" w:rsidR="00820E00" w:rsidRPr="00B6587A" w:rsidRDefault="00820E00" w:rsidP="00820E00">
      <w:pPr>
        <w:pStyle w:val="39"/>
      </w:pPr>
      <w:bookmarkStart w:id="274" w:name="_Toc184912545"/>
      <w:r w:rsidRPr="003B198F">
        <w:t xml:space="preserve">Статья </w:t>
      </w:r>
      <w:r>
        <w:t>40</w:t>
      </w:r>
      <w:r w:rsidRPr="003B198F">
        <w:t xml:space="preserve">. Градостроительные регламенты. </w:t>
      </w:r>
      <w:r>
        <w:t>Зоны транспортной инфраструктуры.</w:t>
      </w:r>
      <w:bookmarkEnd w:id="274"/>
    </w:p>
    <w:p w14:paraId="01FAF4DC" w14:textId="77777777" w:rsidR="00820E00" w:rsidRPr="003A7D71" w:rsidRDefault="00820E00" w:rsidP="00820E00">
      <w:pPr>
        <w:jc w:val="center"/>
        <w:rPr>
          <w:rFonts w:cs="Times New Roman"/>
          <w:b/>
          <w:bCs/>
        </w:rPr>
      </w:pPr>
      <w:r w:rsidRPr="003A7D71">
        <w:rPr>
          <w:rFonts w:eastAsia="Tahoma" w:cs="Times New Roman"/>
          <w:b/>
          <w:bCs/>
        </w:rPr>
        <w:t>Зона транспортной инфраструктуры (Т1)</w:t>
      </w:r>
    </w:p>
    <w:p w14:paraId="13905A91" w14:textId="77777777" w:rsidR="00820E00" w:rsidRPr="00E014FB" w:rsidRDefault="00820E00" w:rsidP="00820E00">
      <w:pPr>
        <w:rPr>
          <w:rFonts w:cs="Times New Roman"/>
        </w:rPr>
      </w:pPr>
    </w:p>
    <w:p w14:paraId="23EF1A76" w14:textId="77777777" w:rsidR="00820E00" w:rsidRPr="00B6587A" w:rsidRDefault="00820E00" w:rsidP="00820E00">
      <w:pPr>
        <w:rPr>
          <w:rFonts w:cs="Times New Roman"/>
          <w:b/>
          <w:bCs/>
        </w:rPr>
      </w:pPr>
      <w:r w:rsidRPr="00B6587A">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90ECC56" w14:textId="77777777" w:rsidTr="003834BD">
        <w:trPr>
          <w:tblHeader/>
        </w:trPr>
        <w:tc>
          <w:tcPr>
            <w:tcW w:w="272" w:type="dxa"/>
          </w:tcPr>
          <w:p w14:paraId="26D6EAAC"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1DF59F1B"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2E58162"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9A17DBE"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361C6A6"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551FE2C" w14:textId="77777777" w:rsidTr="003834BD">
        <w:trPr>
          <w:tblHeader/>
        </w:trPr>
        <w:tc>
          <w:tcPr>
            <w:tcW w:w="272" w:type="dxa"/>
          </w:tcPr>
          <w:p w14:paraId="17C1C6CD"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7FF46BD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5EDA920A"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02216F9D"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57C395AD"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6A75131F" w14:textId="77777777" w:rsidTr="003834BD">
        <w:tc>
          <w:tcPr>
            <w:tcW w:w="272" w:type="dxa"/>
            <w:vMerge w:val="restart"/>
          </w:tcPr>
          <w:p w14:paraId="35908CD1"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0576F590" w14:textId="77777777" w:rsidR="00820E00" w:rsidRPr="00E014FB" w:rsidRDefault="00820E00" w:rsidP="003834BD">
            <w:pPr>
              <w:rPr>
                <w:rFonts w:cs="Times New Roman"/>
              </w:rPr>
            </w:pPr>
            <w:r w:rsidRPr="00E014FB">
              <w:rPr>
                <w:rFonts w:eastAsia="Tahoma" w:cs="Times New Roman"/>
                <w:color w:val="000000"/>
                <w:sz w:val="20"/>
                <w:szCs w:val="20"/>
              </w:rPr>
              <w:t>Служебные гаражи</w:t>
            </w:r>
          </w:p>
        </w:tc>
        <w:tc>
          <w:tcPr>
            <w:tcW w:w="1224" w:type="dxa"/>
            <w:vMerge w:val="restart"/>
          </w:tcPr>
          <w:p w14:paraId="3FB73B4D" w14:textId="77777777" w:rsidR="00820E00" w:rsidRPr="00E014FB" w:rsidRDefault="00820E00" w:rsidP="003834BD">
            <w:pPr>
              <w:rPr>
                <w:rFonts w:cs="Times New Roman"/>
              </w:rPr>
            </w:pPr>
            <w:r w:rsidRPr="00E014FB">
              <w:rPr>
                <w:rFonts w:eastAsia="Tahoma" w:cs="Times New Roman"/>
                <w:color w:val="000000"/>
                <w:sz w:val="20"/>
                <w:szCs w:val="20"/>
              </w:rPr>
              <w:t>4.9</w:t>
            </w:r>
          </w:p>
        </w:tc>
        <w:tc>
          <w:tcPr>
            <w:tcW w:w="4080" w:type="dxa"/>
            <w:vMerge w:val="restart"/>
          </w:tcPr>
          <w:p w14:paraId="736AD655" w14:textId="77777777" w:rsidR="00820E00" w:rsidRPr="00E014FB" w:rsidRDefault="00820E00" w:rsidP="003834BD">
            <w:pPr>
              <w:rPr>
                <w:rFonts w:cs="Times New Roman"/>
              </w:rPr>
            </w:pPr>
            <w:r w:rsidRPr="00E014FB">
              <w:rPr>
                <w:rFonts w:eastAsia="Tahoma" w:cs="Times New Roman"/>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64AD6127"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400 кв.м.</w:t>
            </w:r>
          </w:p>
        </w:tc>
      </w:tr>
      <w:tr w:rsidR="00820E00" w:rsidRPr="00E014FB" w14:paraId="148BC9E4" w14:textId="77777777" w:rsidTr="003834BD">
        <w:tc>
          <w:tcPr>
            <w:tcW w:w="272" w:type="dxa"/>
            <w:vMerge/>
          </w:tcPr>
          <w:p w14:paraId="286B7311" w14:textId="77777777" w:rsidR="00820E00" w:rsidRPr="00E014FB" w:rsidRDefault="00820E00" w:rsidP="003834BD">
            <w:pPr>
              <w:rPr>
                <w:rFonts w:cs="Times New Roman"/>
              </w:rPr>
            </w:pPr>
          </w:p>
        </w:tc>
        <w:tc>
          <w:tcPr>
            <w:tcW w:w="1903" w:type="dxa"/>
            <w:vMerge/>
          </w:tcPr>
          <w:p w14:paraId="3D2A0EBF" w14:textId="77777777" w:rsidR="00820E00" w:rsidRPr="00E014FB" w:rsidRDefault="00820E00" w:rsidP="003834BD">
            <w:pPr>
              <w:rPr>
                <w:rFonts w:cs="Times New Roman"/>
              </w:rPr>
            </w:pPr>
          </w:p>
        </w:tc>
        <w:tc>
          <w:tcPr>
            <w:tcW w:w="1224" w:type="dxa"/>
            <w:vMerge/>
          </w:tcPr>
          <w:p w14:paraId="11847860" w14:textId="77777777" w:rsidR="00820E00" w:rsidRPr="00E014FB" w:rsidRDefault="00820E00" w:rsidP="003834BD">
            <w:pPr>
              <w:rPr>
                <w:rFonts w:cs="Times New Roman"/>
              </w:rPr>
            </w:pPr>
          </w:p>
        </w:tc>
        <w:tc>
          <w:tcPr>
            <w:tcW w:w="4080" w:type="dxa"/>
            <w:vMerge/>
          </w:tcPr>
          <w:p w14:paraId="220ABD30" w14:textId="77777777" w:rsidR="00820E00" w:rsidRPr="00E014FB" w:rsidRDefault="00820E00" w:rsidP="003834BD">
            <w:pPr>
              <w:rPr>
                <w:rFonts w:cs="Times New Roman"/>
              </w:rPr>
            </w:pPr>
          </w:p>
        </w:tc>
        <w:tc>
          <w:tcPr>
            <w:tcW w:w="6800" w:type="dxa"/>
          </w:tcPr>
          <w:p w14:paraId="1108AAC4"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50216FF" w14:textId="77777777" w:rsidTr="003834BD">
        <w:tc>
          <w:tcPr>
            <w:tcW w:w="272" w:type="dxa"/>
            <w:vMerge/>
          </w:tcPr>
          <w:p w14:paraId="51CCFB81" w14:textId="77777777" w:rsidR="00820E00" w:rsidRPr="00E014FB" w:rsidRDefault="00820E00" w:rsidP="003834BD">
            <w:pPr>
              <w:rPr>
                <w:rFonts w:cs="Times New Roman"/>
              </w:rPr>
            </w:pPr>
          </w:p>
        </w:tc>
        <w:tc>
          <w:tcPr>
            <w:tcW w:w="1903" w:type="dxa"/>
            <w:vMerge/>
          </w:tcPr>
          <w:p w14:paraId="3FD96F3C" w14:textId="77777777" w:rsidR="00820E00" w:rsidRPr="00E014FB" w:rsidRDefault="00820E00" w:rsidP="003834BD">
            <w:pPr>
              <w:rPr>
                <w:rFonts w:cs="Times New Roman"/>
              </w:rPr>
            </w:pPr>
          </w:p>
        </w:tc>
        <w:tc>
          <w:tcPr>
            <w:tcW w:w="1224" w:type="dxa"/>
            <w:vMerge/>
          </w:tcPr>
          <w:p w14:paraId="138D35CE" w14:textId="77777777" w:rsidR="00820E00" w:rsidRPr="00E014FB" w:rsidRDefault="00820E00" w:rsidP="003834BD">
            <w:pPr>
              <w:rPr>
                <w:rFonts w:cs="Times New Roman"/>
              </w:rPr>
            </w:pPr>
          </w:p>
        </w:tc>
        <w:tc>
          <w:tcPr>
            <w:tcW w:w="4080" w:type="dxa"/>
            <w:vMerge/>
          </w:tcPr>
          <w:p w14:paraId="2B55CD9E" w14:textId="77777777" w:rsidR="00820E00" w:rsidRPr="00E014FB" w:rsidRDefault="00820E00" w:rsidP="003834BD">
            <w:pPr>
              <w:rPr>
                <w:rFonts w:cs="Times New Roman"/>
              </w:rPr>
            </w:pPr>
          </w:p>
        </w:tc>
        <w:tc>
          <w:tcPr>
            <w:tcW w:w="6800" w:type="dxa"/>
          </w:tcPr>
          <w:p w14:paraId="15BDFF91"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48ED0FA" w14:textId="77777777" w:rsidTr="003834BD">
        <w:tc>
          <w:tcPr>
            <w:tcW w:w="272" w:type="dxa"/>
            <w:vMerge/>
          </w:tcPr>
          <w:p w14:paraId="2C390CC1" w14:textId="77777777" w:rsidR="00820E00" w:rsidRPr="00E014FB" w:rsidRDefault="00820E00" w:rsidP="003834BD">
            <w:pPr>
              <w:rPr>
                <w:rFonts w:cs="Times New Roman"/>
              </w:rPr>
            </w:pPr>
          </w:p>
        </w:tc>
        <w:tc>
          <w:tcPr>
            <w:tcW w:w="1903" w:type="dxa"/>
            <w:vMerge/>
          </w:tcPr>
          <w:p w14:paraId="23AB12F8" w14:textId="77777777" w:rsidR="00820E00" w:rsidRPr="00E014FB" w:rsidRDefault="00820E00" w:rsidP="003834BD">
            <w:pPr>
              <w:rPr>
                <w:rFonts w:cs="Times New Roman"/>
              </w:rPr>
            </w:pPr>
          </w:p>
        </w:tc>
        <w:tc>
          <w:tcPr>
            <w:tcW w:w="1224" w:type="dxa"/>
            <w:vMerge/>
          </w:tcPr>
          <w:p w14:paraId="7503792D" w14:textId="77777777" w:rsidR="00820E00" w:rsidRPr="00E014FB" w:rsidRDefault="00820E00" w:rsidP="003834BD">
            <w:pPr>
              <w:rPr>
                <w:rFonts w:cs="Times New Roman"/>
              </w:rPr>
            </w:pPr>
          </w:p>
        </w:tc>
        <w:tc>
          <w:tcPr>
            <w:tcW w:w="4080" w:type="dxa"/>
            <w:vMerge/>
          </w:tcPr>
          <w:p w14:paraId="214C9F52" w14:textId="77777777" w:rsidR="00820E00" w:rsidRPr="00E014FB" w:rsidRDefault="00820E00" w:rsidP="003834BD">
            <w:pPr>
              <w:rPr>
                <w:rFonts w:cs="Times New Roman"/>
              </w:rPr>
            </w:pPr>
          </w:p>
        </w:tc>
        <w:tc>
          <w:tcPr>
            <w:tcW w:w="6800" w:type="dxa"/>
          </w:tcPr>
          <w:p w14:paraId="1388DCE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5799804" w14:textId="77777777" w:rsidTr="003834BD">
        <w:tc>
          <w:tcPr>
            <w:tcW w:w="272" w:type="dxa"/>
            <w:vMerge/>
          </w:tcPr>
          <w:p w14:paraId="75F3B87F" w14:textId="77777777" w:rsidR="00820E00" w:rsidRPr="00E014FB" w:rsidRDefault="00820E00" w:rsidP="003834BD">
            <w:pPr>
              <w:rPr>
                <w:rFonts w:cs="Times New Roman"/>
              </w:rPr>
            </w:pPr>
          </w:p>
        </w:tc>
        <w:tc>
          <w:tcPr>
            <w:tcW w:w="1903" w:type="dxa"/>
            <w:vMerge/>
          </w:tcPr>
          <w:p w14:paraId="21F9CA63" w14:textId="77777777" w:rsidR="00820E00" w:rsidRPr="00E014FB" w:rsidRDefault="00820E00" w:rsidP="003834BD">
            <w:pPr>
              <w:rPr>
                <w:rFonts w:cs="Times New Roman"/>
              </w:rPr>
            </w:pPr>
          </w:p>
        </w:tc>
        <w:tc>
          <w:tcPr>
            <w:tcW w:w="1224" w:type="dxa"/>
            <w:vMerge/>
          </w:tcPr>
          <w:p w14:paraId="06D60153" w14:textId="77777777" w:rsidR="00820E00" w:rsidRPr="00E014FB" w:rsidRDefault="00820E00" w:rsidP="003834BD">
            <w:pPr>
              <w:rPr>
                <w:rFonts w:cs="Times New Roman"/>
              </w:rPr>
            </w:pPr>
          </w:p>
        </w:tc>
        <w:tc>
          <w:tcPr>
            <w:tcW w:w="4080" w:type="dxa"/>
            <w:vMerge/>
          </w:tcPr>
          <w:p w14:paraId="5AFD79F5" w14:textId="77777777" w:rsidR="00820E00" w:rsidRPr="00E014FB" w:rsidRDefault="00820E00" w:rsidP="003834BD">
            <w:pPr>
              <w:rPr>
                <w:rFonts w:cs="Times New Roman"/>
              </w:rPr>
            </w:pPr>
          </w:p>
        </w:tc>
        <w:tc>
          <w:tcPr>
            <w:tcW w:w="6800" w:type="dxa"/>
          </w:tcPr>
          <w:p w14:paraId="493C9DA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4AAD9DAC" w14:textId="77777777" w:rsidTr="003834BD">
        <w:tc>
          <w:tcPr>
            <w:tcW w:w="272" w:type="dxa"/>
            <w:vMerge/>
          </w:tcPr>
          <w:p w14:paraId="14C9A4B4" w14:textId="77777777" w:rsidR="00820E00" w:rsidRPr="00E014FB" w:rsidRDefault="00820E00" w:rsidP="003834BD">
            <w:pPr>
              <w:rPr>
                <w:rFonts w:cs="Times New Roman"/>
              </w:rPr>
            </w:pPr>
          </w:p>
        </w:tc>
        <w:tc>
          <w:tcPr>
            <w:tcW w:w="1903" w:type="dxa"/>
            <w:vMerge/>
          </w:tcPr>
          <w:p w14:paraId="16C0394D" w14:textId="77777777" w:rsidR="00820E00" w:rsidRPr="00E014FB" w:rsidRDefault="00820E00" w:rsidP="003834BD">
            <w:pPr>
              <w:rPr>
                <w:rFonts w:cs="Times New Roman"/>
              </w:rPr>
            </w:pPr>
          </w:p>
        </w:tc>
        <w:tc>
          <w:tcPr>
            <w:tcW w:w="1224" w:type="dxa"/>
            <w:vMerge/>
          </w:tcPr>
          <w:p w14:paraId="67630361" w14:textId="77777777" w:rsidR="00820E00" w:rsidRPr="00E014FB" w:rsidRDefault="00820E00" w:rsidP="003834BD">
            <w:pPr>
              <w:rPr>
                <w:rFonts w:cs="Times New Roman"/>
              </w:rPr>
            </w:pPr>
          </w:p>
        </w:tc>
        <w:tc>
          <w:tcPr>
            <w:tcW w:w="4080" w:type="dxa"/>
            <w:vMerge/>
          </w:tcPr>
          <w:p w14:paraId="5C859A38" w14:textId="77777777" w:rsidR="00820E00" w:rsidRPr="00E014FB" w:rsidRDefault="00820E00" w:rsidP="003834BD">
            <w:pPr>
              <w:rPr>
                <w:rFonts w:cs="Times New Roman"/>
              </w:rPr>
            </w:pPr>
          </w:p>
        </w:tc>
        <w:tc>
          <w:tcPr>
            <w:tcW w:w="6800" w:type="dxa"/>
          </w:tcPr>
          <w:p w14:paraId="0C7A4B76"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CD8706D" w14:textId="77777777" w:rsidTr="003834BD">
        <w:tc>
          <w:tcPr>
            <w:tcW w:w="272" w:type="dxa"/>
            <w:vMerge/>
          </w:tcPr>
          <w:p w14:paraId="0186A4FB" w14:textId="77777777" w:rsidR="00820E00" w:rsidRPr="00E014FB" w:rsidRDefault="00820E00" w:rsidP="003834BD">
            <w:pPr>
              <w:rPr>
                <w:rFonts w:cs="Times New Roman"/>
              </w:rPr>
            </w:pPr>
          </w:p>
        </w:tc>
        <w:tc>
          <w:tcPr>
            <w:tcW w:w="1903" w:type="dxa"/>
            <w:vMerge/>
          </w:tcPr>
          <w:p w14:paraId="2573EE54" w14:textId="77777777" w:rsidR="00820E00" w:rsidRPr="00E014FB" w:rsidRDefault="00820E00" w:rsidP="003834BD">
            <w:pPr>
              <w:rPr>
                <w:rFonts w:cs="Times New Roman"/>
              </w:rPr>
            </w:pPr>
          </w:p>
        </w:tc>
        <w:tc>
          <w:tcPr>
            <w:tcW w:w="1224" w:type="dxa"/>
            <w:vMerge/>
          </w:tcPr>
          <w:p w14:paraId="6B8AC862" w14:textId="77777777" w:rsidR="00820E00" w:rsidRPr="00E014FB" w:rsidRDefault="00820E00" w:rsidP="003834BD">
            <w:pPr>
              <w:rPr>
                <w:rFonts w:cs="Times New Roman"/>
              </w:rPr>
            </w:pPr>
          </w:p>
        </w:tc>
        <w:tc>
          <w:tcPr>
            <w:tcW w:w="4080" w:type="dxa"/>
            <w:vMerge/>
          </w:tcPr>
          <w:p w14:paraId="463641F6" w14:textId="77777777" w:rsidR="00820E00" w:rsidRPr="00E014FB" w:rsidRDefault="00820E00" w:rsidP="003834BD">
            <w:pPr>
              <w:rPr>
                <w:rFonts w:cs="Times New Roman"/>
              </w:rPr>
            </w:pPr>
          </w:p>
        </w:tc>
        <w:tc>
          <w:tcPr>
            <w:tcW w:w="6800" w:type="dxa"/>
          </w:tcPr>
          <w:p w14:paraId="2A8D613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0ABF974" w14:textId="77777777" w:rsidTr="003834BD">
        <w:tc>
          <w:tcPr>
            <w:tcW w:w="272" w:type="dxa"/>
            <w:vMerge/>
          </w:tcPr>
          <w:p w14:paraId="665DC476" w14:textId="77777777" w:rsidR="00820E00" w:rsidRPr="00E014FB" w:rsidRDefault="00820E00" w:rsidP="003834BD">
            <w:pPr>
              <w:rPr>
                <w:rFonts w:cs="Times New Roman"/>
              </w:rPr>
            </w:pPr>
          </w:p>
        </w:tc>
        <w:tc>
          <w:tcPr>
            <w:tcW w:w="1903" w:type="dxa"/>
            <w:vMerge/>
          </w:tcPr>
          <w:p w14:paraId="3646CBEB" w14:textId="77777777" w:rsidR="00820E00" w:rsidRPr="00E014FB" w:rsidRDefault="00820E00" w:rsidP="003834BD">
            <w:pPr>
              <w:rPr>
                <w:rFonts w:cs="Times New Roman"/>
              </w:rPr>
            </w:pPr>
          </w:p>
        </w:tc>
        <w:tc>
          <w:tcPr>
            <w:tcW w:w="1224" w:type="dxa"/>
            <w:vMerge/>
          </w:tcPr>
          <w:p w14:paraId="5509C32C" w14:textId="77777777" w:rsidR="00820E00" w:rsidRPr="00E014FB" w:rsidRDefault="00820E00" w:rsidP="003834BD">
            <w:pPr>
              <w:rPr>
                <w:rFonts w:cs="Times New Roman"/>
              </w:rPr>
            </w:pPr>
          </w:p>
        </w:tc>
        <w:tc>
          <w:tcPr>
            <w:tcW w:w="4080" w:type="dxa"/>
            <w:vMerge/>
          </w:tcPr>
          <w:p w14:paraId="72914FCA" w14:textId="77777777" w:rsidR="00820E00" w:rsidRPr="00E014FB" w:rsidRDefault="00820E00" w:rsidP="003834BD">
            <w:pPr>
              <w:rPr>
                <w:rFonts w:cs="Times New Roman"/>
              </w:rPr>
            </w:pPr>
          </w:p>
        </w:tc>
        <w:tc>
          <w:tcPr>
            <w:tcW w:w="6800" w:type="dxa"/>
          </w:tcPr>
          <w:p w14:paraId="4BAEEC4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D1319F9" w14:textId="77777777" w:rsidTr="003834BD">
        <w:trPr>
          <w:trHeight w:val="276"/>
        </w:trPr>
        <w:tc>
          <w:tcPr>
            <w:tcW w:w="272" w:type="dxa"/>
            <w:vMerge w:val="restart"/>
          </w:tcPr>
          <w:p w14:paraId="308D8273"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3FD24F2B" w14:textId="77777777" w:rsidR="00820E00" w:rsidRPr="00E014FB" w:rsidRDefault="00820E00" w:rsidP="003834BD">
            <w:pPr>
              <w:rPr>
                <w:rFonts w:cs="Times New Roman"/>
              </w:rPr>
            </w:pPr>
            <w:r w:rsidRPr="00E014FB">
              <w:rPr>
                <w:rFonts w:eastAsia="Tahoma" w:cs="Times New Roman"/>
                <w:color w:val="000000"/>
                <w:sz w:val="20"/>
                <w:szCs w:val="20"/>
              </w:rPr>
              <w:t>Объекты дорожного сервиса</w:t>
            </w:r>
          </w:p>
        </w:tc>
        <w:tc>
          <w:tcPr>
            <w:tcW w:w="1224" w:type="dxa"/>
            <w:vMerge w:val="restart"/>
          </w:tcPr>
          <w:p w14:paraId="0233F2DA" w14:textId="77777777" w:rsidR="00820E00" w:rsidRPr="00E014FB" w:rsidRDefault="00820E00" w:rsidP="003834BD">
            <w:pPr>
              <w:rPr>
                <w:rFonts w:cs="Times New Roman"/>
              </w:rPr>
            </w:pPr>
            <w:r w:rsidRPr="00E014FB">
              <w:rPr>
                <w:rFonts w:eastAsia="Tahoma" w:cs="Times New Roman"/>
                <w:color w:val="000000"/>
                <w:sz w:val="20"/>
                <w:szCs w:val="20"/>
              </w:rPr>
              <w:t>4.9.1</w:t>
            </w:r>
          </w:p>
        </w:tc>
        <w:tc>
          <w:tcPr>
            <w:tcW w:w="4080" w:type="dxa"/>
            <w:vMerge w:val="restart"/>
          </w:tcPr>
          <w:p w14:paraId="1DF83A96"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vMerge w:val="restart"/>
          </w:tcPr>
          <w:p w14:paraId="56EC5879"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500 кв.м.</w:t>
            </w:r>
          </w:p>
          <w:p w14:paraId="440AEB7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150000 кв.м.</w:t>
            </w:r>
          </w:p>
          <w:p w14:paraId="71F89922"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6917AA2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p w14:paraId="4BE8983A"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p w14:paraId="3524CA07"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p w14:paraId="5F674A07"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p w14:paraId="188FE66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387D569"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9C1465A" w14:textId="77777777" w:rsidTr="003834BD">
        <w:trPr>
          <w:trHeight w:val="276"/>
        </w:trPr>
        <w:tc>
          <w:tcPr>
            <w:tcW w:w="272" w:type="dxa"/>
            <w:vMerge/>
          </w:tcPr>
          <w:p w14:paraId="10D856D4" w14:textId="77777777" w:rsidR="00820E00" w:rsidRPr="00E014FB" w:rsidRDefault="00820E00" w:rsidP="003834BD">
            <w:pPr>
              <w:rPr>
                <w:rFonts w:cs="Times New Roman"/>
              </w:rPr>
            </w:pPr>
          </w:p>
        </w:tc>
        <w:tc>
          <w:tcPr>
            <w:tcW w:w="1903" w:type="dxa"/>
            <w:vMerge/>
          </w:tcPr>
          <w:p w14:paraId="5687AFBF" w14:textId="77777777" w:rsidR="00820E00" w:rsidRPr="00E014FB" w:rsidRDefault="00820E00" w:rsidP="003834BD">
            <w:pPr>
              <w:rPr>
                <w:rFonts w:cs="Times New Roman"/>
              </w:rPr>
            </w:pPr>
          </w:p>
        </w:tc>
        <w:tc>
          <w:tcPr>
            <w:tcW w:w="1224" w:type="dxa"/>
            <w:vMerge/>
          </w:tcPr>
          <w:p w14:paraId="2E6E1D16" w14:textId="77777777" w:rsidR="00820E00" w:rsidRPr="00E014FB" w:rsidRDefault="00820E00" w:rsidP="003834BD">
            <w:pPr>
              <w:rPr>
                <w:rFonts w:cs="Times New Roman"/>
              </w:rPr>
            </w:pPr>
          </w:p>
        </w:tc>
        <w:tc>
          <w:tcPr>
            <w:tcW w:w="4080" w:type="dxa"/>
            <w:vMerge/>
          </w:tcPr>
          <w:p w14:paraId="515EA1A5" w14:textId="77777777" w:rsidR="00820E00" w:rsidRPr="00E014FB" w:rsidRDefault="00820E00" w:rsidP="003834BD">
            <w:pPr>
              <w:rPr>
                <w:rFonts w:cs="Times New Roman"/>
              </w:rPr>
            </w:pPr>
          </w:p>
        </w:tc>
        <w:tc>
          <w:tcPr>
            <w:tcW w:w="6800" w:type="dxa"/>
            <w:vMerge/>
          </w:tcPr>
          <w:p w14:paraId="366C09D0"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150000 кв.м.</w:t>
            </w:r>
          </w:p>
        </w:tc>
      </w:tr>
      <w:tr w:rsidR="00820E00" w:rsidRPr="00E014FB" w14:paraId="514973F6" w14:textId="77777777" w:rsidTr="003834BD">
        <w:trPr>
          <w:trHeight w:val="276"/>
        </w:trPr>
        <w:tc>
          <w:tcPr>
            <w:tcW w:w="272" w:type="dxa"/>
            <w:vMerge/>
          </w:tcPr>
          <w:p w14:paraId="36B4EA13" w14:textId="77777777" w:rsidR="00820E00" w:rsidRPr="00E014FB" w:rsidRDefault="00820E00" w:rsidP="003834BD">
            <w:pPr>
              <w:rPr>
                <w:rFonts w:cs="Times New Roman"/>
              </w:rPr>
            </w:pPr>
          </w:p>
        </w:tc>
        <w:tc>
          <w:tcPr>
            <w:tcW w:w="1903" w:type="dxa"/>
            <w:vMerge/>
          </w:tcPr>
          <w:p w14:paraId="5584ACA6" w14:textId="77777777" w:rsidR="00820E00" w:rsidRPr="00E014FB" w:rsidRDefault="00820E00" w:rsidP="003834BD">
            <w:pPr>
              <w:rPr>
                <w:rFonts w:cs="Times New Roman"/>
              </w:rPr>
            </w:pPr>
          </w:p>
        </w:tc>
        <w:tc>
          <w:tcPr>
            <w:tcW w:w="1224" w:type="dxa"/>
            <w:vMerge/>
          </w:tcPr>
          <w:p w14:paraId="5DE03CA9" w14:textId="77777777" w:rsidR="00820E00" w:rsidRPr="00E014FB" w:rsidRDefault="00820E00" w:rsidP="003834BD">
            <w:pPr>
              <w:rPr>
                <w:rFonts w:cs="Times New Roman"/>
              </w:rPr>
            </w:pPr>
          </w:p>
        </w:tc>
        <w:tc>
          <w:tcPr>
            <w:tcW w:w="4080" w:type="dxa"/>
            <w:vMerge/>
          </w:tcPr>
          <w:p w14:paraId="7E840FDC" w14:textId="77777777" w:rsidR="00820E00" w:rsidRPr="00E014FB" w:rsidRDefault="00820E00" w:rsidP="003834BD">
            <w:pPr>
              <w:rPr>
                <w:rFonts w:cs="Times New Roman"/>
              </w:rPr>
            </w:pPr>
          </w:p>
        </w:tc>
        <w:tc>
          <w:tcPr>
            <w:tcW w:w="6800" w:type="dxa"/>
            <w:vMerge/>
          </w:tcPr>
          <w:p w14:paraId="2B615D6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00CB19FA" w14:textId="77777777" w:rsidTr="003834BD">
        <w:trPr>
          <w:trHeight w:val="276"/>
        </w:trPr>
        <w:tc>
          <w:tcPr>
            <w:tcW w:w="272" w:type="dxa"/>
            <w:vMerge/>
          </w:tcPr>
          <w:p w14:paraId="09F29703" w14:textId="77777777" w:rsidR="00820E00" w:rsidRPr="00E014FB" w:rsidRDefault="00820E00" w:rsidP="003834BD">
            <w:pPr>
              <w:rPr>
                <w:rFonts w:cs="Times New Roman"/>
              </w:rPr>
            </w:pPr>
          </w:p>
        </w:tc>
        <w:tc>
          <w:tcPr>
            <w:tcW w:w="1903" w:type="dxa"/>
            <w:vMerge/>
          </w:tcPr>
          <w:p w14:paraId="3A97FE1F" w14:textId="77777777" w:rsidR="00820E00" w:rsidRPr="00E014FB" w:rsidRDefault="00820E00" w:rsidP="003834BD">
            <w:pPr>
              <w:rPr>
                <w:rFonts w:cs="Times New Roman"/>
              </w:rPr>
            </w:pPr>
          </w:p>
        </w:tc>
        <w:tc>
          <w:tcPr>
            <w:tcW w:w="1224" w:type="dxa"/>
            <w:vMerge/>
          </w:tcPr>
          <w:p w14:paraId="73FCAF4B" w14:textId="77777777" w:rsidR="00820E00" w:rsidRPr="00E014FB" w:rsidRDefault="00820E00" w:rsidP="003834BD">
            <w:pPr>
              <w:rPr>
                <w:rFonts w:cs="Times New Roman"/>
              </w:rPr>
            </w:pPr>
          </w:p>
        </w:tc>
        <w:tc>
          <w:tcPr>
            <w:tcW w:w="4080" w:type="dxa"/>
            <w:vMerge/>
          </w:tcPr>
          <w:p w14:paraId="3FDDCDC0" w14:textId="77777777" w:rsidR="00820E00" w:rsidRPr="00E014FB" w:rsidRDefault="00820E00" w:rsidP="003834BD">
            <w:pPr>
              <w:rPr>
                <w:rFonts w:cs="Times New Roman"/>
              </w:rPr>
            </w:pPr>
          </w:p>
        </w:tc>
        <w:tc>
          <w:tcPr>
            <w:tcW w:w="6800" w:type="dxa"/>
            <w:vMerge/>
          </w:tcPr>
          <w:p w14:paraId="3B2B222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3DA85813" w14:textId="77777777" w:rsidTr="003834BD">
        <w:trPr>
          <w:trHeight w:val="276"/>
        </w:trPr>
        <w:tc>
          <w:tcPr>
            <w:tcW w:w="272" w:type="dxa"/>
            <w:vMerge/>
          </w:tcPr>
          <w:p w14:paraId="0AB04871" w14:textId="77777777" w:rsidR="00820E00" w:rsidRPr="00E014FB" w:rsidRDefault="00820E00" w:rsidP="003834BD">
            <w:pPr>
              <w:rPr>
                <w:rFonts w:cs="Times New Roman"/>
              </w:rPr>
            </w:pPr>
          </w:p>
        </w:tc>
        <w:tc>
          <w:tcPr>
            <w:tcW w:w="1903" w:type="dxa"/>
            <w:vMerge/>
          </w:tcPr>
          <w:p w14:paraId="27D7C882" w14:textId="77777777" w:rsidR="00820E00" w:rsidRPr="00E014FB" w:rsidRDefault="00820E00" w:rsidP="003834BD">
            <w:pPr>
              <w:rPr>
                <w:rFonts w:cs="Times New Roman"/>
              </w:rPr>
            </w:pPr>
          </w:p>
        </w:tc>
        <w:tc>
          <w:tcPr>
            <w:tcW w:w="1224" w:type="dxa"/>
            <w:vMerge/>
          </w:tcPr>
          <w:p w14:paraId="1C33DDB6" w14:textId="77777777" w:rsidR="00820E00" w:rsidRPr="00E014FB" w:rsidRDefault="00820E00" w:rsidP="003834BD">
            <w:pPr>
              <w:rPr>
                <w:rFonts w:cs="Times New Roman"/>
              </w:rPr>
            </w:pPr>
          </w:p>
        </w:tc>
        <w:tc>
          <w:tcPr>
            <w:tcW w:w="4080" w:type="dxa"/>
            <w:vMerge/>
          </w:tcPr>
          <w:p w14:paraId="0CCD4CF9" w14:textId="77777777" w:rsidR="00820E00" w:rsidRPr="00E014FB" w:rsidRDefault="00820E00" w:rsidP="003834BD">
            <w:pPr>
              <w:rPr>
                <w:rFonts w:cs="Times New Roman"/>
              </w:rPr>
            </w:pPr>
          </w:p>
        </w:tc>
        <w:tc>
          <w:tcPr>
            <w:tcW w:w="6800" w:type="dxa"/>
            <w:vMerge/>
          </w:tcPr>
          <w:p w14:paraId="3B0EB0F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78567C4" w14:textId="77777777" w:rsidTr="003834BD">
        <w:trPr>
          <w:trHeight w:val="276"/>
        </w:trPr>
        <w:tc>
          <w:tcPr>
            <w:tcW w:w="272" w:type="dxa"/>
            <w:vMerge/>
          </w:tcPr>
          <w:p w14:paraId="7E47AC9C" w14:textId="77777777" w:rsidR="00820E00" w:rsidRPr="00E014FB" w:rsidRDefault="00820E00" w:rsidP="003834BD">
            <w:pPr>
              <w:rPr>
                <w:rFonts w:cs="Times New Roman"/>
              </w:rPr>
            </w:pPr>
          </w:p>
        </w:tc>
        <w:tc>
          <w:tcPr>
            <w:tcW w:w="1903" w:type="dxa"/>
            <w:vMerge/>
          </w:tcPr>
          <w:p w14:paraId="1EB5E977" w14:textId="77777777" w:rsidR="00820E00" w:rsidRPr="00E014FB" w:rsidRDefault="00820E00" w:rsidP="003834BD">
            <w:pPr>
              <w:rPr>
                <w:rFonts w:cs="Times New Roman"/>
              </w:rPr>
            </w:pPr>
          </w:p>
        </w:tc>
        <w:tc>
          <w:tcPr>
            <w:tcW w:w="1224" w:type="dxa"/>
            <w:vMerge/>
          </w:tcPr>
          <w:p w14:paraId="43CA3965" w14:textId="77777777" w:rsidR="00820E00" w:rsidRPr="00E014FB" w:rsidRDefault="00820E00" w:rsidP="003834BD">
            <w:pPr>
              <w:rPr>
                <w:rFonts w:cs="Times New Roman"/>
              </w:rPr>
            </w:pPr>
          </w:p>
        </w:tc>
        <w:tc>
          <w:tcPr>
            <w:tcW w:w="4080" w:type="dxa"/>
            <w:vMerge/>
          </w:tcPr>
          <w:p w14:paraId="4008B640" w14:textId="77777777" w:rsidR="00820E00" w:rsidRPr="00E014FB" w:rsidRDefault="00820E00" w:rsidP="003834BD">
            <w:pPr>
              <w:rPr>
                <w:rFonts w:cs="Times New Roman"/>
              </w:rPr>
            </w:pPr>
          </w:p>
        </w:tc>
        <w:tc>
          <w:tcPr>
            <w:tcW w:w="6800" w:type="dxa"/>
            <w:vMerge/>
          </w:tcPr>
          <w:p w14:paraId="294497E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871B838" w14:textId="77777777" w:rsidTr="003834BD">
        <w:trPr>
          <w:trHeight w:val="276"/>
        </w:trPr>
        <w:tc>
          <w:tcPr>
            <w:tcW w:w="272" w:type="dxa"/>
            <w:vMerge/>
          </w:tcPr>
          <w:p w14:paraId="63EAB007" w14:textId="77777777" w:rsidR="00820E00" w:rsidRPr="00E014FB" w:rsidRDefault="00820E00" w:rsidP="003834BD">
            <w:pPr>
              <w:rPr>
                <w:rFonts w:cs="Times New Roman"/>
              </w:rPr>
            </w:pPr>
          </w:p>
        </w:tc>
        <w:tc>
          <w:tcPr>
            <w:tcW w:w="1903" w:type="dxa"/>
            <w:vMerge/>
          </w:tcPr>
          <w:p w14:paraId="3D6FF6FA" w14:textId="77777777" w:rsidR="00820E00" w:rsidRPr="00E014FB" w:rsidRDefault="00820E00" w:rsidP="003834BD">
            <w:pPr>
              <w:rPr>
                <w:rFonts w:cs="Times New Roman"/>
              </w:rPr>
            </w:pPr>
          </w:p>
        </w:tc>
        <w:tc>
          <w:tcPr>
            <w:tcW w:w="1224" w:type="dxa"/>
            <w:vMerge/>
          </w:tcPr>
          <w:p w14:paraId="0B62A705" w14:textId="77777777" w:rsidR="00820E00" w:rsidRPr="00E014FB" w:rsidRDefault="00820E00" w:rsidP="003834BD">
            <w:pPr>
              <w:rPr>
                <w:rFonts w:cs="Times New Roman"/>
              </w:rPr>
            </w:pPr>
          </w:p>
        </w:tc>
        <w:tc>
          <w:tcPr>
            <w:tcW w:w="4080" w:type="dxa"/>
            <w:vMerge/>
          </w:tcPr>
          <w:p w14:paraId="62AE2841" w14:textId="77777777" w:rsidR="00820E00" w:rsidRPr="00E014FB" w:rsidRDefault="00820E00" w:rsidP="003834BD">
            <w:pPr>
              <w:rPr>
                <w:rFonts w:cs="Times New Roman"/>
              </w:rPr>
            </w:pPr>
          </w:p>
        </w:tc>
        <w:tc>
          <w:tcPr>
            <w:tcW w:w="6800" w:type="dxa"/>
            <w:vMerge/>
          </w:tcPr>
          <w:p w14:paraId="4E4B43B8"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2C717CB4" w14:textId="77777777" w:rsidTr="003834BD">
        <w:trPr>
          <w:trHeight w:val="276"/>
        </w:trPr>
        <w:tc>
          <w:tcPr>
            <w:tcW w:w="272" w:type="dxa"/>
            <w:vMerge/>
          </w:tcPr>
          <w:p w14:paraId="7DB51608" w14:textId="77777777" w:rsidR="00820E00" w:rsidRPr="00E014FB" w:rsidRDefault="00820E00" w:rsidP="003834BD">
            <w:pPr>
              <w:rPr>
                <w:rFonts w:cs="Times New Roman"/>
              </w:rPr>
            </w:pPr>
          </w:p>
        </w:tc>
        <w:tc>
          <w:tcPr>
            <w:tcW w:w="1903" w:type="dxa"/>
            <w:vMerge/>
          </w:tcPr>
          <w:p w14:paraId="271B1B02" w14:textId="77777777" w:rsidR="00820E00" w:rsidRPr="00E014FB" w:rsidRDefault="00820E00" w:rsidP="003834BD">
            <w:pPr>
              <w:rPr>
                <w:rFonts w:cs="Times New Roman"/>
              </w:rPr>
            </w:pPr>
          </w:p>
        </w:tc>
        <w:tc>
          <w:tcPr>
            <w:tcW w:w="1224" w:type="dxa"/>
            <w:vMerge/>
          </w:tcPr>
          <w:p w14:paraId="55E7D6FE" w14:textId="77777777" w:rsidR="00820E00" w:rsidRPr="00E014FB" w:rsidRDefault="00820E00" w:rsidP="003834BD">
            <w:pPr>
              <w:rPr>
                <w:rFonts w:cs="Times New Roman"/>
              </w:rPr>
            </w:pPr>
          </w:p>
        </w:tc>
        <w:tc>
          <w:tcPr>
            <w:tcW w:w="4080" w:type="dxa"/>
            <w:vMerge/>
          </w:tcPr>
          <w:p w14:paraId="3A2FC21D" w14:textId="77777777" w:rsidR="00820E00" w:rsidRPr="00E014FB" w:rsidRDefault="00820E00" w:rsidP="003834BD">
            <w:pPr>
              <w:rPr>
                <w:rFonts w:cs="Times New Roman"/>
              </w:rPr>
            </w:pPr>
          </w:p>
        </w:tc>
        <w:tc>
          <w:tcPr>
            <w:tcW w:w="6800" w:type="dxa"/>
            <w:vMerge/>
          </w:tcPr>
          <w:p w14:paraId="5536A55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6DC7283" w14:textId="77777777" w:rsidTr="003834BD">
        <w:trPr>
          <w:trHeight w:val="276"/>
        </w:trPr>
        <w:tc>
          <w:tcPr>
            <w:tcW w:w="272" w:type="dxa"/>
            <w:vMerge/>
          </w:tcPr>
          <w:p w14:paraId="18C9E287" w14:textId="77777777" w:rsidR="00820E00" w:rsidRPr="00E014FB" w:rsidRDefault="00820E00" w:rsidP="003834BD">
            <w:pPr>
              <w:rPr>
                <w:rFonts w:cs="Times New Roman"/>
              </w:rPr>
            </w:pPr>
          </w:p>
        </w:tc>
        <w:tc>
          <w:tcPr>
            <w:tcW w:w="1903" w:type="dxa"/>
            <w:vMerge/>
          </w:tcPr>
          <w:p w14:paraId="1404266B" w14:textId="77777777" w:rsidR="00820E00" w:rsidRPr="00E014FB" w:rsidRDefault="00820E00" w:rsidP="003834BD">
            <w:pPr>
              <w:rPr>
                <w:rFonts w:cs="Times New Roman"/>
              </w:rPr>
            </w:pPr>
          </w:p>
        </w:tc>
        <w:tc>
          <w:tcPr>
            <w:tcW w:w="1224" w:type="dxa"/>
            <w:vMerge/>
          </w:tcPr>
          <w:p w14:paraId="7E429462" w14:textId="77777777" w:rsidR="00820E00" w:rsidRPr="00E014FB" w:rsidRDefault="00820E00" w:rsidP="003834BD">
            <w:pPr>
              <w:rPr>
                <w:rFonts w:cs="Times New Roman"/>
              </w:rPr>
            </w:pPr>
          </w:p>
        </w:tc>
        <w:tc>
          <w:tcPr>
            <w:tcW w:w="4080" w:type="dxa"/>
            <w:vMerge/>
          </w:tcPr>
          <w:p w14:paraId="5B4378AC" w14:textId="77777777" w:rsidR="00820E00" w:rsidRPr="00E014FB" w:rsidRDefault="00820E00" w:rsidP="003834BD">
            <w:pPr>
              <w:rPr>
                <w:rFonts w:cs="Times New Roman"/>
              </w:rPr>
            </w:pPr>
          </w:p>
        </w:tc>
        <w:tc>
          <w:tcPr>
            <w:tcW w:w="6800" w:type="dxa"/>
            <w:vMerge/>
          </w:tcPr>
          <w:p w14:paraId="46794F1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60C1EA" w14:textId="77777777" w:rsidTr="003834BD">
        <w:tc>
          <w:tcPr>
            <w:tcW w:w="272" w:type="dxa"/>
          </w:tcPr>
          <w:p w14:paraId="4221CBCE"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3.</w:t>
            </w:r>
          </w:p>
        </w:tc>
        <w:tc>
          <w:tcPr>
            <w:tcW w:w="1903" w:type="dxa"/>
          </w:tcPr>
          <w:p w14:paraId="25946ADD" w14:textId="77777777" w:rsidR="00820E00" w:rsidRPr="00E014FB" w:rsidRDefault="00820E00" w:rsidP="003834BD">
            <w:pPr>
              <w:rPr>
                <w:rFonts w:cs="Times New Roman"/>
              </w:rPr>
            </w:pPr>
            <w:r w:rsidRPr="00E014FB">
              <w:rPr>
                <w:rFonts w:eastAsia="Tahoma" w:cs="Times New Roman"/>
                <w:color w:val="000000"/>
                <w:sz w:val="20"/>
                <w:szCs w:val="20"/>
              </w:rPr>
              <w:t>Заправка транспортных средств</w:t>
            </w:r>
          </w:p>
        </w:tc>
        <w:tc>
          <w:tcPr>
            <w:tcW w:w="1224" w:type="dxa"/>
          </w:tcPr>
          <w:p w14:paraId="49D46FA2" w14:textId="77777777" w:rsidR="00820E00" w:rsidRPr="00E014FB" w:rsidRDefault="00820E00" w:rsidP="003834BD">
            <w:pPr>
              <w:rPr>
                <w:rFonts w:cs="Times New Roman"/>
              </w:rPr>
            </w:pPr>
            <w:r w:rsidRPr="00E014FB">
              <w:rPr>
                <w:rFonts w:eastAsia="Tahoma" w:cs="Times New Roman"/>
                <w:color w:val="000000"/>
                <w:sz w:val="20"/>
                <w:szCs w:val="20"/>
              </w:rPr>
              <w:t>4.9.1.1</w:t>
            </w:r>
          </w:p>
        </w:tc>
        <w:tc>
          <w:tcPr>
            <w:tcW w:w="4080" w:type="dxa"/>
          </w:tcPr>
          <w:p w14:paraId="75CB8166" w14:textId="77777777" w:rsidR="00820E00" w:rsidRPr="00E014FB" w:rsidRDefault="00820E00" w:rsidP="003834BD">
            <w:pPr>
              <w:rPr>
                <w:rFonts w:cs="Times New Roman"/>
              </w:rPr>
            </w:pPr>
            <w:r w:rsidRPr="00E014FB">
              <w:rPr>
                <w:rFonts w:eastAsia="Tahoma" w:cs="Times New Roman"/>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1B30274F" w14:textId="77777777" w:rsidR="00820E00" w:rsidRPr="00E014FB" w:rsidRDefault="00820E00" w:rsidP="003834BD">
            <w:pPr>
              <w:rPr>
                <w:rFonts w:cs="Times New Roman"/>
              </w:rPr>
            </w:pPr>
          </w:p>
        </w:tc>
      </w:tr>
      <w:tr w:rsidR="00820E00" w:rsidRPr="00E014FB" w14:paraId="39A1E3E6" w14:textId="77777777" w:rsidTr="003834BD">
        <w:tc>
          <w:tcPr>
            <w:tcW w:w="272" w:type="dxa"/>
          </w:tcPr>
          <w:p w14:paraId="17FBFB09"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38DA579F" w14:textId="77777777" w:rsidR="00820E00" w:rsidRPr="00E014FB" w:rsidRDefault="00820E00" w:rsidP="003834BD">
            <w:pPr>
              <w:rPr>
                <w:rFonts w:cs="Times New Roman"/>
              </w:rPr>
            </w:pPr>
            <w:r w:rsidRPr="00E014FB">
              <w:rPr>
                <w:rFonts w:eastAsia="Tahoma" w:cs="Times New Roman"/>
                <w:color w:val="000000"/>
                <w:sz w:val="20"/>
                <w:szCs w:val="20"/>
              </w:rPr>
              <w:t>Обеспечение дорожного отдыха</w:t>
            </w:r>
          </w:p>
        </w:tc>
        <w:tc>
          <w:tcPr>
            <w:tcW w:w="1224" w:type="dxa"/>
          </w:tcPr>
          <w:p w14:paraId="2B602FF3" w14:textId="77777777" w:rsidR="00820E00" w:rsidRPr="00E014FB" w:rsidRDefault="00820E00" w:rsidP="003834BD">
            <w:pPr>
              <w:rPr>
                <w:rFonts w:cs="Times New Roman"/>
              </w:rPr>
            </w:pPr>
            <w:r w:rsidRPr="00E014FB">
              <w:rPr>
                <w:rFonts w:eastAsia="Tahoma" w:cs="Times New Roman"/>
                <w:color w:val="000000"/>
                <w:sz w:val="20"/>
                <w:szCs w:val="20"/>
              </w:rPr>
              <w:t>4.9.1.2</w:t>
            </w:r>
          </w:p>
        </w:tc>
        <w:tc>
          <w:tcPr>
            <w:tcW w:w="4080" w:type="dxa"/>
          </w:tcPr>
          <w:p w14:paraId="241C582B"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6E6F29C2" w14:textId="77777777" w:rsidR="00820E00" w:rsidRPr="00E014FB" w:rsidRDefault="00820E00" w:rsidP="003834BD">
            <w:pPr>
              <w:rPr>
                <w:rFonts w:cs="Times New Roman"/>
              </w:rPr>
            </w:pPr>
          </w:p>
        </w:tc>
      </w:tr>
      <w:tr w:rsidR="00820E00" w:rsidRPr="00E014FB" w14:paraId="1647B25F" w14:textId="77777777" w:rsidTr="003834BD">
        <w:tc>
          <w:tcPr>
            <w:tcW w:w="272" w:type="dxa"/>
          </w:tcPr>
          <w:p w14:paraId="12B0C21A"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2213273B" w14:textId="77777777" w:rsidR="00820E00" w:rsidRPr="00E014FB" w:rsidRDefault="00820E00" w:rsidP="003834BD">
            <w:pPr>
              <w:rPr>
                <w:rFonts w:cs="Times New Roman"/>
              </w:rPr>
            </w:pPr>
            <w:r w:rsidRPr="00E014FB">
              <w:rPr>
                <w:rFonts w:eastAsia="Tahoma" w:cs="Times New Roman"/>
                <w:color w:val="000000"/>
                <w:sz w:val="20"/>
                <w:szCs w:val="20"/>
              </w:rPr>
              <w:t>Автомобильные мойки</w:t>
            </w:r>
          </w:p>
        </w:tc>
        <w:tc>
          <w:tcPr>
            <w:tcW w:w="1224" w:type="dxa"/>
          </w:tcPr>
          <w:p w14:paraId="53D4B65C" w14:textId="77777777" w:rsidR="00820E00" w:rsidRPr="00E014FB" w:rsidRDefault="00820E00" w:rsidP="003834BD">
            <w:pPr>
              <w:rPr>
                <w:rFonts w:cs="Times New Roman"/>
              </w:rPr>
            </w:pPr>
            <w:r w:rsidRPr="00E014FB">
              <w:rPr>
                <w:rFonts w:eastAsia="Tahoma" w:cs="Times New Roman"/>
                <w:color w:val="000000"/>
                <w:sz w:val="20"/>
                <w:szCs w:val="20"/>
              </w:rPr>
              <w:t>4.9.1.3</w:t>
            </w:r>
          </w:p>
        </w:tc>
        <w:tc>
          <w:tcPr>
            <w:tcW w:w="4080" w:type="dxa"/>
          </w:tcPr>
          <w:p w14:paraId="2264BC8B" w14:textId="77777777" w:rsidR="00820E00" w:rsidRPr="00E014FB" w:rsidRDefault="00820E00" w:rsidP="003834BD">
            <w:pPr>
              <w:rPr>
                <w:rFonts w:cs="Times New Roman"/>
              </w:rPr>
            </w:pPr>
            <w:r w:rsidRPr="00E014FB">
              <w:rPr>
                <w:rFonts w:eastAsia="Tahoma" w:cs="Times New Roman"/>
                <w:color w:val="000000"/>
                <w:sz w:val="20"/>
                <w:szCs w:val="20"/>
              </w:rPr>
              <w:t>Размещение автомобильных моек, а также размещение магазинов сопутствующей торговли</w:t>
            </w:r>
          </w:p>
        </w:tc>
        <w:tc>
          <w:tcPr>
            <w:tcW w:w="6800" w:type="dxa"/>
            <w:vMerge/>
          </w:tcPr>
          <w:p w14:paraId="0DA1E12A" w14:textId="77777777" w:rsidR="00820E00" w:rsidRPr="00E014FB" w:rsidRDefault="00820E00" w:rsidP="003834BD">
            <w:pPr>
              <w:rPr>
                <w:rFonts w:cs="Times New Roman"/>
              </w:rPr>
            </w:pPr>
          </w:p>
        </w:tc>
      </w:tr>
      <w:tr w:rsidR="00820E00" w:rsidRPr="00E014FB" w14:paraId="60E74A4C" w14:textId="77777777" w:rsidTr="003834BD">
        <w:tc>
          <w:tcPr>
            <w:tcW w:w="272" w:type="dxa"/>
          </w:tcPr>
          <w:p w14:paraId="57929D22"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2EA30B27" w14:textId="77777777" w:rsidR="00820E00" w:rsidRPr="00E014FB" w:rsidRDefault="00820E00" w:rsidP="003834BD">
            <w:pPr>
              <w:rPr>
                <w:rFonts w:cs="Times New Roman"/>
              </w:rPr>
            </w:pPr>
            <w:r w:rsidRPr="00E014FB">
              <w:rPr>
                <w:rFonts w:eastAsia="Tahoma" w:cs="Times New Roman"/>
                <w:color w:val="000000"/>
                <w:sz w:val="20"/>
                <w:szCs w:val="20"/>
              </w:rPr>
              <w:t>Ремонт автомобилей</w:t>
            </w:r>
          </w:p>
        </w:tc>
        <w:tc>
          <w:tcPr>
            <w:tcW w:w="1224" w:type="dxa"/>
          </w:tcPr>
          <w:p w14:paraId="3FEF9CED" w14:textId="77777777" w:rsidR="00820E00" w:rsidRPr="00E014FB" w:rsidRDefault="00820E00" w:rsidP="003834BD">
            <w:pPr>
              <w:rPr>
                <w:rFonts w:cs="Times New Roman"/>
              </w:rPr>
            </w:pPr>
            <w:r w:rsidRPr="00E014FB">
              <w:rPr>
                <w:rFonts w:eastAsia="Tahoma" w:cs="Times New Roman"/>
                <w:color w:val="000000"/>
                <w:sz w:val="20"/>
                <w:szCs w:val="20"/>
              </w:rPr>
              <w:t>4.9.1.4</w:t>
            </w:r>
          </w:p>
        </w:tc>
        <w:tc>
          <w:tcPr>
            <w:tcW w:w="4080" w:type="dxa"/>
          </w:tcPr>
          <w:p w14:paraId="66640E0E" w14:textId="77777777" w:rsidR="00820E00" w:rsidRPr="00E014FB" w:rsidRDefault="00820E00" w:rsidP="003834BD">
            <w:pPr>
              <w:rPr>
                <w:rFonts w:cs="Times New Roman"/>
              </w:rPr>
            </w:pPr>
            <w:r w:rsidRPr="00E014FB">
              <w:rPr>
                <w:rFonts w:eastAsia="Tahoma" w:cs="Times New Roman"/>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277C26C0" w14:textId="77777777" w:rsidR="00820E00" w:rsidRPr="00E014FB" w:rsidRDefault="00820E00" w:rsidP="003834BD">
            <w:pPr>
              <w:rPr>
                <w:rFonts w:cs="Times New Roman"/>
              </w:rPr>
            </w:pPr>
          </w:p>
        </w:tc>
      </w:tr>
      <w:tr w:rsidR="00820E00" w:rsidRPr="00E014FB" w14:paraId="7BBCE33D" w14:textId="77777777" w:rsidTr="003834BD">
        <w:tc>
          <w:tcPr>
            <w:tcW w:w="272" w:type="dxa"/>
            <w:vMerge w:val="restart"/>
          </w:tcPr>
          <w:p w14:paraId="241A2871"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vMerge w:val="restart"/>
          </w:tcPr>
          <w:p w14:paraId="1A8E40EF" w14:textId="77777777" w:rsidR="00820E00" w:rsidRPr="00E014FB" w:rsidRDefault="00820E00" w:rsidP="003834BD">
            <w:pPr>
              <w:rPr>
                <w:rFonts w:cs="Times New Roman"/>
              </w:rPr>
            </w:pPr>
            <w:r w:rsidRPr="00E014FB">
              <w:rPr>
                <w:rFonts w:eastAsia="Tahoma" w:cs="Times New Roman"/>
                <w:color w:val="000000"/>
                <w:sz w:val="20"/>
                <w:szCs w:val="20"/>
              </w:rPr>
              <w:t>Стоянка транспортных средств</w:t>
            </w:r>
          </w:p>
        </w:tc>
        <w:tc>
          <w:tcPr>
            <w:tcW w:w="1224" w:type="dxa"/>
            <w:vMerge w:val="restart"/>
          </w:tcPr>
          <w:p w14:paraId="5E5DC80B" w14:textId="77777777" w:rsidR="00820E00" w:rsidRPr="00E014FB" w:rsidRDefault="00820E00" w:rsidP="003834BD">
            <w:pPr>
              <w:rPr>
                <w:rFonts w:cs="Times New Roman"/>
              </w:rPr>
            </w:pPr>
            <w:r w:rsidRPr="00E014FB">
              <w:rPr>
                <w:rFonts w:eastAsia="Tahoma" w:cs="Times New Roman"/>
                <w:color w:val="000000"/>
                <w:sz w:val="20"/>
                <w:szCs w:val="20"/>
              </w:rPr>
              <w:t>4.9.2</w:t>
            </w:r>
          </w:p>
        </w:tc>
        <w:tc>
          <w:tcPr>
            <w:tcW w:w="4080" w:type="dxa"/>
            <w:vMerge w:val="restart"/>
          </w:tcPr>
          <w:p w14:paraId="4ED0492D" w14:textId="77777777" w:rsidR="00820E00" w:rsidRPr="00E014FB" w:rsidRDefault="00820E00" w:rsidP="003834BD">
            <w:pPr>
              <w:rPr>
                <w:rFonts w:cs="Times New Roman"/>
              </w:rPr>
            </w:pPr>
            <w:r w:rsidRPr="00E014FB">
              <w:rPr>
                <w:rFonts w:eastAsia="Tahoma" w:cs="Times New Roman"/>
                <w:color w:val="000000"/>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279434DE"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44158D49" w14:textId="77777777" w:rsidTr="003834BD">
        <w:tc>
          <w:tcPr>
            <w:tcW w:w="272" w:type="dxa"/>
            <w:vMerge/>
          </w:tcPr>
          <w:p w14:paraId="18669D03" w14:textId="77777777" w:rsidR="00820E00" w:rsidRPr="00E014FB" w:rsidRDefault="00820E00" w:rsidP="003834BD">
            <w:pPr>
              <w:rPr>
                <w:rFonts w:cs="Times New Roman"/>
              </w:rPr>
            </w:pPr>
          </w:p>
        </w:tc>
        <w:tc>
          <w:tcPr>
            <w:tcW w:w="1903" w:type="dxa"/>
            <w:vMerge/>
          </w:tcPr>
          <w:p w14:paraId="33A24DB0" w14:textId="77777777" w:rsidR="00820E00" w:rsidRPr="00E014FB" w:rsidRDefault="00820E00" w:rsidP="003834BD">
            <w:pPr>
              <w:rPr>
                <w:rFonts w:cs="Times New Roman"/>
              </w:rPr>
            </w:pPr>
          </w:p>
        </w:tc>
        <w:tc>
          <w:tcPr>
            <w:tcW w:w="1224" w:type="dxa"/>
            <w:vMerge/>
          </w:tcPr>
          <w:p w14:paraId="748B2B5B" w14:textId="77777777" w:rsidR="00820E00" w:rsidRPr="00E014FB" w:rsidRDefault="00820E00" w:rsidP="003834BD">
            <w:pPr>
              <w:rPr>
                <w:rFonts w:cs="Times New Roman"/>
              </w:rPr>
            </w:pPr>
          </w:p>
        </w:tc>
        <w:tc>
          <w:tcPr>
            <w:tcW w:w="4080" w:type="dxa"/>
            <w:vMerge/>
          </w:tcPr>
          <w:p w14:paraId="1A0B3AC5" w14:textId="77777777" w:rsidR="00820E00" w:rsidRPr="00E014FB" w:rsidRDefault="00820E00" w:rsidP="003834BD">
            <w:pPr>
              <w:rPr>
                <w:rFonts w:cs="Times New Roman"/>
              </w:rPr>
            </w:pPr>
          </w:p>
        </w:tc>
        <w:tc>
          <w:tcPr>
            <w:tcW w:w="6800" w:type="dxa"/>
          </w:tcPr>
          <w:p w14:paraId="3BDA630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18E1B4" w14:textId="77777777" w:rsidTr="003834BD">
        <w:tc>
          <w:tcPr>
            <w:tcW w:w="272" w:type="dxa"/>
            <w:vMerge/>
          </w:tcPr>
          <w:p w14:paraId="09D9F487" w14:textId="77777777" w:rsidR="00820E00" w:rsidRPr="00E014FB" w:rsidRDefault="00820E00" w:rsidP="003834BD">
            <w:pPr>
              <w:rPr>
                <w:rFonts w:cs="Times New Roman"/>
              </w:rPr>
            </w:pPr>
          </w:p>
        </w:tc>
        <w:tc>
          <w:tcPr>
            <w:tcW w:w="1903" w:type="dxa"/>
            <w:vMerge/>
          </w:tcPr>
          <w:p w14:paraId="09868BB4" w14:textId="77777777" w:rsidR="00820E00" w:rsidRPr="00E014FB" w:rsidRDefault="00820E00" w:rsidP="003834BD">
            <w:pPr>
              <w:rPr>
                <w:rFonts w:cs="Times New Roman"/>
              </w:rPr>
            </w:pPr>
          </w:p>
        </w:tc>
        <w:tc>
          <w:tcPr>
            <w:tcW w:w="1224" w:type="dxa"/>
            <w:vMerge/>
          </w:tcPr>
          <w:p w14:paraId="09AA35C3" w14:textId="77777777" w:rsidR="00820E00" w:rsidRPr="00E014FB" w:rsidRDefault="00820E00" w:rsidP="003834BD">
            <w:pPr>
              <w:rPr>
                <w:rFonts w:cs="Times New Roman"/>
              </w:rPr>
            </w:pPr>
          </w:p>
        </w:tc>
        <w:tc>
          <w:tcPr>
            <w:tcW w:w="4080" w:type="dxa"/>
            <w:vMerge/>
          </w:tcPr>
          <w:p w14:paraId="61DD243F" w14:textId="77777777" w:rsidR="00820E00" w:rsidRPr="00E014FB" w:rsidRDefault="00820E00" w:rsidP="003834BD">
            <w:pPr>
              <w:rPr>
                <w:rFonts w:cs="Times New Roman"/>
              </w:rPr>
            </w:pPr>
          </w:p>
        </w:tc>
        <w:tc>
          <w:tcPr>
            <w:tcW w:w="6800" w:type="dxa"/>
          </w:tcPr>
          <w:p w14:paraId="7BC47DBE"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24A0FED5" w14:textId="77777777" w:rsidTr="003834BD">
        <w:tc>
          <w:tcPr>
            <w:tcW w:w="272" w:type="dxa"/>
            <w:vMerge/>
          </w:tcPr>
          <w:p w14:paraId="21977DA6" w14:textId="77777777" w:rsidR="00820E00" w:rsidRPr="00E014FB" w:rsidRDefault="00820E00" w:rsidP="003834BD">
            <w:pPr>
              <w:rPr>
                <w:rFonts w:cs="Times New Roman"/>
              </w:rPr>
            </w:pPr>
          </w:p>
        </w:tc>
        <w:tc>
          <w:tcPr>
            <w:tcW w:w="1903" w:type="dxa"/>
            <w:vMerge/>
          </w:tcPr>
          <w:p w14:paraId="4BBC192E" w14:textId="77777777" w:rsidR="00820E00" w:rsidRPr="00E014FB" w:rsidRDefault="00820E00" w:rsidP="003834BD">
            <w:pPr>
              <w:rPr>
                <w:rFonts w:cs="Times New Roman"/>
              </w:rPr>
            </w:pPr>
          </w:p>
        </w:tc>
        <w:tc>
          <w:tcPr>
            <w:tcW w:w="1224" w:type="dxa"/>
            <w:vMerge/>
          </w:tcPr>
          <w:p w14:paraId="0A1EC551" w14:textId="77777777" w:rsidR="00820E00" w:rsidRPr="00E014FB" w:rsidRDefault="00820E00" w:rsidP="003834BD">
            <w:pPr>
              <w:rPr>
                <w:rFonts w:cs="Times New Roman"/>
              </w:rPr>
            </w:pPr>
          </w:p>
        </w:tc>
        <w:tc>
          <w:tcPr>
            <w:tcW w:w="4080" w:type="dxa"/>
            <w:vMerge/>
          </w:tcPr>
          <w:p w14:paraId="59847277" w14:textId="77777777" w:rsidR="00820E00" w:rsidRPr="00E014FB" w:rsidRDefault="00820E00" w:rsidP="003834BD">
            <w:pPr>
              <w:rPr>
                <w:rFonts w:cs="Times New Roman"/>
              </w:rPr>
            </w:pPr>
          </w:p>
        </w:tc>
        <w:tc>
          <w:tcPr>
            <w:tcW w:w="6800" w:type="dxa"/>
          </w:tcPr>
          <w:p w14:paraId="4928285B"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0 этажей.</w:t>
            </w:r>
          </w:p>
        </w:tc>
      </w:tr>
      <w:tr w:rsidR="00820E00" w:rsidRPr="00E014FB" w14:paraId="75749631" w14:textId="77777777" w:rsidTr="003834BD">
        <w:tc>
          <w:tcPr>
            <w:tcW w:w="272" w:type="dxa"/>
            <w:vMerge/>
          </w:tcPr>
          <w:p w14:paraId="4F5CE7B4" w14:textId="77777777" w:rsidR="00820E00" w:rsidRPr="00E014FB" w:rsidRDefault="00820E00" w:rsidP="003834BD">
            <w:pPr>
              <w:rPr>
                <w:rFonts w:cs="Times New Roman"/>
              </w:rPr>
            </w:pPr>
          </w:p>
        </w:tc>
        <w:tc>
          <w:tcPr>
            <w:tcW w:w="1903" w:type="dxa"/>
            <w:vMerge/>
          </w:tcPr>
          <w:p w14:paraId="3A31B251" w14:textId="77777777" w:rsidR="00820E00" w:rsidRPr="00E014FB" w:rsidRDefault="00820E00" w:rsidP="003834BD">
            <w:pPr>
              <w:rPr>
                <w:rFonts w:cs="Times New Roman"/>
              </w:rPr>
            </w:pPr>
          </w:p>
        </w:tc>
        <w:tc>
          <w:tcPr>
            <w:tcW w:w="1224" w:type="dxa"/>
            <w:vMerge/>
          </w:tcPr>
          <w:p w14:paraId="1F92A3AC" w14:textId="77777777" w:rsidR="00820E00" w:rsidRPr="00E014FB" w:rsidRDefault="00820E00" w:rsidP="003834BD">
            <w:pPr>
              <w:rPr>
                <w:rFonts w:cs="Times New Roman"/>
              </w:rPr>
            </w:pPr>
          </w:p>
        </w:tc>
        <w:tc>
          <w:tcPr>
            <w:tcW w:w="4080" w:type="dxa"/>
            <w:vMerge/>
          </w:tcPr>
          <w:p w14:paraId="579DB395" w14:textId="77777777" w:rsidR="00820E00" w:rsidRPr="00E014FB" w:rsidRDefault="00820E00" w:rsidP="003834BD">
            <w:pPr>
              <w:rPr>
                <w:rFonts w:cs="Times New Roman"/>
              </w:rPr>
            </w:pPr>
          </w:p>
        </w:tc>
        <w:tc>
          <w:tcPr>
            <w:tcW w:w="6800" w:type="dxa"/>
          </w:tcPr>
          <w:p w14:paraId="57FF3A8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0 м.</w:t>
            </w:r>
          </w:p>
        </w:tc>
      </w:tr>
      <w:tr w:rsidR="00820E00" w:rsidRPr="00E014FB" w14:paraId="4063C14D" w14:textId="77777777" w:rsidTr="003834BD">
        <w:tc>
          <w:tcPr>
            <w:tcW w:w="272" w:type="dxa"/>
            <w:vMerge/>
          </w:tcPr>
          <w:p w14:paraId="14B2D781" w14:textId="77777777" w:rsidR="00820E00" w:rsidRPr="00E014FB" w:rsidRDefault="00820E00" w:rsidP="003834BD">
            <w:pPr>
              <w:rPr>
                <w:rFonts w:cs="Times New Roman"/>
              </w:rPr>
            </w:pPr>
          </w:p>
        </w:tc>
        <w:tc>
          <w:tcPr>
            <w:tcW w:w="1903" w:type="dxa"/>
            <w:vMerge/>
          </w:tcPr>
          <w:p w14:paraId="2C023386" w14:textId="77777777" w:rsidR="00820E00" w:rsidRPr="00E014FB" w:rsidRDefault="00820E00" w:rsidP="003834BD">
            <w:pPr>
              <w:rPr>
                <w:rFonts w:cs="Times New Roman"/>
              </w:rPr>
            </w:pPr>
          </w:p>
        </w:tc>
        <w:tc>
          <w:tcPr>
            <w:tcW w:w="1224" w:type="dxa"/>
            <w:vMerge/>
          </w:tcPr>
          <w:p w14:paraId="6B7F7657" w14:textId="77777777" w:rsidR="00820E00" w:rsidRPr="00E014FB" w:rsidRDefault="00820E00" w:rsidP="003834BD">
            <w:pPr>
              <w:rPr>
                <w:rFonts w:cs="Times New Roman"/>
              </w:rPr>
            </w:pPr>
          </w:p>
        </w:tc>
        <w:tc>
          <w:tcPr>
            <w:tcW w:w="4080" w:type="dxa"/>
            <w:vMerge/>
          </w:tcPr>
          <w:p w14:paraId="13EBDF92" w14:textId="77777777" w:rsidR="00820E00" w:rsidRPr="00E014FB" w:rsidRDefault="00820E00" w:rsidP="003834BD">
            <w:pPr>
              <w:rPr>
                <w:rFonts w:cs="Times New Roman"/>
              </w:rPr>
            </w:pPr>
          </w:p>
        </w:tc>
        <w:tc>
          <w:tcPr>
            <w:tcW w:w="6800" w:type="dxa"/>
          </w:tcPr>
          <w:p w14:paraId="5AEC902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7C1A24C4" w14:textId="77777777" w:rsidTr="003834BD">
        <w:tc>
          <w:tcPr>
            <w:tcW w:w="272" w:type="dxa"/>
            <w:vMerge/>
          </w:tcPr>
          <w:p w14:paraId="4DFB6E3B" w14:textId="77777777" w:rsidR="00820E00" w:rsidRPr="00E014FB" w:rsidRDefault="00820E00" w:rsidP="003834BD">
            <w:pPr>
              <w:rPr>
                <w:rFonts w:cs="Times New Roman"/>
              </w:rPr>
            </w:pPr>
          </w:p>
        </w:tc>
        <w:tc>
          <w:tcPr>
            <w:tcW w:w="1903" w:type="dxa"/>
            <w:vMerge/>
          </w:tcPr>
          <w:p w14:paraId="41C09D4F" w14:textId="77777777" w:rsidR="00820E00" w:rsidRPr="00E014FB" w:rsidRDefault="00820E00" w:rsidP="003834BD">
            <w:pPr>
              <w:rPr>
                <w:rFonts w:cs="Times New Roman"/>
              </w:rPr>
            </w:pPr>
          </w:p>
        </w:tc>
        <w:tc>
          <w:tcPr>
            <w:tcW w:w="1224" w:type="dxa"/>
            <w:vMerge/>
          </w:tcPr>
          <w:p w14:paraId="155FAB4E" w14:textId="77777777" w:rsidR="00820E00" w:rsidRPr="00E014FB" w:rsidRDefault="00820E00" w:rsidP="003834BD">
            <w:pPr>
              <w:rPr>
                <w:rFonts w:cs="Times New Roman"/>
              </w:rPr>
            </w:pPr>
          </w:p>
        </w:tc>
        <w:tc>
          <w:tcPr>
            <w:tcW w:w="4080" w:type="dxa"/>
            <w:vMerge/>
          </w:tcPr>
          <w:p w14:paraId="123B8D61" w14:textId="77777777" w:rsidR="00820E00" w:rsidRPr="00E014FB" w:rsidRDefault="00820E00" w:rsidP="003834BD">
            <w:pPr>
              <w:rPr>
                <w:rFonts w:cs="Times New Roman"/>
              </w:rPr>
            </w:pPr>
          </w:p>
        </w:tc>
        <w:tc>
          <w:tcPr>
            <w:tcW w:w="6800" w:type="dxa"/>
          </w:tcPr>
          <w:p w14:paraId="11AB8501"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37F2F21A" w14:textId="77777777" w:rsidTr="003834BD">
        <w:tc>
          <w:tcPr>
            <w:tcW w:w="272" w:type="dxa"/>
            <w:vMerge/>
          </w:tcPr>
          <w:p w14:paraId="12017641" w14:textId="77777777" w:rsidR="00820E00" w:rsidRPr="00E014FB" w:rsidRDefault="00820E00" w:rsidP="003834BD">
            <w:pPr>
              <w:rPr>
                <w:rFonts w:cs="Times New Roman"/>
              </w:rPr>
            </w:pPr>
          </w:p>
        </w:tc>
        <w:tc>
          <w:tcPr>
            <w:tcW w:w="1903" w:type="dxa"/>
            <w:vMerge/>
          </w:tcPr>
          <w:p w14:paraId="5D22699D" w14:textId="77777777" w:rsidR="00820E00" w:rsidRPr="00E014FB" w:rsidRDefault="00820E00" w:rsidP="003834BD">
            <w:pPr>
              <w:rPr>
                <w:rFonts w:cs="Times New Roman"/>
              </w:rPr>
            </w:pPr>
          </w:p>
        </w:tc>
        <w:tc>
          <w:tcPr>
            <w:tcW w:w="1224" w:type="dxa"/>
            <w:vMerge/>
          </w:tcPr>
          <w:p w14:paraId="0C3A8940" w14:textId="77777777" w:rsidR="00820E00" w:rsidRPr="00E014FB" w:rsidRDefault="00820E00" w:rsidP="003834BD">
            <w:pPr>
              <w:rPr>
                <w:rFonts w:cs="Times New Roman"/>
              </w:rPr>
            </w:pPr>
          </w:p>
        </w:tc>
        <w:tc>
          <w:tcPr>
            <w:tcW w:w="4080" w:type="dxa"/>
            <w:vMerge/>
          </w:tcPr>
          <w:p w14:paraId="3CB00E3A" w14:textId="77777777" w:rsidR="00820E00" w:rsidRPr="00E014FB" w:rsidRDefault="00820E00" w:rsidP="003834BD">
            <w:pPr>
              <w:rPr>
                <w:rFonts w:cs="Times New Roman"/>
              </w:rPr>
            </w:pPr>
          </w:p>
        </w:tc>
        <w:tc>
          <w:tcPr>
            <w:tcW w:w="6800" w:type="dxa"/>
          </w:tcPr>
          <w:p w14:paraId="491EA6D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tc>
      </w:tr>
      <w:tr w:rsidR="00820E00" w:rsidRPr="00E014FB" w14:paraId="3FBDF4B9" w14:textId="77777777" w:rsidTr="003834BD">
        <w:tc>
          <w:tcPr>
            <w:tcW w:w="272" w:type="dxa"/>
            <w:vMerge/>
          </w:tcPr>
          <w:p w14:paraId="7E3E962D" w14:textId="77777777" w:rsidR="00820E00" w:rsidRPr="00E014FB" w:rsidRDefault="00820E00" w:rsidP="003834BD">
            <w:pPr>
              <w:rPr>
                <w:rFonts w:cs="Times New Roman"/>
              </w:rPr>
            </w:pPr>
          </w:p>
        </w:tc>
        <w:tc>
          <w:tcPr>
            <w:tcW w:w="1903" w:type="dxa"/>
            <w:vMerge/>
          </w:tcPr>
          <w:p w14:paraId="4214282B" w14:textId="77777777" w:rsidR="00820E00" w:rsidRPr="00E014FB" w:rsidRDefault="00820E00" w:rsidP="003834BD">
            <w:pPr>
              <w:rPr>
                <w:rFonts w:cs="Times New Roman"/>
              </w:rPr>
            </w:pPr>
          </w:p>
        </w:tc>
        <w:tc>
          <w:tcPr>
            <w:tcW w:w="1224" w:type="dxa"/>
            <w:vMerge/>
          </w:tcPr>
          <w:p w14:paraId="1A55E226" w14:textId="77777777" w:rsidR="00820E00" w:rsidRPr="00E014FB" w:rsidRDefault="00820E00" w:rsidP="003834BD">
            <w:pPr>
              <w:rPr>
                <w:rFonts w:cs="Times New Roman"/>
              </w:rPr>
            </w:pPr>
          </w:p>
        </w:tc>
        <w:tc>
          <w:tcPr>
            <w:tcW w:w="4080" w:type="dxa"/>
            <w:vMerge/>
          </w:tcPr>
          <w:p w14:paraId="6BD18E30" w14:textId="77777777" w:rsidR="00820E00" w:rsidRPr="00E014FB" w:rsidRDefault="00820E00" w:rsidP="003834BD">
            <w:pPr>
              <w:rPr>
                <w:rFonts w:cs="Times New Roman"/>
              </w:rPr>
            </w:pPr>
          </w:p>
        </w:tc>
        <w:tc>
          <w:tcPr>
            <w:tcW w:w="6800" w:type="dxa"/>
          </w:tcPr>
          <w:p w14:paraId="6148C51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0 м.</w:t>
            </w:r>
          </w:p>
        </w:tc>
      </w:tr>
      <w:tr w:rsidR="00820E00" w:rsidRPr="00E014FB" w14:paraId="66D042D4" w14:textId="77777777" w:rsidTr="003834BD">
        <w:tc>
          <w:tcPr>
            <w:tcW w:w="272" w:type="dxa"/>
            <w:vMerge w:val="restart"/>
          </w:tcPr>
          <w:p w14:paraId="7562303A"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vMerge w:val="restart"/>
          </w:tcPr>
          <w:p w14:paraId="52E104CD" w14:textId="77777777" w:rsidR="00820E00" w:rsidRPr="00E014FB" w:rsidRDefault="00820E00" w:rsidP="003834BD">
            <w:pPr>
              <w:rPr>
                <w:rFonts w:cs="Times New Roman"/>
              </w:rPr>
            </w:pPr>
            <w:r w:rsidRPr="00E014FB">
              <w:rPr>
                <w:rFonts w:eastAsia="Tahoma" w:cs="Times New Roman"/>
                <w:color w:val="000000"/>
                <w:sz w:val="20"/>
                <w:szCs w:val="20"/>
              </w:rPr>
              <w:t>Связь</w:t>
            </w:r>
          </w:p>
        </w:tc>
        <w:tc>
          <w:tcPr>
            <w:tcW w:w="1224" w:type="dxa"/>
            <w:vMerge w:val="restart"/>
          </w:tcPr>
          <w:p w14:paraId="1D81FD53" w14:textId="77777777" w:rsidR="00820E00" w:rsidRPr="00E014FB" w:rsidRDefault="00820E00" w:rsidP="003834BD">
            <w:pPr>
              <w:rPr>
                <w:rFonts w:cs="Times New Roman"/>
              </w:rPr>
            </w:pPr>
            <w:r w:rsidRPr="00E014FB">
              <w:rPr>
                <w:rFonts w:eastAsia="Tahoma" w:cs="Times New Roman"/>
                <w:color w:val="000000"/>
                <w:sz w:val="20"/>
                <w:szCs w:val="20"/>
              </w:rPr>
              <w:t>6.8</w:t>
            </w:r>
          </w:p>
        </w:tc>
        <w:tc>
          <w:tcPr>
            <w:tcW w:w="4080" w:type="dxa"/>
            <w:vMerge w:val="restart"/>
          </w:tcPr>
          <w:p w14:paraId="1EE00C41"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связи, радиовещания, телевидения, включая воздушные </w:t>
            </w:r>
            <w:r w:rsidRPr="00E014FB">
              <w:rPr>
                <w:rFonts w:eastAsia="Tahoma" w:cs="Times New Roman"/>
                <w:color w:val="000000"/>
                <w:sz w:val="20"/>
                <w:szCs w:val="20"/>
              </w:rPr>
              <w:lastRenderedPageBreak/>
              <w:t>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1442EECF"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100 кв.м.</w:t>
            </w:r>
          </w:p>
        </w:tc>
      </w:tr>
      <w:tr w:rsidR="00820E00" w:rsidRPr="00E014FB" w14:paraId="4CC310B0" w14:textId="77777777" w:rsidTr="003834BD">
        <w:tc>
          <w:tcPr>
            <w:tcW w:w="272" w:type="dxa"/>
            <w:vMerge/>
          </w:tcPr>
          <w:p w14:paraId="5EA0B1BB" w14:textId="77777777" w:rsidR="00820E00" w:rsidRPr="00E014FB" w:rsidRDefault="00820E00" w:rsidP="003834BD">
            <w:pPr>
              <w:rPr>
                <w:rFonts w:cs="Times New Roman"/>
              </w:rPr>
            </w:pPr>
          </w:p>
        </w:tc>
        <w:tc>
          <w:tcPr>
            <w:tcW w:w="1903" w:type="dxa"/>
            <w:vMerge/>
          </w:tcPr>
          <w:p w14:paraId="55CF304B" w14:textId="77777777" w:rsidR="00820E00" w:rsidRPr="00E014FB" w:rsidRDefault="00820E00" w:rsidP="003834BD">
            <w:pPr>
              <w:rPr>
                <w:rFonts w:cs="Times New Roman"/>
              </w:rPr>
            </w:pPr>
          </w:p>
        </w:tc>
        <w:tc>
          <w:tcPr>
            <w:tcW w:w="1224" w:type="dxa"/>
            <w:vMerge/>
          </w:tcPr>
          <w:p w14:paraId="087C9387" w14:textId="77777777" w:rsidR="00820E00" w:rsidRPr="00E014FB" w:rsidRDefault="00820E00" w:rsidP="003834BD">
            <w:pPr>
              <w:rPr>
                <w:rFonts w:cs="Times New Roman"/>
              </w:rPr>
            </w:pPr>
          </w:p>
        </w:tc>
        <w:tc>
          <w:tcPr>
            <w:tcW w:w="4080" w:type="dxa"/>
            <w:vMerge/>
          </w:tcPr>
          <w:p w14:paraId="2E345333" w14:textId="77777777" w:rsidR="00820E00" w:rsidRPr="00E014FB" w:rsidRDefault="00820E00" w:rsidP="003834BD">
            <w:pPr>
              <w:rPr>
                <w:rFonts w:cs="Times New Roman"/>
              </w:rPr>
            </w:pPr>
          </w:p>
        </w:tc>
        <w:tc>
          <w:tcPr>
            <w:tcW w:w="6800" w:type="dxa"/>
          </w:tcPr>
          <w:p w14:paraId="28688500"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0819F157" w14:textId="77777777" w:rsidTr="003834BD">
        <w:tc>
          <w:tcPr>
            <w:tcW w:w="272" w:type="dxa"/>
            <w:vMerge/>
          </w:tcPr>
          <w:p w14:paraId="726418E9" w14:textId="77777777" w:rsidR="00820E00" w:rsidRPr="00E014FB" w:rsidRDefault="00820E00" w:rsidP="003834BD">
            <w:pPr>
              <w:rPr>
                <w:rFonts w:cs="Times New Roman"/>
              </w:rPr>
            </w:pPr>
          </w:p>
        </w:tc>
        <w:tc>
          <w:tcPr>
            <w:tcW w:w="1903" w:type="dxa"/>
            <w:vMerge/>
          </w:tcPr>
          <w:p w14:paraId="051C8ED8" w14:textId="77777777" w:rsidR="00820E00" w:rsidRPr="00E014FB" w:rsidRDefault="00820E00" w:rsidP="003834BD">
            <w:pPr>
              <w:rPr>
                <w:rFonts w:cs="Times New Roman"/>
              </w:rPr>
            </w:pPr>
          </w:p>
        </w:tc>
        <w:tc>
          <w:tcPr>
            <w:tcW w:w="1224" w:type="dxa"/>
            <w:vMerge/>
          </w:tcPr>
          <w:p w14:paraId="33A0B309" w14:textId="77777777" w:rsidR="00820E00" w:rsidRPr="00E014FB" w:rsidRDefault="00820E00" w:rsidP="003834BD">
            <w:pPr>
              <w:rPr>
                <w:rFonts w:cs="Times New Roman"/>
              </w:rPr>
            </w:pPr>
          </w:p>
        </w:tc>
        <w:tc>
          <w:tcPr>
            <w:tcW w:w="4080" w:type="dxa"/>
            <w:vMerge/>
          </w:tcPr>
          <w:p w14:paraId="37012D72" w14:textId="77777777" w:rsidR="00820E00" w:rsidRPr="00E014FB" w:rsidRDefault="00820E00" w:rsidP="003834BD">
            <w:pPr>
              <w:rPr>
                <w:rFonts w:cs="Times New Roman"/>
              </w:rPr>
            </w:pPr>
          </w:p>
        </w:tc>
        <w:tc>
          <w:tcPr>
            <w:tcW w:w="6800" w:type="dxa"/>
          </w:tcPr>
          <w:p w14:paraId="43394BB3"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11403C34" w14:textId="77777777" w:rsidTr="003834BD">
        <w:tc>
          <w:tcPr>
            <w:tcW w:w="272" w:type="dxa"/>
            <w:vMerge/>
          </w:tcPr>
          <w:p w14:paraId="664C4BE1" w14:textId="77777777" w:rsidR="00820E00" w:rsidRPr="00E014FB" w:rsidRDefault="00820E00" w:rsidP="003834BD">
            <w:pPr>
              <w:rPr>
                <w:rFonts w:cs="Times New Roman"/>
              </w:rPr>
            </w:pPr>
          </w:p>
        </w:tc>
        <w:tc>
          <w:tcPr>
            <w:tcW w:w="1903" w:type="dxa"/>
            <w:vMerge/>
          </w:tcPr>
          <w:p w14:paraId="1807D633" w14:textId="77777777" w:rsidR="00820E00" w:rsidRPr="00E014FB" w:rsidRDefault="00820E00" w:rsidP="003834BD">
            <w:pPr>
              <w:rPr>
                <w:rFonts w:cs="Times New Roman"/>
              </w:rPr>
            </w:pPr>
          </w:p>
        </w:tc>
        <w:tc>
          <w:tcPr>
            <w:tcW w:w="1224" w:type="dxa"/>
            <w:vMerge/>
          </w:tcPr>
          <w:p w14:paraId="7FB125BC" w14:textId="77777777" w:rsidR="00820E00" w:rsidRPr="00E014FB" w:rsidRDefault="00820E00" w:rsidP="003834BD">
            <w:pPr>
              <w:rPr>
                <w:rFonts w:cs="Times New Roman"/>
              </w:rPr>
            </w:pPr>
          </w:p>
        </w:tc>
        <w:tc>
          <w:tcPr>
            <w:tcW w:w="4080" w:type="dxa"/>
            <w:vMerge/>
          </w:tcPr>
          <w:p w14:paraId="4A019AE0" w14:textId="77777777" w:rsidR="00820E00" w:rsidRPr="00E014FB" w:rsidRDefault="00820E00" w:rsidP="003834BD">
            <w:pPr>
              <w:rPr>
                <w:rFonts w:cs="Times New Roman"/>
              </w:rPr>
            </w:pPr>
          </w:p>
        </w:tc>
        <w:tc>
          <w:tcPr>
            <w:tcW w:w="6800" w:type="dxa"/>
          </w:tcPr>
          <w:p w14:paraId="3A9F6DB3"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100 этажей.</w:t>
            </w:r>
          </w:p>
        </w:tc>
      </w:tr>
      <w:tr w:rsidR="00820E00" w:rsidRPr="00E014FB" w14:paraId="42BF6700" w14:textId="77777777" w:rsidTr="003834BD">
        <w:tc>
          <w:tcPr>
            <w:tcW w:w="272" w:type="dxa"/>
            <w:vMerge/>
          </w:tcPr>
          <w:p w14:paraId="68525800" w14:textId="77777777" w:rsidR="00820E00" w:rsidRPr="00E014FB" w:rsidRDefault="00820E00" w:rsidP="003834BD">
            <w:pPr>
              <w:rPr>
                <w:rFonts w:cs="Times New Roman"/>
              </w:rPr>
            </w:pPr>
          </w:p>
        </w:tc>
        <w:tc>
          <w:tcPr>
            <w:tcW w:w="1903" w:type="dxa"/>
            <w:vMerge/>
          </w:tcPr>
          <w:p w14:paraId="3A06F249" w14:textId="77777777" w:rsidR="00820E00" w:rsidRPr="00E014FB" w:rsidRDefault="00820E00" w:rsidP="003834BD">
            <w:pPr>
              <w:rPr>
                <w:rFonts w:cs="Times New Roman"/>
              </w:rPr>
            </w:pPr>
          </w:p>
        </w:tc>
        <w:tc>
          <w:tcPr>
            <w:tcW w:w="1224" w:type="dxa"/>
            <w:vMerge/>
          </w:tcPr>
          <w:p w14:paraId="37899EC8" w14:textId="77777777" w:rsidR="00820E00" w:rsidRPr="00E014FB" w:rsidRDefault="00820E00" w:rsidP="003834BD">
            <w:pPr>
              <w:rPr>
                <w:rFonts w:cs="Times New Roman"/>
              </w:rPr>
            </w:pPr>
          </w:p>
        </w:tc>
        <w:tc>
          <w:tcPr>
            <w:tcW w:w="4080" w:type="dxa"/>
            <w:vMerge/>
          </w:tcPr>
          <w:p w14:paraId="359D2457" w14:textId="77777777" w:rsidR="00820E00" w:rsidRPr="00E014FB" w:rsidRDefault="00820E00" w:rsidP="003834BD">
            <w:pPr>
              <w:rPr>
                <w:rFonts w:cs="Times New Roman"/>
              </w:rPr>
            </w:pPr>
          </w:p>
        </w:tc>
        <w:tc>
          <w:tcPr>
            <w:tcW w:w="6800" w:type="dxa"/>
          </w:tcPr>
          <w:p w14:paraId="6887F498"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91FFCAE" w14:textId="77777777" w:rsidTr="003834BD">
        <w:tc>
          <w:tcPr>
            <w:tcW w:w="272" w:type="dxa"/>
            <w:vMerge/>
          </w:tcPr>
          <w:p w14:paraId="43DF4789" w14:textId="77777777" w:rsidR="00820E00" w:rsidRPr="00E014FB" w:rsidRDefault="00820E00" w:rsidP="003834BD">
            <w:pPr>
              <w:rPr>
                <w:rFonts w:cs="Times New Roman"/>
              </w:rPr>
            </w:pPr>
          </w:p>
        </w:tc>
        <w:tc>
          <w:tcPr>
            <w:tcW w:w="1903" w:type="dxa"/>
            <w:vMerge/>
          </w:tcPr>
          <w:p w14:paraId="67C8391F" w14:textId="77777777" w:rsidR="00820E00" w:rsidRPr="00E014FB" w:rsidRDefault="00820E00" w:rsidP="003834BD">
            <w:pPr>
              <w:rPr>
                <w:rFonts w:cs="Times New Roman"/>
              </w:rPr>
            </w:pPr>
          </w:p>
        </w:tc>
        <w:tc>
          <w:tcPr>
            <w:tcW w:w="1224" w:type="dxa"/>
            <w:vMerge/>
          </w:tcPr>
          <w:p w14:paraId="074438C0" w14:textId="77777777" w:rsidR="00820E00" w:rsidRPr="00E014FB" w:rsidRDefault="00820E00" w:rsidP="003834BD">
            <w:pPr>
              <w:rPr>
                <w:rFonts w:cs="Times New Roman"/>
              </w:rPr>
            </w:pPr>
          </w:p>
        </w:tc>
        <w:tc>
          <w:tcPr>
            <w:tcW w:w="4080" w:type="dxa"/>
            <w:vMerge/>
          </w:tcPr>
          <w:p w14:paraId="5F41D319" w14:textId="77777777" w:rsidR="00820E00" w:rsidRPr="00E014FB" w:rsidRDefault="00820E00" w:rsidP="003834BD">
            <w:pPr>
              <w:rPr>
                <w:rFonts w:cs="Times New Roman"/>
              </w:rPr>
            </w:pPr>
          </w:p>
        </w:tc>
        <w:tc>
          <w:tcPr>
            <w:tcW w:w="6800" w:type="dxa"/>
          </w:tcPr>
          <w:p w14:paraId="7B4C4C8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40140AA" w14:textId="77777777" w:rsidTr="003834BD">
        <w:tc>
          <w:tcPr>
            <w:tcW w:w="272" w:type="dxa"/>
            <w:vMerge/>
          </w:tcPr>
          <w:p w14:paraId="1B2D76F4" w14:textId="77777777" w:rsidR="00820E00" w:rsidRPr="00E014FB" w:rsidRDefault="00820E00" w:rsidP="003834BD">
            <w:pPr>
              <w:rPr>
                <w:rFonts w:cs="Times New Roman"/>
              </w:rPr>
            </w:pPr>
          </w:p>
        </w:tc>
        <w:tc>
          <w:tcPr>
            <w:tcW w:w="1903" w:type="dxa"/>
            <w:vMerge/>
          </w:tcPr>
          <w:p w14:paraId="3A393D04" w14:textId="77777777" w:rsidR="00820E00" w:rsidRPr="00E014FB" w:rsidRDefault="00820E00" w:rsidP="003834BD">
            <w:pPr>
              <w:rPr>
                <w:rFonts w:cs="Times New Roman"/>
              </w:rPr>
            </w:pPr>
          </w:p>
        </w:tc>
        <w:tc>
          <w:tcPr>
            <w:tcW w:w="1224" w:type="dxa"/>
            <w:vMerge/>
          </w:tcPr>
          <w:p w14:paraId="40E69C24" w14:textId="77777777" w:rsidR="00820E00" w:rsidRPr="00E014FB" w:rsidRDefault="00820E00" w:rsidP="003834BD">
            <w:pPr>
              <w:rPr>
                <w:rFonts w:cs="Times New Roman"/>
              </w:rPr>
            </w:pPr>
          </w:p>
        </w:tc>
        <w:tc>
          <w:tcPr>
            <w:tcW w:w="4080" w:type="dxa"/>
            <w:vMerge/>
          </w:tcPr>
          <w:p w14:paraId="6A00FB2D" w14:textId="77777777" w:rsidR="00820E00" w:rsidRPr="00E014FB" w:rsidRDefault="00820E00" w:rsidP="003834BD">
            <w:pPr>
              <w:rPr>
                <w:rFonts w:cs="Times New Roman"/>
              </w:rPr>
            </w:pPr>
          </w:p>
        </w:tc>
        <w:tc>
          <w:tcPr>
            <w:tcW w:w="6800" w:type="dxa"/>
          </w:tcPr>
          <w:p w14:paraId="42B0CEF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9B90CA5" w14:textId="77777777" w:rsidTr="003834BD">
        <w:tc>
          <w:tcPr>
            <w:tcW w:w="272" w:type="dxa"/>
            <w:vMerge w:val="restart"/>
          </w:tcPr>
          <w:p w14:paraId="0F1A6632"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vMerge w:val="restart"/>
          </w:tcPr>
          <w:p w14:paraId="02CF34A1" w14:textId="77777777" w:rsidR="00820E00" w:rsidRPr="00E014FB" w:rsidRDefault="00820E00" w:rsidP="003834BD">
            <w:pPr>
              <w:rPr>
                <w:rFonts w:cs="Times New Roman"/>
              </w:rPr>
            </w:pPr>
            <w:r w:rsidRPr="00E014FB">
              <w:rPr>
                <w:rFonts w:eastAsia="Tahoma" w:cs="Times New Roman"/>
                <w:color w:val="000000"/>
                <w:sz w:val="20"/>
                <w:szCs w:val="20"/>
              </w:rPr>
              <w:t>Транспорт</w:t>
            </w:r>
          </w:p>
        </w:tc>
        <w:tc>
          <w:tcPr>
            <w:tcW w:w="1224" w:type="dxa"/>
            <w:vMerge w:val="restart"/>
          </w:tcPr>
          <w:p w14:paraId="6222BB42" w14:textId="77777777" w:rsidR="00820E00" w:rsidRPr="00E014FB" w:rsidRDefault="00820E00" w:rsidP="003834BD">
            <w:pPr>
              <w:rPr>
                <w:rFonts w:cs="Times New Roman"/>
              </w:rPr>
            </w:pPr>
            <w:r w:rsidRPr="00E014FB">
              <w:rPr>
                <w:rFonts w:eastAsia="Tahoma" w:cs="Times New Roman"/>
                <w:color w:val="000000"/>
                <w:sz w:val="20"/>
                <w:szCs w:val="20"/>
              </w:rPr>
              <w:t>7.0</w:t>
            </w:r>
          </w:p>
        </w:tc>
        <w:tc>
          <w:tcPr>
            <w:tcW w:w="4080" w:type="dxa"/>
            <w:vMerge w:val="restart"/>
          </w:tcPr>
          <w:p w14:paraId="6976CAB6" w14:textId="77777777" w:rsidR="00820E00" w:rsidRPr="00E014FB" w:rsidRDefault="00820E00" w:rsidP="003834BD">
            <w:pPr>
              <w:rPr>
                <w:rFonts w:cs="Times New Roman"/>
              </w:rPr>
            </w:pPr>
            <w:r w:rsidRPr="00E014FB">
              <w:rPr>
                <w:rFonts w:eastAsia="Tahoma" w:cs="Times New Roman"/>
                <w:color w:val="000000"/>
                <w:sz w:val="20"/>
                <w:szCs w:val="20"/>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7.1 - 7.5</w:t>
            </w:r>
          </w:p>
        </w:tc>
        <w:tc>
          <w:tcPr>
            <w:tcW w:w="6800" w:type="dxa"/>
          </w:tcPr>
          <w:p w14:paraId="0D4BA30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3C03476" w14:textId="77777777" w:rsidTr="003834BD">
        <w:tc>
          <w:tcPr>
            <w:tcW w:w="272" w:type="dxa"/>
            <w:vMerge/>
          </w:tcPr>
          <w:p w14:paraId="3B26E105" w14:textId="77777777" w:rsidR="00820E00" w:rsidRPr="00E014FB" w:rsidRDefault="00820E00" w:rsidP="003834BD">
            <w:pPr>
              <w:rPr>
                <w:rFonts w:cs="Times New Roman"/>
              </w:rPr>
            </w:pPr>
          </w:p>
        </w:tc>
        <w:tc>
          <w:tcPr>
            <w:tcW w:w="1903" w:type="dxa"/>
            <w:vMerge/>
          </w:tcPr>
          <w:p w14:paraId="5D9356CE" w14:textId="77777777" w:rsidR="00820E00" w:rsidRPr="00E014FB" w:rsidRDefault="00820E00" w:rsidP="003834BD">
            <w:pPr>
              <w:rPr>
                <w:rFonts w:cs="Times New Roman"/>
              </w:rPr>
            </w:pPr>
          </w:p>
        </w:tc>
        <w:tc>
          <w:tcPr>
            <w:tcW w:w="1224" w:type="dxa"/>
            <w:vMerge/>
          </w:tcPr>
          <w:p w14:paraId="7875FC71" w14:textId="77777777" w:rsidR="00820E00" w:rsidRPr="00E014FB" w:rsidRDefault="00820E00" w:rsidP="003834BD">
            <w:pPr>
              <w:rPr>
                <w:rFonts w:cs="Times New Roman"/>
              </w:rPr>
            </w:pPr>
          </w:p>
        </w:tc>
        <w:tc>
          <w:tcPr>
            <w:tcW w:w="4080" w:type="dxa"/>
            <w:vMerge/>
          </w:tcPr>
          <w:p w14:paraId="6162728F" w14:textId="77777777" w:rsidR="00820E00" w:rsidRPr="00E014FB" w:rsidRDefault="00820E00" w:rsidP="003834BD">
            <w:pPr>
              <w:rPr>
                <w:rFonts w:cs="Times New Roman"/>
              </w:rPr>
            </w:pPr>
          </w:p>
        </w:tc>
        <w:tc>
          <w:tcPr>
            <w:tcW w:w="6800" w:type="dxa"/>
          </w:tcPr>
          <w:p w14:paraId="18D1CD5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3E89ACAE" w14:textId="77777777" w:rsidTr="003834BD">
        <w:tc>
          <w:tcPr>
            <w:tcW w:w="272" w:type="dxa"/>
            <w:vMerge/>
          </w:tcPr>
          <w:p w14:paraId="3FA97E3D" w14:textId="77777777" w:rsidR="00820E00" w:rsidRPr="00E014FB" w:rsidRDefault="00820E00" w:rsidP="003834BD">
            <w:pPr>
              <w:rPr>
                <w:rFonts w:cs="Times New Roman"/>
              </w:rPr>
            </w:pPr>
          </w:p>
        </w:tc>
        <w:tc>
          <w:tcPr>
            <w:tcW w:w="1903" w:type="dxa"/>
            <w:vMerge/>
          </w:tcPr>
          <w:p w14:paraId="645CCF29" w14:textId="77777777" w:rsidR="00820E00" w:rsidRPr="00E014FB" w:rsidRDefault="00820E00" w:rsidP="003834BD">
            <w:pPr>
              <w:rPr>
                <w:rFonts w:cs="Times New Roman"/>
              </w:rPr>
            </w:pPr>
          </w:p>
        </w:tc>
        <w:tc>
          <w:tcPr>
            <w:tcW w:w="1224" w:type="dxa"/>
            <w:vMerge/>
          </w:tcPr>
          <w:p w14:paraId="57845267" w14:textId="77777777" w:rsidR="00820E00" w:rsidRPr="00E014FB" w:rsidRDefault="00820E00" w:rsidP="003834BD">
            <w:pPr>
              <w:rPr>
                <w:rFonts w:cs="Times New Roman"/>
              </w:rPr>
            </w:pPr>
          </w:p>
        </w:tc>
        <w:tc>
          <w:tcPr>
            <w:tcW w:w="4080" w:type="dxa"/>
            <w:vMerge/>
          </w:tcPr>
          <w:p w14:paraId="0A5A1296" w14:textId="77777777" w:rsidR="00820E00" w:rsidRPr="00E014FB" w:rsidRDefault="00820E00" w:rsidP="003834BD">
            <w:pPr>
              <w:rPr>
                <w:rFonts w:cs="Times New Roman"/>
              </w:rPr>
            </w:pPr>
          </w:p>
        </w:tc>
        <w:tc>
          <w:tcPr>
            <w:tcW w:w="6800" w:type="dxa"/>
          </w:tcPr>
          <w:p w14:paraId="3C87BDD0"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 м.</w:t>
            </w:r>
          </w:p>
        </w:tc>
      </w:tr>
      <w:tr w:rsidR="00820E00" w:rsidRPr="00E014FB" w14:paraId="459E7CC0" w14:textId="77777777" w:rsidTr="003834BD">
        <w:tc>
          <w:tcPr>
            <w:tcW w:w="272" w:type="dxa"/>
            <w:vMerge/>
          </w:tcPr>
          <w:p w14:paraId="42B25A11" w14:textId="77777777" w:rsidR="00820E00" w:rsidRPr="00E014FB" w:rsidRDefault="00820E00" w:rsidP="003834BD">
            <w:pPr>
              <w:rPr>
                <w:rFonts w:cs="Times New Roman"/>
              </w:rPr>
            </w:pPr>
          </w:p>
        </w:tc>
        <w:tc>
          <w:tcPr>
            <w:tcW w:w="1903" w:type="dxa"/>
            <w:vMerge/>
          </w:tcPr>
          <w:p w14:paraId="4F360342" w14:textId="77777777" w:rsidR="00820E00" w:rsidRPr="00E014FB" w:rsidRDefault="00820E00" w:rsidP="003834BD">
            <w:pPr>
              <w:rPr>
                <w:rFonts w:cs="Times New Roman"/>
              </w:rPr>
            </w:pPr>
          </w:p>
        </w:tc>
        <w:tc>
          <w:tcPr>
            <w:tcW w:w="1224" w:type="dxa"/>
            <w:vMerge/>
          </w:tcPr>
          <w:p w14:paraId="6627E6F2" w14:textId="77777777" w:rsidR="00820E00" w:rsidRPr="00E014FB" w:rsidRDefault="00820E00" w:rsidP="003834BD">
            <w:pPr>
              <w:rPr>
                <w:rFonts w:cs="Times New Roman"/>
              </w:rPr>
            </w:pPr>
          </w:p>
        </w:tc>
        <w:tc>
          <w:tcPr>
            <w:tcW w:w="4080" w:type="dxa"/>
            <w:vMerge/>
          </w:tcPr>
          <w:p w14:paraId="23D3C84E" w14:textId="77777777" w:rsidR="00820E00" w:rsidRPr="00E014FB" w:rsidRDefault="00820E00" w:rsidP="003834BD">
            <w:pPr>
              <w:rPr>
                <w:rFonts w:cs="Times New Roman"/>
              </w:rPr>
            </w:pPr>
          </w:p>
        </w:tc>
        <w:tc>
          <w:tcPr>
            <w:tcW w:w="6800" w:type="dxa"/>
          </w:tcPr>
          <w:p w14:paraId="0EB80B8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66756184" w14:textId="77777777" w:rsidTr="003834BD">
        <w:tc>
          <w:tcPr>
            <w:tcW w:w="272" w:type="dxa"/>
            <w:vMerge/>
          </w:tcPr>
          <w:p w14:paraId="6C24BB9F" w14:textId="77777777" w:rsidR="00820E00" w:rsidRPr="00E014FB" w:rsidRDefault="00820E00" w:rsidP="003834BD">
            <w:pPr>
              <w:rPr>
                <w:rFonts w:cs="Times New Roman"/>
              </w:rPr>
            </w:pPr>
          </w:p>
        </w:tc>
        <w:tc>
          <w:tcPr>
            <w:tcW w:w="1903" w:type="dxa"/>
            <w:vMerge/>
          </w:tcPr>
          <w:p w14:paraId="583EB5DA" w14:textId="77777777" w:rsidR="00820E00" w:rsidRPr="00E014FB" w:rsidRDefault="00820E00" w:rsidP="003834BD">
            <w:pPr>
              <w:rPr>
                <w:rFonts w:cs="Times New Roman"/>
              </w:rPr>
            </w:pPr>
          </w:p>
        </w:tc>
        <w:tc>
          <w:tcPr>
            <w:tcW w:w="1224" w:type="dxa"/>
            <w:vMerge/>
          </w:tcPr>
          <w:p w14:paraId="78D34608" w14:textId="77777777" w:rsidR="00820E00" w:rsidRPr="00E014FB" w:rsidRDefault="00820E00" w:rsidP="003834BD">
            <w:pPr>
              <w:rPr>
                <w:rFonts w:cs="Times New Roman"/>
              </w:rPr>
            </w:pPr>
          </w:p>
        </w:tc>
        <w:tc>
          <w:tcPr>
            <w:tcW w:w="4080" w:type="dxa"/>
            <w:vMerge/>
          </w:tcPr>
          <w:p w14:paraId="5C3298F1" w14:textId="77777777" w:rsidR="00820E00" w:rsidRPr="00E014FB" w:rsidRDefault="00820E00" w:rsidP="003834BD">
            <w:pPr>
              <w:rPr>
                <w:rFonts w:cs="Times New Roman"/>
              </w:rPr>
            </w:pPr>
          </w:p>
        </w:tc>
        <w:tc>
          <w:tcPr>
            <w:tcW w:w="6800" w:type="dxa"/>
          </w:tcPr>
          <w:p w14:paraId="1C222F18"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3F1F38FE" w14:textId="77777777" w:rsidTr="003834BD">
        <w:tc>
          <w:tcPr>
            <w:tcW w:w="272" w:type="dxa"/>
            <w:vMerge/>
          </w:tcPr>
          <w:p w14:paraId="402AEED4" w14:textId="77777777" w:rsidR="00820E00" w:rsidRPr="00E014FB" w:rsidRDefault="00820E00" w:rsidP="003834BD">
            <w:pPr>
              <w:rPr>
                <w:rFonts w:cs="Times New Roman"/>
              </w:rPr>
            </w:pPr>
          </w:p>
        </w:tc>
        <w:tc>
          <w:tcPr>
            <w:tcW w:w="1903" w:type="dxa"/>
            <w:vMerge/>
          </w:tcPr>
          <w:p w14:paraId="4A1907BE" w14:textId="77777777" w:rsidR="00820E00" w:rsidRPr="00E014FB" w:rsidRDefault="00820E00" w:rsidP="003834BD">
            <w:pPr>
              <w:rPr>
                <w:rFonts w:cs="Times New Roman"/>
              </w:rPr>
            </w:pPr>
          </w:p>
        </w:tc>
        <w:tc>
          <w:tcPr>
            <w:tcW w:w="1224" w:type="dxa"/>
            <w:vMerge/>
          </w:tcPr>
          <w:p w14:paraId="3D4ADDDD" w14:textId="77777777" w:rsidR="00820E00" w:rsidRPr="00E014FB" w:rsidRDefault="00820E00" w:rsidP="003834BD">
            <w:pPr>
              <w:rPr>
                <w:rFonts w:cs="Times New Roman"/>
              </w:rPr>
            </w:pPr>
          </w:p>
        </w:tc>
        <w:tc>
          <w:tcPr>
            <w:tcW w:w="4080" w:type="dxa"/>
            <w:vMerge/>
          </w:tcPr>
          <w:p w14:paraId="7C2E38F4" w14:textId="77777777" w:rsidR="00820E00" w:rsidRPr="00E014FB" w:rsidRDefault="00820E00" w:rsidP="003834BD">
            <w:pPr>
              <w:rPr>
                <w:rFonts w:cs="Times New Roman"/>
              </w:rPr>
            </w:pPr>
          </w:p>
        </w:tc>
        <w:tc>
          <w:tcPr>
            <w:tcW w:w="6800" w:type="dxa"/>
          </w:tcPr>
          <w:p w14:paraId="144BE86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A487586" w14:textId="77777777" w:rsidTr="003834BD">
        <w:tc>
          <w:tcPr>
            <w:tcW w:w="272" w:type="dxa"/>
            <w:vMerge/>
          </w:tcPr>
          <w:p w14:paraId="2BDA3AFF" w14:textId="77777777" w:rsidR="00820E00" w:rsidRPr="00E014FB" w:rsidRDefault="00820E00" w:rsidP="003834BD">
            <w:pPr>
              <w:rPr>
                <w:rFonts w:cs="Times New Roman"/>
              </w:rPr>
            </w:pPr>
          </w:p>
        </w:tc>
        <w:tc>
          <w:tcPr>
            <w:tcW w:w="1903" w:type="dxa"/>
            <w:vMerge/>
          </w:tcPr>
          <w:p w14:paraId="6E16107E" w14:textId="77777777" w:rsidR="00820E00" w:rsidRPr="00E014FB" w:rsidRDefault="00820E00" w:rsidP="003834BD">
            <w:pPr>
              <w:rPr>
                <w:rFonts w:cs="Times New Roman"/>
              </w:rPr>
            </w:pPr>
          </w:p>
        </w:tc>
        <w:tc>
          <w:tcPr>
            <w:tcW w:w="1224" w:type="dxa"/>
            <w:vMerge/>
          </w:tcPr>
          <w:p w14:paraId="5F839307" w14:textId="77777777" w:rsidR="00820E00" w:rsidRPr="00E014FB" w:rsidRDefault="00820E00" w:rsidP="003834BD">
            <w:pPr>
              <w:rPr>
                <w:rFonts w:cs="Times New Roman"/>
              </w:rPr>
            </w:pPr>
          </w:p>
        </w:tc>
        <w:tc>
          <w:tcPr>
            <w:tcW w:w="4080" w:type="dxa"/>
            <w:vMerge/>
          </w:tcPr>
          <w:p w14:paraId="55AC6B0D" w14:textId="77777777" w:rsidR="00820E00" w:rsidRPr="00E014FB" w:rsidRDefault="00820E00" w:rsidP="003834BD">
            <w:pPr>
              <w:rPr>
                <w:rFonts w:cs="Times New Roman"/>
              </w:rPr>
            </w:pPr>
          </w:p>
        </w:tc>
        <w:tc>
          <w:tcPr>
            <w:tcW w:w="6800" w:type="dxa"/>
          </w:tcPr>
          <w:p w14:paraId="5293C70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5779700" w14:textId="77777777" w:rsidTr="003834BD">
        <w:tc>
          <w:tcPr>
            <w:tcW w:w="272" w:type="dxa"/>
            <w:vMerge/>
          </w:tcPr>
          <w:p w14:paraId="18D15ED0" w14:textId="77777777" w:rsidR="00820E00" w:rsidRPr="00E014FB" w:rsidRDefault="00820E00" w:rsidP="003834BD">
            <w:pPr>
              <w:rPr>
                <w:rFonts w:cs="Times New Roman"/>
              </w:rPr>
            </w:pPr>
          </w:p>
        </w:tc>
        <w:tc>
          <w:tcPr>
            <w:tcW w:w="1903" w:type="dxa"/>
            <w:vMerge/>
          </w:tcPr>
          <w:p w14:paraId="332F0FD4" w14:textId="77777777" w:rsidR="00820E00" w:rsidRPr="00E014FB" w:rsidRDefault="00820E00" w:rsidP="003834BD">
            <w:pPr>
              <w:rPr>
                <w:rFonts w:cs="Times New Roman"/>
              </w:rPr>
            </w:pPr>
          </w:p>
        </w:tc>
        <w:tc>
          <w:tcPr>
            <w:tcW w:w="1224" w:type="dxa"/>
            <w:vMerge/>
          </w:tcPr>
          <w:p w14:paraId="2F7F0FAF" w14:textId="77777777" w:rsidR="00820E00" w:rsidRPr="00E014FB" w:rsidRDefault="00820E00" w:rsidP="003834BD">
            <w:pPr>
              <w:rPr>
                <w:rFonts w:cs="Times New Roman"/>
              </w:rPr>
            </w:pPr>
          </w:p>
        </w:tc>
        <w:tc>
          <w:tcPr>
            <w:tcW w:w="4080" w:type="dxa"/>
            <w:vMerge/>
          </w:tcPr>
          <w:p w14:paraId="388973FB" w14:textId="77777777" w:rsidR="00820E00" w:rsidRPr="00E014FB" w:rsidRDefault="00820E00" w:rsidP="003834BD">
            <w:pPr>
              <w:rPr>
                <w:rFonts w:cs="Times New Roman"/>
              </w:rPr>
            </w:pPr>
          </w:p>
        </w:tc>
        <w:tc>
          <w:tcPr>
            <w:tcW w:w="6800" w:type="dxa"/>
          </w:tcPr>
          <w:p w14:paraId="0C3341F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0D33B1A" w14:textId="77777777" w:rsidTr="003834BD">
        <w:tc>
          <w:tcPr>
            <w:tcW w:w="272" w:type="dxa"/>
            <w:vMerge w:val="restart"/>
          </w:tcPr>
          <w:p w14:paraId="77E899C9"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vMerge w:val="restart"/>
          </w:tcPr>
          <w:p w14:paraId="3160BC77" w14:textId="77777777" w:rsidR="00820E00" w:rsidRPr="00E014FB" w:rsidRDefault="00820E00" w:rsidP="003834BD">
            <w:pPr>
              <w:rPr>
                <w:rFonts w:cs="Times New Roman"/>
              </w:rPr>
            </w:pPr>
            <w:r w:rsidRPr="00E014FB">
              <w:rPr>
                <w:rFonts w:eastAsia="Tahoma" w:cs="Times New Roman"/>
                <w:color w:val="000000"/>
                <w:sz w:val="20"/>
                <w:szCs w:val="20"/>
              </w:rPr>
              <w:t>Железнодорожный транспорт</w:t>
            </w:r>
          </w:p>
        </w:tc>
        <w:tc>
          <w:tcPr>
            <w:tcW w:w="1224" w:type="dxa"/>
            <w:vMerge w:val="restart"/>
          </w:tcPr>
          <w:p w14:paraId="672AF23A" w14:textId="77777777" w:rsidR="00820E00" w:rsidRPr="00E014FB" w:rsidRDefault="00820E00" w:rsidP="003834BD">
            <w:pPr>
              <w:rPr>
                <w:rFonts w:cs="Times New Roman"/>
              </w:rPr>
            </w:pPr>
            <w:r w:rsidRPr="00E014FB">
              <w:rPr>
                <w:rFonts w:eastAsia="Tahoma" w:cs="Times New Roman"/>
                <w:color w:val="000000"/>
                <w:sz w:val="20"/>
                <w:szCs w:val="20"/>
              </w:rPr>
              <w:t>7.1</w:t>
            </w:r>
          </w:p>
        </w:tc>
        <w:tc>
          <w:tcPr>
            <w:tcW w:w="4080" w:type="dxa"/>
            <w:vMerge w:val="restart"/>
          </w:tcPr>
          <w:p w14:paraId="759B8278" w14:textId="77777777" w:rsidR="00820E00" w:rsidRPr="00E014FB" w:rsidRDefault="00820E00" w:rsidP="003834BD">
            <w:pPr>
              <w:rPr>
                <w:rFonts w:cs="Times New Roman"/>
              </w:rPr>
            </w:pPr>
            <w:r w:rsidRPr="00E014FB">
              <w:rPr>
                <w:rFonts w:eastAsia="Tahoma" w:cs="Times New Roman"/>
                <w:color w:val="000000"/>
                <w:sz w:val="20"/>
                <w:szCs w:val="20"/>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800" w:type="dxa"/>
          </w:tcPr>
          <w:p w14:paraId="69E928E8"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0381CAC" w14:textId="77777777" w:rsidTr="003834BD">
        <w:tc>
          <w:tcPr>
            <w:tcW w:w="272" w:type="dxa"/>
            <w:vMerge/>
          </w:tcPr>
          <w:p w14:paraId="328F20B9" w14:textId="77777777" w:rsidR="00820E00" w:rsidRPr="00E014FB" w:rsidRDefault="00820E00" w:rsidP="003834BD">
            <w:pPr>
              <w:rPr>
                <w:rFonts w:cs="Times New Roman"/>
              </w:rPr>
            </w:pPr>
          </w:p>
        </w:tc>
        <w:tc>
          <w:tcPr>
            <w:tcW w:w="1903" w:type="dxa"/>
            <w:vMerge/>
          </w:tcPr>
          <w:p w14:paraId="37E72F9A" w14:textId="77777777" w:rsidR="00820E00" w:rsidRPr="00E014FB" w:rsidRDefault="00820E00" w:rsidP="003834BD">
            <w:pPr>
              <w:rPr>
                <w:rFonts w:cs="Times New Roman"/>
              </w:rPr>
            </w:pPr>
          </w:p>
        </w:tc>
        <w:tc>
          <w:tcPr>
            <w:tcW w:w="1224" w:type="dxa"/>
            <w:vMerge/>
          </w:tcPr>
          <w:p w14:paraId="3B19EAFB" w14:textId="77777777" w:rsidR="00820E00" w:rsidRPr="00E014FB" w:rsidRDefault="00820E00" w:rsidP="003834BD">
            <w:pPr>
              <w:rPr>
                <w:rFonts w:cs="Times New Roman"/>
              </w:rPr>
            </w:pPr>
          </w:p>
        </w:tc>
        <w:tc>
          <w:tcPr>
            <w:tcW w:w="4080" w:type="dxa"/>
            <w:vMerge/>
          </w:tcPr>
          <w:p w14:paraId="6C587653" w14:textId="77777777" w:rsidR="00820E00" w:rsidRPr="00E014FB" w:rsidRDefault="00820E00" w:rsidP="003834BD">
            <w:pPr>
              <w:rPr>
                <w:rFonts w:cs="Times New Roman"/>
              </w:rPr>
            </w:pPr>
          </w:p>
        </w:tc>
        <w:tc>
          <w:tcPr>
            <w:tcW w:w="6800" w:type="dxa"/>
          </w:tcPr>
          <w:p w14:paraId="18C03183"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5000000 кв.м.</w:t>
            </w:r>
          </w:p>
        </w:tc>
      </w:tr>
      <w:tr w:rsidR="00820E00" w:rsidRPr="00E014FB" w14:paraId="0DFB20CA" w14:textId="77777777" w:rsidTr="003834BD">
        <w:tc>
          <w:tcPr>
            <w:tcW w:w="272" w:type="dxa"/>
            <w:vMerge/>
          </w:tcPr>
          <w:p w14:paraId="23B0C129" w14:textId="77777777" w:rsidR="00820E00" w:rsidRPr="00E014FB" w:rsidRDefault="00820E00" w:rsidP="003834BD">
            <w:pPr>
              <w:rPr>
                <w:rFonts w:cs="Times New Roman"/>
              </w:rPr>
            </w:pPr>
          </w:p>
        </w:tc>
        <w:tc>
          <w:tcPr>
            <w:tcW w:w="1903" w:type="dxa"/>
            <w:vMerge/>
          </w:tcPr>
          <w:p w14:paraId="4EEF1118" w14:textId="77777777" w:rsidR="00820E00" w:rsidRPr="00E014FB" w:rsidRDefault="00820E00" w:rsidP="003834BD">
            <w:pPr>
              <w:rPr>
                <w:rFonts w:cs="Times New Roman"/>
              </w:rPr>
            </w:pPr>
          </w:p>
        </w:tc>
        <w:tc>
          <w:tcPr>
            <w:tcW w:w="1224" w:type="dxa"/>
            <w:vMerge/>
          </w:tcPr>
          <w:p w14:paraId="446F9F55" w14:textId="77777777" w:rsidR="00820E00" w:rsidRPr="00E014FB" w:rsidRDefault="00820E00" w:rsidP="003834BD">
            <w:pPr>
              <w:rPr>
                <w:rFonts w:cs="Times New Roman"/>
              </w:rPr>
            </w:pPr>
          </w:p>
        </w:tc>
        <w:tc>
          <w:tcPr>
            <w:tcW w:w="4080" w:type="dxa"/>
            <w:vMerge/>
          </w:tcPr>
          <w:p w14:paraId="09406303" w14:textId="77777777" w:rsidR="00820E00" w:rsidRPr="00E014FB" w:rsidRDefault="00820E00" w:rsidP="003834BD">
            <w:pPr>
              <w:rPr>
                <w:rFonts w:cs="Times New Roman"/>
              </w:rPr>
            </w:pPr>
          </w:p>
        </w:tc>
        <w:tc>
          <w:tcPr>
            <w:tcW w:w="6800" w:type="dxa"/>
          </w:tcPr>
          <w:p w14:paraId="0623297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547FD004" w14:textId="77777777" w:rsidTr="003834BD">
        <w:tc>
          <w:tcPr>
            <w:tcW w:w="272" w:type="dxa"/>
            <w:vMerge/>
          </w:tcPr>
          <w:p w14:paraId="76259555" w14:textId="77777777" w:rsidR="00820E00" w:rsidRPr="00E014FB" w:rsidRDefault="00820E00" w:rsidP="003834BD">
            <w:pPr>
              <w:rPr>
                <w:rFonts w:cs="Times New Roman"/>
              </w:rPr>
            </w:pPr>
          </w:p>
        </w:tc>
        <w:tc>
          <w:tcPr>
            <w:tcW w:w="1903" w:type="dxa"/>
            <w:vMerge/>
          </w:tcPr>
          <w:p w14:paraId="1ADEE7AD" w14:textId="77777777" w:rsidR="00820E00" w:rsidRPr="00E014FB" w:rsidRDefault="00820E00" w:rsidP="003834BD">
            <w:pPr>
              <w:rPr>
                <w:rFonts w:cs="Times New Roman"/>
              </w:rPr>
            </w:pPr>
          </w:p>
        </w:tc>
        <w:tc>
          <w:tcPr>
            <w:tcW w:w="1224" w:type="dxa"/>
            <w:vMerge/>
          </w:tcPr>
          <w:p w14:paraId="746A8CD2" w14:textId="77777777" w:rsidR="00820E00" w:rsidRPr="00E014FB" w:rsidRDefault="00820E00" w:rsidP="003834BD">
            <w:pPr>
              <w:rPr>
                <w:rFonts w:cs="Times New Roman"/>
              </w:rPr>
            </w:pPr>
          </w:p>
        </w:tc>
        <w:tc>
          <w:tcPr>
            <w:tcW w:w="4080" w:type="dxa"/>
            <w:vMerge/>
          </w:tcPr>
          <w:p w14:paraId="36A93E3D" w14:textId="77777777" w:rsidR="00820E00" w:rsidRPr="00E014FB" w:rsidRDefault="00820E00" w:rsidP="003834BD">
            <w:pPr>
              <w:rPr>
                <w:rFonts w:cs="Times New Roman"/>
              </w:rPr>
            </w:pPr>
          </w:p>
        </w:tc>
        <w:tc>
          <w:tcPr>
            <w:tcW w:w="6800" w:type="dxa"/>
          </w:tcPr>
          <w:p w14:paraId="15C57E0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F9F78F" w14:textId="77777777" w:rsidTr="003834BD">
        <w:tc>
          <w:tcPr>
            <w:tcW w:w="272" w:type="dxa"/>
            <w:vMerge/>
          </w:tcPr>
          <w:p w14:paraId="465C199F" w14:textId="77777777" w:rsidR="00820E00" w:rsidRPr="00E014FB" w:rsidRDefault="00820E00" w:rsidP="003834BD">
            <w:pPr>
              <w:rPr>
                <w:rFonts w:cs="Times New Roman"/>
              </w:rPr>
            </w:pPr>
          </w:p>
        </w:tc>
        <w:tc>
          <w:tcPr>
            <w:tcW w:w="1903" w:type="dxa"/>
            <w:vMerge/>
          </w:tcPr>
          <w:p w14:paraId="564FBF61" w14:textId="77777777" w:rsidR="00820E00" w:rsidRPr="00E014FB" w:rsidRDefault="00820E00" w:rsidP="003834BD">
            <w:pPr>
              <w:rPr>
                <w:rFonts w:cs="Times New Roman"/>
              </w:rPr>
            </w:pPr>
          </w:p>
        </w:tc>
        <w:tc>
          <w:tcPr>
            <w:tcW w:w="1224" w:type="dxa"/>
            <w:vMerge/>
          </w:tcPr>
          <w:p w14:paraId="4C6DC52D" w14:textId="77777777" w:rsidR="00820E00" w:rsidRPr="00E014FB" w:rsidRDefault="00820E00" w:rsidP="003834BD">
            <w:pPr>
              <w:rPr>
                <w:rFonts w:cs="Times New Roman"/>
              </w:rPr>
            </w:pPr>
          </w:p>
        </w:tc>
        <w:tc>
          <w:tcPr>
            <w:tcW w:w="4080" w:type="dxa"/>
            <w:vMerge/>
          </w:tcPr>
          <w:p w14:paraId="2A32407E" w14:textId="77777777" w:rsidR="00820E00" w:rsidRPr="00E014FB" w:rsidRDefault="00820E00" w:rsidP="003834BD">
            <w:pPr>
              <w:rPr>
                <w:rFonts w:cs="Times New Roman"/>
              </w:rPr>
            </w:pPr>
          </w:p>
        </w:tc>
        <w:tc>
          <w:tcPr>
            <w:tcW w:w="6800" w:type="dxa"/>
          </w:tcPr>
          <w:p w14:paraId="64E0DFE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04E256BE" w14:textId="77777777" w:rsidTr="003834BD">
        <w:tc>
          <w:tcPr>
            <w:tcW w:w="272" w:type="dxa"/>
            <w:vMerge/>
          </w:tcPr>
          <w:p w14:paraId="0D9AF89A" w14:textId="77777777" w:rsidR="00820E00" w:rsidRPr="00E014FB" w:rsidRDefault="00820E00" w:rsidP="003834BD">
            <w:pPr>
              <w:rPr>
                <w:rFonts w:cs="Times New Roman"/>
              </w:rPr>
            </w:pPr>
          </w:p>
        </w:tc>
        <w:tc>
          <w:tcPr>
            <w:tcW w:w="1903" w:type="dxa"/>
            <w:vMerge/>
          </w:tcPr>
          <w:p w14:paraId="0D3FE2A5" w14:textId="77777777" w:rsidR="00820E00" w:rsidRPr="00E014FB" w:rsidRDefault="00820E00" w:rsidP="003834BD">
            <w:pPr>
              <w:rPr>
                <w:rFonts w:cs="Times New Roman"/>
              </w:rPr>
            </w:pPr>
          </w:p>
        </w:tc>
        <w:tc>
          <w:tcPr>
            <w:tcW w:w="1224" w:type="dxa"/>
            <w:vMerge/>
          </w:tcPr>
          <w:p w14:paraId="66E69E58" w14:textId="77777777" w:rsidR="00820E00" w:rsidRPr="00E014FB" w:rsidRDefault="00820E00" w:rsidP="003834BD">
            <w:pPr>
              <w:rPr>
                <w:rFonts w:cs="Times New Roman"/>
              </w:rPr>
            </w:pPr>
          </w:p>
        </w:tc>
        <w:tc>
          <w:tcPr>
            <w:tcW w:w="4080" w:type="dxa"/>
            <w:vMerge/>
          </w:tcPr>
          <w:p w14:paraId="38557DF8" w14:textId="77777777" w:rsidR="00820E00" w:rsidRPr="00E014FB" w:rsidRDefault="00820E00" w:rsidP="003834BD">
            <w:pPr>
              <w:rPr>
                <w:rFonts w:cs="Times New Roman"/>
              </w:rPr>
            </w:pPr>
          </w:p>
        </w:tc>
        <w:tc>
          <w:tcPr>
            <w:tcW w:w="6800" w:type="dxa"/>
          </w:tcPr>
          <w:p w14:paraId="42CE716E"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5EA96579" w14:textId="77777777" w:rsidTr="003834BD">
        <w:tc>
          <w:tcPr>
            <w:tcW w:w="272" w:type="dxa"/>
            <w:vMerge/>
          </w:tcPr>
          <w:p w14:paraId="7A2658F6" w14:textId="77777777" w:rsidR="00820E00" w:rsidRPr="00E014FB" w:rsidRDefault="00820E00" w:rsidP="003834BD">
            <w:pPr>
              <w:rPr>
                <w:rFonts w:cs="Times New Roman"/>
              </w:rPr>
            </w:pPr>
          </w:p>
        </w:tc>
        <w:tc>
          <w:tcPr>
            <w:tcW w:w="1903" w:type="dxa"/>
            <w:vMerge/>
          </w:tcPr>
          <w:p w14:paraId="2C2FE070" w14:textId="77777777" w:rsidR="00820E00" w:rsidRPr="00E014FB" w:rsidRDefault="00820E00" w:rsidP="003834BD">
            <w:pPr>
              <w:rPr>
                <w:rFonts w:cs="Times New Roman"/>
              </w:rPr>
            </w:pPr>
          </w:p>
        </w:tc>
        <w:tc>
          <w:tcPr>
            <w:tcW w:w="1224" w:type="dxa"/>
            <w:vMerge/>
          </w:tcPr>
          <w:p w14:paraId="43C1E0F5" w14:textId="77777777" w:rsidR="00820E00" w:rsidRPr="00E014FB" w:rsidRDefault="00820E00" w:rsidP="003834BD">
            <w:pPr>
              <w:rPr>
                <w:rFonts w:cs="Times New Roman"/>
              </w:rPr>
            </w:pPr>
          </w:p>
        </w:tc>
        <w:tc>
          <w:tcPr>
            <w:tcW w:w="4080" w:type="dxa"/>
            <w:vMerge/>
          </w:tcPr>
          <w:p w14:paraId="7FE000A6" w14:textId="77777777" w:rsidR="00820E00" w:rsidRPr="00E014FB" w:rsidRDefault="00820E00" w:rsidP="003834BD">
            <w:pPr>
              <w:rPr>
                <w:rFonts w:cs="Times New Roman"/>
              </w:rPr>
            </w:pPr>
          </w:p>
        </w:tc>
        <w:tc>
          <w:tcPr>
            <w:tcW w:w="6800" w:type="dxa"/>
          </w:tcPr>
          <w:p w14:paraId="4F85E4D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3FD883A3" w14:textId="77777777" w:rsidTr="003834BD">
        <w:tc>
          <w:tcPr>
            <w:tcW w:w="272" w:type="dxa"/>
            <w:vMerge/>
          </w:tcPr>
          <w:p w14:paraId="23A6AA7A" w14:textId="77777777" w:rsidR="00820E00" w:rsidRPr="00E014FB" w:rsidRDefault="00820E00" w:rsidP="003834BD">
            <w:pPr>
              <w:rPr>
                <w:rFonts w:cs="Times New Roman"/>
              </w:rPr>
            </w:pPr>
          </w:p>
        </w:tc>
        <w:tc>
          <w:tcPr>
            <w:tcW w:w="1903" w:type="dxa"/>
            <w:vMerge/>
          </w:tcPr>
          <w:p w14:paraId="4BE6C3CA" w14:textId="77777777" w:rsidR="00820E00" w:rsidRPr="00E014FB" w:rsidRDefault="00820E00" w:rsidP="003834BD">
            <w:pPr>
              <w:rPr>
                <w:rFonts w:cs="Times New Roman"/>
              </w:rPr>
            </w:pPr>
          </w:p>
        </w:tc>
        <w:tc>
          <w:tcPr>
            <w:tcW w:w="1224" w:type="dxa"/>
            <w:vMerge/>
          </w:tcPr>
          <w:p w14:paraId="6EF2026F" w14:textId="77777777" w:rsidR="00820E00" w:rsidRPr="00E014FB" w:rsidRDefault="00820E00" w:rsidP="003834BD">
            <w:pPr>
              <w:rPr>
                <w:rFonts w:cs="Times New Roman"/>
              </w:rPr>
            </w:pPr>
          </w:p>
        </w:tc>
        <w:tc>
          <w:tcPr>
            <w:tcW w:w="4080" w:type="dxa"/>
            <w:vMerge/>
          </w:tcPr>
          <w:p w14:paraId="5554454C" w14:textId="77777777" w:rsidR="00820E00" w:rsidRPr="00E014FB" w:rsidRDefault="00820E00" w:rsidP="003834BD">
            <w:pPr>
              <w:rPr>
                <w:rFonts w:cs="Times New Roman"/>
              </w:rPr>
            </w:pPr>
          </w:p>
        </w:tc>
        <w:tc>
          <w:tcPr>
            <w:tcW w:w="6800" w:type="dxa"/>
          </w:tcPr>
          <w:p w14:paraId="1CF360E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B43E568" w14:textId="77777777" w:rsidTr="003834BD">
        <w:tc>
          <w:tcPr>
            <w:tcW w:w="272" w:type="dxa"/>
            <w:vMerge w:val="restart"/>
          </w:tcPr>
          <w:p w14:paraId="703ECD44" w14:textId="77777777" w:rsidR="00820E00" w:rsidRPr="00E014FB" w:rsidRDefault="00820E00" w:rsidP="003834BD">
            <w:pPr>
              <w:jc w:val="center"/>
              <w:rPr>
                <w:rFonts w:cs="Times New Roman"/>
              </w:rPr>
            </w:pPr>
            <w:r w:rsidRPr="00E014FB">
              <w:rPr>
                <w:rFonts w:eastAsia="Tahoma" w:cs="Times New Roman"/>
                <w:color w:val="000000"/>
                <w:sz w:val="20"/>
                <w:szCs w:val="20"/>
              </w:rPr>
              <w:t>11.</w:t>
            </w:r>
          </w:p>
        </w:tc>
        <w:tc>
          <w:tcPr>
            <w:tcW w:w="1903" w:type="dxa"/>
            <w:vMerge w:val="restart"/>
          </w:tcPr>
          <w:p w14:paraId="3455ADBA" w14:textId="77777777" w:rsidR="00820E00" w:rsidRPr="00E014FB" w:rsidRDefault="00820E00" w:rsidP="003834BD">
            <w:pPr>
              <w:rPr>
                <w:rFonts w:cs="Times New Roman"/>
              </w:rPr>
            </w:pPr>
            <w:r w:rsidRPr="00E014FB">
              <w:rPr>
                <w:rFonts w:eastAsia="Tahoma" w:cs="Times New Roman"/>
                <w:color w:val="000000"/>
                <w:sz w:val="20"/>
                <w:szCs w:val="20"/>
              </w:rPr>
              <w:t>Железнодорожные пути</w:t>
            </w:r>
          </w:p>
        </w:tc>
        <w:tc>
          <w:tcPr>
            <w:tcW w:w="1224" w:type="dxa"/>
            <w:vMerge w:val="restart"/>
          </w:tcPr>
          <w:p w14:paraId="55F69482" w14:textId="77777777" w:rsidR="00820E00" w:rsidRPr="00E014FB" w:rsidRDefault="00820E00" w:rsidP="003834BD">
            <w:pPr>
              <w:rPr>
                <w:rFonts w:cs="Times New Roman"/>
              </w:rPr>
            </w:pPr>
            <w:r w:rsidRPr="00E014FB">
              <w:rPr>
                <w:rFonts w:eastAsia="Tahoma" w:cs="Times New Roman"/>
                <w:color w:val="000000"/>
                <w:sz w:val="20"/>
                <w:szCs w:val="20"/>
              </w:rPr>
              <w:t>7.1.1</w:t>
            </w:r>
          </w:p>
        </w:tc>
        <w:tc>
          <w:tcPr>
            <w:tcW w:w="4080" w:type="dxa"/>
            <w:vMerge w:val="restart"/>
          </w:tcPr>
          <w:p w14:paraId="6FAC1431" w14:textId="77777777" w:rsidR="00820E00" w:rsidRPr="00E014FB" w:rsidRDefault="00820E00" w:rsidP="003834BD">
            <w:pPr>
              <w:rPr>
                <w:rFonts w:cs="Times New Roman"/>
              </w:rPr>
            </w:pPr>
            <w:r w:rsidRPr="00E014FB">
              <w:rPr>
                <w:rFonts w:eastAsia="Tahoma" w:cs="Times New Roman"/>
                <w:color w:val="000000"/>
                <w:sz w:val="20"/>
                <w:szCs w:val="20"/>
              </w:rPr>
              <w:t>Размещение железнодорожных путей</w:t>
            </w:r>
          </w:p>
        </w:tc>
        <w:tc>
          <w:tcPr>
            <w:tcW w:w="6800" w:type="dxa"/>
          </w:tcPr>
          <w:p w14:paraId="378F9B4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FD44769" w14:textId="77777777" w:rsidTr="003834BD">
        <w:tc>
          <w:tcPr>
            <w:tcW w:w="272" w:type="dxa"/>
            <w:vMerge/>
          </w:tcPr>
          <w:p w14:paraId="16C483A0" w14:textId="77777777" w:rsidR="00820E00" w:rsidRPr="00E014FB" w:rsidRDefault="00820E00" w:rsidP="003834BD">
            <w:pPr>
              <w:rPr>
                <w:rFonts w:cs="Times New Roman"/>
              </w:rPr>
            </w:pPr>
          </w:p>
        </w:tc>
        <w:tc>
          <w:tcPr>
            <w:tcW w:w="1903" w:type="dxa"/>
            <w:vMerge/>
          </w:tcPr>
          <w:p w14:paraId="0BFA577C" w14:textId="77777777" w:rsidR="00820E00" w:rsidRPr="00E014FB" w:rsidRDefault="00820E00" w:rsidP="003834BD">
            <w:pPr>
              <w:rPr>
                <w:rFonts w:cs="Times New Roman"/>
              </w:rPr>
            </w:pPr>
          </w:p>
        </w:tc>
        <w:tc>
          <w:tcPr>
            <w:tcW w:w="1224" w:type="dxa"/>
            <w:vMerge/>
          </w:tcPr>
          <w:p w14:paraId="1DFAF908" w14:textId="77777777" w:rsidR="00820E00" w:rsidRPr="00E014FB" w:rsidRDefault="00820E00" w:rsidP="003834BD">
            <w:pPr>
              <w:rPr>
                <w:rFonts w:cs="Times New Roman"/>
              </w:rPr>
            </w:pPr>
          </w:p>
        </w:tc>
        <w:tc>
          <w:tcPr>
            <w:tcW w:w="4080" w:type="dxa"/>
            <w:vMerge/>
          </w:tcPr>
          <w:p w14:paraId="4030583C" w14:textId="77777777" w:rsidR="00820E00" w:rsidRPr="00E014FB" w:rsidRDefault="00820E00" w:rsidP="003834BD">
            <w:pPr>
              <w:rPr>
                <w:rFonts w:cs="Times New Roman"/>
              </w:rPr>
            </w:pPr>
          </w:p>
        </w:tc>
        <w:tc>
          <w:tcPr>
            <w:tcW w:w="6800" w:type="dxa"/>
          </w:tcPr>
          <w:p w14:paraId="19B5D5B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10000000 кв.м.</w:t>
            </w:r>
          </w:p>
        </w:tc>
      </w:tr>
      <w:tr w:rsidR="00820E00" w:rsidRPr="00E014FB" w14:paraId="4AA7C83B" w14:textId="77777777" w:rsidTr="003834BD">
        <w:tc>
          <w:tcPr>
            <w:tcW w:w="272" w:type="dxa"/>
            <w:vMerge/>
          </w:tcPr>
          <w:p w14:paraId="3DC46C00" w14:textId="77777777" w:rsidR="00820E00" w:rsidRPr="00E014FB" w:rsidRDefault="00820E00" w:rsidP="003834BD">
            <w:pPr>
              <w:rPr>
                <w:rFonts w:cs="Times New Roman"/>
              </w:rPr>
            </w:pPr>
          </w:p>
        </w:tc>
        <w:tc>
          <w:tcPr>
            <w:tcW w:w="1903" w:type="dxa"/>
            <w:vMerge/>
          </w:tcPr>
          <w:p w14:paraId="3370025C" w14:textId="77777777" w:rsidR="00820E00" w:rsidRPr="00E014FB" w:rsidRDefault="00820E00" w:rsidP="003834BD">
            <w:pPr>
              <w:rPr>
                <w:rFonts w:cs="Times New Roman"/>
              </w:rPr>
            </w:pPr>
          </w:p>
        </w:tc>
        <w:tc>
          <w:tcPr>
            <w:tcW w:w="1224" w:type="dxa"/>
            <w:vMerge/>
          </w:tcPr>
          <w:p w14:paraId="6B174C66" w14:textId="77777777" w:rsidR="00820E00" w:rsidRPr="00E014FB" w:rsidRDefault="00820E00" w:rsidP="003834BD">
            <w:pPr>
              <w:rPr>
                <w:rFonts w:cs="Times New Roman"/>
              </w:rPr>
            </w:pPr>
          </w:p>
        </w:tc>
        <w:tc>
          <w:tcPr>
            <w:tcW w:w="4080" w:type="dxa"/>
            <w:vMerge/>
          </w:tcPr>
          <w:p w14:paraId="77DAE21B" w14:textId="77777777" w:rsidR="00820E00" w:rsidRPr="00E014FB" w:rsidRDefault="00820E00" w:rsidP="003834BD">
            <w:pPr>
              <w:rPr>
                <w:rFonts w:cs="Times New Roman"/>
              </w:rPr>
            </w:pPr>
          </w:p>
        </w:tc>
        <w:tc>
          <w:tcPr>
            <w:tcW w:w="6800" w:type="dxa"/>
          </w:tcPr>
          <w:p w14:paraId="23212C2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 м.</w:t>
            </w:r>
          </w:p>
        </w:tc>
      </w:tr>
      <w:tr w:rsidR="00820E00" w:rsidRPr="00E014FB" w14:paraId="78FD5C7F" w14:textId="77777777" w:rsidTr="003834BD">
        <w:tc>
          <w:tcPr>
            <w:tcW w:w="272" w:type="dxa"/>
            <w:vMerge/>
          </w:tcPr>
          <w:p w14:paraId="21B96723" w14:textId="77777777" w:rsidR="00820E00" w:rsidRPr="00E014FB" w:rsidRDefault="00820E00" w:rsidP="003834BD">
            <w:pPr>
              <w:rPr>
                <w:rFonts w:cs="Times New Roman"/>
              </w:rPr>
            </w:pPr>
          </w:p>
        </w:tc>
        <w:tc>
          <w:tcPr>
            <w:tcW w:w="1903" w:type="dxa"/>
            <w:vMerge/>
          </w:tcPr>
          <w:p w14:paraId="60B66C2D" w14:textId="77777777" w:rsidR="00820E00" w:rsidRPr="00E014FB" w:rsidRDefault="00820E00" w:rsidP="003834BD">
            <w:pPr>
              <w:rPr>
                <w:rFonts w:cs="Times New Roman"/>
              </w:rPr>
            </w:pPr>
          </w:p>
        </w:tc>
        <w:tc>
          <w:tcPr>
            <w:tcW w:w="1224" w:type="dxa"/>
            <w:vMerge/>
          </w:tcPr>
          <w:p w14:paraId="5160D89B" w14:textId="77777777" w:rsidR="00820E00" w:rsidRPr="00E014FB" w:rsidRDefault="00820E00" w:rsidP="003834BD">
            <w:pPr>
              <w:rPr>
                <w:rFonts w:cs="Times New Roman"/>
              </w:rPr>
            </w:pPr>
          </w:p>
        </w:tc>
        <w:tc>
          <w:tcPr>
            <w:tcW w:w="4080" w:type="dxa"/>
            <w:vMerge/>
          </w:tcPr>
          <w:p w14:paraId="0B629F7C" w14:textId="77777777" w:rsidR="00820E00" w:rsidRPr="00E014FB" w:rsidRDefault="00820E00" w:rsidP="003834BD">
            <w:pPr>
              <w:rPr>
                <w:rFonts w:cs="Times New Roman"/>
              </w:rPr>
            </w:pPr>
          </w:p>
        </w:tc>
        <w:tc>
          <w:tcPr>
            <w:tcW w:w="6800" w:type="dxa"/>
          </w:tcPr>
          <w:p w14:paraId="618CFE1C"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2B5C3EE7" w14:textId="77777777" w:rsidTr="003834BD">
        <w:tc>
          <w:tcPr>
            <w:tcW w:w="272" w:type="dxa"/>
            <w:vMerge w:val="restart"/>
          </w:tcPr>
          <w:p w14:paraId="2AD27CA8"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vMerge w:val="restart"/>
          </w:tcPr>
          <w:p w14:paraId="68051112" w14:textId="77777777" w:rsidR="00820E00" w:rsidRPr="00E014FB" w:rsidRDefault="00820E00" w:rsidP="003834BD">
            <w:pPr>
              <w:rPr>
                <w:rFonts w:cs="Times New Roman"/>
              </w:rPr>
            </w:pPr>
            <w:r w:rsidRPr="00E014FB">
              <w:rPr>
                <w:rFonts w:eastAsia="Tahoma" w:cs="Times New Roman"/>
                <w:color w:val="000000"/>
                <w:sz w:val="20"/>
                <w:szCs w:val="20"/>
              </w:rPr>
              <w:t>Обслуживание железнодорожных перевозок</w:t>
            </w:r>
          </w:p>
        </w:tc>
        <w:tc>
          <w:tcPr>
            <w:tcW w:w="1224" w:type="dxa"/>
            <w:vMerge w:val="restart"/>
          </w:tcPr>
          <w:p w14:paraId="256CC9CA" w14:textId="77777777" w:rsidR="00820E00" w:rsidRPr="00E014FB" w:rsidRDefault="00820E00" w:rsidP="003834BD">
            <w:pPr>
              <w:rPr>
                <w:rFonts w:cs="Times New Roman"/>
              </w:rPr>
            </w:pPr>
            <w:r w:rsidRPr="00E014FB">
              <w:rPr>
                <w:rFonts w:eastAsia="Tahoma" w:cs="Times New Roman"/>
                <w:color w:val="000000"/>
                <w:sz w:val="20"/>
                <w:szCs w:val="20"/>
              </w:rPr>
              <w:t>7.1.2</w:t>
            </w:r>
          </w:p>
        </w:tc>
        <w:tc>
          <w:tcPr>
            <w:tcW w:w="4080" w:type="dxa"/>
            <w:vMerge w:val="restart"/>
          </w:tcPr>
          <w:p w14:paraId="59861396"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p>
        </w:tc>
        <w:tc>
          <w:tcPr>
            <w:tcW w:w="6800" w:type="dxa"/>
          </w:tcPr>
          <w:p w14:paraId="07AA4D18"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48395D27" w14:textId="77777777" w:rsidTr="003834BD">
        <w:tc>
          <w:tcPr>
            <w:tcW w:w="272" w:type="dxa"/>
            <w:vMerge/>
          </w:tcPr>
          <w:p w14:paraId="0CE5EBB4" w14:textId="77777777" w:rsidR="00820E00" w:rsidRPr="00E014FB" w:rsidRDefault="00820E00" w:rsidP="003834BD">
            <w:pPr>
              <w:rPr>
                <w:rFonts w:cs="Times New Roman"/>
              </w:rPr>
            </w:pPr>
          </w:p>
        </w:tc>
        <w:tc>
          <w:tcPr>
            <w:tcW w:w="1903" w:type="dxa"/>
            <w:vMerge/>
          </w:tcPr>
          <w:p w14:paraId="6B900C50" w14:textId="77777777" w:rsidR="00820E00" w:rsidRPr="00E014FB" w:rsidRDefault="00820E00" w:rsidP="003834BD">
            <w:pPr>
              <w:rPr>
                <w:rFonts w:cs="Times New Roman"/>
              </w:rPr>
            </w:pPr>
          </w:p>
        </w:tc>
        <w:tc>
          <w:tcPr>
            <w:tcW w:w="1224" w:type="dxa"/>
            <w:vMerge/>
          </w:tcPr>
          <w:p w14:paraId="1035548C" w14:textId="77777777" w:rsidR="00820E00" w:rsidRPr="00E014FB" w:rsidRDefault="00820E00" w:rsidP="003834BD">
            <w:pPr>
              <w:rPr>
                <w:rFonts w:cs="Times New Roman"/>
              </w:rPr>
            </w:pPr>
          </w:p>
        </w:tc>
        <w:tc>
          <w:tcPr>
            <w:tcW w:w="4080" w:type="dxa"/>
            <w:vMerge/>
          </w:tcPr>
          <w:p w14:paraId="68F93F85" w14:textId="77777777" w:rsidR="00820E00" w:rsidRPr="00E014FB" w:rsidRDefault="00820E00" w:rsidP="003834BD">
            <w:pPr>
              <w:rPr>
                <w:rFonts w:cs="Times New Roman"/>
              </w:rPr>
            </w:pPr>
          </w:p>
        </w:tc>
        <w:tc>
          <w:tcPr>
            <w:tcW w:w="6800" w:type="dxa"/>
          </w:tcPr>
          <w:p w14:paraId="3D06C827"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5000000 кв.м.</w:t>
            </w:r>
          </w:p>
        </w:tc>
      </w:tr>
      <w:tr w:rsidR="00820E00" w:rsidRPr="00E014FB" w14:paraId="5EFFF8ED" w14:textId="77777777" w:rsidTr="003834BD">
        <w:tc>
          <w:tcPr>
            <w:tcW w:w="272" w:type="dxa"/>
            <w:vMerge/>
          </w:tcPr>
          <w:p w14:paraId="5BB78AF7" w14:textId="77777777" w:rsidR="00820E00" w:rsidRPr="00E014FB" w:rsidRDefault="00820E00" w:rsidP="003834BD">
            <w:pPr>
              <w:rPr>
                <w:rFonts w:cs="Times New Roman"/>
              </w:rPr>
            </w:pPr>
          </w:p>
        </w:tc>
        <w:tc>
          <w:tcPr>
            <w:tcW w:w="1903" w:type="dxa"/>
            <w:vMerge/>
          </w:tcPr>
          <w:p w14:paraId="2B5B11DB" w14:textId="77777777" w:rsidR="00820E00" w:rsidRPr="00E014FB" w:rsidRDefault="00820E00" w:rsidP="003834BD">
            <w:pPr>
              <w:rPr>
                <w:rFonts w:cs="Times New Roman"/>
              </w:rPr>
            </w:pPr>
          </w:p>
        </w:tc>
        <w:tc>
          <w:tcPr>
            <w:tcW w:w="1224" w:type="dxa"/>
            <w:vMerge/>
          </w:tcPr>
          <w:p w14:paraId="5FC8B627" w14:textId="77777777" w:rsidR="00820E00" w:rsidRPr="00E014FB" w:rsidRDefault="00820E00" w:rsidP="003834BD">
            <w:pPr>
              <w:rPr>
                <w:rFonts w:cs="Times New Roman"/>
              </w:rPr>
            </w:pPr>
          </w:p>
        </w:tc>
        <w:tc>
          <w:tcPr>
            <w:tcW w:w="4080" w:type="dxa"/>
            <w:vMerge/>
          </w:tcPr>
          <w:p w14:paraId="3200EDD4" w14:textId="77777777" w:rsidR="00820E00" w:rsidRPr="00E014FB" w:rsidRDefault="00820E00" w:rsidP="003834BD">
            <w:pPr>
              <w:rPr>
                <w:rFonts w:cs="Times New Roman"/>
              </w:rPr>
            </w:pPr>
          </w:p>
        </w:tc>
        <w:tc>
          <w:tcPr>
            <w:tcW w:w="6800" w:type="dxa"/>
          </w:tcPr>
          <w:p w14:paraId="68B0BAED"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F2E8937" w14:textId="77777777" w:rsidTr="003834BD">
        <w:tc>
          <w:tcPr>
            <w:tcW w:w="272" w:type="dxa"/>
            <w:vMerge/>
          </w:tcPr>
          <w:p w14:paraId="1CFD8C58" w14:textId="77777777" w:rsidR="00820E00" w:rsidRPr="00E014FB" w:rsidRDefault="00820E00" w:rsidP="003834BD">
            <w:pPr>
              <w:rPr>
                <w:rFonts w:cs="Times New Roman"/>
              </w:rPr>
            </w:pPr>
          </w:p>
        </w:tc>
        <w:tc>
          <w:tcPr>
            <w:tcW w:w="1903" w:type="dxa"/>
            <w:vMerge/>
          </w:tcPr>
          <w:p w14:paraId="45FDC331" w14:textId="77777777" w:rsidR="00820E00" w:rsidRPr="00E014FB" w:rsidRDefault="00820E00" w:rsidP="003834BD">
            <w:pPr>
              <w:rPr>
                <w:rFonts w:cs="Times New Roman"/>
              </w:rPr>
            </w:pPr>
          </w:p>
        </w:tc>
        <w:tc>
          <w:tcPr>
            <w:tcW w:w="1224" w:type="dxa"/>
            <w:vMerge/>
          </w:tcPr>
          <w:p w14:paraId="3336039F" w14:textId="77777777" w:rsidR="00820E00" w:rsidRPr="00E014FB" w:rsidRDefault="00820E00" w:rsidP="003834BD">
            <w:pPr>
              <w:rPr>
                <w:rFonts w:cs="Times New Roman"/>
              </w:rPr>
            </w:pPr>
          </w:p>
        </w:tc>
        <w:tc>
          <w:tcPr>
            <w:tcW w:w="4080" w:type="dxa"/>
            <w:vMerge/>
          </w:tcPr>
          <w:p w14:paraId="3A35B5EA" w14:textId="77777777" w:rsidR="00820E00" w:rsidRPr="00E014FB" w:rsidRDefault="00820E00" w:rsidP="003834BD">
            <w:pPr>
              <w:rPr>
                <w:rFonts w:cs="Times New Roman"/>
              </w:rPr>
            </w:pPr>
          </w:p>
        </w:tc>
        <w:tc>
          <w:tcPr>
            <w:tcW w:w="6800" w:type="dxa"/>
          </w:tcPr>
          <w:p w14:paraId="3990B2F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402768E7" w14:textId="77777777" w:rsidTr="003834BD">
        <w:tc>
          <w:tcPr>
            <w:tcW w:w="272" w:type="dxa"/>
            <w:vMerge/>
          </w:tcPr>
          <w:p w14:paraId="3752FADE" w14:textId="77777777" w:rsidR="00820E00" w:rsidRPr="00E014FB" w:rsidRDefault="00820E00" w:rsidP="003834BD">
            <w:pPr>
              <w:rPr>
                <w:rFonts w:cs="Times New Roman"/>
              </w:rPr>
            </w:pPr>
          </w:p>
        </w:tc>
        <w:tc>
          <w:tcPr>
            <w:tcW w:w="1903" w:type="dxa"/>
            <w:vMerge/>
          </w:tcPr>
          <w:p w14:paraId="056EE21B" w14:textId="77777777" w:rsidR="00820E00" w:rsidRPr="00E014FB" w:rsidRDefault="00820E00" w:rsidP="003834BD">
            <w:pPr>
              <w:rPr>
                <w:rFonts w:cs="Times New Roman"/>
              </w:rPr>
            </w:pPr>
          </w:p>
        </w:tc>
        <w:tc>
          <w:tcPr>
            <w:tcW w:w="1224" w:type="dxa"/>
            <w:vMerge/>
          </w:tcPr>
          <w:p w14:paraId="09E4D5EB" w14:textId="77777777" w:rsidR="00820E00" w:rsidRPr="00E014FB" w:rsidRDefault="00820E00" w:rsidP="003834BD">
            <w:pPr>
              <w:rPr>
                <w:rFonts w:cs="Times New Roman"/>
              </w:rPr>
            </w:pPr>
          </w:p>
        </w:tc>
        <w:tc>
          <w:tcPr>
            <w:tcW w:w="4080" w:type="dxa"/>
            <w:vMerge/>
          </w:tcPr>
          <w:p w14:paraId="2AEF3D03" w14:textId="77777777" w:rsidR="00820E00" w:rsidRPr="00E014FB" w:rsidRDefault="00820E00" w:rsidP="003834BD">
            <w:pPr>
              <w:rPr>
                <w:rFonts w:cs="Times New Roman"/>
              </w:rPr>
            </w:pPr>
          </w:p>
        </w:tc>
        <w:tc>
          <w:tcPr>
            <w:tcW w:w="6800" w:type="dxa"/>
          </w:tcPr>
          <w:p w14:paraId="37046F1C"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2422B3E0" w14:textId="77777777" w:rsidTr="003834BD">
        <w:tc>
          <w:tcPr>
            <w:tcW w:w="272" w:type="dxa"/>
            <w:vMerge/>
          </w:tcPr>
          <w:p w14:paraId="42F036B1" w14:textId="77777777" w:rsidR="00820E00" w:rsidRPr="00E014FB" w:rsidRDefault="00820E00" w:rsidP="003834BD">
            <w:pPr>
              <w:rPr>
                <w:rFonts w:cs="Times New Roman"/>
              </w:rPr>
            </w:pPr>
          </w:p>
        </w:tc>
        <w:tc>
          <w:tcPr>
            <w:tcW w:w="1903" w:type="dxa"/>
            <w:vMerge/>
          </w:tcPr>
          <w:p w14:paraId="146EF6CD" w14:textId="77777777" w:rsidR="00820E00" w:rsidRPr="00E014FB" w:rsidRDefault="00820E00" w:rsidP="003834BD">
            <w:pPr>
              <w:rPr>
                <w:rFonts w:cs="Times New Roman"/>
              </w:rPr>
            </w:pPr>
          </w:p>
        </w:tc>
        <w:tc>
          <w:tcPr>
            <w:tcW w:w="1224" w:type="dxa"/>
            <w:vMerge/>
          </w:tcPr>
          <w:p w14:paraId="7FFEC96C" w14:textId="77777777" w:rsidR="00820E00" w:rsidRPr="00E014FB" w:rsidRDefault="00820E00" w:rsidP="003834BD">
            <w:pPr>
              <w:rPr>
                <w:rFonts w:cs="Times New Roman"/>
              </w:rPr>
            </w:pPr>
          </w:p>
        </w:tc>
        <w:tc>
          <w:tcPr>
            <w:tcW w:w="4080" w:type="dxa"/>
            <w:vMerge/>
          </w:tcPr>
          <w:p w14:paraId="6C8221DA" w14:textId="77777777" w:rsidR="00820E00" w:rsidRPr="00E014FB" w:rsidRDefault="00820E00" w:rsidP="003834BD">
            <w:pPr>
              <w:rPr>
                <w:rFonts w:cs="Times New Roman"/>
              </w:rPr>
            </w:pPr>
          </w:p>
        </w:tc>
        <w:tc>
          <w:tcPr>
            <w:tcW w:w="6800" w:type="dxa"/>
          </w:tcPr>
          <w:p w14:paraId="57599E82"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F44EDF2" w14:textId="77777777" w:rsidTr="003834BD">
        <w:tc>
          <w:tcPr>
            <w:tcW w:w="272" w:type="dxa"/>
            <w:vMerge/>
          </w:tcPr>
          <w:p w14:paraId="625B5943" w14:textId="77777777" w:rsidR="00820E00" w:rsidRPr="00E014FB" w:rsidRDefault="00820E00" w:rsidP="003834BD">
            <w:pPr>
              <w:rPr>
                <w:rFonts w:cs="Times New Roman"/>
              </w:rPr>
            </w:pPr>
          </w:p>
        </w:tc>
        <w:tc>
          <w:tcPr>
            <w:tcW w:w="1903" w:type="dxa"/>
            <w:vMerge/>
          </w:tcPr>
          <w:p w14:paraId="657C44B7" w14:textId="77777777" w:rsidR="00820E00" w:rsidRPr="00E014FB" w:rsidRDefault="00820E00" w:rsidP="003834BD">
            <w:pPr>
              <w:rPr>
                <w:rFonts w:cs="Times New Roman"/>
              </w:rPr>
            </w:pPr>
          </w:p>
        </w:tc>
        <w:tc>
          <w:tcPr>
            <w:tcW w:w="1224" w:type="dxa"/>
            <w:vMerge/>
          </w:tcPr>
          <w:p w14:paraId="6B651777" w14:textId="77777777" w:rsidR="00820E00" w:rsidRPr="00E014FB" w:rsidRDefault="00820E00" w:rsidP="003834BD">
            <w:pPr>
              <w:rPr>
                <w:rFonts w:cs="Times New Roman"/>
              </w:rPr>
            </w:pPr>
          </w:p>
        </w:tc>
        <w:tc>
          <w:tcPr>
            <w:tcW w:w="4080" w:type="dxa"/>
            <w:vMerge/>
          </w:tcPr>
          <w:p w14:paraId="20421B28" w14:textId="77777777" w:rsidR="00820E00" w:rsidRPr="00E014FB" w:rsidRDefault="00820E00" w:rsidP="003834BD">
            <w:pPr>
              <w:rPr>
                <w:rFonts w:cs="Times New Roman"/>
              </w:rPr>
            </w:pPr>
          </w:p>
        </w:tc>
        <w:tc>
          <w:tcPr>
            <w:tcW w:w="6800" w:type="dxa"/>
          </w:tcPr>
          <w:p w14:paraId="231888C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2C177F2" w14:textId="77777777" w:rsidTr="003834BD">
        <w:tc>
          <w:tcPr>
            <w:tcW w:w="272" w:type="dxa"/>
            <w:vMerge/>
          </w:tcPr>
          <w:p w14:paraId="12695614" w14:textId="77777777" w:rsidR="00820E00" w:rsidRPr="00E014FB" w:rsidRDefault="00820E00" w:rsidP="003834BD">
            <w:pPr>
              <w:rPr>
                <w:rFonts w:cs="Times New Roman"/>
              </w:rPr>
            </w:pPr>
          </w:p>
        </w:tc>
        <w:tc>
          <w:tcPr>
            <w:tcW w:w="1903" w:type="dxa"/>
            <w:vMerge/>
          </w:tcPr>
          <w:p w14:paraId="6E17E5CD" w14:textId="77777777" w:rsidR="00820E00" w:rsidRPr="00E014FB" w:rsidRDefault="00820E00" w:rsidP="003834BD">
            <w:pPr>
              <w:rPr>
                <w:rFonts w:cs="Times New Roman"/>
              </w:rPr>
            </w:pPr>
          </w:p>
        </w:tc>
        <w:tc>
          <w:tcPr>
            <w:tcW w:w="1224" w:type="dxa"/>
            <w:vMerge/>
          </w:tcPr>
          <w:p w14:paraId="25D7CD94" w14:textId="77777777" w:rsidR="00820E00" w:rsidRPr="00E014FB" w:rsidRDefault="00820E00" w:rsidP="003834BD">
            <w:pPr>
              <w:rPr>
                <w:rFonts w:cs="Times New Roman"/>
              </w:rPr>
            </w:pPr>
          </w:p>
        </w:tc>
        <w:tc>
          <w:tcPr>
            <w:tcW w:w="4080" w:type="dxa"/>
            <w:vMerge/>
          </w:tcPr>
          <w:p w14:paraId="62F67404" w14:textId="77777777" w:rsidR="00820E00" w:rsidRPr="00E014FB" w:rsidRDefault="00820E00" w:rsidP="003834BD">
            <w:pPr>
              <w:rPr>
                <w:rFonts w:cs="Times New Roman"/>
              </w:rPr>
            </w:pPr>
          </w:p>
        </w:tc>
        <w:tc>
          <w:tcPr>
            <w:tcW w:w="6800" w:type="dxa"/>
          </w:tcPr>
          <w:p w14:paraId="23CDA1B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8CCF013" w14:textId="77777777" w:rsidTr="003834BD">
        <w:tc>
          <w:tcPr>
            <w:tcW w:w="272" w:type="dxa"/>
            <w:vMerge w:val="restart"/>
          </w:tcPr>
          <w:p w14:paraId="7323348F"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vMerge w:val="restart"/>
          </w:tcPr>
          <w:p w14:paraId="28A45440" w14:textId="77777777" w:rsidR="00820E00" w:rsidRPr="00E014FB" w:rsidRDefault="00820E00" w:rsidP="003834BD">
            <w:pPr>
              <w:rPr>
                <w:rFonts w:cs="Times New Roman"/>
              </w:rPr>
            </w:pPr>
            <w:r w:rsidRPr="00E014FB">
              <w:rPr>
                <w:rFonts w:eastAsia="Tahoma" w:cs="Times New Roman"/>
                <w:color w:val="000000"/>
                <w:sz w:val="20"/>
                <w:szCs w:val="20"/>
              </w:rPr>
              <w:t>Размещение автомобильных дорог</w:t>
            </w:r>
          </w:p>
        </w:tc>
        <w:tc>
          <w:tcPr>
            <w:tcW w:w="1224" w:type="dxa"/>
            <w:vMerge w:val="restart"/>
          </w:tcPr>
          <w:p w14:paraId="4340F04B" w14:textId="77777777" w:rsidR="00820E00" w:rsidRPr="00E014FB" w:rsidRDefault="00820E00" w:rsidP="003834BD">
            <w:pPr>
              <w:rPr>
                <w:rFonts w:cs="Times New Roman"/>
              </w:rPr>
            </w:pPr>
            <w:r w:rsidRPr="00E014FB">
              <w:rPr>
                <w:rFonts w:eastAsia="Tahoma" w:cs="Times New Roman"/>
                <w:color w:val="000000"/>
                <w:sz w:val="20"/>
                <w:szCs w:val="20"/>
              </w:rPr>
              <w:t>7.2.1</w:t>
            </w:r>
          </w:p>
        </w:tc>
        <w:tc>
          <w:tcPr>
            <w:tcW w:w="4080" w:type="dxa"/>
            <w:vMerge w:val="restart"/>
          </w:tcPr>
          <w:p w14:paraId="2D4F4D4E"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автомобильных дорог за пределами населенных пунктов и технически связанных с ними сооружений, придорожных стоянок (парковок) </w:t>
            </w:r>
            <w:r w:rsidRPr="00E014FB">
              <w:rPr>
                <w:rFonts w:eastAsia="Tahoma" w:cs="Times New Roman"/>
                <w:color w:val="000000"/>
                <w:sz w:val="20"/>
                <w:szCs w:val="20"/>
              </w:rPr>
              <w:lastRenderedPageBreak/>
              <w:t>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tcPr>
          <w:p w14:paraId="56557DEE"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 кв.м.</w:t>
            </w:r>
          </w:p>
        </w:tc>
      </w:tr>
      <w:tr w:rsidR="00820E00" w:rsidRPr="00E014FB" w14:paraId="17A58A7C" w14:textId="77777777" w:rsidTr="003834BD">
        <w:tc>
          <w:tcPr>
            <w:tcW w:w="272" w:type="dxa"/>
            <w:vMerge/>
          </w:tcPr>
          <w:p w14:paraId="5922CFDC" w14:textId="77777777" w:rsidR="00820E00" w:rsidRPr="00E014FB" w:rsidRDefault="00820E00" w:rsidP="003834BD">
            <w:pPr>
              <w:rPr>
                <w:rFonts w:cs="Times New Roman"/>
              </w:rPr>
            </w:pPr>
          </w:p>
        </w:tc>
        <w:tc>
          <w:tcPr>
            <w:tcW w:w="1903" w:type="dxa"/>
            <w:vMerge/>
          </w:tcPr>
          <w:p w14:paraId="278D054A" w14:textId="77777777" w:rsidR="00820E00" w:rsidRPr="00E014FB" w:rsidRDefault="00820E00" w:rsidP="003834BD">
            <w:pPr>
              <w:rPr>
                <w:rFonts w:cs="Times New Roman"/>
              </w:rPr>
            </w:pPr>
          </w:p>
        </w:tc>
        <w:tc>
          <w:tcPr>
            <w:tcW w:w="1224" w:type="dxa"/>
            <w:vMerge/>
          </w:tcPr>
          <w:p w14:paraId="68109D9B" w14:textId="77777777" w:rsidR="00820E00" w:rsidRPr="00E014FB" w:rsidRDefault="00820E00" w:rsidP="003834BD">
            <w:pPr>
              <w:rPr>
                <w:rFonts w:cs="Times New Roman"/>
              </w:rPr>
            </w:pPr>
          </w:p>
        </w:tc>
        <w:tc>
          <w:tcPr>
            <w:tcW w:w="4080" w:type="dxa"/>
            <w:vMerge/>
          </w:tcPr>
          <w:p w14:paraId="607B2636" w14:textId="77777777" w:rsidR="00820E00" w:rsidRPr="00E014FB" w:rsidRDefault="00820E00" w:rsidP="003834BD">
            <w:pPr>
              <w:rPr>
                <w:rFonts w:cs="Times New Roman"/>
              </w:rPr>
            </w:pPr>
          </w:p>
        </w:tc>
        <w:tc>
          <w:tcPr>
            <w:tcW w:w="6800" w:type="dxa"/>
          </w:tcPr>
          <w:p w14:paraId="6F75DCD3"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4CFB4CAC" w14:textId="77777777" w:rsidTr="003834BD">
        <w:tc>
          <w:tcPr>
            <w:tcW w:w="272" w:type="dxa"/>
            <w:vMerge/>
          </w:tcPr>
          <w:p w14:paraId="44BE6607" w14:textId="77777777" w:rsidR="00820E00" w:rsidRPr="00E014FB" w:rsidRDefault="00820E00" w:rsidP="003834BD">
            <w:pPr>
              <w:rPr>
                <w:rFonts w:cs="Times New Roman"/>
              </w:rPr>
            </w:pPr>
          </w:p>
        </w:tc>
        <w:tc>
          <w:tcPr>
            <w:tcW w:w="1903" w:type="dxa"/>
            <w:vMerge/>
          </w:tcPr>
          <w:p w14:paraId="575CF01C" w14:textId="77777777" w:rsidR="00820E00" w:rsidRPr="00E014FB" w:rsidRDefault="00820E00" w:rsidP="003834BD">
            <w:pPr>
              <w:rPr>
                <w:rFonts w:cs="Times New Roman"/>
              </w:rPr>
            </w:pPr>
          </w:p>
        </w:tc>
        <w:tc>
          <w:tcPr>
            <w:tcW w:w="1224" w:type="dxa"/>
            <w:vMerge/>
          </w:tcPr>
          <w:p w14:paraId="23744CA6" w14:textId="77777777" w:rsidR="00820E00" w:rsidRPr="00E014FB" w:rsidRDefault="00820E00" w:rsidP="003834BD">
            <w:pPr>
              <w:rPr>
                <w:rFonts w:cs="Times New Roman"/>
              </w:rPr>
            </w:pPr>
          </w:p>
        </w:tc>
        <w:tc>
          <w:tcPr>
            <w:tcW w:w="4080" w:type="dxa"/>
            <w:vMerge/>
          </w:tcPr>
          <w:p w14:paraId="3FAD340D" w14:textId="77777777" w:rsidR="00820E00" w:rsidRPr="00E014FB" w:rsidRDefault="00820E00" w:rsidP="003834BD">
            <w:pPr>
              <w:rPr>
                <w:rFonts w:cs="Times New Roman"/>
              </w:rPr>
            </w:pPr>
          </w:p>
        </w:tc>
        <w:tc>
          <w:tcPr>
            <w:tcW w:w="6800" w:type="dxa"/>
          </w:tcPr>
          <w:p w14:paraId="72B2B5F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 м.</w:t>
            </w:r>
          </w:p>
        </w:tc>
      </w:tr>
      <w:tr w:rsidR="00820E00" w:rsidRPr="00E014FB" w14:paraId="6C4A417E" w14:textId="77777777" w:rsidTr="003834BD">
        <w:tc>
          <w:tcPr>
            <w:tcW w:w="272" w:type="dxa"/>
            <w:vMerge/>
          </w:tcPr>
          <w:p w14:paraId="5FB94636" w14:textId="77777777" w:rsidR="00820E00" w:rsidRPr="00E014FB" w:rsidRDefault="00820E00" w:rsidP="003834BD">
            <w:pPr>
              <w:rPr>
                <w:rFonts w:cs="Times New Roman"/>
              </w:rPr>
            </w:pPr>
          </w:p>
        </w:tc>
        <w:tc>
          <w:tcPr>
            <w:tcW w:w="1903" w:type="dxa"/>
            <w:vMerge/>
          </w:tcPr>
          <w:p w14:paraId="61C77CC0" w14:textId="77777777" w:rsidR="00820E00" w:rsidRPr="00E014FB" w:rsidRDefault="00820E00" w:rsidP="003834BD">
            <w:pPr>
              <w:rPr>
                <w:rFonts w:cs="Times New Roman"/>
              </w:rPr>
            </w:pPr>
          </w:p>
        </w:tc>
        <w:tc>
          <w:tcPr>
            <w:tcW w:w="1224" w:type="dxa"/>
            <w:vMerge/>
          </w:tcPr>
          <w:p w14:paraId="3D09CA9C" w14:textId="77777777" w:rsidR="00820E00" w:rsidRPr="00E014FB" w:rsidRDefault="00820E00" w:rsidP="003834BD">
            <w:pPr>
              <w:rPr>
                <w:rFonts w:cs="Times New Roman"/>
              </w:rPr>
            </w:pPr>
          </w:p>
        </w:tc>
        <w:tc>
          <w:tcPr>
            <w:tcW w:w="4080" w:type="dxa"/>
            <w:vMerge/>
          </w:tcPr>
          <w:p w14:paraId="3BAE9BFD" w14:textId="77777777" w:rsidR="00820E00" w:rsidRPr="00E014FB" w:rsidRDefault="00820E00" w:rsidP="003834BD">
            <w:pPr>
              <w:rPr>
                <w:rFonts w:cs="Times New Roman"/>
              </w:rPr>
            </w:pPr>
          </w:p>
        </w:tc>
        <w:tc>
          <w:tcPr>
            <w:tcW w:w="6800" w:type="dxa"/>
          </w:tcPr>
          <w:p w14:paraId="34A3002B"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70D7B0CC" w14:textId="77777777" w:rsidTr="003834BD">
        <w:tc>
          <w:tcPr>
            <w:tcW w:w="272" w:type="dxa"/>
            <w:vMerge w:val="restart"/>
          </w:tcPr>
          <w:p w14:paraId="77BF70BC"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vMerge w:val="restart"/>
          </w:tcPr>
          <w:p w14:paraId="0654E725" w14:textId="77777777" w:rsidR="00820E00" w:rsidRPr="00E014FB" w:rsidRDefault="00820E00" w:rsidP="003834BD">
            <w:pPr>
              <w:rPr>
                <w:rFonts w:cs="Times New Roman"/>
              </w:rPr>
            </w:pPr>
            <w:r w:rsidRPr="00E014FB">
              <w:rPr>
                <w:rFonts w:eastAsia="Tahoma" w:cs="Times New Roman"/>
                <w:color w:val="000000"/>
                <w:sz w:val="20"/>
                <w:szCs w:val="20"/>
              </w:rPr>
              <w:t>Обслуживание перевозок пассажиров</w:t>
            </w:r>
          </w:p>
        </w:tc>
        <w:tc>
          <w:tcPr>
            <w:tcW w:w="1224" w:type="dxa"/>
            <w:vMerge w:val="restart"/>
          </w:tcPr>
          <w:p w14:paraId="023419E3" w14:textId="77777777" w:rsidR="00820E00" w:rsidRPr="00E014FB" w:rsidRDefault="00820E00" w:rsidP="003834BD">
            <w:pPr>
              <w:rPr>
                <w:rFonts w:cs="Times New Roman"/>
              </w:rPr>
            </w:pPr>
            <w:r w:rsidRPr="00E014FB">
              <w:rPr>
                <w:rFonts w:eastAsia="Tahoma" w:cs="Times New Roman"/>
                <w:color w:val="000000"/>
                <w:sz w:val="20"/>
                <w:szCs w:val="20"/>
              </w:rPr>
              <w:t>7.2.2</w:t>
            </w:r>
          </w:p>
        </w:tc>
        <w:tc>
          <w:tcPr>
            <w:tcW w:w="4080" w:type="dxa"/>
            <w:vMerge w:val="restart"/>
          </w:tcPr>
          <w:p w14:paraId="23D1C9B9"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tcPr>
          <w:p w14:paraId="423470C9"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6AF8D61A" w14:textId="77777777" w:rsidTr="003834BD">
        <w:tc>
          <w:tcPr>
            <w:tcW w:w="272" w:type="dxa"/>
            <w:vMerge/>
          </w:tcPr>
          <w:p w14:paraId="1DA683E3" w14:textId="77777777" w:rsidR="00820E00" w:rsidRPr="00E014FB" w:rsidRDefault="00820E00" w:rsidP="003834BD">
            <w:pPr>
              <w:rPr>
                <w:rFonts w:cs="Times New Roman"/>
              </w:rPr>
            </w:pPr>
          </w:p>
        </w:tc>
        <w:tc>
          <w:tcPr>
            <w:tcW w:w="1903" w:type="dxa"/>
            <w:vMerge/>
          </w:tcPr>
          <w:p w14:paraId="181E6605" w14:textId="77777777" w:rsidR="00820E00" w:rsidRPr="00E014FB" w:rsidRDefault="00820E00" w:rsidP="003834BD">
            <w:pPr>
              <w:rPr>
                <w:rFonts w:cs="Times New Roman"/>
              </w:rPr>
            </w:pPr>
          </w:p>
        </w:tc>
        <w:tc>
          <w:tcPr>
            <w:tcW w:w="1224" w:type="dxa"/>
            <w:vMerge/>
          </w:tcPr>
          <w:p w14:paraId="613C9D63" w14:textId="77777777" w:rsidR="00820E00" w:rsidRPr="00E014FB" w:rsidRDefault="00820E00" w:rsidP="003834BD">
            <w:pPr>
              <w:rPr>
                <w:rFonts w:cs="Times New Roman"/>
              </w:rPr>
            </w:pPr>
          </w:p>
        </w:tc>
        <w:tc>
          <w:tcPr>
            <w:tcW w:w="4080" w:type="dxa"/>
            <w:vMerge/>
          </w:tcPr>
          <w:p w14:paraId="6D6EDB6B" w14:textId="77777777" w:rsidR="00820E00" w:rsidRPr="00E014FB" w:rsidRDefault="00820E00" w:rsidP="003834BD">
            <w:pPr>
              <w:rPr>
                <w:rFonts w:cs="Times New Roman"/>
              </w:rPr>
            </w:pPr>
          </w:p>
        </w:tc>
        <w:tc>
          <w:tcPr>
            <w:tcW w:w="6800" w:type="dxa"/>
          </w:tcPr>
          <w:p w14:paraId="50E48CC2"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3213350" w14:textId="77777777" w:rsidTr="003834BD">
        <w:tc>
          <w:tcPr>
            <w:tcW w:w="272" w:type="dxa"/>
            <w:vMerge/>
          </w:tcPr>
          <w:p w14:paraId="673A854D" w14:textId="77777777" w:rsidR="00820E00" w:rsidRPr="00E014FB" w:rsidRDefault="00820E00" w:rsidP="003834BD">
            <w:pPr>
              <w:rPr>
                <w:rFonts w:cs="Times New Roman"/>
              </w:rPr>
            </w:pPr>
          </w:p>
        </w:tc>
        <w:tc>
          <w:tcPr>
            <w:tcW w:w="1903" w:type="dxa"/>
            <w:vMerge/>
          </w:tcPr>
          <w:p w14:paraId="4B18BD81" w14:textId="77777777" w:rsidR="00820E00" w:rsidRPr="00E014FB" w:rsidRDefault="00820E00" w:rsidP="003834BD">
            <w:pPr>
              <w:rPr>
                <w:rFonts w:cs="Times New Roman"/>
              </w:rPr>
            </w:pPr>
          </w:p>
        </w:tc>
        <w:tc>
          <w:tcPr>
            <w:tcW w:w="1224" w:type="dxa"/>
            <w:vMerge/>
          </w:tcPr>
          <w:p w14:paraId="0F2AD23C" w14:textId="77777777" w:rsidR="00820E00" w:rsidRPr="00E014FB" w:rsidRDefault="00820E00" w:rsidP="003834BD">
            <w:pPr>
              <w:rPr>
                <w:rFonts w:cs="Times New Roman"/>
              </w:rPr>
            </w:pPr>
          </w:p>
        </w:tc>
        <w:tc>
          <w:tcPr>
            <w:tcW w:w="4080" w:type="dxa"/>
            <w:vMerge/>
          </w:tcPr>
          <w:p w14:paraId="78D00F80" w14:textId="77777777" w:rsidR="00820E00" w:rsidRPr="00E014FB" w:rsidRDefault="00820E00" w:rsidP="003834BD">
            <w:pPr>
              <w:rPr>
                <w:rFonts w:cs="Times New Roman"/>
              </w:rPr>
            </w:pPr>
          </w:p>
        </w:tc>
        <w:tc>
          <w:tcPr>
            <w:tcW w:w="6800" w:type="dxa"/>
          </w:tcPr>
          <w:p w14:paraId="60EF9B2F"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C2B38DC" w14:textId="77777777" w:rsidTr="003834BD">
        <w:tc>
          <w:tcPr>
            <w:tcW w:w="272" w:type="dxa"/>
            <w:vMerge/>
          </w:tcPr>
          <w:p w14:paraId="0BBA6AB8" w14:textId="77777777" w:rsidR="00820E00" w:rsidRPr="00E014FB" w:rsidRDefault="00820E00" w:rsidP="003834BD">
            <w:pPr>
              <w:rPr>
                <w:rFonts w:cs="Times New Roman"/>
              </w:rPr>
            </w:pPr>
          </w:p>
        </w:tc>
        <w:tc>
          <w:tcPr>
            <w:tcW w:w="1903" w:type="dxa"/>
            <w:vMerge/>
          </w:tcPr>
          <w:p w14:paraId="099CC27B" w14:textId="77777777" w:rsidR="00820E00" w:rsidRPr="00E014FB" w:rsidRDefault="00820E00" w:rsidP="003834BD">
            <w:pPr>
              <w:rPr>
                <w:rFonts w:cs="Times New Roman"/>
              </w:rPr>
            </w:pPr>
          </w:p>
        </w:tc>
        <w:tc>
          <w:tcPr>
            <w:tcW w:w="1224" w:type="dxa"/>
            <w:vMerge/>
          </w:tcPr>
          <w:p w14:paraId="5DDD8D8C" w14:textId="77777777" w:rsidR="00820E00" w:rsidRPr="00E014FB" w:rsidRDefault="00820E00" w:rsidP="003834BD">
            <w:pPr>
              <w:rPr>
                <w:rFonts w:cs="Times New Roman"/>
              </w:rPr>
            </w:pPr>
          </w:p>
        </w:tc>
        <w:tc>
          <w:tcPr>
            <w:tcW w:w="4080" w:type="dxa"/>
            <w:vMerge/>
          </w:tcPr>
          <w:p w14:paraId="178C1BCA" w14:textId="77777777" w:rsidR="00820E00" w:rsidRPr="00E014FB" w:rsidRDefault="00820E00" w:rsidP="003834BD">
            <w:pPr>
              <w:rPr>
                <w:rFonts w:cs="Times New Roman"/>
              </w:rPr>
            </w:pPr>
          </w:p>
        </w:tc>
        <w:tc>
          <w:tcPr>
            <w:tcW w:w="6800" w:type="dxa"/>
          </w:tcPr>
          <w:p w14:paraId="7512C56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C294645" w14:textId="77777777" w:rsidTr="003834BD">
        <w:tc>
          <w:tcPr>
            <w:tcW w:w="272" w:type="dxa"/>
            <w:vMerge/>
          </w:tcPr>
          <w:p w14:paraId="51313E4A" w14:textId="77777777" w:rsidR="00820E00" w:rsidRPr="00E014FB" w:rsidRDefault="00820E00" w:rsidP="003834BD">
            <w:pPr>
              <w:rPr>
                <w:rFonts w:cs="Times New Roman"/>
              </w:rPr>
            </w:pPr>
          </w:p>
        </w:tc>
        <w:tc>
          <w:tcPr>
            <w:tcW w:w="1903" w:type="dxa"/>
            <w:vMerge/>
          </w:tcPr>
          <w:p w14:paraId="692F8C26" w14:textId="77777777" w:rsidR="00820E00" w:rsidRPr="00E014FB" w:rsidRDefault="00820E00" w:rsidP="003834BD">
            <w:pPr>
              <w:rPr>
                <w:rFonts w:cs="Times New Roman"/>
              </w:rPr>
            </w:pPr>
          </w:p>
        </w:tc>
        <w:tc>
          <w:tcPr>
            <w:tcW w:w="1224" w:type="dxa"/>
            <w:vMerge/>
          </w:tcPr>
          <w:p w14:paraId="602083E4" w14:textId="77777777" w:rsidR="00820E00" w:rsidRPr="00E014FB" w:rsidRDefault="00820E00" w:rsidP="003834BD">
            <w:pPr>
              <w:rPr>
                <w:rFonts w:cs="Times New Roman"/>
              </w:rPr>
            </w:pPr>
          </w:p>
        </w:tc>
        <w:tc>
          <w:tcPr>
            <w:tcW w:w="4080" w:type="dxa"/>
            <w:vMerge/>
          </w:tcPr>
          <w:p w14:paraId="5A70A5DB" w14:textId="77777777" w:rsidR="00820E00" w:rsidRPr="00E014FB" w:rsidRDefault="00820E00" w:rsidP="003834BD">
            <w:pPr>
              <w:rPr>
                <w:rFonts w:cs="Times New Roman"/>
              </w:rPr>
            </w:pPr>
          </w:p>
        </w:tc>
        <w:tc>
          <w:tcPr>
            <w:tcW w:w="6800" w:type="dxa"/>
          </w:tcPr>
          <w:p w14:paraId="2E97AF35"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25 м.</w:t>
            </w:r>
          </w:p>
        </w:tc>
      </w:tr>
      <w:tr w:rsidR="00820E00" w:rsidRPr="00E014FB" w14:paraId="1704E758" w14:textId="77777777" w:rsidTr="003834BD">
        <w:tc>
          <w:tcPr>
            <w:tcW w:w="272" w:type="dxa"/>
            <w:vMerge/>
          </w:tcPr>
          <w:p w14:paraId="26797985" w14:textId="77777777" w:rsidR="00820E00" w:rsidRPr="00E014FB" w:rsidRDefault="00820E00" w:rsidP="003834BD">
            <w:pPr>
              <w:rPr>
                <w:rFonts w:cs="Times New Roman"/>
              </w:rPr>
            </w:pPr>
          </w:p>
        </w:tc>
        <w:tc>
          <w:tcPr>
            <w:tcW w:w="1903" w:type="dxa"/>
            <w:vMerge/>
          </w:tcPr>
          <w:p w14:paraId="1D379C7D" w14:textId="77777777" w:rsidR="00820E00" w:rsidRPr="00E014FB" w:rsidRDefault="00820E00" w:rsidP="003834BD">
            <w:pPr>
              <w:rPr>
                <w:rFonts w:cs="Times New Roman"/>
              </w:rPr>
            </w:pPr>
          </w:p>
        </w:tc>
        <w:tc>
          <w:tcPr>
            <w:tcW w:w="1224" w:type="dxa"/>
            <w:vMerge/>
          </w:tcPr>
          <w:p w14:paraId="797B3196" w14:textId="77777777" w:rsidR="00820E00" w:rsidRPr="00E014FB" w:rsidRDefault="00820E00" w:rsidP="003834BD">
            <w:pPr>
              <w:rPr>
                <w:rFonts w:cs="Times New Roman"/>
              </w:rPr>
            </w:pPr>
          </w:p>
        </w:tc>
        <w:tc>
          <w:tcPr>
            <w:tcW w:w="4080" w:type="dxa"/>
            <w:vMerge/>
          </w:tcPr>
          <w:p w14:paraId="062A40F4" w14:textId="77777777" w:rsidR="00820E00" w:rsidRPr="00E014FB" w:rsidRDefault="00820E00" w:rsidP="003834BD">
            <w:pPr>
              <w:rPr>
                <w:rFonts w:cs="Times New Roman"/>
              </w:rPr>
            </w:pPr>
          </w:p>
        </w:tc>
        <w:tc>
          <w:tcPr>
            <w:tcW w:w="6800" w:type="dxa"/>
          </w:tcPr>
          <w:p w14:paraId="1E0A950D"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3068EE7D" w14:textId="77777777" w:rsidTr="003834BD">
        <w:tc>
          <w:tcPr>
            <w:tcW w:w="272" w:type="dxa"/>
            <w:vMerge/>
          </w:tcPr>
          <w:p w14:paraId="322BE9B8" w14:textId="77777777" w:rsidR="00820E00" w:rsidRPr="00E014FB" w:rsidRDefault="00820E00" w:rsidP="003834BD">
            <w:pPr>
              <w:rPr>
                <w:rFonts w:cs="Times New Roman"/>
              </w:rPr>
            </w:pPr>
          </w:p>
        </w:tc>
        <w:tc>
          <w:tcPr>
            <w:tcW w:w="1903" w:type="dxa"/>
            <w:vMerge/>
          </w:tcPr>
          <w:p w14:paraId="59B20E03" w14:textId="77777777" w:rsidR="00820E00" w:rsidRPr="00E014FB" w:rsidRDefault="00820E00" w:rsidP="003834BD">
            <w:pPr>
              <w:rPr>
                <w:rFonts w:cs="Times New Roman"/>
              </w:rPr>
            </w:pPr>
          </w:p>
        </w:tc>
        <w:tc>
          <w:tcPr>
            <w:tcW w:w="1224" w:type="dxa"/>
            <w:vMerge/>
          </w:tcPr>
          <w:p w14:paraId="1ED05E96" w14:textId="77777777" w:rsidR="00820E00" w:rsidRPr="00E014FB" w:rsidRDefault="00820E00" w:rsidP="003834BD">
            <w:pPr>
              <w:rPr>
                <w:rFonts w:cs="Times New Roman"/>
              </w:rPr>
            </w:pPr>
          </w:p>
        </w:tc>
        <w:tc>
          <w:tcPr>
            <w:tcW w:w="4080" w:type="dxa"/>
            <w:vMerge/>
          </w:tcPr>
          <w:p w14:paraId="3AC95DA2" w14:textId="77777777" w:rsidR="00820E00" w:rsidRPr="00E014FB" w:rsidRDefault="00820E00" w:rsidP="003834BD">
            <w:pPr>
              <w:rPr>
                <w:rFonts w:cs="Times New Roman"/>
              </w:rPr>
            </w:pPr>
          </w:p>
        </w:tc>
        <w:tc>
          <w:tcPr>
            <w:tcW w:w="6800" w:type="dxa"/>
          </w:tcPr>
          <w:p w14:paraId="5A19F21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5899F50" w14:textId="77777777" w:rsidTr="003834BD">
        <w:tc>
          <w:tcPr>
            <w:tcW w:w="272" w:type="dxa"/>
            <w:vMerge/>
          </w:tcPr>
          <w:p w14:paraId="4492099A" w14:textId="77777777" w:rsidR="00820E00" w:rsidRPr="00E014FB" w:rsidRDefault="00820E00" w:rsidP="003834BD">
            <w:pPr>
              <w:rPr>
                <w:rFonts w:cs="Times New Roman"/>
              </w:rPr>
            </w:pPr>
          </w:p>
        </w:tc>
        <w:tc>
          <w:tcPr>
            <w:tcW w:w="1903" w:type="dxa"/>
            <w:vMerge/>
          </w:tcPr>
          <w:p w14:paraId="31872AC5" w14:textId="77777777" w:rsidR="00820E00" w:rsidRPr="00E014FB" w:rsidRDefault="00820E00" w:rsidP="003834BD">
            <w:pPr>
              <w:rPr>
                <w:rFonts w:cs="Times New Roman"/>
              </w:rPr>
            </w:pPr>
          </w:p>
        </w:tc>
        <w:tc>
          <w:tcPr>
            <w:tcW w:w="1224" w:type="dxa"/>
            <w:vMerge/>
          </w:tcPr>
          <w:p w14:paraId="29808888" w14:textId="77777777" w:rsidR="00820E00" w:rsidRPr="00E014FB" w:rsidRDefault="00820E00" w:rsidP="003834BD">
            <w:pPr>
              <w:rPr>
                <w:rFonts w:cs="Times New Roman"/>
              </w:rPr>
            </w:pPr>
          </w:p>
        </w:tc>
        <w:tc>
          <w:tcPr>
            <w:tcW w:w="4080" w:type="dxa"/>
            <w:vMerge/>
          </w:tcPr>
          <w:p w14:paraId="43028F64" w14:textId="77777777" w:rsidR="00820E00" w:rsidRPr="00E014FB" w:rsidRDefault="00820E00" w:rsidP="003834BD">
            <w:pPr>
              <w:rPr>
                <w:rFonts w:cs="Times New Roman"/>
              </w:rPr>
            </w:pPr>
          </w:p>
        </w:tc>
        <w:tc>
          <w:tcPr>
            <w:tcW w:w="6800" w:type="dxa"/>
          </w:tcPr>
          <w:p w14:paraId="5443BBD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4742082" w14:textId="77777777" w:rsidTr="003834BD">
        <w:tc>
          <w:tcPr>
            <w:tcW w:w="272" w:type="dxa"/>
            <w:vMerge w:val="restart"/>
          </w:tcPr>
          <w:p w14:paraId="4BB19E19" w14:textId="77777777" w:rsidR="00820E00" w:rsidRPr="00E014FB" w:rsidRDefault="00820E00" w:rsidP="003834BD">
            <w:pPr>
              <w:jc w:val="center"/>
              <w:rPr>
                <w:rFonts w:cs="Times New Roman"/>
              </w:rPr>
            </w:pPr>
            <w:r w:rsidRPr="00E014FB">
              <w:rPr>
                <w:rFonts w:eastAsia="Tahoma" w:cs="Times New Roman"/>
                <w:color w:val="000000"/>
                <w:sz w:val="20"/>
                <w:szCs w:val="20"/>
              </w:rPr>
              <w:t>15.</w:t>
            </w:r>
          </w:p>
        </w:tc>
        <w:tc>
          <w:tcPr>
            <w:tcW w:w="1903" w:type="dxa"/>
            <w:vMerge w:val="restart"/>
          </w:tcPr>
          <w:p w14:paraId="780AFD58" w14:textId="77777777" w:rsidR="00820E00" w:rsidRPr="00E014FB" w:rsidRDefault="00820E00" w:rsidP="003834BD">
            <w:pPr>
              <w:rPr>
                <w:rFonts w:cs="Times New Roman"/>
              </w:rPr>
            </w:pPr>
            <w:r w:rsidRPr="00E014FB">
              <w:rPr>
                <w:rFonts w:eastAsia="Tahoma" w:cs="Times New Roman"/>
                <w:color w:val="000000"/>
                <w:sz w:val="20"/>
                <w:szCs w:val="20"/>
              </w:rPr>
              <w:t>Стоянки транспорта общего пользования</w:t>
            </w:r>
          </w:p>
        </w:tc>
        <w:tc>
          <w:tcPr>
            <w:tcW w:w="1224" w:type="dxa"/>
            <w:vMerge w:val="restart"/>
          </w:tcPr>
          <w:p w14:paraId="58A6181F" w14:textId="77777777" w:rsidR="00820E00" w:rsidRPr="00E014FB" w:rsidRDefault="00820E00" w:rsidP="003834BD">
            <w:pPr>
              <w:rPr>
                <w:rFonts w:cs="Times New Roman"/>
              </w:rPr>
            </w:pPr>
            <w:r w:rsidRPr="00E014FB">
              <w:rPr>
                <w:rFonts w:eastAsia="Tahoma" w:cs="Times New Roman"/>
                <w:color w:val="000000"/>
                <w:sz w:val="20"/>
                <w:szCs w:val="20"/>
              </w:rPr>
              <w:t>7.2.3</w:t>
            </w:r>
          </w:p>
        </w:tc>
        <w:tc>
          <w:tcPr>
            <w:tcW w:w="4080" w:type="dxa"/>
            <w:vMerge w:val="restart"/>
          </w:tcPr>
          <w:p w14:paraId="76F8408A" w14:textId="77777777" w:rsidR="00820E00" w:rsidRPr="00E014FB" w:rsidRDefault="00820E00" w:rsidP="003834BD">
            <w:pPr>
              <w:rPr>
                <w:rFonts w:cs="Times New Roman"/>
              </w:rPr>
            </w:pPr>
            <w:r w:rsidRPr="00E014FB">
              <w:rPr>
                <w:rFonts w:eastAsia="Tahoma" w:cs="Times New Roman"/>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14:paraId="2CD0E1D3"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A69562B" w14:textId="77777777" w:rsidTr="003834BD">
        <w:tc>
          <w:tcPr>
            <w:tcW w:w="272" w:type="dxa"/>
            <w:vMerge/>
          </w:tcPr>
          <w:p w14:paraId="561018A8" w14:textId="77777777" w:rsidR="00820E00" w:rsidRPr="00E014FB" w:rsidRDefault="00820E00" w:rsidP="003834BD">
            <w:pPr>
              <w:rPr>
                <w:rFonts w:cs="Times New Roman"/>
              </w:rPr>
            </w:pPr>
          </w:p>
        </w:tc>
        <w:tc>
          <w:tcPr>
            <w:tcW w:w="1903" w:type="dxa"/>
            <w:vMerge/>
          </w:tcPr>
          <w:p w14:paraId="428EC16B" w14:textId="77777777" w:rsidR="00820E00" w:rsidRPr="00E014FB" w:rsidRDefault="00820E00" w:rsidP="003834BD">
            <w:pPr>
              <w:rPr>
                <w:rFonts w:cs="Times New Roman"/>
              </w:rPr>
            </w:pPr>
          </w:p>
        </w:tc>
        <w:tc>
          <w:tcPr>
            <w:tcW w:w="1224" w:type="dxa"/>
            <w:vMerge/>
          </w:tcPr>
          <w:p w14:paraId="799EFE49" w14:textId="77777777" w:rsidR="00820E00" w:rsidRPr="00E014FB" w:rsidRDefault="00820E00" w:rsidP="003834BD">
            <w:pPr>
              <w:rPr>
                <w:rFonts w:cs="Times New Roman"/>
              </w:rPr>
            </w:pPr>
          </w:p>
        </w:tc>
        <w:tc>
          <w:tcPr>
            <w:tcW w:w="4080" w:type="dxa"/>
            <w:vMerge/>
          </w:tcPr>
          <w:p w14:paraId="638E1D3F" w14:textId="77777777" w:rsidR="00820E00" w:rsidRPr="00E014FB" w:rsidRDefault="00820E00" w:rsidP="003834BD">
            <w:pPr>
              <w:rPr>
                <w:rFonts w:cs="Times New Roman"/>
              </w:rPr>
            </w:pPr>
          </w:p>
        </w:tc>
        <w:tc>
          <w:tcPr>
            <w:tcW w:w="6800" w:type="dxa"/>
          </w:tcPr>
          <w:p w14:paraId="5E04D4E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C47AECB" w14:textId="77777777" w:rsidTr="003834BD">
        <w:tc>
          <w:tcPr>
            <w:tcW w:w="272" w:type="dxa"/>
            <w:vMerge/>
          </w:tcPr>
          <w:p w14:paraId="361BBA2A" w14:textId="77777777" w:rsidR="00820E00" w:rsidRPr="00E014FB" w:rsidRDefault="00820E00" w:rsidP="003834BD">
            <w:pPr>
              <w:rPr>
                <w:rFonts w:cs="Times New Roman"/>
              </w:rPr>
            </w:pPr>
          </w:p>
        </w:tc>
        <w:tc>
          <w:tcPr>
            <w:tcW w:w="1903" w:type="dxa"/>
            <w:vMerge/>
          </w:tcPr>
          <w:p w14:paraId="60C1B18D" w14:textId="77777777" w:rsidR="00820E00" w:rsidRPr="00E014FB" w:rsidRDefault="00820E00" w:rsidP="003834BD">
            <w:pPr>
              <w:rPr>
                <w:rFonts w:cs="Times New Roman"/>
              </w:rPr>
            </w:pPr>
          </w:p>
        </w:tc>
        <w:tc>
          <w:tcPr>
            <w:tcW w:w="1224" w:type="dxa"/>
            <w:vMerge/>
          </w:tcPr>
          <w:p w14:paraId="01C55554" w14:textId="77777777" w:rsidR="00820E00" w:rsidRPr="00E014FB" w:rsidRDefault="00820E00" w:rsidP="003834BD">
            <w:pPr>
              <w:rPr>
                <w:rFonts w:cs="Times New Roman"/>
              </w:rPr>
            </w:pPr>
          </w:p>
        </w:tc>
        <w:tc>
          <w:tcPr>
            <w:tcW w:w="4080" w:type="dxa"/>
            <w:vMerge/>
          </w:tcPr>
          <w:p w14:paraId="0A672899" w14:textId="77777777" w:rsidR="00820E00" w:rsidRPr="00E014FB" w:rsidRDefault="00820E00" w:rsidP="003834BD">
            <w:pPr>
              <w:rPr>
                <w:rFonts w:cs="Times New Roman"/>
              </w:rPr>
            </w:pPr>
          </w:p>
        </w:tc>
        <w:tc>
          <w:tcPr>
            <w:tcW w:w="6800" w:type="dxa"/>
          </w:tcPr>
          <w:p w14:paraId="328D281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24C1703C" w14:textId="77777777" w:rsidTr="003834BD">
        <w:tc>
          <w:tcPr>
            <w:tcW w:w="272" w:type="dxa"/>
            <w:vMerge/>
          </w:tcPr>
          <w:p w14:paraId="15099866" w14:textId="77777777" w:rsidR="00820E00" w:rsidRPr="00E014FB" w:rsidRDefault="00820E00" w:rsidP="003834BD">
            <w:pPr>
              <w:rPr>
                <w:rFonts w:cs="Times New Roman"/>
              </w:rPr>
            </w:pPr>
          </w:p>
        </w:tc>
        <w:tc>
          <w:tcPr>
            <w:tcW w:w="1903" w:type="dxa"/>
            <w:vMerge/>
          </w:tcPr>
          <w:p w14:paraId="2C28397A" w14:textId="77777777" w:rsidR="00820E00" w:rsidRPr="00E014FB" w:rsidRDefault="00820E00" w:rsidP="003834BD">
            <w:pPr>
              <w:rPr>
                <w:rFonts w:cs="Times New Roman"/>
              </w:rPr>
            </w:pPr>
          </w:p>
        </w:tc>
        <w:tc>
          <w:tcPr>
            <w:tcW w:w="1224" w:type="dxa"/>
            <w:vMerge/>
          </w:tcPr>
          <w:p w14:paraId="1E31CE8C" w14:textId="77777777" w:rsidR="00820E00" w:rsidRPr="00E014FB" w:rsidRDefault="00820E00" w:rsidP="003834BD">
            <w:pPr>
              <w:rPr>
                <w:rFonts w:cs="Times New Roman"/>
              </w:rPr>
            </w:pPr>
          </w:p>
        </w:tc>
        <w:tc>
          <w:tcPr>
            <w:tcW w:w="4080" w:type="dxa"/>
            <w:vMerge/>
          </w:tcPr>
          <w:p w14:paraId="77CD8070" w14:textId="77777777" w:rsidR="00820E00" w:rsidRPr="00E014FB" w:rsidRDefault="00820E00" w:rsidP="003834BD">
            <w:pPr>
              <w:rPr>
                <w:rFonts w:cs="Times New Roman"/>
              </w:rPr>
            </w:pPr>
          </w:p>
        </w:tc>
        <w:tc>
          <w:tcPr>
            <w:tcW w:w="6800" w:type="dxa"/>
          </w:tcPr>
          <w:p w14:paraId="21C52FA4"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D246156" w14:textId="77777777" w:rsidTr="003834BD">
        <w:tc>
          <w:tcPr>
            <w:tcW w:w="272" w:type="dxa"/>
            <w:vMerge w:val="restart"/>
          </w:tcPr>
          <w:p w14:paraId="2BFB767B" w14:textId="77777777" w:rsidR="00820E00" w:rsidRPr="00E014FB" w:rsidRDefault="00820E00" w:rsidP="003834BD">
            <w:pPr>
              <w:jc w:val="center"/>
              <w:rPr>
                <w:rFonts w:cs="Times New Roman"/>
              </w:rPr>
            </w:pPr>
            <w:r w:rsidRPr="00E014FB">
              <w:rPr>
                <w:rFonts w:eastAsia="Tahoma" w:cs="Times New Roman"/>
                <w:color w:val="000000"/>
                <w:sz w:val="20"/>
                <w:szCs w:val="20"/>
              </w:rPr>
              <w:t>16.</w:t>
            </w:r>
          </w:p>
        </w:tc>
        <w:tc>
          <w:tcPr>
            <w:tcW w:w="1903" w:type="dxa"/>
            <w:vMerge w:val="restart"/>
          </w:tcPr>
          <w:p w14:paraId="68FD0780" w14:textId="77777777" w:rsidR="00820E00" w:rsidRPr="00E014FB" w:rsidRDefault="00820E00" w:rsidP="003834BD">
            <w:pPr>
              <w:rPr>
                <w:rFonts w:cs="Times New Roman"/>
              </w:rPr>
            </w:pPr>
            <w:r w:rsidRPr="00E014FB">
              <w:rPr>
                <w:rFonts w:eastAsia="Tahoma" w:cs="Times New Roman"/>
                <w:color w:val="000000"/>
                <w:sz w:val="20"/>
                <w:szCs w:val="20"/>
              </w:rPr>
              <w:t>Водный транспорт</w:t>
            </w:r>
          </w:p>
        </w:tc>
        <w:tc>
          <w:tcPr>
            <w:tcW w:w="1224" w:type="dxa"/>
            <w:vMerge w:val="restart"/>
          </w:tcPr>
          <w:p w14:paraId="4E15A9E4" w14:textId="77777777" w:rsidR="00820E00" w:rsidRPr="00E014FB" w:rsidRDefault="00820E00" w:rsidP="003834BD">
            <w:pPr>
              <w:rPr>
                <w:rFonts w:cs="Times New Roman"/>
              </w:rPr>
            </w:pPr>
            <w:r w:rsidRPr="00E014FB">
              <w:rPr>
                <w:rFonts w:eastAsia="Tahoma" w:cs="Times New Roman"/>
                <w:color w:val="000000"/>
                <w:sz w:val="20"/>
                <w:szCs w:val="20"/>
              </w:rPr>
              <w:t>7.3</w:t>
            </w:r>
          </w:p>
        </w:tc>
        <w:tc>
          <w:tcPr>
            <w:tcW w:w="4080" w:type="dxa"/>
            <w:vMerge w:val="restart"/>
          </w:tcPr>
          <w:p w14:paraId="30237B5A"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w:t>
            </w:r>
            <w:r w:rsidRPr="00E014FB">
              <w:rPr>
                <w:rFonts w:eastAsia="Tahoma" w:cs="Times New Roman"/>
                <w:color w:val="000000"/>
                <w:sz w:val="20"/>
                <w:szCs w:val="20"/>
              </w:rPr>
              <w:lastRenderedPageBreak/>
              <w:t>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6800" w:type="dxa"/>
          </w:tcPr>
          <w:p w14:paraId="5C3FF845"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 кв.м.</w:t>
            </w:r>
          </w:p>
        </w:tc>
      </w:tr>
      <w:tr w:rsidR="00820E00" w:rsidRPr="00E014FB" w14:paraId="7C92391F" w14:textId="77777777" w:rsidTr="003834BD">
        <w:tc>
          <w:tcPr>
            <w:tcW w:w="272" w:type="dxa"/>
            <w:vMerge/>
          </w:tcPr>
          <w:p w14:paraId="17B6D3CC" w14:textId="77777777" w:rsidR="00820E00" w:rsidRPr="00E014FB" w:rsidRDefault="00820E00" w:rsidP="003834BD">
            <w:pPr>
              <w:rPr>
                <w:rFonts w:cs="Times New Roman"/>
              </w:rPr>
            </w:pPr>
          </w:p>
        </w:tc>
        <w:tc>
          <w:tcPr>
            <w:tcW w:w="1903" w:type="dxa"/>
            <w:vMerge/>
          </w:tcPr>
          <w:p w14:paraId="5BE7EB63" w14:textId="77777777" w:rsidR="00820E00" w:rsidRPr="00E014FB" w:rsidRDefault="00820E00" w:rsidP="003834BD">
            <w:pPr>
              <w:rPr>
                <w:rFonts w:cs="Times New Roman"/>
              </w:rPr>
            </w:pPr>
          </w:p>
        </w:tc>
        <w:tc>
          <w:tcPr>
            <w:tcW w:w="1224" w:type="dxa"/>
            <w:vMerge/>
          </w:tcPr>
          <w:p w14:paraId="6B3E0A3B" w14:textId="77777777" w:rsidR="00820E00" w:rsidRPr="00E014FB" w:rsidRDefault="00820E00" w:rsidP="003834BD">
            <w:pPr>
              <w:rPr>
                <w:rFonts w:cs="Times New Roman"/>
              </w:rPr>
            </w:pPr>
          </w:p>
        </w:tc>
        <w:tc>
          <w:tcPr>
            <w:tcW w:w="4080" w:type="dxa"/>
            <w:vMerge/>
          </w:tcPr>
          <w:p w14:paraId="461B6E66" w14:textId="77777777" w:rsidR="00820E00" w:rsidRPr="00E014FB" w:rsidRDefault="00820E00" w:rsidP="003834BD">
            <w:pPr>
              <w:rPr>
                <w:rFonts w:cs="Times New Roman"/>
              </w:rPr>
            </w:pPr>
          </w:p>
        </w:tc>
        <w:tc>
          <w:tcPr>
            <w:tcW w:w="6800" w:type="dxa"/>
          </w:tcPr>
          <w:p w14:paraId="2567075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45E0AA8E" w14:textId="77777777" w:rsidTr="003834BD">
        <w:tc>
          <w:tcPr>
            <w:tcW w:w="272" w:type="dxa"/>
            <w:vMerge/>
          </w:tcPr>
          <w:p w14:paraId="10A65F43" w14:textId="77777777" w:rsidR="00820E00" w:rsidRPr="00E014FB" w:rsidRDefault="00820E00" w:rsidP="003834BD">
            <w:pPr>
              <w:rPr>
                <w:rFonts w:cs="Times New Roman"/>
              </w:rPr>
            </w:pPr>
          </w:p>
        </w:tc>
        <w:tc>
          <w:tcPr>
            <w:tcW w:w="1903" w:type="dxa"/>
            <w:vMerge/>
          </w:tcPr>
          <w:p w14:paraId="59A150B3" w14:textId="77777777" w:rsidR="00820E00" w:rsidRPr="00E014FB" w:rsidRDefault="00820E00" w:rsidP="003834BD">
            <w:pPr>
              <w:rPr>
                <w:rFonts w:cs="Times New Roman"/>
              </w:rPr>
            </w:pPr>
          </w:p>
        </w:tc>
        <w:tc>
          <w:tcPr>
            <w:tcW w:w="1224" w:type="dxa"/>
            <w:vMerge/>
          </w:tcPr>
          <w:p w14:paraId="1CA1C82F" w14:textId="77777777" w:rsidR="00820E00" w:rsidRPr="00E014FB" w:rsidRDefault="00820E00" w:rsidP="003834BD">
            <w:pPr>
              <w:rPr>
                <w:rFonts w:cs="Times New Roman"/>
              </w:rPr>
            </w:pPr>
          </w:p>
        </w:tc>
        <w:tc>
          <w:tcPr>
            <w:tcW w:w="4080" w:type="dxa"/>
            <w:vMerge/>
          </w:tcPr>
          <w:p w14:paraId="05896ECC" w14:textId="77777777" w:rsidR="00820E00" w:rsidRPr="00E014FB" w:rsidRDefault="00820E00" w:rsidP="003834BD">
            <w:pPr>
              <w:rPr>
                <w:rFonts w:cs="Times New Roman"/>
              </w:rPr>
            </w:pPr>
          </w:p>
        </w:tc>
        <w:tc>
          <w:tcPr>
            <w:tcW w:w="6800" w:type="dxa"/>
          </w:tcPr>
          <w:p w14:paraId="046C32A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09EB0454" w14:textId="77777777" w:rsidTr="003834BD">
        <w:tc>
          <w:tcPr>
            <w:tcW w:w="272" w:type="dxa"/>
            <w:vMerge/>
          </w:tcPr>
          <w:p w14:paraId="56FBDAA8" w14:textId="77777777" w:rsidR="00820E00" w:rsidRPr="00E014FB" w:rsidRDefault="00820E00" w:rsidP="003834BD">
            <w:pPr>
              <w:rPr>
                <w:rFonts w:cs="Times New Roman"/>
              </w:rPr>
            </w:pPr>
          </w:p>
        </w:tc>
        <w:tc>
          <w:tcPr>
            <w:tcW w:w="1903" w:type="dxa"/>
            <w:vMerge/>
          </w:tcPr>
          <w:p w14:paraId="17004D67" w14:textId="77777777" w:rsidR="00820E00" w:rsidRPr="00E014FB" w:rsidRDefault="00820E00" w:rsidP="003834BD">
            <w:pPr>
              <w:rPr>
                <w:rFonts w:cs="Times New Roman"/>
              </w:rPr>
            </w:pPr>
          </w:p>
        </w:tc>
        <w:tc>
          <w:tcPr>
            <w:tcW w:w="1224" w:type="dxa"/>
            <w:vMerge/>
          </w:tcPr>
          <w:p w14:paraId="01A63141" w14:textId="77777777" w:rsidR="00820E00" w:rsidRPr="00E014FB" w:rsidRDefault="00820E00" w:rsidP="003834BD">
            <w:pPr>
              <w:rPr>
                <w:rFonts w:cs="Times New Roman"/>
              </w:rPr>
            </w:pPr>
          </w:p>
        </w:tc>
        <w:tc>
          <w:tcPr>
            <w:tcW w:w="4080" w:type="dxa"/>
            <w:vMerge/>
          </w:tcPr>
          <w:p w14:paraId="5FBC2D01" w14:textId="77777777" w:rsidR="00820E00" w:rsidRPr="00E014FB" w:rsidRDefault="00820E00" w:rsidP="003834BD">
            <w:pPr>
              <w:rPr>
                <w:rFonts w:cs="Times New Roman"/>
              </w:rPr>
            </w:pPr>
          </w:p>
        </w:tc>
        <w:tc>
          <w:tcPr>
            <w:tcW w:w="6800" w:type="dxa"/>
          </w:tcPr>
          <w:p w14:paraId="51176784"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21C0D082" w14:textId="77777777" w:rsidTr="003834BD">
        <w:tc>
          <w:tcPr>
            <w:tcW w:w="272" w:type="dxa"/>
            <w:vMerge/>
          </w:tcPr>
          <w:p w14:paraId="1811C809" w14:textId="77777777" w:rsidR="00820E00" w:rsidRPr="00E014FB" w:rsidRDefault="00820E00" w:rsidP="003834BD">
            <w:pPr>
              <w:rPr>
                <w:rFonts w:cs="Times New Roman"/>
              </w:rPr>
            </w:pPr>
          </w:p>
        </w:tc>
        <w:tc>
          <w:tcPr>
            <w:tcW w:w="1903" w:type="dxa"/>
            <w:vMerge/>
          </w:tcPr>
          <w:p w14:paraId="7D33B99D" w14:textId="77777777" w:rsidR="00820E00" w:rsidRPr="00E014FB" w:rsidRDefault="00820E00" w:rsidP="003834BD">
            <w:pPr>
              <w:rPr>
                <w:rFonts w:cs="Times New Roman"/>
              </w:rPr>
            </w:pPr>
          </w:p>
        </w:tc>
        <w:tc>
          <w:tcPr>
            <w:tcW w:w="1224" w:type="dxa"/>
            <w:vMerge/>
          </w:tcPr>
          <w:p w14:paraId="4464ACA7" w14:textId="77777777" w:rsidR="00820E00" w:rsidRPr="00E014FB" w:rsidRDefault="00820E00" w:rsidP="003834BD">
            <w:pPr>
              <w:rPr>
                <w:rFonts w:cs="Times New Roman"/>
              </w:rPr>
            </w:pPr>
          </w:p>
        </w:tc>
        <w:tc>
          <w:tcPr>
            <w:tcW w:w="4080" w:type="dxa"/>
            <w:vMerge/>
          </w:tcPr>
          <w:p w14:paraId="65405CCE" w14:textId="77777777" w:rsidR="00820E00" w:rsidRPr="00E014FB" w:rsidRDefault="00820E00" w:rsidP="003834BD">
            <w:pPr>
              <w:rPr>
                <w:rFonts w:cs="Times New Roman"/>
              </w:rPr>
            </w:pPr>
          </w:p>
        </w:tc>
        <w:tc>
          <w:tcPr>
            <w:tcW w:w="6800" w:type="dxa"/>
          </w:tcPr>
          <w:p w14:paraId="71353861"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7A9E7C5A" w14:textId="77777777" w:rsidTr="003834BD">
        <w:tc>
          <w:tcPr>
            <w:tcW w:w="272" w:type="dxa"/>
            <w:vMerge/>
          </w:tcPr>
          <w:p w14:paraId="7D0BDB06" w14:textId="77777777" w:rsidR="00820E00" w:rsidRPr="00E014FB" w:rsidRDefault="00820E00" w:rsidP="003834BD">
            <w:pPr>
              <w:rPr>
                <w:rFonts w:cs="Times New Roman"/>
              </w:rPr>
            </w:pPr>
          </w:p>
        </w:tc>
        <w:tc>
          <w:tcPr>
            <w:tcW w:w="1903" w:type="dxa"/>
            <w:vMerge/>
          </w:tcPr>
          <w:p w14:paraId="4ADE602D" w14:textId="77777777" w:rsidR="00820E00" w:rsidRPr="00E014FB" w:rsidRDefault="00820E00" w:rsidP="003834BD">
            <w:pPr>
              <w:rPr>
                <w:rFonts w:cs="Times New Roman"/>
              </w:rPr>
            </w:pPr>
          </w:p>
        </w:tc>
        <w:tc>
          <w:tcPr>
            <w:tcW w:w="1224" w:type="dxa"/>
            <w:vMerge/>
          </w:tcPr>
          <w:p w14:paraId="501C86DF" w14:textId="77777777" w:rsidR="00820E00" w:rsidRPr="00E014FB" w:rsidRDefault="00820E00" w:rsidP="003834BD">
            <w:pPr>
              <w:rPr>
                <w:rFonts w:cs="Times New Roman"/>
              </w:rPr>
            </w:pPr>
          </w:p>
        </w:tc>
        <w:tc>
          <w:tcPr>
            <w:tcW w:w="4080" w:type="dxa"/>
            <w:vMerge/>
          </w:tcPr>
          <w:p w14:paraId="716F01C2" w14:textId="77777777" w:rsidR="00820E00" w:rsidRPr="00E014FB" w:rsidRDefault="00820E00" w:rsidP="003834BD">
            <w:pPr>
              <w:rPr>
                <w:rFonts w:cs="Times New Roman"/>
              </w:rPr>
            </w:pPr>
          </w:p>
        </w:tc>
        <w:tc>
          <w:tcPr>
            <w:tcW w:w="6800" w:type="dxa"/>
          </w:tcPr>
          <w:p w14:paraId="4AA36D22"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20CED173" w14:textId="77777777" w:rsidTr="003834BD">
        <w:tc>
          <w:tcPr>
            <w:tcW w:w="272" w:type="dxa"/>
            <w:vMerge/>
          </w:tcPr>
          <w:p w14:paraId="2D158215" w14:textId="77777777" w:rsidR="00820E00" w:rsidRPr="00E014FB" w:rsidRDefault="00820E00" w:rsidP="003834BD">
            <w:pPr>
              <w:rPr>
                <w:rFonts w:cs="Times New Roman"/>
              </w:rPr>
            </w:pPr>
          </w:p>
        </w:tc>
        <w:tc>
          <w:tcPr>
            <w:tcW w:w="1903" w:type="dxa"/>
            <w:vMerge/>
          </w:tcPr>
          <w:p w14:paraId="2D2C1CFF" w14:textId="77777777" w:rsidR="00820E00" w:rsidRPr="00E014FB" w:rsidRDefault="00820E00" w:rsidP="003834BD">
            <w:pPr>
              <w:rPr>
                <w:rFonts w:cs="Times New Roman"/>
              </w:rPr>
            </w:pPr>
          </w:p>
        </w:tc>
        <w:tc>
          <w:tcPr>
            <w:tcW w:w="1224" w:type="dxa"/>
            <w:vMerge/>
          </w:tcPr>
          <w:p w14:paraId="1061336A" w14:textId="77777777" w:rsidR="00820E00" w:rsidRPr="00E014FB" w:rsidRDefault="00820E00" w:rsidP="003834BD">
            <w:pPr>
              <w:rPr>
                <w:rFonts w:cs="Times New Roman"/>
              </w:rPr>
            </w:pPr>
          </w:p>
        </w:tc>
        <w:tc>
          <w:tcPr>
            <w:tcW w:w="4080" w:type="dxa"/>
            <w:vMerge/>
          </w:tcPr>
          <w:p w14:paraId="7BFE15A3" w14:textId="77777777" w:rsidR="00820E00" w:rsidRPr="00E014FB" w:rsidRDefault="00820E00" w:rsidP="003834BD">
            <w:pPr>
              <w:rPr>
                <w:rFonts w:cs="Times New Roman"/>
              </w:rPr>
            </w:pPr>
          </w:p>
        </w:tc>
        <w:tc>
          <w:tcPr>
            <w:tcW w:w="6800" w:type="dxa"/>
          </w:tcPr>
          <w:p w14:paraId="5D910DE4"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55BA6BA" w14:textId="77777777" w:rsidTr="003834BD">
        <w:tc>
          <w:tcPr>
            <w:tcW w:w="272" w:type="dxa"/>
            <w:vMerge/>
          </w:tcPr>
          <w:p w14:paraId="3945F8A7" w14:textId="77777777" w:rsidR="00820E00" w:rsidRPr="00E014FB" w:rsidRDefault="00820E00" w:rsidP="003834BD">
            <w:pPr>
              <w:rPr>
                <w:rFonts w:cs="Times New Roman"/>
              </w:rPr>
            </w:pPr>
          </w:p>
        </w:tc>
        <w:tc>
          <w:tcPr>
            <w:tcW w:w="1903" w:type="dxa"/>
            <w:vMerge/>
          </w:tcPr>
          <w:p w14:paraId="4C60EA45" w14:textId="77777777" w:rsidR="00820E00" w:rsidRPr="00E014FB" w:rsidRDefault="00820E00" w:rsidP="003834BD">
            <w:pPr>
              <w:rPr>
                <w:rFonts w:cs="Times New Roman"/>
              </w:rPr>
            </w:pPr>
          </w:p>
        </w:tc>
        <w:tc>
          <w:tcPr>
            <w:tcW w:w="1224" w:type="dxa"/>
            <w:vMerge/>
          </w:tcPr>
          <w:p w14:paraId="3D083D79" w14:textId="77777777" w:rsidR="00820E00" w:rsidRPr="00E014FB" w:rsidRDefault="00820E00" w:rsidP="003834BD">
            <w:pPr>
              <w:rPr>
                <w:rFonts w:cs="Times New Roman"/>
              </w:rPr>
            </w:pPr>
          </w:p>
        </w:tc>
        <w:tc>
          <w:tcPr>
            <w:tcW w:w="4080" w:type="dxa"/>
            <w:vMerge/>
          </w:tcPr>
          <w:p w14:paraId="002B0DB9" w14:textId="77777777" w:rsidR="00820E00" w:rsidRPr="00E014FB" w:rsidRDefault="00820E00" w:rsidP="003834BD">
            <w:pPr>
              <w:rPr>
                <w:rFonts w:cs="Times New Roman"/>
              </w:rPr>
            </w:pPr>
          </w:p>
        </w:tc>
        <w:tc>
          <w:tcPr>
            <w:tcW w:w="6800" w:type="dxa"/>
          </w:tcPr>
          <w:p w14:paraId="0EBA1F9E"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E189C0E" w14:textId="77777777" w:rsidTr="003834BD">
        <w:tc>
          <w:tcPr>
            <w:tcW w:w="272" w:type="dxa"/>
            <w:vMerge w:val="restart"/>
          </w:tcPr>
          <w:p w14:paraId="7817E37F" w14:textId="77777777" w:rsidR="00820E00" w:rsidRPr="00E014FB" w:rsidRDefault="00820E00" w:rsidP="003834BD">
            <w:pPr>
              <w:jc w:val="center"/>
              <w:rPr>
                <w:rFonts w:cs="Times New Roman"/>
              </w:rPr>
            </w:pPr>
            <w:r w:rsidRPr="00E014FB">
              <w:rPr>
                <w:rFonts w:eastAsia="Tahoma" w:cs="Times New Roman"/>
                <w:color w:val="000000"/>
                <w:sz w:val="20"/>
                <w:szCs w:val="20"/>
              </w:rPr>
              <w:t>17.</w:t>
            </w:r>
          </w:p>
        </w:tc>
        <w:tc>
          <w:tcPr>
            <w:tcW w:w="1903" w:type="dxa"/>
            <w:vMerge w:val="restart"/>
          </w:tcPr>
          <w:p w14:paraId="477F7ECC" w14:textId="77777777" w:rsidR="00820E00" w:rsidRPr="00E014FB" w:rsidRDefault="00820E00" w:rsidP="003834BD">
            <w:pPr>
              <w:rPr>
                <w:rFonts w:cs="Times New Roman"/>
              </w:rPr>
            </w:pPr>
            <w:r w:rsidRPr="00E014FB">
              <w:rPr>
                <w:rFonts w:eastAsia="Tahoma" w:cs="Times New Roman"/>
                <w:color w:val="000000"/>
                <w:sz w:val="20"/>
                <w:szCs w:val="20"/>
              </w:rPr>
              <w:t>Воздушный транспорт</w:t>
            </w:r>
          </w:p>
        </w:tc>
        <w:tc>
          <w:tcPr>
            <w:tcW w:w="1224" w:type="dxa"/>
            <w:vMerge w:val="restart"/>
          </w:tcPr>
          <w:p w14:paraId="01302750" w14:textId="77777777" w:rsidR="00820E00" w:rsidRPr="00E014FB" w:rsidRDefault="00820E00" w:rsidP="003834BD">
            <w:pPr>
              <w:rPr>
                <w:rFonts w:cs="Times New Roman"/>
              </w:rPr>
            </w:pPr>
            <w:r w:rsidRPr="00E014FB">
              <w:rPr>
                <w:rFonts w:eastAsia="Tahoma" w:cs="Times New Roman"/>
                <w:color w:val="000000"/>
                <w:sz w:val="20"/>
                <w:szCs w:val="20"/>
              </w:rPr>
              <w:t>7.4</w:t>
            </w:r>
          </w:p>
        </w:tc>
        <w:tc>
          <w:tcPr>
            <w:tcW w:w="4080" w:type="dxa"/>
            <w:vMerge w:val="restart"/>
          </w:tcPr>
          <w:p w14:paraId="2F60DB51" w14:textId="77777777" w:rsidR="00820E00" w:rsidRPr="00E014FB" w:rsidRDefault="00820E00" w:rsidP="003834BD">
            <w:pPr>
              <w:rPr>
                <w:rFonts w:cs="Times New Roman"/>
              </w:rPr>
            </w:pPr>
            <w:r w:rsidRPr="00E014FB">
              <w:rPr>
                <w:rFonts w:eastAsia="Tahoma" w:cs="Times New Roman"/>
                <w:color w:val="000000"/>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6800" w:type="dxa"/>
          </w:tcPr>
          <w:p w14:paraId="31CA6F32"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719F81F9" w14:textId="77777777" w:rsidTr="003834BD">
        <w:tc>
          <w:tcPr>
            <w:tcW w:w="272" w:type="dxa"/>
            <w:vMerge/>
          </w:tcPr>
          <w:p w14:paraId="5127A0D6" w14:textId="77777777" w:rsidR="00820E00" w:rsidRPr="00E014FB" w:rsidRDefault="00820E00" w:rsidP="003834BD">
            <w:pPr>
              <w:rPr>
                <w:rFonts w:cs="Times New Roman"/>
              </w:rPr>
            </w:pPr>
          </w:p>
        </w:tc>
        <w:tc>
          <w:tcPr>
            <w:tcW w:w="1903" w:type="dxa"/>
            <w:vMerge/>
          </w:tcPr>
          <w:p w14:paraId="78520882" w14:textId="77777777" w:rsidR="00820E00" w:rsidRPr="00E014FB" w:rsidRDefault="00820E00" w:rsidP="003834BD">
            <w:pPr>
              <w:rPr>
                <w:rFonts w:cs="Times New Roman"/>
              </w:rPr>
            </w:pPr>
          </w:p>
        </w:tc>
        <w:tc>
          <w:tcPr>
            <w:tcW w:w="1224" w:type="dxa"/>
            <w:vMerge/>
          </w:tcPr>
          <w:p w14:paraId="7E1D4A1A" w14:textId="77777777" w:rsidR="00820E00" w:rsidRPr="00E014FB" w:rsidRDefault="00820E00" w:rsidP="003834BD">
            <w:pPr>
              <w:rPr>
                <w:rFonts w:cs="Times New Roman"/>
              </w:rPr>
            </w:pPr>
          </w:p>
        </w:tc>
        <w:tc>
          <w:tcPr>
            <w:tcW w:w="4080" w:type="dxa"/>
            <w:vMerge/>
          </w:tcPr>
          <w:p w14:paraId="44B0B06B" w14:textId="77777777" w:rsidR="00820E00" w:rsidRPr="00E014FB" w:rsidRDefault="00820E00" w:rsidP="003834BD">
            <w:pPr>
              <w:rPr>
                <w:rFonts w:cs="Times New Roman"/>
              </w:rPr>
            </w:pPr>
          </w:p>
        </w:tc>
        <w:tc>
          <w:tcPr>
            <w:tcW w:w="6800" w:type="dxa"/>
          </w:tcPr>
          <w:p w14:paraId="496CE524"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1D9782A9" w14:textId="77777777" w:rsidTr="003834BD">
        <w:tc>
          <w:tcPr>
            <w:tcW w:w="272" w:type="dxa"/>
            <w:vMerge/>
          </w:tcPr>
          <w:p w14:paraId="0F4A1CE1" w14:textId="77777777" w:rsidR="00820E00" w:rsidRPr="00E014FB" w:rsidRDefault="00820E00" w:rsidP="003834BD">
            <w:pPr>
              <w:rPr>
                <w:rFonts w:cs="Times New Roman"/>
              </w:rPr>
            </w:pPr>
          </w:p>
        </w:tc>
        <w:tc>
          <w:tcPr>
            <w:tcW w:w="1903" w:type="dxa"/>
            <w:vMerge/>
          </w:tcPr>
          <w:p w14:paraId="29429B1D" w14:textId="77777777" w:rsidR="00820E00" w:rsidRPr="00E014FB" w:rsidRDefault="00820E00" w:rsidP="003834BD">
            <w:pPr>
              <w:rPr>
                <w:rFonts w:cs="Times New Roman"/>
              </w:rPr>
            </w:pPr>
          </w:p>
        </w:tc>
        <w:tc>
          <w:tcPr>
            <w:tcW w:w="1224" w:type="dxa"/>
            <w:vMerge/>
          </w:tcPr>
          <w:p w14:paraId="7B4563ED" w14:textId="77777777" w:rsidR="00820E00" w:rsidRPr="00E014FB" w:rsidRDefault="00820E00" w:rsidP="003834BD">
            <w:pPr>
              <w:rPr>
                <w:rFonts w:cs="Times New Roman"/>
              </w:rPr>
            </w:pPr>
          </w:p>
        </w:tc>
        <w:tc>
          <w:tcPr>
            <w:tcW w:w="4080" w:type="dxa"/>
            <w:vMerge/>
          </w:tcPr>
          <w:p w14:paraId="30176460" w14:textId="77777777" w:rsidR="00820E00" w:rsidRPr="00E014FB" w:rsidRDefault="00820E00" w:rsidP="003834BD">
            <w:pPr>
              <w:rPr>
                <w:rFonts w:cs="Times New Roman"/>
              </w:rPr>
            </w:pPr>
          </w:p>
        </w:tc>
        <w:tc>
          <w:tcPr>
            <w:tcW w:w="6800" w:type="dxa"/>
          </w:tcPr>
          <w:p w14:paraId="0C72724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59A246A3" w14:textId="77777777" w:rsidTr="003834BD">
        <w:tc>
          <w:tcPr>
            <w:tcW w:w="272" w:type="dxa"/>
            <w:vMerge/>
          </w:tcPr>
          <w:p w14:paraId="587C57F2" w14:textId="77777777" w:rsidR="00820E00" w:rsidRPr="00E014FB" w:rsidRDefault="00820E00" w:rsidP="003834BD">
            <w:pPr>
              <w:rPr>
                <w:rFonts w:cs="Times New Roman"/>
              </w:rPr>
            </w:pPr>
          </w:p>
        </w:tc>
        <w:tc>
          <w:tcPr>
            <w:tcW w:w="1903" w:type="dxa"/>
            <w:vMerge/>
          </w:tcPr>
          <w:p w14:paraId="3546D4DA" w14:textId="77777777" w:rsidR="00820E00" w:rsidRPr="00E014FB" w:rsidRDefault="00820E00" w:rsidP="003834BD">
            <w:pPr>
              <w:rPr>
                <w:rFonts w:cs="Times New Roman"/>
              </w:rPr>
            </w:pPr>
          </w:p>
        </w:tc>
        <w:tc>
          <w:tcPr>
            <w:tcW w:w="1224" w:type="dxa"/>
            <w:vMerge/>
          </w:tcPr>
          <w:p w14:paraId="79608549" w14:textId="77777777" w:rsidR="00820E00" w:rsidRPr="00E014FB" w:rsidRDefault="00820E00" w:rsidP="003834BD">
            <w:pPr>
              <w:rPr>
                <w:rFonts w:cs="Times New Roman"/>
              </w:rPr>
            </w:pPr>
          </w:p>
        </w:tc>
        <w:tc>
          <w:tcPr>
            <w:tcW w:w="4080" w:type="dxa"/>
            <w:vMerge/>
          </w:tcPr>
          <w:p w14:paraId="06E63669" w14:textId="77777777" w:rsidR="00820E00" w:rsidRPr="00E014FB" w:rsidRDefault="00820E00" w:rsidP="003834BD">
            <w:pPr>
              <w:rPr>
                <w:rFonts w:cs="Times New Roman"/>
              </w:rPr>
            </w:pPr>
          </w:p>
        </w:tc>
        <w:tc>
          <w:tcPr>
            <w:tcW w:w="6800" w:type="dxa"/>
          </w:tcPr>
          <w:p w14:paraId="48C21B68"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DD3A64C" w14:textId="77777777" w:rsidTr="003834BD">
        <w:tc>
          <w:tcPr>
            <w:tcW w:w="272" w:type="dxa"/>
            <w:vMerge/>
          </w:tcPr>
          <w:p w14:paraId="417CBD99" w14:textId="77777777" w:rsidR="00820E00" w:rsidRPr="00E014FB" w:rsidRDefault="00820E00" w:rsidP="003834BD">
            <w:pPr>
              <w:rPr>
                <w:rFonts w:cs="Times New Roman"/>
              </w:rPr>
            </w:pPr>
          </w:p>
        </w:tc>
        <w:tc>
          <w:tcPr>
            <w:tcW w:w="1903" w:type="dxa"/>
            <w:vMerge/>
          </w:tcPr>
          <w:p w14:paraId="69825D03" w14:textId="77777777" w:rsidR="00820E00" w:rsidRPr="00E014FB" w:rsidRDefault="00820E00" w:rsidP="003834BD">
            <w:pPr>
              <w:rPr>
                <w:rFonts w:cs="Times New Roman"/>
              </w:rPr>
            </w:pPr>
          </w:p>
        </w:tc>
        <w:tc>
          <w:tcPr>
            <w:tcW w:w="1224" w:type="dxa"/>
            <w:vMerge/>
          </w:tcPr>
          <w:p w14:paraId="49373267" w14:textId="77777777" w:rsidR="00820E00" w:rsidRPr="00E014FB" w:rsidRDefault="00820E00" w:rsidP="003834BD">
            <w:pPr>
              <w:rPr>
                <w:rFonts w:cs="Times New Roman"/>
              </w:rPr>
            </w:pPr>
          </w:p>
        </w:tc>
        <w:tc>
          <w:tcPr>
            <w:tcW w:w="4080" w:type="dxa"/>
            <w:vMerge/>
          </w:tcPr>
          <w:p w14:paraId="65956BFD" w14:textId="77777777" w:rsidR="00820E00" w:rsidRPr="00E014FB" w:rsidRDefault="00820E00" w:rsidP="003834BD">
            <w:pPr>
              <w:rPr>
                <w:rFonts w:cs="Times New Roman"/>
              </w:rPr>
            </w:pPr>
          </w:p>
        </w:tc>
        <w:tc>
          <w:tcPr>
            <w:tcW w:w="6800" w:type="dxa"/>
          </w:tcPr>
          <w:p w14:paraId="305CA93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48F4061D" w14:textId="77777777" w:rsidTr="003834BD">
        <w:tc>
          <w:tcPr>
            <w:tcW w:w="272" w:type="dxa"/>
            <w:vMerge/>
          </w:tcPr>
          <w:p w14:paraId="6B9FA838" w14:textId="77777777" w:rsidR="00820E00" w:rsidRPr="00E014FB" w:rsidRDefault="00820E00" w:rsidP="003834BD">
            <w:pPr>
              <w:rPr>
                <w:rFonts w:cs="Times New Roman"/>
              </w:rPr>
            </w:pPr>
          </w:p>
        </w:tc>
        <w:tc>
          <w:tcPr>
            <w:tcW w:w="1903" w:type="dxa"/>
            <w:vMerge/>
          </w:tcPr>
          <w:p w14:paraId="67055ADC" w14:textId="77777777" w:rsidR="00820E00" w:rsidRPr="00E014FB" w:rsidRDefault="00820E00" w:rsidP="003834BD">
            <w:pPr>
              <w:rPr>
                <w:rFonts w:cs="Times New Roman"/>
              </w:rPr>
            </w:pPr>
          </w:p>
        </w:tc>
        <w:tc>
          <w:tcPr>
            <w:tcW w:w="1224" w:type="dxa"/>
            <w:vMerge/>
          </w:tcPr>
          <w:p w14:paraId="537BA720" w14:textId="77777777" w:rsidR="00820E00" w:rsidRPr="00E014FB" w:rsidRDefault="00820E00" w:rsidP="003834BD">
            <w:pPr>
              <w:rPr>
                <w:rFonts w:cs="Times New Roman"/>
              </w:rPr>
            </w:pPr>
          </w:p>
        </w:tc>
        <w:tc>
          <w:tcPr>
            <w:tcW w:w="4080" w:type="dxa"/>
            <w:vMerge/>
          </w:tcPr>
          <w:p w14:paraId="49C76478" w14:textId="77777777" w:rsidR="00820E00" w:rsidRPr="00E014FB" w:rsidRDefault="00820E00" w:rsidP="003834BD">
            <w:pPr>
              <w:rPr>
                <w:rFonts w:cs="Times New Roman"/>
              </w:rPr>
            </w:pPr>
          </w:p>
        </w:tc>
        <w:tc>
          <w:tcPr>
            <w:tcW w:w="6800" w:type="dxa"/>
          </w:tcPr>
          <w:p w14:paraId="01663460"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41AF0A9D" w14:textId="77777777" w:rsidTr="003834BD">
        <w:tc>
          <w:tcPr>
            <w:tcW w:w="272" w:type="dxa"/>
            <w:vMerge/>
          </w:tcPr>
          <w:p w14:paraId="549B6C10" w14:textId="77777777" w:rsidR="00820E00" w:rsidRPr="00E014FB" w:rsidRDefault="00820E00" w:rsidP="003834BD">
            <w:pPr>
              <w:rPr>
                <w:rFonts w:cs="Times New Roman"/>
              </w:rPr>
            </w:pPr>
          </w:p>
        </w:tc>
        <w:tc>
          <w:tcPr>
            <w:tcW w:w="1903" w:type="dxa"/>
            <w:vMerge/>
          </w:tcPr>
          <w:p w14:paraId="698D8BD5" w14:textId="77777777" w:rsidR="00820E00" w:rsidRPr="00E014FB" w:rsidRDefault="00820E00" w:rsidP="003834BD">
            <w:pPr>
              <w:rPr>
                <w:rFonts w:cs="Times New Roman"/>
              </w:rPr>
            </w:pPr>
          </w:p>
        </w:tc>
        <w:tc>
          <w:tcPr>
            <w:tcW w:w="1224" w:type="dxa"/>
            <w:vMerge/>
          </w:tcPr>
          <w:p w14:paraId="763A6B67" w14:textId="77777777" w:rsidR="00820E00" w:rsidRPr="00E014FB" w:rsidRDefault="00820E00" w:rsidP="003834BD">
            <w:pPr>
              <w:rPr>
                <w:rFonts w:cs="Times New Roman"/>
              </w:rPr>
            </w:pPr>
          </w:p>
        </w:tc>
        <w:tc>
          <w:tcPr>
            <w:tcW w:w="4080" w:type="dxa"/>
            <w:vMerge/>
          </w:tcPr>
          <w:p w14:paraId="3A374661" w14:textId="77777777" w:rsidR="00820E00" w:rsidRPr="00E014FB" w:rsidRDefault="00820E00" w:rsidP="003834BD">
            <w:pPr>
              <w:rPr>
                <w:rFonts w:cs="Times New Roman"/>
              </w:rPr>
            </w:pPr>
          </w:p>
        </w:tc>
        <w:tc>
          <w:tcPr>
            <w:tcW w:w="6800" w:type="dxa"/>
          </w:tcPr>
          <w:p w14:paraId="7593C9B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52DEDFD" w14:textId="77777777" w:rsidTr="003834BD">
        <w:tc>
          <w:tcPr>
            <w:tcW w:w="272" w:type="dxa"/>
            <w:vMerge/>
          </w:tcPr>
          <w:p w14:paraId="7336F04A" w14:textId="77777777" w:rsidR="00820E00" w:rsidRPr="00E014FB" w:rsidRDefault="00820E00" w:rsidP="003834BD">
            <w:pPr>
              <w:rPr>
                <w:rFonts w:cs="Times New Roman"/>
              </w:rPr>
            </w:pPr>
          </w:p>
        </w:tc>
        <w:tc>
          <w:tcPr>
            <w:tcW w:w="1903" w:type="dxa"/>
            <w:vMerge/>
          </w:tcPr>
          <w:p w14:paraId="1DAD3D1F" w14:textId="77777777" w:rsidR="00820E00" w:rsidRPr="00E014FB" w:rsidRDefault="00820E00" w:rsidP="003834BD">
            <w:pPr>
              <w:rPr>
                <w:rFonts w:cs="Times New Roman"/>
              </w:rPr>
            </w:pPr>
          </w:p>
        </w:tc>
        <w:tc>
          <w:tcPr>
            <w:tcW w:w="1224" w:type="dxa"/>
            <w:vMerge/>
          </w:tcPr>
          <w:p w14:paraId="1A0E9A04" w14:textId="77777777" w:rsidR="00820E00" w:rsidRPr="00E014FB" w:rsidRDefault="00820E00" w:rsidP="003834BD">
            <w:pPr>
              <w:rPr>
                <w:rFonts w:cs="Times New Roman"/>
              </w:rPr>
            </w:pPr>
          </w:p>
        </w:tc>
        <w:tc>
          <w:tcPr>
            <w:tcW w:w="4080" w:type="dxa"/>
            <w:vMerge/>
          </w:tcPr>
          <w:p w14:paraId="3D37576E" w14:textId="77777777" w:rsidR="00820E00" w:rsidRPr="00E014FB" w:rsidRDefault="00820E00" w:rsidP="003834BD">
            <w:pPr>
              <w:rPr>
                <w:rFonts w:cs="Times New Roman"/>
              </w:rPr>
            </w:pPr>
          </w:p>
        </w:tc>
        <w:tc>
          <w:tcPr>
            <w:tcW w:w="6800" w:type="dxa"/>
          </w:tcPr>
          <w:p w14:paraId="0F21F7D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5128BA4A" w14:textId="77777777" w:rsidTr="003834BD">
        <w:tc>
          <w:tcPr>
            <w:tcW w:w="272" w:type="dxa"/>
            <w:vMerge w:val="restart"/>
          </w:tcPr>
          <w:p w14:paraId="6E0FD88D" w14:textId="77777777" w:rsidR="00820E00" w:rsidRPr="00E014FB" w:rsidRDefault="00820E00" w:rsidP="003834BD">
            <w:pPr>
              <w:jc w:val="center"/>
              <w:rPr>
                <w:rFonts w:cs="Times New Roman"/>
              </w:rPr>
            </w:pPr>
            <w:r w:rsidRPr="00E014FB">
              <w:rPr>
                <w:rFonts w:eastAsia="Tahoma" w:cs="Times New Roman"/>
                <w:color w:val="000000"/>
                <w:sz w:val="20"/>
                <w:szCs w:val="20"/>
              </w:rPr>
              <w:t>18.</w:t>
            </w:r>
          </w:p>
        </w:tc>
        <w:tc>
          <w:tcPr>
            <w:tcW w:w="1903" w:type="dxa"/>
            <w:vMerge w:val="restart"/>
          </w:tcPr>
          <w:p w14:paraId="70F38AA9" w14:textId="77777777" w:rsidR="00820E00" w:rsidRPr="00E014FB" w:rsidRDefault="00820E00" w:rsidP="003834BD">
            <w:pPr>
              <w:rPr>
                <w:rFonts w:cs="Times New Roman"/>
              </w:rPr>
            </w:pPr>
            <w:r w:rsidRPr="00E014FB">
              <w:rPr>
                <w:rFonts w:eastAsia="Tahoma" w:cs="Times New Roman"/>
                <w:color w:val="000000"/>
                <w:sz w:val="20"/>
                <w:szCs w:val="20"/>
              </w:rPr>
              <w:t>Трубопроводный транспорт</w:t>
            </w:r>
          </w:p>
        </w:tc>
        <w:tc>
          <w:tcPr>
            <w:tcW w:w="1224" w:type="dxa"/>
            <w:vMerge w:val="restart"/>
          </w:tcPr>
          <w:p w14:paraId="4A1B75E5" w14:textId="77777777" w:rsidR="00820E00" w:rsidRPr="00E014FB" w:rsidRDefault="00820E00" w:rsidP="003834BD">
            <w:pPr>
              <w:rPr>
                <w:rFonts w:cs="Times New Roman"/>
              </w:rPr>
            </w:pPr>
            <w:r w:rsidRPr="00E014FB">
              <w:rPr>
                <w:rFonts w:eastAsia="Tahoma" w:cs="Times New Roman"/>
                <w:color w:val="000000"/>
                <w:sz w:val="20"/>
                <w:szCs w:val="20"/>
              </w:rPr>
              <w:t>7.5</w:t>
            </w:r>
          </w:p>
        </w:tc>
        <w:tc>
          <w:tcPr>
            <w:tcW w:w="4080" w:type="dxa"/>
            <w:vMerge w:val="restart"/>
          </w:tcPr>
          <w:p w14:paraId="1A86BFD0" w14:textId="77777777" w:rsidR="00820E00" w:rsidRPr="00E014FB" w:rsidRDefault="00820E00" w:rsidP="003834BD">
            <w:pPr>
              <w:rPr>
                <w:rFonts w:cs="Times New Roman"/>
              </w:rPr>
            </w:pPr>
            <w:r w:rsidRPr="00E014FB">
              <w:rPr>
                <w:rFonts w:eastAsia="Tahoma" w:cs="Times New Roman"/>
                <w:color w:val="000000"/>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tcPr>
          <w:p w14:paraId="3E795E70"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47B8FF4" w14:textId="77777777" w:rsidTr="003834BD">
        <w:tc>
          <w:tcPr>
            <w:tcW w:w="272" w:type="dxa"/>
            <w:vMerge/>
          </w:tcPr>
          <w:p w14:paraId="227F8D4A" w14:textId="77777777" w:rsidR="00820E00" w:rsidRPr="00E014FB" w:rsidRDefault="00820E00" w:rsidP="003834BD">
            <w:pPr>
              <w:rPr>
                <w:rFonts w:cs="Times New Roman"/>
              </w:rPr>
            </w:pPr>
          </w:p>
        </w:tc>
        <w:tc>
          <w:tcPr>
            <w:tcW w:w="1903" w:type="dxa"/>
            <w:vMerge/>
          </w:tcPr>
          <w:p w14:paraId="125C12A6" w14:textId="77777777" w:rsidR="00820E00" w:rsidRPr="00E014FB" w:rsidRDefault="00820E00" w:rsidP="003834BD">
            <w:pPr>
              <w:rPr>
                <w:rFonts w:cs="Times New Roman"/>
              </w:rPr>
            </w:pPr>
          </w:p>
        </w:tc>
        <w:tc>
          <w:tcPr>
            <w:tcW w:w="1224" w:type="dxa"/>
            <w:vMerge/>
          </w:tcPr>
          <w:p w14:paraId="714417B5" w14:textId="77777777" w:rsidR="00820E00" w:rsidRPr="00E014FB" w:rsidRDefault="00820E00" w:rsidP="003834BD">
            <w:pPr>
              <w:rPr>
                <w:rFonts w:cs="Times New Roman"/>
              </w:rPr>
            </w:pPr>
          </w:p>
        </w:tc>
        <w:tc>
          <w:tcPr>
            <w:tcW w:w="4080" w:type="dxa"/>
            <w:vMerge/>
          </w:tcPr>
          <w:p w14:paraId="5C4E7DCD" w14:textId="77777777" w:rsidR="00820E00" w:rsidRPr="00E014FB" w:rsidRDefault="00820E00" w:rsidP="003834BD">
            <w:pPr>
              <w:rPr>
                <w:rFonts w:cs="Times New Roman"/>
              </w:rPr>
            </w:pPr>
          </w:p>
        </w:tc>
        <w:tc>
          <w:tcPr>
            <w:tcW w:w="6800" w:type="dxa"/>
          </w:tcPr>
          <w:p w14:paraId="4A3D15D6"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062BA541" w14:textId="77777777" w:rsidTr="003834BD">
        <w:tc>
          <w:tcPr>
            <w:tcW w:w="272" w:type="dxa"/>
            <w:vMerge/>
          </w:tcPr>
          <w:p w14:paraId="334E5BFB" w14:textId="77777777" w:rsidR="00820E00" w:rsidRPr="00E014FB" w:rsidRDefault="00820E00" w:rsidP="003834BD">
            <w:pPr>
              <w:rPr>
                <w:rFonts w:cs="Times New Roman"/>
              </w:rPr>
            </w:pPr>
          </w:p>
        </w:tc>
        <w:tc>
          <w:tcPr>
            <w:tcW w:w="1903" w:type="dxa"/>
            <w:vMerge/>
          </w:tcPr>
          <w:p w14:paraId="602B8BF1" w14:textId="77777777" w:rsidR="00820E00" w:rsidRPr="00E014FB" w:rsidRDefault="00820E00" w:rsidP="003834BD">
            <w:pPr>
              <w:rPr>
                <w:rFonts w:cs="Times New Roman"/>
              </w:rPr>
            </w:pPr>
          </w:p>
        </w:tc>
        <w:tc>
          <w:tcPr>
            <w:tcW w:w="1224" w:type="dxa"/>
            <w:vMerge/>
          </w:tcPr>
          <w:p w14:paraId="01A47BA4" w14:textId="77777777" w:rsidR="00820E00" w:rsidRPr="00E014FB" w:rsidRDefault="00820E00" w:rsidP="003834BD">
            <w:pPr>
              <w:rPr>
                <w:rFonts w:cs="Times New Roman"/>
              </w:rPr>
            </w:pPr>
          </w:p>
        </w:tc>
        <w:tc>
          <w:tcPr>
            <w:tcW w:w="4080" w:type="dxa"/>
            <w:vMerge/>
          </w:tcPr>
          <w:p w14:paraId="1E27E2F3" w14:textId="77777777" w:rsidR="00820E00" w:rsidRPr="00E014FB" w:rsidRDefault="00820E00" w:rsidP="003834BD">
            <w:pPr>
              <w:rPr>
                <w:rFonts w:cs="Times New Roman"/>
              </w:rPr>
            </w:pPr>
          </w:p>
        </w:tc>
        <w:tc>
          <w:tcPr>
            <w:tcW w:w="6800" w:type="dxa"/>
          </w:tcPr>
          <w:p w14:paraId="7B3A49B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74882FD5" w14:textId="77777777" w:rsidTr="003834BD">
        <w:tc>
          <w:tcPr>
            <w:tcW w:w="272" w:type="dxa"/>
            <w:vMerge/>
          </w:tcPr>
          <w:p w14:paraId="536F525A" w14:textId="77777777" w:rsidR="00820E00" w:rsidRPr="00E014FB" w:rsidRDefault="00820E00" w:rsidP="003834BD">
            <w:pPr>
              <w:rPr>
                <w:rFonts w:cs="Times New Roman"/>
              </w:rPr>
            </w:pPr>
          </w:p>
        </w:tc>
        <w:tc>
          <w:tcPr>
            <w:tcW w:w="1903" w:type="dxa"/>
            <w:vMerge/>
          </w:tcPr>
          <w:p w14:paraId="70B7392F" w14:textId="77777777" w:rsidR="00820E00" w:rsidRPr="00E014FB" w:rsidRDefault="00820E00" w:rsidP="003834BD">
            <w:pPr>
              <w:rPr>
                <w:rFonts w:cs="Times New Roman"/>
              </w:rPr>
            </w:pPr>
          </w:p>
        </w:tc>
        <w:tc>
          <w:tcPr>
            <w:tcW w:w="1224" w:type="dxa"/>
            <w:vMerge/>
          </w:tcPr>
          <w:p w14:paraId="4019AEE5" w14:textId="77777777" w:rsidR="00820E00" w:rsidRPr="00E014FB" w:rsidRDefault="00820E00" w:rsidP="003834BD">
            <w:pPr>
              <w:rPr>
                <w:rFonts w:cs="Times New Roman"/>
              </w:rPr>
            </w:pPr>
          </w:p>
        </w:tc>
        <w:tc>
          <w:tcPr>
            <w:tcW w:w="4080" w:type="dxa"/>
            <w:vMerge/>
          </w:tcPr>
          <w:p w14:paraId="3457538B" w14:textId="77777777" w:rsidR="00820E00" w:rsidRPr="00E014FB" w:rsidRDefault="00820E00" w:rsidP="003834BD">
            <w:pPr>
              <w:rPr>
                <w:rFonts w:cs="Times New Roman"/>
              </w:rPr>
            </w:pPr>
          </w:p>
        </w:tc>
        <w:tc>
          <w:tcPr>
            <w:tcW w:w="6800" w:type="dxa"/>
          </w:tcPr>
          <w:p w14:paraId="152CD8DC"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553F6D9" w14:textId="77777777" w:rsidTr="003834BD">
        <w:tc>
          <w:tcPr>
            <w:tcW w:w="272" w:type="dxa"/>
            <w:vMerge/>
          </w:tcPr>
          <w:p w14:paraId="279FFC43" w14:textId="77777777" w:rsidR="00820E00" w:rsidRPr="00E014FB" w:rsidRDefault="00820E00" w:rsidP="003834BD">
            <w:pPr>
              <w:rPr>
                <w:rFonts w:cs="Times New Roman"/>
              </w:rPr>
            </w:pPr>
          </w:p>
        </w:tc>
        <w:tc>
          <w:tcPr>
            <w:tcW w:w="1903" w:type="dxa"/>
            <w:vMerge/>
          </w:tcPr>
          <w:p w14:paraId="3F9D4FCF" w14:textId="77777777" w:rsidR="00820E00" w:rsidRPr="00E014FB" w:rsidRDefault="00820E00" w:rsidP="003834BD">
            <w:pPr>
              <w:rPr>
                <w:rFonts w:cs="Times New Roman"/>
              </w:rPr>
            </w:pPr>
          </w:p>
        </w:tc>
        <w:tc>
          <w:tcPr>
            <w:tcW w:w="1224" w:type="dxa"/>
            <w:vMerge/>
          </w:tcPr>
          <w:p w14:paraId="110B9E41" w14:textId="77777777" w:rsidR="00820E00" w:rsidRPr="00E014FB" w:rsidRDefault="00820E00" w:rsidP="003834BD">
            <w:pPr>
              <w:rPr>
                <w:rFonts w:cs="Times New Roman"/>
              </w:rPr>
            </w:pPr>
          </w:p>
        </w:tc>
        <w:tc>
          <w:tcPr>
            <w:tcW w:w="4080" w:type="dxa"/>
            <w:vMerge/>
          </w:tcPr>
          <w:p w14:paraId="05C2E63A" w14:textId="77777777" w:rsidR="00820E00" w:rsidRPr="00E014FB" w:rsidRDefault="00820E00" w:rsidP="003834BD">
            <w:pPr>
              <w:rPr>
                <w:rFonts w:cs="Times New Roman"/>
              </w:rPr>
            </w:pPr>
          </w:p>
        </w:tc>
        <w:tc>
          <w:tcPr>
            <w:tcW w:w="6800" w:type="dxa"/>
          </w:tcPr>
          <w:p w14:paraId="210704E8"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C5EA4EC" w14:textId="77777777" w:rsidTr="003834BD">
        <w:tc>
          <w:tcPr>
            <w:tcW w:w="272" w:type="dxa"/>
            <w:vMerge/>
          </w:tcPr>
          <w:p w14:paraId="2131B003" w14:textId="77777777" w:rsidR="00820E00" w:rsidRPr="00E014FB" w:rsidRDefault="00820E00" w:rsidP="003834BD">
            <w:pPr>
              <w:rPr>
                <w:rFonts w:cs="Times New Roman"/>
              </w:rPr>
            </w:pPr>
          </w:p>
        </w:tc>
        <w:tc>
          <w:tcPr>
            <w:tcW w:w="1903" w:type="dxa"/>
            <w:vMerge/>
          </w:tcPr>
          <w:p w14:paraId="0A3A1A04" w14:textId="77777777" w:rsidR="00820E00" w:rsidRPr="00E014FB" w:rsidRDefault="00820E00" w:rsidP="003834BD">
            <w:pPr>
              <w:rPr>
                <w:rFonts w:cs="Times New Roman"/>
              </w:rPr>
            </w:pPr>
          </w:p>
        </w:tc>
        <w:tc>
          <w:tcPr>
            <w:tcW w:w="1224" w:type="dxa"/>
            <w:vMerge/>
          </w:tcPr>
          <w:p w14:paraId="7204C465" w14:textId="77777777" w:rsidR="00820E00" w:rsidRPr="00E014FB" w:rsidRDefault="00820E00" w:rsidP="003834BD">
            <w:pPr>
              <w:rPr>
                <w:rFonts w:cs="Times New Roman"/>
              </w:rPr>
            </w:pPr>
          </w:p>
        </w:tc>
        <w:tc>
          <w:tcPr>
            <w:tcW w:w="4080" w:type="dxa"/>
            <w:vMerge/>
          </w:tcPr>
          <w:p w14:paraId="3BEF58B1" w14:textId="77777777" w:rsidR="00820E00" w:rsidRPr="00E014FB" w:rsidRDefault="00820E00" w:rsidP="003834BD">
            <w:pPr>
              <w:rPr>
                <w:rFonts w:cs="Times New Roman"/>
              </w:rPr>
            </w:pPr>
          </w:p>
        </w:tc>
        <w:tc>
          <w:tcPr>
            <w:tcW w:w="6800" w:type="dxa"/>
          </w:tcPr>
          <w:p w14:paraId="682A5DD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543DA98" w14:textId="77777777" w:rsidTr="003834BD">
        <w:tc>
          <w:tcPr>
            <w:tcW w:w="272" w:type="dxa"/>
            <w:vMerge/>
          </w:tcPr>
          <w:p w14:paraId="15E9C4D5" w14:textId="77777777" w:rsidR="00820E00" w:rsidRPr="00E014FB" w:rsidRDefault="00820E00" w:rsidP="003834BD">
            <w:pPr>
              <w:rPr>
                <w:rFonts w:cs="Times New Roman"/>
              </w:rPr>
            </w:pPr>
          </w:p>
        </w:tc>
        <w:tc>
          <w:tcPr>
            <w:tcW w:w="1903" w:type="dxa"/>
            <w:vMerge/>
          </w:tcPr>
          <w:p w14:paraId="4430E3B7" w14:textId="77777777" w:rsidR="00820E00" w:rsidRPr="00E014FB" w:rsidRDefault="00820E00" w:rsidP="003834BD">
            <w:pPr>
              <w:rPr>
                <w:rFonts w:cs="Times New Roman"/>
              </w:rPr>
            </w:pPr>
          </w:p>
        </w:tc>
        <w:tc>
          <w:tcPr>
            <w:tcW w:w="1224" w:type="dxa"/>
            <w:vMerge/>
          </w:tcPr>
          <w:p w14:paraId="229CB022" w14:textId="77777777" w:rsidR="00820E00" w:rsidRPr="00E014FB" w:rsidRDefault="00820E00" w:rsidP="003834BD">
            <w:pPr>
              <w:rPr>
                <w:rFonts w:cs="Times New Roman"/>
              </w:rPr>
            </w:pPr>
          </w:p>
        </w:tc>
        <w:tc>
          <w:tcPr>
            <w:tcW w:w="4080" w:type="dxa"/>
            <w:vMerge/>
          </w:tcPr>
          <w:p w14:paraId="701DDB38" w14:textId="77777777" w:rsidR="00820E00" w:rsidRPr="00E014FB" w:rsidRDefault="00820E00" w:rsidP="003834BD">
            <w:pPr>
              <w:rPr>
                <w:rFonts w:cs="Times New Roman"/>
              </w:rPr>
            </w:pPr>
          </w:p>
        </w:tc>
        <w:tc>
          <w:tcPr>
            <w:tcW w:w="6800" w:type="dxa"/>
          </w:tcPr>
          <w:p w14:paraId="446FEF8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5B108211" w14:textId="77777777" w:rsidTr="003834BD">
        <w:tc>
          <w:tcPr>
            <w:tcW w:w="272" w:type="dxa"/>
            <w:vMerge/>
          </w:tcPr>
          <w:p w14:paraId="6725AB92" w14:textId="77777777" w:rsidR="00820E00" w:rsidRPr="00E014FB" w:rsidRDefault="00820E00" w:rsidP="003834BD">
            <w:pPr>
              <w:rPr>
                <w:rFonts w:cs="Times New Roman"/>
              </w:rPr>
            </w:pPr>
          </w:p>
        </w:tc>
        <w:tc>
          <w:tcPr>
            <w:tcW w:w="1903" w:type="dxa"/>
            <w:vMerge/>
          </w:tcPr>
          <w:p w14:paraId="2B33DC47" w14:textId="77777777" w:rsidR="00820E00" w:rsidRPr="00E014FB" w:rsidRDefault="00820E00" w:rsidP="003834BD">
            <w:pPr>
              <w:rPr>
                <w:rFonts w:cs="Times New Roman"/>
              </w:rPr>
            </w:pPr>
          </w:p>
        </w:tc>
        <w:tc>
          <w:tcPr>
            <w:tcW w:w="1224" w:type="dxa"/>
            <w:vMerge/>
          </w:tcPr>
          <w:p w14:paraId="7F965A45" w14:textId="77777777" w:rsidR="00820E00" w:rsidRPr="00E014FB" w:rsidRDefault="00820E00" w:rsidP="003834BD">
            <w:pPr>
              <w:rPr>
                <w:rFonts w:cs="Times New Roman"/>
              </w:rPr>
            </w:pPr>
          </w:p>
        </w:tc>
        <w:tc>
          <w:tcPr>
            <w:tcW w:w="4080" w:type="dxa"/>
            <w:vMerge/>
          </w:tcPr>
          <w:p w14:paraId="4611F809" w14:textId="77777777" w:rsidR="00820E00" w:rsidRPr="00E014FB" w:rsidRDefault="00820E00" w:rsidP="003834BD">
            <w:pPr>
              <w:rPr>
                <w:rFonts w:cs="Times New Roman"/>
              </w:rPr>
            </w:pPr>
          </w:p>
        </w:tc>
        <w:tc>
          <w:tcPr>
            <w:tcW w:w="6800" w:type="dxa"/>
          </w:tcPr>
          <w:p w14:paraId="3A654B8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32CB083E" w14:textId="77777777" w:rsidTr="003834BD">
        <w:tc>
          <w:tcPr>
            <w:tcW w:w="272" w:type="dxa"/>
          </w:tcPr>
          <w:p w14:paraId="235AAD34" w14:textId="77777777" w:rsidR="00820E00" w:rsidRPr="00E014FB" w:rsidRDefault="00820E00" w:rsidP="003834BD">
            <w:pPr>
              <w:jc w:val="center"/>
              <w:rPr>
                <w:rFonts w:cs="Times New Roman"/>
              </w:rPr>
            </w:pPr>
            <w:r w:rsidRPr="00E014FB">
              <w:rPr>
                <w:rFonts w:eastAsia="Tahoma" w:cs="Times New Roman"/>
                <w:color w:val="000000"/>
                <w:sz w:val="20"/>
                <w:szCs w:val="20"/>
              </w:rPr>
              <w:t>19.</w:t>
            </w:r>
          </w:p>
        </w:tc>
        <w:tc>
          <w:tcPr>
            <w:tcW w:w="1903" w:type="dxa"/>
          </w:tcPr>
          <w:p w14:paraId="68B3745D"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4783F0C5"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2BB89F5E"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64C69EE8"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CD93187" w14:textId="77777777" w:rsidTr="003834BD">
        <w:tc>
          <w:tcPr>
            <w:tcW w:w="272" w:type="dxa"/>
          </w:tcPr>
          <w:p w14:paraId="320803D2" w14:textId="77777777" w:rsidR="00820E00" w:rsidRPr="00E014FB" w:rsidRDefault="00820E00" w:rsidP="003834BD">
            <w:pPr>
              <w:jc w:val="center"/>
              <w:rPr>
                <w:rFonts w:cs="Times New Roman"/>
              </w:rPr>
            </w:pPr>
            <w:r w:rsidRPr="00E014FB">
              <w:rPr>
                <w:rFonts w:eastAsia="Tahoma" w:cs="Times New Roman"/>
                <w:color w:val="000000"/>
                <w:sz w:val="20"/>
                <w:szCs w:val="20"/>
              </w:rPr>
              <w:t>20.</w:t>
            </w:r>
          </w:p>
        </w:tc>
        <w:tc>
          <w:tcPr>
            <w:tcW w:w="1903" w:type="dxa"/>
          </w:tcPr>
          <w:p w14:paraId="78876C32"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7E4EC35B"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2EA96A61"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462C981" w14:textId="77777777" w:rsidR="00820E00" w:rsidRPr="00E014FB" w:rsidRDefault="00820E00" w:rsidP="003834BD">
            <w:pPr>
              <w:rPr>
                <w:rFonts w:cs="Times New Roman"/>
              </w:rPr>
            </w:pPr>
          </w:p>
        </w:tc>
      </w:tr>
      <w:tr w:rsidR="00820E00" w:rsidRPr="00E014FB" w14:paraId="02359059" w14:textId="77777777" w:rsidTr="003834BD">
        <w:tc>
          <w:tcPr>
            <w:tcW w:w="272" w:type="dxa"/>
          </w:tcPr>
          <w:p w14:paraId="434DF5D0" w14:textId="77777777" w:rsidR="00820E00" w:rsidRPr="00E014FB" w:rsidRDefault="00820E00" w:rsidP="003834BD">
            <w:pPr>
              <w:jc w:val="center"/>
              <w:rPr>
                <w:rFonts w:cs="Times New Roman"/>
              </w:rPr>
            </w:pPr>
            <w:r w:rsidRPr="00E014FB">
              <w:rPr>
                <w:rFonts w:eastAsia="Tahoma" w:cs="Times New Roman"/>
                <w:color w:val="000000"/>
                <w:sz w:val="20"/>
                <w:szCs w:val="20"/>
              </w:rPr>
              <w:t>21.</w:t>
            </w:r>
          </w:p>
        </w:tc>
        <w:tc>
          <w:tcPr>
            <w:tcW w:w="1903" w:type="dxa"/>
          </w:tcPr>
          <w:p w14:paraId="20DC0A60"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3486C83D"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31BC8AF4"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92B6E5C" w14:textId="77777777" w:rsidR="00820E00" w:rsidRPr="00E014FB" w:rsidRDefault="00820E00" w:rsidP="003834BD">
            <w:pPr>
              <w:rPr>
                <w:rFonts w:cs="Times New Roman"/>
              </w:rPr>
            </w:pPr>
          </w:p>
        </w:tc>
      </w:tr>
    </w:tbl>
    <w:p w14:paraId="5BEF6066" w14:textId="77777777" w:rsidR="00820E00" w:rsidRPr="00E014FB" w:rsidRDefault="00820E00" w:rsidP="00820E00">
      <w:pPr>
        <w:rPr>
          <w:rFonts w:cs="Times New Roman"/>
        </w:rPr>
      </w:pPr>
    </w:p>
    <w:p w14:paraId="0952207F" w14:textId="77777777" w:rsidR="00820E00" w:rsidRPr="000071BE" w:rsidRDefault="00820E00" w:rsidP="00820E00">
      <w:pPr>
        <w:rPr>
          <w:rFonts w:cs="Times New Roman"/>
          <w:b/>
          <w:bCs/>
        </w:rPr>
      </w:pPr>
      <w:r w:rsidRPr="000071BE">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0071BE" w14:paraId="0AF9EE9A"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2EB560C9" w14:textId="77777777" w:rsidR="00820E00" w:rsidRPr="000071BE" w:rsidRDefault="00820E00" w:rsidP="003834BD">
            <w:pPr>
              <w:tabs>
                <w:tab w:val="left" w:pos="-1667"/>
              </w:tabs>
              <w:jc w:val="center"/>
              <w:rPr>
                <w:bCs/>
                <w:color w:val="000000" w:themeColor="text1"/>
                <w:sz w:val="20"/>
                <w:szCs w:val="20"/>
              </w:rPr>
            </w:pPr>
            <w:r w:rsidRPr="000071BE">
              <w:rPr>
                <w:rFonts w:eastAsia="SimSun"/>
                <w:bCs/>
                <w:color w:val="000000" w:themeColor="text1"/>
                <w:sz w:val="20"/>
                <w:szCs w:val="20"/>
              </w:rPr>
              <w:t>Виды разрешенного использования земельных участков и</w:t>
            </w:r>
            <w:r w:rsidRPr="000071BE">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EBEC8" w14:textId="77777777" w:rsidR="00820E00" w:rsidRPr="000071BE" w:rsidRDefault="00820E00" w:rsidP="003834BD">
            <w:pPr>
              <w:tabs>
                <w:tab w:val="left" w:pos="-6204"/>
              </w:tabs>
              <w:jc w:val="center"/>
              <w:rPr>
                <w:bCs/>
                <w:color w:val="000000" w:themeColor="text1"/>
                <w:sz w:val="20"/>
                <w:szCs w:val="20"/>
              </w:rPr>
            </w:pPr>
            <w:r w:rsidRPr="000071BE">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0071BE" w14:paraId="78CB13DE" w14:textId="77777777" w:rsidTr="003834BD">
        <w:tc>
          <w:tcPr>
            <w:tcW w:w="6941" w:type="dxa"/>
          </w:tcPr>
          <w:p w14:paraId="31434BCF" w14:textId="77777777" w:rsidR="00820E00" w:rsidRPr="000071BE" w:rsidRDefault="00820E00" w:rsidP="003834BD">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DC01112" w14:textId="77777777" w:rsidR="00820E00" w:rsidRPr="000071BE" w:rsidRDefault="00820E00" w:rsidP="003834BD">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4C5BEDAD" w14:textId="77777777" w:rsidR="00820E00" w:rsidRPr="000071BE" w:rsidRDefault="00820E00" w:rsidP="003834BD">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DB9F5B6" w14:textId="77777777" w:rsidR="00820E00" w:rsidRPr="000071BE" w:rsidRDefault="00820E00" w:rsidP="003834BD">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62144E96" w14:textId="77777777" w:rsidR="00820E00" w:rsidRPr="000071BE" w:rsidRDefault="00820E00" w:rsidP="003834BD">
            <w:pPr>
              <w:tabs>
                <w:tab w:val="left" w:pos="-6204"/>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4017B9EB" w14:textId="77777777" w:rsidR="00820E00" w:rsidRPr="000071BE" w:rsidRDefault="00820E00" w:rsidP="003834BD">
            <w:pPr>
              <w:tabs>
                <w:tab w:val="left" w:pos="-6204"/>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94435A6" w14:textId="77777777" w:rsidR="00820E00" w:rsidRPr="000071BE" w:rsidRDefault="00820E00" w:rsidP="003834BD">
            <w:pPr>
              <w:tabs>
                <w:tab w:val="left" w:pos="-6204"/>
              </w:tabs>
              <w:jc w:val="both"/>
              <w:rPr>
                <w:rFonts w:eastAsia="SimSun"/>
                <w:color w:val="000000" w:themeColor="text1"/>
                <w:sz w:val="20"/>
                <w:szCs w:val="20"/>
                <w:lang w:eastAsia="zh-CN"/>
              </w:rPr>
            </w:pPr>
          </w:p>
        </w:tc>
      </w:tr>
      <w:tr w:rsidR="00820E00" w:rsidRPr="000071BE" w14:paraId="2DADE163" w14:textId="77777777" w:rsidTr="003834BD">
        <w:tc>
          <w:tcPr>
            <w:tcW w:w="6941" w:type="dxa"/>
          </w:tcPr>
          <w:p w14:paraId="21C62170" w14:textId="77777777" w:rsidR="00820E00" w:rsidRPr="000071BE" w:rsidRDefault="00820E00" w:rsidP="003834BD">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контрольно-пропускные пункты, посты охраны</w:t>
            </w:r>
          </w:p>
        </w:tc>
        <w:tc>
          <w:tcPr>
            <w:tcW w:w="7619" w:type="dxa"/>
          </w:tcPr>
          <w:p w14:paraId="48FD8DD8"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- 1 м;</w:t>
            </w:r>
          </w:p>
          <w:p w14:paraId="42376E3C" w14:textId="77777777" w:rsidR="00820E00" w:rsidRPr="000071BE" w:rsidRDefault="00820E00" w:rsidP="003834BD">
            <w:pPr>
              <w:jc w:val="both"/>
              <w:rPr>
                <w:b/>
                <w:color w:val="000000" w:themeColor="text1"/>
                <w:sz w:val="20"/>
                <w:szCs w:val="20"/>
              </w:rPr>
            </w:pPr>
            <w:r w:rsidRPr="000071BE">
              <w:rPr>
                <w:color w:val="000000" w:themeColor="text1"/>
                <w:sz w:val="20"/>
                <w:szCs w:val="20"/>
              </w:rPr>
              <w:t>- минимальный отступ от красной линии улиц - 1 м;</w:t>
            </w:r>
          </w:p>
          <w:p w14:paraId="638CDAAC" w14:textId="77777777" w:rsidR="00820E00" w:rsidRPr="000071BE" w:rsidRDefault="00820E00" w:rsidP="003834BD">
            <w:pPr>
              <w:jc w:val="both"/>
              <w:rPr>
                <w:rFonts w:eastAsia="SimSun"/>
                <w:color w:val="000000" w:themeColor="text1"/>
                <w:sz w:val="20"/>
                <w:szCs w:val="20"/>
                <w:lang w:eastAsia="zh-CN"/>
              </w:rPr>
            </w:pPr>
            <w:r w:rsidRPr="000071BE">
              <w:rPr>
                <w:rFonts w:eastAsia="SimSun"/>
                <w:color w:val="000000" w:themeColor="text1"/>
                <w:sz w:val="20"/>
                <w:szCs w:val="20"/>
                <w:lang w:eastAsia="zh-CN"/>
              </w:rPr>
              <w:t>- максимальное количество надземных этажей зданий – 2 этажа.</w:t>
            </w:r>
          </w:p>
        </w:tc>
      </w:tr>
      <w:tr w:rsidR="00820E00" w:rsidRPr="000071BE" w14:paraId="30E3A056" w14:textId="77777777" w:rsidTr="003834BD">
        <w:tc>
          <w:tcPr>
            <w:tcW w:w="6941" w:type="dxa"/>
          </w:tcPr>
          <w:p w14:paraId="02AC51D5" w14:textId="77777777" w:rsidR="00820E00" w:rsidRPr="000071BE" w:rsidRDefault="00820E00" w:rsidP="003834BD">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площадки для мусоросборников</w:t>
            </w:r>
          </w:p>
        </w:tc>
        <w:tc>
          <w:tcPr>
            <w:tcW w:w="7619" w:type="dxa"/>
          </w:tcPr>
          <w:p w14:paraId="27CC1B11"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xml:space="preserve">- </w:t>
            </w:r>
            <w:r w:rsidRPr="000071BE">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0071BE">
              <w:rPr>
                <w:color w:val="000000" w:themeColor="text1"/>
                <w:sz w:val="20"/>
                <w:szCs w:val="20"/>
                <w:lang w:eastAsia="zh-CN"/>
              </w:rPr>
              <w:t>;</w:t>
            </w:r>
          </w:p>
          <w:p w14:paraId="5C3727FA"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общее количество контейнеров не более 5 шт;</w:t>
            </w:r>
          </w:p>
          <w:p w14:paraId="4B0599A1"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0071BE" w14:paraId="2F0EA989" w14:textId="77777777" w:rsidTr="003834BD">
        <w:tc>
          <w:tcPr>
            <w:tcW w:w="6941" w:type="dxa"/>
          </w:tcPr>
          <w:p w14:paraId="278ADDD5" w14:textId="77777777" w:rsidR="00820E00" w:rsidRPr="000071BE" w:rsidRDefault="00820E00" w:rsidP="003834BD">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надворные уборные</w:t>
            </w:r>
          </w:p>
        </w:tc>
        <w:tc>
          <w:tcPr>
            <w:tcW w:w="7619" w:type="dxa"/>
          </w:tcPr>
          <w:p w14:paraId="156CFF03"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xml:space="preserve">- расстояние от красной линии не менее - 10 м; </w:t>
            </w:r>
          </w:p>
          <w:p w14:paraId="117FC646"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- 4 м;</w:t>
            </w:r>
          </w:p>
          <w:p w14:paraId="6DE61709"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расстояние от туалета до источника водоснабжения (колодца) – не менее 25 м.</w:t>
            </w:r>
          </w:p>
        </w:tc>
      </w:tr>
      <w:tr w:rsidR="00820E00" w:rsidRPr="000071BE" w14:paraId="5A0E940D" w14:textId="77777777" w:rsidTr="003834BD">
        <w:tc>
          <w:tcPr>
            <w:tcW w:w="6941" w:type="dxa"/>
          </w:tcPr>
          <w:p w14:paraId="608AAA95" w14:textId="77777777" w:rsidR="00820E00" w:rsidRPr="000071BE" w:rsidRDefault="00820E00" w:rsidP="003834BD">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2BF10B6"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расстояние от границы смежного земельного участка не менее - 4 м;</w:t>
            </w:r>
          </w:p>
          <w:p w14:paraId="36F0F640"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523D0D0"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расстояние от фундамента построек до фильтрующего колодца - не менее 8 м.</w:t>
            </w:r>
          </w:p>
        </w:tc>
      </w:tr>
      <w:tr w:rsidR="00820E00" w:rsidRPr="000071BE" w14:paraId="39B5FB0A" w14:textId="77777777" w:rsidTr="003834BD">
        <w:tc>
          <w:tcPr>
            <w:tcW w:w="6941" w:type="dxa"/>
          </w:tcPr>
          <w:p w14:paraId="7C52A46A" w14:textId="77777777" w:rsidR="00820E00" w:rsidRPr="000071BE" w:rsidRDefault="00820E00" w:rsidP="003834BD">
            <w:pPr>
              <w:tabs>
                <w:tab w:val="left" w:pos="2520"/>
              </w:tabs>
              <w:jc w:val="both"/>
              <w:rPr>
                <w:rFonts w:eastAsia="SimSun"/>
                <w:color w:val="000000" w:themeColor="text1"/>
                <w:sz w:val="20"/>
                <w:szCs w:val="20"/>
                <w:lang w:eastAsia="zh-CN"/>
              </w:rPr>
            </w:pPr>
            <w:r w:rsidRPr="000071BE">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097A73B7" w14:textId="77777777" w:rsidR="00820E00" w:rsidRPr="000071BE" w:rsidRDefault="00820E00" w:rsidP="003834BD">
            <w:pPr>
              <w:jc w:val="both"/>
              <w:rPr>
                <w:color w:val="000000" w:themeColor="text1"/>
                <w:sz w:val="20"/>
                <w:szCs w:val="20"/>
                <w:lang w:eastAsia="zh-CN"/>
              </w:rPr>
            </w:pPr>
            <w:r w:rsidRPr="000071BE">
              <w:rPr>
                <w:color w:val="000000" w:themeColor="text1"/>
                <w:sz w:val="20"/>
                <w:szCs w:val="20"/>
                <w:lang w:eastAsia="zh-CN"/>
              </w:rPr>
              <w:t>- расстояние от границ земельного участка не менее - 1 м.</w:t>
            </w:r>
          </w:p>
        </w:tc>
      </w:tr>
    </w:tbl>
    <w:p w14:paraId="156C7405" w14:textId="77777777" w:rsidR="00820E00" w:rsidRPr="000071BE" w:rsidRDefault="00820E00" w:rsidP="00820E00">
      <w:pPr>
        <w:rPr>
          <w:rFonts w:cs="Times New Roman"/>
          <w:b/>
          <w:bCs/>
        </w:rPr>
      </w:pPr>
    </w:p>
    <w:p w14:paraId="7CAB9EEE" w14:textId="77777777" w:rsidR="00820E00" w:rsidRPr="000071BE" w:rsidRDefault="00820E00" w:rsidP="00820E00">
      <w:pPr>
        <w:rPr>
          <w:rFonts w:cs="Times New Roman"/>
          <w:b/>
          <w:bCs/>
        </w:rPr>
      </w:pPr>
      <w:r w:rsidRPr="000071BE">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2BBD4E53" w14:textId="77777777" w:rsidTr="003834BD">
        <w:trPr>
          <w:tblHeader/>
        </w:trPr>
        <w:tc>
          <w:tcPr>
            <w:tcW w:w="272" w:type="dxa"/>
          </w:tcPr>
          <w:p w14:paraId="5EFD1CBA"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2F43E69C"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5AF2BCBF"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2D3FCF91"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40AC1E6"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C846A49" w14:textId="77777777" w:rsidTr="003834BD">
        <w:trPr>
          <w:tblHeader/>
        </w:trPr>
        <w:tc>
          <w:tcPr>
            <w:tcW w:w="272" w:type="dxa"/>
          </w:tcPr>
          <w:p w14:paraId="1872A1B8"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00B2C1F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64C834C9"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6F9E0039"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1B7B8405"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0F24C37D" w14:textId="77777777" w:rsidTr="003834BD">
        <w:tc>
          <w:tcPr>
            <w:tcW w:w="272" w:type="dxa"/>
            <w:vMerge w:val="restart"/>
          </w:tcPr>
          <w:p w14:paraId="2EEE74BF"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0D01918A" w14:textId="77777777" w:rsidR="00820E00" w:rsidRPr="00E014FB" w:rsidRDefault="00820E00" w:rsidP="003834BD">
            <w:pPr>
              <w:rPr>
                <w:rFonts w:cs="Times New Roman"/>
              </w:rPr>
            </w:pPr>
            <w:r w:rsidRPr="00E014FB">
              <w:rPr>
                <w:rFonts w:eastAsia="Tahoma" w:cs="Times New Roman"/>
                <w:color w:val="000000"/>
                <w:sz w:val="20"/>
                <w:szCs w:val="20"/>
              </w:rPr>
              <w:t>Размещение гаражей для собственных нужд</w:t>
            </w:r>
          </w:p>
        </w:tc>
        <w:tc>
          <w:tcPr>
            <w:tcW w:w="1224" w:type="dxa"/>
            <w:vMerge w:val="restart"/>
          </w:tcPr>
          <w:p w14:paraId="10391FEC" w14:textId="77777777" w:rsidR="00820E00" w:rsidRPr="00E014FB" w:rsidRDefault="00820E00" w:rsidP="003834BD">
            <w:pPr>
              <w:rPr>
                <w:rFonts w:cs="Times New Roman"/>
              </w:rPr>
            </w:pPr>
            <w:r w:rsidRPr="00E014FB">
              <w:rPr>
                <w:rFonts w:eastAsia="Tahoma" w:cs="Times New Roman"/>
                <w:color w:val="000000"/>
                <w:sz w:val="20"/>
                <w:szCs w:val="20"/>
              </w:rPr>
              <w:t>2.7.2</w:t>
            </w:r>
          </w:p>
        </w:tc>
        <w:tc>
          <w:tcPr>
            <w:tcW w:w="4080" w:type="dxa"/>
            <w:vMerge w:val="restart"/>
          </w:tcPr>
          <w:p w14:paraId="7A8A4A77" w14:textId="77777777" w:rsidR="00820E00" w:rsidRPr="00E014FB" w:rsidRDefault="00820E00" w:rsidP="003834BD">
            <w:pPr>
              <w:rPr>
                <w:rFonts w:cs="Times New Roman"/>
              </w:rPr>
            </w:pPr>
            <w:r w:rsidRPr="00E014FB">
              <w:rPr>
                <w:rFonts w:eastAsia="Tahoma" w:cs="Times New Roman"/>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2657BE1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20 кв.м.</w:t>
            </w:r>
          </w:p>
        </w:tc>
      </w:tr>
      <w:tr w:rsidR="00820E00" w:rsidRPr="00E014FB" w14:paraId="27B098AB" w14:textId="77777777" w:rsidTr="003834BD">
        <w:tc>
          <w:tcPr>
            <w:tcW w:w="272" w:type="dxa"/>
            <w:vMerge/>
          </w:tcPr>
          <w:p w14:paraId="106C564C" w14:textId="77777777" w:rsidR="00820E00" w:rsidRPr="00E014FB" w:rsidRDefault="00820E00" w:rsidP="003834BD">
            <w:pPr>
              <w:rPr>
                <w:rFonts w:cs="Times New Roman"/>
              </w:rPr>
            </w:pPr>
          </w:p>
        </w:tc>
        <w:tc>
          <w:tcPr>
            <w:tcW w:w="1903" w:type="dxa"/>
            <w:vMerge/>
          </w:tcPr>
          <w:p w14:paraId="27376AD1" w14:textId="77777777" w:rsidR="00820E00" w:rsidRPr="00E014FB" w:rsidRDefault="00820E00" w:rsidP="003834BD">
            <w:pPr>
              <w:rPr>
                <w:rFonts w:cs="Times New Roman"/>
              </w:rPr>
            </w:pPr>
          </w:p>
        </w:tc>
        <w:tc>
          <w:tcPr>
            <w:tcW w:w="1224" w:type="dxa"/>
            <w:vMerge/>
          </w:tcPr>
          <w:p w14:paraId="1409992A" w14:textId="77777777" w:rsidR="00820E00" w:rsidRPr="00E014FB" w:rsidRDefault="00820E00" w:rsidP="003834BD">
            <w:pPr>
              <w:rPr>
                <w:rFonts w:cs="Times New Roman"/>
              </w:rPr>
            </w:pPr>
          </w:p>
        </w:tc>
        <w:tc>
          <w:tcPr>
            <w:tcW w:w="4080" w:type="dxa"/>
            <w:vMerge/>
          </w:tcPr>
          <w:p w14:paraId="4F458D70" w14:textId="77777777" w:rsidR="00820E00" w:rsidRPr="00E014FB" w:rsidRDefault="00820E00" w:rsidP="003834BD">
            <w:pPr>
              <w:rPr>
                <w:rFonts w:cs="Times New Roman"/>
              </w:rPr>
            </w:pPr>
          </w:p>
        </w:tc>
        <w:tc>
          <w:tcPr>
            <w:tcW w:w="6800" w:type="dxa"/>
          </w:tcPr>
          <w:p w14:paraId="3A4FEFD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60 кв.м.</w:t>
            </w:r>
          </w:p>
        </w:tc>
      </w:tr>
      <w:tr w:rsidR="00820E00" w:rsidRPr="00E014FB" w14:paraId="1F53E6A5" w14:textId="77777777" w:rsidTr="003834BD">
        <w:tc>
          <w:tcPr>
            <w:tcW w:w="272" w:type="dxa"/>
            <w:vMerge/>
          </w:tcPr>
          <w:p w14:paraId="3CDDAD3D" w14:textId="77777777" w:rsidR="00820E00" w:rsidRPr="00E014FB" w:rsidRDefault="00820E00" w:rsidP="003834BD">
            <w:pPr>
              <w:rPr>
                <w:rFonts w:cs="Times New Roman"/>
              </w:rPr>
            </w:pPr>
          </w:p>
        </w:tc>
        <w:tc>
          <w:tcPr>
            <w:tcW w:w="1903" w:type="dxa"/>
            <w:vMerge/>
          </w:tcPr>
          <w:p w14:paraId="1F4BE430" w14:textId="77777777" w:rsidR="00820E00" w:rsidRPr="00E014FB" w:rsidRDefault="00820E00" w:rsidP="003834BD">
            <w:pPr>
              <w:rPr>
                <w:rFonts w:cs="Times New Roman"/>
              </w:rPr>
            </w:pPr>
          </w:p>
        </w:tc>
        <w:tc>
          <w:tcPr>
            <w:tcW w:w="1224" w:type="dxa"/>
            <w:vMerge/>
          </w:tcPr>
          <w:p w14:paraId="3D7DD5E9" w14:textId="77777777" w:rsidR="00820E00" w:rsidRPr="00E014FB" w:rsidRDefault="00820E00" w:rsidP="003834BD">
            <w:pPr>
              <w:rPr>
                <w:rFonts w:cs="Times New Roman"/>
              </w:rPr>
            </w:pPr>
          </w:p>
        </w:tc>
        <w:tc>
          <w:tcPr>
            <w:tcW w:w="4080" w:type="dxa"/>
            <w:vMerge/>
          </w:tcPr>
          <w:p w14:paraId="1F8428A2" w14:textId="77777777" w:rsidR="00820E00" w:rsidRPr="00E014FB" w:rsidRDefault="00820E00" w:rsidP="003834BD">
            <w:pPr>
              <w:rPr>
                <w:rFonts w:cs="Times New Roman"/>
              </w:rPr>
            </w:pPr>
          </w:p>
        </w:tc>
        <w:tc>
          <w:tcPr>
            <w:tcW w:w="6800" w:type="dxa"/>
          </w:tcPr>
          <w:p w14:paraId="2C17924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3.5 м.</w:t>
            </w:r>
          </w:p>
        </w:tc>
      </w:tr>
      <w:tr w:rsidR="00820E00" w:rsidRPr="00E014FB" w14:paraId="4E6CFB1F" w14:textId="77777777" w:rsidTr="003834BD">
        <w:tc>
          <w:tcPr>
            <w:tcW w:w="272" w:type="dxa"/>
            <w:vMerge/>
          </w:tcPr>
          <w:p w14:paraId="70C3FF89" w14:textId="77777777" w:rsidR="00820E00" w:rsidRPr="00E014FB" w:rsidRDefault="00820E00" w:rsidP="003834BD">
            <w:pPr>
              <w:rPr>
                <w:rFonts w:cs="Times New Roman"/>
              </w:rPr>
            </w:pPr>
          </w:p>
        </w:tc>
        <w:tc>
          <w:tcPr>
            <w:tcW w:w="1903" w:type="dxa"/>
            <w:vMerge/>
          </w:tcPr>
          <w:p w14:paraId="2A2F226F" w14:textId="77777777" w:rsidR="00820E00" w:rsidRPr="00E014FB" w:rsidRDefault="00820E00" w:rsidP="003834BD">
            <w:pPr>
              <w:rPr>
                <w:rFonts w:cs="Times New Roman"/>
              </w:rPr>
            </w:pPr>
          </w:p>
        </w:tc>
        <w:tc>
          <w:tcPr>
            <w:tcW w:w="1224" w:type="dxa"/>
            <w:vMerge/>
          </w:tcPr>
          <w:p w14:paraId="6D48B2F2" w14:textId="77777777" w:rsidR="00820E00" w:rsidRPr="00E014FB" w:rsidRDefault="00820E00" w:rsidP="003834BD">
            <w:pPr>
              <w:rPr>
                <w:rFonts w:cs="Times New Roman"/>
              </w:rPr>
            </w:pPr>
          </w:p>
        </w:tc>
        <w:tc>
          <w:tcPr>
            <w:tcW w:w="4080" w:type="dxa"/>
            <w:vMerge/>
          </w:tcPr>
          <w:p w14:paraId="1905D7B7" w14:textId="77777777" w:rsidR="00820E00" w:rsidRPr="00E014FB" w:rsidRDefault="00820E00" w:rsidP="003834BD">
            <w:pPr>
              <w:rPr>
                <w:rFonts w:cs="Times New Roman"/>
              </w:rPr>
            </w:pPr>
          </w:p>
        </w:tc>
        <w:tc>
          <w:tcPr>
            <w:tcW w:w="6800" w:type="dxa"/>
          </w:tcPr>
          <w:p w14:paraId="10314D3E"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1 этаж.</w:t>
            </w:r>
          </w:p>
        </w:tc>
      </w:tr>
      <w:tr w:rsidR="00820E00" w:rsidRPr="00E014FB" w14:paraId="219C6FBE" w14:textId="77777777" w:rsidTr="003834BD">
        <w:tc>
          <w:tcPr>
            <w:tcW w:w="272" w:type="dxa"/>
            <w:vMerge/>
          </w:tcPr>
          <w:p w14:paraId="45EAA58F" w14:textId="77777777" w:rsidR="00820E00" w:rsidRPr="00E014FB" w:rsidRDefault="00820E00" w:rsidP="003834BD">
            <w:pPr>
              <w:rPr>
                <w:rFonts w:cs="Times New Roman"/>
              </w:rPr>
            </w:pPr>
          </w:p>
        </w:tc>
        <w:tc>
          <w:tcPr>
            <w:tcW w:w="1903" w:type="dxa"/>
            <w:vMerge/>
          </w:tcPr>
          <w:p w14:paraId="55DE3BDC" w14:textId="77777777" w:rsidR="00820E00" w:rsidRPr="00E014FB" w:rsidRDefault="00820E00" w:rsidP="003834BD">
            <w:pPr>
              <w:rPr>
                <w:rFonts w:cs="Times New Roman"/>
              </w:rPr>
            </w:pPr>
          </w:p>
        </w:tc>
        <w:tc>
          <w:tcPr>
            <w:tcW w:w="1224" w:type="dxa"/>
            <w:vMerge/>
          </w:tcPr>
          <w:p w14:paraId="49AB49C1" w14:textId="77777777" w:rsidR="00820E00" w:rsidRPr="00E014FB" w:rsidRDefault="00820E00" w:rsidP="003834BD">
            <w:pPr>
              <w:rPr>
                <w:rFonts w:cs="Times New Roman"/>
              </w:rPr>
            </w:pPr>
          </w:p>
        </w:tc>
        <w:tc>
          <w:tcPr>
            <w:tcW w:w="4080" w:type="dxa"/>
            <w:vMerge/>
          </w:tcPr>
          <w:p w14:paraId="4B393AFE" w14:textId="77777777" w:rsidR="00820E00" w:rsidRPr="00E014FB" w:rsidRDefault="00820E00" w:rsidP="003834BD">
            <w:pPr>
              <w:rPr>
                <w:rFonts w:cs="Times New Roman"/>
              </w:rPr>
            </w:pPr>
          </w:p>
        </w:tc>
        <w:tc>
          <w:tcPr>
            <w:tcW w:w="6800" w:type="dxa"/>
          </w:tcPr>
          <w:p w14:paraId="6D98FFD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4 м.</w:t>
            </w:r>
          </w:p>
        </w:tc>
      </w:tr>
      <w:tr w:rsidR="00820E00" w:rsidRPr="00E014FB" w14:paraId="69D994F0" w14:textId="77777777" w:rsidTr="003834BD">
        <w:tc>
          <w:tcPr>
            <w:tcW w:w="272" w:type="dxa"/>
            <w:vMerge/>
          </w:tcPr>
          <w:p w14:paraId="0977972E" w14:textId="77777777" w:rsidR="00820E00" w:rsidRPr="00E014FB" w:rsidRDefault="00820E00" w:rsidP="003834BD">
            <w:pPr>
              <w:rPr>
                <w:rFonts w:cs="Times New Roman"/>
              </w:rPr>
            </w:pPr>
          </w:p>
        </w:tc>
        <w:tc>
          <w:tcPr>
            <w:tcW w:w="1903" w:type="dxa"/>
            <w:vMerge/>
          </w:tcPr>
          <w:p w14:paraId="4BEF7A4E" w14:textId="77777777" w:rsidR="00820E00" w:rsidRPr="00E014FB" w:rsidRDefault="00820E00" w:rsidP="003834BD">
            <w:pPr>
              <w:rPr>
                <w:rFonts w:cs="Times New Roman"/>
              </w:rPr>
            </w:pPr>
          </w:p>
        </w:tc>
        <w:tc>
          <w:tcPr>
            <w:tcW w:w="1224" w:type="dxa"/>
            <w:vMerge/>
          </w:tcPr>
          <w:p w14:paraId="3D33DDD3" w14:textId="77777777" w:rsidR="00820E00" w:rsidRPr="00E014FB" w:rsidRDefault="00820E00" w:rsidP="003834BD">
            <w:pPr>
              <w:rPr>
                <w:rFonts w:cs="Times New Roman"/>
              </w:rPr>
            </w:pPr>
          </w:p>
        </w:tc>
        <w:tc>
          <w:tcPr>
            <w:tcW w:w="4080" w:type="dxa"/>
            <w:vMerge/>
          </w:tcPr>
          <w:p w14:paraId="09D1B92E" w14:textId="77777777" w:rsidR="00820E00" w:rsidRPr="00E014FB" w:rsidRDefault="00820E00" w:rsidP="003834BD">
            <w:pPr>
              <w:rPr>
                <w:rFonts w:cs="Times New Roman"/>
              </w:rPr>
            </w:pPr>
          </w:p>
        </w:tc>
        <w:tc>
          <w:tcPr>
            <w:tcW w:w="6800" w:type="dxa"/>
          </w:tcPr>
          <w:p w14:paraId="4DB9BECD"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CBE211C" w14:textId="77777777" w:rsidTr="003834BD">
        <w:tc>
          <w:tcPr>
            <w:tcW w:w="272" w:type="dxa"/>
            <w:vMerge/>
          </w:tcPr>
          <w:p w14:paraId="5B33AC8D" w14:textId="77777777" w:rsidR="00820E00" w:rsidRPr="00E014FB" w:rsidRDefault="00820E00" w:rsidP="003834BD">
            <w:pPr>
              <w:rPr>
                <w:rFonts w:cs="Times New Roman"/>
              </w:rPr>
            </w:pPr>
          </w:p>
        </w:tc>
        <w:tc>
          <w:tcPr>
            <w:tcW w:w="1903" w:type="dxa"/>
            <w:vMerge/>
          </w:tcPr>
          <w:p w14:paraId="686F969B" w14:textId="77777777" w:rsidR="00820E00" w:rsidRPr="00E014FB" w:rsidRDefault="00820E00" w:rsidP="003834BD">
            <w:pPr>
              <w:rPr>
                <w:rFonts w:cs="Times New Roman"/>
              </w:rPr>
            </w:pPr>
          </w:p>
        </w:tc>
        <w:tc>
          <w:tcPr>
            <w:tcW w:w="1224" w:type="dxa"/>
            <w:vMerge/>
          </w:tcPr>
          <w:p w14:paraId="1BF19C0A" w14:textId="77777777" w:rsidR="00820E00" w:rsidRPr="00E014FB" w:rsidRDefault="00820E00" w:rsidP="003834BD">
            <w:pPr>
              <w:rPr>
                <w:rFonts w:cs="Times New Roman"/>
              </w:rPr>
            </w:pPr>
          </w:p>
        </w:tc>
        <w:tc>
          <w:tcPr>
            <w:tcW w:w="4080" w:type="dxa"/>
            <w:vMerge/>
          </w:tcPr>
          <w:p w14:paraId="1EFBFC68" w14:textId="77777777" w:rsidR="00820E00" w:rsidRPr="00E014FB" w:rsidRDefault="00820E00" w:rsidP="003834BD">
            <w:pPr>
              <w:rPr>
                <w:rFonts w:cs="Times New Roman"/>
              </w:rPr>
            </w:pPr>
          </w:p>
        </w:tc>
        <w:tc>
          <w:tcPr>
            <w:tcW w:w="6800" w:type="dxa"/>
          </w:tcPr>
          <w:p w14:paraId="440EF44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E2FBA49" w14:textId="77777777" w:rsidTr="003834BD">
        <w:tc>
          <w:tcPr>
            <w:tcW w:w="272" w:type="dxa"/>
            <w:vMerge/>
          </w:tcPr>
          <w:p w14:paraId="7508F66D" w14:textId="77777777" w:rsidR="00820E00" w:rsidRPr="00E014FB" w:rsidRDefault="00820E00" w:rsidP="003834BD">
            <w:pPr>
              <w:rPr>
                <w:rFonts w:cs="Times New Roman"/>
              </w:rPr>
            </w:pPr>
          </w:p>
        </w:tc>
        <w:tc>
          <w:tcPr>
            <w:tcW w:w="1903" w:type="dxa"/>
            <w:vMerge/>
          </w:tcPr>
          <w:p w14:paraId="73E2A9D5" w14:textId="77777777" w:rsidR="00820E00" w:rsidRPr="00E014FB" w:rsidRDefault="00820E00" w:rsidP="003834BD">
            <w:pPr>
              <w:rPr>
                <w:rFonts w:cs="Times New Roman"/>
              </w:rPr>
            </w:pPr>
          </w:p>
        </w:tc>
        <w:tc>
          <w:tcPr>
            <w:tcW w:w="1224" w:type="dxa"/>
            <w:vMerge/>
          </w:tcPr>
          <w:p w14:paraId="599A427E" w14:textId="77777777" w:rsidR="00820E00" w:rsidRPr="00E014FB" w:rsidRDefault="00820E00" w:rsidP="003834BD">
            <w:pPr>
              <w:rPr>
                <w:rFonts w:cs="Times New Roman"/>
              </w:rPr>
            </w:pPr>
          </w:p>
        </w:tc>
        <w:tc>
          <w:tcPr>
            <w:tcW w:w="4080" w:type="dxa"/>
            <w:vMerge/>
          </w:tcPr>
          <w:p w14:paraId="0DF5CE31" w14:textId="77777777" w:rsidR="00820E00" w:rsidRPr="00E014FB" w:rsidRDefault="00820E00" w:rsidP="003834BD">
            <w:pPr>
              <w:rPr>
                <w:rFonts w:cs="Times New Roman"/>
              </w:rPr>
            </w:pPr>
          </w:p>
        </w:tc>
        <w:tc>
          <w:tcPr>
            <w:tcW w:w="6800" w:type="dxa"/>
          </w:tcPr>
          <w:p w14:paraId="29F3EF4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участке пристроенного здания – 0 м.</w:t>
            </w:r>
          </w:p>
        </w:tc>
      </w:tr>
      <w:tr w:rsidR="00820E00" w:rsidRPr="00E014FB" w14:paraId="6469E1D9" w14:textId="77777777" w:rsidTr="003834BD">
        <w:tc>
          <w:tcPr>
            <w:tcW w:w="272" w:type="dxa"/>
            <w:vMerge/>
          </w:tcPr>
          <w:p w14:paraId="580A322C" w14:textId="77777777" w:rsidR="00820E00" w:rsidRPr="00E014FB" w:rsidRDefault="00820E00" w:rsidP="003834BD">
            <w:pPr>
              <w:rPr>
                <w:rFonts w:cs="Times New Roman"/>
              </w:rPr>
            </w:pPr>
          </w:p>
        </w:tc>
        <w:tc>
          <w:tcPr>
            <w:tcW w:w="1903" w:type="dxa"/>
            <w:vMerge/>
          </w:tcPr>
          <w:p w14:paraId="1A33AFE8" w14:textId="77777777" w:rsidR="00820E00" w:rsidRPr="00E014FB" w:rsidRDefault="00820E00" w:rsidP="003834BD">
            <w:pPr>
              <w:rPr>
                <w:rFonts w:cs="Times New Roman"/>
              </w:rPr>
            </w:pPr>
          </w:p>
        </w:tc>
        <w:tc>
          <w:tcPr>
            <w:tcW w:w="1224" w:type="dxa"/>
            <w:vMerge/>
          </w:tcPr>
          <w:p w14:paraId="4BF01CAA" w14:textId="77777777" w:rsidR="00820E00" w:rsidRPr="00E014FB" w:rsidRDefault="00820E00" w:rsidP="003834BD">
            <w:pPr>
              <w:rPr>
                <w:rFonts w:cs="Times New Roman"/>
              </w:rPr>
            </w:pPr>
          </w:p>
        </w:tc>
        <w:tc>
          <w:tcPr>
            <w:tcW w:w="4080" w:type="dxa"/>
            <w:vMerge/>
          </w:tcPr>
          <w:p w14:paraId="5588873D" w14:textId="77777777" w:rsidR="00820E00" w:rsidRPr="00E014FB" w:rsidRDefault="00820E00" w:rsidP="003834BD">
            <w:pPr>
              <w:rPr>
                <w:rFonts w:cs="Times New Roman"/>
              </w:rPr>
            </w:pPr>
          </w:p>
        </w:tc>
        <w:tc>
          <w:tcPr>
            <w:tcW w:w="6800" w:type="dxa"/>
          </w:tcPr>
          <w:p w14:paraId="71B9150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820E00" w:rsidRPr="00E014FB" w14:paraId="4526EDEF" w14:textId="77777777" w:rsidTr="003834BD">
        <w:tc>
          <w:tcPr>
            <w:tcW w:w="272" w:type="dxa"/>
            <w:vMerge/>
          </w:tcPr>
          <w:p w14:paraId="4D0A3658" w14:textId="77777777" w:rsidR="00820E00" w:rsidRPr="00E014FB" w:rsidRDefault="00820E00" w:rsidP="003834BD">
            <w:pPr>
              <w:rPr>
                <w:rFonts w:cs="Times New Roman"/>
              </w:rPr>
            </w:pPr>
          </w:p>
        </w:tc>
        <w:tc>
          <w:tcPr>
            <w:tcW w:w="1903" w:type="dxa"/>
            <w:vMerge/>
          </w:tcPr>
          <w:p w14:paraId="1BD3B91E" w14:textId="77777777" w:rsidR="00820E00" w:rsidRPr="00E014FB" w:rsidRDefault="00820E00" w:rsidP="003834BD">
            <w:pPr>
              <w:rPr>
                <w:rFonts w:cs="Times New Roman"/>
              </w:rPr>
            </w:pPr>
          </w:p>
        </w:tc>
        <w:tc>
          <w:tcPr>
            <w:tcW w:w="1224" w:type="dxa"/>
            <w:vMerge/>
          </w:tcPr>
          <w:p w14:paraId="24718400" w14:textId="77777777" w:rsidR="00820E00" w:rsidRPr="00E014FB" w:rsidRDefault="00820E00" w:rsidP="003834BD">
            <w:pPr>
              <w:rPr>
                <w:rFonts w:cs="Times New Roman"/>
              </w:rPr>
            </w:pPr>
          </w:p>
        </w:tc>
        <w:tc>
          <w:tcPr>
            <w:tcW w:w="4080" w:type="dxa"/>
            <w:vMerge/>
          </w:tcPr>
          <w:p w14:paraId="31E1AE25" w14:textId="77777777" w:rsidR="00820E00" w:rsidRPr="00E014FB" w:rsidRDefault="00820E00" w:rsidP="003834BD">
            <w:pPr>
              <w:rPr>
                <w:rFonts w:cs="Times New Roman"/>
              </w:rPr>
            </w:pPr>
          </w:p>
        </w:tc>
        <w:tc>
          <w:tcPr>
            <w:tcW w:w="6800" w:type="dxa"/>
          </w:tcPr>
          <w:p w14:paraId="39E2997C" w14:textId="77777777" w:rsidR="00820E00" w:rsidRPr="00E014FB" w:rsidRDefault="00820E00" w:rsidP="003834BD">
            <w:pPr>
              <w:rPr>
                <w:rFonts w:cs="Times New Roman"/>
              </w:rPr>
            </w:pPr>
            <w:r w:rsidRPr="00E014FB">
              <w:rPr>
                <w:rFonts w:eastAsia="Tahoma" w:cs="Times New Roman"/>
                <w:color w:val="000000"/>
                <w:sz w:val="20"/>
                <w:szCs w:val="20"/>
              </w:rPr>
              <w:t>Допускается размещение гаражей по красной линии без устройства распашных ворот при условии соблюдения норм безопасности дорожного движения и беспрепятственного прохода пешеходов по тротуару..</w:t>
            </w:r>
          </w:p>
        </w:tc>
      </w:tr>
      <w:tr w:rsidR="00820E00" w:rsidRPr="00E014FB" w14:paraId="4930FA70" w14:textId="77777777" w:rsidTr="003834BD">
        <w:tc>
          <w:tcPr>
            <w:tcW w:w="272" w:type="dxa"/>
            <w:vMerge w:val="restart"/>
          </w:tcPr>
          <w:p w14:paraId="0182B309"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0E1AFF25"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3CBADBA0"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67885C68"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754DEAAE"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085907A1" w14:textId="77777777" w:rsidTr="003834BD">
        <w:tc>
          <w:tcPr>
            <w:tcW w:w="272" w:type="dxa"/>
            <w:vMerge/>
          </w:tcPr>
          <w:p w14:paraId="770483CF" w14:textId="77777777" w:rsidR="00820E00" w:rsidRPr="00E014FB" w:rsidRDefault="00820E00" w:rsidP="003834BD">
            <w:pPr>
              <w:rPr>
                <w:rFonts w:cs="Times New Roman"/>
              </w:rPr>
            </w:pPr>
          </w:p>
        </w:tc>
        <w:tc>
          <w:tcPr>
            <w:tcW w:w="1903" w:type="dxa"/>
            <w:vMerge/>
          </w:tcPr>
          <w:p w14:paraId="03419656" w14:textId="77777777" w:rsidR="00820E00" w:rsidRPr="00E014FB" w:rsidRDefault="00820E00" w:rsidP="003834BD">
            <w:pPr>
              <w:rPr>
                <w:rFonts w:cs="Times New Roman"/>
              </w:rPr>
            </w:pPr>
          </w:p>
        </w:tc>
        <w:tc>
          <w:tcPr>
            <w:tcW w:w="1224" w:type="dxa"/>
            <w:vMerge/>
          </w:tcPr>
          <w:p w14:paraId="063117B8" w14:textId="77777777" w:rsidR="00820E00" w:rsidRPr="00E014FB" w:rsidRDefault="00820E00" w:rsidP="003834BD">
            <w:pPr>
              <w:rPr>
                <w:rFonts w:cs="Times New Roman"/>
              </w:rPr>
            </w:pPr>
          </w:p>
        </w:tc>
        <w:tc>
          <w:tcPr>
            <w:tcW w:w="4080" w:type="dxa"/>
            <w:vMerge/>
          </w:tcPr>
          <w:p w14:paraId="2467A359" w14:textId="77777777" w:rsidR="00820E00" w:rsidRPr="00E014FB" w:rsidRDefault="00820E00" w:rsidP="003834BD">
            <w:pPr>
              <w:rPr>
                <w:rFonts w:cs="Times New Roman"/>
              </w:rPr>
            </w:pPr>
          </w:p>
        </w:tc>
        <w:tc>
          <w:tcPr>
            <w:tcW w:w="6800" w:type="dxa"/>
          </w:tcPr>
          <w:p w14:paraId="36F24BF7"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 кв.м.</w:t>
            </w:r>
          </w:p>
        </w:tc>
      </w:tr>
      <w:tr w:rsidR="00820E00" w:rsidRPr="00E014FB" w14:paraId="6ACC3987" w14:textId="77777777" w:rsidTr="003834BD">
        <w:tc>
          <w:tcPr>
            <w:tcW w:w="272" w:type="dxa"/>
            <w:vMerge/>
          </w:tcPr>
          <w:p w14:paraId="5A8672D2" w14:textId="77777777" w:rsidR="00820E00" w:rsidRPr="00E014FB" w:rsidRDefault="00820E00" w:rsidP="003834BD">
            <w:pPr>
              <w:rPr>
                <w:rFonts w:cs="Times New Roman"/>
              </w:rPr>
            </w:pPr>
          </w:p>
        </w:tc>
        <w:tc>
          <w:tcPr>
            <w:tcW w:w="1903" w:type="dxa"/>
            <w:vMerge/>
          </w:tcPr>
          <w:p w14:paraId="72EFB921" w14:textId="77777777" w:rsidR="00820E00" w:rsidRPr="00E014FB" w:rsidRDefault="00820E00" w:rsidP="003834BD">
            <w:pPr>
              <w:rPr>
                <w:rFonts w:cs="Times New Roman"/>
              </w:rPr>
            </w:pPr>
          </w:p>
        </w:tc>
        <w:tc>
          <w:tcPr>
            <w:tcW w:w="1224" w:type="dxa"/>
            <w:vMerge/>
          </w:tcPr>
          <w:p w14:paraId="719E14D5" w14:textId="77777777" w:rsidR="00820E00" w:rsidRPr="00E014FB" w:rsidRDefault="00820E00" w:rsidP="003834BD">
            <w:pPr>
              <w:rPr>
                <w:rFonts w:cs="Times New Roman"/>
              </w:rPr>
            </w:pPr>
          </w:p>
        </w:tc>
        <w:tc>
          <w:tcPr>
            <w:tcW w:w="4080" w:type="dxa"/>
            <w:vMerge/>
          </w:tcPr>
          <w:p w14:paraId="5892144E" w14:textId="77777777" w:rsidR="00820E00" w:rsidRPr="00E014FB" w:rsidRDefault="00820E00" w:rsidP="003834BD">
            <w:pPr>
              <w:rPr>
                <w:rFonts w:cs="Times New Roman"/>
              </w:rPr>
            </w:pPr>
          </w:p>
        </w:tc>
        <w:tc>
          <w:tcPr>
            <w:tcW w:w="6800" w:type="dxa"/>
          </w:tcPr>
          <w:p w14:paraId="7721E7F2"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4E53B4D3" w14:textId="77777777" w:rsidTr="003834BD">
        <w:tc>
          <w:tcPr>
            <w:tcW w:w="272" w:type="dxa"/>
            <w:vMerge/>
          </w:tcPr>
          <w:p w14:paraId="37C7F1BF" w14:textId="77777777" w:rsidR="00820E00" w:rsidRPr="00E014FB" w:rsidRDefault="00820E00" w:rsidP="003834BD">
            <w:pPr>
              <w:rPr>
                <w:rFonts w:cs="Times New Roman"/>
              </w:rPr>
            </w:pPr>
          </w:p>
        </w:tc>
        <w:tc>
          <w:tcPr>
            <w:tcW w:w="1903" w:type="dxa"/>
            <w:vMerge/>
          </w:tcPr>
          <w:p w14:paraId="0C91F00D" w14:textId="77777777" w:rsidR="00820E00" w:rsidRPr="00E014FB" w:rsidRDefault="00820E00" w:rsidP="003834BD">
            <w:pPr>
              <w:rPr>
                <w:rFonts w:cs="Times New Roman"/>
              </w:rPr>
            </w:pPr>
          </w:p>
        </w:tc>
        <w:tc>
          <w:tcPr>
            <w:tcW w:w="1224" w:type="dxa"/>
            <w:vMerge/>
          </w:tcPr>
          <w:p w14:paraId="55B2D706" w14:textId="77777777" w:rsidR="00820E00" w:rsidRPr="00E014FB" w:rsidRDefault="00820E00" w:rsidP="003834BD">
            <w:pPr>
              <w:rPr>
                <w:rFonts w:cs="Times New Roman"/>
              </w:rPr>
            </w:pPr>
          </w:p>
        </w:tc>
        <w:tc>
          <w:tcPr>
            <w:tcW w:w="4080" w:type="dxa"/>
            <w:vMerge/>
          </w:tcPr>
          <w:p w14:paraId="48EFD2C7" w14:textId="77777777" w:rsidR="00820E00" w:rsidRPr="00E014FB" w:rsidRDefault="00820E00" w:rsidP="003834BD">
            <w:pPr>
              <w:rPr>
                <w:rFonts w:cs="Times New Roman"/>
              </w:rPr>
            </w:pPr>
          </w:p>
        </w:tc>
        <w:tc>
          <w:tcPr>
            <w:tcW w:w="6800" w:type="dxa"/>
          </w:tcPr>
          <w:p w14:paraId="3375EEB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8CE4D02" w14:textId="77777777" w:rsidTr="003834BD">
        <w:tc>
          <w:tcPr>
            <w:tcW w:w="272" w:type="dxa"/>
            <w:vMerge/>
          </w:tcPr>
          <w:p w14:paraId="7C4CF464" w14:textId="77777777" w:rsidR="00820E00" w:rsidRPr="00E014FB" w:rsidRDefault="00820E00" w:rsidP="003834BD">
            <w:pPr>
              <w:rPr>
                <w:rFonts w:cs="Times New Roman"/>
              </w:rPr>
            </w:pPr>
          </w:p>
        </w:tc>
        <w:tc>
          <w:tcPr>
            <w:tcW w:w="1903" w:type="dxa"/>
            <w:vMerge/>
          </w:tcPr>
          <w:p w14:paraId="2F489631" w14:textId="77777777" w:rsidR="00820E00" w:rsidRPr="00E014FB" w:rsidRDefault="00820E00" w:rsidP="003834BD">
            <w:pPr>
              <w:rPr>
                <w:rFonts w:cs="Times New Roman"/>
              </w:rPr>
            </w:pPr>
          </w:p>
        </w:tc>
        <w:tc>
          <w:tcPr>
            <w:tcW w:w="1224" w:type="dxa"/>
            <w:vMerge/>
          </w:tcPr>
          <w:p w14:paraId="0EB6A501" w14:textId="77777777" w:rsidR="00820E00" w:rsidRPr="00E014FB" w:rsidRDefault="00820E00" w:rsidP="003834BD">
            <w:pPr>
              <w:rPr>
                <w:rFonts w:cs="Times New Roman"/>
              </w:rPr>
            </w:pPr>
          </w:p>
        </w:tc>
        <w:tc>
          <w:tcPr>
            <w:tcW w:w="4080" w:type="dxa"/>
            <w:vMerge/>
          </w:tcPr>
          <w:p w14:paraId="0FE4CA9E" w14:textId="77777777" w:rsidR="00820E00" w:rsidRPr="00E014FB" w:rsidRDefault="00820E00" w:rsidP="003834BD">
            <w:pPr>
              <w:rPr>
                <w:rFonts w:cs="Times New Roman"/>
              </w:rPr>
            </w:pPr>
          </w:p>
        </w:tc>
        <w:tc>
          <w:tcPr>
            <w:tcW w:w="6800" w:type="dxa"/>
          </w:tcPr>
          <w:p w14:paraId="573DCC2A"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46CF5BE9" w14:textId="77777777" w:rsidTr="003834BD">
        <w:tc>
          <w:tcPr>
            <w:tcW w:w="272" w:type="dxa"/>
            <w:vMerge/>
          </w:tcPr>
          <w:p w14:paraId="1D6D3932" w14:textId="77777777" w:rsidR="00820E00" w:rsidRPr="00E014FB" w:rsidRDefault="00820E00" w:rsidP="003834BD">
            <w:pPr>
              <w:rPr>
                <w:rFonts w:cs="Times New Roman"/>
              </w:rPr>
            </w:pPr>
          </w:p>
        </w:tc>
        <w:tc>
          <w:tcPr>
            <w:tcW w:w="1903" w:type="dxa"/>
            <w:vMerge/>
          </w:tcPr>
          <w:p w14:paraId="0237E332" w14:textId="77777777" w:rsidR="00820E00" w:rsidRPr="00E014FB" w:rsidRDefault="00820E00" w:rsidP="003834BD">
            <w:pPr>
              <w:rPr>
                <w:rFonts w:cs="Times New Roman"/>
              </w:rPr>
            </w:pPr>
          </w:p>
        </w:tc>
        <w:tc>
          <w:tcPr>
            <w:tcW w:w="1224" w:type="dxa"/>
            <w:vMerge/>
          </w:tcPr>
          <w:p w14:paraId="3513B933" w14:textId="77777777" w:rsidR="00820E00" w:rsidRPr="00E014FB" w:rsidRDefault="00820E00" w:rsidP="003834BD">
            <w:pPr>
              <w:rPr>
                <w:rFonts w:cs="Times New Roman"/>
              </w:rPr>
            </w:pPr>
          </w:p>
        </w:tc>
        <w:tc>
          <w:tcPr>
            <w:tcW w:w="4080" w:type="dxa"/>
            <w:vMerge/>
          </w:tcPr>
          <w:p w14:paraId="50B4B0AC" w14:textId="77777777" w:rsidR="00820E00" w:rsidRPr="00E014FB" w:rsidRDefault="00820E00" w:rsidP="003834BD">
            <w:pPr>
              <w:rPr>
                <w:rFonts w:cs="Times New Roman"/>
              </w:rPr>
            </w:pPr>
          </w:p>
        </w:tc>
        <w:tc>
          <w:tcPr>
            <w:tcW w:w="6800" w:type="dxa"/>
          </w:tcPr>
          <w:p w14:paraId="3EEA8A7B"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7B70F149" w14:textId="77777777" w:rsidTr="003834BD">
        <w:tc>
          <w:tcPr>
            <w:tcW w:w="272" w:type="dxa"/>
            <w:vMerge/>
          </w:tcPr>
          <w:p w14:paraId="1C05E193" w14:textId="77777777" w:rsidR="00820E00" w:rsidRPr="00E014FB" w:rsidRDefault="00820E00" w:rsidP="003834BD">
            <w:pPr>
              <w:rPr>
                <w:rFonts w:cs="Times New Roman"/>
              </w:rPr>
            </w:pPr>
          </w:p>
        </w:tc>
        <w:tc>
          <w:tcPr>
            <w:tcW w:w="1903" w:type="dxa"/>
            <w:vMerge/>
          </w:tcPr>
          <w:p w14:paraId="28AB7568" w14:textId="77777777" w:rsidR="00820E00" w:rsidRPr="00E014FB" w:rsidRDefault="00820E00" w:rsidP="003834BD">
            <w:pPr>
              <w:rPr>
                <w:rFonts w:cs="Times New Roman"/>
              </w:rPr>
            </w:pPr>
          </w:p>
        </w:tc>
        <w:tc>
          <w:tcPr>
            <w:tcW w:w="1224" w:type="dxa"/>
            <w:vMerge/>
          </w:tcPr>
          <w:p w14:paraId="54C3E8AD" w14:textId="77777777" w:rsidR="00820E00" w:rsidRPr="00E014FB" w:rsidRDefault="00820E00" w:rsidP="003834BD">
            <w:pPr>
              <w:rPr>
                <w:rFonts w:cs="Times New Roman"/>
              </w:rPr>
            </w:pPr>
          </w:p>
        </w:tc>
        <w:tc>
          <w:tcPr>
            <w:tcW w:w="4080" w:type="dxa"/>
            <w:vMerge/>
          </w:tcPr>
          <w:p w14:paraId="7AC22324" w14:textId="77777777" w:rsidR="00820E00" w:rsidRPr="00E014FB" w:rsidRDefault="00820E00" w:rsidP="003834BD">
            <w:pPr>
              <w:rPr>
                <w:rFonts w:cs="Times New Roman"/>
              </w:rPr>
            </w:pPr>
          </w:p>
        </w:tc>
        <w:tc>
          <w:tcPr>
            <w:tcW w:w="6800" w:type="dxa"/>
          </w:tcPr>
          <w:p w14:paraId="04CB044F" w14:textId="77777777" w:rsidR="00820E00" w:rsidRPr="00E014FB" w:rsidRDefault="00820E00" w:rsidP="003834BD">
            <w:pPr>
              <w:rPr>
                <w:rFonts w:cs="Times New Roman"/>
              </w:rPr>
            </w:pPr>
            <w:r w:rsidRPr="00E014FB">
              <w:rPr>
                <w:rFonts w:eastAsia="Tahoma" w:cs="Times New Roman"/>
                <w:color w:val="000000"/>
                <w:sz w:val="20"/>
                <w:szCs w:val="20"/>
              </w:rPr>
              <w:t>Минимальный процент озеленения в границах земельного участка – 30%.</w:t>
            </w:r>
          </w:p>
        </w:tc>
      </w:tr>
      <w:tr w:rsidR="00820E00" w:rsidRPr="00E014FB" w14:paraId="4D11FED0" w14:textId="77777777" w:rsidTr="003834BD">
        <w:tc>
          <w:tcPr>
            <w:tcW w:w="272" w:type="dxa"/>
            <w:vMerge/>
          </w:tcPr>
          <w:p w14:paraId="36E56C44" w14:textId="77777777" w:rsidR="00820E00" w:rsidRPr="00E014FB" w:rsidRDefault="00820E00" w:rsidP="003834BD">
            <w:pPr>
              <w:rPr>
                <w:rFonts w:cs="Times New Roman"/>
              </w:rPr>
            </w:pPr>
          </w:p>
        </w:tc>
        <w:tc>
          <w:tcPr>
            <w:tcW w:w="1903" w:type="dxa"/>
            <w:vMerge/>
          </w:tcPr>
          <w:p w14:paraId="1A77322A" w14:textId="77777777" w:rsidR="00820E00" w:rsidRPr="00E014FB" w:rsidRDefault="00820E00" w:rsidP="003834BD">
            <w:pPr>
              <w:rPr>
                <w:rFonts w:cs="Times New Roman"/>
              </w:rPr>
            </w:pPr>
          </w:p>
        </w:tc>
        <w:tc>
          <w:tcPr>
            <w:tcW w:w="1224" w:type="dxa"/>
            <w:vMerge/>
          </w:tcPr>
          <w:p w14:paraId="69CC3758" w14:textId="77777777" w:rsidR="00820E00" w:rsidRPr="00E014FB" w:rsidRDefault="00820E00" w:rsidP="003834BD">
            <w:pPr>
              <w:rPr>
                <w:rFonts w:cs="Times New Roman"/>
              </w:rPr>
            </w:pPr>
          </w:p>
        </w:tc>
        <w:tc>
          <w:tcPr>
            <w:tcW w:w="4080" w:type="dxa"/>
            <w:vMerge/>
          </w:tcPr>
          <w:p w14:paraId="5A740CC0" w14:textId="77777777" w:rsidR="00820E00" w:rsidRPr="00E014FB" w:rsidRDefault="00820E00" w:rsidP="003834BD">
            <w:pPr>
              <w:rPr>
                <w:rFonts w:cs="Times New Roman"/>
              </w:rPr>
            </w:pPr>
          </w:p>
        </w:tc>
        <w:tc>
          <w:tcPr>
            <w:tcW w:w="6800" w:type="dxa"/>
          </w:tcPr>
          <w:p w14:paraId="3119FD2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087E992E" w14:textId="77777777" w:rsidTr="003834BD">
        <w:tc>
          <w:tcPr>
            <w:tcW w:w="272" w:type="dxa"/>
            <w:vMerge/>
          </w:tcPr>
          <w:p w14:paraId="46694123" w14:textId="77777777" w:rsidR="00820E00" w:rsidRPr="00E014FB" w:rsidRDefault="00820E00" w:rsidP="003834BD">
            <w:pPr>
              <w:rPr>
                <w:rFonts w:cs="Times New Roman"/>
              </w:rPr>
            </w:pPr>
          </w:p>
        </w:tc>
        <w:tc>
          <w:tcPr>
            <w:tcW w:w="1903" w:type="dxa"/>
            <w:vMerge/>
          </w:tcPr>
          <w:p w14:paraId="4EF4B1CF" w14:textId="77777777" w:rsidR="00820E00" w:rsidRPr="00E014FB" w:rsidRDefault="00820E00" w:rsidP="003834BD">
            <w:pPr>
              <w:rPr>
                <w:rFonts w:cs="Times New Roman"/>
              </w:rPr>
            </w:pPr>
          </w:p>
        </w:tc>
        <w:tc>
          <w:tcPr>
            <w:tcW w:w="1224" w:type="dxa"/>
            <w:vMerge/>
          </w:tcPr>
          <w:p w14:paraId="1C5620BA" w14:textId="77777777" w:rsidR="00820E00" w:rsidRPr="00E014FB" w:rsidRDefault="00820E00" w:rsidP="003834BD">
            <w:pPr>
              <w:rPr>
                <w:rFonts w:cs="Times New Roman"/>
              </w:rPr>
            </w:pPr>
          </w:p>
        </w:tc>
        <w:tc>
          <w:tcPr>
            <w:tcW w:w="4080" w:type="dxa"/>
            <w:vMerge/>
          </w:tcPr>
          <w:p w14:paraId="2F3240D6" w14:textId="77777777" w:rsidR="00820E00" w:rsidRPr="00E014FB" w:rsidRDefault="00820E00" w:rsidP="003834BD">
            <w:pPr>
              <w:rPr>
                <w:rFonts w:cs="Times New Roman"/>
              </w:rPr>
            </w:pPr>
          </w:p>
        </w:tc>
        <w:tc>
          <w:tcPr>
            <w:tcW w:w="6800" w:type="dxa"/>
          </w:tcPr>
          <w:p w14:paraId="35EE0D3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30EC79FA" w14:textId="77777777" w:rsidTr="003834BD">
        <w:tc>
          <w:tcPr>
            <w:tcW w:w="272" w:type="dxa"/>
            <w:vMerge w:val="restart"/>
          </w:tcPr>
          <w:p w14:paraId="7BC74024"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3.</w:t>
            </w:r>
          </w:p>
        </w:tc>
        <w:tc>
          <w:tcPr>
            <w:tcW w:w="1903" w:type="dxa"/>
            <w:vMerge w:val="restart"/>
          </w:tcPr>
          <w:p w14:paraId="25F49B64" w14:textId="77777777" w:rsidR="00820E00" w:rsidRPr="00E014FB" w:rsidRDefault="00820E00" w:rsidP="003834BD">
            <w:pPr>
              <w:rPr>
                <w:rFonts w:cs="Times New Roman"/>
              </w:rPr>
            </w:pPr>
            <w:r w:rsidRPr="00E014FB">
              <w:rPr>
                <w:rFonts w:eastAsia="Tahoma" w:cs="Times New Roman"/>
                <w:color w:val="000000"/>
                <w:sz w:val="20"/>
                <w:szCs w:val="20"/>
              </w:rPr>
              <w:t>Склад</w:t>
            </w:r>
          </w:p>
        </w:tc>
        <w:tc>
          <w:tcPr>
            <w:tcW w:w="1224" w:type="dxa"/>
            <w:vMerge w:val="restart"/>
          </w:tcPr>
          <w:p w14:paraId="33FA1DFA" w14:textId="77777777" w:rsidR="00820E00" w:rsidRPr="00E014FB" w:rsidRDefault="00820E00" w:rsidP="003834BD">
            <w:pPr>
              <w:rPr>
                <w:rFonts w:cs="Times New Roman"/>
              </w:rPr>
            </w:pPr>
            <w:r w:rsidRPr="00E014FB">
              <w:rPr>
                <w:rFonts w:eastAsia="Tahoma" w:cs="Times New Roman"/>
                <w:color w:val="000000"/>
                <w:sz w:val="20"/>
                <w:szCs w:val="20"/>
              </w:rPr>
              <w:t>6.9</w:t>
            </w:r>
          </w:p>
        </w:tc>
        <w:tc>
          <w:tcPr>
            <w:tcW w:w="4080" w:type="dxa"/>
            <w:vMerge w:val="restart"/>
          </w:tcPr>
          <w:p w14:paraId="1D5CC0B6" w14:textId="77777777" w:rsidR="00820E00" w:rsidRPr="00E014FB" w:rsidRDefault="00820E00" w:rsidP="003834BD">
            <w:pPr>
              <w:rPr>
                <w:rFonts w:cs="Times New Roman"/>
              </w:rPr>
            </w:pPr>
            <w:r w:rsidRPr="00E014FB">
              <w:rPr>
                <w:rFonts w:eastAsia="Tahoma" w:cs="Times New Roman"/>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14:paraId="0A59C523"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3598F570" w14:textId="77777777" w:rsidTr="003834BD">
        <w:tc>
          <w:tcPr>
            <w:tcW w:w="272" w:type="dxa"/>
            <w:vMerge/>
          </w:tcPr>
          <w:p w14:paraId="7B103060" w14:textId="77777777" w:rsidR="00820E00" w:rsidRPr="00E014FB" w:rsidRDefault="00820E00" w:rsidP="003834BD">
            <w:pPr>
              <w:rPr>
                <w:rFonts w:cs="Times New Roman"/>
              </w:rPr>
            </w:pPr>
          </w:p>
        </w:tc>
        <w:tc>
          <w:tcPr>
            <w:tcW w:w="1903" w:type="dxa"/>
            <w:vMerge/>
          </w:tcPr>
          <w:p w14:paraId="371CDACC" w14:textId="77777777" w:rsidR="00820E00" w:rsidRPr="00E014FB" w:rsidRDefault="00820E00" w:rsidP="003834BD">
            <w:pPr>
              <w:rPr>
                <w:rFonts w:cs="Times New Roman"/>
              </w:rPr>
            </w:pPr>
          </w:p>
        </w:tc>
        <w:tc>
          <w:tcPr>
            <w:tcW w:w="1224" w:type="dxa"/>
            <w:vMerge/>
          </w:tcPr>
          <w:p w14:paraId="69028AC4" w14:textId="77777777" w:rsidR="00820E00" w:rsidRPr="00E014FB" w:rsidRDefault="00820E00" w:rsidP="003834BD">
            <w:pPr>
              <w:rPr>
                <w:rFonts w:cs="Times New Roman"/>
              </w:rPr>
            </w:pPr>
          </w:p>
        </w:tc>
        <w:tc>
          <w:tcPr>
            <w:tcW w:w="4080" w:type="dxa"/>
            <w:vMerge/>
          </w:tcPr>
          <w:p w14:paraId="2192660F" w14:textId="77777777" w:rsidR="00820E00" w:rsidRPr="00E014FB" w:rsidRDefault="00820E00" w:rsidP="003834BD">
            <w:pPr>
              <w:rPr>
                <w:rFonts w:cs="Times New Roman"/>
              </w:rPr>
            </w:pPr>
          </w:p>
        </w:tc>
        <w:tc>
          <w:tcPr>
            <w:tcW w:w="6800" w:type="dxa"/>
          </w:tcPr>
          <w:p w14:paraId="086213A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011242A1" w14:textId="77777777" w:rsidTr="003834BD">
        <w:tc>
          <w:tcPr>
            <w:tcW w:w="272" w:type="dxa"/>
            <w:vMerge/>
          </w:tcPr>
          <w:p w14:paraId="480CA89F" w14:textId="77777777" w:rsidR="00820E00" w:rsidRPr="00E014FB" w:rsidRDefault="00820E00" w:rsidP="003834BD">
            <w:pPr>
              <w:rPr>
                <w:rFonts w:cs="Times New Roman"/>
              </w:rPr>
            </w:pPr>
          </w:p>
        </w:tc>
        <w:tc>
          <w:tcPr>
            <w:tcW w:w="1903" w:type="dxa"/>
            <w:vMerge/>
          </w:tcPr>
          <w:p w14:paraId="28ADBAEC" w14:textId="77777777" w:rsidR="00820E00" w:rsidRPr="00E014FB" w:rsidRDefault="00820E00" w:rsidP="003834BD">
            <w:pPr>
              <w:rPr>
                <w:rFonts w:cs="Times New Roman"/>
              </w:rPr>
            </w:pPr>
          </w:p>
        </w:tc>
        <w:tc>
          <w:tcPr>
            <w:tcW w:w="1224" w:type="dxa"/>
            <w:vMerge/>
          </w:tcPr>
          <w:p w14:paraId="2BE8BD70" w14:textId="77777777" w:rsidR="00820E00" w:rsidRPr="00E014FB" w:rsidRDefault="00820E00" w:rsidP="003834BD">
            <w:pPr>
              <w:rPr>
                <w:rFonts w:cs="Times New Roman"/>
              </w:rPr>
            </w:pPr>
          </w:p>
        </w:tc>
        <w:tc>
          <w:tcPr>
            <w:tcW w:w="4080" w:type="dxa"/>
            <w:vMerge/>
          </w:tcPr>
          <w:p w14:paraId="1AB83307" w14:textId="77777777" w:rsidR="00820E00" w:rsidRPr="00E014FB" w:rsidRDefault="00820E00" w:rsidP="003834BD">
            <w:pPr>
              <w:rPr>
                <w:rFonts w:cs="Times New Roman"/>
              </w:rPr>
            </w:pPr>
          </w:p>
        </w:tc>
        <w:tc>
          <w:tcPr>
            <w:tcW w:w="6800" w:type="dxa"/>
          </w:tcPr>
          <w:p w14:paraId="278A5602"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820E00" w:rsidRPr="00E014FB" w14:paraId="179D5A66" w14:textId="77777777" w:rsidTr="003834BD">
        <w:tc>
          <w:tcPr>
            <w:tcW w:w="272" w:type="dxa"/>
            <w:vMerge/>
          </w:tcPr>
          <w:p w14:paraId="3492BAEF" w14:textId="77777777" w:rsidR="00820E00" w:rsidRPr="00E014FB" w:rsidRDefault="00820E00" w:rsidP="003834BD">
            <w:pPr>
              <w:rPr>
                <w:rFonts w:cs="Times New Roman"/>
              </w:rPr>
            </w:pPr>
          </w:p>
        </w:tc>
        <w:tc>
          <w:tcPr>
            <w:tcW w:w="1903" w:type="dxa"/>
            <w:vMerge/>
          </w:tcPr>
          <w:p w14:paraId="7C1A2F40" w14:textId="77777777" w:rsidR="00820E00" w:rsidRPr="00E014FB" w:rsidRDefault="00820E00" w:rsidP="003834BD">
            <w:pPr>
              <w:rPr>
                <w:rFonts w:cs="Times New Roman"/>
              </w:rPr>
            </w:pPr>
          </w:p>
        </w:tc>
        <w:tc>
          <w:tcPr>
            <w:tcW w:w="1224" w:type="dxa"/>
            <w:vMerge/>
          </w:tcPr>
          <w:p w14:paraId="13939A15" w14:textId="77777777" w:rsidR="00820E00" w:rsidRPr="00E014FB" w:rsidRDefault="00820E00" w:rsidP="003834BD">
            <w:pPr>
              <w:rPr>
                <w:rFonts w:cs="Times New Roman"/>
              </w:rPr>
            </w:pPr>
          </w:p>
        </w:tc>
        <w:tc>
          <w:tcPr>
            <w:tcW w:w="4080" w:type="dxa"/>
            <w:vMerge/>
          </w:tcPr>
          <w:p w14:paraId="208AE22F" w14:textId="77777777" w:rsidR="00820E00" w:rsidRPr="00E014FB" w:rsidRDefault="00820E00" w:rsidP="003834BD">
            <w:pPr>
              <w:rPr>
                <w:rFonts w:cs="Times New Roman"/>
              </w:rPr>
            </w:pPr>
          </w:p>
        </w:tc>
        <w:tc>
          <w:tcPr>
            <w:tcW w:w="6800" w:type="dxa"/>
          </w:tcPr>
          <w:p w14:paraId="0B13F4A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4 этажа.</w:t>
            </w:r>
          </w:p>
        </w:tc>
      </w:tr>
      <w:tr w:rsidR="00820E00" w:rsidRPr="00E014FB" w14:paraId="0E6A75CB" w14:textId="77777777" w:rsidTr="003834BD">
        <w:tc>
          <w:tcPr>
            <w:tcW w:w="272" w:type="dxa"/>
            <w:vMerge/>
          </w:tcPr>
          <w:p w14:paraId="0AA1C995" w14:textId="77777777" w:rsidR="00820E00" w:rsidRPr="00E014FB" w:rsidRDefault="00820E00" w:rsidP="003834BD">
            <w:pPr>
              <w:rPr>
                <w:rFonts w:cs="Times New Roman"/>
              </w:rPr>
            </w:pPr>
          </w:p>
        </w:tc>
        <w:tc>
          <w:tcPr>
            <w:tcW w:w="1903" w:type="dxa"/>
            <w:vMerge/>
          </w:tcPr>
          <w:p w14:paraId="7BBF1A63" w14:textId="77777777" w:rsidR="00820E00" w:rsidRPr="00E014FB" w:rsidRDefault="00820E00" w:rsidP="003834BD">
            <w:pPr>
              <w:rPr>
                <w:rFonts w:cs="Times New Roman"/>
              </w:rPr>
            </w:pPr>
          </w:p>
        </w:tc>
        <w:tc>
          <w:tcPr>
            <w:tcW w:w="1224" w:type="dxa"/>
            <w:vMerge/>
          </w:tcPr>
          <w:p w14:paraId="6D64502F" w14:textId="77777777" w:rsidR="00820E00" w:rsidRPr="00E014FB" w:rsidRDefault="00820E00" w:rsidP="003834BD">
            <w:pPr>
              <w:rPr>
                <w:rFonts w:cs="Times New Roman"/>
              </w:rPr>
            </w:pPr>
          </w:p>
        </w:tc>
        <w:tc>
          <w:tcPr>
            <w:tcW w:w="4080" w:type="dxa"/>
            <w:vMerge/>
          </w:tcPr>
          <w:p w14:paraId="3C64FD9B" w14:textId="77777777" w:rsidR="00820E00" w:rsidRPr="00E014FB" w:rsidRDefault="00820E00" w:rsidP="003834BD">
            <w:pPr>
              <w:rPr>
                <w:rFonts w:cs="Times New Roman"/>
              </w:rPr>
            </w:pPr>
          </w:p>
        </w:tc>
        <w:tc>
          <w:tcPr>
            <w:tcW w:w="6800" w:type="dxa"/>
          </w:tcPr>
          <w:p w14:paraId="0961F7C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100 м.</w:t>
            </w:r>
          </w:p>
        </w:tc>
      </w:tr>
      <w:tr w:rsidR="00820E00" w:rsidRPr="00E014FB" w14:paraId="68B0090F" w14:textId="77777777" w:rsidTr="003834BD">
        <w:tc>
          <w:tcPr>
            <w:tcW w:w="272" w:type="dxa"/>
            <w:vMerge/>
          </w:tcPr>
          <w:p w14:paraId="25359595" w14:textId="77777777" w:rsidR="00820E00" w:rsidRPr="00E014FB" w:rsidRDefault="00820E00" w:rsidP="003834BD">
            <w:pPr>
              <w:rPr>
                <w:rFonts w:cs="Times New Roman"/>
              </w:rPr>
            </w:pPr>
          </w:p>
        </w:tc>
        <w:tc>
          <w:tcPr>
            <w:tcW w:w="1903" w:type="dxa"/>
            <w:vMerge/>
          </w:tcPr>
          <w:p w14:paraId="13B84EBF" w14:textId="77777777" w:rsidR="00820E00" w:rsidRPr="00E014FB" w:rsidRDefault="00820E00" w:rsidP="003834BD">
            <w:pPr>
              <w:rPr>
                <w:rFonts w:cs="Times New Roman"/>
              </w:rPr>
            </w:pPr>
          </w:p>
        </w:tc>
        <w:tc>
          <w:tcPr>
            <w:tcW w:w="1224" w:type="dxa"/>
            <w:vMerge/>
          </w:tcPr>
          <w:p w14:paraId="20B1B228" w14:textId="77777777" w:rsidR="00820E00" w:rsidRPr="00E014FB" w:rsidRDefault="00820E00" w:rsidP="003834BD">
            <w:pPr>
              <w:rPr>
                <w:rFonts w:cs="Times New Roman"/>
              </w:rPr>
            </w:pPr>
          </w:p>
        </w:tc>
        <w:tc>
          <w:tcPr>
            <w:tcW w:w="4080" w:type="dxa"/>
            <w:vMerge/>
          </w:tcPr>
          <w:p w14:paraId="5C0C67EB" w14:textId="77777777" w:rsidR="00820E00" w:rsidRPr="00E014FB" w:rsidRDefault="00820E00" w:rsidP="003834BD">
            <w:pPr>
              <w:rPr>
                <w:rFonts w:cs="Times New Roman"/>
              </w:rPr>
            </w:pPr>
          </w:p>
        </w:tc>
        <w:tc>
          <w:tcPr>
            <w:tcW w:w="6800" w:type="dxa"/>
          </w:tcPr>
          <w:p w14:paraId="62FB95D5"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75%.</w:t>
            </w:r>
          </w:p>
        </w:tc>
      </w:tr>
      <w:tr w:rsidR="00820E00" w:rsidRPr="00E014FB" w14:paraId="1BD70B8A" w14:textId="77777777" w:rsidTr="003834BD">
        <w:tc>
          <w:tcPr>
            <w:tcW w:w="272" w:type="dxa"/>
            <w:vMerge/>
          </w:tcPr>
          <w:p w14:paraId="445867E1" w14:textId="77777777" w:rsidR="00820E00" w:rsidRPr="00E014FB" w:rsidRDefault="00820E00" w:rsidP="003834BD">
            <w:pPr>
              <w:rPr>
                <w:rFonts w:cs="Times New Roman"/>
              </w:rPr>
            </w:pPr>
          </w:p>
        </w:tc>
        <w:tc>
          <w:tcPr>
            <w:tcW w:w="1903" w:type="dxa"/>
            <w:vMerge/>
          </w:tcPr>
          <w:p w14:paraId="0E95FE01" w14:textId="77777777" w:rsidR="00820E00" w:rsidRPr="00E014FB" w:rsidRDefault="00820E00" w:rsidP="003834BD">
            <w:pPr>
              <w:rPr>
                <w:rFonts w:cs="Times New Roman"/>
              </w:rPr>
            </w:pPr>
          </w:p>
        </w:tc>
        <w:tc>
          <w:tcPr>
            <w:tcW w:w="1224" w:type="dxa"/>
            <w:vMerge/>
          </w:tcPr>
          <w:p w14:paraId="2B3E28FB" w14:textId="77777777" w:rsidR="00820E00" w:rsidRPr="00E014FB" w:rsidRDefault="00820E00" w:rsidP="003834BD">
            <w:pPr>
              <w:rPr>
                <w:rFonts w:cs="Times New Roman"/>
              </w:rPr>
            </w:pPr>
          </w:p>
        </w:tc>
        <w:tc>
          <w:tcPr>
            <w:tcW w:w="4080" w:type="dxa"/>
            <w:vMerge/>
          </w:tcPr>
          <w:p w14:paraId="0AB6FD01" w14:textId="77777777" w:rsidR="00820E00" w:rsidRPr="00E014FB" w:rsidRDefault="00820E00" w:rsidP="003834BD">
            <w:pPr>
              <w:rPr>
                <w:rFonts w:cs="Times New Roman"/>
              </w:rPr>
            </w:pPr>
          </w:p>
        </w:tc>
        <w:tc>
          <w:tcPr>
            <w:tcW w:w="6800" w:type="dxa"/>
          </w:tcPr>
          <w:p w14:paraId="2914BE58"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397FAA8" w14:textId="77777777" w:rsidTr="003834BD">
        <w:tc>
          <w:tcPr>
            <w:tcW w:w="272" w:type="dxa"/>
            <w:vMerge/>
          </w:tcPr>
          <w:p w14:paraId="23E2713F" w14:textId="77777777" w:rsidR="00820E00" w:rsidRPr="00E014FB" w:rsidRDefault="00820E00" w:rsidP="003834BD">
            <w:pPr>
              <w:rPr>
                <w:rFonts w:cs="Times New Roman"/>
              </w:rPr>
            </w:pPr>
          </w:p>
        </w:tc>
        <w:tc>
          <w:tcPr>
            <w:tcW w:w="1903" w:type="dxa"/>
            <w:vMerge/>
          </w:tcPr>
          <w:p w14:paraId="411F35A2" w14:textId="77777777" w:rsidR="00820E00" w:rsidRPr="00E014FB" w:rsidRDefault="00820E00" w:rsidP="003834BD">
            <w:pPr>
              <w:rPr>
                <w:rFonts w:cs="Times New Roman"/>
              </w:rPr>
            </w:pPr>
          </w:p>
        </w:tc>
        <w:tc>
          <w:tcPr>
            <w:tcW w:w="1224" w:type="dxa"/>
            <w:vMerge/>
          </w:tcPr>
          <w:p w14:paraId="65596715" w14:textId="77777777" w:rsidR="00820E00" w:rsidRPr="00E014FB" w:rsidRDefault="00820E00" w:rsidP="003834BD">
            <w:pPr>
              <w:rPr>
                <w:rFonts w:cs="Times New Roman"/>
              </w:rPr>
            </w:pPr>
          </w:p>
        </w:tc>
        <w:tc>
          <w:tcPr>
            <w:tcW w:w="4080" w:type="dxa"/>
            <w:vMerge/>
          </w:tcPr>
          <w:p w14:paraId="31D48BAA" w14:textId="77777777" w:rsidR="00820E00" w:rsidRPr="00E014FB" w:rsidRDefault="00820E00" w:rsidP="003834BD">
            <w:pPr>
              <w:rPr>
                <w:rFonts w:cs="Times New Roman"/>
              </w:rPr>
            </w:pPr>
          </w:p>
        </w:tc>
        <w:tc>
          <w:tcPr>
            <w:tcW w:w="6800" w:type="dxa"/>
          </w:tcPr>
          <w:p w14:paraId="41FEB5F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bl>
    <w:p w14:paraId="5877D9C5" w14:textId="77777777" w:rsidR="00820E00" w:rsidRPr="00E014FB" w:rsidRDefault="00820E00" w:rsidP="00820E00">
      <w:pPr>
        <w:rPr>
          <w:rFonts w:cs="Times New Roman"/>
        </w:rPr>
      </w:pPr>
    </w:p>
    <w:p w14:paraId="08EA3323"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1BB86DA7"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0D53726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55582E2F"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32F0A255"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49067E0"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42EDE3C7"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3B48163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78A3744"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C77175F"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FC89864"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D8AF7FD"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17587F94"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922FC00"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E2A5E6D" w14:textId="77777777" w:rsidR="00820E00" w:rsidRPr="00FA0415" w:rsidRDefault="00820E00" w:rsidP="00820E00">
      <w:pPr>
        <w:rPr>
          <w:rFonts w:cs="Times New Roman"/>
          <w:b/>
          <w:bCs/>
        </w:rPr>
      </w:pPr>
    </w:p>
    <w:p w14:paraId="0A752796" w14:textId="77777777" w:rsidR="00820E00" w:rsidRPr="00FA0415" w:rsidRDefault="00820E00" w:rsidP="00820E00">
      <w:pPr>
        <w:rPr>
          <w:rFonts w:cs="Times New Roman"/>
          <w:b/>
          <w:bCs/>
        </w:rPr>
      </w:pPr>
      <w:r w:rsidRPr="00FA0415">
        <w:rPr>
          <w:rFonts w:eastAsia="Tahoma" w:cs="Times New Roman"/>
          <w:b/>
          <w:bCs/>
          <w:color w:val="000000"/>
        </w:rPr>
        <w:t>Требования к архитектурно-градостроительному облику объектов капитального строительства</w:t>
      </w:r>
    </w:p>
    <w:p w14:paraId="4B7C4A82"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7A432CB9" w14:textId="77777777" w:rsidR="00820E00" w:rsidRPr="00E014FB" w:rsidRDefault="00820E00" w:rsidP="00820E00">
      <w:pPr>
        <w:rPr>
          <w:rFonts w:cs="Times New Roman"/>
        </w:rPr>
      </w:pPr>
    </w:p>
    <w:p w14:paraId="7E17AAB1" w14:textId="77777777" w:rsidR="00820E00" w:rsidRPr="00FA0415" w:rsidRDefault="00820E00" w:rsidP="00820E00">
      <w:pPr>
        <w:jc w:val="center"/>
        <w:rPr>
          <w:rFonts w:cs="Times New Roman"/>
          <w:b/>
          <w:bCs/>
        </w:rPr>
      </w:pPr>
      <w:r w:rsidRPr="00FA0415">
        <w:rPr>
          <w:rFonts w:eastAsia="Tahoma" w:cs="Times New Roman"/>
          <w:b/>
          <w:bCs/>
          <w:color w:val="000000"/>
        </w:rPr>
        <w:t>Зона улично-дорожной сети (УДС1)</w:t>
      </w:r>
    </w:p>
    <w:p w14:paraId="6CFC414F" w14:textId="77777777" w:rsidR="00820E00" w:rsidRPr="00E014FB" w:rsidRDefault="00820E00" w:rsidP="00820E00">
      <w:pPr>
        <w:rPr>
          <w:rFonts w:cs="Times New Roman"/>
        </w:rPr>
      </w:pPr>
    </w:p>
    <w:p w14:paraId="24625B07"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32BA79A7" w14:textId="77777777" w:rsidTr="003834BD">
        <w:trPr>
          <w:tblHeader/>
        </w:trPr>
        <w:tc>
          <w:tcPr>
            <w:tcW w:w="272" w:type="dxa"/>
          </w:tcPr>
          <w:p w14:paraId="6C4AE199"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0FBDA46B"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9595DD5"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7471A0B9"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462FCC39"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45C247B5" w14:textId="77777777" w:rsidTr="003834BD">
        <w:trPr>
          <w:tblHeader/>
        </w:trPr>
        <w:tc>
          <w:tcPr>
            <w:tcW w:w="272" w:type="dxa"/>
          </w:tcPr>
          <w:p w14:paraId="36D9D86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5E50C8D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5C364BAE"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2A022F0C"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30D3BB39"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609C5883" w14:textId="77777777" w:rsidTr="003834BD">
        <w:tc>
          <w:tcPr>
            <w:tcW w:w="272" w:type="dxa"/>
          </w:tcPr>
          <w:p w14:paraId="4945C7F7"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15152713"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6788BD4C"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03D2EBB3"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E014FB">
              <w:rPr>
                <w:rFonts w:eastAsia="Tahoma" w:cs="Times New Roman"/>
                <w:color w:val="000000"/>
                <w:sz w:val="20"/>
                <w:szCs w:val="20"/>
              </w:rPr>
              <w:lastRenderedPageBreak/>
              <w:t xml:space="preserve">предназначенных для охраны транспортных средств </w:t>
            </w:r>
          </w:p>
        </w:tc>
        <w:tc>
          <w:tcPr>
            <w:tcW w:w="6800" w:type="dxa"/>
          </w:tcPr>
          <w:p w14:paraId="4DA8D265" w14:textId="77777777" w:rsidR="00820E00" w:rsidRPr="00E014FB" w:rsidRDefault="00820E00" w:rsidP="003834BD">
            <w:pPr>
              <w:rPr>
                <w:rFonts w:cs="Times New Roman"/>
              </w:rPr>
            </w:pPr>
            <w:r w:rsidRPr="00E014FB">
              <w:rPr>
                <w:rFonts w:eastAsia="Tahoma" w:cs="Times New Roman"/>
                <w:color w:val="000000"/>
                <w:sz w:val="20"/>
                <w:szCs w:val="20"/>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8FC820A" w14:textId="77777777" w:rsidR="00820E00" w:rsidRPr="00E014FB" w:rsidRDefault="00820E00" w:rsidP="00820E00">
      <w:pPr>
        <w:rPr>
          <w:rFonts w:cs="Times New Roman"/>
        </w:rPr>
      </w:pPr>
    </w:p>
    <w:p w14:paraId="3A159B6A"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69F80CEB" w14:textId="77777777" w:rsidR="00820E00" w:rsidRPr="00FA0415" w:rsidRDefault="00820E00" w:rsidP="00820E00">
      <w:pPr>
        <w:rPr>
          <w:rFonts w:cs="Times New Roman"/>
          <w:b/>
          <w:bCs/>
        </w:rPr>
      </w:pPr>
    </w:p>
    <w:p w14:paraId="6C148449"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6A23DA74" w14:textId="77777777" w:rsidR="00820E00" w:rsidRPr="00FA0415" w:rsidRDefault="00820E00" w:rsidP="00820E00">
      <w:pPr>
        <w:rPr>
          <w:rFonts w:cs="Times New Roman"/>
          <w:b/>
          <w:bCs/>
        </w:rPr>
      </w:pPr>
    </w:p>
    <w:p w14:paraId="7C8090BE"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6B3DCBD9" w14:textId="77777777" w:rsidR="00820E00" w:rsidRPr="00E014FB" w:rsidRDefault="00820E00" w:rsidP="00820E00">
      <w:pPr>
        <w:jc w:val="both"/>
        <w:rPr>
          <w:rFonts w:cs="Times New Roman"/>
        </w:rPr>
      </w:pPr>
      <w:r w:rsidRPr="00E014FB">
        <w:rPr>
          <w:rFonts w:eastAsia="Tahoma" w:cs="Times New Roman"/>
          <w:color w:val="000000"/>
          <w:sz w:val="20"/>
          <w:szCs w:val="20"/>
        </w:rPr>
        <w:t>Особенности применения градостроительного регламента не установлены</w:t>
      </w:r>
    </w:p>
    <w:p w14:paraId="3CC2235E" w14:textId="77777777" w:rsidR="00820E00" w:rsidRPr="00E014FB" w:rsidRDefault="00820E00" w:rsidP="00820E00">
      <w:pPr>
        <w:rPr>
          <w:rFonts w:cs="Times New Roman"/>
        </w:rPr>
      </w:pPr>
    </w:p>
    <w:p w14:paraId="7ED39766"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1664247C" w14:textId="5A7BFA55"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613F7D06" w14:textId="5BAC2978" w:rsidR="00102A59" w:rsidRDefault="00102A59" w:rsidP="00820E00">
      <w:pPr>
        <w:jc w:val="both"/>
        <w:rPr>
          <w:rFonts w:eastAsia="Tahoma" w:cs="Times New Roman"/>
          <w:color w:val="000000"/>
          <w:sz w:val="20"/>
          <w:szCs w:val="20"/>
        </w:rPr>
      </w:pPr>
    </w:p>
    <w:p w14:paraId="76BFB5B6" w14:textId="7F4ABADC" w:rsidR="00102A59" w:rsidRDefault="00102A59" w:rsidP="00820E00">
      <w:pPr>
        <w:jc w:val="both"/>
        <w:rPr>
          <w:rFonts w:eastAsia="Tahoma" w:cs="Times New Roman"/>
          <w:color w:val="000000"/>
          <w:sz w:val="20"/>
          <w:szCs w:val="20"/>
        </w:rPr>
      </w:pPr>
    </w:p>
    <w:p w14:paraId="70EF95F6" w14:textId="7E86B805" w:rsidR="00102A59" w:rsidRDefault="00102A59" w:rsidP="00820E00">
      <w:pPr>
        <w:jc w:val="both"/>
        <w:rPr>
          <w:rFonts w:eastAsia="Tahoma" w:cs="Times New Roman"/>
          <w:color w:val="000000"/>
          <w:sz w:val="20"/>
          <w:szCs w:val="20"/>
        </w:rPr>
      </w:pPr>
    </w:p>
    <w:p w14:paraId="114E9939" w14:textId="3EA488D5" w:rsidR="00102A59" w:rsidRDefault="00102A59" w:rsidP="00820E00">
      <w:pPr>
        <w:jc w:val="both"/>
        <w:rPr>
          <w:rFonts w:eastAsia="Tahoma" w:cs="Times New Roman"/>
          <w:color w:val="000000"/>
          <w:sz w:val="20"/>
          <w:szCs w:val="20"/>
        </w:rPr>
      </w:pPr>
    </w:p>
    <w:p w14:paraId="492233E3" w14:textId="01DBBFBF" w:rsidR="00102A59" w:rsidRDefault="00102A59" w:rsidP="00820E00">
      <w:pPr>
        <w:jc w:val="both"/>
        <w:rPr>
          <w:rFonts w:eastAsia="Tahoma" w:cs="Times New Roman"/>
          <w:color w:val="000000"/>
          <w:sz w:val="20"/>
          <w:szCs w:val="20"/>
        </w:rPr>
      </w:pPr>
    </w:p>
    <w:p w14:paraId="6657A141" w14:textId="1597C175" w:rsidR="00102A59" w:rsidRDefault="00102A59" w:rsidP="00820E00">
      <w:pPr>
        <w:jc w:val="both"/>
        <w:rPr>
          <w:rFonts w:eastAsia="Tahoma" w:cs="Times New Roman"/>
          <w:color w:val="000000"/>
          <w:sz w:val="20"/>
          <w:szCs w:val="20"/>
        </w:rPr>
      </w:pPr>
    </w:p>
    <w:p w14:paraId="79E55515" w14:textId="549285C6" w:rsidR="00102A59" w:rsidRDefault="00102A59" w:rsidP="00820E00">
      <w:pPr>
        <w:jc w:val="both"/>
        <w:rPr>
          <w:rFonts w:eastAsia="Tahoma" w:cs="Times New Roman"/>
          <w:color w:val="000000"/>
          <w:sz w:val="20"/>
          <w:szCs w:val="20"/>
        </w:rPr>
      </w:pPr>
    </w:p>
    <w:p w14:paraId="1422E515" w14:textId="28F42C2E" w:rsidR="00102A59" w:rsidRDefault="00102A59" w:rsidP="00820E00">
      <w:pPr>
        <w:jc w:val="both"/>
        <w:rPr>
          <w:rFonts w:eastAsia="Tahoma" w:cs="Times New Roman"/>
          <w:color w:val="000000"/>
          <w:sz w:val="20"/>
          <w:szCs w:val="20"/>
        </w:rPr>
      </w:pPr>
    </w:p>
    <w:p w14:paraId="3A4F9802" w14:textId="31449AE1" w:rsidR="00102A59" w:rsidRDefault="00102A59" w:rsidP="00820E00">
      <w:pPr>
        <w:jc w:val="both"/>
        <w:rPr>
          <w:rFonts w:eastAsia="Tahoma" w:cs="Times New Roman"/>
          <w:color w:val="000000"/>
          <w:sz w:val="20"/>
          <w:szCs w:val="20"/>
        </w:rPr>
      </w:pPr>
    </w:p>
    <w:p w14:paraId="2FF681B5" w14:textId="6D51986B" w:rsidR="00102A59" w:rsidRDefault="00102A59" w:rsidP="00820E00">
      <w:pPr>
        <w:jc w:val="both"/>
        <w:rPr>
          <w:rFonts w:eastAsia="Tahoma" w:cs="Times New Roman"/>
          <w:color w:val="000000"/>
          <w:sz w:val="20"/>
          <w:szCs w:val="20"/>
        </w:rPr>
      </w:pPr>
    </w:p>
    <w:p w14:paraId="6E513E4C" w14:textId="61CB751F" w:rsidR="00102A59" w:rsidRDefault="00102A59" w:rsidP="00820E00">
      <w:pPr>
        <w:jc w:val="both"/>
        <w:rPr>
          <w:rFonts w:eastAsia="Tahoma" w:cs="Times New Roman"/>
          <w:color w:val="000000"/>
          <w:sz w:val="20"/>
          <w:szCs w:val="20"/>
        </w:rPr>
      </w:pPr>
    </w:p>
    <w:p w14:paraId="5558FE00" w14:textId="7A13C66D" w:rsidR="00102A59" w:rsidRDefault="00102A59" w:rsidP="00820E00">
      <w:pPr>
        <w:jc w:val="both"/>
        <w:rPr>
          <w:rFonts w:eastAsia="Tahoma" w:cs="Times New Roman"/>
          <w:color w:val="000000"/>
          <w:sz w:val="20"/>
          <w:szCs w:val="20"/>
        </w:rPr>
      </w:pPr>
    </w:p>
    <w:p w14:paraId="63B04B97" w14:textId="40D4B5BC" w:rsidR="00102A59" w:rsidRDefault="00102A59" w:rsidP="00820E00">
      <w:pPr>
        <w:jc w:val="both"/>
        <w:rPr>
          <w:rFonts w:eastAsia="Tahoma" w:cs="Times New Roman"/>
          <w:color w:val="000000"/>
          <w:sz w:val="20"/>
          <w:szCs w:val="20"/>
        </w:rPr>
      </w:pPr>
    </w:p>
    <w:p w14:paraId="3B4CB262" w14:textId="2E86AF1E" w:rsidR="00102A59" w:rsidRDefault="00102A59" w:rsidP="00820E00">
      <w:pPr>
        <w:jc w:val="both"/>
        <w:rPr>
          <w:rFonts w:eastAsia="Tahoma" w:cs="Times New Roman"/>
          <w:color w:val="000000"/>
          <w:sz w:val="20"/>
          <w:szCs w:val="20"/>
        </w:rPr>
      </w:pPr>
    </w:p>
    <w:p w14:paraId="7FF8EE0F" w14:textId="5D3D1472" w:rsidR="00102A59" w:rsidRDefault="00102A59" w:rsidP="00820E00">
      <w:pPr>
        <w:jc w:val="both"/>
        <w:rPr>
          <w:rFonts w:eastAsia="Tahoma" w:cs="Times New Roman"/>
          <w:color w:val="000000"/>
          <w:sz w:val="20"/>
          <w:szCs w:val="20"/>
        </w:rPr>
      </w:pPr>
    </w:p>
    <w:p w14:paraId="0B464D55" w14:textId="2CE70A6F" w:rsidR="00102A59" w:rsidRDefault="00102A59" w:rsidP="00820E00">
      <w:pPr>
        <w:jc w:val="both"/>
        <w:rPr>
          <w:rFonts w:eastAsia="Tahoma" w:cs="Times New Roman"/>
          <w:color w:val="000000"/>
          <w:sz w:val="20"/>
          <w:szCs w:val="20"/>
        </w:rPr>
      </w:pPr>
    </w:p>
    <w:p w14:paraId="3688122D" w14:textId="035281FB" w:rsidR="00102A59" w:rsidRDefault="00102A59" w:rsidP="00820E00">
      <w:pPr>
        <w:jc w:val="both"/>
        <w:rPr>
          <w:rFonts w:eastAsia="Tahoma" w:cs="Times New Roman"/>
          <w:color w:val="000000"/>
          <w:sz w:val="20"/>
          <w:szCs w:val="20"/>
        </w:rPr>
      </w:pPr>
    </w:p>
    <w:p w14:paraId="0F5139F3" w14:textId="3D100174" w:rsidR="00102A59" w:rsidRDefault="00102A59" w:rsidP="00820E00">
      <w:pPr>
        <w:jc w:val="both"/>
        <w:rPr>
          <w:rFonts w:eastAsia="Tahoma" w:cs="Times New Roman"/>
          <w:color w:val="000000"/>
          <w:sz w:val="20"/>
          <w:szCs w:val="20"/>
        </w:rPr>
      </w:pPr>
    </w:p>
    <w:p w14:paraId="2A14899F" w14:textId="76DD16EF" w:rsidR="00102A59" w:rsidRDefault="00102A59" w:rsidP="00820E00">
      <w:pPr>
        <w:jc w:val="both"/>
        <w:rPr>
          <w:rFonts w:eastAsia="Tahoma" w:cs="Times New Roman"/>
          <w:color w:val="000000"/>
          <w:sz w:val="20"/>
          <w:szCs w:val="20"/>
        </w:rPr>
      </w:pPr>
    </w:p>
    <w:p w14:paraId="1AC5B9F9" w14:textId="1A55898B" w:rsidR="00102A59" w:rsidRDefault="00102A59" w:rsidP="00820E00">
      <w:pPr>
        <w:jc w:val="both"/>
        <w:rPr>
          <w:rFonts w:eastAsia="Tahoma" w:cs="Times New Roman"/>
          <w:color w:val="000000"/>
          <w:sz w:val="20"/>
          <w:szCs w:val="20"/>
        </w:rPr>
      </w:pPr>
    </w:p>
    <w:p w14:paraId="5E8A5E34" w14:textId="4ECE532D" w:rsidR="00102A59" w:rsidRDefault="00102A59" w:rsidP="00820E00">
      <w:pPr>
        <w:jc w:val="both"/>
        <w:rPr>
          <w:rFonts w:eastAsia="Tahoma" w:cs="Times New Roman"/>
          <w:color w:val="000000"/>
          <w:sz w:val="20"/>
          <w:szCs w:val="20"/>
        </w:rPr>
      </w:pPr>
    </w:p>
    <w:p w14:paraId="5C59B3B9" w14:textId="1D3F8884" w:rsidR="00102A59" w:rsidRDefault="00102A59" w:rsidP="00820E00">
      <w:pPr>
        <w:jc w:val="both"/>
        <w:rPr>
          <w:rFonts w:eastAsia="Tahoma" w:cs="Times New Roman"/>
          <w:color w:val="000000"/>
          <w:sz w:val="20"/>
          <w:szCs w:val="20"/>
        </w:rPr>
      </w:pPr>
    </w:p>
    <w:p w14:paraId="2964FD6E" w14:textId="0AEE531D" w:rsidR="00102A59" w:rsidRDefault="00102A59" w:rsidP="00820E00">
      <w:pPr>
        <w:jc w:val="both"/>
        <w:rPr>
          <w:rFonts w:eastAsia="Tahoma" w:cs="Times New Roman"/>
          <w:color w:val="000000"/>
          <w:sz w:val="20"/>
          <w:szCs w:val="20"/>
        </w:rPr>
      </w:pPr>
    </w:p>
    <w:p w14:paraId="73F72A8B" w14:textId="74A80BB0" w:rsidR="00102A59" w:rsidRDefault="00102A59" w:rsidP="00820E00">
      <w:pPr>
        <w:jc w:val="both"/>
        <w:rPr>
          <w:rFonts w:eastAsia="Tahoma" w:cs="Times New Roman"/>
          <w:color w:val="000000"/>
          <w:sz w:val="20"/>
          <w:szCs w:val="20"/>
        </w:rPr>
      </w:pPr>
    </w:p>
    <w:p w14:paraId="1AD8696A" w14:textId="77777777" w:rsidR="00820E00" w:rsidRPr="00FA0415" w:rsidRDefault="00820E00" w:rsidP="00820E00">
      <w:pPr>
        <w:pStyle w:val="39"/>
      </w:pPr>
      <w:bookmarkStart w:id="275" w:name="_Toc184912546"/>
      <w:r w:rsidRPr="003B198F">
        <w:lastRenderedPageBreak/>
        <w:t xml:space="preserve">Статья </w:t>
      </w:r>
      <w:r>
        <w:t>41</w:t>
      </w:r>
      <w:r w:rsidRPr="003B198F">
        <w:t xml:space="preserve">. Градостроительные регламенты. </w:t>
      </w:r>
      <w:r>
        <w:t>Зоны сельскохозяйственного использования.</w:t>
      </w:r>
      <w:bookmarkEnd w:id="275"/>
    </w:p>
    <w:p w14:paraId="7B50BC1B" w14:textId="77777777" w:rsidR="00820E00" w:rsidRPr="003A7D71" w:rsidRDefault="00820E00" w:rsidP="00820E00">
      <w:pPr>
        <w:jc w:val="center"/>
        <w:rPr>
          <w:rFonts w:cs="Times New Roman"/>
          <w:b/>
          <w:bCs/>
        </w:rPr>
      </w:pPr>
      <w:r w:rsidRPr="003A7D71">
        <w:rPr>
          <w:rFonts w:eastAsia="Tahoma" w:cs="Times New Roman"/>
          <w:b/>
          <w:bCs/>
        </w:rPr>
        <w:t>Зона сельскохозяйственных угодий в составе земель сельскохозяйственного назначения (СХУ1)</w:t>
      </w:r>
    </w:p>
    <w:p w14:paraId="634D4547" w14:textId="77777777" w:rsidR="00820E00" w:rsidRPr="00E014FB" w:rsidRDefault="00820E00" w:rsidP="00820E00">
      <w:pPr>
        <w:jc w:val="both"/>
        <w:rPr>
          <w:rFonts w:cs="Times New Roman"/>
        </w:rPr>
      </w:pPr>
      <w:r w:rsidRPr="00E014FB">
        <w:rPr>
          <w:rFonts w:eastAsia="Tahoma" w:cs="Times New Roman"/>
          <w:color w:val="000000"/>
        </w:rPr>
        <w:t>Зона сельскохозяйственных угодий в составе земель сельскохозяйственного назначения СХУ1 предназначена для обеспечения правовых условий в части использования территорий, обеспечивающих развитие определенных видов сельскохозяйственной деятельности и объектов, обеспечивающих ее инфраструктуру.</w:t>
      </w:r>
    </w:p>
    <w:p w14:paraId="26679D2C" w14:textId="77777777" w:rsidR="00820E00" w:rsidRPr="00E014FB" w:rsidRDefault="00820E00" w:rsidP="00820E00">
      <w:pPr>
        <w:rPr>
          <w:rFonts w:cs="Times New Roman"/>
        </w:rPr>
      </w:pPr>
    </w:p>
    <w:p w14:paraId="7005556E"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156"/>
        <w:gridCol w:w="1479"/>
        <w:gridCol w:w="4080"/>
        <w:gridCol w:w="6800"/>
      </w:tblGrid>
      <w:tr w:rsidR="00820E00" w:rsidRPr="00E014FB" w14:paraId="20F4CF89" w14:textId="77777777" w:rsidTr="003834BD">
        <w:trPr>
          <w:tblHeader/>
        </w:trPr>
        <w:tc>
          <w:tcPr>
            <w:tcW w:w="272" w:type="dxa"/>
          </w:tcPr>
          <w:p w14:paraId="17AB62DC"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24FC5C2E"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069046A"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7DB16B8"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B03843D"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6AA81D49" w14:textId="77777777" w:rsidTr="003834BD">
        <w:trPr>
          <w:tblHeader/>
        </w:trPr>
        <w:tc>
          <w:tcPr>
            <w:tcW w:w="272" w:type="dxa"/>
          </w:tcPr>
          <w:p w14:paraId="6ACA7729"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744A492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60E5D867"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6CABC2E7"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14610FCE"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770F9E5A" w14:textId="77777777" w:rsidTr="003834BD">
        <w:tc>
          <w:tcPr>
            <w:tcW w:w="272" w:type="dxa"/>
          </w:tcPr>
          <w:p w14:paraId="4E787659"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7E6125B2" w14:textId="77777777" w:rsidR="00820E00" w:rsidRPr="00E014FB" w:rsidRDefault="00820E00" w:rsidP="003834BD">
            <w:pPr>
              <w:rPr>
                <w:rFonts w:cs="Times New Roman"/>
              </w:rPr>
            </w:pPr>
            <w:r w:rsidRPr="00E014FB">
              <w:rPr>
                <w:rFonts w:eastAsia="Tahoma" w:cs="Times New Roman"/>
                <w:color w:val="000000"/>
                <w:sz w:val="20"/>
                <w:szCs w:val="20"/>
              </w:rPr>
              <w:t>Сельскохозяйственное использование</w:t>
            </w:r>
          </w:p>
        </w:tc>
        <w:tc>
          <w:tcPr>
            <w:tcW w:w="1224" w:type="dxa"/>
          </w:tcPr>
          <w:p w14:paraId="6FF0170C" w14:textId="77777777" w:rsidR="00820E00" w:rsidRPr="00E014FB" w:rsidRDefault="00820E00" w:rsidP="003834BD">
            <w:pPr>
              <w:rPr>
                <w:rFonts w:cs="Times New Roman"/>
              </w:rPr>
            </w:pPr>
            <w:r w:rsidRPr="00E014FB">
              <w:rPr>
                <w:rFonts w:eastAsia="Tahoma" w:cs="Times New Roman"/>
                <w:color w:val="000000"/>
                <w:sz w:val="20"/>
                <w:szCs w:val="20"/>
              </w:rPr>
              <w:t>1.0</w:t>
            </w:r>
          </w:p>
        </w:tc>
        <w:tc>
          <w:tcPr>
            <w:tcW w:w="4080" w:type="dxa"/>
          </w:tcPr>
          <w:p w14:paraId="68B10B16" w14:textId="77777777" w:rsidR="00820E00" w:rsidRPr="00E014FB" w:rsidRDefault="00820E00" w:rsidP="003834BD">
            <w:pPr>
              <w:rPr>
                <w:rFonts w:cs="Times New Roman"/>
              </w:rPr>
            </w:pPr>
            <w:r w:rsidRPr="00E014FB">
              <w:rPr>
                <w:rFonts w:eastAsia="Tahoma" w:cs="Times New Roman"/>
                <w:color w:val="000000"/>
                <w:sz w:val="20"/>
                <w:szCs w:val="20"/>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c>
          <w:tcPr>
            <w:tcW w:w="6800" w:type="dxa"/>
          </w:tcPr>
          <w:p w14:paraId="6B034233"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D3ADE67" w14:textId="77777777" w:rsidR="00820E00" w:rsidRPr="00E014FB" w:rsidRDefault="00820E00" w:rsidP="00820E00">
      <w:pPr>
        <w:rPr>
          <w:rFonts w:cs="Times New Roman"/>
        </w:rPr>
      </w:pPr>
    </w:p>
    <w:p w14:paraId="4672EB10"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41B08FE4" w14:textId="77777777" w:rsidR="00820E00" w:rsidRPr="00FA0415" w:rsidRDefault="00820E00" w:rsidP="00820E00">
      <w:pPr>
        <w:rPr>
          <w:rFonts w:cs="Times New Roman"/>
          <w:b/>
          <w:bCs/>
        </w:rPr>
      </w:pPr>
    </w:p>
    <w:p w14:paraId="2D8CF7D2"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140BEC8A" w14:textId="77777777" w:rsidR="00820E00" w:rsidRPr="00FA0415" w:rsidRDefault="00820E00" w:rsidP="00820E00">
      <w:pPr>
        <w:rPr>
          <w:rFonts w:cs="Times New Roman"/>
          <w:b/>
          <w:bCs/>
        </w:rPr>
      </w:pPr>
    </w:p>
    <w:p w14:paraId="287E14EB"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07F54A59" w14:textId="77777777" w:rsidR="00820E00" w:rsidRPr="00E014FB" w:rsidRDefault="00820E00" w:rsidP="00820E00">
      <w:pPr>
        <w:jc w:val="both"/>
        <w:rPr>
          <w:rFonts w:cs="Times New Roman"/>
        </w:rPr>
      </w:pPr>
      <w:r w:rsidRPr="00E014FB">
        <w:rPr>
          <w:rFonts w:eastAsia="Tahoma" w:cs="Times New Roman"/>
          <w:color w:val="000000"/>
          <w:sz w:val="20"/>
          <w:szCs w:val="20"/>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6831FD0A" w14:textId="77777777" w:rsidR="00820E00" w:rsidRPr="00E014FB" w:rsidRDefault="00820E00" w:rsidP="00820E00">
      <w:pPr>
        <w:jc w:val="both"/>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60C55820" w14:textId="77777777" w:rsidR="00820E00" w:rsidRPr="00E014FB" w:rsidRDefault="00820E00" w:rsidP="00820E00">
      <w:pPr>
        <w:rPr>
          <w:rFonts w:cs="Times New Roman"/>
        </w:rPr>
      </w:pPr>
    </w:p>
    <w:p w14:paraId="0DD2A842"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658D9D47"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04D79A91" w14:textId="77777777" w:rsidR="00820E00" w:rsidRPr="00FA0415" w:rsidRDefault="00820E00" w:rsidP="00820E00">
      <w:pPr>
        <w:jc w:val="center"/>
        <w:rPr>
          <w:rFonts w:cs="Times New Roman"/>
          <w:b/>
          <w:bCs/>
        </w:rPr>
      </w:pPr>
      <w:r w:rsidRPr="00E014FB">
        <w:rPr>
          <w:rFonts w:cs="Times New Roman"/>
        </w:rPr>
        <w:br w:type="page"/>
      </w:r>
      <w:r w:rsidRPr="00FA0415">
        <w:rPr>
          <w:rFonts w:eastAsia="Tahoma" w:cs="Times New Roman"/>
          <w:b/>
          <w:bCs/>
          <w:color w:val="000000"/>
        </w:rPr>
        <w:lastRenderedPageBreak/>
        <w:t>Зона сельскохозяйственных угодий в составе границ населенного пункта (СХ1)</w:t>
      </w:r>
    </w:p>
    <w:p w14:paraId="5E51641F" w14:textId="77777777" w:rsidR="00820E00" w:rsidRPr="00E014FB" w:rsidRDefault="00820E00" w:rsidP="00820E00">
      <w:pPr>
        <w:jc w:val="both"/>
        <w:rPr>
          <w:rFonts w:cs="Times New Roman"/>
        </w:rPr>
      </w:pPr>
      <w:r w:rsidRPr="00E014FB">
        <w:rPr>
          <w:rFonts w:eastAsia="Tahoma" w:cs="Times New Roman"/>
          <w:color w:val="000000"/>
        </w:rPr>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14:paraId="737AE2FC" w14:textId="77777777" w:rsidR="00820E00" w:rsidRPr="00E014FB" w:rsidRDefault="00820E00" w:rsidP="00820E00">
      <w:pPr>
        <w:rPr>
          <w:rFonts w:cs="Times New Roman"/>
        </w:rPr>
      </w:pPr>
    </w:p>
    <w:p w14:paraId="4C62C2B3"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157"/>
        <w:gridCol w:w="1479"/>
        <w:gridCol w:w="4080"/>
        <w:gridCol w:w="6800"/>
      </w:tblGrid>
      <w:tr w:rsidR="00820E00" w:rsidRPr="00E014FB" w14:paraId="1936A7F1" w14:textId="77777777" w:rsidTr="003834BD">
        <w:trPr>
          <w:tblHeader/>
        </w:trPr>
        <w:tc>
          <w:tcPr>
            <w:tcW w:w="272" w:type="dxa"/>
          </w:tcPr>
          <w:p w14:paraId="03D42F43"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7E25D5D5"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0C894AF0"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A0C84B9"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D4C7524"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3D4184EB" w14:textId="77777777" w:rsidTr="003834BD">
        <w:trPr>
          <w:tblHeader/>
        </w:trPr>
        <w:tc>
          <w:tcPr>
            <w:tcW w:w="272" w:type="dxa"/>
          </w:tcPr>
          <w:p w14:paraId="60D5956D"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7CD25E5F"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2D7B524E"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6F115479"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06E29382"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71706312" w14:textId="77777777" w:rsidTr="003834BD">
        <w:trPr>
          <w:trHeight w:val="276"/>
        </w:trPr>
        <w:tc>
          <w:tcPr>
            <w:tcW w:w="272" w:type="dxa"/>
            <w:vMerge w:val="restart"/>
          </w:tcPr>
          <w:p w14:paraId="15950909"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118853B2" w14:textId="77777777" w:rsidR="00820E00" w:rsidRPr="00E014FB" w:rsidRDefault="00820E00" w:rsidP="003834BD">
            <w:pPr>
              <w:rPr>
                <w:rFonts w:cs="Times New Roman"/>
              </w:rPr>
            </w:pPr>
            <w:r w:rsidRPr="00E014FB">
              <w:rPr>
                <w:rFonts w:eastAsia="Tahoma" w:cs="Times New Roman"/>
                <w:color w:val="000000"/>
                <w:sz w:val="20"/>
                <w:szCs w:val="20"/>
              </w:rPr>
              <w:t>Растениеводство</w:t>
            </w:r>
          </w:p>
        </w:tc>
        <w:tc>
          <w:tcPr>
            <w:tcW w:w="1224" w:type="dxa"/>
            <w:vMerge w:val="restart"/>
          </w:tcPr>
          <w:p w14:paraId="35FF9AB2" w14:textId="77777777" w:rsidR="00820E00" w:rsidRPr="00E014FB" w:rsidRDefault="00820E00" w:rsidP="003834BD">
            <w:pPr>
              <w:rPr>
                <w:rFonts w:cs="Times New Roman"/>
              </w:rPr>
            </w:pPr>
            <w:r w:rsidRPr="00E014FB">
              <w:rPr>
                <w:rFonts w:eastAsia="Tahoma" w:cs="Times New Roman"/>
                <w:color w:val="000000"/>
                <w:sz w:val="20"/>
                <w:szCs w:val="20"/>
              </w:rPr>
              <w:t>1.1</w:t>
            </w:r>
          </w:p>
        </w:tc>
        <w:tc>
          <w:tcPr>
            <w:tcW w:w="4080" w:type="dxa"/>
            <w:vMerge w:val="restart"/>
          </w:tcPr>
          <w:p w14:paraId="29DE7FFF"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vMerge w:val="restart"/>
          </w:tcPr>
          <w:p w14:paraId="57E1319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300 кв.м.</w:t>
            </w:r>
          </w:p>
          <w:p w14:paraId="7538C439"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p w14:paraId="1DCCB266"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14:paraId="50E4B7EA" w14:textId="77777777" w:rsidR="00820E00" w:rsidRPr="00E014FB" w:rsidRDefault="00820E00" w:rsidP="003834BD">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2837B7E9" w14:textId="77777777" w:rsidTr="003834BD">
        <w:trPr>
          <w:trHeight w:val="276"/>
        </w:trPr>
        <w:tc>
          <w:tcPr>
            <w:tcW w:w="272" w:type="dxa"/>
            <w:vMerge/>
          </w:tcPr>
          <w:p w14:paraId="7F95AC49" w14:textId="77777777" w:rsidR="00820E00" w:rsidRPr="00E014FB" w:rsidRDefault="00820E00" w:rsidP="003834BD">
            <w:pPr>
              <w:rPr>
                <w:rFonts w:cs="Times New Roman"/>
              </w:rPr>
            </w:pPr>
          </w:p>
        </w:tc>
        <w:tc>
          <w:tcPr>
            <w:tcW w:w="1903" w:type="dxa"/>
            <w:vMerge/>
          </w:tcPr>
          <w:p w14:paraId="2BFF6B60" w14:textId="77777777" w:rsidR="00820E00" w:rsidRPr="00E014FB" w:rsidRDefault="00820E00" w:rsidP="003834BD">
            <w:pPr>
              <w:rPr>
                <w:rFonts w:cs="Times New Roman"/>
              </w:rPr>
            </w:pPr>
          </w:p>
        </w:tc>
        <w:tc>
          <w:tcPr>
            <w:tcW w:w="1224" w:type="dxa"/>
            <w:vMerge/>
          </w:tcPr>
          <w:p w14:paraId="00C70949" w14:textId="77777777" w:rsidR="00820E00" w:rsidRPr="00E014FB" w:rsidRDefault="00820E00" w:rsidP="003834BD">
            <w:pPr>
              <w:rPr>
                <w:rFonts w:cs="Times New Roman"/>
              </w:rPr>
            </w:pPr>
          </w:p>
        </w:tc>
        <w:tc>
          <w:tcPr>
            <w:tcW w:w="4080" w:type="dxa"/>
            <w:vMerge/>
          </w:tcPr>
          <w:p w14:paraId="6EBBECF7" w14:textId="77777777" w:rsidR="00820E00" w:rsidRPr="00E014FB" w:rsidRDefault="00820E00" w:rsidP="003834BD">
            <w:pPr>
              <w:rPr>
                <w:rFonts w:cs="Times New Roman"/>
              </w:rPr>
            </w:pPr>
          </w:p>
        </w:tc>
        <w:tc>
          <w:tcPr>
            <w:tcW w:w="6800" w:type="dxa"/>
            <w:vMerge/>
          </w:tcPr>
          <w:p w14:paraId="3A7EA97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250000 кв.м.</w:t>
            </w:r>
          </w:p>
        </w:tc>
      </w:tr>
      <w:tr w:rsidR="00820E00" w:rsidRPr="00E014FB" w14:paraId="14946FF8" w14:textId="77777777" w:rsidTr="003834BD">
        <w:trPr>
          <w:trHeight w:val="276"/>
        </w:trPr>
        <w:tc>
          <w:tcPr>
            <w:tcW w:w="272" w:type="dxa"/>
            <w:vMerge/>
          </w:tcPr>
          <w:p w14:paraId="7C972747" w14:textId="77777777" w:rsidR="00820E00" w:rsidRPr="00E014FB" w:rsidRDefault="00820E00" w:rsidP="003834BD">
            <w:pPr>
              <w:rPr>
                <w:rFonts w:cs="Times New Roman"/>
              </w:rPr>
            </w:pPr>
          </w:p>
        </w:tc>
        <w:tc>
          <w:tcPr>
            <w:tcW w:w="1903" w:type="dxa"/>
            <w:vMerge/>
          </w:tcPr>
          <w:p w14:paraId="4DCAD37E" w14:textId="77777777" w:rsidR="00820E00" w:rsidRPr="00E014FB" w:rsidRDefault="00820E00" w:rsidP="003834BD">
            <w:pPr>
              <w:rPr>
                <w:rFonts w:cs="Times New Roman"/>
              </w:rPr>
            </w:pPr>
          </w:p>
        </w:tc>
        <w:tc>
          <w:tcPr>
            <w:tcW w:w="1224" w:type="dxa"/>
            <w:vMerge/>
          </w:tcPr>
          <w:p w14:paraId="7920569F" w14:textId="77777777" w:rsidR="00820E00" w:rsidRPr="00E014FB" w:rsidRDefault="00820E00" w:rsidP="003834BD">
            <w:pPr>
              <w:rPr>
                <w:rFonts w:cs="Times New Roman"/>
              </w:rPr>
            </w:pPr>
          </w:p>
        </w:tc>
        <w:tc>
          <w:tcPr>
            <w:tcW w:w="4080" w:type="dxa"/>
            <w:vMerge/>
          </w:tcPr>
          <w:p w14:paraId="68A80766" w14:textId="77777777" w:rsidR="00820E00" w:rsidRPr="00E014FB" w:rsidRDefault="00820E00" w:rsidP="003834BD">
            <w:pPr>
              <w:rPr>
                <w:rFonts w:cs="Times New Roman"/>
              </w:rPr>
            </w:pPr>
          </w:p>
        </w:tc>
        <w:tc>
          <w:tcPr>
            <w:tcW w:w="6800" w:type="dxa"/>
            <w:vMerge/>
          </w:tcPr>
          <w:p w14:paraId="1130B4CA"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5000AB02" w14:textId="77777777" w:rsidTr="003834BD">
        <w:trPr>
          <w:trHeight w:val="276"/>
        </w:trPr>
        <w:tc>
          <w:tcPr>
            <w:tcW w:w="272" w:type="dxa"/>
            <w:vMerge/>
          </w:tcPr>
          <w:p w14:paraId="1D98349E" w14:textId="77777777" w:rsidR="00820E00" w:rsidRPr="00E014FB" w:rsidRDefault="00820E00" w:rsidP="003834BD">
            <w:pPr>
              <w:rPr>
                <w:rFonts w:cs="Times New Roman"/>
              </w:rPr>
            </w:pPr>
          </w:p>
        </w:tc>
        <w:tc>
          <w:tcPr>
            <w:tcW w:w="1903" w:type="dxa"/>
            <w:vMerge/>
          </w:tcPr>
          <w:p w14:paraId="73275BB9" w14:textId="77777777" w:rsidR="00820E00" w:rsidRPr="00E014FB" w:rsidRDefault="00820E00" w:rsidP="003834BD">
            <w:pPr>
              <w:rPr>
                <w:rFonts w:cs="Times New Roman"/>
              </w:rPr>
            </w:pPr>
          </w:p>
        </w:tc>
        <w:tc>
          <w:tcPr>
            <w:tcW w:w="1224" w:type="dxa"/>
            <w:vMerge/>
          </w:tcPr>
          <w:p w14:paraId="47F6CF9A" w14:textId="77777777" w:rsidR="00820E00" w:rsidRPr="00E014FB" w:rsidRDefault="00820E00" w:rsidP="003834BD">
            <w:pPr>
              <w:rPr>
                <w:rFonts w:cs="Times New Roman"/>
              </w:rPr>
            </w:pPr>
          </w:p>
        </w:tc>
        <w:tc>
          <w:tcPr>
            <w:tcW w:w="4080" w:type="dxa"/>
            <w:vMerge/>
          </w:tcPr>
          <w:p w14:paraId="62872979" w14:textId="77777777" w:rsidR="00820E00" w:rsidRPr="00E014FB" w:rsidRDefault="00820E00" w:rsidP="003834BD">
            <w:pPr>
              <w:rPr>
                <w:rFonts w:cs="Times New Roman"/>
              </w:rPr>
            </w:pPr>
          </w:p>
        </w:tc>
        <w:tc>
          <w:tcPr>
            <w:tcW w:w="6800" w:type="dxa"/>
            <w:vMerge/>
          </w:tcPr>
          <w:p w14:paraId="764F01B0" w14:textId="77777777" w:rsidR="00820E00" w:rsidRPr="00E014FB" w:rsidRDefault="00820E00" w:rsidP="003834BD">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780F5E49" w14:textId="77777777" w:rsidTr="003834BD">
        <w:tc>
          <w:tcPr>
            <w:tcW w:w="272" w:type="dxa"/>
          </w:tcPr>
          <w:p w14:paraId="44AD3F1F"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tcPr>
          <w:p w14:paraId="455B6878" w14:textId="77777777" w:rsidR="00820E00" w:rsidRPr="00E014FB" w:rsidRDefault="00820E00" w:rsidP="003834BD">
            <w:pPr>
              <w:rPr>
                <w:rFonts w:cs="Times New Roman"/>
              </w:rPr>
            </w:pPr>
            <w:r w:rsidRPr="00E014FB">
              <w:rPr>
                <w:rFonts w:eastAsia="Tahoma" w:cs="Times New Roman"/>
                <w:color w:val="000000"/>
                <w:sz w:val="20"/>
                <w:szCs w:val="20"/>
              </w:rPr>
              <w:t>Выращивание зерновых и иных сельскохозяйственных культур</w:t>
            </w:r>
          </w:p>
        </w:tc>
        <w:tc>
          <w:tcPr>
            <w:tcW w:w="1224" w:type="dxa"/>
          </w:tcPr>
          <w:p w14:paraId="5EC3A61F" w14:textId="77777777" w:rsidR="00820E00" w:rsidRPr="00E014FB" w:rsidRDefault="00820E00" w:rsidP="003834BD">
            <w:pPr>
              <w:rPr>
                <w:rFonts w:cs="Times New Roman"/>
              </w:rPr>
            </w:pPr>
            <w:r w:rsidRPr="00E014FB">
              <w:rPr>
                <w:rFonts w:eastAsia="Tahoma" w:cs="Times New Roman"/>
                <w:color w:val="000000"/>
                <w:sz w:val="20"/>
                <w:szCs w:val="20"/>
              </w:rPr>
              <w:t>1.2</w:t>
            </w:r>
          </w:p>
        </w:tc>
        <w:tc>
          <w:tcPr>
            <w:tcW w:w="4080" w:type="dxa"/>
          </w:tcPr>
          <w:p w14:paraId="12C8EDFF"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tcPr>
          <w:p w14:paraId="415F1758" w14:textId="77777777" w:rsidR="00820E00" w:rsidRPr="00E014FB" w:rsidRDefault="00820E00" w:rsidP="003834BD">
            <w:pPr>
              <w:rPr>
                <w:rFonts w:cs="Times New Roman"/>
              </w:rPr>
            </w:pPr>
          </w:p>
        </w:tc>
      </w:tr>
      <w:tr w:rsidR="00820E00" w:rsidRPr="00E014FB" w14:paraId="556FE3BD" w14:textId="77777777" w:rsidTr="003834BD">
        <w:tc>
          <w:tcPr>
            <w:tcW w:w="272" w:type="dxa"/>
          </w:tcPr>
          <w:p w14:paraId="00A11620"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3EDA89FD" w14:textId="77777777" w:rsidR="00820E00" w:rsidRPr="00E014FB" w:rsidRDefault="00820E00" w:rsidP="003834BD">
            <w:pPr>
              <w:rPr>
                <w:rFonts w:cs="Times New Roman"/>
              </w:rPr>
            </w:pPr>
            <w:r w:rsidRPr="00E014FB">
              <w:rPr>
                <w:rFonts w:eastAsia="Tahoma" w:cs="Times New Roman"/>
                <w:color w:val="000000"/>
                <w:sz w:val="20"/>
                <w:szCs w:val="20"/>
              </w:rPr>
              <w:t>Овощеводство</w:t>
            </w:r>
          </w:p>
        </w:tc>
        <w:tc>
          <w:tcPr>
            <w:tcW w:w="1224" w:type="dxa"/>
          </w:tcPr>
          <w:p w14:paraId="60EC89DF" w14:textId="77777777" w:rsidR="00820E00" w:rsidRPr="00E014FB" w:rsidRDefault="00820E00" w:rsidP="003834BD">
            <w:pPr>
              <w:rPr>
                <w:rFonts w:cs="Times New Roman"/>
              </w:rPr>
            </w:pPr>
            <w:r w:rsidRPr="00E014FB">
              <w:rPr>
                <w:rFonts w:eastAsia="Tahoma" w:cs="Times New Roman"/>
                <w:color w:val="000000"/>
                <w:sz w:val="20"/>
                <w:szCs w:val="20"/>
              </w:rPr>
              <w:t>1.3</w:t>
            </w:r>
          </w:p>
        </w:tc>
        <w:tc>
          <w:tcPr>
            <w:tcW w:w="4080" w:type="dxa"/>
          </w:tcPr>
          <w:p w14:paraId="6D7228F2"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14:paraId="4F99AC32" w14:textId="77777777" w:rsidR="00820E00" w:rsidRPr="00E014FB" w:rsidRDefault="00820E00" w:rsidP="003834BD">
            <w:pPr>
              <w:rPr>
                <w:rFonts w:cs="Times New Roman"/>
              </w:rPr>
            </w:pPr>
          </w:p>
        </w:tc>
      </w:tr>
      <w:tr w:rsidR="00820E00" w:rsidRPr="00E014FB" w14:paraId="478A2CC7" w14:textId="77777777" w:rsidTr="003834BD">
        <w:tc>
          <w:tcPr>
            <w:tcW w:w="272" w:type="dxa"/>
          </w:tcPr>
          <w:p w14:paraId="4080A0E1"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21A89BB3" w14:textId="77777777" w:rsidR="00820E00" w:rsidRPr="00E014FB" w:rsidRDefault="00820E00" w:rsidP="003834BD">
            <w:pPr>
              <w:rPr>
                <w:rFonts w:cs="Times New Roman"/>
              </w:rPr>
            </w:pPr>
            <w:r w:rsidRPr="00E014FB">
              <w:rPr>
                <w:rFonts w:eastAsia="Tahoma" w:cs="Times New Roman"/>
                <w:color w:val="000000"/>
                <w:sz w:val="20"/>
                <w:szCs w:val="20"/>
              </w:rPr>
              <w:t>Выращивание тонизирующих, лекарственных, цветочных культур</w:t>
            </w:r>
          </w:p>
        </w:tc>
        <w:tc>
          <w:tcPr>
            <w:tcW w:w="1224" w:type="dxa"/>
          </w:tcPr>
          <w:p w14:paraId="5C69F233" w14:textId="77777777" w:rsidR="00820E00" w:rsidRPr="00E014FB" w:rsidRDefault="00820E00" w:rsidP="003834BD">
            <w:pPr>
              <w:rPr>
                <w:rFonts w:cs="Times New Roman"/>
              </w:rPr>
            </w:pPr>
            <w:r w:rsidRPr="00E014FB">
              <w:rPr>
                <w:rFonts w:eastAsia="Tahoma" w:cs="Times New Roman"/>
                <w:color w:val="000000"/>
                <w:sz w:val="20"/>
                <w:szCs w:val="20"/>
              </w:rPr>
              <w:t>1.4</w:t>
            </w:r>
          </w:p>
        </w:tc>
        <w:tc>
          <w:tcPr>
            <w:tcW w:w="4080" w:type="dxa"/>
          </w:tcPr>
          <w:p w14:paraId="677D7600"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14:paraId="5324D848" w14:textId="77777777" w:rsidR="00820E00" w:rsidRPr="00E014FB" w:rsidRDefault="00820E00" w:rsidP="003834BD">
            <w:pPr>
              <w:rPr>
                <w:rFonts w:cs="Times New Roman"/>
              </w:rPr>
            </w:pPr>
          </w:p>
        </w:tc>
      </w:tr>
      <w:tr w:rsidR="00820E00" w:rsidRPr="00E014FB" w14:paraId="50B216BF" w14:textId="77777777" w:rsidTr="003834BD">
        <w:tc>
          <w:tcPr>
            <w:tcW w:w="272" w:type="dxa"/>
          </w:tcPr>
          <w:p w14:paraId="1AE4BA58"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53CD7299" w14:textId="77777777" w:rsidR="00820E00" w:rsidRPr="00E014FB" w:rsidRDefault="00820E00" w:rsidP="003834BD">
            <w:pPr>
              <w:rPr>
                <w:rFonts w:cs="Times New Roman"/>
              </w:rPr>
            </w:pPr>
            <w:r w:rsidRPr="00E014FB">
              <w:rPr>
                <w:rFonts w:eastAsia="Tahoma" w:cs="Times New Roman"/>
                <w:color w:val="000000"/>
                <w:sz w:val="20"/>
                <w:szCs w:val="20"/>
              </w:rPr>
              <w:t>Садоводство</w:t>
            </w:r>
          </w:p>
        </w:tc>
        <w:tc>
          <w:tcPr>
            <w:tcW w:w="1224" w:type="dxa"/>
          </w:tcPr>
          <w:p w14:paraId="0BB22D01" w14:textId="77777777" w:rsidR="00820E00" w:rsidRPr="00E014FB" w:rsidRDefault="00820E00" w:rsidP="003834BD">
            <w:pPr>
              <w:rPr>
                <w:rFonts w:cs="Times New Roman"/>
              </w:rPr>
            </w:pPr>
            <w:r w:rsidRPr="00E014FB">
              <w:rPr>
                <w:rFonts w:eastAsia="Tahoma" w:cs="Times New Roman"/>
                <w:color w:val="000000"/>
                <w:sz w:val="20"/>
                <w:szCs w:val="20"/>
              </w:rPr>
              <w:t>1.5</w:t>
            </w:r>
          </w:p>
        </w:tc>
        <w:tc>
          <w:tcPr>
            <w:tcW w:w="4080" w:type="dxa"/>
          </w:tcPr>
          <w:p w14:paraId="4D753589"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14:paraId="2493AF20" w14:textId="77777777" w:rsidR="00820E00" w:rsidRPr="00E014FB" w:rsidRDefault="00820E00" w:rsidP="003834BD">
            <w:pPr>
              <w:rPr>
                <w:rFonts w:cs="Times New Roman"/>
              </w:rPr>
            </w:pPr>
          </w:p>
        </w:tc>
      </w:tr>
      <w:tr w:rsidR="00820E00" w:rsidRPr="00E014FB" w14:paraId="2A77563C" w14:textId="77777777" w:rsidTr="003834BD">
        <w:tc>
          <w:tcPr>
            <w:tcW w:w="272" w:type="dxa"/>
          </w:tcPr>
          <w:p w14:paraId="5B1F7919"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61759A82" w14:textId="77777777" w:rsidR="00820E00" w:rsidRPr="00E014FB" w:rsidRDefault="00820E00" w:rsidP="003834BD">
            <w:pPr>
              <w:rPr>
                <w:rFonts w:cs="Times New Roman"/>
              </w:rPr>
            </w:pPr>
            <w:r w:rsidRPr="00E014FB">
              <w:rPr>
                <w:rFonts w:eastAsia="Tahoma" w:cs="Times New Roman"/>
                <w:color w:val="000000"/>
                <w:sz w:val="20"/>
                <w:szCs w:val="20"/>
              </w:rPr>
              <w:t>Виноградарство</w:t>
            </w:r>
          </w:p>
        </w:tc>
        <w:tc>
          <w:tcPr>
            <w:tcW w:w="1224" w:type="dxa"/>
          </w:tcPr>
          <w:p w14:paraId="77B552AD" w14:textId="77777777" w:rsidR="00820E00" w:rsidRPr="00E014FB" w:rsidRDefault="00820E00" w:rsidP="003834BD">
            <w:pPr>
              <w:rPr>
                <w:rFonts w:cs="Times New Roman"/>
              </w:rPr>
            </w:pPr>
            <w:r w:rsidRPr="00E014FB">
              <w:rPr>
                <w:rFonts w:eastAsia="Tahoma" w:cs="Times New Roman"/>
                <w:color w:val="000000"/>
                <w:sz w:val="20"/>
                <w:szCs w:val="20"/>
              </w:rPr>
              <w:t>1.5.1</w:t>
            </w:r>
          </w:p>
        </w:tc>
        <w:tc>
          <w:tcPr>
            <w:tcW w:w="4080" w:type="dxa"/>
          </w:tcPr>
          <w:p w14:paraId="0231B4CE" w14:textId="77777777" w:rsidR="00820E00" w:rsidRPr="00E014FB" w:rsidRDefault="00820E00" w:rsidP="003834BD">
            <w:pPr>
              <w:rPr>
                <w:rFonts w:cs="Times New Roman"/>
              </w:rPr>
            </w:pPr>
            <w:r w:rsidRPr="00E014FB">
              <w:rPr>
                <w:rFonts w:eastAsia="Tahoma" w:cs="Times New Roman"/>
                <w:color w:val="000000"/>
                <w:sz w:val="20"/>
                <w:szCs w:val="20"/>
              </w:rPr>
              <w:t>Возделывание винограда на виноградопригодных землях</w:t>
            </w:r>
          </w:p>
        </w:tc>
        <w:tc>
          <w:tcPr>
            <w:tcW w:w="6800" w:type="dxa"/>
            <w:vMerge/>
          </w:tcPr>
          <w:p w14:paraId="47F20359" w14:textId="77777777" w:rsidR="00820E00" w:rsidRPr="00E014FB" w:rsidRDefault="00820E00" w:rsidP="003834BD">
            <w:pPr>
              <w:rPr>
                <w:rFonts w:cs="Times New Roman"/>
              </w:rPr>
            </w:pPr>
          </w:p>
        </w:tc>
      </w:tr>
      <w:tr w:rsidR="00820E00" w:rsidRPr="00E014FB" w14:paraId="3B15D6DE" w14:textId="77777777" w:rsidTr="003834BD">
        <w:tc>
          <w:tcPr>
            <w:tcW w:w="272" w:type="dxa"/>
          </w:tcPr>
          <w:p w14:paraId="3F3411AA" w14:textId="77777777" w:rsidR="00820E00" w:rsidRPr="00E014FB" w:rsidRDefault="00820E00" w:rsidP="003834BD">
            <w:pPr>
              <w:jc w:val="center"/>
              <w:rPr>
                <w:rFonts w:cs="Times New Roman"/>
              </w:rPr>
            </w:pPr>
            <w:r w:rsidRPr="00E014FB">
              <w:rPr>
                <w:rFonts w:eastAsia="Tahoma" w:cs="Times New Roman"/>
                <w:color w:val="000000"/>
                <w:sz w:val="20"/>
                <w:szCs w:val="20"/>
              </w:rPr>
              <w:lastRenderedPageBreak/>
              <w:t>7.</w:t>
            </w:r>
          </w:p>
        </w:tc>
        <w:tc>
          <w:tcPr>
            <w:tcW w:w="1903" w:type="dxa"/>
          </w:tcPr>
          <w:p w14:paraId="4B9686BE" w14:textId="77777777" w:rsidR="00820E00" w:rsidRPr="00E014FB" w:rsidRDefault="00820E00" w:rsidP="003834BD">
            <w:pPr>
              <w:rPr>
                <w:rFonts w:cs="Times New Roman"/>
              </w:rPr>
            </w:pPr>
            <w:r w:rsidRPr="00E014FB">
              <w:rPr>
                <w:rFonts w:eastAsia="Tahoma" w:cs="Times New Roman"/>
                <w:color w:val="000000"/>
                <w:sz w:val="20"/>
                <w:szCs w:val="20"/>
              </w:rPr>
              <w:t>Пчеловодство</w:t>
            </w:r>
          </w:p>
        </w:tc>
        <w:tc>
          <w:tcPr>
            <w:tcW w:w="1224" w:type="dxa"/>
          </w:tcPr>
          <w:p w14:paraId="68BBF4A6" w14:textId="77777777" w:rsidR="00820E00" w:rsidRPr="00E014FB" w:rsidRDefault="00820E00" w:rsidP="003834BD">
            <w:pPr>
              <w:rPr>
                <w:rFonts w:cs="Times New Roman"/>
              </w:rPr>
            </w:pPr>
            <w:r w:rsidRPr="00E014FB">
              <w:rPr>
                <w:rFonts w:eastAsia="Tahoma" w:cs="Times New Roman"/>
                <w:color w:val="000000"/>
                <w:sz w:val="20"/>
                <w:szCs w:val="20"/>
              </w:rPr>
              <w:t>1.12</w:t>
            </w:r>
          </w:p>
        </w:tc>
        <w:tc>
          <w:tcPr>
            <w:tcW w:w="4080" w:type="dxa"/>
          </w:tcPr>
          <w:p w14:paraId="0DA5650A"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14:paraId="1D21F738" w14:textId="77777777" w:rsidR="00820E00" w:rsidRPr="00E014FB" w:rsidRDefault="00820E00" w:rsidP="003834BD">
            <w:pPr>
              <w:rPr>
                <w:rFonts w:cs="Times New Roman"/>
              </w:rPr>
            </w:pPr>
          </w:p>
        </w:tc>
      </w:tr>
      <w:tr w:rsidR="00820E00" w:rsidRPr="00E014FB" w14:paraId="5E469B06" w14:textId="77777777" w:rsidTr="003834BD">
        <w:tc>
          <w:tcPr>
            <w:tcW w:w="272" w:type="dxa"/>
          </w:tcPr>
          <w:p w14:paraId="4FE0CCFA"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tcPr>
          <w:p w14:paraId="7E2473D9" w14:textId="77777777" w:rsidR="00820E00" w:rsidRPr="00E014FB" w:rsidRDefault="00820E00" w:rsidP="003834BD">
            <w:pPr>
              <w:rPr>
                <w:rFonts w:cs="Times New Roman"/>
              </w:rPr>
            </w:pPr>
            <w:r w:rsidRPr="00E014FB">
              <w:rPr>
                <w:rFonts w:eastAsia="Tahoma" w:cs="Times New Roman"/>
                <w:color w:val="000000"/>
                <w:sz w:val="20"/>
                <w:szCs w:val="20"/>
              </w:rPr>
              <w:t>Рыбоводство</w:t>
            </w:r>
          </w:p>
        </w:tc>
        <w:tc>
          <w:tcPr>
            <w:tcW w:w="1224" w:type="dxa"/>
          </w:tcPr>
          <w:p w14:paraId="577D54A6" w14:textId="77777777" w:rsidR="00820E00" w:rsidRPr="00E014FB" w:rsidRDefault="00820E00" w:rsidP="003834BD">
            <w:pPr>
              <w:rPr>
                <w:rFonts w:cs="Times New Roman"/>
              </w:rPr>
            </w:pPr>
            <w:r w:rsidRPr="00E014FB">
              <w:rPr>
                <w:rFonts w:eastAsia="Tahoma" w:cs="Times New Roman"/>
                <w:color w:val="000000"/>
                <w:sz w:val="20"/>
                <w:szCs w:val="20"/>
              </w:rPr>
              <w:t>1.13</w:t>
            </w:r>
          </w:p>
        </w:tc>
        <w:tc>
          <w:tcPr>
            <w:tcW w:w="4080" w:type="dxa"/>
          </w:tcPr>
          <w:p w14:paraId="7E255837"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14:paraId="79B6361B" w14:textId="77777777" w:rsidR="00820E00" w:rsidRPr="00E014FB" w:rsidRDefault="00820E00" w:rsidP="003834BD">
            <w:pPr>
              <w:rPr>
                <w:rFonts w:cs="Times New Roman"/>
              </w:rPr>
            </w:pPr>
          </w:p>
        </w:tc>
      </w:tr>
      <w:tr w:rsidR="00820E00" w:rsidRPr="00E014FB" w14:paraId="229B4205" w14:textId="77777777" w:rsidTr="003834BD">
        <w:tc>
          <w:tcPr>
            <w:tcW w:w="272" w:type="dxa"/>
          </w:tcPr>
          <w:p w14:paraId="55B620B3"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tcPr>
          <w:p w14:paraId="471165F8" w14:textId="77777777" w:rsidR="00820E00" w:rsidRPr="00E014FB" w:rsidRDefault="00820E00" w:rsidP="003834BD">
            <w:pPr>
              <w:rPr>
                <w:rFonts w:cs="Times New Roman"/>
              </w:rPr>
            </w:pPr>
            <w:r w:rsidRPr="00E014FB">
              <w:rPr>
                <w:rFonts w:eastAsia="Tahoma" w:cs="Times New Roman"/>
                <w:color w:val="000000"/>
                <w:sz w:val="20"/>
                <w:szCs w:val="20"/>
              </w:rPr>
              <w:t>Питомники</w:t>
            </w:r>
          </w:p>
        </w:tc>
        <w:tc>
          <w:tcPr>
            <w:tcW w:w="1224" w:type="dxa"/>
          </w:tcPr>
          <w:p w14:paraId="0181A700" w14:textId="77777777" w:rsidR="00820E00" w:rsidRPr="00E014FB" w:rsidRDefault="00820E00" w:rsidP="003834BD">
            <w:pPr>
              <w:rPr>
                <w:rFonts w:cs="Times New Roman"/>
              </w:rPr>
            </w:pPr>
            <w:r w:rsidRPr="00E014FB">
              <w:rPr>
                <w:rFonts w:eastAsia="Tahoma" w:cs="Times New Roman"/>
                <w:color w:val="000000"/>
                <w:sz w:val="20"/>
                <w:szCs w:val="20"/>
              </w:rPr>
              <w:t>1.17</w:t>
            </w:r>
          </w:p>
        </w:tc>
        <w:tc>
          <w:tcPr>
            <w:tcW w:w="4080" w:type="dxa"/>
          </w:tcPr>
          <w:p w14:paraId="65F05E8C" w14:textId="77777777" w:rsidR="00820E00" w:rsidRPr="00E014FB" w:rsidRDefault="00820E00" w:rsidP="003834BD">
            <w:pPr>
              <w:rPr>
                <w:rFonts w:cs="Times New Roman"/>
              </w:rPr>
            </w:pPr>
            <w:r w:rsidRPr="00E014FB">
              <w:rPr>
                <w:rFonts w:eastAsia="Tahoma" w:cs="Times New Roman"/>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14:paraId="51681FDD" w14:textId="77777777" w:rsidR="00820E00" w:rsidRPr="00E014FB" w:rsidRDefault="00820E00" w:rsidP="003834BD">
            <w:pPr>
              <w:rPr>
                <w:rFonts w:cs="Times New Roman"/>
              </w:rPr>
            </w:pPr>
          </w:p>
        </w:tc>
      </w:tr>
      <w:tr w:rsidR="00820E00" w:rsidRPr="00E014FB" w14:paraId="201ADC95" w14:textId="77777777" w:rsidTr="003834BD">
        <w:tc>
          <w:tcPr>
            <w:tcW w:w="272" w:type="dxa"/>
          </w:tcPr>
          <w:p w14:paraId="39408066"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tcPr>
          <w:p w14:paraId="7A8AA6F0" w14:textId="77777777" w:rsidR="00820E00" w:rsidRPr="00E014FB" w:rsidRDefault="00820E00" w:rsidP="003834BD">
            <w:pPr>
              <w:rPr>
                <w:rFonts w:cs="Times New Roman"/>
              </w:rPr>
            </w:pPr>
            <w:r w:rsidRPr="00E014FB">
              <w:rPr>
                <w:rFonts w:eastAsia="Tahoma" w:cs="Times New Roman"/>
                <w:color w:val="000000"/>
                <w:sz w:val="20"/>
                <w:szCs w:val="20"/>
              </w:rPr>
              <w:t>Сенокошение</w:t>
            </w:r>
          </w:p>
        </w:tc>
        <w:tc>
          <w:tcPr>
            <w:tcW w:w="1224" w:type="dxa"/>
          </w:tcPr>
          <w:p w14:paraId="343335E1" w14:textId="77777777" w:rsidR="00820E00" w:rsidRPr="00E014FB" w:rsidRDefault="00820E00" w:rsidP="003834BD">
            <w:pPr>
              <w:rPr>
                <w:rFonts w:cs="Times New Roman"/>
              </w:rPr>
            </w:pPr>
            <w:r w:rsidRPr="00E014FB">
              <w:rPr>
                <w:rFonts w:eastAsia="Tahoma" w:cs="Times New Roman"/>
                <w:color w:val="000000"/>
                <w:sz w:val="20"/>
                <w:szCs w:val="20"/>
              </w:rPr>
              <w:t>1.19</w:t>
            </w:r>
          </w:p>
        </w:tc>
        <w:tc>
          <w:tcPr>
            <w:tcW w:w="4080" w:type="dxa"/>
          </w:tcPr>
          <w:p w14:paraId="2BA6D9C6" w14:textId="77777777" w:rsidR="00820E00" w:rsidRPr="00E014FB" w:rsidRDefault="00820E00" w:rsidP="003834BD">
            <w:pPr>
              <w:rPr>
                <w:rFonts w:cs="Times New Roman"/>
              </w:rPr>
            </w:pPr>
            <w:r w:rsidRPr="00E014FB">
              <w:rPr>
                <w:rFonts w:eastAsia="Tahoma" w:cs="Times New Roman"/>
                <w:color w:val="000000"/>
                <w:sz w:val="20"/>
                <w:szCs w:val="20"/>
              </w:rPr>
              <w:t>Кошение трав, сбор и заготовка сена</w:t>
            </w:r>
          </w:p>
        </w:tc>
        <w:tc>
          <w:tcPr>
            <w:tcW w:w="6800" w:type="dxa"/>
            <w:vMerge/>
          </w:tcPr>
          <w:p w14:paraId="3AFD3D06" w14:textId="77777777" w:rsidR="00820E00" w:rsidRPr="00E014FB" w:rsidRDefault="00820E00" w:rsidP="003834BD">
            <w:pPr>
              <w:rPr>
                <w:rFonts w:cs="Times New Roman"/>
              </w:rPr>
            </w:pPr>
          </w:p>
        </w:tc>
      </w:tr>
      <w:tr w:rsidR="00820E00" w:rsidRPr="00E014FB" w14:paraId="67EC4018" w14:textId="77777777" w:rsidTr="003834BD">
        <w:tc>
          <w:tcPr>
            <w:tcW w:w="272" w:type="dxa"/>
          </w:tcPr>
          <w:p w14:paraId="418D0BF5" w14:textId="77777777" w:rsidR="00820E00" w:rsidRPr="00E014FB" w:rsidRDefault="00820E00" w:rsidP="003834BD">
            <w:pPr>
              <w:jc w:val="center"/>
              <w:rPr>
                <w:rFonts w:cs="Times New Roman"/>
              </w:rPr>
            </w:pPr>
            <w:r w:rsidRPr="00E014FB">
              <w:rPr>
                <w:rFonts w:eastAsia="Tahoma" w:cs="Times New Roman"/>
                <w:color w:val="000000"/>
                <w:sz w:val="20"/>
                <w:szCs w:val="20"/>
              </w:rPr>
              <w:t>11.</w:t>
            </w:r>
          </w:p>
        </w:tc>
        <w:tc>
          <w:tcPr>
            <w:tcW w:w="1903" w:type="dxa"/>
          </w:tcPr>
          <w:p w14:paraId="5B1088F3" w14:textId="77777777" w:rsidR="00820E00" w:rsidRPr="00E014FB" w:rsidRDefault="00820E00" w:rsidP="003834BD">
            <w:pPr>
              <w:rPr>
                <w:rFonts w:cs="Times New Roman"/>
              </w:rPr>
            </w:pPr>
            <w:r w:rsidRPr="00E014FB">
              <w:rPr>
                <w:rFonts w:eastAsia="Tahoma" w:cs="Times New Roman"/>
                <w:color w:val="000000"/>
                <w:sz w:val="20"/>
                <w:szCs w:val="20"/>
              </w:rPr>
              <w:t>Выпас сельскохозяйственных животных</w:t>
            </w:r>
          </w:p>
        </w:tc>
        <w:tc>
          <w:tcPr>
            <w:tcW w:w="1224" w:type="dxa"/>
          </w:tcPr>
          <w:p w14:paraId="2462AF0A"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78E1E786" w14:textId="77777777" w:rsidR="00820E00" w:rsidRPr="00E014FB" w:rsidRDefault="00820E00" w:rsidP="003834BD">
            <w:pPr>
              <w:rPr>
                <w:rFonts w:cs="Times New Roman"/>
              </w:rPr>
            </w:pPr>
            <w:r w:rsidRPr="00E014FB">
              <w:rPr>
                <w:rFonts w:eastAsia="Tahoma" w:cs="Times New Roman"/>
                <w:color w:val="000000"/>
                <w:sz w:val="20"/>
                <w:szCs w:val="20"/>
              </w:rPr>
              <w:t>Выпас сельскохозяйственных животных</w:t>
            </w:r>
          </w:p>
        </w:tc>
        <w:tc>
          <w:tcPr>
            <w:tcW w:w="6800" w:type="dxa"/>
            <w:vMerge/>
          </w:tcPr>
          <w:p w14:paraId="0D7BF82B" w14:textId="77777777" w:rsidR="00820E00" w:rsidRPr="00E014FB" w:rsidRDefault="00820E00" w:rsidP="003834BD">
            <w:pPr>
              <w:rPr>
                <w:rFonts w:cs="Times New Roman"/>
              </w:rPr>
            </w:pPr>
          </w:p>
        </w:tc>
      </w:tr>
      <w:tr w:rsidR="00820E00" w:rsidRPr="00E014FB" w14:paraId="15BFC3C1" w14:textId="77777777" w:rsidTr="003834BD">
        <w:trPr>
          <w:trHeight w:val="276"/>
        </w:trPr>
        <w:tc>
          <w:tcPr>
            <w:tcW w:w="272" w:type="dxa"/>
            <w:vMerge w:val="restart"/>
          </w:tcPr>
          <w:p w14:paraId="6D63B494"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vMerge w:val="restart"/>
          </w:tcPr>
          <w:p w14:paraId="25138622"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vMerge w:val="restart"/>
          </w:tcPr>
          <w:p w14:paraId="790D7D45"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vMerge w:val="restart"/>
          </w:tcPr>
          <w:p w14:paraId="158BC5BE"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2E2DBF4D"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2C10A612" w14:textId="77777777" w:rsidR="00820E00" w:rsidRPr="00E014FB" w:rsidRDefault="00820E00" w:rsidP="003834BD">
            <w:pPr>
              <w:rPr>
                <w:rFonts w:cs="Times New Roman"/>
              </w:rPr>
            </w:pPr>
            <w:r w:rsidRPr="00E014FB">
              <w:rPr>
                <w:rFonts w:eastAsia="Tahoma" w:cs="Times New Roman"/>
                <w:color w:val="000000"/>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w:t>
            </w:r>
            <w:r w:rsidRPr="00E014FB">
              <w:rPr>
                <w:rFonts w:eastAsia="Tahoma" w:cs="Times New Roman"/>
                <w:color w:val="000000"/>
                <w:sz w:val="20"/>
                <w:szCs w:val="20"/>
              </w:rPr>
              <w:lastRenderedPageBreak/>
              <w:t>Федерации или уполномоченными органами местного самоуправления в соответствии с федеральными законами..</w:t>
            </w:r>
          </w:p>
        </w:tc>
      </w:tr>
      <w:tr w:rsidR="00820E00" w:rsidRPr="00E014FB" w14:paraId="3E34CD46" w14:textId="77777777" w:rsidTr="003834BD">
        <w:trPr>
          <w:trHeight w:val="276"/>
        </w:trPr>
        <w:tc>
          <w:tcPr>
            <w:tcW w:w="272" w:type="dxa"/>
            <w:vMerge/>
          </w:tcPr>
          <w:p w14:paraId="78C573F7" w14:textId="77777777" w:rsidR="00820E00" w:rsidRPr="00E014FB" w:rsidRDefault="00820E00" w:rsidP="003834BD">
            <w:pPr>
              <w:rPr>
                <w:rFonts w:cs="Times New Roman"/>
              </w:rPr>
            </w:pPr>
          </w:p>
        </w:tc>
        <w:tc>
          <w:tcPr>
            <w:tcW w:w="1903" w:type="dxa"/>
            <w:vMerge/>
          </w:tcPr>
          <w:p w14:paraId="49FEB50E" w14:textId="77777777" w:rsidR="00820E00" w:rsidRPr="00E014FB" w:rsidRDefault="00820E00" w:rsidP="003834BD">
            <w:pPr>
              <w:rPr>
                <w:rFonts w:cs="Times New Roman"/>
              </w:rPr>
            </w:pPr>
          </w:p>
        </w:tc>
        <w:tc>
          <w:tcPr>
            <w:tcW w:w="1224" w:type="dxa"/>
            <w:vMerge/>
          </w:tcPr>
          <w:p w14:paraId="4B74AA55" w14:textId="77777777" w:rsidR="00820E00" w:rsidRPr="00E014FB" w:rsidRDefault="00820E00" w:rsidP="003834BD">
            <w:pPr>
              <w:rPr>
                <w:rFonts w:cs="Times New Roman"/>
              </w:rPr>
            </w:pPr>
          </w:p>
        </w:tc>
        <w:tc>
          <w:tcPr>
            <w:tcW w:w="4080" w:type="dxa"/>
            <w:vMerge/>
          </w:tcPr>
          <w:p w14:paraId="55B76D52" w14:textId="77777777" w:rsidR="00820E00" w:rsidRPr="00E014FB" w:rsidRDefault="00820E00" w:rsidP="003834BD">
            <w:pPr>
              <w:rPr>
                <w:rFonts w:cs="Times New Roman"/>
              </w:rPr>
            </w:pPr>
          </w:p>
        </w:tc>
        <w:tc>
          <w:tcPr>
            <w:tcW w:w="6800" w:type="dxa"/>
            <w:vMerge/>
          </w:tcPr>
          <w:p w14:paraId="78E9D8F3" w14:textId="77777777" w:rsidR="00820E00" w:rsidRPr="00E014FB" w:rsidRDefault="00820E00" w:rsidP="003834BD">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820E00" w:rsidRPr="00E014FB" w14:paraId="54F7AA9F" w14:textId="77777777" w:rsidTr="003834BD">
        <w:tc>
          <w:tcPr>
            <w:tcW w:w="272" w:type="dxa"/>
          </w:tcPr>
          <w:p w14:paraId="0AB3DEF5"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tcPr>
          <w:p w14:paraId="317D1F64"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282A169F"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71B29CB0"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E014FB">
              <w:rPr>
                <w:rFonts w:eastAsia="Tahoma" w:cs="Times New Roman"/>
                <w:color w:val="000000"/>
                <w:sz w:val="20"/>
                <w:szCs w:val="20"/>
              </w:rPr>
              <w:lastRenderedPageBreak/>
              <w:t xml:space="preserve">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C31FE5A" w14:textId="77777777" w:rsidR="00820E00" w:rsidRPr="00E014FB" w:rsidRDefault="00820E00" w:rsidP="003834BD">
            <w:pPr>
              <w:rPr>
                <w:rFonts w:cs="Times New Roman"/>
              </w:rPr>
            </w:pPr>
          </w:p>
        </w:tc>
      </w:tr>
      <w:tr w:rsidR="00820E00" w:rsidRPr="00E014FB" w14:paraId="52010191" w14:textId="77777777" w:rsidTr="003834BD">
        <w:tc>
          <w:tcPr>
            <w:tcW w:w="272" w:type="dxa"/>
          </w:tcPr>
          <w:p w14:paraId="3C596D34"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tcPr>
          <w:p w14:paraId="4DBF3CC1"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3C8AA24A"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2D80B31F"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D64759E" w14:textId="77777777" w:rsidR="00820E00" w:rsidRPr="00E014FB" w:rsidRDefault="00820E00" w:rsidP="003834BD">
            <w:pPr>
              <w:rPr>
                <w:rFonts w:cs="Times New Roman"/>
              </w:rPr>
            </w:pPr>
          </w:p>
        </w:tc>
      </w:tr>
    </w:tbl>
    <w:p w14:paraId="0BA60958" w14:textId="77777777" w:rsidR="00820E00" w:rsidRPr="00E014FB" w:rsidRDefault="00820E00" w:rsidP="00820E00">
      <w:pPr>
        <w:rPr>
          <w:rFonts w:cs="Times New Roman"/>
        </w:rPr>
      </w:pPr>
    </w:p>
    <w:p w14:paraId="7BC13D7F"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3F612ABF" w14:textId="77777777" w:rsidR="00820E00" w:rsidRPr="00FA0415" w:rsidRDefault="00820E00" w:rsidP="00820E00">
      <w:pPr>
        <w:rPr>
          <w:rFonts w:cs="Times New Roman"/>
          <w:b/>
          <w:bCs/>
        </w:rPr>
      </w:pPr>
    </w:p>
    <w:p w14:paraId="0DB1B3BC"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 не установлены</w:t>
      </w:r>
    </w:p>
    <w:p w14:paraId="7548FEAC" w14:textId="77777777" w:rsidR="00820E00" w:rsidRPr="00FA0415" w:rsidRDefault="00820E00" w:rsidP="00820E00">
      <w:pPr>
        <w:rPr>
          <w:rFonts w:cs="Times New Roman"/>
          <w:b/>
          <w:bCs/>
        </w:rPr>
      </w:pPr>
    </w:p>
    <w:p w14:paraId="0C5F025A"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33E9DF88" w14:textId="77777777" w:rsidR="00820E00" w:rsidRPr="00E014FB" w:rsidRDefault="00820E00" w:rsidP="00820E00">
      <w:pPr>
        <w:jc w:val="both"/>
        <w:rPr>
          <w:rFonts w:cs="Times New Roman"/>
        </w:rPr>
      </w:pPr>
      <w:r w:rsidRPr="00E014FB">
        <w:rPr>
          <w:rFonts w:eastAsia="Tahoma" w:cs="Times New Roman"/>
          <w:color w:val="000000"/>
          <w:sz w:val="20"/>
          <w:szCs w:val="20"/>
        </w:rPr>
        <w:t>Особенности применения градостроительного регламента не установлены</w:t>
      </w:r>
    </w:p>
    <w:p w14:paraId="2E313E06" w14:textId="77777777" w:rsidR="00820E00" w:rsidRPr="00E014FB" w:rsidRDefault="00820E00" w:rsidP="00820E00">
      <w:pPr>
        <w:rPr>
          <w:rFonts w:cs="Times New Roman"/>
        </w:rPr>
      </w:pPr>
    </w:p>
    <w:p w14:paraId="322528F3"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56A0B1AA"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6DCCBA38" w14:textId="77777777" w:rsidR="00820E00" w:rsidRPr="00E014FB" w:rsidRDefault="00820E00" w:rsidP="00820E00">
      <w:pPr>
        <w:rPr>
          <w:rFonts w:cs="Times New Roman"/>
        </w:rPr>
      </w:pPr>
    </w:p>
    <w:p w14:paraId="6210F306" w14:textId="77777777" w:rsidR="00820E00" w:rsidRPr="003A7D71" w:rsidRDefault="00820E00" w:rsidP="00820E00">
      <w:pPr>
        <w:jc w:val="center"/>
        <w:rPr>
          <w:rFonts w:cs="Times New Roman"/>
          <w:b/>
          <w:bCs/>
        </w:rPr>
      </w:pPr>
      <w:r w:rsidRPr="003A7D71">
        <w:rPr>
          <w:rFonts w:eastAsia="Tahoma" w:cs="Times New Roman"/>
          <w:b/>
          <w:bCs/>
        </w:rPr>
        <w:t>Зона сельскохозяйственных предприятий (СХ2)</w:t>
      </w:r>
    </w:p>
    <w:p w14:paraId="3F48109C" w14:textId="77777777" w:rsidR="00820E00" w:rsidRPr="00E014FB" w:rsidRDefault="00820E00" w:rsidP="00820E00">
      <w:pPr>
        <w:jc w:val="both"/>
        <w:rPr>
          <w:rFonts w:cs="Times New Roman"/>
        </w:rPr>
      </w:pPr>
      <w:r w:rsidRPr="00E014FB">
        <w:rPr>
          <w:rFonts w:eastAsia="Tahoma" w:cs="Times New Roman"/>
          <w:color w:val="000000"/>
        </w:rPr>
        <w:t>Зона СХ2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4AB20BEF" w14:textId="77777777" w:rsidR="00820E00" w:rsidRPr="00E014FB" w:rsidRDefault="00820E00" w:rsidP="00820E00">
      <w:pPr>
        <w:rPr>
          <w:rFonts w:cs="Times New Roman"/>
        </w:rPr>
      </w:pPr>
    </w:p>
    <w:p w14:paraId="2B80B2CE"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2204"/>
        <w:gridCol w:w="1479"/>
        <w:gridCol w:w="4080"/>
        <w:gridCol w:w="6800"/>
      </w:tblGrid>
      <w:tr w:rsidR="00820E00" w:rsidRPr="00E014FB" w14:paraId="1700207A" w14:textId="77777777" w:rsidTr="003834BD">
        <w:trPr>
          <w:tblHeader/>
        </w:trPr>
        <w:tc>
          <w:tcPr>
            <w:tcW w:w="272" w:type="dxa"/>
          </w:tcPr>
          <w:p w14:paraId="035860A8"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7080BC02"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15B994A9"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0B88DBA8"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1C5F81B8"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75AE595" w14:textId="77777777" w:rsidTr="003834BD">
        <w:trPr>
          <w:tblHeader/>
        </w:trPr>
        <w:tc>
          <w:tcPr>
            <w:tcW w:w="272" w:type="dxa"/>
          </w:tcPr>
          <w:p w14:paraId="7AEA975F"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14BE1A6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5C081492"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3D0A0A7E"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45415B5D"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65C7323D" w14:textId="77777777" w:rsidTr="003834BD">
        <w:tc>
          <w:tcPr>
            <w:tcW w:w="272" w:type="dxa"/>
            <w:vMerge w:val="restart"/>
          </w:tcPr>
          <w:p w14:paraId="75268D6C"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630C51A8" w14:textId="77777777" w:rsidR="00820E00" w:rsidRPr="00E014FB" w:rsidRDefault="00820E00" w:rsidP="003834BD">
            <w:pPr>
              <w:rPr>
                <w:rFonts w:cs="Times New Roman"/>
              </w:rPr>
            </w:pPr>
            <w:r w:rsidRPr="00E014FB">
              <w:rPr>
                <w:rFonts w:eastAsia="Tahoma" w:cs="Times New Roman"/>
                <w:color w:val="000000"/>
                <w:sz w:val="20"/>
                <w:szCs w:val="20"/>
              </w:rPr>
              <w:t>Овощеводство</w:t>
            </w:r>
          </w:p>
        </w:tc>
        <w:tc>
          <w:tcPr>
            <w:tcW w:w="1224" w:type="dxa"/>
            <w:vMerge w:val="restart"/>
          </w:tcPr>
          <w:p w14:paraId="6AA589BF" w14:textId="77777777" w:rsidR="00820E00" w:rsidRPr="00E014FB" w:rsidRDefault="00820E00" w:rsidP="003834BD">
            <w:pPr>
              <w:rPr>
                <w:rFonts w:cs="Times New Roman"/>
              </w:rPr>
            </w:pPr>
            <w:r w:rsidRPr="00E014FB">
              <w:rPr>
                <w:rFonts w:eastAsia="Tahoma" w:cs="Times New Roman"/>
                <w:color w:val="000000"/>
                <w:sz w:val="20"/>
                <w:szCs w:val="20"/>
              </w:rPr>
              <w:t>1.3</w:t>
            </w:r>
          </w:p>
        </w:tc>
        <w:tc>
          <w:tcPr>
            <w:tcW w:w="4080" w:type="dxa"/>
            <w:vMerge w:val="restart"/>
          </w:tcPr>
          <w:p w14:paraId="6BA25DEB"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tcPr>
          <w:p w14:paraId="4EF9F209"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tc>
      </w:tr>
      <w:tr w:rsidR="00820E00" w:rsidRPr="00E014FB" w14:paraId="44E01F78" w14:textId="77777777" w:rsidTr="003834BD">
        <w:tc>
          <w:tcPr>
            <w:tcW w:w="272" w:type="dxa"/>
            <w:vMerge/>
          </w:tcPr>
          <w:p w14:paraId="25DF2860" w14:textId="77777777" w:rsidR="00820E00" w:rsidRPr="00E014FB" w:rsidRDefault="00820E00" w:rsidP="003834BD">
            <w:pPr>
              <w:rPr>
                <w:rFonts w:cs="Times New Roman"/>
              </w:rPr>
            </w:pPr>
          </w:p>
        </w:tc>
        <w:tc>
          <w:tcPr>
            <w:tcW w:w="1903" w:type="dxa"/>
            <w:vMerge/>
          </w:tcPr>
          <w:p w14:paraId="7D1CB906" w14:textId="77777777" w:rsidR="00820E00" w:rsidRPr="00E014FB" w:rsidRDefault="00820E00" w:rsidP="003834BD">
            <w:pPr>
              <w:rPr>
                <w:rFonts w:cs="Times New Roman"/>
              </w:rPr>
            </w:pPr>
          </w:p>
        </w:tc>
        <w:tc>
          <w:tcPr>
            <w:tcW w:w="1224" w:type="dxa"/>
            <w:vMerge/>
          </w:tcPr>
          <w:p w14:paraId="51F30654" w14:textId="77777777" w:rsidR="00820E00" w:rsidRPr="00E014FB" w:rsidRDefault="00820E00" w:rsidP="003834BD">
            <w:pPr>
              <w:rPr>
                <w:rFonts w:cs="Times New Roman"/>
              </w:rPr>
            </w:pPr>
          </w:p>
        </w:tc>
        <w:tc>
          <w:tcPr>
            <w:tcW w:w="4080" w:type="dxa"/>
            <w:vMerge/>
          </w:tcPr>
          <w:p w14:paraId="734694C3" w14:textId="77777777" w:rsidR="00820E00" w:rsidRPr="00E014FB" w:rsidRDefault="00820E00" w:rsidP="003834BD">
            <w:pPr>
              <w:rPr>
                <w:rFonts w:cs="Times New Roman"/>
              </w:rPr>
            </w:pPr>
          </w:p>
        </w:tc>
        <w:tc>
          <w:tcPr>
            <w:tcW w:w="6800" w:type="dxa"/>
          </w:tcPr>
          <w:p w14:paraId="75C5EB48"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1000000 кв.м.</w:t>
            </w:r>
          </w:p>
        </w:tc>
      </w:tr>
      <w:tr w:rsidR="00820E00" w:rsidRPr="00E014FB" w14:paraId="25D100C0" w14:textId="77777777" w:rsidTr="003834BD">
        <w:tc>
          <w:tcPr>
            <w:tcW w:w="272" w:type="dxa"/>
            <w:vMerge/>
          </w:tcPr>
          <w:p w14:paraId="6524113D" w14:textId="77777777" w:rsidR="00820E00" w:rsidRPr="00E014FB" w:rsidRDefault="00820E00" w:rsidP="003834BD">
            <w:pPr>
              <w:rPr>
                <w:rFonts w:cs="Times New Roman"/>
              </w:rPr>
            </w:pPr>
          </w:p>
        </w:tc>
        <w:tc>
          <w:tcPr>
            <w:tcW w:w="1903" w:type="dxa"/>
            <w:vMerge/>
          </w:tcPr>
          <w:p w14:paraId="33B6386A" w14:textId="77777777" w:rsidR="00820E00" w:rsidRPr="00E014FB" w:rsidRDefault="00820E00" w:rsidP="003834BD">
            <w:pPr>
              <w:rPr>
                <w:rFonts w:cs="Times New Roman"/>
              </w:rPr>
            </w:pPr>
          </w:p>
        </w:tc>
        <w:tc>
          <w:tcPr>
            <w:tcW w:w="1224" w:type="dxa"/>
            <w:vMerge/>
          </w:tcPr>
          <w:p w14:paraId="709EF985" w14:textId="77777777" w:rsidR="00820E00" w:rsidRPr="00E014FB" w:rsidRDefault="00820E00" w:rsidP="003834BD">
            <w:pPr>
              <w:rPr>
                <w:rFonts w:cs="Times New Roman"/>
              </w:rPr>
            </w:pPr>
          </w:p>
        </w:tc>
        <w:tc>
          <w:tcPr>
            <w:tcW w:w="4080" w:type="dxa"/>
            <w:vMerge/>
          </w:tcPr>
          <w:p w14:paraId="1DD75A4E" w14:textId="77777777" w:rsidR="00820E00" w:rsidRPr="00E014FB" w:rsidRDefault="00820E00" w:rsidP="003834BD">
            <w:pPr>
              <w:rPr>
                <w:rFonts w:cs="Times New Roman"/>
              </w:rPr>
            </w:pPr>
          </w:p>
        </w:tc>
        <w:tc>
          <w:tcPr>
            <w:tcW w:w="6800" w:type="dxa"/>
          </w:tcPr>
          <w:p w14:paraId="69B026E5"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6E1329EF" w14:textId="77777777" w:rsidTr="003834BD">
        <w:tc>
          <w:tcPr>
            <w:tcW w:w="272" w:type="dxa"/>
            <w:vMerge/>
          </w:tcPr>
          <w:p w14:paraId="5E168C42" w14:textId="77777777" w:rsidR="00820E00" w:rsidRPr="00E014FB" w:rsidRDefault="00820E00" w:rsidP="003834BD">
            <w:pPr>
              <w:rPr>
                <w:rFonts w:cs="Times New Roman"/>
              </w:rPr>
            </w:pPr>
          </w:p>
        </w:tc>
        <w:tc>
          <w:tcPr>
            <w:tcW w:w="1903" w:type="dxa"/>
            <w:vMerge/>
          </w:tcPr>
          <w:p w14:paraId="220F96E5" w14:textId="77777777" w:rsidR="00820E00" w:rsidRPr="00E014FB" w:rsidRDefault="00820E00" w:rsidP="003834BD">
            <w:pPr>
              <w:rPr>
                <w:rFonts w:cs="Times New Roman"/>
              </w:rPr>
            </w:pPr>
          </w:p>
        </w:tc>
        <w:tc>
          <w:tcPr>
            <w:tcW w:w="1224" w:type="dxa"/>
            <w:vMerge/>
          </w:tcPr>
          <w:p w14:paraId="4B1C9DA4" w14:textId="77777777" w:rsidR="00820E00" w:rsidRPr="00E014FB" w:rsidRDefault="00820E00" w:rsidP="003834BD">
            <w:pPr>
              <w:rPr>
                <w:rFonts w:cs="Times New Roman"/>
              </w:rPr>
            </w:pPr>
          </w:p>
        </w:tc>
        <w:tc>
          <w:tcPr>
            <w:tcW w:w="4080" w:type="dxa"/>
            <w:vMerge/>
          </w:tcPr>
          <w:p w14:paraId="23D87D3D" w14:textId="77777777" w:rsidR="00820E00" w:rsidRPr="00E014FB" w:rsidRDefault="00820E00" w:rsidP="003834BD">
            <w:pPr>
              <w:rPr>
                <w:rFonts w:cs="Times New Roman"/>
              </w:rPr>
            </w:pPr>
          </w:p>
        </w:tc>
        <w:tc>
          <w:tcPr>
            <w:tcW w:w="6800" w:type="dxa"/>
          </w:tcPr>
          <w:p w14:paraId="43494CC6"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703D5CE4" w14:textId="77777777" w:rsidTr="003834BD">
        <w:tc>
          <w:tcPr>
            <w:tcW w:w="272" w:type="dxa"/>
            <w:vMerge/>
          </w:tcPr>
          <w:p w14:paraId="703CA624" w14:textId="77777777" w:rsidR="00820E00" w:rsidRPr="00E014FB" w:rsidRDefault="00820E00" w:rsidP="003834BD">
            <w:pPr>
              <w:rPr>
                <w:rFonts w:cs="Times New Roman"/>
              </w:rPr>
            </w:pPr>
          </w:p>
        </w:tc>
        <w:tc>
          <w:tcPr>
            <w:tcW w:w="1903" w:type="dxa"/>
            <w:vMerge/>
          </w:tcPr>
          <w:p w14:paraId="61BE97B5" w14:textId="77777777" w:rsidR="00820E00" w:rsidRPr="00E014FB" w:rsidRDefault="00820E00" w:rsidP="003834BD">
            <w:pPr>
              <w:rPr>
                <w:rFonts w:cs="Times New Roman"/>
              </w:rPr>
            </w:pPr>
          </w:p>
        </w:tc>
        <w:tc>
          <w:tcPr>
            <w:tcW w:w="1224" w:type="dxa"/>
            <w:vMerge/>
          </w:tcPr>
          <w:p w14:paraId="67CED27E" w14:textId="77777777" w:rsidR="00820E00" w:rsidRPr="00E014FB" w:rsidRDefault="00820E00" w:rsidP="003834BD">
            <w:pPr>
              <w:rPr>
                <w:rFonts w:cs="Times New Roman"/>
              </w:rPr>
            </w:pPr>
          </w:p>
        </w:tc>
        <w:tc>
          <w:tcPr>
            <w:tcW w:w="4080" w:type="dxa"/>
            <w:vMerge/>
          </w:tcPr>
          <w:p w14:paraId="046E2084" w14:textId="77777777" w:rsidR="00820E00" w:rsidRPr="00E014FB" w:rsidRDefault="00820E00" w:rsidP="003834BD">
            <w:pPr>
              <w:rPr>
                <w:rFonts w:cs="Times New Roman"/>
              </w:rPr>
            </w:pPr>
          </w:p>
        </w:tc>
        <w:tc>
          <w:tcPr>
            <w:tcW w:w="6800" w:type="dxa"/>
          </w:tcPr>
          <w:p w14:paraId="0FE21B48"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6C6ECE6" w14:textId="77777777" w:rsidTr="003834BD">
        <w:tc>
          <w:tcPr>
            <w:tcW w:w="272" w:type="dxa"/>
            <w:vMerge/>
          </w:tcPr>
          <w:p w14:paraId="7D217875" w14:textId="77777777" w:rsidR="00820E00" w:rsidRPr="00E014FB" w:rsidRDefault="00820E00" w:rsidP="003834BD">
            <w:pPr>
              <w:rPr>
                <w:rFonts w:cs="Times New Roman"/>
              </w:rPr>
            </w:pPr>
          </w:p>
        </w:tc>
        <w:tc>
          <w:tcPr>
            <w:tcW w:w="1903" w:type="dxa"/>
            <w:vMerge/>
          </w:tcPr>
          <w:p w14:paraId="0817146C" w14:textId="77777777" w:rsidR="00820E00" w:rsidRPr="00E014FB" w:rsidRDefault="00820E00" w:rsidP="003834BD">
            <w:pPr>
              <w:rPr>
                <w:rFonts w:cs="Times New Roman"/>
              </w:rPr>
            </w:pPr>
          </w:p>
        </w:tc>
        <w:tc>
          <w:tcPr>
            <w:tcW w:w="1224" w:type="dxa"/>
            <w:vMerge/>
          </w:tcPr>
          <w:p w14:paraId="787726B5" w14:textId="77777777" w:rsidR="00820E00" w:rsidRPr="00E014FB" w:rsidRDefault="00820E00" w:rsidP="003834BD">
            <w:pPr>
              <w:rPr>
                <w:rFonts w:cs="Times New Roman"/>
              </w:rPr>
            </w:pPr>
          </w:p>
        </w:tc>
        <w:tc>
          <w:tcPr>
            <w:tcW w:w="4080" w:type="dxa"/>
            <w:vMerge/>
          </w:tcPr>
          <w:p w14:paraId="0E14E5CB" w14:textId="77777777" w:rsidR="00820E00" w:rsidRPr="00E014FB" w:rsidRDefault="00820E00" w:rsidP="003834BD">
            <w:pPr>
              <w:rPr>
                <w:rFonts w:cs="Times New Roman"/>
              </w:rPr>
            </w:pPr>
          </w:p>
        </w:tc>
        <w:tc>
          <w:tcPr>
            <w:tcW w:w="6800" w:type="dxa"/>
          </w:tcPr>
          <w:p w14:paraId="52C04FEC" w14:textId="77777777" w:rsidR="00820E00" w:rsidRPr="00E014FB" w:rsidRDefault="00820E00" w:rsidP="003834BD">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C02EF26" w14:textId="77777777" w:rsidTr="003834BD">
        <w:tc>
          <w:tcPr>
            <w:tcW w:w="272" w:type="dxa"/>
            <w:vMerge/>
          </w:tcPr>
          <w:p w14:paraId="087AF712" w14:textId="77777777" w:rsidR="00820E00" w:rsidRPr="00E014FB" w:rsidRDefault="00820E00" w:rsidP="003834BD">
            <w:pPr>
              <w:rPr>
                <w:rFonts w:cs="Times New Roman"/>
              </w:rPr>
            </w:pPr>
          </w:p>
        </w:tc>
        <w:tc>
          <w:tcPr>
            <w:tcW w:w="1903" w:type="dxa"/>
            <w:vMerge/>
          </w:tcPr>
          <w:p w14:paraId="706513E6" w14:textId="77777777" w:rsidR="00820E00" w:rsidRPr="00E014FB" w:rsidRDefault="00820E00" w:rsidP="003834BD">
            <w:pPr>
              <w:rPr>
                <w:rFonts w:cs="Times New Roman"/>
              </w:rPr>
            </w:pPr>
          </w:p>
        </w:tc>
        <w:tc>
          <w:tcPr>
            <w:tcW w:w="1224" w:type="dxa"/>
            <w:vMerge/>
          </w:tcPr>
          <w:p w14:paraId="70B95EC1" w14:textId="77777777" w:rsidR="00820E00" w:rsidRPr="00E014FB" w:rsidRDefault="00820E00" w:rsidP="003834BD">
            <w:pPr>
              <w:rPr>
                <w:rFonts w:cs="Times New Roman"/>
              </w:rPr>
            </w:pPr>
          </w:p>
        </w:tc>
        <w:tc>
          <w:tcPr>
            <w:tcW w:w="4080" w:type="dxa"/>
            <w:vMerge/>
          </w:tcPr>
          <w:p w14:paraId="12750A3A" w14:textId="77777777" w:rsidR="00820E00" w:rsidRPr="00E014FB" w:rsidRDefault="00820E00" w:rsidP="003834BD">
            <w:pPr>
              <w:rPr>
                <w:rFonts w:cs="Times New Roman"/>
              </w:rPr>
            </w:pPr>
          </w:p>
        </w:tc>
        <w:tc>
          <w:tcPr>
            <w:tcW w:w="6800" w:type="dxa"/>
          </w:tcPr>
          <w:p w14:paraId="2F160D24"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08CB1371" w14:textId="77777777" w:rsidTr="003834BD">
        <w:tc>
          <w:tcPr>
            <w:tcW w:w="272" w:type="dxa"/>
            <w:vMerge/>
          </w:tcPr>
          <w:p w14:paraId="179D732D" w14:textId="77777777" w:rsidR="00820E00" w:rsidRPr="00E014FB" w:rsidRDefault="00820E00" w:rsidP="003834BD">
            <w:pPr>
              <w:rPr>
                <w:rFonts w:cs="Times New Roman"/>
              </w:rPr>
            </w:pPr>
          </w:p>
        </w:tc>
        <w:tc>
          <w:tcPr>
            <w:tcW w:w="1903" w:type="dxa"/>
            <w:vMerge/>
          </w:tcPr>
          <w:p w14:paraId="0E584E42" w14:textId="77777777" w:rsidR="00820E00" w:rsidRPr="00E014FB" w:rsidRDefault="00820E00" w:rsidP="003834BD">
            <w:pPr>
              <w:rPr>
                <w:rFonts w:cs="Times New Roman"/>
              </w:rPr>
            </w:pPr>
          </w:p>
        </w:tc>
        <w:tc>
          <w:tcPr>
            <w:tcW w:w="1224" w:type="dxa"/>
            <w:vMerge/>
          </w:tcPr>
          <w:p w14:paraId="6CBEE356" w14:textId="77777777" w:rsidR="00820E00" w:rsidRPr="00E014FB" w:rsidRDefault="00820E00" w:rsidP="003834BD">
            <w:pPr>
              <w:rPr>
                <w:rFonts w:cs="Times New Roman"/>
              </w:rPr>
            </w:pPr>
          </w:p>
        </w:tc>
        <w:tc>
          <w:tcPr>
            <w:tcW w:w="4080" w:type="dxa"/>
            <w:vMerge/>
          </w:tcPr>
          <w:p w14:paraId="72243E45" w14:textId="77777777" w:rsidR="00820E00" w:rsidRPr="00E014FB" w:rsidRDefault="00820E00" w:rsidP="003834BD">
            <w:pPr>
              <w:rPr>
                <w:rFonts w:cs="Times New Roman"/>
              </w:rPr>
            </w:pPr>
          </w:p>
        </w:tc>
        <w:tc>
          <w:tcPr>
            <w:tcW w:w="6800" w:type="dxa"/>
          </w:tcPr>
          <w:p w14:paraId="7375C9C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F8BA286" w14:textId="77777777" w:rsidTr="003834BD">
        <w:tc>
          <w:tcPr>
            <w:tcW w:w="272" w:type="dxa"/>
            <w:vMerge/>
          </w:tcPr>
          <w:p w14:paraId="71B58D6C" w14:textId="77777777" w:rsidR="00820E00" w:rsidRPr="00E014FB" w:rsidRDefault="00820E00" w:rsidP="003834BD">
            <w:pPr>
              <w:rPr>
                <w:rFonts w:cs="Times New Roman"/>
              </w:rPr>
            </w:pPr>
          </w:p>
        </w:tc>
        <w:tc>
          <w:tcPr>
            <w:tcW w:w="1903" w:type="dxa"/>
            <w:vMerge/>
          </w:tcPr>
          <w:p w14:paraId="5CFF4AFD" w14:textId="77777777" w:rsidR="00820E00" w:rsidRPr="00E014FB" w:rsidRDefault="00820E00" w:rsidP="003834BD">
            <w:pPr>
              <w:rPr>
                <w:rFonts w:cs="Times New Roman"/>
              </w:rPr>
            </w:pPr>
          </w:p>
        </w:tc>
        <w:tc>
          <w:tcPr>
            <w:tcW w:w="1224" w:type="dxa"/>
            <w:vMerge/>
          </w:tcPr>
          <w:p w14:paraId="48ECB556" w14:textId="77777777" w:rsidR="00820E00" w:rsidRPr="00E014FB" w:rsidRDefault="00820E00" w:rsidP="003834BD">
            <w:pPr>
              <w:rPr>
                <w:rFonts w:cs="Times New Roman"/>
              </w:rPr>
            </w:pPr>
          </w:p>
        </w:tc>
        <w:tc>
          <w:tcPr>
            <w:tcW w:w="4080" w:type="dxa"/>
            <w:vMerge/>
          </w:tcPr>
          <w:p w14:paraId="3BF56D86" w14:textId="77777777" w:rsidR="00820E00" w:rsidRPr="00E014FB" w:rsidRDefault="00820E00" w:rsidP="003834BD">
            <w:pPr>
              <w:rPr>
                <w:rFonts w:cs="Times New Roman"/>
              </w:rPr>
            </w:pPr>
          </w:p>
        </w:tc>
        <w:tc>
          <w:tcPr>
            <w:tcW w:w="6800" w:type="dxa"/>
          </w:tcPr>
          <w:p w14:paraId="517779E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48C3DAF" w14:textId="77777777" w:rsidTr="003834BD">
        <w:tc>
          <w:tcPr>
            <w:tcW w:w="272" w:type="dxa"/>
            <w:vMerge w:val="restart"/>
          </w:tcPr>
          <w:p w14:paraId="5AE6DD33"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65C0C45E" w14:textId="77777777" w:rsidR="00820E00" w:rsidRPr="00E014FB" w:rsidRDefault="00820E00" w:rsidP="003834BD">
            <w:pPr>
              <w:rPr>
                <w:rFonts w:cs="Times New Roman"/>
              </w:rPr>
            </w:pPr>
            <w:r w:rsidRPr="00E014FB">
              <w:rPr>
                <w:rFonts w:eastAsia="Tahoma" w:cs="Times New Roman"/>
                <w:color w:val="000000"/>
                <w:sz w:val="20"/>
                <w:szCs w:val="20"/>
              </w:rPr>
              <w:t>Выращивание тонизирующих, лекарственных, цветочных культур</w:t>
            </w:r>
          </w:p>
        </w:tc>
        <w:tc>
          <w:tcPr>
            <w:tcW w:w="1224" w:type="dxa"/>
            <w:vMerge w:val="restart"/>
          </w:tcPr>
          <w:p w14:paraId="2F3A37FF" w14:textId="77777777" w:rsidR="00820E00" w:rsidRPr="00E014FB" w:rsidRDefault="00820E00" w:rsidP="003834BD">
            <w:pPr>
              <w:rPr>
                <w:rFonts w:cs="Times New Roman"/>
              </w:rPr>
            </w:pPr>
            <w:r w:rsidRPr="00E014FB">
              <w:rPr>
                <w:rFonts w:eastAsia="Tahoma" w:cs="Times New Roman"/>
                <w:color w:val="000000"/>
                <w:sz w:val="20"/>
                <w:szCs w:val="20"/>
              </w:rPr>
              <w:t>1.4</w:t>
            </w:r>
          </w:p>
        </w:tc>
        <w:tc>
          <w:tcPr>
            <w:tcW w:w="4080" w:type="dxa"/>
            <w:vMerge w:val="restart"/>
          </w:tcPr>
          <w:p w14:paraId="6782F00D"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tcPr>
          <w:p w14:paraId="25400854"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3500 кв.м.</w:t>
            </w:r>
          </w:p>
        </w:tc>
      </w:tr>
      <w:tr w:rsidR="00820E00" w:rsidRPr="00E014FB" w14:paraId="07BD624D" w14:textId="77777777" w:rsidTr="003834BD">
        <w:tc>
          <w:tcPr>
            <w:tcW w:w="272" w:type="dxa"/>
            <w:vMerge/>
          </w:tcPr>
          <w:p w14:paraId="33271AC6" w14:textId="77777777" w:rsidR="00820E00" w:rsidRPr="00E014FB" w:rsidRDefault="00820E00" w:rsidP="003834BD">
            <w:pPr>
              <w:rPr>
                <w:rFonts w:cs="Times New Roman"/>
              </w:rPr>
            </w:pPr>
          </w:p>
        </w:tc>
        <w:tc>
          <w:tcPr>
            <w:tcW w:w="1903" w:type="dxa"/>
            <w:vMerge/>
          </w:tcPr>
          <w:p w14:paraId="7E3ADA3E" w14:textId="77777777" w:rsidR="00820E00" w:rsidRPr="00E014FB" w:rsidRDefault="00820E00" w:rsidP="003834BD">
            <w:pPr>
              <w:rPr>
                <w:rFonts w:cs="Times New Roman"/>
              </w:rPr>
            </w:pPr>
          </w:p>
        </w:tc>
        <w:tc>
          <w:tcPr>
            <w:tcW w:w="1224" w:type="dxa"/>
            <w:vMerge/>
          </w:tcPr>
          <w:p w14:paraId="32D38532" w14:textId="77777777" w:rsidR="00820E00" w:rsidRPr="00E014FB" w:rsidRDefault="00820E00" w:rsidP="003834BD">
            <w:pPr>
              <w:rPr>
                <w:rFonts w:cs="Times New Roman"/>
              </w:rPr>
            </w:pPr>
          </w:p>
        </w:tc>
        <w:tc>
          <w:tcPr>
            <w:tcW w:w="4080" w:type="dxa"/>
            <w:vMerge/>
          </w:tcPr>
          <w:p w14:paraId="77A98EA0" w14:textId="77777777" w:rsidR="00820E00" w:rsidRPr="00E014FB" w:rsidRDefault="00820E00" w:rsidP="003834BD">
            <w:pPr>
              <w:rPr>
                <w:rFonts w:cs="Times New Roman"/>
              </w:rPr>
            </w:pPr>
          </w:p>
        </w:tc>
        <w:tc>
          <w:tcPr>
            <w:tcW w:w="6800" w:type="dxa"/>
          </w:tcPr>
          <w:p w14:paraId="3ED18A8F"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2D1D6D87" w14:textId="77777777" w:rsidTr="003834BD">
        <w:tc>
          <w:tcPr>
            <w:tcW w:w="272" w:type="dxa"/>
            <w:vMerge/>
          </w:tcPr>
          <w:p w14:paraId="0770C8FE" w14:textId="77777777" w:rsidR="00820E00" w:rsidRPr="00E014FB" w:rsidRDefault="00820E00" w:rsidP="003834BD">
            <w:pPr>
              <w:rPr>
                <w:rFonts w:cs="Times New Roman"/>
              </w:rPr>
            </w:pPr>
          </w:p>
        </w:tc>
        <w:tc>
          <w:tcPr>
            <w:tcW w:w="1903" w:type="dxa"/>
            <w:vMerge/>
          </w:tcPr>
          <w:p w14:paraId="0CDB616A" w14:textId="77777777" w:rsidR="00820E00" w:rsidRPr="00E014FB" w:rsidRDefault="00820E00" w:rsidP="003834BD">
            <w:pPr>
              <w:rPr>
                <w:rFonts w:cs="Times New Roman"/>
              </w:rPr>
            </w:pPr>
          </w:p>
        </w:tc>
        <w:tc>
          <w:tcPr>
            <w:tcW w:w="1224" w:type="dxa"/>
            <w:vMerge/>
          </w:tcPr>
          <w:p w14:paraId="5734C845" w14:textId="77777777" w:rsidR="00820E00" w:rsidRPr="00E014FB" w:rsidRDefault="00820E00" w:rsidP="003834BD">
            <w:pPr>
              <w:rPr>
                <w:rFonts w:cs="Times New Roman"/>
              </w:rPr>
            </w:pPr>
          </w:p>
        </w:tc>
        <w:tc>
          <w:tcPr>
            <w:tcW w:w="4080" w:type="dxa"/>
            <w:vMerge/>
          </w:tcPr>
          <w:p w14:paraId="1EF3D1B7" w14:textId="77777777" w:rsidR="00820E00" w:rsidRPr="00E014FB" w:rsidRDefault="00820E00" w:rsidP="003834BD">
            <w:pPr>
              <w:rPr>
                <w:rFonts w:cs="Times New Roman"/>
              </w:rPr>
            </w:pPr>
          </w:p>
        </w:tc>
        <w:tc>
          <w:tcPr>
            <w:tcW w:w="6800" w:type="dxa"/>
          </w:tcPr>
          <w:p w14:paraId="0AC11A5F"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023BC1BE" w14:textId="77777777" w:rsidTr="003834BD">
        <w:tc>
          <w:tcPr>
            <w:tcW w:w="272" w:type="dxa"/>
            <w:vMerge/>
          </w:tcPr>
          <w:p w14:paraId="5CFFA4AA" w14:textId="77777777" w:rsidR="00820E00" w:rsidRPr="00E014FB" w:rsidRDefault="00820E00" w:rsidP="003834BD">
            <w:pPr>
              <w:rPr>
                <w:rFonts w:cs="Times New Roman"/>
              </w:rPr>
            </w:pPr>
          </w:p>
        </w:tc>
        <w:tc>
          <w:tcPr>
            <w:tcW w:w="1903" w:type="dxa"/>
            <w:vMerge/>
          </w:tcPr>
          <w:p w14:paraId="565CF8AE" w14:textId="77777777" w:rsidR="00820E00" w:rsidRPr="00E014FB" w:rsidRDefault="00820E00" w:rsidP="003834BD">
            <w:pPr>
              <w:rPr>
                <w:rFonts w:cs="Times New Roman"/>
              </w:rPr>
            </w:pPr>
          </w:p>
        </w:tc>
        <w:tc>
          <w:tcPr>
            <w:tcW w:w="1224" w:type="dxa"/>
            <w:vMerge/>
          </w:tcPr>
          <w:p w14:paraId="47BD0CC4" w14:textId="77777777" w:rsidR="00820E00" w:rsidRPr="00E014FB" w:rsidRDefault="00820E00" w:rsidP="003834BD">
            <w:pPr>
              <w:rPr>
                <w:rFonts w:cs="Times New Roman"/>
              </w:rPr>
            </w:pPr>
          </w:p>
        </w:tc>
        <w:tc>
          <w:tcPr>
            <w:tcW w:w="4080" w:type="dxa"/>
            <w:vMerge/>
          </w:tcPr>
          <w:p w14:paraId="3A9FA813" w14:textId="77777777" w:rsidR="00820E00" w:rsidRPr="00E014FB" w:rsidRDefault="00820E00" w:rsidP="003834BD">
            <w:pPr>
              <w:rPr>
                <w:rFonts w:cs="Times New Roman"/>
              </w:rPr>
            </w:pPr>
          </w:p>
        </w:tc>
        <w:tc>
          <w:tcPr>
            <w:tcW w:w="6800" w:type="dxa"/>
          </w:tcPr>
          <w:p w14:paraId="19FFB7D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26F26122" w14:textId="77777777" w:rsidTr="003834BD">
        <w:tc>
          <w:tcPr>
            <w:tcW w:w="272" w:type="dxa"/>
            <w:vMerge/>
          </w:tcPr>
          <w:p w14:paraId="49845051" w14:textId="77777777" w:rsidR="00820E00" w:rsidRPr="00E014FB" w:rsidRDefault="00820E00" w:rsidP="003834BD">
            <w:pPr>
              <w:rPr>
                <w:rFonts w:cs="Times New Roman"/>
              </w:rPr>
            </w:pPr>
          </w:p>
        </w:tc>
        <w:tc>
          <w:tcPr>
            <w:tcW w:w="1903" w:type="dxa"/>
            <w:vMerge/>
          </w:tcPr>
          <w:p w14:paraId="740A1967" w14:textId="77777777" w:rsidR="00820E00" w:rsidRPr="00E014FB" w:rsidRDefault="00820E00" w:rsidP="003834BD">
            <w:pPr>
              <w:rPr>
                <w:rFonts w:cs="Times New Roman"/>
              </w:rPr>
            </w:pPr>
          </w:p>
        </w:tc>
        <w:tc>
          <w:tcPr>
            <w:tcW w:w="1224" w:type="dxa"/>
            <w:vMerge/>
          </w:tcPr>
          <w:p w14:paraId="427D7D6D" w14:textId="77777777" w:rsidR="00820E00" w:rsidRPr="00E014FB" w:rsidRDefault="00820E00" w:rsidP="003834BD">
            <w:pPr>
              <w:rPr>
                <w:rFonts w:cs="Times New Roman"/>
              </w:rPr>
            </w:pPr>
          </w:p>
        </w:tc>
        <w:tc>
          <w:tcPr>
            <w:tcW w:w="4080" w:type="dxa"/>
            <w:vMerge/>
          </w:tcPr>
          <w:p w14:paraId="6341A5EC" w14:textId="77777777" w:rsidR="00820E00" w:rsidRPr="00E014FB" w:rsidRDefault="00820E00" w:rsidP="003834BD">
            <w:pPr>
              <w:rPr>
                <w:rFonts w:cs="Times New Roman"/>
              </w:rPr>
            </w:pPr>
          </w:p>
        </w:tc>
        <w:tc>
          <w:tcPr>
            <w:tcW w:w="6800" w:type="dxa"/>
          </w:tcPr>
          <w:p w14:paraId="68873B14"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3FB88A41" w14:textId="77777777" w:rsidTr="003834BD">
        <w:tc>
          <w:tcPr>
            <w:tcW w:w="272" w:type="dxa"/>
            <w:vMerge/>
          </w:tcPr>
          <w:p w14:paraId="3B851A49" w14:textId="77777777" w:rsidR="00820E00" w:rsidRPr="00E014FB" w:rsidRDefault="00820E00" w:rsidP="003834BD">
            <w:pPr>
              <w:rPr>
                <w:rFonts w:cs="Times New Roman"/>
              </w:rPr>
            </w:pPr>
          </w:p>
        </w:tc>
        <w:tc>
          <w:tcPr>
            <w:tcW w:w="1903" w:type="dxa"/>
            <w:vMerge/>
          </w:tcPr>
          <w:p w14:paraId="7C4E408D" w14:textId="77777777" w:rsidR="00820E00" w:rsidRPr="00E014FB" w:rsidRDefault="00820E00" w:rsidP="003834BD">
            <w:pPr>
              <w:rPr>
                <w:rFonts w:cs="Times New Roman"/>
              </w:rPr>
            </w:pPr>
          </w:p>
        </w:tc>
        <w:tc>
          <w:tcPr>
            <w:tcW w:w="1224" w:type="dxa"/>
            <w:vMerge/>
          </w:tcPr>
          <w:p w14:paraId="610F5FDA" w14:textId="77777777" w:rsidR="00820E00" w:rsidRPr="00E014FB" w:rsidRDefault="00820E00" w:rsidP="003834BD">
            <w:pPr>
              <w:rPr>
                <w:rFonts w:cs="Times New Roman"/>
              </w:rPr>
            </w:pPr>
          </w:p>
        </w:tc>
        <w:tc>
          <w:tcPr>
            <w:tcW w:w="4080" w:type="dxa"/>
            <w:vMerge/>
          </w:tcPr>
          <w:p w14:paraId="25DD0723" w14:textId="77777777" w:rsidR="00820E00" w:rsidRPr="00E014FB" w:rsidRDefault="00820E00" w:rsidP="003834BD">
            <w:pPr>
              <w:rPr>
                <w:rFonts w:cs="Times New Roman"/>
              </w:rPr>
            </w:pPr>
          </w:p>
        </w:tc>
        <w:tc>
          <w:tcPr>
            <w:tcW w:w="6800" w:type="dxa"/>
          </w:tcPr>
          <w:p w14:paraId="2B67947F" w14:textId="77777777" w:rsidR="00820E00" w:rsidRPr="00E014FB" w:rsidRDefault="00820E00" w:rsidP="003834BD">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A9AA482" w14:textId="77777777" w:rsidTr="003834BD">
        <w:tc>
          <w:tcPr>
            <w:tcW w:w="272" w:type="dxa"/>
            <w:vMerge/>
          </w:tcPr>
          <w:p w14:paraId="259CA958" w14:textId="77777777" w:rsidR="00820E00" w:rsidRPr="00E014FB" w:rsidRDefault="00820E00" w:rsidP="003834BD">
            <w:pPr>
              <w:rPr>
                <w:rFonts w:cs="Times New Roman"/>
              </w:rPr>
            </w:pPr>
          </w:p>
        </w:tc>
        <w:tc>
          <w:tcPr>
            <w:tcW w:w="1903" w:type="dxa"/>
            <w:vMerge/>
          </w:tcPr>
          <w:p w14:paraId="0619649F" w14:textId="77777777" w:rsidR="00820E00" w:rsidRPr="00E014FB" w:rsidRDefault="00820E00" w:rsidP="003834BD">
            <w:pPr>
              <w:rPr>
                <w:rFonts w:cs="Times New Roman"/>
              </w:rPr>
            </w:pPr>
          </w:p>
        </w:tc>
        <w:tc>
          <w:tcPr>
            <w:tcW w:w="1224" w:type="dxa"/>
            <w:vMerge/>
          </w:tcPr>
          <w:p w14:paraId="1735DE76" w14:textId="77777777" w:rsidR="00820E00" w:rsidRPr="00E014FB" w:rsidRDefault="00820E00" w:rsidP="003834BD">
            <w:pPr>
              <w:rPr>
                <w:rFonts w:cs="Times New Roman"/>
              </w:rPr>
            </w:pPr>
          </w:p>
        </w:tc>
        <w:tc>
          <w:tcPr>
            <w:tcW w:w="4080" w:type="dxa"/>
            <w:vMerge/>
          </w:tcPr>
          <w:p w14:paraId="08A41F46" w14:textId="77777777" w:rsidR="00820E00" w:rsidRPr="00E014FB" w:rsidRDefault="00820E00" w:rsidP="003834BD">
            <w:pPr>
              <w:rPr>
                <w:rFonts w:cs="Times New Roman"/>
              </w:rPr>
            </w:pPr>
          </w:p>
        </w:tc>
        <w:tc>
          <w:tcPr>
            <w:tcW w:w="6800" w:type="dxa"/>
          </w:tcPr>
          <w:p w14:paraId="1B508212"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F22A0A3" w14:textId="77777777" w:rsidTr="003834BD">
        <w:tc>
          <w:tcPr>
            <w:tcW w:w="272" w:type="dxa"/>
            <w:vMerge/>
          </w:tcPr>
          <w:p w14:paraId="19A6035E" w14:textId="77777777" w:rsidR="00820E00" w:rsidRPr="00E014FB" w:rsidRDefault="00820E00" w:rsidP="003834BD">
            <w:pPr>
              <w:rPr>
                <w:rFonts w:cs="Times New Roman"/>
              </w:rPr>
            </w:pPr>
          </w:p>
        </w:tc>
        <w:tc>
          <w:tcPr>
            <w:tcW w:w="1903" w:type="dxa"/>
            <w:vMerge/>
          </w:tcPr>
          <w:p w14:paraId="10DBF59B" w14:textId="77777777" w:rsidR="00820E00" w:rsidRPr="00E014FB" w:rsidRDefault="00820E00" w:rsidP="003834BD">
            <w:pPr>
              <w:rPr>
                <w:rFonts w:cs="Times New Roman"/>
              </w:rPr>
            </w:pPr>
          </w:p>
        </w:tc>
        <w:tc>
          <w:tcPr>
            <w:tcW w:w="1224" w:type="dxa"/>
            <w:vMerge/>
          </w:tcPr>
          <w:p w14:paraId="616A0795" w14:textId="77777777" w:rsidR="00820E00" w:rsidRPr="00E014FB" w:rsidRDefault="00820E00" w:rsidP="003834BD">
            <w:pPr>
              <w:rPr>
                <w:rFonts w:cs="Times New Roman"/>
              </w:rPr>
            </w:pPr>
          </w:p>
        </w:tc>
        <w:tc>
          <w:tcPr>
            <w:tcW w:w="4080" w:type="dxa"/>
            <w:vMerge/>
          </w:tcPr>
          <w:p w14:paraId="3BB1DBE3" w14:textId="77777777" w:rsidR="00820E00" w:rsidRPr="00E014FB" w:rsidRDefault="00820E00" w:rsidP="003834BD">
            <w:pPr>
              <w:rPr>
                <w:rFonts w:cs="Times New Roman"/>
              </w:rPr>
            </w:pPr>
          </w:p>
        </w:tc>
        <w:tc>
          <w:tcPr>
            <w:tcW w:w="6800" w:type="dxa"/>
          </w:tcPr>
          <w:p w14:paraId="314D578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2CC1A520" w14:textId="77777777" w:rsidTr="003834BD">
        <w:tc>
          <w:tcPr>
            <w:tcW w:w="272" w:type="dxa"/>
            <w:vMerge/>
          </w:tcPr>
          <w:p w14:paraId="6E7996EE" w14:textId="77777777" w:rsidR="00820E00" w:rsidRPr="00E014FB" w:rsidRDefault="00820E00" w:rsidP="003834BD">
            <w:pPr>
              <w:rPr>
                <w:rFonts w:cs="Times New Roman"/>
              </w:rPr>
            </w:pPr>
          </w:p>
        </w:tc>
        <w:tc>
          <w:tcPr>
            <w:tcW w:w="1903" w:type="dxa"/>
            <w:vMerge/>
          </w:tcPr>
          <w:p w14:paraId="49A02345" w14:textId="77777777" w:rsidR="00820E00" w:rsidRPr="00E014FB" w:rsidRDefault="00820E00" w:rsidP="003834BD">
            <w:pPr>
              <w:rPr>
                <w:rFonts w:cs="Times New Roman"/>
              </w:rPr>
            </w:pPr>
          </w:p>
        </w:tc>
        <w:tc>
          <w:tcPr>
            <w:tcW w:w="1224" w:type="dxa"/>
            <w:vMerge/>
          </w:tcPr>
          <w:p w14:paraId="1F75DCD1" w14:textId="77777777" w:rsidR="00820E00" w:rsidRPr="00E014FB" w:rsidRDefault="00820E00" w:rsidP="003834BD">
            <w:pPr>
              <w:rPr>
                <w:rFonts w:cs="Times New Roman"/>
              </w:rPr>
            </w:pPr>
          </w:p>
        </w:tc>
        <w:tc>
          <w:tcPr>
            <w:tcW w:w="4080" w:type="dxa"/>
            <w:vMerge/>
          </w:tcPr>
          <w:p w14:paraId="07A51419" w14:textId="77777777" w:rsidR="00820E00" w:rsidRPr="00E014FB" w:rsidRDefault="00820E00" w:rsidP="003834BD">
            <w:pPr>
              <w:rPr>
                <w:rFonts w:cs="Times New Roman"/>
              </w:rPr>
            </w:pPr>
          </w:p>
        </w:tc>
        <w:tc>
          <w:tcPr>
            <w:tcW w:w="6800" w:type="dxa"/>
          </w:tcPr>
          <w:p w14:paraId="6300B23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16CD253" w14:textId="77777777" w:rsidTr="003834BD">
        <w:trPr>
          <w:trHeight w:val="276"/>
        </w:trPr>
        <w:tc>
          <w:tcPr>
            <w:tcW w:w="272" w:type="dxa"/>
            <w:vMerge w:val="restart"/>
          </w:tcPr>
          <w:p w14:paraId="1BE8787F"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vMerge w:val="restart"/>
          </w:tcPr>
          <w:p w14:paraId="406358A2" w14:textId="77777777" w:rsidR="00820E00" w:rsidRPr="00E014FB" w:rsidRDefault="00820E00" w:rsidP="003834BD">
            <w:pPr>
              <w:rPr>
                <w:rFonts w:cs="Times New Roman"/>
              </w:rPr>
            </w:pPr>
            <w:r w:rsidRPr="00E014FB">
              <w:rPr>
                <w:rFonts w:eastAsia="Tahoma" w:cs="Times New Roman"/>
                <w:color w:val="000000"/>
                <w:sz w:val="20"/>
                <w:szCs w:val="20"/>
              </w:rPr>
              <w:t>Животноводство</w:t>
            </w:r>
          </w:p>
        </w:tc>
        <w:tc>
          <w:tcPr>
            <w:tcW w:w="1224" w:type="dxa"/>
            <w:vMerge w:val="restart"/>
          </w:tcPr>
          <w:p w14:paraId="3E4C170B" w14:textId="77777777" w:rsidR="00820E00" w:rsidRPr="00E014FB" w:rsidRDefault="00820E00" w:rsidP="003834BD">
            <w:pPr>
              <w:rPr>
                <w:rFonts w:cs="Times New Roman"/>
              </w:rPr>
            </w:pPr>
            <w:r w:rsidRPr="00E014FB">
              <w:rPr>
                <w:rFonts w:eastAsia="Tahoma" w:cs="Times New Roman"/>
                <w:color w:val="000000"/>
                <w:sz w:val="20"/>
                <w:szCs w:val="20"/>
              </w:rPr>
              <w:t>1.7</w:t>
            </w:r>
          </w:p>
        </w:tc>
        <w:tc>
          <w:tcPr>
            <w:tcW w:w="4080" w:type="dxa"/>
            <w:vMerge w:val="restart"/>
          </w:tcPr>
          <w:p w14:paraId="081CD2D2"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производством </w:t>
            </w:r>
            <w:r w:rsidRPr="00E014FB">
              <w:rPr>
                <w:rFonts w:eastAsia="Tahoma" w:cs="Times New Roman"/>
                <w:color w:val="000000"/>
                <w:sz w:val="20"/>
                <w:szCs w:val="20"/>
              </w:rPr>
              <w:lastRenderedPageBreak/>
              <w:t xml:space="preserve">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14:paraId="54D08340"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1000 кв.м.</w:t>
            </w:r>
          </w:p>
          <w:p w14:paraId="5E481A98"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1000000 кв.м.</w:t>
            </w:r>
          </w:p>
          <w:p w14:paraId="0F312C16"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Минимальная протяженность стороны земельного участка (протяженность стороны участка, расположенной вдоль красной линии) – 20 м.</w:t>
            </w:r>
          </w:p>
          <w:p w14:paraId="6C750CED"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p w14:paraId="617DBE22"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p w14:paraId="2FF3F6B1" w14:textId="77777777" w:rsidR="00820E00" w:rsidRPr="00E014FB" w:rsidRDefault="00820E00" w:rsidP="003834BD">
            <w:pPr>
              <w:rPr>
                <w:rFonts w:cs="Times New Roman"/>
              </w:rPr>
            </w:pPr>
            <w:r w:rsidRPr="00E014FB">
              <w:rPr>
                <w:rFonts w:eastAsia="Tahoma" w:cs="Times New Roman"/>
                <w:color w:val="000000"/>
                <w:sz w:val="20"/>
                <w:szCs w:val="20"/>
              </w:rPr>
              <w:t>Максимальная высота сооружений от уровня земли - 50 м..</w:t>
            </w:r>
          </w:p>
          <w:p w14:paraId="3D4BC40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p w14:paraId="1EAD528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A44188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270C529C" w14:textId="77777777" w:rsidTr="003834BD">
        <w:trPr>
          <w:trHeight w:val="276"/>
        </w:trPr>
        <w:tc>
          <w:tcPr>
            <w:tcW w:w="272" w:type="dxa"/>
            <w:vMerge/>
          </w:tcPr>
          <w:p w14:paraId="66CD7C50" w14:textId="77777777" w:rsidR="00820E00" w:rsidRPr="00E014FB" w:rsidRDefault="00820E00" w:rsidP="003834BD">
            <w:pPr>
              <w:rPr>
                <w:rFonts w:cs="Times New Roman"/>
              </w:rPr>
            </w:pPr>
          </w:p>
        </w:tc>
        <w:tc>
          <w:tcPr>
            <w:tcW w:w="1903" w:type="dxa"/>
            <w:vMerge/>
          </w:tcPr>
          <w:p w14:paraId="7426F1CF" w14:textId="77777777" w:rsidR="00820E00" w:rsidRPr="00E014FB" w:rsidRDefault="00820E00" w:rsidP="003834BD">
            <w:pPr>
              <w:rPr>
                <w:rFonts w:cs="Times New Roman"/>
              </w:rPr>
            </w:pPr>
          </w:p>
        </w:tc>
        <w:tc>
          <w:tcPr>
            <w:tcW w:w="1224" w:type="dxa"/>
            <w:vMerge/>
          </w:tcPr>
          <w:p w14:paraId="15178FDB" w14:textId="77777777" w:rsidR="00820E00" w:rsidRPr="00E014FB" w:rsidRDefault="00820E00" w:rsidP="003834BD">
            <w:pPr>
              <w:rPr>
                <w:rFonts w:cs="Times New Roman"/>
              </w:rPr>
            </w:pPr>
          </w:p>
        </w:tc>
        <w:tc>
          <w:tcPr>
            <w:tcW w:w="4080" w:type="dxa"/>
            <w:vMerge/>
          </w:tcPr>
          <w:p w14:paraId="43F68F90" w14:textId="77777777" w:rsidR="00820E00" w:rsidRPr="00E014FB" w:rsidRDefault="00820E00" w:rsidP="003834BD">
            <w:pPr>
              <w:rPr>
                <w:rFonts w:cs="Times New Roman"/>
              </w:rPr>
            </w:pPr>
          </w:p>
        </w:tc>
        <w:tc>
          <w:tcPr>
            <w:tcW w:w="6800" w:type="dxa"/>
            <w:vMerge/>
          </w:tcPr>
          <w:p w14:paraId="64EE5A5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1000000 кв.м.</w:t>
            </w:r>
          </w:p>
        </w:tc>
      </w:tr>
      <w:tr w:rsidR="00820E00" w:rsidRPr="00E014FB" w14:paraId="55699679" w14:textId="77777777" w:rsidTr="003834BD">
        <w:trPr>
          <w:trHeight w:val="276"/>
        </w:trPr>
        <w:tc>
          <w:tcPr>
            <w:tcW w:w="272" w:type="dxa"/>
            <w:vMerge/>
          </w:tcPr>
          <w:p w14:paraId="1EC9FB72" w14:textId="77777777" w:rsidR="00820E00" w:rsidRPr="00E014FB" w:rsidRDefault="00820E00" w:rsidP="003834BD">
            <w:pPr>
              <w:rPr>
                <w:rFonts w:cs="Times New Roman"/>
              </w:rPr>
            </w:pPr>
          </w:p>
        </w:tc>
        <w:tc>
          <w:tcPr>
            <w:tcW w:w="1903" w:type="dxa"/>
            <w:vMerge/>
          </w:tcPr>
          <w:p w14:paraId="45C016E9" w14:textId="77777777" w:rsidR="00820E00" w:rsidRPr="00E014FB" w:rsidRDefault="00820E00" w:rsidP="003834BD">
            <w:pPr>
              <w:rPr>
                <w:rFonts w:cs="Times New Roman"/>
              </w:rPr>
            </w:pPr>
          </w:p>
        </w:tc>
        <w:tc>
          <w:tcPr>
            <w:tcW w:w="1224" w:type="dxa"/>
            <w:vMerge/>
          </w:tcPr>
          <w:p w14:paraId="753BC1F5" w14:textId="77777777" w:rsidR="00820E00" w:rsidRPr="00E014FB" w:rsidRDefault="00820E00" w:rsidP="003834BD">
            <w:pPr>
              <w:rPr>
                <w:rFonts w:cs="Times New Roman"/>
              </w:rPr>
            </w:pPr>
          </w:p>
        </w:tc>
        <w:tc>
          <w:tcPr>
            <w:tcW w:w="4080" w:type="dxa"/>
            <w:vMerge/>
          </w:tcPr>
          <w:p w14:paraId="108CC1A1" w14:textId="77777777" w:rsidR="00820E00" w:rsidRPr="00E014FB" w:rsidRDefault="00820E00" w:rsidP="003834BD">
            <w:pPr>
              <w:rPr>
                <w:rFonts w:cs="Times New Roman"/>
              </w:rPr>
            </w:pPr>
          </w:p>
        </w:tc>
        <w:tc>
          <w:tcPr>
            <w:tcW w:w="6800" w:type="dxa"/>
            <w:vMerge/>
          </w:tcPr>
          <w:p w14:paraId="02ECE714"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820E00" w:rsidRPr="00E014FB" w14:paraId="5B961B08" w14:textId="77777777" w:rsidTr="003834BD">
        <w:trPr>
          <w:trHeight w:val="276"/>
        </w:trPr>
        <w:tc>
          <w:tcPr>
            <w:tcW w:w="272" w:type="dxa"/>
            <w:vMerge/>
          </w:tcPr>
          <w:p w14:paraId="4EBE803E" w14:textId="77777777" w:rsidR="00820E00" w:rsidRPr="00E014FB" w:rsidRDefault="00820E00" w:rsidP="003834BD">
            <w:pPr>
              <w:rPr>
                <w:rFonts w:cs="Times New Roman"/>
              </w:rPr>
            </w:pPr>
          </w:p>
        </w:tc>
        <w:tc>
          <w:tcPr>
            <w:tcW w:w="1903" w:type="dxa"/>
            <w:vMerge/>
          </w:tcPr>
          <w:p w14:paraId="7D4AA4A9" w14:textId="77777777" w:rsidR="00820E00" w:rsidRPr="00E014FB" w:rsidRDefault="00820E00" w:rsidP="003834BD">
            <w:pPr>
              <w:rPr>
                <w:rFonts w:cs="Times New Roman"/>
              </w:rPr>
            </w:pPr>
          </w:p>
        </w:tc>
        <w:tc>
          <w:tcPr>
            <w:tcW w:w="1224" w:type="dxa"/>
            <w:vMerge/>
          </w:tcPr>
          <w:p w14:paraId="339BD4F1" w14:textId="77777777" w:rsidR="00820E00" w:rsidRPr="00E014FB" w:rsidRDefault="00820E00" w:rsidP="003834BD">
            <w:pPr>
              <w:rPr>
                <w:rFonts w:cs="Times New Roman"/>
              </w:rPr>
            </w:pPr>
          </w:p>
        </w:tc>
        <w:tc>
          <w:tcPr>
            <w:tcW w:w="4080" w:type="dxa"/>
            <w:vMerge/>
          </w:tcPr>
          <w:p w14:paraId="7C44EA9A" w14:textId="77777777" w:rsidR="00820E00" w:rsidRPr="00E014FB" w:rsidRDefault="00820E00" w:rsidP="003834BD">
            <w:pPr>
              <w:rPr>
                <w:rFonts w:cs="Times New Roman"/>
              </w:rPr>
            </w:pPr>
          </w:p>
        </w:tc>
        <w:tc>
          <w:tcPr>
            <w:tcW w:w="6800" w:type="dxa"/>
            <w:vMerge/>
          </w:tcPr>
          <w:p w14:paraId="7AE919F7"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3893EED1" w14:textId="77777777" w:rsidTr="003834BD">
        <w:trPr>
          <w:trHeight w:val="276"/>
        </w:trPr>
        <w:tc>
          <w:tcPr>
            <w:tcW w:w="272" w:type="dxa"/>
            <w:vMerge/>
          </w:tcPr>
          <w:p w14:paraId="2897D6F4" w14:textId="77777777" w:rsidR="00820E00" w:rsidRPr="00E014FB" w:rsidRDefault="00820E00" w:rsidP="003834BD">
            <w:pPr>
              <w:rPr>
                <w:rFonts w:cs="Times New Roman"/>
              </w:rPr>
            </w:pPr>
          </w:p>
        </w:tc>
        <w:tc>
          <w:tcPr>
            <w:tcW w:w="1903" w:type="dxa"/>
            <w:vMerge/>
          </w:tcPr>
          <w:p w14:paraId="641E0855" w14:textId="77777777" w:rsidR="00820E00" w:rsidRPr="00E014FB" w:rsidRDefault="00820E00" w:rsidP="003834BD">
            <w:pPr>
              <w:rPr>
                <w:rFonts w:cs="Times New Roman"/>
              </w:rPr>
            </w:pPr>
          </w:p>
        </w:tc>
        <w:tc>
          <w:tcPr>
            <w:tcW w:w="1224" w:type="dxa"/>
            <w:vMerge/>
          </w:tcPr>
          <w:p w14:paraId="6F329FD5" w14:textId="77777777" w:rsidR="00820E00" w:rsidRPr="00E014FB" w:rsidRDefault="00820E00" w:rsidP="003834BD">
            <w:pPr>
              <w:rPr>
                <w:rFonts w:cs="Times New Roman"/>
              </w:rPr>
            </w:pPr>
          </w:p>
        </w:tc>
        <w:tc>
          <w:tcPr>
            <w:tcW w:w="4080" w:type="dxa"/>
            <w:vMerge/>
          </w:tcPr>
          <w:p w14:paraId="042AB15C" w14:textId="77777777" w:rsidR="00820E00" w:rsidRPr="00E014FB" w:rsidRDefault="00820E00" w:rsidP="003834BD">
            <w:pPr>
              <w:rPr>
                <w:rFonts w:cs="Times New Roman"/>
              </w:rPr>
            </w:pPr>
          </w:p>
        </w:tc>
        <w:tc>
          <w:tcPr>
            <w:tcW w:w="6800" w:type="dxa"/>
            <w:vMerge/>
          </w:tcPr>
          <w:p w14:paraId="74E2B703"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63370477" w14:textId="77777777" w:rsidTr="003834BD">
        <w:trPr>
          <w:trHeight w:val="276"/>
        </w:trPr>
        <w:tc>
          <w:tcPr>
            <w:tcW w:w="272" w:type="dxa"/>
            <w:vMerge/>
          </w:tcPr>
          <w:p w14:paraId="1E3DA42A" w14:textId="77777777" w:rsidR="00820E00" w:rsidRPr="00E014FB" w:rsidRDefault="00820E00" w:rsidP="003834BD">
            <w:pPr>
              <w:rPr>
                <w:rFonts w:cs="Times New Roman"/>
              </w:rPr>
            </w:pPr>
          </w:p>
        </w:tc>
        <w:tc>
          <w:tcPr>
            <w:tcW w:w="1903" w:type="dxa"/>
            <w:vMerge/>
          </w:tcPr>
          <w:p w14:paraId="3DCFA9BD" w14:textId="77777777" w:rsidR="00820E00" w:rsidRPr="00E014FB" w:rsidRDefault="00820E00" w:rsidP="003834BD">
            <w:pPr>
              <w:rPr>
                <w:rFonts w:cs="Times New Roman"/>
              </w:rPr>
            </w:pPr>
          </w:p>
        </w:tc>
        <w:tc>
          <w:tcPr>
            <w:tcW w:w="1224" w:type="dxa"/>
            <w:vMerge/>
          </w:tcPr>
          <w:p w14:paraId="62AF8044" w14:textId="77777777" w:rsidR="00820E00" w:rsidRPr="00E014FB" w:rsidRDefault="00820E00" w:rsidP="003834BD">
            <w:pPr>
              <w:rPr>
                <w:rFonts w:cs="Times New Roman"/>
              </w:rPr>
            </w:pPr>
          </w:p>
        </w:tc>
        <w:tc>
          <w:tcPr>
            <w:tcW w:w="4080" w:type="dxa"/>
            <w:vMerge/>
          </w:tcPr>
          <w:p w14:paraId="01D88AEC" w14:textId="77777777" w:rsidR="00820E00" w:rsidRPr="00E014FB" w:rsidRDefault="00820E00" w:rsidP="003834BD">
            <w:pPr>
              <w:rPr>
                <w:rFonts w:cs="Times New Roman"/>
              </w:rPr>
            </w:pPr>
          </w:p>
        </w:tc>
        <w:tc>
          <w:tcPr>
            <w:tcW w:w="6800" w:type="dxa"/>
            <w:vMerge/>
          </w:tcPr>
          <w:p w14:paraId="6B562785" w14:textId="77777777" w:rsidR="00820E00" w:rsidRPr="00E014FB" w:rsidRDefault="00820E00" w:rsidP="003834BD">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604B2A03" w14:textId="77777777" w:rsidTr="003834BD">
        <w:trPr>
          <w:trHeight w:val="276"/>
        </w:trPr>
        <w:tc>
          <w:tcPr>
            <w:tcW w:w="272" w:type="dxa"/>
            <w:vMerge/>
          </w:tcPr>
          <w:p w14:paraId="50B33068" w14:textId="77777777" w:rsidR="00820E00" w:rsidRPr="00E014FB" w:rsidRDefault="00820E00" w:rsidP="003834BD">
            <w:pPr>
              <w:rPr>
                <w:rFonts w:cs="Times New Roman"/>
              </w:rPr>
            </w:pPr>
          </w:p>
        </w:tc>
        <w:tc>
          <w:tcPr>
            <w:tcW w:w="1903" w:type="dxa"/>
            <w:vMerge/>
          </w:tcPr>
          <w:p w14:paraId="0554E432" w14:textId="77777777" w:rsidR="00820E00" w:rsidRPr="00E014FB" w:rsidRDefault="00820E00" w:rsidP="003834BD">
            <w:pPr>
              <w:rPr>
                <w:rFonts w:cs="Times New Roman"/>
              </w:rPr>
            </w:pPr>
          </w:p>
        </w:tc>
        <w:tc>
          <w:tcPr>
            <w:tcW w:w="1224" w:type="dxa"/>
            <w:vMerge/>
          </w:tcPr>
          <w:p w14:paraId="24C3008C" w14:textId="77777777" w:rsidR="00820E00" w:rsidRPr="00E014FB" w:rsidRDefault="00820E00" w:rsidP="003834BD">
            <w:pPr>
              <w:rPr>
                <w:rFonts w:cs="Times New Roman"/>
              </w:rPr>
            </w:pPr>
          </w:p>
        </w:tc>
        <w:tc>
          <w:tcPr>
            <w:tcW w:w="4080" w:type="dxa"/>
            <w:vMerge/>
          </w:tcPr>
          <w:p w14:paraId="67F8BF0B" w14:textId="77777777" w:rsidR="00820E00" w:rsidRPr="00E014FB" w:rsidRDefault="00820E00" w:rsidP="003834BD">
            <w:pPr>
              <w:rPr>
                <w:rFonts w:cs="Times New Roman"/>
              </w:rPr>
            </w:pPr>
          </w:p>
        </w:tc>
        <w:tc>
          <w:tcPr>
            <w:tcW w:w="6800" w:type="dxa"/>
            <w:vMerge/>
          </w:tcPr>
          <w:p w14:paraId="4CC5EE13"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35B256D" w14:textId="77777777" w:rsidTr="003834BD">
        <w:trPr>
          <w:trHeight w:val="276"/>
        </w:trPr>
        <w:tc>
          <w:tcPr>
            <w:tcW w:w="272" w:type="dxa"/>
            <w:vMerge/>
          </w:tcPr>
          <w:p w14:paraId="3E97B07F" w14:textId="77777777" w:rsidR="00820E00" w:rsidRPr="00E014FB" w:rsidRDefault="00820E00" w:rsidP="003834BD">
            <w:pPr>
              <w:rPr>
                <w:rFonts w:cs="Times New Roman"/>
              </w:rPr>
            </w:pPr>
          </w:p>
        </w:tc>
        <w:tc>
          <w:tcPr>
            <w:tcW w:w="1903" w:type="dxa"/>
            <w:vMerge/>
          </w:tcPr>
          <w:p w14:paraId="5C5AD832" w14:textId="77777777" w:rsidR="00820E00" w:rsidRPr="00E014FB" w:rsidRDefault="00820E00" w:rsidP="003834BD">
            <w:pPr>
              <w:rPr>
                <w:rFonts w:cs="Times New Roman"/>
              </w:rPr>
            </w:pPr>
          </w:p>
        </w:tc>
        <w:tc>
          <w:tcPr>
            <w:tcW w:w="1224" w:type="dxa"/>
            <w:vMerge/>
          </w:tcPr>
          <w:p w14:paraId="2424CAC3" w14:textId="77777777" w:rsidR="00820E00" w:rsidRPr="00E014FB" w:rsidRDefault="00820E00" w:rsidP="003834BD">
            <w:pPr>
              <w:rPr>
                <w:rFonts w:cs="Times New Roman"/>
              </w:rPr>
            </w:pPr>
          </w:p>
        </w:tc>
        <w:tc>
          <w:tcPr>
            <w:tcW w:w="4080" w:type="dxa"/>
            <w:vMerge/>
          </w:tcPr>
          <w:p w14:paraId="32835117" w14:textId="77777777" w:rsidR="00820E00" w:rsidRPr="00E014FB" w:rsidRDefault="00820E00" w:rsidP="003834BD">
            <w:pPr>
              <w:rPr>
                <w:rFonts w:cs="Times New Roman"/>
              </w:rPr>
            </w:pPr>
          </w:p>
        </w:tc>
        <w:tc>
          <w:tcPr>
            <w:tcW w:w="6800" w:type="dxa"/>
            <w:vMerge/>
          </w:tcPr>
          <w:p w14:paraId="72CAA64F"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1C1619B3" w14:textId="77777777" w:rsidTr="003834BD">
        <w:trPr>
          <w:trHeight w:val="276"/>
        </w:trPr>
        <w:tc>
          <w:tcPr>
            <w:tcW w:w="272" w:type="dxa"/>
            <w:vMerge/>
          </w:tcPr>
          <w:p w14:paraId="3AB7A2D6" w14:textId="77777777" w:rsidR="00820E00" w:rsidRPr="00E014FB" w:rsidRDefault="00820E00" w:rsidP="003834BD">
            <w:pPr>
              <w:rPr>
                <w:rFonts w:cs="Times New Roman"/>
              </w:rPr>
            </w:pPr>
          </w:p>
        </w:tc>
        <w:tc>
          <w:tcPr>
            <w:tcW w:w="1903" w:type="dxa"/>
            <w:vMerge/>
          </w:tcPr>
          <w:p w14:paraId="31EEB639" w14:textId="77777777" w:rsidR="00820E00" w:rsidRPr="00E014FB" w:rsidRDefault="00820E00" w:rsidP="003834BD">
            <w:pPr>
              <w:rPr>
                <w:rFonts w:cs="Times New Roman"/>
              </w:rPr>
            </w:pPr>
          </w:p>
        </w:tc>
        <w:tc>
          <w:tcPr>
            <w:tcW w:w="1224" w:type="dxa"/>
            <w:vMerge/>
          </w:tcPr>
          <w:p w14:paraId="2DD17150" w14:textId="77777777" w:rsidR="00820E00" w:rsidRPr="00E014FB" w:rsidRDefault="00820E00" w:rsidP="003834BD">
            <w:pPr>
              <w:rPr>
                <w:rFonts w:cs="Times New Roman"/>
              </w:rPr>
            </w:pPr>
          </w:p>
        </w:tc>
        <w:tc>
          <w:tcPr>
            <w:tcW w:w="4080" w:type="dxa"/>
            <w:vMerge/>
          </w:tcPr>
          <w:p w14:paraId="56F4E446" w14:textId="77777777" w:rsidR="00820E00" w:rsidRPr="00E014FB" w:rsidRDefault="00820E00" w:rsidP="003834BD">
            <w:pPr>
              <w:rPr>
                <w:rFonts w:cs="Times New Roman"/>
              </w:rPr>
            </w:pPr>
          </w:p>
        </w:tc>
        <w:tc>
          <w:tcPr>
            <w:tcW w:w="6800" w:type="dxa"/>
            <w:vMerge/>
          </w:tcPr>
          <w:p w14:paraId="0BE645F2"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C787DB0" w14:textId="77777777" w:rsidTr="003834BD">
        <w:tc>
          <w:tcPr>
            <w:tcW w:w="272" w:type="dxa"/>
          </w:tcPr>
          <w:p w14:paraId="16E4B821"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5F788422" w14:textId="77777777" w:rsidR="00820E00" w:rsidRPr="00E014FB" w:rsidRDefault="00820E00" w:rsidP="003834BD">
            <w:pPr>
              <w:rPr>
                <w:rFonts w:cs="Times New Roman"/>
              </w:rPr>
            </w:pPr>
            <w:r w:rsidRPr="00E014FB">
              <w:rPr>
                <w:rFonts w:eastAsia="Tahoma" w:cs="Times New Roman"/>
                <w:color w:val="000000"/>
                <w:sz w:val="20"/>
                <w:szCs w:val="20"/>
              </w:rPr>
              <w:t>Скотоводство</w:t>
            </w:r>
          </w:p>
        </w:tc>
        <w:tc>
          <w:tcPr>
            <w:tcW w:w="1224" w:type="dxa"/>
          </w:tcPr>
          <w:p w14:paraId="2D71E465" w14:textId="77777777" w:rsidR="00820E00" w:rsidRPr="00E014FB" w:rsidRDefault="00820E00" w:rsidP="003834BD">
            <w:pPr>
              <w:rPr>
                <w:rFonts w:cs="Times New Roman"/>
              </w:rPr>
            </w:pPr>
            <w:r w:rsidRPr="00E014FB">
              <w:rPr>
                <w:rFonts w:eastAsia="Tahoma" w:cs="Times New Roman"/>
                <w:color w:val="000000"/>
                <w:sz w:val="20"/>
                <w:szCs w:val="20"/>
              </w:rPr>
              <w:t>1.8</w:t>
            </w:r>
          </w:p>
        </w:tc>
        <w:tc>
          <w:tcPr>
            <w:tcW w:w="4080" w:type="dxa"/>
          </w:tcPr>
          <w:p w14:paraId="0553BA95"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14:paraId="782988F8" w14:textId="77777777" w:rsidR="00820E00" w:rsidRPr="00E014FB" w:rsidRDefault="00820E00" w:rsidP="003834BD">
            <w:pPr>
              <w:rPr>
                <w:rFonts w:cs="Times New Roman"/>
              </w:rPr>
            </w:pPr>
          </w:p>
        </w:tc>
      </w:tr>
      <w:tr w:rsidR="00820E00" w:rsidRPr="00E014FB" w14:paraId="1B497E90" w14:textId="77777777" w:rsidTr="003834BD">
        <w:tc>
          <w:tcPr>
            <w:tcW w:w="272" w:type="dxa"/>
          </w:tcPr>
          <w:p w14:paraId="657AC2D8"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c>
          <w:tcPr>
            <w:tcW w:w="1903" w:type="dxa"/>
          </w:tcPr>
          <w:p w14:paraId="3191C6B1" w14:textId="77777777" w:rsidR="00820E00" w:rsidRPr="00E014FB" w:rsidRDefault="00820E00" w:rsidP="003834BD">
            <w:pPr>
              <w:rPr>
                <w:rFonts w:cs="Times New Roman"/>
              </w:rPr>
            </w:pPr>
            <w:r w:rsidRPr="00E014FB">
              <w:rPr>
                <w:rFonts w:eastAsia="Tahoma" w:cs="Times New Roman"/>
                <w:color w:val="000000"/>
                <w:sz w:val="20"/>
                <w:szCs w:val="20"/>
              </w:rPr>
              <w:t>Звероводство</w:t>
            </w:r>
          </w:p>
        </w:tc>
        <w:tc>
          <w:tcPr>
            <w:tcW w:w="1224" w:type="dxa"/>
          </w:tcPr>
          <w:p w14:paraId="40802F32" w14:textId="77777777" w:rsidR="00820E00" w:rsidRPr="00E014FB" w:rsidRDefault="00820E00" w:rsidP="003834BD">
            <w:pPr>
              <w:rPr>
                <w:rFonts w:cs="Times New Roman"/>
              </w:rPr>
            </w:pPr>
            <w:r w:rsidRPr="00E014FB">
              <w:rPr>
                <w:rFonts w:eastAsia="Tahoma" w:cs="Times New Roman"/>
                <w:color w:val="000000"/>
                <w:sz w:val="20"/>
                <w:szCs w:val="20"/>
              </w:rPr>
              <w:t>1.9</w:t>
            </w:r>
          </w:p>
        </w:tc>
        <w:tc>
          <w:tcPr>
            <w:tcW w:w="4080" w:type="dxa"/>
          </w:tcPr>
          <w:p w14:paraId="109F622A"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w:t>
            </w:r>
            <w:r w:rsidRPr="00E014FB">
              <w:rPr>
                <w:rFonts w:eastAsia="Tahoma" w:cs="Times New Roman"/>
                <w:color w:val="000000"/>
                <w:sz w:val="20"/>
                <w:szCs w:val="20"/>
              </w:rPr>
              <w:lastRenderedPageBreak/>
              <w:t xml:space="preserve">использование племенной продукции (материала) </w:t>
            </w:r>
          </w:p>
        </w:tc>
        <w:tc>
          <w:tcPr>
            <w:tcW w:w="6800" w:type="dxa"/>
            <w:vMerge/>
          </w:tcPr>
          <w:p w14:paraId="4D85A64C" w14:textId="77777777" w:rsidR="00820E00" w:rsidRPr="00E014FB" w:rsidRDefault="00820E00" w:rsidP="003834BD">
            <w:pPr>
              <w:rPr>
                <w:rFonts w:cs="Times New Roman"/>
              </w:rPr>
            </w:pPr>
          </w:p>
        </w:tc>
      </w:tr>
      <w:tr w:rsidR="00820E00" w:rsidRPr="00E014FB" w14:paraId="7F694C2F" w14:textId="77777777" w:rsidTr="003834BD">
        <w:tc>
          <w:tcPr>
            <w:tcW w:w="272" w:type="dxa"/>
          </w:tcPr>
          <w:p w14:paraId="6D8922B1" w14:textId="77777777" w:rsidR="00820E00" w:rsidRPr="00E014FB" w:rsidRDefault="00820E00" w:rsidP="003834BD">
            <w:pPr>
              <w:jc w:val="center"/>
              <w:rPr>
                <w:rFonts w:cs="Times New Roman"/>
              </w:rPr>
            </w:pPr>
            <w:r w:rsidRPr="00E014FB">
              <w:rPr>
                <w:rFonts w:eastAsia="Tahoma" w:cs="Times New Roman"/>
                <w:color w:val="000000"/>
                <w:sz w:val="20"/>
                <w:szCs w:val="20"/>
              </w:rPr>
              <w:t>6.</w:t>
            </w:r>
          </w:p>
        </w:tc>
        <w:tc>
          <w:tcPr>
            <w:tcW w:w="1903" w:type="dxa"/>
          </w:tcPr>
          <w:p w14:paraId="4104CBF9" w14:textId="77777777" w:rsidR="00820E00" w:rsidRPr="00E014FB" w:rsidRDefault="00820E00" w:rsidP="003834BD">
            <w:pPr>
              <w:rPr>
                <w:rFonts w:cs="Times New Roman"/>
              </w:rPr>
            </w:pPr>
            <w:r w:rsidRPr="00E014FB">
              <w:rPr>
                <w:rFonts w:eastAsia="Tahoma" w:cs="Times New Roman"/>
                <w:color w:val="000000"/>
                <w:sz w:val="20"/>
                <w:szCs w:val="20"/>
              </w:rPr>
              <w:t>Птицеводство</w:t>
            </w:r>
          </w:p>
        </w:tc>
        <w:tc>
          <w:tcPr>
            <w:tcW w:w="1224" w:type="dxa"/>
          </w:tcPr>
          <w:p w14:paraId="7011EA0B" w14:textId="77777777" w:rsidR="00820E00" w:rsidRPr="00E014FB" w:rsidRDefault="00820E00" w:rsidP="003834BD">
            <w:pPr>
              <w:rPr>
                <w:rFonts w:cs="Times New Roman"/>
              </w:rPr>
            </w:pPr>
            <w:r w:rsidRPr="00E014FB">
              <w:rPr>
                <w:rFonts w:eastAsia="Tahoma" w:cs="Times New Roman"/>
                <w:color w:val="000000"/>
                <w:sz w:val="20"/>
                <w:szCs w:val="20"/>
              </w:rPr>
              <w:t>1.10</w:t>
            </w:r>
          </w:p>
        </w:tc>
        <w:tc>
          <w:tcPr>
            <w:tcW w:w="4080" w:type="dxa"/>
          </w:tcPr>
          <w:p w14:paraId="7A4C98FC"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14:paraId="6795F873" w14:textId="77777777" w:rsidR="00820E00" w:rsidRPr="00E014FB" w:rsidRDefault="00820E00" w:rsidP="003834BD">
            <w:pPr>
              <w:rPr>
                <w:rFonts w:cs="Times New Roman"/>
              </w:rPr>
            </w:pPr>
          </w:p>
        </w:tc>
      </w:tr>
      <w:tr w:rsidR="00820E00" w:rsidRPr="00E014FB" w14:paraId="6392CA6E" w14:textId="77777777" w:rsidTr="003834BD">
        <w:tc>
          <w:tcPr>
            <w:tcW w:w="272" w:type="dxa"/>
          </w:tcPr>
          <w:p w14:paraId="059CA34F" w14:textId="77777777" w:rsidR="00820E00" w:rsidRPr="00E014FB" w:rsidRDefault="00820E00" w:rsidP="003834BD">
            <w:pPr>
              <w:jc w:val="center"/>
              <w:rPr>
                <w:rFonts w:cs="Times New Roman"/>
              </w:rPr>
            </w:pPr>
            <w:r w:rsidRPr="00E014FB">
              <w:rPr>
                <w:rFonts w:eastAsia="Tahoma" w:cs="Times New Roman"/>
                <w:color w:val="000000"/>
                <w:sz w:val="20"/>
                <w:szCs w:val="20"/>
              </w:rPr>
              <w:t>7.</w:t>
            </w:r>
          </w:p>
        </w:tc>
        <w:tc>
          <w:tcPr>
            <w:tcW w:w="1903" w:type="dxa"/>
          </w:tcPr>
          <w:p w14:paraId="6531C778" w14:textId="77777777" w:rsidR="00820E00" w:rsidRPr="00E014FB" w:rsidRDefault="00820E00" w:rsidP="003834BD">
            <w:pPr>
              <w:rPr>
                <w:rFonts w:cs="Times New Roman"/>
              </w:rPr>
            </w:pPr>
            <w:r w:rsidRPr="00E014FB">
              <w:rPr>
                <w:rFonts w:eastAsia="Tahoma" w:cs="Times New Roman"/>
                <w:color w:val="000000"/>
                <w:sz w:val="20"/>
                <w:szCs w:val="20"/>
              </w:rPr>
              <w:t>Свиноводство</w:t>
            </w:r>
          </w:p>
        </w:tc>
        <w:tc>
          <w:tcPr>
            <w:tcW w:w="1224" w:type="dxa"/>
          </w:tcPr>
          <w:p w14:paraId="41BE2228" w14:textId="77777777" w:rsidR="00820E00" w:rsidRPr="00E014FB" w:rsidRDefault="00820E00" w:rsidP="003834BD">
            <w:pPr>
              <w:rPr>
                <w:rFonts w:cs="Times New Roman"/>
              </w:rPr>
            </w:pPr>
            <w:r w:rsidRPr="00E014FB">
              <w:rPr>
                <w:rFonts w:eastAsia="Tahoma" w:cs="Times New Roman"/>
                <w:color w:val="000000"/>
                <w:sz w:val="20"/>
                <w:szCs w:val="20"/>
              </w:rPr>
              <w:t>1.11</w:t>
            </w:r>
          </w:p>
        </w:tc>
        <w:tc>
          <w:tcPr>
            <w:tcW w:w="4080" w:type="dxa"/>
          </w:tcPr>
          <w:p w14:paraId="36313106"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14:paraId="18327A84" w14:textId="77777777" w:rsidR="00820E00" w:rsidRPr="00E014FB" w:rsidRDefault="00820E00" w:rsidP="003834BD">
            <w:pPr>
              <w:rPr>
                <w:rFonts w:cs="Times New Roman"/>
              </w:rPr>
            </w:pPr>
          </w:p>
        </w:tc>
      </w:tr>
      <w:tr w:rsidR="00820E00" w:rsidRPr="00E014FB" w14:paraId="52FD51AE" w14:textId="77777777" w:rsidTr="003834BD">
        <w:tc>
          <w:tcPr>
            <w:tcW w:w="272" w:type="dxa"/>
          </w:tcPr>
          <w:p w14:paraId="116CCBCF" w14:textId="77777777" w:rsidR="00820E00" w:rsidRPr="00E014FB" w:rsidRDefault="00820E00" w:rsidP="003834BD">
            <w:pPr>
              <w:jc w:val="center"/>
              <w:rPr>
                <w:rFonts w:cs="Times New Roman"/>
              </w:rPr>
            </w:pPr>
            <w:r w:rsidRPr="00E014FB">
              <w:rPr>
                <w:rFonts w:eastAsia="Tahoma" w:cs="Times New Roman"/>
                <w:color w:val="000000"/>
                <w:sz w:val="20"/>
                <w:szCs w:val="20"/>
              </w:rPr>
              <w:t>8.</w:t>
            </w:r>
          </w:p>
        </w:tc>
        <w:tc>
          <w:tcPr>
            <w:tcW w:w="1903" w:type="dxa"/>
          </w:tcPr>
          <w:p w14:paraId="15D3829E" w14:textId="77777777" w:rsidR="00820E00" w:rsidRPr="00E014FB" w:rsidRDefault="00820E00" w:rsidP="003834BD">
            <w:pPr>
              <w:rPr>
                <w:rFonts w:cs="Times New Roman"/>
              </w:rPr>
            </w:pPr>
            <w:r w:rsidRPr="00E014FB">
              <w:rPr>
                <w:rFonts w:eastAsia="Tahoma" w:cs="Times New Roman"/>
                <w:color w:val="000000"/>
                <w:sz w:val="20"/>
                <w:szCs w:val="20"/>
              </w:rPr>
              <w:t>Пчеловодство</w:t>
            </w:r>
          </w:p>
        </w:tc>
        <w:tc>
          <w:tcPr>
            <w:tcW w:w="1224" w:type="dxa"/>
          </w:tcPr>
          <w:p w14:paraId="6E46A6A3" w14:textId="77777777" w:rsidR="00820E00" w:rsidRPr="00E014FB" w:rsidRDefault="00820E00" w:rsidP="003834BD">
            <w:pPr>
              <w:rPr>
                <w:rFonts w:cs="Times New Roman"/>
              </w:rPr>
            </w:pPr>
            <w:r w:rsidRPr="00E014FB">
              <w:rPr>
                <w:rFonts w:eastAsia="Tahoma" w:cs="Times New Roman"/>
                <w:color w:val="000000"/>
                <w:sz w:val="20"/>
                <w:szCs w:val="20"/>
              </w:rPr>
              <w:t>1.12</w:t>
            </w:r>
          </w:p>
        </w:tc>
        <w:tc>
          <w:tcPr>
            <w:tcW w:w="4080" w:type="dxa"/>
          </w:tcPr>
          <w:p w14:paraId="2773A0BF"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14:paraId="19EA77A9" w14:textId="77777777" w:rsidR="00820E00" w:rsidRPr="00E014FB" w:rsidRDefault="00820E00" w:rsidP="003834BD">
            <w:pPr>
              <w:rPr>
                <w:rFonts w:cs="Times New Roman"/>
              </w:rPr>
            </w:pPr>
          </w:p>
        </w:tc>
      </w:tr>
      <w:tr w:rsidR="00820E00" w:rsidRPr="00E014FB" w14:paraId="6B09079C" w14:textId="77777777" w:rsidTr="003834BD">
        <w:tc>
          <w:tcPr>
            <w:tcW w:w="272" w:type="dxa"/>
          </w:tcPr>
          <w:p w14:paraId="5B335E65" w14:textId="77777777" w:rsidR="00820E00" w:rsidRPr="00E014FB" w:rsidRDefault="00820E00" w:rsidP="003834BD">
            <w:pPr>
              <w:jc w:val="center"/>
              <w:rPr>
                <w:rFonts w:cs="Times New Roman"/>
              </w:rPr>
            </w:pPr>
            <w:r w:rsidRPr="00E014FB">
              <w:rPr>
                <w:rFonts w:eastAsia="Tahoma" w:cs="Times New Roman"/>
                <w:color w:val="000000"/>
                <w:sz w:val="20"/>
                <w:szCs w:val="20"/>
              </w:rPr>
              <w:t>9.</w:t>
            </w:r>
          </w:p>
        </w:tc>
        <w:tc>
          <w:tcPr>
            <w:tcW w:w="1903" w:type="dxa"/>
          </w:tcPr>
          <w:p w14:paraId="5CB92EE4" w14:textId="77777777" w:rsidR="00820E00" w:rsidRPr="00E014FB" w:rsidRDefault="00820E00" w:rsidP="003834BD">
            <w:pPr>
              <w:rPr>
                <w:rFonts w:cs="Times New Roman"/>
              </w:rPr>
            </w:pPr>
            <w:r w:rsidRPr="00E014FB">
              <w:rPr>
                <w:rFonts w:eastAsia="Tahoma" w:cs="Times New Roman"/>
                <w:color w:val="000000"/>
                <w:sz w:val="20"/>
                <w:szCs w:val="20"/>
              </w:rPr>
              <w:t>Рыбоводство</w:t>
            </w:r>
          </w:p>
        </w:tc>
        <w:tc>
          <w:tcPr>
            <w:tcW w:w="1224" w:type="dxa"/>
          </w:tcPr>
          <w:p w14:paraId="4748D7BD" w14:textId="77777777" w:rsidR="00820E00" w:rsidRPr="00E014FB" w:rsidRDefault="00820E00" w:rsidP="003834BD">
            <w:pPr>
              <w:rPr>
                <w:rFonts w:cs="Times New Roman"/>
              </w:rPr>
            </w:pPr>
            <w:r w:rsidRPr="00E014FB">
              <w:rPr>
                <w:rFonts w:eastAsia="Tahoma" w:cs="Times New Roman"/>
                <w:color w:val="000000"/>
                <w:sz w:val="20"/>
                <w:szCs w:val="20"/>
              </w:rPr>
              <w:t>1.13</w:t>
            </w:r>
          </w:p>
        </w:tc>
        <w:tc>
          <w:tcPr>
            <w:tcW w:w="4080" w:type="dxa"/>
          </w:tcPr>
          <w:p w14:paraId="5089519D"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w:t>
            </w:r>
            <w:r w:rsidRPr="00E014FB">
              <w:rPr>
                <w:rFonts w:eastAsia="Tahoma" w:cs="Times New Roman"/>
                <w:color w:val="000000"/>
                <w:sz w:val="20"/>
                <w:szCs w:val="20"/>
              </w:rPr>
              <w:lastRenderedPageBreak/>
              <w:t xml:space="preserve">необходимых для осуществления рыбоводства (аквакультуры) </w:t>
            </w:r>
          </w:p>
        </w:tc>
        <w:tc>
          <w:tcPr>
            <w:tcW w:w="6800" w:type="dxa"/>
            <w:vMerge/>
          </w:tcPr>
          <w:p w14:paraId="3F0CD9B7" w14:textId="77777777" w:rsidR="00820E00" w:rsidRPr="00E014FB" w:rsidRDefault="00820E00" w:rsidP="003834BD">
            <w:pPr>
              <w:rPr>
                <w:rFonts w:cs="Times New Roman"/>
              </w:rPr>
            </w:pPr>
          </w:p>
        </w:tc>
      </w:tr>
      <w:tr w:rsidR="00820E00" w:rsidRPr="00E014FB" w14:paraId="43201C74" w14:textId="77777777" w:rsidTr="003834BD">
        <w:trPr>
          <w:trHeight w:val="276"/>
        </w:trPr>
        <w:tc>
          <w:tcPr>
            <w:tcW w:w="272" w:type="dxa"/>
            <w:vMerge w:val="restart"/>
          </w:tcPr>
          <w:p w14:paraId="5475EC79" w14:textId="77777777" w:rsidR="00820E00" w:rsidRPr="00E014FB" w:rsidRDefault="00820E00" w:rsidP="003834BD">
            <w:pPr>
              <w:jc w:val="center"/>
              <w:rPr>
                <w:rFonts w:cs="Times New Roman"/>
              </w:rPr>
            </w:pPr>
            <w:r w:rsidRPr="00E014FB">
              <w:rPr>
                <w:rFonts w:eastAsia="Tahoma" w:cs="Times New Roman"/>
                <w:color w:val="000000"/>
                <w:sz w:val="20"/>
                <w:szCs w:val="20"/>
              </w:rPr>
              <w:t>10.</w:t>
            </w:r>
          </w:p>
        </w:tc>
        <w:tc>
          <w:tcPr>
            <w:tcW w:w="1903" w:type="dxa"/>
            <w:vMerge w:val="restart"/>
          </w:tcPr>
          <w:p w14:paraId="4AFDC116" w14:textId="77777777" w:rsidR="00820E00" w:rsidRPr="00E014FB" w:rsidRDefault="00820E00" w:rsidP="003834BD">
            <w:pPr>
              <w:rPr>
                <w:rFonts w:cs="Times New Roman"/>
              </w:rPr>
            </w:pPr>
            <w:r w:rsidRPr="00E014FB">
              <w:rPr>
                <w:rFonts w:eastAsia="Tahoma" w:cs="Times New Roman"/>
                <w:color w:val="000000"/>
                <w:sz w:val="20"/>
                <w:szCs w:val="20"/>
              </w:rPr>
              <w:t>Научное обеспечение сельского хозяйства</w:t>
            </w:r>
          </w:p>
        </w:tc>
        <w:tc>
          <w:tcPr>
            <w:tcW w:w="1224" w:type="dxa"/>
            <w:vMerge w:val="restart"/>
          </w:tcPr>
          <w:p w14:paraId="03E54EC0" w14:textId="77777777" w:rsidR="00820E00" w:rsidRPr="00E014FB" w:rsidRDefault="00820E00" w:rsidP="003834BD">
            <w:pPr>
              <w:rPr>
                <w:rFonts w:cs="Times New Roman"/>
              </w:rPr>
            </w:pPr>
            <w:r w:rsidRPr="00E014FB">
              <w:rPr>
                <w:rFonts w:eastAsia="Tahoma" w:cs="Times New Roman"/>
                <w:color w:val="000000"/>
                <w:sz w:val="20"/>
                <w:szCs w:val="20"/>
              </w:rPr>
              <w:t>1.14</w:t>
            </w:r>
          </w:p>
        </w:tc>
        <w:tc>
          <w:tcPr>
            <w:tcW w:w="4080" w:type="dxa"/>
            <w:vMerge w:val="restart"/>
          </w:tcPr>
          <w:p w14:paraId="0F0AC27E" w14:textId="77777777" w:rsidR="00820E00" w:rsidRPr="00E014FB" w:rsidRDefault="00820E00" w:rsidP="003834BD">
            <w:pPr>
              <w:rPr>
                <w:rFonts w:cs="Times New Roman"/>
              </w:rPr>
            </w:pPr>
            <w:r w:rsidRPr="00E014FB">
              <w:rPr>
                <w:rFonts w:eastAsia="Tahoma" w:cs="Times New Roman"/>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val="restart"/>
          </w:tcPr>
          <w:p w14:paraId="2AD40BBB"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1000 кв.м.</w:t>
            </w:r>
          </w:p>
          <w:p w14:paraId="23D2C201"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p w14:paraId="67695543"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p w14:paraId="4EF8CE5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p w14:paraId="3A0FF79B"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p w14:paraId="119ACAA8" w14:textId="77777777" w:rsidR="00820E00" w:rsidRPr="00E014FB" w:rsidRDefault="00820E00" w:rsidP="003834BD">
            <w:pPr>
              <w:rPr>
                <w:rFonts w:cs="Times New Roman"/>
              </w:rPr>
            </w:pPr>
            <w:r w:rsidRPr="00E014FB">
              <w:rPr>
                <w:rFonts w:eastAsia="Tahoma" w:cs="Times New Roman"/>
                <w:color w:val="000000"/>
                <w:sz w:val="20"/>
                <w:szCs w:val="20"/>
              </w:rPr>
              <w:t>Максимальная высота сооружений от уровня земли - 50 м..</w:t>
            </w:r>
          </w:p>
          <w:p w14:paraId="7A5D3E3C"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p w14:paraId="66296E45"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E782B4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4B5A23FA" w14:textId="77777777" w:rsidTr="003834BD">
        <w:trPr>
          <w:trHeight w:val="276"/>
        </w:trPr>
        <w:tc>
          <w:tcPr>
            <w:tcW w:w="272" w:type="dxa"/>
            <w:vMerge/>
          </w:tcPr>
          <w:p w14:paraId="41F05EB0" w14:textId="77777777" w:rsidR="00820E00" w:rsidRPr="00E014FB" w:rsidRDefault="00820E00" w:rsidP="003834BD">
            <w:pPr>
              <w:rPr>
                <w:rFonts w:cs="Times New Roman"/>
              </w:rPr>
            </w:pPr>
          </w:p>
        </w:tc>
        <w:tc>
          <w:tcPr>
            <w:tcW w:w="1903" w:type="dxa"/>
            <w:vMerge/>
          </w:tcPr>
          <w:p w14:paraId="3D6D69E4" w14:textId="77777777" w:rsidR="00820E00" w:rsidRPr="00E014FB" w:rsidRDefault="00820E00" w:rsidP="003834BD">
            <w:pPr>
              <w:rPr>
                <w:rFonts w:cs="Times New Roman"/>
              </w:rPr>
            </w:pPr>
          </w:p>
        </w:tc>
        <w:tc>
          <w:tcPr>
            <w:tcW w:w="1224" w:type="dxa"/>
            <w:vMerge/>
          </w:tcPr>
          <w:p w14:paraId="29843582" w14:textId="77777777" w:rsidR="00820E00" w:rsidRPr="00E014FB" w:rsidRDefault="00820E00" w:rsidP="003834BD">
            <w:pPr>
              <w:rPr>
                <w:rFonts w:cs="Times New Roman"/>
              </w:rPr>
            </w:pPr>
          </w:p>
        </w:tc>
        <w:tc>
          <w:tcPr>
            <w:tcW w:w="4080" w:type="dxa"/>
            <w:vMerge/>
          </w:tcPr>
          <w:p w14:paraId="5005825C" w14:textId="77777777" w:rsidR="00820E00" w:rsidRPr="00E014FB" w:rsidRDefault="00820E00" w:rsidP="003834BD">
            <w:pPr>
              <w:rPr>
                <w:rFonts w:cs="Times New Roman"/>
              </w:rPr>
            </w:pPr>
          </w:p>
        </w:tc>
        <w:tc>
          <w:tcPr>
            <w:tcW w:w="6800" w:type="dxa"/>
            <w:vMerge/>
          </w:tcPr>
          <w:p w14:paraId="7E66DDDB"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3C71EE1A" w14:textId="77777777" w:rsidTr="003834BD">
        <w:trPr>
          <w:trHeight w:val="276"/>
        </w:trPr>
        <w:tc>
          <w:tcPr>
            <w:tcW w:w="272" w:type="dxa"/>
            <w:vMerge/>
          </w:tcPr>
          <w:p w14:paraId="5C230CC1" w14:textId="77777777" w:rsidR="00820E00" w:rsidRPr="00E014FB" w:rsidRDefault="00820E00" w:rsidP="003834BD">
            <w:pPr>
              <w:rPr>
                <w:rFonts w:cs="Times New Roman"/>
              </w:rPr>
            </w:pPr>
          </w:p>
        </w:tc>
        <w:tc>
          <w:tcPr>
            <w:tcW w:w="1903" w:type="dxa"/>
            <w:vMerge/>
          </w:tcPr>
          <w:p w14:paraId="47AD2746" w14:textId="77777777" w:rsidR="00820E00" w:rsidRPr="00E014FB" w:rsidRDefault="00820E00" w:rsidP="003834BD">
            <w:pPr>
              <w:rPr>
                <w:rFonts w:cs="Times New Roman"/>
              </w:rPr>
            </w:pPr>
          </w:p>
        </w:tc>
        <w:tc>
          <w:tcPr>
            <w:tcW w:w="1224" w:type="dxa"/>
            <w:vMerge/>
          </w:tcPr>
          <w:p w14:paraId="58C87621" w14:textId="77777777" w:rsidR="00820E00" w:rsidRPr="00E014FB" w:rsidRDefault="00820E00" w:rsidP="003834BD">
            <w:pPr>
              <w:rPr>
                <w:rFonts w:cs="Times New Roman"/>
              </w:rPr>
            </w:pPr>
          </w:p>
        </w:tc>
        <w:tc>
          <w:tcPr>
            <w:tcW w:w="4080" w:type="dxa"/>
            <w:vMerge/>
          </w:tcPr>
          <w:p w14:paraId="1D68B7B1" w14:textId="77777777" w:rsidR="00820E00" w:rsidRPr="00E014FB" w:rsidRDefault="00820E00" w:rsidP="003834BD">
            <w:pPr>
              <w:rPr>
                <w:rFonts w:cs="Times New Roman"/>
              </w:rPr>
            </w:pPr>
          </w:p>
        </w:tc>
        <w:tc>
          <w:tcPr>
            <w:tcW w:w="6800" w:type="dxa"/>
            <w:vMerge/>
          </w:tcPr>
          <w:p w14:paraId="555BC3C3"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0DFE835B" w14:textId="77777777" w:rsidTr="003834BD">
        <w:trPr>
          <w:trHeight w:val="276"/>
        </w:trPr>
        <w:tc>
          <w:tcPr>
            <w:tcW w:w="272" w:type="dxa"/>
            <w:vMerge/>
          </w:tcPr>
          <w:p w14:paraId="79C82240" w14:textId="77777777" w:rsidR="00820E00" w:rsidRPr="00E014FB" w:rsidRDefault="00820E00" w:rsidP="003834BD">
            <w:pPr>
              <w:rPr>
                <w:rFonts w:cs="Times New Roman"/>
              </w:rPr>
            </w:pPr>
          </w:p>
        </w:tc>
        <w:tc>
          <w:tcPr>
            <w:tcW w:w="1903" w:type="dxa"/>
            <w:vMerge/>
          </w:tcPr>
          <w:p w14:paraId="0DD6E40B" w14:textId="77777777" w:rsidR="00820E00" w:rsidRPr="00E014FB" w:rsidRDefault="00820E00" w:rsidP="003834BD">
            <w:pPr>
              <w:rPr>
                <w:rFonts w:cs="Times New Roman"/>
              </w:rPr>
            </w:pPr>
          </w:p>
        </w:tc>
        <w:tc>
          <w:tcPr>
            <w:tcW w:w="1224" w:type="dxa"/>
            <w:vMerge/>
          </w:tcPr>
          <w:p w14:paraId="07F737F7" w14:textId="77777777" w:rsidR="00820E00" w:rsidRPr="00E014FB" w:rsidRDefault="00820E00" w:rsidP="003834BD">
            <w:pPr>
              <w:rPr>
                <w:rFonts w:cs="Times New Roman"/>
              </w:rPr>
            </w:pPr>
          </w:p>
        </w:tc>
        <w:tc>
          <w:tcPr>
            <w:tcW w:w="4080" w:type="dxa"/>
            <w:vMerge/>
          </w:tcPr>
          <w:p w14:paraId="322ABA86" w14:textId="77777777" w:rsidR="00820E00" w:rsidRPr="00E014FB" w:rsidRDefault="00820E00" w:rsidP="003834BD">
            <w:pPr>
              <w:rPr>
                <w:rFonts w:cs="Times New Roman"/>
              </w:rPr>
            </w:pPr>
          </w:p>
        </w:tc>
        <w:tc>
          <w:tcPr>
            <w:tcW w:w="6800" w:type="dxa"/>
            <w:vMerge/>
          </w:tcPr>
          <w:p w14:paraId="2C427E92"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65D53DC2" w14:textId="77777777" w:rsidTr="003834BD">
        <w:trPr>
          <w:trHeight w:val="276"/>
        </w:trPr>
        <w:tc>
          <w:tcPr>
            <w:tcW w:w="272" w:type="dxa"/>
            <w:vMerge/>
          </w:tcPr>
          <w:p w14:paraId="7801E524" w14:textId="77777777" w:rsidR="00820E00" w:rsidRPr="00E014FB" w:rsidRDefault="00820E00" w:rsidP="003834BD">
            <w:pPr>
              <w:rPr>
                <w:rFonts w:cs="Times New Roman"/>
              </w:rPr>
            </w:pPr>
          </w:p>
        </w:tc>
        <w:tc>
          <w:tcPr>
            <w:tcW w:w="1903" w:type="dxa"/>
            <w:vMerge/>
          </w:tcPr>
          <w:p w14:paraId="7BC080EC" w14:textId="77777777" w:rsidR="00820E00" w:rsidRPr="00E014FB" w:rsidRDefault="00820E00" w:rsidP="003834BD">
            <w:pPr>
              <w:rPr>
                <w:rFonts w:cs="Times New Roman"/>
              </w:rPr>
            </w:pPr>
          </w:p>
        </w:tc>
        <w:tc>
          <w:tcPr>
            <w:tcW w:w="1224" w:type="dxa"/>
            <w:vMerge/>
          </w:tcPr>
          <w:p w14:paraId="231EDED7" w14:textId="77777777" w:rsidR="00820E00" w:rsidRPr="00E014FB" w:rsidRDefault="00820E00" w:rsidP="003834BD">
            <w:pPr>
              <w:rPr>
                <w:rFonts w:cs="Times New Roman"/>
              </w:rPr>
            </w:pPr>
          </w:p>
        </w:tc>
        <w:tc>
          <w:tcPr>
            <w:tcW w:w="4080" w:type="dxa"/>
            <w:vMerge/>
          </w:tcPr>
          <w:p w14:paraId="72579061" w14:textId="77777777" w:rsidR="00820E00" w:rsidRPr="00E014FB" w:rsidRDefault="00820E00" w:rsidP="003834BD">
            <w:pPr>
              <w:rPr>
                <w:rFonts w:cs="Times New Roman"/>
              </w:rPr>
            </w:pPr>
          </w:p>
        </w:tc>
        <w:tc>
          <w:tcPr>
            <w:tcW w:w="6800" w:type="dxa"/>
            <w:vMerge/>
          </w:tcPr>
          <w:p w14:paraId="244AD4DF"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15 м.</w:t>
            </w:r>
          </w:p>
        </w:tc>
      </w:tr>
      <w:tr w:rsidR="00820E00" w:rsidRPr="00E014FB" w14:paraId="521B2EAD" w14:textId="77777777" w:rsidTr="003834BD">
        <w:trPr>
          <w:trHeight w:val="276"/>
        </w:trPr>
        <w:tc>
          <w:tcPr>
            <w:tcW w:w="272" w:type="dxa"/>
            <w:vMerge/>
          </w:tcPr>
          <w:p w14:paraId="40AF3802" w14:textId="77777777" w:rsidR="00820E00" w:rsidRPr="00E014FB" w:rsidRDefault="00820E00" w:rsidP="003834BD">
            <w:pPr>
              <w:rPr>
                <w:rFonts w:cs="Times New Roman"/>
              </w:rPr>
            </w:pPr>
          </w:p>
        </w:tc>
        <w:tc>
          <w:tcPr>
            <w:tcW w:w="1903" w:type="dxa"/>
            <w:vMerge/>
          </w:tcPr>
          <w:p w14:paraId="1D047A39" w14:textId="77777777" w:rsidR="00820E00" w:rsidRPr="00E014FB" w:rsidRDefault="00820E00" w:rsidP="003834BD">
            <w:pPr>
              <w:rPr>
                <w:rFonts w:cs="Times New Roman"/>
              </w:rPr>
            </w:pPr>
          </w:p>
        </w:tc>
        <w:tc>
          <w:tcPr>
            <w:tcW w:w="1224" w:type="dxa"/>
            <w:vMerge/>
          </w:tcPr>
          <w:p w14:paraId="4FD199D9" w14:textId="77777777" w:rsidR="00820E00" w:rsidRPr="00E014FB" w:rsidRDefault="00820E00" w:rsidP="003834BD">
            <w:pPr>
              <w:rPr>
                <w:rFonts w:cs="Times New Roman"/>
              </w:rPr>
            </w:pPr>
          </w:p>
        </w:tc>
        <w:tc>
          <w:tcPr>
            <w:tcW w:w="4080" w:type="dxa"/>
            <w:vMerge/>
          </w:tcPr>
          <w:p w14:paraId="3707FC10" w14:textId="77777777" w:rsidR="00820E00" w:rsidRPr="00E014FB" w:rsidRDefault="00820E00" w:rsidP="003834BD">
            <w:pPr>
              <w:rPr>
                <w:rFonts w:cs="Times New Roman"/>
              </w:rPr>
            </w:pPr>
          </w:p>
        </w:tc>
        <w:tc>
          <w:tcPr>
            <w:tcW w:w="6800" w:type="dxa"/>
            <w:vMerge/>
          </w:tcPr>
          <w:p w14:paraId="485DD0AC" w14:textId="77777777" w:rsidR="00820E00" w:rsidRPr="00E014FB" w:rsidRDefault="00820E00" w:rsidP="003834BD">
            <w:pPr>
              <w:rPr>
                <w:rFonts w:cs="Times New Roman"/>
              </w:rPr>
            </w:pPr>
            <w:r w:rsidRPr="00E014FB">
              <w:rPr>
                <w:rFonts w:eastAsia="Tahoma" w:cs="Times New Roman"/>
                <w:color w:val="000000"/>
                <w:sz w:val="20"/>
                <w:szCs w:val="20"/>
              </w:rPr>
              <w:t>Максимальная высота сооружений от уровня земли - 50 м..</w:t>
            </w:r>
          </w:p>
        </w:tc>
      </w:tr>
      <w:tr w:rsidR="00820E00" w:rsidRPr="00E014FB" w14:paraId="7660FD28" w14:textId="77777777" w:rsidTr="003834BD">
        <w:trPr>
          <w:trHeight w:val="276"/>
        </w:trPr>
        <w:tc>
          <w:tcPr>
            <w:tcW w:w="272" w:type="dxa"/>
            <w:vMerge/>
          </w:tcPr>
          <w:p w14:paraId="77DA74AB" w14:textId="77777777" w:rsidR="00820E00" w:rsidRPr="00E014FB" w:rsidRDefault="00820E00" w:rsidP="003834BD">
            <w:pPr>
              <w:rPr>
                <w:rFonts w:cs="Times New Roman"/>
              </w:rPr>
            </w:pPr>
          </w:p>
        </w:tc>
        <w:tc>
          <w:tcPr>
            <w:tcW w:w="1903" w:type="dxa"/>
            <w:vMerge/>
          </w:tcPr>
          <w:p w14:paraId="12BAAB73" w14:textId="77777777" w:rsidR="00820E00" w:rsidRPr="00E014FB" w:rsidRDefault="00820E00" w:rsidP="003834BD">
            <w:pPr>
              <w:rPr>
                <w:rFonts w:cs="Times New Roman"/>
              </w:rPr>
            </w:pPr>
          </w:p>
        </w:tc>
        <w:tc>
          <w:tcPr>
            <w:tcW w:w="1224" w:type="dxa"/>
            <w:vMerge/>
          </w:tcPr>
          <w:p w14:paraId="1E5020D6" w14:textId="77777777" w:rsidR="00820E00" w:rsidRPr="00E014FB" w:rsidRDefault="00820E00" w:rsidP="003834BD">
            <w:pPr>
              <w:rPr>
                <w:rFonts w:cs="Times New Roman"/>
              </w:rPr>
            </w:pPr>
          </w:p>
        </w:tc>
        <w:tc>
          <w:tcPr>
            <w:tcW w:w="4080" w:type="dxa"/>
            <w:vMerge/>
          </w:tcPr>
          <w:p w14:paraId="03088537" w14:textId="77777777" w:rsidR="00820E00" w:rsidRPr="00E014FB" w:rsidRDefault="00820E00" w:rsidP="003834BD">
            <w:pPr>
              <w:rPr>
                <w:rFonts w:cs="Times New Roman"/>
              </w:rPr>
            </w:pPr>
          </w:p>
        </w:tc>
        <w:tc>
          <w:tcPr>
            <w:tcW w:w="6800" w:type="dxa"/>
            <w:vMerge/>
          </w:tcPr>
          <w:p w14:paraId="78EB4FCA"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673F4B4D" w14:textId="77777777" w:rsidTr="003834BD">
        <w:trPr>
          <w:trHeight w:val="276"/>
        </w:trPr>
        <w:tc>
          <w:tcPr>
            <w:tcW w:w="272" w:type="dxa"/>
            <w:vMerge/>
          </w:tcPr>
          <w:p w14:paraId="01DCD35B" w14:textId="77777777" w:rsidR="00820E00" w:rsidRPr="00E014FB" w:rsidRDefault="00820E00" w:rsidP="003834BD">
            <w:pPr>
              <w:rPr>
                <w:rFonts w:cs="Times New Roman"/>
              </w:rPr>
            </w:pPr>
          </w:p>
        </w:tc>
        <w:tc>
          <w:tcPr>
            <w:tcW w:w="1903" w:type="dxa"/>
            <w:vMerge/>
          </w:tcPr>
          <w:p w14:paraId="0FA50C39" w14:textId="77777777" w:rsidR="00820E00" w:rsidRPr="00E014FB" w:rsidRDefault="00820E00" w:rsidP="003834BD">
            <w:pPr>
              <w:rPr>
                <w:rFonts w:cs="Times New Roman"/>
              </w:rPr>
            </w:pPr>
          </w:p>
        </w:tc>
        <w:tc>
          <w:tcPr>
            <w:tcW w:w="1224" w:type="dxa"/>
            <w:vMerge/>
          </w:tcPr>
          <w:p w14:paraId="49D2A918" w14:textId="77777777" w:rsidR="00820E00" w:rsidRPr="00E014FB" w:rsidRDefault="00820E00" w:rsidP="003834BD">
            <w:pPr>
              <w:rPr>
                <w:rFonts w:cs="Times New Roman"/>
              </w:rPr>
            </w:pPr>
          </w:p>
        </w:tc>
        <w:tc>
          <w:tcPr>
            <w:tcW w:w="4080" w:type="dxa"/>
            <w:vMerge/>
          </w:tcPr>
          <w:p w14:paraId="31ADEC04" w14:textId="77777777" w:rsidR="00820E00" w:rsidRPr="00E014FB" w:rsidRDefault="00820E00" w:rsidP="003834BD">
            <w:pPr>
              <w:rPr>
                <w:rFonts w:cs="Times New Roman"/>
              </w:rPr>
            </w:pPr>
          </w:p>
        </w:tc>
        <w:tc>
          <w:tcPr>
            <w:tcW w:w="6800" w:type="dxa"/>
            <w:vMerge/>
          </w:tcPr>
          <w:p w14:paraId="78441750"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66458E8F" w14:textId="77777777" w:rsidTr="003834BD">
        <w:trPr>
          <w:trHeight w:val="276"/>
        </w:trPr>
        <w:tc>
          <w:tcPr>
            <w:tcW w:w="272" w:type="dxa"/>
            <w:vMerge/>
          </w:tcPr>
          <w:p w14:paraId="0238B0E7" w14:textId="77777777" w:rsidR="00820E00" w:rsidRPr="00E014FB" w:rsidRDefault="00820E00" w:rsidP="003834BD">
            <w:pPr>
              <w:rPr>
                <w:rFonts w:cs="Times New Roman"/>
              </w:rPr>
            </w:pPr>
          </w:p>
        </w:tc>
        <w:tc>
          <w:tcPr>
            <w:tcW w:w="1903" w:type="dxa"/>
            <w:vMerge/>
          </w:tcPr>
          <w:p w14:paraId="53E73EEC" w14:textId="77777777" w:rsidR="00820E00" w:rsidRPr="00E014FB" w:rsidRDefault="00820E00" w:rsidP="003834BD">
            <w:pPr>
              <w:rPr>
                <w:rFonts w:cs="Times New Roman"/>
              </w:rPr>
            </w:pPr>
          </w:p>
        </w:tc>
        <w:tc>
          <w:tcPr>
            <w:tcW w:w="1224" w:type="dxa"/>
            <w:vMerge/>
          </w:tcPr>
          <w:p w14:paraId="6965B5A2" w14:textId="77777777" w:rsidR="00820E00" w:rsidRPr="00E014FB" w:rsidRDefault="00820E00" w:rsidP="003834BD">
            <w:pPr>
              <w:rPr>
                <w:rFonts w:cs="Times New Roman"/>
              </w:rPr>
            </w:pPr>
          </w:p>
        </w:tc>
        <w:tc>
          <w:tcPr>
            <w:tcW w:w="4080" w:type="dxa"/>
            <w:vMerge/>
          </w:tcPr>
          <w:p w14:paraId="7DF5E6C8" w14:textId="77777777" w:rsidR="00820E00" w:rsidRPr="00E014FB" w:rsidRDefault="00820E00" w:rsidP="003834BD">
            <w:pPr>
              <w:rPr>
                <w:rFonts w:cs="Times New Roman"/>
              </w:rPr>
            </w:pPr>
          </w:p>
        </w:tc>
        <w:tc>
          <w:tcPr>
            <w:tcW w:w="6800" w:type="dxa"/>
            <w:vMerge/>
          </w:tcPr>
          <w:p w14:paraId="5DA38C2D"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707A974D" w14:textId="77777777" w:rsidTr="003834BD">
        <w:tc>
          <w:tcPr>
            <w:tcW w:w="272" w:type="dxa"/>
          </w:tcPr>
          <w:p w14:paraId="157AF997" w14:textId="77777777" w:rsidR="00820E00" w:rsidRPr="00E014FB" w:rsidRDefault="00820E00" w:rsidP="003834BD">
            <w:pPr>
              <w:jc w:val="center"/>
              <w:rPr>
                <w:rFonts w:cs="Times New Roman"/>
              </w:rPr>
            </w:pPr>
            <w:r w:rsidRPr="00E014FB">
              <w:rPr>
                <w:rFonts w:eastAsia="Tahoma" w:cs="Times New Roman"/>
                <w:color w:val="000000"/>
                <w:sz w:val="20"/>
                <w:szCs w:val="20"/>
              </w:rPr>
              <w:t>11.</w:t>
            </w:r>
          </w:p>
        </w:tc>
        <w:tc>
          <w:tcPr>
            <w:tcW w:w="1903" w:type="dxa"/>
          </w:tcPr>
          <w:p w14:paraId="29C5D014" w14:textId="77777777" w:rsidR="00820E00" w:rsidRPr="00E014FB" w:rsidRDefault="00820E00" w:rsidP="003834BD">
            <w:pPr>
              <w:rPr>
                <w:rFonts w:cs="Times New Roman"/>
              </w:rPr>
            </w:pPr>
            <w:r w:rsidRPr="00E014FB">
              <w:rPr>
                <w:rFonts w:eastAsia="Tahoma" w:cs="Times New Roman"/>
                <w:color w:val="000000"/>
                <w:sz w:val="20"/>
                <w:szCs w:val="20"/>
              </w:rPr>
              <w:t>Хранение и переработка сельскохозяйственной продукции</w:t>
            </w:r>
          </w:p>
        </w:tc>
        <w:tc>
          <w:tcPr>
            <w:tcW w:w="1224" w:type="dxa"/>
          </w:tcPr>
          <w:p w14:paraId="24CC47EA" w14:textId="77777777" w:rsidR="00820E00" w:rsidRPr="00E014FB" w:rsidRDefault="00820E00" w:rsidP="003834BD">
            <w:pPr>
              <w:rPr>
                <w:rFonts w:cs="Times New Roman"/>
              </w:rPr>
            </w:pPr>
            <w:r w:rsidRPr="00E014FB">
              <w:rPr>
                <w:rFonts w:eastAsia="Tahoma" w:cs="Times New Roman"/>
                <w:color w:val="000000"/>
                <w:sz w:val="20"/>
                <w:szCs w:val="20"/>
              </w:rPr>
              <w:t>1.15</w:t>
            </w:r>
          </w:p>
        </w:tc>
        <w:tc>
          <w:tcPr>
            <w:tcW w:w="4080" w:type="dxa"/>
          </w:tcPr>
          <w:p w14:paraId="4BEF9BC5"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14:paraId="4237C482" w14:textId="77777777" w:rsidR="00820E00" w:rsidRPr="00E014FB" w:rsidRDefault="00820E00" w:rsidP="003834BD">
            <w:pPr>
              <w:rPr>
                <w:rFonts w:cs="Times New Roman"/>
              </w:rPr>
            </w:pPr>
          </w:p>
        </w:tc>
      </w:tr>
      <w:tr w:rsidR="00820E00" w:rsidRPr="00E014FB" w14:paraId="5266B833" w14:textId="77777777" w:rsidTr="003834BD">
        <w:tc>
          <w:tcPr>
            <w:tcW w:w="272" w:type="dxa"/>
          </w:tcPr>
          <w:p w14:paraId="2A0B4A47" w14:textId="77777777" w:rsidR="00820E00" w:rsidRPr="00E014FB" w:rsidRDefault="00820E00" w:rsidP="003834BD">
            <w:pPr>
              <w:jc w:val="center"/>
              <w:rPr>
                <w:rFonts w:cs="Times New Roman"/>
              </w:rPr>
            </w:pPr>
            <w:r w:rsidRPr="00E014FB">
              <w:rPr>
                <w:rFonts w:eastAsia="Tahoma" w:cs="Times New Roman"/>
                <w:color w:val="000000"/>
                <w:sz w:val="20"/>
                <w:szCs w:val="20"/>
              </w:rPr>
              <w:t>12.</w:t>
            </w:r>
          </w:p>
        </w:tc>
        <w:tc>
          <w:tcPr>
            <w:tcW w:w="1903" w:type="dxa"/>
          </w:tcPr>
          <w:p w14:paraId="0E2D4F73" w14:textId="77777777" w:rsidR="00820E00" w:rsidRPr="00E014FB" w:rsidRDefault="00820E00" w:rsidP="003834BD">
            <w:pPr>
              <w:rPr>
                <w:rFonts w:cs="Times New Roman"/>
              </w:rPr>
            </w:pPr>
            <w:r w:rsidRPr="00E014FB">
              <w:rPr>
                <w:rFonts w:eastAsia="Tahoma" w:cs="Times New Roman"/>
                <w:color w:val="000000"/>
                <w:sz w:val="20"/>
                <w:szCs w:val="20"/>
              </w:rPr>
              <w:t>Питомники</w:t>
            </w:r>
          </w:p>
        </w:tc>
        <w:tc>
          <w:tcPr>
            <w:tcW w:w="1224" w:type="dxa"/>
          </w:tcPr>
          <w:p w14:paraId="7B4DB774" w14:textId="77777777" w:rsidR="00820E00" w:rsidRPr="00E014FB" w:rsidRDefault="00820E00" w:rsidP="003834BD">
            <w:pPr>
              <w:rPr>
                <w:rFonts w:cs="Times New Roman"/>
              </w:rPr>
            </w:pPr>
            <w:r w:rsidRPr="00E014FB">
              <w:rPr>
                <w:rFonts w:eastAsia="Tahoma" w:cs="Times New Roman"/>
                <w:color w:val="000000"/>
                <w:sz w:val="20"/>
                <w:szCs w:val="20"/>
              </w:rPr>
              <w:t>1.17</w:t>
            </w:r>
          </w:p>
        </w:tc>
        <w:tc>
          <w:tcPr>
            <w:tcW w:w="4080" w:type="dxa"/>
          </w:tcPr>
          <w:p w14:paraId="6F83E4AF" w14:textId="77777777" w:rsidR="00820E00" w:rsidRPr="00E014FB" w:rsidRDefault="00820E00" w:rsidP="003834BD">
            <w:pPr>
              <w:rPr>
                <w:rFonts w:cs="Times New Roman"/>
              </w:rPr>
            </w:pPr>
            <w:r w:rsidRPr="00E014FB">
              <w:rPr>
                <w:rFonts w:eastAsia="Tahoma" w:cs="Times New Roman"/>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14:paraId="31E8FE0B" w14:textId="77777777" w:rsidR="00820E00" w:rsidRPr="00E014FB" w:rsidRDefault="00820E00" w:rsidP="003834BD">
            <w:pPr>
              <w:rPr>
                <w:rFonts w:cs="Times New Roman"/>
              </w:rPr>
            </w:pPr>
          </w:p>
        </w:tc>
      </w:tr>
      <w:tr w:rsidR="00820E00" w:rsidRPr="00E014FB" w14:paraId="080A7DE8" w14:textId="77777777" w:rsidTr="003834BD">
        <w:tc>
          <w:tcPr>
            <w:tcW w:w="272" w:type="dxa"/>
          </w:tcPr>
          <w:p w14:paraId="49B54BF3" w14:textId="77777777" w:rsidR="00820E00" w:rsidRPr="00E014FB" w:rsidRDefault="00820E00" w:rsidP="003834BD">
            <w:pPr>
              <w:jc w:val="center"/>
              <w:rPr>
                <w:rFonts w:cs="Times New Roman"/>
              </w:rPr>
            </w:pPr>
            <w:r w:rsidRPr="00E014FB">
              <w:rPr>
                <w:rFonts w:eastAsia="Tahoma" w:cs="Times New Roman"/>
                <w:color w:val="000000"/>
                <w:sz w:val="20"/>
                <w:szCs w:val="20"/>
              </w:rPr>
              <w:t>13.</w:t>
            </w:r>
          </w:p>
        </w:tc>
        <w:tc>
          <w:tcPr>
            <w:tcW w:w="1903" w:type="dxa"/>
          </w:tcPr>
          <w:p w14:paraId="4B2F97CC" w14:textId="77777777" w:rsidR="00820E00" w:rsidRPr="00E014FB" w:rsidRDefault="00820E00" w:rsidP="003834BD">
            <w:pPr>
              <w:rPr>
                <w:rFonts w:cs="Times New Roman"/>
              </w:rPr>
            </w:pPr>
            <w:r w:rsidRPr="00E014FB">
              <w:rPr>
                <w:rFonts w:eastAsia="Tahoma" w:cs="Times New Roman"/>
                <w:color w:val="000000"/>
                <w:sz w:val="20"/>
                <w:szCs w:val="20"/>
              </w:rPr>
              <w:t>Обеспечение сельскохозяйственного производства</w:t>
            </w:r>
          </w:p>
        </w:tc>
        <w:tc>
          <w:tcPr>
            <w:tcW w:w="1224" w:type="dxa"/>
          </w:tcPr>
          <w:p w14:paraId="7BDF43DF" w14:textId="77777777" w:rsidR="00820E00" w:rsidRPr="00E014FB" w:rsidRDefault="00820E00" w:rsidP="003834BD">
            <w:pPr>
              <w:rPr>
                <w:rFonts w:cs="Times New Roman"/>
              </w:rPr>
            </w:pPr>
            <w:r w:rsidRPr="00E014FB">
              <w:rPr>
                <w:rFonts w:eastAsia="Tahoma" w:cs="Times New Roman"/>
                <w:color w:val="000000"/>
                <w:sz w:val="20"/>
                <w:szCs w:val="20"/>
              </w:rPr>
              <w:t>1.18</w:t>
            </w:r>
          </w:p>
        </w:tc>
        <w:tc>
          <w:tcPr>
            <w:tcW w:w="4080" w:type="dxa"/>
          </w:tcPr>
          <w:p w14:paraId="3F3BCF40" w14:textId="77777777" w:rsidR="00820E00" w:rsidRPr="00E014FB" w:rsidRDefault="00820E00" w:rsidP="003834BD">
            <w:pPr>
              <w:rPr>
                <w:rFonts w:cs="Times New Roman"/>
              </w:rPr>
            </w:pPr>
            <w:r w:rsidRPr="00E014FB">
              <w:rPr>
                <w:rFonts w:eastAsia="Tahoma" w:cs="Times New Roman"/>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14:paraId="748AB339" w14:textId="77777777" w:rsidR="00820E00" w:rsidRPr="00E014FB" w:rsidRDefault="00820E00" w:rsidP="003834BD">
            <w:pPr>
              <w:rPr>
                <w:rFonts w:cs="Times New Roman"/>
              </w:rPr>
            </w:pPr>
          </w:p>
        </w:tc>
      </w:tr>
      <w:tr w:rsidR="00820E00" w:rsidRPr="00E014FB" w14:paraId="26D12EC3" w14:textId="77777777" w:rsidTr="003834BD">
        <w:tc>
          <w:tcPr>
            <w:tcW w:w="272" w:type="dxa"/>
            <w:vMerge w:val="restart"/>
          </w:tcPr>
          <w:p w14:paraId="158CEBD9" w14:textId="77777777" w:rsidR="00820E00" w:rsidRPr="00E014FB" w:rsidRDefault="00820E00" w:rsidP="003834BD">
            <w:pPr>
              <w:jc w:val="center"/>
              <w:rPr>
                <w:rFonts w:cs="Times New Roman"/>
              </w:rPr>
            </w:pPr>
            <w:r w:rsidRPr="00E014FB">
              <w:rPr>
                <w:rFonts w:eastAsia="Tahoma" w:cs="Times New Roman"/>
                <w:color w:val="000000"/>
                <w:sz w:val="20"/>
                <w:szCs w:val="20"/>
              </w:rPr>
              <w:t>14.</w:t>
            </w:r>
          </w:p>
        </w:tc>
        <w:tc>
          <w:tcPr>
            <w:tcW w:w="1903" w:type="dxa"/>
            <w:vMerge w:val="restart"/>
          </w:tcPr>
          <w:p w14:paraId="5A40B102" w14:textId="77777777" w:rsidR="00820E00" w:rsidRPr="00E014FB" w:rsidRDefault="00820E00" w:rsidP="003834BD">
            <w:pPr>
              <w:rPr>
                <w:rFonts w:cs="Times New Roman"/>
              </w:rPr>
            </w:pPr>
            <w:r w:rsidRPr="00E014FB">
              <w:rPr>
                <w:rFonts w:eastAsia="Tahoma" w:cs="Times New Roman"/>
                <w:color w:val="000000"/>
                <w:sz w:val="20"/>
                <w:szCs w:val="20"/>
              </w:rPr>
              <w:t>Гидротехнические сооружения</w:t>
            </w:r>
          </w:p>
        </w:tc>
        <w:tc>
          <w:tcPr>
            <w:tcW w:w="1224" w:type="dxa"/>
            <w:vMerge w:val="restart"/>
          </w:tcPr>
          <w:p w14:paraId="7ED37702" w14:textId="77777777" w:rsidR="00820E00" w:rsidRPr="00E014FB" w:rsidRDefault="00820E00" w:rsidP="003834BD">
            <w:pPr>
              <w:rPr>
                <w:rFonts w:cs="Times New Roman"/>
              </w:rPr>
            </w:pPr>
            <w:r w:rsidRPr="00E014FB">
              <w:rPr>
                <w:rFonts w:eastAsia="Tahoma" w:cs="Times New Roman"/>
                <w:color w:val="000000"/>
                <w:sz w:val="20"/>
                <w:szCs w:val="20"/>
              </w:rPr>
              <w:t>11.3</w:t>
            </w:r>
          </w:p>
        </w:tc>
        <w:tc>
          <w:tcPr>
            <w:tcW w:w="4080" w:type="dxa"/>
            <w:vMerge w:val="restart"/>
          </w:tcPr>
          <w:p w14:paraId="11898D67"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r w:rsidRPr="00E014FB">
              <w:rPr>
                <w:rFonts w:eastAsia="Tahoma" w:cs="Times New Roman"/>
                <w:color w:val="000000"/>
                <w:sz w:val="20"/>
                <w:szCs w:val="20"/>
              </w:rPr>
              <w:lastRenderedPageBreak/>
              <w:t>рыбозащитных и рыбопропускных сооружений, берегозащитных сооружений)</w:t>
            </w:r>
          </w:p>
        </w:tc>
        <w:tc>
          <w:tcPr>
            <w:tcW w:w="6800" w:type="dxa"/>
          </w:tcPr>
          <w:p w14:paraId="65025DB1" w14:textId="77777777" w:rsidR="00820E00" w:rsidRPr="00E014FB" w:rsidRDefault="00820E00" w:rsidP="003834BD">
            <w:pPr>
              <w:rPr>
                <w:rFonts w:cs="Times New Roman"/>
              </w:rPr>
            </w:pPr>
            <w:r w:rsidRPr="00E014FB">
              <w:rPr>
                <w:rFonts w:eastAsia="Tahoma" w:cs="Times New Roman"/>
                <w:color w:val="000000"/>
                <w:sz w:val="20"/>
                <w:szCs w:val="20"/>
              </w:rPr>
              <w:lastRenderedPageBreak/>
              <w:t>Минимальный размер земельного участка (площадь) – 100 кв.м.</w:t>
            </w:r>
          </w:p>
        </w:tc>
      </w:tr>
      <w:tr w:rsidR="00820E00" w:rsidRPr="00E014FB" w14:paraId="74BC023C" w14:textId="77777777" w:rsidTr="003834BD">
        <w:tc>
          <w:tcPr>
            <w:tcW w:w="272" w:type="dxa"/>
            <w:vMerge/>
          </w:tcPr>
          <w:p w14:paraId="41FBB20D" w14:textId="77777777" w:rsidR="00820E00" w:rsidRPr="00E014FB" w:rsidRDefault="00820E00" w:rsidP="003834BD">
            <w:pPr>
              <w:rPr>
                <w:rFonts w:cs="Times New Roman"/>
              </w:rPr>
            </w:pPr>
          </w:p>
        </w:tc>
        <w:tc>
          <w:tcPr>
            <w:tcW w:w="1903" w:type="dxa"/>
            <w:vMerge/>
          </w:tcPr>
          <w:p w14:paraId="6FEA73F0" w14:textId="77777777" w:rsidR="00820E00" w:rsidRPr="00E014FB" w:rsidRDefault="00820E00" w:rsidP="003834BD">
            <w:pPr>
              <w:rPr>
                <w:rFonts w:cs="Times New Roman"/>
              </w:rPr>
            </w:pPr>
          </w:p>
        </w:tc>
        <w:tc>
          <w:tcPr>
            <w:tcW w:w="1224" w:type="dxa"/>
            <w:vMerge/>
          </w:tcPr>
          <w:p w14:paraId="106EA884" w14:textId="77777777" w:rsidR="00820E00" w:rsidRPr="00E014FB" w:rsidRDefault="00820E00" w:rsidP="003834BD">
            <w:pPr>
              <w:rPr>
                <w:rFonts w:cs="Times New Roman"/>
              </w:rPr>
            </w:pPr>
          </w:p>
        </w:tc>
        <w:tc>
          <w:tcPr>
            <w:tcW w:w="4080" w:type="dxa"/>
            <w:vMerge/>
          </w:tcPr>
          <w:p w14:paraId="004379D8" w14:textId="77777777" w:rsidR="00820E00" w:rsidRPr="00E014FB" w:rsidRDefault="00820E00" w:rsidP="003834BD">
            <w:pPr>
              <w:rPr>
                <w:rFonts w:cs="Times New Roman"/>
              </w:rPr>
            </w:pPr>
          </w:p>
        </w:tc>
        <w:tc>
          <w:tcPr>
            <w:tcW w:w="6800" w:type="dxa"/>
          </w:tcPr>
          <w:p w14:paraId="37A5F530"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100000 кв.м.</w:t>
            </w:r>
          </w:p>
        </w:tc>
      </w:tr>
      <w:tr w:rsidR="00820E00" w:rsidRPr="00E014FB" w14:paraId="3434948A" w14:textId="77777777" w:rsidTr="003834BD">
        <w:tc>
          <w:tcPr>
            <w:tcW w:w="272" w:type="dxa"/>
            <w:vMerge/>
          </w:tcPr>
          <w:p w14:paraId="6BAEB12E" w14:textId="77777777" w:rsidR="00820E00" w:rsidRPr="00E014FB" w:rsidRDefault="00820E00" w:rsidP="003834BD">
            <w:pPr>
              <w:rPr>
                <w:rFonts w:cs="Times New Roman"/>
              </w:rPr>
            </w:pPr>
          </w:p>
        </w:tc>
        <w:tc>
          <w:tcPr>
            <w:tcW w:w="1903" w:type="dxa"/>
            <w:vMerge/>
          </w:tcPr>
          <w:p w14:paraId="27D01571" w14:textId="77777777" w:rsidR="00820E00" w:rsidRPr="00E014FB" w:rsidRDefault="00820E00" w:rsidP="003834BD">
            <w:pPr>
              <w:rPr>
                <w:rFonts w:cs="Times New Roman"/>
              </w:rPr>
            </w:pPr>
          </w:p>
        </w:tc>
        <w:tc>
          <w:tcPr>
            <w:tcW w:w="1224" w:type="dxa"/>
            <w:vMerge/>
          </w:tcPr>
          <w:p w14:paraId="74D360E5" w14:textId="77777777" w:rsidR="00820E00" w:rsidRPr="00E014FB" w:rsidRDefault="00820E00" w:rsidP="003834BD">
            <w:pPr>
              <w:rPr>
                <w:rFonts w:cs="Times New Roman"/>
              </w:rPr>
            </w:pPr>
          </w:p>
        </w:tc>
        <w:tc>
          <w:tcPr>
            <w:tcW w:w="4080" w:type="dxa"/>
            <w:vMerge/>
          </w:tcPr>
          <w:p w14:paraId="6C393104" w14:textId="77777777" w:rsidR="00820E00" w:rsidRPr="00E014FB" w:rsidRDefault="00820E00" w:rsidP="003834BD">
            <w:pPr>
              <w:rPr>
                <w:rFonts w:cs="Times New Roman"/>
              </w:rPr>
            </w:pPr>
          </w:p>
        </w:tc>
        <w:tc>
          <w:tcPr>
            <w:tcW w:w="6800" w:type="dxa"/>
          </w:tcPr>
          <w:p w14:paraId="691A6228"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E3389D4" w14:textId="77777777" w:rsidTr="003834BD">
        <w:tc>
          <w:tcPr>
            <w:tcW w:w="272" w:type="dxa"/>
            <w:vMerge/>
          </w:tcPr>
          <w:p w14:paraId="60333D36" w14:textId="77777777" w:rsidR="00820E00" w:rsidRPr="00E014FB" w:rsidRDefault="00820E00" w:rsidP="003834BD">
            <w:pPr>
              <w:rPr>
                <w:rFonts w:cs="Times New Roman"/>
              </w:rPr>
            </w:pPr>
          </w:p>
        </w:tc>
        <w:tc>
          <w:tcPr>
            <w:tcW w:w="1903" w:type="dxa"/>
            <w:vMerge/>
          </w:tcPr>
          <w:p w14:paraId="28C01A9C" w14:textId="77777777" w:rsidR="00820E00" w:rsidRPr="00E014FB" w:rsidRDefault="00820E00" w:rsidP="003834BD">
            <w:pPr>
              <w:rPr>
                <w:rFonts w:cs="Times New Roman"/>
              </w:rPr>
            </w:pPr>
          </w:p>
        </w:tc>
        <w:tc>
          <w:tcPr>
            <w:tcW w:w="1224" w:type="dxa"/>
            <w:vMerge/>
          </w:tcPr>
          <w:p w14:paraId="6CC98BEA" w14:textId="77777777" w:rsidR="00820E00" w:rsidRPr="00E014FB" w:rsidRDefault="00820E00" w:rsidP="003834BD">
            <w:pPr>
              <w:rPr>
                <w:rFonts w:cs="Times New Roman"/>
              </w:rPr>
            </w:pPr>
          </w:p>
        </w:tc>
        <w:tc>
          <w:tcPr>
            <w:tcW w:w="4080" w:type="dxa"/>
            <w:vMerge/>
          </w:tcPr>
          <w:p w14:paraId="0B098786" w14:textId="77777777" w:rsidR="00820E00" w:rsidRPr="00E014FB" w:rsidRDefault="00820E00" w:rsidP="003834BD">
            <w:pPr>
              <w:rPr>
                <w:rFonts w:cs="Times New Roman"/>
              </w:rPr>
            </w:pPr>
          </w:p>
        </w:tc>
        <w:tc>
          <w:tcPr>
            <w:tcW w:w="6800" w:type="dxa"/>
          </w:tcPr>
          <w:p w14:paraId="07A0C85F"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5E7992D5" w14:textId="77777777" w:rsidTr="003834BD">
        <w:tc>
          <w:tcPr>
            <w:tcW w:w="272" w:type="dxa"/>
            <w:vMerge/>
          </w:tcPr>
          <w:p w14:paraId="5A3B4F06" w14:textId="77777777" w:rsidR="00820E00" w:rsidRPr="00E014FB" w:rsidRDefault="00820E00" w:rsidP="003834BD">
            <w:pPr>
              <w:rPr>
                <w:rFonts w:cs="Times New Roman"/>
              </w:rPr>
            </w:pPr>
          </w:p>
        </w:tc>
        <w:tc>
          <w:tcPr>
            <w:tcW w:w="1903" w:type="dxa"/>
            <w:vMerge/>
          </w:tcPr>
          <w:p w14:paraId="30537E2F" w14:textId="77777777" w:rsidR="00820E00" w:rsidRPr="00E014FB" w:rsidRDefault="00820E00" w:rsidP="003834BD">
            <w:pPr>
              <w:rPr>
                <w:rFonts w:cs="Times New Roman"/>
              </w:rPr>
            </w:pPr>
          </w:p>
        </w:tc>
        <w:tc>
          <w:tcPr>
            <w:tcW w:w="1224" w:type="dxa"/>
            <w:vMerge/>
          </w:tcPr>
          <w:p w14:paraId="0E1CA539" w14:textId="77777777" w:rsidR="00820E00" w:rsidRPr="00E014FB" w:rsidRDefault="00820E00" w:rsidP="003834BD">
            <w:pPr>
              <w:rPr>
                <w:rFonts w:cs="Times New Roman"/>
              </w:rPr>
            </w:pPr>
          </w:p>
        </w:tc>
        <w:tc>
          <w:tcPr>
            <w:tcW w:w="4080" w:type="dxa"/>
            <w:vMerge/>
          </w:tcPr>
          <w:p w14:paraId="7BFB2E81" w14:textId="77777777" w:rsidR="00820E00" w:rsidRPr="00E014FB" w:rsidRDefault="00820E00" w:rsidP="003834BD">
            <w:pPr>
              <w:rPr>
                <w:rFonts w:cs="Times New Roman"/>
              </w:rPr>
            </w:pPr>
          </w:p>
        </w:tc>
        <w:tc>
          <w:tcPr>
            <w:tcW w:w="6800" w:type="dxa"/>
          </w:tcPr>
          <w:p w14:paraId="6E3410E8"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50 м.</w:t>
            </w:r>
          </w:p>
        </w:tc>
      </w:tr>
      <w:tr w:rsidR="00820E00" w:rsidRPr="00E014FB" w14:paraId="59887C0E" w14:textId="77777777" w:rsidTr="003834BD">
        <w:tc>
          <w:tcPr>
            <w:tcW w:w="272" w:type="dxa"/>
            <w:vMerge/>
          </w:tcPr>
          <w:p w14:paraId="7902EDA3" w14:textId="77777777" w:rsidR="00820E00" w:rsidRPr="00E014FB" w:rsidRDefault="00820E00" w:rsidP="003834BD">
            <w:pPr>
              <w:rPr>
                <w:rFonts w:cs="Times New Roman"/>
              </w:rPr>
            </w:pPr>
          </w:p>
        </w:tc>
        <w:tc>
          <w:tcPr>
            <w:tcW w:w="1903" w:type="dxa"/>
            <w:vMerge/>
          </w:tcPr>
          <w:p w14:paraId="00637483" w14:textId="77777777" w:rsidR="00820E00" w:rsidRPr="00E014FB" w:rsidRDefault="00820E00" w:rsidP="003834BD">
            <w:pPr>
              <w:rPr>
                <w:rFonts w:cs="Times New Roman"/>
              </w:rPr>
            </w:pPr>
          </w:p>
        </w:tc>
        <w:tc>
          <w:tcPr>
            <w:tcW w:w="1224" w:type="dxa"/>
            <w:vMerge/>
          </w:tcPr>
          <w:p w14:paraId="02798775" w14:textId="77777777" w:rsidR="00820E00" w:rsidRPr="00E014FB" w:rsidRDefault="00820E00" w:rsidP="003834BD">
            <w:pPr>
              <w:rPr>
                <w:rFonts w:cs="Times New Roman"/>
              </w:rPr>
            </w:pPr>
          </w:p>
        </w:tc>
        <w:tc>
          <w:tcPr>
            <w:tcW w:w="4080" w:type="dxa"/>
            <w:vMerge/>
          </w:tcPr>
          <w:p w14:paraId="0B4E3A06" w14:textId="77777777" w:rsidR="00820E00" w:rsidRPr="00E014FB" w:rsidRDefault="00820E00" w:rsidP="003834BD">
            <w:pPr>
              <w:rPr>
                <w:rFonts w:cs="Times New Roman"/>
              </w:rPr>
            </w:pPr>
          </w:p>
        </w:tc>
        <w:tc>
          <w:tcPr>
            <w:tcW w:w="6800" w:type="dxa"/>
          </w:tcPr>
          <w:p w14:paraId="5314A19A"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1551A807" w14:textId="77777777" w:rsidTr="003834BD">
        <w:tc>
          <w:tcPr>
            <w:tcW w:w="272" w:type="dxa"/>
            <w:vMerge/>
          </w:tcPr>
          <w:p w14:paraId="640C04D8" w14:textId="77777777" w:rsidR="00820E00" w:rsidRPr="00E014FB" w:rsidRDefault="00820E00" w:rsidP="003834BD">
            <w:pPr>
              <w:rPr>
                <w:rFonts w:cs="Times New Roman"/>
              </w:rPr>
            </w:pPr>
          </w:p>
        </w:tc>
        <w:tc>
          <w:tcPr>
            <w:tcW w:w="1903" w:type="dxa"/>
            <w:vMerge/>
          </w:tcPr>
          <w:p w14:paraId="3C22B18E" w14:textId="77777777" w:rsidR="00820E00" w:rsidRPr="00E014FB" w:rsidRDefault="00820E00" w:rsidP="003834BD">
            <w:pPr>
              <w:rPr>
                <w:rFonts w:cs="Times New Roman"/>
              </w:rPr>
            </w:pPr>
          </w:p>
        </w:tc>
        <w:tc>
          <w:tcPr>
            <w:tcW w:w="1224" w:type="dxa"/>
            <w:vMerge/>
          </w:tcPr>
          <w:p w14:paraId="1A025B52" w14:textId="77777777" w:rsidR="00820E00" w:rsidRPr="00E014FB" w:rsidRDefault="00820E00" w:rsidP="003834BD">
            <w:pPr>
              <w:rPr>
                <w:rFonts w:cs="Times New Roman"/>
              </w:rPr>
            </w:pPr>
          </w:p>
        </w:tc>
        <w:tc>
          <w:tcPr>
            <w:tcW w:w="4080" w:type="dxa"/>
            <w:vMerge/>
          </w:tcPr>
          <w:p w14:paraId="67761E3F" w14:textId="77777777" w:rsidR="00820E00" w:rsidRPr="00E014FB" w:rsidRDefault="00820E00" w:rsidP="003834BD">
            <w:pPr>
              <w:rPr>
                <w:rFonts w:cs="Times New Roman"/>
              </w:rPr>
            </w:pPr>
          </w:p>
        </w:tc>
        <w:tc>
          <w:tcPr>
            <w:tcW w:w="6800" w:type="dxa"/>
          </w:tcPr>
          <w:p w14:paraId="39733F56"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73A99ADE" w14:textId="77777777" w:rsidTr="003834BD">
        <w:tc>
          <w:tcPr>
            <w:tcW w:w="272" w:type="dxa"/>
            <w:vMerge/>
          </w:tcPr>
          <w:p w14:paraId="78A7C997" w14:textId="77777777" w:rsidR="00820E00" w:rsidRPr="00E014FB" w:rsidRDefault="00820E00" w:rsidP="003834BD">
            <w:pPr>
              <w:rPr>
                <w:rFonts w:cs="Times New Roman"/>
              </w:rPr>
            </w:pPr>
          </w:p>
        </w:tc>
        <w:tc>
          <w:tcPr>
            <w:tcW w:w="1903" w:type="dxa"/>
            <w:vMerge/>
          </w:tcPr>
          <w:p w14:paraId="57ED96C5" w14:textId="77777777" w:rsidR="00820E00" w:rsidRPr="00E014FB" w:rsidRDefault="00820E00" w:rsidP="003834BD">
            <w:pPr>
              <w:rPr>
                <w:rFonts w:cs="Times New Roman"/>
              </w:rPr>
            </w:pPr>
          </w:p>
        </w:tc>
        <w:tc>
          <w:tcPr>
            <w:tcW w:w="1224" w:type="dxa"/>
            <w:vMerge/>
          </w:tcPr>
          <w:p w14:paraId="50BDF994" w14:textId="77777777" w:rsidR="00820E00" w:rsidRPr="00E014FB" w:rsidRDefault="00820E00" w:rsidP="003834BD">
            <w:pPr>
              <w:rPr>
                <w:rFonts w:cs="Times New Roman"/>
              </w:rPr>
            </w:pPr>
          </w:p>
        </w:tc>
        <w:tc>
          <w:tcPr>
            <w:tcW w:w="4080" w:type="dxa"/>
            <w:vMerge/>
          </w:tcPr>
          <w:p w14:paraId="231C7FD4" w14:textId="77777777" w:rsidR="00820E00" w:rsidRPr="00E014FB" w:rsidRDefault="00820E00" w:rsidP="003834BD">
            <w:pPr>
              <w:rPr>
                <w:rFonts w:cs="Times New Roman"/>
              </w:rPr>
            </w:pPr>
          </w:p>
        </w:tc>
        <w:tc>
          <w:tcPr>
            <w:tcW w:w="6800" w:type="dxa"/>
          </w:tcPr>
          <w:p w14:paraId="1760B26C"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820E00" w:rsidRPr="00E014FB" w14:paraId="41393A74" w14:textId="77777777" w:rsidTr="003834BD">
        <w:tc>
          <w:tcPr>
            <w:tcW w:w="272" w:type="dxa"/>
          </w:tcPr>
          <w:p w14:paraId="4CA73B59" w14:textId="77777777" w:rsidR="00820E00" w:rsidRPr="00E014FB" w:rsidRDefault="00820E00" w:rsidP="003834BD">
            <w:pPr>
              <w:jc w:val="center"/>
              <w:rPr>
                <w:rFonts w:cs="Times New Roman"/>
              </w:rPr>
            </w:pPr>
            <w:r w:rsidRPr="00E014FB">
              <w:rPr>
                <w:rFonts w:eastAsia="Tahoma" w:cs="Times New Roman"/>
                <w:color w:val="000000"/>
                <w:sz w:val="20"/>
                <w:szCs w:val="20"/>
              </w:rPr>
              <w:t>15.</w:t>
            </w:r>
          </w:p>
        </w:tc>
        <w:tc>
          <w:tcPr>
            <w:tcW w:w="1903" w:type="dxa"/>
          </w:tcPr>
          <w:p w14:paraId="469C932F"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7FC74158"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1A22D3EB"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45289718"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3F0F63D3" w14:textId="77777777" w:rsidTr="003834BD">
        <w:tc>
          <w:tcPr>
            <w:tcW w:w="272" w:type="dxa"/>
          </w:tcPr>
          <w:p w14:paraId="4B843999" w14:textId="77777777" w:rsidR="00820E00" w:rsidRPr="00E014FB" w:rsidRDefault="00820E00" w:rsidP="003834BD">
            <w:pPr>
              <w:jc w:val="center"/>
              <w:rPr>
                <w:rFonts w:cs="Times New Roman"/>
              </w:rPr>
            </w:pPr>
            <w:r w:rsidRPr="00E014FB">
              <w:rPr>
                <w:rFonts w:eastAsia="Tahoma" w:cs="Times New Roman"/>
                <w:color w:val="000000"/>
                <w:sz w:val="20"/>
                <w:szCs w:val="20"/>
              </w:rPr>
              <w:t>16.</w:t>
            </w:r>
          </w:p>
        </w:tc>
        <w:tc>
          <w:tcPr>
            <w:tcW w:w="1903" w:type="dxa"/>
          </w:tcPr>
          <w:p w14:paraId="2AA28B09"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38BC93B0"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357AA25A"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3CB32140" w14:textId="77777777" w:rsidR="00820E00" w:rsidRPr="00E014FB" w:rsidRDefault="00820E00" w:rsidP="003834BD">
            <w:pPr>
              <w:rPr>
                <w:rFonts w:cs="Times New Roman"/>
              </w:rPr>
            </w:pPr>
          </w:p>
        </w:tc>
      </w:tr>
      <w:tr w:rsidR="00820E00" w:rsidRPr="00E014FB" w14:paraId="059FA356" w14:textId="77777777" w:rsidTr="003834BD">
        <w:tc>
          <w:tcPr>
            <w:tcW w:w="272" w:type="dxa"/>
          </w:tcPr>
          <w:p w14:paraId="4C756BBF" w14:textId="77777777" w:rsidR="00820E00" w:rsidRPr="00E014FB" w:rsidRDefault="00820E00" w:rsidP="003834BD">
            <w:pPr>
              <w:jc w:val="center"/>
              <w:rPr>
                <w:rFonts w:cs="Times New Roman"/>
              </w:rPr>
            </w:pPr>
            <w:r w:rsidRPr="00E014FB">
              <w:rPr>
                <w:rFonts w:eastAsia="Tahoma" w:cs="Times New Roman"/>
                <w:color w:val="000000"/>
                <w:sz w:val="20"/>
                <w:szCs w:val="20"/>
              </w:rPr>
              <w:t>17.</w:t>
            </w:r>
          </w:p>
        </w:tc>
        <w:tc>
          <w:tcPr>
            <w:tcW w:w="1903" w:type="dxa"/>
          </w:tcPr>
          <w:p w14:paraId="4FB34CE9"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2C9A6E46"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3B852EEC"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w:t>
            </w:r>
            <w:r w:rsidRPr="00E014FB">
              <w:rPr>
                <w:rFonts w:eastAsia="Tahoma" w:cs="Times New Roman"/>
                <w:color w:val="000000"/>
                <w:sz w:val="20"/>
                <w:szCs w:val="20"/>
              </w:rPr>
              <w:lastRenderedPageBreak/>
              <w:t>благоустройства территории, общественных туалетов</w:t>
            </w:r>
          </w:p>
        </w:tc>
        <w:tc>
          <w:tcPr>
            <w:tcW w:w="6800" w:type="dxa"/>
            <w:vMerge/>
          </w:tcPr>
          <w:p w14:paraId="7F65F61D" w14:textId="77777777" w:rsidR="00820E00" w:rsidRPr="00E014FB" w:rsidRDefault="00820E00" w:rsidP="003834BD">
            <w:pPr>
              <w:rPr>
                <w:rFonts w:cs="Times New Roman"/>
              </w:rPr>
            </w:pPr>
          </w:p>
        </w:tc>
      </w:tr>
    </w:tbl>
    <w:p w14:paraId="5849C3D4" w14:textId="77777777" w:rsidR="00820E00" w:rsidRPr="00E014FB" w:rsidRDefault="00820E00" w:rsidP="00820E00">
      <w:pPr>
        <w:rPr>
          <w:rFonts w:cs="Times New Roman"/>
        </w:rPr>
      </w:pPr>
    </w:p>
    <w:p w14:paraId="20EA6E97"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FA0415" w14:paraId="4E6B3D35"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5CA150C6" w14:textId="77777777" w:rsidR="00820E00" w:rsidRPr="00FA0415" w:rsidRDefault="00820E00" w:rsidP="003834BD">
            <w:pPr>
              <w:tabs>
                <w:tab w:val="left" w:pos="-1667"/>
              </w:tabs>
              <w:jc w:val="center"/>
              <w:rPr>
                <w:bCs/>
                <w:color w:val="000000" w:themeColor="text1"/>
                <w:sz w:val="20"/>
                <w:szCs w:val="20"/>
              </w:rPr>
            </w:pPr>
            <w:r w:rsidRPr="00FA0415">
              <w:rPr>
                <w:rFonts w:eastAsia="SimSun"/>
                <w:bCs/>
                <w:color w:val="000000" w:themeColor="text1"/>
                <w:sz w:val="20"/>
                <w:szCs w:val="20"/>
              </w:rPr>
              <w:t>Виды разрешенного использования земельных участков и</w:t>
            </w:r>
            <w:r w:rsidRPr="00FA0415">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4A56E" w14:textId="77777777" w:rsidR="00820E00" w:rsidRPr="00FA0415" w:rsidRDefault="00820E00" w:rsidP="003834BD">
            <w:pPr>
              <w:tabs>
                <w:tab w:val="left" w:pos="-6204"/>
              </w:tabs>
              <w:jc w:val="center"/>
              <w:rPr>
                <w:bCs/>
                <w:color w:val="000000" w:themeColor="text1"/>
                <w:sz w:val="20"/>
                <w:szCs w:val="20"/>
              </w:rPr>
            </w:pPr>
            <w:r w:rsidRPr="00FA0415">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FA0415" w14:paraId="6CD2ADCE" w14:textId="77777777" w:rsidTr="003834BD">
        <w:trPr>
          <w:trHeight w:val="70"/>
        </w:trPr>
        <w:tc>
          <w:tcPr>
            <w:tcW w:w="6941" w:type="dxa"/>
          </w:tcPr>
          <w:p w14:paraId="031808B4"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4C128AD3"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7E64ABA6"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719FED4"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3B521136" w14:textId="77777777" w:rsidR="00820E00" w:rsidRPr="00FA0415" w:rsidRDefault="00820E00" w:rsidP="003834BD">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566B2ABE" w14:textId="77777777" w:rsidR="00820E00" w:rsidRPr="00FA0415" w:rsidRDefault="00820E00" w:rsidP="003834BD">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853AAF7" w14:textId="77777777" w:rsidR="00820E00" w:rsidRPr="00FA0415" w:rsidRDefault="00820E00" w:rsidP="003834BD">
            <w:pPr>
              <w:tabs>
                <w:tab w:val="left" w:pos="-6204"/>
              </w:tabs>
              <w:jc w:val="both"/>
              <w:rPr>
                <w:rFonts w:eastAsia="SimSun"/>
                <w:color w:val="000000" w:themeColor="text1"/>
                <w:sz w:val="20"/>
                <w:szCs w:val="20"/>
                <w:lang w:eastAsia="zh-CN"/>
              </w:rPr>
            </w:pPr>
          </w:p>
        </w:tc>
      </w:tr>
      <w:tr w:rsidR="00820E00" w:rsidRPr="00FA0415" w14:paraId="0CAA8F65" w14:textId="77777777" w:rsidTr="003834BD">
        <w:tc>
          <w:tcPr>
            <w:tcW w:w="6941" w:type="dxa"/>
          </w:tcPr>
          <w:p w14:paraId="69629D23"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контрольно-пропускные пункты, посты охраны</w:t>
            </w:r>
          </w:p>
        </w:tc>
        <w:tc>
          <w:tcPr>
            <w:tcW w:w="7619" w:type="dxa"/>
          </w:tcPr>
          <w:p w14:paraId="073337BD"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- 1 м;</w:t>
            </w:r>
          </w:p>
          <w:p w14:paraId="52EDEFFA" w14:textId="77777777" w:rsidR="00820E00" w:rsidRPr="00FA0415" w:rsidRDefault="00820E00" w:rsidP="003834BD">
            <w:pPr>
              <w:jc w:val="both"/>
              <w:rPr>
                <w:b/>
                <w:color w:val="000000" w:themeColor="text1"/>
                <w:sz w:val="20"/>
                <w:szCs w:val="20"/>
              </w:rPr>
            </w:pPr>
            <w:r w:rsidRPr="00FA0415">
              <w:rPr>
                <w:color w:val="000000" w:themeColor="text1"/>
                <w:sz w:val="20"/>
                <w:szCs w:val="20"/>
              </w:rPr>
              <w:t>- минимальный отступ от красной линии улиц - 1 м;</w:t>
            </w:r>
          </w:p>
          <w:p w14:paraId="0D1C2B01" w14:textId="77777777" w:rsidR="00820E00" w:rsidRPr="00FA0415" w:rsidRDefault="00820E00" w:rsidP="003834BD">
            <w:pPr>
              <w:jc w:val="both"/>
              <w:rPr>
                <w:rFonts w:eastAsia="SimSun"/>
                <w:color w:val="000000" w:themeColor="text1"/>
                <w:sz w:val="20"/>
                <w:szCs w:val="20"/>
                <w:lang w:eastAsia="zh-CN"/>
              </w:rPr>
            </w:pPr>
            <w:r w:rsidRPr="00FA0415">
              <w:rPr>
                <w:rFonts w:eastAsia="SimSun"/>
                <w:color w:val="000000" w:themeColor="text1"/>
                <w:sz w:val="20"/>
                <w:szCs w:val="20"/>
                <w:lang w:eastAsia="zh-CN"/>
              </w:rPr>
              <w:t>- максимальное количество надземных этажей зданий – 2 этажа.</w:t>
            </w:r>
          </w:p>
        </w:tc>
      </w:tr>
      <w:tr w:rsidR="00820E00" w:rsidRPr="00FA0415" w14:paraId="214A62E3" w14:textId="77777777" w:rsidTr="003834BD">
        <w:tc>
          <w:tcPr>
            <w:tcW w:w="6941" w:type="dxa"/>
          </w:tcPr>
          <w:p w14:paraId="064BDADB"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площадки для мусоросборников</w:t>
            </w:r>
          </w:p>
        </w:tc>
        <w:tc>
          <w:tcPr>
            <w:tcW w:w="7619" w:type="dxa"/>
          </w:tcPr>
          <w:p w14:paraId="2717A9C6"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xml:space="preserve">- </w:t>
            </w:r>
            <w:r w:rsidRPr="00FA0415">
              <w:rPr>
                <w:color w:val="000000" w:themeColor="text1"/>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FA0415">
              <w:rPr>
                <w:color w:val="000000" w:themeColor="text1"/>
                <w:sz w:val="20"/>
                <w:szCs w:val="20"/>
                <w:lang w:eastAsia="zh-CN"/>
              </w:rPr>
              <w:t>;</w:t>
            </w:r>
          </w:p>
          <w:p w14:paraId="51D8DCD5"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общее количество контейнеров не более 5 шт;</w:t>
            </w:r>
          </w:p>
          <w:p w14:paraId="079CB14C"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FA0415" w14:paraId="674A96F1" w14:textId="77777777" w:rsidTr="003834BD">
        <w:tc>
          <w:tcPr>
            <w:tcW w:w="6941" w:type="dxa"/>
          </w:tcPr>
          <w:p w14:paraId="3DC073BC"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надворные уборные</w:t>
            </w:r>
          </w:p>
        </w:tc>
        <w:tc>
          <w:tcPr>
            <w:tcW w:w="7619" w:type="dxa"/>
          </w:tcPr>
          <w:p w14:paraId="1B24C1E6"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xml:space="preserve">- расстояние от красной линии не менее - 10 м; </w:t>
            </w:r>
          </w:p>
          <w:p w14:paraId="6C2F5CC8"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700768C1"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туалета до источника водоснабжения (колодца) – не менее 25 м.</w:t>
            </w:r>
          </w:p>
        </w:tc>
      </w:tr>
      <w:tr w:rsidR="00820E00" w:rsidRPr="00FA0415" w14:paraId="2408C40A" w14:textId="77777777" w:rsidTr="003834BD">
        <w:tc>
          <w:tcPr>
            <w:tcW w:w="6941" w:type="dxa"/>
          </w:tcPr>
          <w:p w14:paraId="338D8BDF"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583BA833"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03B0A398"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2A80A363"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фундамента построек до фильтрующего колодца - не менее 8 м.</w:t>
            </w:r>
          </w:p>
        </w:tc>
      </w:tr>
      <w:tr w:rsidR="00820E00" w:rsidRPr="00FA0415" w14:paraId="68234F9D" w14:textId="77777777" w:rsidTr="003834BD">
        <w:tc>
          <w:tcPr>
            <w:tcW w:w="6941" w:type="dxa"/>
          </w:tcPr>
          <w:p w14:paraId="7F557A83"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0D49ED5A"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границ земельного участка не менее - 1 м.</w:t>
            </w:r>
          </w:p>
        </w:tc>
      </w:tr>
    </w:tbl>
    <w:p w14:paraId="2DB22389" w14:textId="77777777" w:rsidR="00820E00" w:rsidRPr="00FA0415" w:rsidRDefault="00820E00" w:rsidP="00820E00">
      <w:pPr>
        <w:rPr>
          <w:rFonts w:cs="Times New Roman"/>
          <w:b/>
          <w:bCs/>
        </w:rPr>
      </w:pPr>
    </w:p>
    <w:p w14:paraId="260A0F05" w14:textId="77777777" w:rsidR="00820E00" w:rsidRPr="00FA0415" w:rsidRDefault="00820E00" w:rsidP="00820E00">
      <w:pPr>
        <w:rPr>
          <w:rFonts w:cs="Times New Roman"/>
          <w:b/>
          <w:bCs/>
        </w:rPr>
      </w:pPr>
      <w:r w:rsidRPr="00FA0415">
        <w:rPr>
          <w:rFonts w:eastAsia="Tahoma" w:cs="Times New Roman"/>
          <w:b/>
          <w:bCs/>
        </w:rPr>
        <w:lastRenderedPageBreak/>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170CD5CE" w14:textId="77777777" w:rsidTr="003834BD">
        <w:trPr>
          <w:tblHeader/>
        </w:trPr>
        <w:tc>
          <w:tcPr>
            <w:tcW w:w="272" w:type="dxa"/>
          </w:tcPr>
          <w:p w14:paraId="6AEEFAE5"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6D1C195A"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6A057CC4"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6F905AC5"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0FF7232B"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4116C9B6" w14:textId="77777777" w:rsidTr="003834BD">
        <w:trPr>
          <w:tblHeader/>
        </w:trPr>
        <w:tc>
          <w:tcPr>
            <w:tcW w:w="272" w:type="dxa"/>
          </w:tcPr>
          <w:p w14:paraId="6273079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71F812AF"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54F1BF0E"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593B631C"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56562002"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6F1EC2E4" w14:textId="77777777" w:rsidTr="003834BD">
        <w:tc>
          <w:tcPr>
            <w:tcW w:w="272" w:type="dxa"/>
            <w:vMerge w:val="restart"/>
          </w:tcPr>
          <w:p w14:paraId="224534EB"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540BE121" w14:textId="77777777" w:rsidR="00820E00" w:rsidRPr="00E014FB" w:rsidRDefault="00820E00" w:rsidP="003834BD">
            <w:pPr>
              <w:rPr>
                <w:rFonts w:cs="Times New Roman"/>
              </w:rPr>
            </w:pPr>
            <w:r w:rsidRPr="00E014FB">
              <w:rPr>
                <w:rFonts w:eastAsia="Tahoma" w:cs="Times New Roman"/>
                <w:color w:val="000000"/>
                <w:sz w:val="20"/>
                <w:szCs w:val="20"/>
              </w:rPr>
              <w:t>Предоставление коммунальных услуг</w:t>
            </w:r>
          </w:p>
        </w:tc>
        <w:tc>
          <w:tcPr>
            <w:tcW w:w="1224" w:type="dxa"/>
            <w:vMerge w:val="restart"/>
          </w:tcPr>
          <w:p w14:paraId="66C88CF2" w14:textId="77777777" w:rsidR="00820E00" w:rsidRPr="00E014FB" w:rsidRDefault="00820E00" w:rsidP="003834BD">
            <w:pPr>
              <w:rPr>
                <w:rFonts w:cs="Times New Roman"/>
              </w:rPr>
            </w:pPr>
            <w:r w:rsidRPr="00E014FB">
              <w:rPr>
                <w:rFonts w:eastAsia="Tahoma" w:cs="Times New Roman"/>
                <w:color w:val="000000"/>
                <w:sz w:val="20"/>
                <w:szCs w:val="20"/>
              </w:rPr>
              <w:t>3.1.1</w:t>
            </w:r>
          </w:p>
        </w:tc>
        <w:tc>
          <w:tcPr>
            <w:tcW w:w="4080" w:type="dxa"/>
            <w:vMerge w:val="restart"/>
          </w:tcPr>
          <w:p w14:paraId="36D41793"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01993F51"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545D812A" w14:textId="77777777" w:rsidTr="003834BD">
        <w:tc>
          <w:tcPr>
            <w:tcW w:w="272" w:type="dxa"/>
            <w:vMerge/>
          </w:tcPr>
          <w:p w14:paraId="0A279513" w14:textId="77777777" w:rsidR="00820E00" w:rsidRPr="00E014FB" w:rsidRDefault="00820E00" w:rsidP="003834BD">
            <w:pPr>
              <w:rPr>
                <w:rFonts w:cs="Times New Roman"/>
              </w:rPr>
            </w:pPr>
          </w:p>
        </w:tc>
        <w:tc>
          <w:tcPr>
            <w:tcW w:w="1903" w:type="dxa"/>
            <w:vMerge/>
          </w:tcPr>
          <w:p w14:paraId="2B8EBCAA" w14:textId="77777777" w:rsidR="00820E00" w:rsidRPr="00E014FB" w:rsidRDefault="00820E00" w:rsidP="003834BD">
            <w:pPr>
              <w:rPr>
                <w:rFonts w:cs="Times New Roman"/>
              </w:rPr>
            </w:pPr>
          </w:p>
        </w:tc>
        <w:tc>
          <w:tcPr>
            <w:tcW w:w="1224" w:type="dxa"/>
            <w:vMerge/>
          </w:tcPr>
          <w:p w14:paraId="1DE89988" w14:textId="77777777" w:rsidR="00820E00" w:rsidRPr="00E014FB" w:rsidRDefault="00820E00" w:rsidP="003834BD">
            <w:pPr>
              <w:rPr>
                <w:rFonts w:cs="Times New Roman"/>
              </w:rPr>
            </w:pPr>
          </w:p>
        </w:tc>
        <w:tc>
          <w:tcPr>
            <w:tcW w:w="4080" w:type="dxa"/>
            <w:vMerge/>
          </w:tcPr>
          <w:p w14:paraId="7F56ACBA" w14:textId="77777777" w:rsidR="00820E00" w:rsidRPr="00E014FB" w:rsidRDefault="00820E00" w:rsidP="003834BD">
            <w:pPr>
              <w:rPr>
                <w:rFonts w:cs="Times New Roman"/>
              </w:rPr>
            </w:pPr>
          </w:p>
        </w:tc>
        <w:tc>
          <w:tcPr>
            <w:tcW w:w="6800" w:type="dxa"/>
          </w:tcPr>
          <w:p w14:paraId="3B2D4FD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1000 кв.м.</w:t>
            </w:r>
          </w:p>
        </w:tc>
      </w:tr>
      <w:tr w:rsidR="00820E00" w:rsidRPr="00E014FB" w14:paraId="2E4147BF" w14:textId="77777777" w:rsidTr="003834BD">
        <w:tc>
          <w:tcPr>
            <w:tcW w:w="272" w:type="dxa"/>
            <w:vMerge/>
          </w:tcPr>
          <w:p w14:paraId="223104B9" w14:textId="77777777" w:rsidR="00820E00" w:rsidRPr="00E014FB" w:rsidRDefault="00820E00" w:rsidP="003834BD">
            <w:pPr>
              <w:rPr>
                <w:rFonts w:cs="Times New Roman"/>
              </w:rPr>
            </w:pPr>
          </w:p>
        </w:tc>
        <w:tc>
          <w:tcPr>
            <w:tcW w:w="1903" w:type="dxa"/>
            <w:vMerge/>
          </w:tcPr>
          <w:p w14:paraId="4D8EE63A" w14:textId="77777777" w:rsidR="00820E00" w:rsidRPr="00E014FB" w:rsidRDefault="00820E00" w:rsidP="003834BD">
            <w:pPr>
              <w:rPr>
                <w:rFonts w:cs="Times New Roman"/>
              </w:rPr>
            </w:pPr>
          </w:p>
        </w:tc>
        <w:tc>
          <w:tcPr>
            <w:tcW w:w="1224" w:type="dxa"/>
            <w:vMerge/>
          </w:tcPr>
          <w:p w14:paraId="7E2321AC" w14:textId="77777777" w:rsidR="00820E00" w:rsidRPr="00E014FB" w:rsidRDefault="00820E00" w:rsidP="003834BD">
            <w:pPr>
              <w:rPr>
                <w:rFonts w:cs="Times New Roman"/>
              </w:rPr>
            </w:pPr>
          </w:p>
        </w:tc>
        <w:tc>
          <w:tcPr>
            <w:tcW w:w="4080" w:type="dxa"/>
            <w:vMerge/>
          </w:tcPr>
          <w:p w14:paraId="24CFC530" w14:textId="77777777" w:rsidR="00820E00" w:rsidRPr="00E014FB" w:rsidRDefault="00820E00" w:rsidP="003834BD">
            <w:pPr>
              <w:rPr>
                <w:rFonts w:cs="Times New Roman"/>
              </w:rPr>
            </w:pPr>
          </w:p>
        </w:tc>
        <w:tc>
          <w:tcPr>
            <w:tcW w:w="6800" w:type="dxa"/>
          </w:tcPr>
          <w:p w14:paraId="51CC8619"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4 м.</w:t>
            </w:r>
          </w:p>
        </w:tc>
      </w:tr>
      <w:tr w:rsidR="00820E00" w:rsidRPr="00E014FB" w14:paraId="6C52F6FD" w14:textId="77777777" w:rsidTr="003834BD">
        <w:tc>
          <w:tcPr>
            <w:tcW w:w="272" w:type="dxa"/>
            <w:vMerge/>
          </w:tcPr>
          <w:p w14:paraId="196A3BFC" w14:textId="77777777" w:rsidR="00820E00" w:rsidRPr="00E014FB" w:rsidRDefault="00820E00" w:rsidP="003834BD">
            <w:pPr>
              <w:rPr>
                <w:rFonts w:cs="Times New Roman"/>
              </w:rPr>
            </w:pPr>
          </w:p>
        </w:tc>
        <w:tc>
          <w:tcPr>
            <w:tcW w:w="1903" w:type="dxa"/>
            <w:vMerge/>
          </w:tcPr>
          <w:p w14:paraId="1B8C04F8" w14:textId="77777777" w:rsidR="00820E00" w:rsidRPr="00E014FB" w:rsidRDefault="00820E00" w:rsidP="003834BD">
            <w:pPr>
              <w:rPr>
                <w:rFonts w:cs="Times New Roman"/>
              </w:rPr>
            </w:pPr>
          </w:p>
        </w:tc>
        <w:tc>
          <w:tcPr>
            <w:tcW w:w="1224" w:type="dxa"/>
            <w:vMerge/>
          </w:tcPr>
          <w:p w14:paraId="65A77070" w14:textId="77777777" w:rsidR="00820E00" w:rsidRPr="00E014FB" w:rsidRDefault="00820E00" w:rsidP="003834BD">
            <w:pPr>
              <w:rPr>
                <w:rFonts w:cs="Times New Roman"/>
              </w:rPr>
            </w:pPr>
          </w:p>
        </w:tc>
        <w:tc>
          <w:tcPr>
            <w:tcW w:w="4080" w:type="dxa"/>
            <w:vMerge/>
          </w:tcPr>
          <w:p w14:paraId="63916A6D" w14:textId="77777777" w:rsidR="00820E00" w:rsidRPr="00E014FB" w:rsidRDefault="00820E00" w:rsidP="003834BD">
            <w:pPr>
              <w:rPr>
                <w:rFonts w:cs="Times New Roman"/>
              </w:rPr>
            </w:pPr>
          </w:p>
        </w:tc>
        <w:tc>
          <w:tcPr>
            <w:tcW w:w="6800" w:type="dxa"/>
          </w:tcPr>
          <w:p w14:paraId="5CACCD75"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663C435" w14:textId="77777777" w:rsidTr="003834BD">
        <w:tc>
          <w:tcPr>
            <w:tcW w:w="272" w:type="dxa"/>
            <w:vMerge/>
          </w:tcPr>
          <w:p w14:paraId="45DA40EB" w14:textId="77777777" w:rsidR="00820E00" w:rsidRPr="00E014FB" w:rsidRDefault="00820E00" w:rsidP="003834BD">
            <w:pPr>
              <w:rPr>
                <w:rFonts w:cs="Times New Roman"/>
              </w:rPr>
            </w:pPr>
          </w:p>
        </w:tc>
        <w:tc>
          <w:tcPr>
            <w:tcW w:w="1903" w:type="dxa"/>
            <w:vMerge/>
          </w:tcPr>
          <w:p w14:paraId="60F95EB2" w14:textId="77777777" w:rsidR="00820E00" w:rsidRPr="00E014FB" w:rsidRDefault="00820E00" w:rsidP="003834BD">
            <w:pPr>
              <w:rPr>
                <w:rFonts w:cs="Times New Roman"/>
              </w:rPr>
            </w:pPr>
          </w:p>
        </w:tc>
        <w:tc>
          <w:tcPr>
            <w:tcW w:w="1224" w:type="dxa"/>
            <w:vMerge/>
          </w:tcPr>
          <w:p w14:paraId="59B2BF02" w14:textId="77777777" w:rsidR="00820E00" w:rsidRPr="00E014FB" w:rsidRDefault="00820E00" w:rsidP="003834BD">
            <w:pPr>
              <w:rPr>
                <w:rFonts w:cs="Times New Roman"/>
              </w:rPr>
            </w:pPr>
          </w:p>
        </w:tc>
        <w:tc>
          <w:tcPr>
            <w:tcW w:w="4080" w:type="dxa"/>
            <w:vMerge/>
          </w:tcPr>
          <w:p w14:paraId="3956A298" w14:textId="77777777" w:rsidR="00820E00" w:rsidRPr="00E014FB" w:rsidRDefault="00820E00" w:rsidP="003834BD">
            <w:pPr>
              <w:rPr>
                <w:rFonts w:cs="Times New Roman"/>
              </w:rPr>
            </w:pPr>
          </w:p>
        </w:tc>
        <w:tc>
          <w:tcPr>
            <w:tcW w:w="6800" w:type="dxa"/>
          </w:tcPr>
          <w:p w14:paraId="4BA86627"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20 м.</w:t>
            </w:r>
          </w:p>
        </w:tc>
      </w:tr>
      <w:tr w:rsidR="00820E00" w:rsidRPr="00E014FB" w14:paraId="2D267118" w14:textId="77777777" w:rsidTr="003834BD">
        <w:tc>
          <w:tcPr>
            <w:tcW w:w="272" w:type="dxa"/>
            <w:vMerge/>
          </w:tcPr>
          <w:p w14:paraId="0C6AD729" w14:textId="77777777" w:rsidR="00820E00" w:rsidRPr="00E014FB" w:rsidRDefault="00820E00" w:rsidP="003834BD">
            <w:pPr>
              <w:rPr>
                <w:rFonts w:cs="Times New Roman"/>
              </w:rPr>
            </w:pPr>
          </w:p>
        </w:tc>
        <w:tc>
          <w:tcPr>
            <w:tcW w:w="1903" w:type="dxa"/>
            <w:vMerge/>
          </w:tcPr>
          <w:p w14:paraId="79CCF251" w14:textId="77777777" w:rsidR="00820E00" w:rsidRPr="00E014FB" w:rsidRDefault="00820E00" w:rsidP="003834BD">
            <w:pPr>
              <w:rPr>
                <w:rFonts w:cs="Times New Roman"/>
              </w:rPr>
            </w:pPr>
          </w:p>
        </w:tc>
        <w:tc>
          <w:tcPr>
            <w:tcW w:w="1224" w:type="dxa"/>
            <w:vMerge/>
          </w:tcPr>
          <w:p w14:paraId="467916FE" w14:textId="77777777" w:rsidR="00820E00" w:rsidRPr="00E014FB" w:rsidRDefault="00820E00" w:rsidP="003834BD">
            <w:pPr>
              <w:rPr>
                <w:rFonts w:cs="Times New Roman"/>
              </w:rPr>
            </w:pPr>
          </w:p>
        </w:tc>
        <w:tc>
          <w:tcPr>
            <w:tcW w:w="4080" w:type="dxa"/>
            <w:vMerge/>
          </w:tcPr>
          <w:p w14:paraId="2E73FAFF" w14:textId="77777777" w:rsidR="00820E00" w:rsidRPr="00E014FB" w:rsidRDefault="00820E00" w:rsidP="003834BD">
            <w:pPr>
              <w:rPr>
                <w:rFonts w:cs="Times New Roman"/>
              </w:rPr>
            </w:pPr>
          </w:p>
        </w:tc>
        <w:tc>
          <w:tcPr>
            <w:tcW w:w="6800" w:type="dxa"/>
          </w:tcPr>
          <w:p w14:paraId="3270D19E"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80%.</w:t>
            </w:r>
          </w:p>
        </w:tc>
      </w:tr>
      <w:tr w:rsidR="00820E00" w:rsidRPr="00E014FB" w14:paraId="7DDC3F7E" w14:textId="77777777" w:rsidTr="003834BD">
        <w:tc>
          <w:tcPr>
            <w:tcW w:w="272" w:type="dxa"/>
            <w:vMerge/>
          </w:tcPr>
          <w:p w14:paraId="36CD5F44" w14:textId="77777777" w:rsidR="00820E00" w:rsidRPr="00E014FB" w:rsidRDefault="00820E00" w:rsidP="003834BD">
            <w:pPr>
              <w:rPr>
                <w:rFonts w:cs="Times New Roman"/>
              </w:rPr>
            </w:pPr>
          </w:p>
        </w:tc>
        <w:tc>
          <w:tcPr>
            <w:tcW w:w="1903" w:type="dxa"/>
            <w:vMerge/>
          </w:tcPr>
          <w:p w14:paraId="7FCC7A5B" w14:textId="77777777" w:rsidR="00820E00" w:rsidRPr="00E014FB" w:rsidRDefault="00820E00" w:rsidP="003834BD">
            <w:pPr>
              <w:rPr>
                <w:rFonts w:cs="Times New Roman"/>
              </w:rPr>
            </w:pPr>
          </w:p>
        </w:tc>
        <w:tc>
          <w:tcPr>
            <w:tcW w:w="1224" w:type="dxa"/>
            <w:vMerge/>
          </w:tcPr>
          <w:p w14:paraId="627F0046" w14:textId="77777777" w:rsidR="00820E00" w:rsidRPr="00E014FB" w:rsidRDefault="00820E00" w:rsidP="003834BD">
            <w:pPr>
              <w:rPr>
                <w:rFonts w:cs="Times New Roman"/>
              </w:rPr>
            </w:pPr>
          </w:p>
        </w:tc>
        <w:tc>
          <w:tcPr>
            <w:tcW w:w="4080" w:type="dxa"/>
            <w:vMerge/>
          </w:tcPr>
          <w:p w14:paraId="3D3A6A27" w14:textId="77777777" w:rsidR="00820E00" w:rsidRPr="00E014FB" w:rsidRDefault="00820E00" w:rsidP="003834BD">
            <w:pPr>
              <w:rPr>
                <w:rFonts w:cs="Times New Roman"/>
              </w:rPr>
            </w:pPr>
          </w:p>
        </w:tc>
        <w:tc>
          <w:tcPr>
            <w:tcW w:w="6800" w:type="dxa"/>
          </w:tcPr>
          <w:p w14:paraId="05072327"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820E00" w:rsidRPr="00E014FB" w14:paraId="56CFF3BE" w14:textId="77777777" w:rsidTr="003834BD">
        <w:tc>
          <w:tcPr>
            <w:tcW w:w="272" w:type="dxa"/>
            <w:vMerge/>
          </w:tcPr>
          <w:p w14:paraId="057CCB0D" w14:textId="77777777" w:rsidR="00820E00" w:rsidRPr="00E014FB" w:rsidRDefault="00820E00" w:rsidP="003834BD">
            <w:pPr>
              <w:rPr>
                <w:rFonts w:cs="Times New Roman"/>
              </w:rPr>
            </w:pPr>
          </w:p>
        </w:tc>
        <w:tc>
          <w:tcPr>
            <w:tcW w:w="1903" w:type="dxa"/>
            <w:vMerge/>
          </w:tcPr>
          <w:p w14:paraId="1F865205" w14:textId="77777777" w:rsidR="00820E00" w:rsidRPr="00E014FB" w:rsidRDefault="00820E00" w:rsidP="003834BD">
            <w:pPr>
              <w:rPr>
                <w:rFonts w:cs="Times New Roman"/>
              </w:rPr>
            </w:pPr>
          </w:p>
        </w:tc>
        <w:tc>
          <w:tcPr>
            <w:tcW w:w="1224" w:type="dxa"/>
            <w:vMerge/>
          </w:tcPr>
          <w:p w14:paraId="7F05484E" w14:textId="77777777" w:rsidR="00820E00" w:rsidRPr="00E014FB" w:rsidRDefault="00820E00" w:rsidP="003834BD">
            <w:pPr>
              <w:rPr>
                <w:rFonts w:cs="Times New Roman"/>
              </w:rPr>
            </w:pPr>
          </w:p>
        </w:tc>
        <w:tc>
          <w:tcPr>
            <w:tcW w:w="4080" w:type="dxa"/>
            <w:vMerge/>
          </w:tcPr>
          <w:p w14:paraId="08B3C4E9" w14:textId="77777777" w:rsidR="00820E00" w:rsidRPr="00E014FB" w:rsidRDefault="00820E00" w:rsidP="003834BD">
            <w:pPr>
              <w:rPr>
                <w:rFonts w:cs="Times New Roman"/>
              </w:rPr>
            </w:pPr>
          </w:p>
        </w:tc>
        <w:tc>
          <w:tcPr>
            <w:tcW w:w="6800" w:type="dxa"/>
          </w:tcPr>
          <w:p w14:paraId="7395D9C3"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bl>
    <w:p w14:paraId="02C69B11" w14:textId="77777777" w:rsidR="00820E00" w:rsidRPr="00E014FB" w:rsidRDefault="00820E00" w:rsidP="00820E00">
      <w:pPr>
        <w:rPr>
          <w:rFonts w:cs="Times New Roman"/>
        </w:rPr>
      </w:pPr>
    </w:p>
    <w:p w14:paraId="183782E4"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24A522A6" w14:textId="77777777" w:rsidR="00820E00" w:rsidRPr="00E014FB" w:rsidRDefault="00820E00" w:rsidP="00820E00">
      <w:pPr>
        <w:jc w:val="both"/>
        <w:rPr>
          <w:rFonts w:cs="Times New Roman"/>
        </w:rPr>
      </w:pPr>
      <w:r w:rsidRPr="00E014FB">
        <w:rPr>
          <w:rFonts w:eastAsia="Tahoma" w:cs="Times New Roman"/>
          <w:color w:val="000000"/>
          <w:sz w:val="20"/>
          <w:szCs w:val="20"/>
        </w:rPr>
        <w:t>Правообладатели объектов капитального строительства, введенных в эксплуатацию до дня вступления в силу  постановления  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пунктом 14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6E2EFF29"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BFFC554" w14:textId="77777777" w:rsidR="00820E00" w:rsidRPr="00E014FB" w:rsidRDefault="00820E00" w:rsidP="00820E00">
      <w:pPr>
        <w:jc w:val="both"/>
        <w:rPr>
          <w:rFonts w:cs="Times New Roman"/>
        </w:rPr>
      </w:pPr>
      <w:r w:rsidRPr="00E014FB">
        <w:rPr>
          <w:rFonts w:eastAsia="Tahoma" w:cs="Times New Roman"/>
          <w:color w:val="000000"/>
          <w:sz w:val="20"/>
          <w:szCs w:val="20"/>
        </w:rPr>
        <w:t>В границах санитарно-защитной зоны не допускается использования земельных участков в целях:</w:t>
      </w:r>
    </w:p>
    <w:p w14:paraId="3E41DDB0" w14:textId="77777777" w:rsidR="00820E00" w:rsidRPr="00E014FB" w:rsidRDefault="00820E00" w:rsidP="00820E00">
      <w:pPr>
        <w:jc w:val="both"/>
        <w:rPr>
          <w:rFonts w:cs="Times New Roman"/>
        </w:rPr>
      </w:pPr>
      <w:r w:rsidRPr="00E014FB">
        <w:rPr>
          <w:rFonts w:eastAsia="Tahoma" w:cs="Times New Roman"/>
          <w:color w:val="000000"/>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7FE28F49" w14:textId="77777777" w:rsidR="00820E00" w:rsidRPr="00E014FB" w:rsidRDefault="00820E00" w:rsidP="00820E00">
      <w:pPr>
        <w:jc w:val="both"/>
        <w:rPr>
          <w:rFonts w:cs="Times New Roman"/>
        </w:rPr>
      </w:pPr>
      <w:r w:rsidRPr="00E014FB">
        <w:rPr>
          <w:rFonts w:eastAsia="Tahoma" w:cs="Times New Roman"/>
          <w:color w:val="000000"/>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19FE85E"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EA239E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0957339"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720CA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25D20D0"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9C0AED9"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400061CC"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69B493F7"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F9D6829" w14:textId="77777777" w:rsidR="00820E00" w:rsidRPr="00E014FB" w:rsidRDefault="00820E00" w:rsidP="00820E00">
      <w:pPr>
        <w:rPr>
          <w:rFonts w:cs="Times New Roman"/>
        </w:rPr>
      </w:pPr>
    </w:p>
    <w:p w14:paraId="64B1C947"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1383A793"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3CC072C4" w14:textId="77777777" w:rsidR="00820E00" w:rsidRPr="00E014FB" w:rsidRDefault="00820E00" w:rsidP="00820E00">
      <w:pPr>
        <w:rPr>
          <w:rFonts w:cs="Times New Roman"/>
        </w:rPr>
      </w:pPr>
    </w:p>
    <w:p w14:paraId="3DFFA42B" w14:textId="77777777" w:rsidR="00820E00" w:rsidRPr="00E014FB" w:rsidRDefault="00820E00" w:rsidP="00820E00">
      <w:pPr>
        <w:rPr>
          <w:rFonts w:cs="Times New Roman"/>
        </w:rPr>
      </w:pPr>
      <w:r w:rsidRPr="00E014FB">
        <w:rPr>
          <w:rFonts w:cs="Times New Roman"/>
        </w:rPr>
        <w:br w:type="page"/>
      </w:r>
    </w:p>
    <w:p w14:paraId="1349CCBB" w14:textId="77777777" w:rsidR="00820E00" w:rsidRPr="00FA0415" w:rsidRDefault="00820E00" w:rsidP="00820E00">
      <w:pPr>
        <w:pStyle w:val="39"/>
      </w:pPr>
      <w:bookmarkStart w:id="276" w:name="_Toc184912547"/>
      <w:r w:rsidRPr="003B198F">
        <w:lastRenderedPageBreak/>
        <w:t xml:space="preserve">Статья </w:t>
      </w:r>
      <w:r>
        <w:t>42</w:t>
      </w:r>
      <w:r w:rsidRPr="003B198F">
        <w:t xml:space="preserve">. Градостроительные регламенты. </w:t>
      </w:r>
      <w:r>
        <w:t>Зоны рекреационного назначения.</w:t>
      </w:r>
      <w:bookmarkEnd w:id="276"/>
    </w:p>
    <w:p w14:paraId="113FE3E0" w14:textId="77777777" w:rsidR="00820E00" w:rsidRPr="00FA0415" w:rsidRDefault="00820E00" w:rsidP="00820E00">
      <w:pPr>
        <w:jc w:val="center"/>
        <w:rPr>
          <w:rFonts w:cs="Times New Roman"/>
          <w:b/>
          <w:bCs/>
        </w:rPr>
      </w:pPr>
      <w:r w:rsidRPr="00FA0415">
        <w:rPr>
          <w:rFonts w:eastAsia="Tahoma" w:cs="Times New Roman"/>
          <w:b/>
          <w:bCs/>
        </w:rPr>
        <w:t>Зона рекреационного назначения (Р1)</w:t>
      </w:r>
    </w:p>
    <w:p w14:paraId="5B15B5DB" w14:textId="77777777" w:rsidR="00820E00" w:rsidRPr="00E014FB" w:rsidRDefault="00820E00" w:rsidP="00820E00">
      <w:pPr>
        <w:jc w:val="both"/>
        <w:rPr>
          <w:rFonts w:cs="Times New Roman"/>
        </w:rPr>
      </w:pPr>
      <w:r w:rsidRPr="00E014FB">
        <w:rPr>
          <w:rFonts w:eastAsia="Tahoma" w:cs="Times New Roman"/>
          <w:color w:val="000000"/>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14:paraId="6AEE7636" w14:textId="77777777" w:rsidR="00820E00" w:rsidRPr="00E014FB" w:rsidRDefault="00820E00" w:rsidP="00820E00">
      <w:pPr>
        <w:rPr>
          <w:rFonts w:cs="Times New Roman"/>
        </w:rPr>
      </w:pPr>
    </w:p>
    <w:p w14:paraId="5939E5C9"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6F18F7B0" w14:textId="77777777" w:rsidTr="003834BD">
        <w:trPr>
          <w:tblHeader/>
        </w:trPr>
        <w:tc>
          <w:tcPr>
            <w:tcW w:w="272" w:type="dxa"/>
          </w:tcPr>
          <w:p w14:paraId="1D3126B7"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01A6F408"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CEC7732"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16A5C463"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706BB558"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108D002A" w14:textId="77777777" w:rsidTr="003834BD">
        <w:trPr>
          <w:tblHeader/>
        </w:trPr>
        <w:tc>
          <w:tcPr>
            <w:tcW w:w="272" w:type="dxa"/>
          </w:tcPr>
          <w:p w14:paraId="2BE30B8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403F20B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50D746C0"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6DC22304"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4BC6468A"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6AD75283" w14:textId="77777777" w:rsidTr="003834BD">
        <w:tc>
          <w:tcPr>
            <w:tcW w:w="272" w:type="dxa"/>
          </w:tcPr>
          <w:p w14:paraId="0C4C118B"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5D49C382" w14:textId="77777777" w:rsidR="00820E00" w:rsidRPr="00E014FB" w:rsidRDefault="00820E00" w:rsidP="003834BD">
            <w:pPr>
              <w:rPr>
                <w:rFonts w:cs="Times New Roman"/>
              </w:rPr>
            </w:pPr>
            <w:r w:rsidRPr="00E014FB">
              <w:rPr>
                <w:rFonts w:eastAsia="Tahoma" w:cs="Times New Roman"/>
                <w:color w:val="000000"/>
                <w:sz w:val="20"/>
                <w:szCs w:val="20"/>
              </w:rPr>
              <w:t>Парки культуры и отдыха</w:t>
            </w:r>
          </w:p>
        </w:tc>
        <w:tc>
          <w:tcPr>
            <w:tcW w:w="1224" w:type="dxa"/>
          </w:tcPr>
          <w:p w14:paraId="71DE2D09" w14:textId="77777777" w:rsidR="00820E00" w:rsidRPr="00E014FB" w:rsidRDefault="00820E00" w:rsidP="003834BD">
            <w:pPr>
              <w:rPr>
                <w:rFonts w:cs="Times New Roman"/>
              </w:rPr>
            </w:pPr>
            <w:r w:rsidRPr="00E014FB">
              <w:rPr>
                <w:rFonts w:eastAsia="Tahoma" w:cs="Times New Roman"/>
                <w:color w:val="000000"/>
                <w:sz w:val="20"/>
                <w:szCs w:val="20"/>
              </w:rPr>
              <w:t>3.6.2</w:t>
            </w:r>
          </w:p>
        </w:tc>
        <w:tc>
          <w:tcPr>
            <w:tcW w:w="4080" w:type="dxa"/>
          </w:tcPr>
          <w:p w14:paraId="7372B82A" w14:textId="77777777" w:rsidR="00820E00" w:rsidRPr="00E014FB" w:rsidRDefault="00820E00" w:rsidP="003834BD">
            <w:pPr>
              <w:rPr>
                <w:rFonts w:cs="Times New Roman"/>
              </w:rPr>
            </w:pPr>
            <w:r w:rsidRPr="00E014FB">
              <w:rPr>
                <w:rFonts w:eastAsia="Tahoma" w:cs="Times New Roman"/>
                <w:color w:val="000000"/>
                <w:sz w:val="20"/>
                <w:szCs w:val="20"/>
              </w:rPr>
              <w:t>Размещение парков культуры и отдыха</w:t>
            </w:r>
          </w:p>
        </w:tc>
        <w:tc>
          <w:tcPr>
            <w:tcW w:w="6800" w:type="dxa"/>
            <w:vMerge w:val="restart"/>
          </w:tcPr>
          <w:p w14:paraId="131013E1"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11CE6EFA" w14:textId="77777777" w:rsidTr="003834BD">
        <w:tc>
          <w:tcPr>
            <w:tcW w:w="272" w:type="dxa"/>
          </w:tcPr>
          <w:p w14:paraId="61855922"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tcPr>
          <w:p w14:paraId="53B95CC5"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0928CF3B"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7DA2BFDB"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tcPr>
          <w:p w14:paraId="67A721F4" w14:textId="77777777" w:rsidR="00820E00" w:rsidRPr="00E014FB" w:rsidRDefault="00820E00" w:rsidP="003834BD">
            <w:pPr>
              <w:rPr>
                <w:rFonts w:cs="Times New Roman"/>
              </w:rPr>
            </w:pPr>
          </w:p>
        </w:tc>
      </w:tr>
      <w:tr w:rsidR="00820E00" w:rsidRPr="00E014FB" w14:paraId="781122B3" w14:textId="77777777" w:rsidTr="003834BD">
        <w:tc>
          <w:tcPr>
            <w:tcW w:w="272" w:type="dxa"/>
          </w:tcPr>
          <w:p w14:paraId="37841E6C"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628FF883"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483DAD47"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012D6805"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45FC3885" w14:textId="77777777" w:rsidR="00820E00" w:rsidRPr="00E014FB" w:rsidRDefault="00820E00" w:rsidP="003834BD">
            <w:pPr>
              <w:rPr>
                <w:rFonts w:cs="Times New Roman"/>
              </w:rPr>
            </w:pPr>
          </w:p>
        </w:tc>
      </w:tr>
      <w:tr w:rsidR="00820E00" w:rsidRPr="00E014FB" w14:paraId="08E80576" w14:textId="77777777" w:rsidTr="003834BD">
        <w:tc>
          <w:tcPr>
            <w:tcW w:w="272" w:type="dxa"/>
          </w:tcPr>
          <w:p w14:paraId="446D3745"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2CEE30DA"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48D4EC6B"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2B7E9AD1"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w:t>
            </w:r>
            <w:r w:rsidRPr="00E014FB">
              <w:rPr>
                <w:rFonts w:eastAsia="Tahoma" w:cs="Times New Roman"/>
                <w:color w:val="000000"/>
                <w:sz w:val="20"/>
                <w:szCs w:val="20"/>
              </w:rPr>
              <w:lastRenderedPageBreak/>
              <w:t>благоустройства территории, общественных туалетов</w:t>
            </w:r>
          </w:p>
        </w:tc>
        <w:tc>
          <w:tcPr>
            <w:tcW w:w="6800" w:type="dxa"/>
            <w:vMerge/>
          </w:tcPr>
          <w:p w14:paraId="33060484" w14:textId="77777777" w:rsidR="00820E00" w:rsidRPr="00E014FB" w:rsidRDefault="00820E00" w:rsidP="003834BD">
            <w:pPr>
              <w:rPr>
                <w:rFonts w:cs="Times New Roman"/>
              </w:rPr>
            </w:pPr>
          </w:p>
        </w:tc>
      </w:tr>
    </w:tbl>
    <w:p w14:paraId="48263A9C" w14:textId="77777777" w:rsidR="00820E00" w:rsidRPr="00E014FB" w:rsidRDefault="00820E00" w:rsidP="00820E00">
      <w:pPr>
        <w:rPr>
          <w:rFonts w:cs="Times New Roman"/>
        </w:rPr>
      </w:pPr>
    </w:p>
    <w:p w14:paraId="7DA35C18"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p w14:paraId="7F10F45C" w14:textId="77777777" w:rsidR="00820E00" w:rsidRPr="00FA0415" w:rsidRDefault="00820E00" w:rsidP="00820E00">
      <w:pPr>
        <w:rPr>
          <w:rFonts w:cs="Times New Roman"/>
          <w:b/>
          <w:bCs/>
        </w:rPr>
      </w:pPr>
    </w:p>
    <w:p w14:paraId="487B6023"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3AE1E3FA" w14:textId="77777777" w:rsidTr="003834BD">
        <w:trPr>
          <w:tblHeader/>
        </w:trPr>
        <w:tc>
          <w:tcPr>
            <w:tcW w:w="272" w:type="dxa"/>
          </w:tcPr>
          <w:p w14:paraId="4023FC27"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3F8D2B0D"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25B9651F"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469101B"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D9BBE56"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0DEA91B" w14:textId="77777777" w:rsidTr="003834BD">
        <w:trPr>
          <w:tblHeader/>
        </w:trPr>
        <w:tc>
          <w:tcPr>
            <w:tcW w:w="272" w:type="dxa"/>
          </w:tcPr>
          <w:p w14:paraId="06F3B588"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4E87CF5D"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4B2AFC06"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4B1358D5"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4043B760"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38048A39" w14:textId="77777777" w:rsidTr="003834BD">
        <w:tc>
          <w:tcPr>
            <w:tcW w:w="272" w:type="dxa"/>
            <w:vMerge w:val="restart"/>
          </w:tcPr>
          <w:p w14:paraId="790A325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173B3DE2" w14:textId="77777777" w:rsidR="00820E00" w:rsidRPr="00E014FB" w:rsidRDefault="00820E00" w:rsidP="003834BD">
            <w:pPr>
              <w:rPr>
                <w:rFonts w:cs="Times New Roman"/>
              </w:rPr>
            </w:pPr>
            <w:r w:rsidRPr="00E014FB">
              <w:rPr>
                <w:rFonts w:eastAsia="Tahoma" w:cs="Times New Roman"/>
                <w:color w:val="000000"/>
                <w:sz w:val="20"/>
                <w:szCs w:val="20"/>
              </w:rPr>
              <w:t>Площадки для занятий спортом</w:t>
            </w:r>
          </w:p>
        </w:tc>
        <w:tc>
          <w:tcPr>
            <w:tcW w:w="1224" w:type="dxa"/>
            <w:vMerge w:val="restart"/>
          </w:tcPr>
          <w:p w14:paraId="56C1BE2C" w14:textId="77777777" w:rsidR="00820E00" w:rsidRPr="00E014FB" w:rsidRDefault="00820E00" w:rsidP="003834BD">
            <w:pPr>
              <w:rPr>
                <w:rFonts w:cs="Times New Roman"/>
              </w:rPr>
            </w:pPr>
            <w:r w:rsidRPr="00E014FB">
              <w:rPr>
                <w:rFonts w:eastAsia="Tahoma" w:cs="Times New Roman"/>
                <w:color w:val="000000"/>
                <w:sz w:val="20"/>
                <w:szCs w:val="20"/>
              </w:rPr>
              <w:t>5.1.3</w:t>
            </w:r>
          </w:p>
        </w:tc>
        <w:tc>
          <w:tcPr>
            <w:tcW w:w="4080" w:type="dxa"/>
            <w:vMerge w:val="restart"/>
          </w:tcPr>
          <w:p w14:paraId="61A98B3A" w14:textId="77777777" w:rsidR="00820E00" w:rsidRPr="00E014FB" w:rsidRDefault="00820E00" w:rsidP="003834BD">
            <w:pPr>
              <w:rPr>
                <w:rFonts w:cs="Times New Roman"/>
              </w:rPr>
            </w:pPr>
            <w:r w:rsidRPr="00E014FB">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404F29D4"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2059EF86" w14:textId="77777777" w:rsidTr="003834BD">
        <w:tc>
          <w:tcPr>
            <w:tcW w:w="272" w:type="dxa"/>
            <w:vMerge/>
          </w:tcPr>
          <w:p w14:paraId="21378F3D" w14:textId="77777777" w:rsidR="00820E00" w:rsidRPr="00E014FB" w:rsidRDefault="00820E00" w:rsidP="003834BD">
            <w:pPr>
              <w:rPr>
                <w:rFonts w:cs="Times New Roman"/>
              </w:rPr>
            </w:pPr>
          </w:p>
        </w:tc>
        <w:tc>
          <w:tcPr>
            <w:tcW w:w="1903" w:type="dxa"/>
            <w:vMerge/>
          </w:tcPr>
          <w:p w14:paraId="6B7EEB87" w14:textId="77777777" w:rsidR="00820E00" w:rsidRPr="00E014FB" w:rsidRDefault="00820E00" w:rsidP="003834BD">
            <w:pPr>
              <w:rPr>
                <w:rFonts w:cs="Times New Roman"/>
              </w:rPr>
            </w:pPr>
          </w:p>
        </w:tc>
        <w:tc>
          <w:tcPr>
            <w:tcW w:w="1224" w:type="dxa"/>
            <w:vMerge/>
          </w:tcPr>
          <w:p w14:paraId="7F1E881C" w14:textId="77777777" w:rsidR="00820E00" w:rsidRPr="00E014FB" w:rsidRDefault="00820E00" w:rsidP="003834BD">
            <w:pPr>
              <w:rPr>
                <w:rFonts w:cs="Times New Roman"/>
              </w:rPr>
            </w:pPr>
          </w:p>
        </w:tc>
        <w:tc>
          <w:tcPr>
            <w:tcW w:w="4080" w:type="dxa"/>
            <w:vMerge/>
          </w:tcPr>
          <w:p w14:paraId="515893EE" w14:textId="77777777" w:rsidR="00820E00" w:rsidRPr="00E014FB" w:rsidRDefault="00820E00" w:rsidP="003834BD">
            <w:pPr>
              <w:rPr>
                <w:rFonts w:cs="Times New Roman"/>
              </w:rPr>
            </w:pPr>
          </w:p>
        </w:tc>
        <w:tc>
          <w:tcPr>
            <w:tcW w:w="6800" w:type="dxa"/>
          </w:tcPr>
          <w:p w14:paraId="4E2FF1BE"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25000 кв.м.</w:t>
            </w:r>
          </w:p>
        </w:tc>
      </w:tr>
      <w:tr w:rsidR="00820E00" w:rsidRPr="00E014FB" w14:paraId="2E85BF00" w14:textId="77777777" w:rsidTr="003834BD">
        <w:tc>
          <w:tcPr>
            <w:tcW w:w="272" w:type="dxa"/>
            <w:vMerge/>
          </w:tcPr>
          <w:p w14:paraId="3546B7EE" w14:textId="77777777" w:rsidR="00820E00" w:rsidRPr="00E014FB" w:rsidRDefault="00820E00" w:rsidP="003834BD">
            <w:pPr>
              <w:rPr>
                <w:rFonts w:cs="Times New Roman"/>
              </w:rPr>
            </w:pPr>
          </w:p>
        </w:tc>
        <w:tc>
          <w:tcPr>
            <w:tcW w:w="1903" w:type="dxa"/>
            <w:vMerge/>
          </w:tcPr>
          <w:p w14:paraId="750AED8A" w14:textId="77777777" w:rsidR="00820E00" w:rsidRPr="00E014FB" w:rsidRDefault="00820E00" w:rsidP="003834BD">
            <w:pPr>
              <w:rPr>
                <w:rFonts w:cs="Times New Roman"/>
              </w:rPr>
            </w:pPr>
          </w:p>
        </w:tc>
        <w:tc>
          <w:tcPr>
            <w:tcW w:w="1224" w:type="dxa"/>
            <w:vMerge/>
          </w:tcPr>
          <w:p w14:paraId="3F47BD4C" w14:textId="77777777" w:rsidR="00820E00" w:rsidRPr="00E014FB" w:rsidRDefault="00820E00" w:rsidP="003834BD">
            <w:pPr>
              <w:rPr>
                <w:rFonts w:cs="Times New Roman"/>
              </w:rPr>
            </w:pPr>
          </w:p>
        </w:tc>
        <w:tc>
          <w:tcPr>
            <w:tcW w:w="4080" w:type="dxa"/>
            <w:vMerge/>
          </w:tcPr>
          <w:p w14:paraId="3E35D152" w14:textId="77777777" w:rsidR="00820E00" w:rsidRPr="00E014FB" w:rsidRDefault="00820E00" w:rsidP="003834BD">
            <w:pPr>
              <w:rPr>
                <w:rFonts w:cs="Times New Roman"/>
              </w:rPr>
            </w:pPr>
          </w:p>
        </w:tc>
        <w:tc>
          <w:tcPr>
            <w:tcW w:w="6800" w:type="dxa"/>
          </w:tcPr>
          <w:p w14:paraId="31ABFFE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D0797C3" w14:textId="77777777" w:rsidTr="003834BD">
        <w:tc>
          <w:tcPr>
            <w:tcW w:w="272" w:type="dxa"/>
            <w:vMerge/>
          </w:tcPr>
          <w:p w14:paraId="5BFD3AAA" w14:textId="77777777" w:rsidR="00820E00" w:rsidRPr="00E014FB" w:rsidRDefault="00820E00" w:rsidP="003834BD">
            <w:pPr>
              <w:rPr>
                <w:rFonts w:cs="Times New Roman"/>
              </w:rPr>
            </w:pPr>
          </w:p>
        </w:tc>
        <w:tc>
          <w:tcPr>
            <w:tcW w:w="1903" w:type="dxa"/>
            <w:vMerge/>
          </w:tcPr>
          <w:p w14:paraId="1CC07988" w14:textId="77777777" w:rsidR="00820E00" w:rsidRPr="00E014FB" w:rsidRDefault="00820E00" w:rsidP="003834BD">
            <w:pPr>
              <w:rPr>
                <w:rFonts w:cs="Times New Roman"/>
              </w:rPr>
            </w:pPr>
          </w:p>
        </w:tc>
        <w:tc>
          <w:tcPr>
            <w:tcW w:w="1224" w:type="dxa"/>
            <w:vMerge/>
          </w:tcPr>
          <w:p w14:paraId="1F030DDB" w14:textId="77777777" w:rsidR="00820E00" w:rsidRPr="00E014FB" w:rsidRDefault="00820E00" w:rsidP="003834BD">
            <w:pPr>
              <w:rPr>
                <w:rFonts w:cs="Times New Roman"/>
              </w:rPr>
            </w:pPr>
          </w:p>
        </w:tc>
        <w:tc>
          <w:tcPr>
            <w:tcW w:w="4080" w:type="dxa"/>
            <w:vMerge/>
          </w:tcPr>
          <w:p w14:paraId="53374DEB" w14:textId="77777777" w:rsidR="00820E00" w:rsidRPr="00E014FB" w:rsidRDefault="00820E00" w:rsidP="003834BD">
            <w:pPr>
              <w:rPr>
                <w:rFonts w:cs="Times New Roman"/>
              </w:rPr>
            </w:pPr>
          </w:p>
        </w:tc>
        <w:tc>
          <w:tcPr>
            <w:tcW w:w="6800" w:type="dxa"/>
          </w:tcPr>
          <w:p w14:paraId="0BB51587" w14:textId="77777777" w:rsidR="00820E00" w:rsidRPr="00E014FB" w:rsidRDefault="00820E00" w:rsidP="003834BD">
            <w:pPr>
              <w:rPr>
                <w:rFonts w:cs="Times New Roman"/>
              </w:rPr>
            </w:pPr>
            <w:r w:rsidRPr="00E014FB">
              <w:rPr>
                <w:rFonts w:eastAsia="Tahoma" w:cs="Times New Roman"/>
                <w:color w:val="000000"/>
                <w:sz w:val="20"/>
                <w:szCs w:val="20"/>
              </w:rPr>
              <w:t>Застройка участков не допускается, минимальные отступы от границ участка в целях определения мест допустимого размещения зданий, строений сооружений, максимальный процент застройки, максимальная этажность и максимальная вы-сота зданий, строений, сооружений от уровня земли не предусматриваются..</w:t>
            </w:r>
          </w:p>
        </w:tc>
      </w:tr>
      <w:tr w:rsidR="00820E00" w:rsidRPr="00E014FB" w14:paraId="352FAD3A" w14:textId="77777777" w:rsidTr="003834BD">
        <w:tc>
          <w:tcPr>
            <w:tcW w:w="272" w:type="dxa"/>
          </w:tcPr>
          <w:p w14:paraId="6755E4C3"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tcPr>
          <w:p w14:paraId="6535ED45" w14:textId="77777777" w:rsidR="00820E00" w:rsidRPr="00E014FB" w:rsidRDefault="00820E00" w:rsidP="003834BD">
            <w:pPr>
              <w:rPr>
                <w:rFonts w:cs="Times New Roman"/>
              </w:rPr>
            </w:pPr>
            <w:r w:rsidRPr="00E014FB">
              <w:rPr>
                <w:rFonts w:eastAsia="Tahoma" w:cs="Times New Roman"/>
                <w:color w:val="000000"/>
                <w:sz w:val="20"/>
                <w:szCs w:val="20"/>
              </w:rPr>
              <w:t>Деятельность по особой охране и изучению природы</w:t>
            </w:r>
          </w:p>
        </w:tc>
        <w:tc>
          <w:tcPr>
            <w:tcW w:w="1224" w:type="dxa"/>
          </w:tcPr>
          <w:p w14:paraId="60DC6780" w14:textId="77777777" w:rsidR="00820E00" w:rsidRPr="00E014FB" w:rsidRDefault="00820E00" w:rsidP="003834BD">
            <w:pPr>
              <w:rPr>
                <w:rFonts w:cs="Times New Roman"/>
              </w:rPr>
            </w:pPr>
            <w:r w:rsidRPr="00E014FB">
              <w:rPr>
                <w:rFonts w:eastAsia="Tahoma" w:cs="Times New Roman"/>
                <w:color w:val="000000"/>
                <w:sz w:val="20"/>
                <w:szCs w:val="20"/>
              </w:rPr>
              <w:t>9.0</w:t>
            </w:r>
          </w:p>
        </w:tc>
        <w:tc>
          <w:tcPr>
            <w:tcW w:w="4080" w:type="dxa"/>
          </w:tcPr>
          <w:p w14:paraId="027B87E0" w14:textId="77777777" w:rsidR="00820E00" w:rsidRPr="00E014FB" w:rsidRDefault="00820E00" w:rsidP="003834BD">
            <w:pPr>
              <w:rPr>
                <w:rFonts w:cs="Times New Roman"/>
              </w:rPr>
            </w:pPr>
            <w:r w:rsidRPr="00E014FB">
              <w:rPr>
                <w:rFonts w:eastAsia="Tahoma" w:cs="Times New Roman"/>
                <w:color w:val="000000"/>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00" w:type="dxa"/>
            <w:vMerge w:val="restart"/>
          </w:tcPr>
          <w:p w14:paraId="58183ED7"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4E87653D" w14:textId="77777777" w:rsidTr="003834BD">
        <w:tc>
          <w:tcPr>
            <w:tcW w:w="272" w:type="dxa"/>
          </w:tcPr>
          <w:p w14:paraId="011562DD"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2C7E7521" w14:textId="77777777" w:rsidR="00820E00" w:rsidRPr="00E014FB" w:rsidRDefault="00820E00" w:rsidP="003834BD">
            <w:pPr>
              <w:rPr>
                <w:rFonts w:cs="Times New Roman"/>
              </w:rPr>
            </w:pPr>
            <w:r w:rsidRPr="00E014FB">
              <w:rPr>
                <w:rFonts w:eastAsia="Tahoma" w:cs="Times New Roman"/>
                <w:color w:val="000000"/>
                <w:sz w:val="20"/>
                <w:szCs w:val="20"/>
              </w:rPr>
              <w:t>Охрана природных территорий</w:t>
            </w:r>
          </w:p>
        </w:tc>
        <w:tc>
          <w:tcPr>
            <w:tcW w:w="1224" w:type="dxa"/>
          </w:tcPr>
          <w:p w14:paraId="0A60395A" w14:textId="77777777" w:rsidR="00820E00" w:rsidRPr="00E014FB" w:rsidRDefault="00820E00" w:rsidP="003834BD">
            <w:pPr>
              <w:rPr>
                <w:rFonts w:cs="Times New Roman"/>
              </w:rPr>
            </w:pPr>
            <w:r w:rsidRPr="00E014FB">
              <w:rPr>
                <w:rFonts w:eastAsia="Tahoma" w:cs="Times New Roman"/>
                <w:color w:val="000000"/>
                <w:sz w:val="20"/>
                <w:szCs w:val="20"/>
              </w:rPr>
              <w:t>9.1</w:t>
            </w:r>
          </w:p>
        </w:tc>
        <w:tc>
          <w:tcPr>
            <w:tcW w:w="4080" w:type="dxa"/>
          </w:tcPr>
          <w:p w14:paraId="2884DFD1"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w:t>
            </w:r>
            <w:r w:rsidRPr="00E014FB">
              <w:rPr>
                <w:rFonts w:eastAsia="Tahoma" w:cs="Times New Roman"/>
                <w:color w:val="000000"/>
                <w:sz w:val="20"/>
                <w:szCs w:val="20"/>
              </w:rPr>
              <w:lastRenderedPageBreak/>
              <w:t xml:space="preserve">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vMerge/>
          </w:tcPr>
          <w:p w14:paraId="0C8B13E8" w14:textId="77777777" w:rsidR="00820E00" w:rsidRPr="00E014FB" w:rsidRDefault="00820E00" w:rsidP="003834BD">
            <w:pPr>
              <w:rPr>
                <w:rFonts w:cs="Times New Roman"/>
              </w:rPr>
            </w:pPr>
          </w:p>
        </w:tc>
      </w:tr>
      <w:tr w:rsidR="00820E00" w:rsidRPr="00E014FB" w14:paraId="40A6423C" w14:textId="77777777" w:rsidTr="003834BD">
        <w:tc>
          <w:tcPr>
            <w:tcW w:w="272" w:type="dxa"/>
            <w:vMerge w:val="restart"/>
          </w:tcPr>
          <w:p w14:paraId="3B43AEF6"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vMerge w:val="restart"/>
          </w:tcPr>
          <w:p w14:paraId="2E9BF4C6" w14:textId="77777777" w:rsidR="00820E00" w:rsidRPr="00E014FB" w:rsidRDefault="00820E00" w:rsidP="003834BD">
            <w:pPr>
              <w:rPr>
                <w:rFonts w:cs="Times New Roman"/>
              </w:rPr>
            </w:pPr>
            <w:r w:rsidRPr="00E014FB">
              <w:rPr>
                <w:rFonts w:eastAsia="Tahoma" w:cs="Times New Roman"/>
                <w:color w:val="000000"/>
                <w:sz w:val="20"/>
                <w:szCs w:val="20"/>
              </w:rPr>
              <w:t>Курортная деятельность</w:t>
            </w:r>
          </w:p>
        </w:tc>
        <w:tc>
          <w:tcPr>
            <w:tcW w:w="1224" w:type="dxa"/>
            <w:vMerge w:val="restart"/>
          </w:tcPr>
          <w:p w14:paraId="300A2EDD" w14:textId="77777777" w:rsidR="00820E00" w:rsidRPr="00E014FB" w:rsidRDefault="00820E00" w:rsidP="003834BD">
            <w:pPr>
              <w:rPr>
                <w:rFonts w:cs="Times New Roman"/>
              </w:rPr>
            </w:pPr>
            <w:r w:rsidRPr="00E014FB">
              <w:rPr>
                <w:rFonts w:eastAsia="Tahoma" w:cs="Times New Roman"/>
                <w:color w:val="000000"/>
                <w:sz w:val="20"/>
                <w:szCs w:val="20"/>
              </w:rPr>
              <w:t>9.2</w:t>
            </w:r>
          </w:p>
        </w:tc>
        <w:tc>
          <w:tcPr>
            <w:tcW w:w="4080" w:type="dxa"/>
            <w:vMerge w:val="restart"/>
          </w:tcPr>
          <w:p w14:paraId="11B4B372" w14:textId="77777777" w:rsidR="00820E00" w:rsidRPr="00E014FB" w:rsidRDefault="00820E00" w:rsidP="003834BD">
            <w:pPr>
              <w:rPr>
                <w:rFonts w:cs="Times New Roman"/>
              </w:rPr>
            </w:pPr>
            <w:r w:rsidRPr="00E014FB">
              <w:rPr>
                <w:rFonts w:eastAsia="Tahoma" w:cs="Times New Roman"/>
                <w:color w:val="000000"/>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800" w:type="dxa"/>
          </w:tcPr>
          <w:p w14:paraId="5C54EA1D"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1CC44BF5" w14:textId="77777777" w:rsidTr="003834BD">
        <w:tc>
          <w:tcPr>
            <w:tcW w:w="272" w:type="dxa"/>
            <w:vMerge/>
          </w:tcPr>
          <w:p w14:paraId="4547E09F" w14:textId="77777777" w:rsidR="00820E00" w:rsidRPr="00E014FB" w:rsidRDefault="00820E00" w:rsidP="003834BD">
            <w:pPr>
              <w:rPr>
                <w:rFonts w:cs="Times New Roman"/>
              </w:rPr>
            </w:pPr>
          </w:p>
        </w:tc>
        <w:tc>
          <w:tcPr>
            <w:tcW w:w="1903" w:type="dxa"/>
            <w:vMerge/>
          </w:tcPr>
          <w:p w14:paraId="71811205" w14:textId="77777777" w:rsidR="00820E00" w:rsidRPr="00E014FB" w:rsidRDefault="00820E00" w:rsidP="003834BD">
            <w:pPr>
              <w:rPr>
                <w:rFonts w:cs="Times New Roman"/>
              </w:rPr>
            </w:pPr>
          </w:p>
        </w:tc>
        <w:tc>
          <w:tcPr>
            <w:tcW w:w="1224" w:type="dxa"/>
            <w:vMerge/>
          </w:tcPr>
          <w:p w14:paraId="7F9D36FC" w14:textId="77777777" w:rsidR="00820E00" w:rsidRPr="00E014FB" w:rsidRDefault="00820E00" w:rsidP="003834BD">
            <w:pPr>
              <w:rPr>
                <w:rFonts w:cs="Times New Roman"/>
              </w:rPr>
            </w:pPr>
          </w:p>
        </w:tc>
        <w:tc>
          <w:tcPr>
            <w:tcW w:w="4080" w:type="dxa"/>
            <w:vMerge/>
          </w:tcPr>
          <w:p w14:paraId="4D535469" w14:textId="77777777" w:rsidR="00820E00" w:rsidRPr="00E014FB" w:rsidRDefault="00820E00" w:rsidP="003834BD">
            <w:pPr>
              <w:rPr>
                <w:rFonts w:cs="Times New Roman"/>
              </w:rPr>
            </w:pPr>
          </w:p>
        </w:tc>
        <w:tc>
          <w:tcPr>
            <w:tcW w:w="6800" w:type="dxa"/>
          </w:tcPr>
          <w:p w14:paraId="10DA2B85"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2000 кв.м.</w:t>
            </w:r>
          </w:p>
        </w:tc>
      </w:tr>
      <w:tr w:rsidR="00820E00" w:rsidRPr="00E014FB" w14:paraId="002D232A" w14:textId="77777777" w:rsidTr="003834BD">
        <w:tc>
          <w:tcPr>
            <w:tcW w:w="272" w:type="dxa"/>
            <w:vMerge/>
          </w:tcPr>
          <w:p w14:paraId="31A2CA26" w14:textId="77777777" w:rsidR="00820E00" w:rsidRPr="00E014FB" w:rsidRDefault="00820E00" w:rsidP="003834BD">
            <w:pPr>
              <w:rPr>
                <w:rFonts w:cs="Times New Roman"/>
              </w:rPr>
            </w:pPr>
          </w:p>
        </w:tc>
        <w:tc>
          <w:tcPr>
            <w:tcW w:w="1903" w:type="dxa"/>
            <w:vMerge/>
          </w:tcPr>
          <w:p w14:paraId="4D31ECF8" w14:textId="77777777" w:rsidR="00820E00" w:rsidRPr="00E014FB" w:rsidRDefault="00820E00" w:rsidP="003834BD">
            <w:pPr>
              <w:rPr>
                <w:rFonts w:cs="Times New Roman"/>
              </w:rPr>
            </w:pPr>
          </w:p>
        </w:tc>
        <w:tc>
          <w:tcPr>
            <w:tcW w:w="1224" w:type="dxa"/>
            <w:vMerge/>
          </w:tcPr>
          <w:p w14:paraId="0F5CC5C8" w14:textId="77777777" w:rsidR="00820E00" w:rsidRPr="00E014FB" w:rsidRDefault="00820E00" w:rsidP="003834BD">
            <w:pPr>
              <w:rPr>
                <w:rFonts w:cs="Times New Roman"/>
              </w:rPr>
            </w:pPr>
          </w:p>
        </w:tc>
        <w:tc>
          <w:tcPr>
            <w:tcW w:w="4080" w:type="dxa"/>
            <w:vMerge/>
          </w:tcPr>
          <w:p w14:paraId="751C3B68" w14:textId="77777777" w:rsidR="00820E00" w:rsidRPr="00E014FB" w:rsidRDefault="00820E00" w:rsidP="003834BD">
            <w:pPr>
              <w:rPr>
                <w:rFonts w:cs="Times New Roman"/>
              </w:rPr>
            </w:pPr>
          </w:p>
        </w:tc>
        <w:tc>
          <w:tcPr>
            <w:tcW w:w="6800" w:type="dxa"/>
          </w:tcPr>
          <w:p w14:paraId="571FF5FF"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5EAAA878" w14:textId="77777777" w:rsidR="00820E00" w:rsidRPr="00E014FB" w:rsidRDefault="00820E00" w:rsidP="00820E00">
      <w:pPr>
        <w:rPr>
          <w:rFonts w:cs="Times New Roman"/>
        </w:rPr>
      </w:pPr>
    </w:p>
    <w:p w14:paraId="540DF5DC" w14:textId="77777777" w:rsidR="00820E00" w:rsidRPr="00102A59" w:rsidRDefault="00820E00" w:rsidP="00102A59">
      <w:pPr>
        <w:rPr>
          <w:b/>
          <w:bCs/>
        </w:rPr>
      </w:pPr>
      <w:r w:rsidRPr="00102A59">
        <w:rPr>
          <w:rFonts w:eastAsia="Tahoma"/>
          <w:b/>
          <w:bCs/>
        </w:rPr>
        <w:t>Особенности применения градостроительного регламента</w:t>
      </w:r>
    </w:p>
    <w:p w14:paraId="369DE139" w14:textId="77777777" w:rsidR="00820E00" w:rsidRPr="00E014FB" w:rsidRDefault="00820E00" w:rsidP="00820E00">
      <w:pPr>
        <w:jc w:val="both"/>
        <w:rPr>
          <w:rFonts w:cs="Times New Roman"/>
        </w:rPr>
      </w:pPr>
      <w:r w:rsidRPr="00E014FB">
        <w:rPr>
          <w:rFonts w:eastAsia="Tahoma" w:cs="Times New Roman"/>
          <w:color w:val="000000"/>
          <w:sz w:val="20"/>
          <w:szCs w:val="20"/>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1D61B8D"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DEBD3E0"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0B2C288C"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381C3330" w14:textId="77777777" w:rsidR="00820E00" w:rsidRPr="00E014FB" w:rsidRDefault="00820E00" w:rsidP="00820E00">
      <w:pPr>
        <w:rPr>
          <w:rFonts w:cs="Times New Roman"/>
        </w:rPr>
      </w:pPr>
    </w:p>
    <w:p w14:paraId="2CE49859" w14:textId="77777777" w:rsidR="00820E00" w:rsidRPr="00102A59" w:rsidRDefault="00820E00" w:rsidP="00102A59">
      <w:pPr>
        <w:rPr>
          <w:b/>
          <w:bCs/>
        </w:rPr>
      </w:pPr>
      <w:r w:rsidRPr="00102A59">
        <w:rPr>
          <w:rFonts w:eastAsia="Tahoma"/>
          <w:b/>
          <w:bCs/>
        </w:rPr>
        <w:t>Требования к архитектурно-градостроительному облику объектов капитального строительства</w:t>
      </w:r>
    </w:p>
    <w:p w14:paraId="58B554FD" w14:textId="61D07953" w:rsidR="00820E00" w:rsidRDefault="00820E00" w:rsidP="00820E00">
      <w:pPr>
        <w:jc w:val="both"/>
        <w:rPr>
          <w:rFonts w:eastAsia="Tahoma" w:cs="Times New Roman"/>
          <w:color w:val="000000"/>
          <w:sz w:val="20"/>
          <w:szCs w:val="20"/>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15CB4B95" w14:textId="09CA88A1" w:rsidR="00102A59" w:rsidRDefault="00102A59" w:rsidP="00820E00">
      <w:pPr>
        <w:jc w:val="both"/>
        <w:rPr>
          <w:rFonts w:eastAsia="Tahoma" w:cs="Times New Roman"/>
          <w:color w:val="000000"/>
          <w:sz w:val="20"/>
          <w:szCs w:val="20"/>
        </w:rPr>
      </w:pPr>
    </w:p>
    <w:p w14:paraId="1A5F8469" w14:textId="77777777" w:rsidR="003834BD" w:rsidRPr="00833FB0" w:rsidRDefault="003834BD" w:rsidP="003834BD">
      <w:pPr>
        <w:jc w:val="center"/>
        <w:rPr>
          <w:rFonts w:cs="Times New Roman"/>
          <w:b/>
          <w:bCs/>
        </w:rPr>
      </w:pPr>
      <w:r w:rsidRPr="00833FB0">
        <w:rPr>
          <w:rFonts w:eastAsia="Tahoma" w:cs="Times New Roman"/>
          <w:b/>
          <w:bCs/>
        </w:rPr>
        <w:t>Зона отдыха (ЗО1)</w:t>
      </w:r>
    </w:p>
    <w:p w14:paraId="5D6771EE" w14:textId="77777777" w:rsidR="003834BD" w:rsidRPr="00833FB0" w:rsidRDefault="003834BD" w:rsidP="003834BD">
      <w:pPr>
        <w:rPr>
          <w:rFonts w:cs="Times New Roman"/>
        </w:rPr>
      </w:pPr>
    </w:p>
    <w:p w14:paraId="648AA3BB" w14:textId="77777777" w:rsidR="003834BD" w:rsidRPr="00833FB0" w:rsidRDefault="003834BD" w:rsidP="003834BD">
      <w:pPr>
        <w:rPr>
          <w:rFonts w:cs="Times New Roman"/>
          <w:b/>
          <w:bCs/>
        </w:rPr>
      </w:pPr>
      <w:r w:rsidRPr="00833FB0">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3834BD" w:rsidRPr="00833FB0" w14:paraId="0EE8428C" w14:textId="77777777" w:rsidTr="003834BD">
        <w:trPr>
          <w:tblHeader/>
        </w:trPr>
        <w:tc>
          <w:tcPr>
            <w:tcW w:w="272" w:type="dxa"/>
          </w:tcPr>
          <w:p w14:paraId="35B828D5" w14:textId="77777777" w:rsidR="003834BD" w:rsidRPr="00833FB0" w:rsidRDefault="003834BD" w:rsidP="003834BD">
            <w:pPr>
              <w:jc w:val="center"/>
              <w:rPr>
                <w:rFonts w:cs="Times New Roman"/>
              </w:rPr>
            </w:pPr>
            <w:r w:rsidRPr="00833FB0">
              <w:rPr>
                <w:rFonts w:eastAsia="Tahoma" w:cs="Times New Roman"/>
                <w:color w:val="000000"/>
                <w:sz w:val="20"/>
                <w:szCs w:val="20"/>
              </w:rPr>
              <w:lastRenderedPageBreak/>
              <w:t>№ п/п</w:t>
            </w:r>
          </w:p>
        </w:tc>
        <w:tc>
          <w:tcPr>
            <w:tcW w:w="1903" w:type="dxa"/>
          </w:tcPr>
          <w:p w14:paraId="75033C6E" w14:textId="77777777" w:rsidR="003834BD" w:rsidRPr="00833FB0" w:rsidRDefault="003834BD" w:rsidP="003834BD">
            <w:pPr>
              <w:jc w:val="center"/>
              <w:rPr>
                <w:rFonts w:cs="Times New Roman"/>
              </w:rPr>
            </w:pPr>
            <w:r w:rsidRPr="00833FB0">
              <w:rPr>
                <w:rFonts w:eastAsia="Tahoma" w:cs="Times New Roman"/>
                <w:color w:val="000000"/>
                <w:sz w:val="20"/>
                <w:szCs w:val="20"/>
              </w:rPr>
              <w:t>Наименование вида разрешенного использования</w:t>
            </w:r>
          </w:p>
        </w:tc>
        <w:tc>
          <w:tcPr>
            <w:tcW w:w="1224" w:type="dxa"/>
          </w:tcPr>
          <w:p w14:paraId="18324BFD" w14:textId="77777777" w:rsidR="003834BD" w:rsidRPr="00833FB0" w:rsidRDefault="003834BD" w:rsidP="003834BD">
            <w:pPr>
              <w:jc w:val="center"/>
              <w:rPr>
                <w:rFonts w:cs="Times New Roman"/>
              </w:rPr>
            </w:pPr>
            <w:r w:rsidRPr="00833FB0">
              <w:rPr>
                <w:rFonts w:eastAsia="Tahoma" w:cs="Times New Roman"/>
                <w:color w:val="000000"/>
                <w:sz w:val="20"/>
                <w:szCs w:val="20"/>
              </w:rPr>
              <w:t>Код вида разрешенного использования</w:t>
            </w:r>
          </w:p>
        </w:tc>
        <w:tc>
          <w:tcPr>
            <w:tcW w:w="4080" w:type="dxa"/>
          </w:tcPr>
          <w:p w14:paraId="5C99DE7C" w14:textId="77777777" w:rsidR="003834BD" w:rsidRPr="00833FB0" w:rsidRDefault="003834BD" w:rsidP="003834BD">
            <w:pPr>
              <w:jc w:val="center"/>
              <w:rPr>
                <w:rFonts w:cs="Times New Roman"/>
              </w:rPr>
            </w:pPr>
            <w:r w:rsidRPr="00833FB0">
              <w:rPr>
                <w:rFonts w:eastAsia="Tahoma" w:cs="Times New Roman"/>
                <w:color w:val="000000"/>
                <w:sz w:val="20"/>
                <w:szCs w:val="20"/>
              </w:rPr>
              <w:t>Описание вида разрешенного использования</w:t>
            </w:r>
          </w:p>
        </w:tc>
        <w:tc>
          <w:tcPr>
            <w:tcW w:w="6800" w:type="dxa"/>
          </w:tcPr>
          <w:p w14:paraId="15F91005" w14:textId="77777777" w:rsidR="003834BD" w:rsidRPr="00833FB0" w:rsidRDefault="003834BD" w:rsidP="003834BD">
            <w:pPr>
              <w:jc w:val="both"/>
              <w:rPr>
                <w:rFonts w:cs="Times New Roman"/>
              </w:rPr>
            </w:pPr>
            <w:r w:rsidRPr="00833FB0">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834BD" w:rsidRPr="00833FB0" w14:paraId="45A818F8" w14:textId="77777777" w:rsidTr="003834BD">
        <w:trPr>
          <w:tblHeader/>
        </w:trPr>
        <w:tc>
          <w:tcPr>
            <w:tcW w:w="272" w:type="dxa"/>
          </w:tcPr>
          <w:p w14:paraId="7F4DA735" w14:textId="77777777" w:rsidR="003834BD" w:rsidRPr="00833FB0" w:rsidRDefault="003834BD" w:rsidP="003834BD">
            <w:pPr>
              <w:jc w:val="center"/>
              <w:rPr>
                <w:rFonts w:cs="Times New Roman"/>
              </w:rPr>
            </w:pPr>
            <w:r w:rsidRPr="00833FB0">
              <w:rPr>
                <w:rFonts w:eastAsia="Tahoma" w:cs="Times New Roman"/>
                <w:color w:val="000000"/>
                <w:sz w:val="20"/>
                <w:szCs w:val="20"/>
              </w:rPr>
              <w:t>1</w:t>
            </w:r>
          </w:p>
        </w:tc>
        <w:tc>
          <w:tcPr>
            <w:tcW w:w="1903" w:type="dxa"/>
          </w:tcPr>
          <w:p w14:paraId="61149EDA" w14:textId="77777777" w:rsidR="003834BD" w:rsidRPr="00833FB0" w:rsidRDefault="003834BD" w:rsidP="003834BD">
            <w:pPr>
              <w:jc w:val="center"/>
              <w:rPr>
                <w:rFonts w:cs="Times New Roman"/>
              </w:rPr>
            </w:pPr>
            <w:r w:rsidRPr="00833FB0">
              <w:rPr>
                <w:rFonts w:eastAsia="Tahoma" w:cs="Times New Roman"/>
                <w:color w:val="000000"/>
                <w:sz w:val="20"/>
                <w:szCs w:val="20"/>
              </w:rPr>
              <w:t>2</w:t>
            </w:r>
          </w:p>
        </w:tc>
        <w:tc>
          <w:tcPr>
            <w:tcW w:w="1224" w:type="dxa"/>
          </w:tcPr>
          <w:p w14:paraId="6F1F021C" w14:textId="77777777" w:rsidR="003834BD" w:rsidRPr="00833FB0" w:rsidRDefault="003834BD" w:rsidP="003834BD">
            <w:pPr>
              <w:jc w:val="center"/>
              <w:rPr>
                <w:rFonts w:cs="Times New Roman"/>
              </w:rPr>
            </w:pPr>
            <w:r w:rsidRPr="00833FB0">
              <w:rPr>
                <w:rFonts w:eastAsia="Tahoma" w:cs="Times New Roman"/>
                <w:color w:val="000000"/>
                <w:sz w:val="20"/>
                <w:szCs w:val="20"/>
              </w:rPr>
              <w:t>3</w:t>
            </w:r>
          </w:p>
        </w:tc>
        <w:tc>
          <w:tcPr>
            <w:tcW w:w="4080" w:type="dxa"/>
          </w:tcPr>
          <w:p w14:paraId="13A0E21D" w14:textId="77777777" w:rsidR="003834BD" w:rsidRPr="00833FB0" w:rsidRDefault="003834BD" w:rsidP="003834BD">
            <w:pPr>
              <w:jc w:val="center"/>
              <w:rPr>
                <w:rFonts w:cs="Times New Roman"/>
              </w:rPr>
            </w:pPr>
            <w:r w:rsidRPr="00833FB0">
              <w:rPr>
                <w:rFonts w:eastAsia="Tahoma" w:cs="Times New Roman"/>
                <w:color w:val="000000"/>
                <w:sz w:val="20"/>
                <w:szCs w:val="20"/>
              </w:rPr>
              <w:t>4</w:t>
            </w:r>
          </w:p>
        </w:tc>
        <w:tc>
          <w:tcPr>
            <w:tcW w:w="6800" w:type="dxa"/>
          </w:tcPr>
          <w:p w14:paraId="1E0F226B" w14:textId="77777777" w:rsidR="003834BD" w:rsidRPr="00833FB0" w:rsidRDefault="003834BD" w:rsidP="003834BD">
            <w:pPr>
              <w:jc w:val="center"/>
              <w:rPr>
                <w:rFonts w:cs="Times New Roman"/>
              </w:rPr>
            </w:pPr>
            <w:r w:rsidRPr="00833FB0">
              <w:rPr>
                <w:rFonts w:eastAsia="Tahoma" w:cs="Times New Roman"/>
                <w:color w:val="000000"/>
                <w:sz w:val="20"/>
                <w:szCs w:val="20"/>
              </w:rPr>
              <w:t>5</w:t>
            </w:r>
          </w:p>
        </w:tc>
      </w:tr>
      <w:tr w:rsidR="003834BD" w:rsidRPr="00833FB0" w14:paraId="6778CC57" w14:textId="77777777" w:rsidTr="003834BD">
        <w:tc>
          <w:tcPr>
            <w:tcW w:w="272" w:type="dxa"/>
            <w:vMerge w:val="restart"/>
          </w:tcPr>
          <w:p w14:paraId="5CD2C17A" w14:textId="77777777" w:rsidR="003834BD" w:rsidRPr="00833FB0" w:rsidRDefault="003834BD" w:rsidP="003834BD">
            <w:pPr>
              <w:jc w:val="center"/>
              <w:rPr>
                <w:rFonts w:cs="Times New Roman"/>
              </w:rPr>
            </w:pPr>
            <w:r w:rsidRPr="00833FB0">
              <w:rPr>
                <w:rFonts w:eastAsia="Tahoma" w:cs="Times New Roman"/>
                <w:color w:val="000000"/>
                <w:sz w:val="20"/>
                <w:szCs w:val="20"/>
              </w:rPr>
              <w:t>1.</w:t>
            </w:r>
          </w:p>
        </w:tc>
        <w:tc>
          <w:tcPr>
            <w:tcW w:w="1903" w:type="dxa"/>
            <w:vMerge w:val="restart"/>
          </w:tcPr>
          <w:p w14:paraId="1C5547EE" w14:textId="77777777" w:rsidR="003834BD" w:rsidRPr="00833FB0" w:rsidRDefault="003834BD" w:rsidP="003834BD">
            <w:pPr>
              <w:rPr>
                <w:rFonts w:cs="Times New Roman"/>
              </w:rPr>
            </w:pPr>
            <w:r w:rsidRPr="00833FB0">
              <w:rPr>
                <w:rFonts w:eastAsia="Tahoma" w:cs="Times New Roman"/>
                <w:color w:val="000000"/>
                <w:sz w:val="20"/>
                <w:szCs w:val="20"/>
              </w:rPr>
              <w:t>Парки культуры и отдыха</w:t>
            </w:r>
          </w:p>
        </w:tc>
        <w:tc>
          <w:tcPr>
            <w:tcW w:w="1224" w:type="dxa"/>
            <w:vMerge w:val="restart"/>
          </w:tcPr>
          <w:p w14:paraId="0EB52A70" w14:textId="77777777" w:rsidR="003834BD" w:rsidRPr="00833FB0" w:rsidRDefault="003834BD" w:rsidP="003834BD">
            <w:pPr>
              <w:rPr>
                <w:rFonts w:cs="Times New Roman"/>
              </w:rPr>
            </w:pPr>
            <w:r w:rsidRPr="00833FB0">
              <w:rPr>
                <w:rFonts w:eastAsia="Tahoma" w:cs="Times New Roman"/>
                <w:color w:val="000000"/>
                <w:sz w:val="20"/>
                <w:szCs w:val="20"/>
              </w:rPr>
              <w:t>3.6.2</w:t>
            </w:r>
          </w:p>
        </w:tc>
        <w:tc>
          <w:tcPr>
            <w:tcW w:w="4080" w:type="dxa"/>
            <w:vMerge w:val="restart"/>
          </w:tcPr>
          <w:p w14:paraId="5729CE46" w14:textId="77777777" w:rsidR="003834BD" w:rsidRPr="00833FB0" w:rsidRDefault="003834BD" w:rsidP="003834BD">
            <w:pPr>
              <w:rPr>
                <w:rFonts w:cs="Times New Roman"/>
              </w:rPr>
            </w:pPr>
            <w:r w:rsidRPr="00833FB0">
              <w:rPr>
                <w:rFonts w:eastAsia="Tahoma" w:cs="Times New Roman"/>
                <w:color w:val="000000"/>
                <w:sz w:val="20"/>
                <w:szCs w:val="20"/>
              </w:rPr>
              <w:t>Размещение парков культуры и отдыха</w:t>
            </w:r>
          </w:p>
        </w:tc>
        <w:tc>
          <w:tcPr>
            <w:tcW w:w="6800" w:type="dxa"/>
          </w:tcPr>
          <w:p w14:paraId="79DB271F"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500 кв.м.</w:t>
            </w:r>
          </w:p>
        </w:tc>
      </w:tr>
      <w:tr w:rsidR="003834BD" w:rsidRPr="00833FB0" w14:paraId="0EA71523" w14:textId="77777777" w:rsidTr="003834BD">
        <w:tc>
          <w:tcPr>
            <w:tcW w:w="272" w:type="dxa"/>
            <w:vMerge/>
          </w:tcPr>
          <w:p w14:paraId="20441E04" w14:textId="77777777" w:rsidR="003834BD" w:rsidRPr="00833FB0" w:rsidRDefault="003834BD" w:rsidP="003834BD">
            <w:pPr>
              <w:rPr>
                <w:rFonts w:cs="Times New Roman"/>
              </w:rPr>
            </w:pPr>
          </w:p>
        </w:tc>
        <w:tc>
          <w:tcPr>
            <w:tcW w:w="1903" w:type="dxa"/>
            <w:vMerge/>
          </w:tcPr>
          <w:p w14:paraId="70405551" w14:textId="77777777" w:rsidR="003834BD" w:rsidRPr="00833FB0" w:rsidRDefault="003834BD" w:rsidP="003834BD">
            <w:pPr>
              <w:rPr>
                <w:rFonts w:cs="Times New Roman"/>
              </w:rPr>
            </w:pPr>
          </w:p>
        </w:tc>
        <w:tc>
          <w:tcPr>
            <w:tcW w:w="1224" w:type="dxa"/>
            <w:vMerge/>
          </w:tcPr>
          <w:p w14:paraId="6F160AC5" w14:textId="77777777" w:rsidR="003834BD" w:rsidRPr="00833FB0" w:rsidRDefault="003834BD" w:rsidP="003834BD">
            <w:pPr>
              <w:rPr>
                <w:rFonts w:cs="Times New Roman"/>
              </w:rPr>
            </w:pPr>
          </w:p>
        </w:tc>
        <w:tc>
          <w:tcPr>
            <w:tcW w:w="4080" w:type="dxa"/>
            <w:vMerge/>
          </w:tcPr>
          <w:p w14:paraId="3BA81BA2" w14:textId="77777777" w:rsidR="003834BD" w:rsidRPr="00833FB0" w:rsidRDefault="003834BD" w:rsidP="003834BD">
            <w:pPr>
              <w:rPr>
                <w:rFonts w:cs="Times New Roman"/>
              </w:rPr>
            </w:pPr>
          </w:p>
        </w:tc>
        <w:tc>
          <w:tcPr>
            <w:tcW w:w="6800" w:type="dxa"/>
          </w:tcPr>
          <w:p w14:paraId="3B38D744"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25000 кв.м.</w:t>
            </w:r>
          </w:p>
        </w:tc>
      </w:tr>
      <w:tr w:rsidR="003834BD" w:rsidRPr="00833FB0" w14:paraId="631D40FE" w14:textId="77777777" w:rsidTr="003834BD">
        <w:tc>
          <w:tcPr>
            <w:tcW w:w="272" w:type="dxa"/>
            <w:vMerge w:val="restart"/>
          </w:tcPr>
          <w:p w14:paraId="3AE2937E" w14:textId="77777777" w:rsidR="003834BD" w:rsidRPr="00833FB0" w:rsidRDefault="003834BD" w:rsidP="003834BD">
            <w:pPr>
              <w:jc w:val="center"/>
              <w:rPr>
                <w:rFonts w:cs="Times New Roman"/>
              </w:rPr>
            </w:pPr>
            <w:r w:rsidRPr="00833FB0">
              <w:rPr>
                <w:rFonts w:eastAsia="Tahoma" w:cs="Times New Roman"/>
                <w:color w:val="000000"/>
                <w:sz w:val="20"/>
                <w:szCs w:val="20"/>
              </w:rPr>
              <w:t>2.</w:t>
            </w:r>
          </w:p>
        </w:tc>
        <w:tc>
          <w:tcPr>
            <w:tcW w:w="1903" w:type="dxa"/>
            <w:vMerge w:val="restart"/>
          </w:tcPr>
          <w:p w14:paraId="21410FF5" w14:textId="77777777" w:rsidR="003834BD" w:rsidRPr="00833FB0" w:rsidRDefault="003834BD" w:rsidP="003834BD">
            <w:pPr>
              <w:rPr>
                <w:rFonts w:cs="Times New Roman"/>
              </w:rPr>
            </w:pPr>
            <w:r w:rsidRPr="00833FB0">
              <w:rPr>
                <w:rFonts w:eastAsia="Tahoma" w:cs="Times New Roman"/>
                <w:color w:val="000000"/>
                <w:sz w:val="20"/>
                <w:szCs w:val="20"/>
              </w:rPr>
              <w:t>Гостиничное обслуживание</w:t>
            </w:r>
          </w:p>
        </w:tc>
        <w:tc>
          <w:tcPr>
            <w:tcW w:w="1224" w:type="dxa"/>
            <w:vMerge w:val="restart"/>
          </w:tcPr>
          <w:p w14:paraId="580DF2E8" w14:textId="77777777" w:rsidR="003834BD" w:rsidRPr="00833FB0" w:rsidRDefault="003834BD" w:rsidP="003834BD">
            <w:pPr>
              <w:rPr>
                <w:rFonts w:cs="Times New Roman"/>
              </w:rPr>
            </w:pPr>
            <w:r w:rsidRPr="00833FB0">
              <w:rPr>
                <w:rFonts w:eastAsia="Tahoma" w:cs="Times New Roman"/>
                <w:color w:val="000000"/>
                <w:sz w:val="20"/>
                <w:szCs w:val="20"/>
              </w:rPr>
              <w:t>4.7</w:t>
            </w:r>
          </w:p>
        </w:tc>
        <w:tc>
          <w:tcPr>
            <w:tcW w:w="4080" w:type="dxa"/>
            <w:vMerge w:val="restart"/>
          </w:tcPr>
          <w:p w14:paraId="2A2CA45F" w14:textId="77777777" w:rsidR="003834BD" w:rsidRPr="00833FB0" w:rsidRDefault="003834BD" w:rsidP="003834BD">
            <w:pPr>
              <w:rPr>
                <w:rFonts w:cs="Times New Roman"/>
              </w:rPr>
            </w:pPr>
            <w:r w:rsidRPr="00833FB0">
              <w:rPr>
                <w:rFonts w:eastAsia="Tahoma" w:cs="Times New Roman"/>
                <w:color w:val="000000"/>
                <w:sz w:val="20"/>
                <w:szCs w:val="20"/>
              </w:rPr>
              <w:t>Размещение гостиниц</w:t>
            </w:r>
          </w:p>
        </w:tc>
        <w:tc>
          <w:tcPr>
            <w:tcW w:w="6800" w:type="dxa"/>
          </w:tcPr>
          <w:p w14:paraId="0DAA8E2E"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500 кв.м.</w:t>
            </w:r>
          </w:p>
        </w:tc>
      </w:tr>
      <w:tr w:rsidR="003834BD" w:rsidRPr="00833FB0" w14:paraId="7B7BF1B3" w14:textId="77777777" w:rsidTr="003834BD">
        <w:tc>
          <w:tcPr>
            <w:tcW w:w="272" w:type="dxa"/>
            <w:vMerge/>
          </w:tcPr>
          <w:p w14:paraId="745338A5" w14:textId="77777777" w:rsidR="003834BD" w:rsidRPr="00833FB0" w:rsidRDefault="003834BD" w:rsidP="003834BD">
            <w:pPr>
              <w:rPr>
                <w:rFonts w:cs="Times New Roman"/>
              </w:rPr>
            </w:pPr>
          </w:p>
        </w:tc>
        <w:tc>
          <w:tcPr>
            <w:tcW w:w="1903" w:type="dxa"/>
            <w:vMerge/>
          </w:tcPr>
          <w:p w14:paraId="37B1131E" w14:textId="77777777" w:rsidR="003834BD" w:rsidRPr="00833FB0" w:rsidRDefault="003834BD" w:rsidP="003834BD">
            <w:pPr>
              <w:rPr>
                <w:rFonts w:cs="Times New Roman"/>
              </w:rPr>
            </w:pPr>
          </w:p>
        </w:tc>
        <w:tc>
          <w:tcPr>
            <w:tcW w:w="1224" w:type="dxa"/>
            <w:vMerge/>
          </w:tcPr>
          <w:p w14:paraId="1F37456F" w14:textId="77777777" w:rsidR="003834BD" w:rsidRPr="00833FB0" w:rsidRDefault="003834BD" w:rsidP="003834BD">
            <w:pPr>
              <w:rPr>
                <w:rFonts w:cs="Times New Roman"/>
              </w:rPr>
            </w:pPr>
          </w:p>
        </w:tc>
        <w:tc>
          <w:tcPr>
            <w:tcW w:w="4080" w:type="dxa"/>
            <w:vMerge/>
          </w:tcPr>
          <w:p w14:paraId="266F7D81" w14:textId="77777777" w:rsidR="003834BD" w:rsidRPr="00833FB0" w:rsidRDefault="003834BD" w:rsidP="003834BD">
            <w:pPr>
              <w:rPr>
                <w:rFonts w:cs="Times New Roman"/>
              </w:rPr>
            </w:pPr>
          </w:p>
        </w:tc>
        <w:tc>
          <w:tcPr>
            <w:tcW w:w="6800" w:type="dxa"/>
          </w:tcPr>
          <w:p w14:paraId="1E2E90F6"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100000 кв.м.</w:t>
            </w:r>
          </w:p>
        </w:tc>
      </w:tr>
      <w:tr w:rsidR="003834BD" w:rsidRPr="00833FB0" w14:paraId="05B13777" w14:textId="77777777" w:rsidTr="003834BD">
        <w:tc>
          <w:tcPr>
            <w:tcW w:w="272" w:type="dxa"/>
            <w:vMerge/>
          </w:tcPr>
          <w:p w14:paraId="5CF4530A" w14:textId="77777777" w:rsidR="003834BD" w:rsidRPr="00833FB0" w:rsidRDefault="003834BD" w:rsidP="003834BD">
            <w:pPr>
              <w:rPr>
                <w:rFonts w:cs="Times New Roman"/>
              </w:rPr>
            </w:pPr>
          </w:p>
        </w:tc>
        <w:tc>
          <w:tcPr>
            <w:tcW w:w="1903" w:type="dxa"/>
            <w:vMerge/>
          </w:tcPr>
          <w:p w14:paraId="24229FF2" w14:textId="77777777" w:rsidR="003834BD" w:rsidRPr="00833FB0" w:rsidRDefault="003834BD" w:rsidP="003834BD">
            <w:pPr>
              <w:rPr>
                <w:rFonts w:cs="Times New Roman"/>
              </w:rPr>
            </w:pPr>
          </w:p>
        </w:tc>
        <w:tc>
          <w:tcPr>
            <w:tcW w:w="1224" w:type="dxa"/>
            <w:vMerge/>
          </w:tcPr>
          <w:p w14:paraId="5F5EBD4F" w14:textId="77777777" w:rsidR="003834BD" w:rsidRPr="00833FB0" w:rsidRDefault="003834BD" w:rsidP="003834BD">
            <w:pPr>
              <w:rPr>
                <w:rFonts w:cs="Times New Roman"/>
              </w:rPr>
            </w:pPr>
          </w:p>
        </w:tc>
        <w:tc>
          <w:tcPr>
            <w:tcW w:w="4080" w:type="dxa"/>
            <w:vMerge/>
          </w:tcPr>
          <w:p w14:paraId="50917AF5" w14:textId="77777777" w:rsidR="003834BD" w:rsidRPr="00833FB0" w:rsidRDefault="003834BD" w:rsidP="003834BD">
            <w:pPr>
              <w:rPr>
                <w:rFonts w:cs="Times New Roman"/>
              </w:rPr>
            </w:pPr>
          </w:p>
        </w:tc>
        <w:tc>
          <w:tcPr>
            <w:tcW w:w="6800" w:type="dxa"/>
          </w:tcPr>
          <w:p w14:paraId="7826DB1F"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54D1C15B" w14:textId="77777777" w:rsidTr="003834BD">
        <w:tc>
          <w:tcPr>
            <w:tcW w:w="272" w:type="dxa"/>
            <w:vMerge/>
          </w:tcPr>
          <w:p w14:paraId="7AA985CD" w14:textId="77777777" w:rsidR="003834BD" w:rsidRPr="00833FB0" w:rsidRDefault="003834BD" w:rsidP="003834BD">
            <w:pPr>
              <w:rPr>
                <w:rFonts w:cs="Times New Roman"/>
              </w:rPr>
            </w:pPr>
          </w:p>
        </w:tc>
        <w:tc>
          <w:tcPr>
            <w:tcW w:w="1903" w:type="dxa"/>
            <w:vMerge/>
          </w:tcPr>
          <w:p w14:paraId="547F04CE" w14:textId="77777777" w:rsidR="003834BD" w:rsidRPr="00833FB0" w:rsidRDefault="003834BD" w:rsidP="003834BD">
            <w:pPr>
              <w:rPr>
                <w:rFonts w:cs="Times New Roman"/>
              </w:rPr>
            </w:pPr>
          </w:p>
        </w:tc>
        <w:tc>
          <w:tcPr>
            <w:tcW w:w="1224" w:type="dxa"/>
            <w:vMerge/>
          </w:tcPr>
          <w:p w14:paraId="27E82C14" w14:textId="77777777" w:rsidR="003834BD" w:rsidRPr="00833FB0" w:rsidRDefault="003834BD" w:rsidP="003834BD">
            <w:pPr>
              <w:rPr>
                <w:rFonts w:cs="Times New Roman"/>
              </w:rPr>
            </w:pPr>
          </w:p>
        </w:tc>
        <w:tc>
          <w:tcPr>
            <w:tcW w:w="4080" w:type="dxa"/>
            <w:vMerge/>
          </w:tcPr>
          <w:p w14:paraId="10EFBB8F" w14:textId="77777777" w:rsidR="003834BD" w:rsidRPr="00833FB0" w:rsidRDefault="003834BD" w:rsidP="003834BD">
            <w:pPr>
              <w:rPr>
                <w:rFonts w:cs="Times New Roman"/>
              </w:rPr>
            </w:pPr>
          </w:p>
        </w:tc>
        <w:tc>
          <w:tcPr>
            <w:tcW w:w="6800" w:type="dxa"/>
          </w:tcPr>
          <w:p w14:paraId="57FB0A94"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3834BD" w:rsidRPr="00833FB0" w14:paraId="5853796B" w14:textId="77777777" w:rsidTr="003834BD">
        <w:tc>
          <w:tcPr>
            <w:tcW w:w="272" w:type="dxa"/>
            <w:vMerge/>
          </w:tcPr>
          <w:p w14:paraId="0DF3A7FD" w14:textId="77777777" w:rsidR="003834BD" w:rsidRPr="00833FB0" w:rsidRDefault="003834BD" w:rsidP="003834BD">
            <w:pPr>
              <w:rPr>
                <w:rFonts w:cs="Times New Roman"/>
              </w:rPr>
            </w:pPr>
          </w:p>
        </w:tc>
        <w:tc>
          <w:tcPr>
            <w:tcW w:w="1903" w:type="dxa"/>
            <w:vMerge/>
          </w:tcPr>
          <w:p w14:paraId="578045EA" w14:textId="77777777" w:rsidR="003834BD" w:rsidRPr="00833FB0" w:rsidRDefault="003834BD" w:rsidP="003834BD">
            <w:pPr>
              <w:rPr>
                <w:rFonts w:cs="Times New Roman"/>
              </w:rPr>
            </w:pPr>
          </w:p>
        </w:tc>
        <w:tc>
          <w:tcPr>
            <w:tcW w:w="1224" w:type="dxa"/>
            <w:vMerge/>
          </w:tcPr>
          <w:p w14:paraId="6F06F3E7" w14:textId="77777777" w:rsidR="003834BD" w:rsidRPr="00833FB0" w:rsidRDefault="003834BD" w:rsidP="003834BD">
            <w:pPr>
              <w:rPr>
                <w:rFonts w:cs="Times New Roman"/>
              </w:rPr>
            </w:pPr>
          </w:p>
        </w:tc>
        <w:tc>
          <w:tcPr>
            <w:tcW w:w="4080" w:type="dxa"/>
            <w:vMerge/>
          </w:tcPr>
          <w:p w14:paraId="78C7D336" w14:textId="77777777" w:rsidR="003834BD" w:rsidRPr="00833FB0" w:rsidRDefault="003834BD" w:rsidP="003834BD">
            <w:pPr>
              <w:rPr>
                <w:rFonts w:cs="Times New Roman"/>
              </w:rPr>
            </w:pPr>
          </w:p>
        </w:tc>
        <w:tc>
          <w:tcPr>
            <w:tcW w:w="6800" w:type="dxa"/>
          </w:tcPr>
          <w:p w14:paraId="24FEA6D8"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7 этажей.</w:t>
            </w:r>
          </w:p>
        </w:tc>
      </w:tr>
      <w:tr w:rsidR="003834BD" w:rsidRPr="00833FB0" w14:paraId="35A77A39" w14:textId="77777777" w:rsidTr="003834BD">
        <w:tc>
          <w:tcPr>
            <w:tcW w:w="272" w:type="dxa"/>
            <w:vMerge/>
          </w:tcPr>
          <w:p w14:paraId="1565EC9E" w14:textId="77777777" w:rsidR="003834BD" w:rsidRPr="00833FB0" w:rsidRDefault="003834BD" w:rsidP="003834BD">
            <w:pPr>
              <w:rPr>
                <w:rFonts w:cs="Times New Roman"/>
              </w:rPr>
            </w:pPr>
          </w:p>
        </w:tc>
        <w:tc>
          <w:tcPr>
            <w:tcW w:w="1903" w:type="dxa"/>
            <w:vMerge/>
          </w:tcPr>
          <w:p w14:paraId="02332EB6" w14:textId="77777777" w:rsidR="003834BD" w:rsidRPr="00833FB0" w:rsidRDefault="003834BD" w:rsidP="003834BD">
            <w:pPr>
              <w:rPr>
                <w:rFonts w:cs="Times New Roman"/>
              </w:rPr>
            </w:pPr>
          </w:p>
        </w:tc>
        <w:tc>
          <w:tcPr>
            <w:tcW w:w="1224" w:type="dxa"/>
            <w:vMerge/>
          </w:tcPr>
          <w:p w14:paraId="0093B045" w14:textId="77777777" w:rsidR="003834BD" w:rsidRPr="00833FB0" w:rsidRDefault="003834BD" w:rsidP="003834BD">
            <w:pPr>
              <w:rPr>
                <w:rFonts w:cs="Times New Roman"/>
              </w:rPr>
            </w:pPr>
          </w:p>
        </w:tc>
        <w:tc>
          <w:tcPr>
            <w:tcW w:w="4080" w:type="dxa"/>
            <w:vMerge/>
          </w:tcPr>
          <w:p w14:paraId="3CDE0ABB" w14:textId="77777777" w:rsidR="003834BD" w:rsidRPr="00833FB0" w:rsidRDefault="003834BD" w:rsidP="003834BD">
            <w:pPr>
              <w:rPr>
                <w:rFonts w:cs="Times New Roman"/>
              </w:rPr>
            </w:pPr>
          </w:p>
        </w:tc>
        <w:tc>
          <w:tcPr>
            <w:tcW w:w="6800" w:type="dxa"/>
          </w:tcPr>
          <w:p w14:paraId="2D4E733B"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30 м.</w:t>
            </w:r>
          </w:p>
        </w:tc>
      </w:tr>
      <w:tr w:rsidR="003834BD" w:rsidRPr="00833FB0" w14:paraId="42B23B0B" w14:textId="77777777" w:rsidTr="003834BD">
        <w:tc>
          <w:tcPr>
            <w:tcW w:w="272" w:type="dxa"/>
            <w:vMerge/>
          </w:tcPr>
          <w:p w14:paraId="7508A3BC" w14:textId="77777777" w:rsidR="003834BD" w:rsidRPr="00833FB0" w:rsidRDefault="003834BD" w:rsidP="003834BD">
            <w:pPr>
              <w:rPr>
                <w:rFonts w:cs="Times New Roman"/>
              </w:rPr>
            </w:pPr>
          </w:p>
        </w:tc>
        <w:tc>
          <w:tcPr>
            <w:tcW w:w="1903" w:type="dxa"/>
            <w:vMerge/>
          </w:tcPr>
          <w:p w14:paraId="677E6AFD" w14:textId="77777777" w:rsidR="003834BD" w:rsidRPr="00833FB0" w:rsidRDefault="003834BD" w:rsidP="003834BD">
            <w:pPr>
              <w:rPr>
                <w:rFonts w:cs="Times New Roman"/>
              </w:rPr>
            </w:pPr>
          </w:p>
        </w:tc>
        <w:tc>
          <w:tcPr>
            <w:tcW w:w="1224" w:type="dxa"/>
            <w:vMerge/>
          </w:tcPr>
          <w:p w14:paraId="77DB6A50" w14:textId="77777777" w:rsidR="003834BD" w:rsidRPr="00833FB0" w:rsidRDefault="003834BD" w:rsidP="003834BD">
            <w:pPr>
              <w:rPr>
                <w:rFonts w:cs="Times New Roman"/>
              </w:rPr>
            </w:pPr>
          </w:p>
        </w:tc>
        <w:tc>
          <w:tcPr>
            <w:tcW w:w="4080" w:type="dxa"/>
            <w:vMerge/>
          </w:tcPr>
          <w:p w14:paraId="378A6950" w14:textId="77777777" w:rsidR="003834BD" w:rsidRPr="00833FB0" w:rsidRDefault="003834BD" w:rsidP="003834BD">
            <w:pPr>
              <w:rPr>
                <w:rFonts w:cs="Times New Roman"/>
              </w:rPr>
            </w:pPr>
          </w:p>
        </w:tc>
        <w:tc>
          <w:tcPr>
            <w:tcW w:w="6800" w:type="dxa"/>
          </w:tcPr>
          <w:p w14:paraId="53F6EB6B"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65%.</w:t>
            </w:r>
          </w:p>
        </w:tc>
      </w:tr>
      <w:tr w:rsidR="003834BD" w:rsidRPr="00833FB0" w14:paraId="65FC4503" w14:textId="77777777" w:rsidTr="003834BD">
        <w:tc>
          <w:tcPr>
            <w:tcW w:w="272" w:type="dxa"/>
            <w:vMerge/>
          </w:tcPr>
          <w:p w14:paraId="4A8FE04C" w14:textId="77777777" w:rsidR="003834BD" w:rsidRPr="00833FB0" w:rsidRDefault="003834BD" w:rsidP="003834BD">
            <w:pPr>
              <w:rPr>
                <w:rFonts w:cs="Times New Roman"/>
              </w:rPr>
            </w:pPr>
          </w:p>
        </w:tc>
        <w:tc>
          <w:tcPr>
            <w:tcW w:w="1903" w:type="dxa"/>
            <w:vMerge/>
          </w:tcPr>
          <w:p w14:paraId="0C9CB282" w14:textId="77777777" w:rsidR="003834BD" w:rsidRPr="00833FB0" w:rsidRDefault="003834BD" w:rsidP="003834BD">
            <w:pPr>
              <w:rPr>
                <w:rFonts w:cs="Times New Roman"/>
              </w:rPr>
            </w:pPr>
          </w:p>
        </w:tc>
        <w:tc>
          <w:tcPr>
            <w:tcW w:w="1224" w:type="dxa"/>
            <w:vMerge/>
          </w:tcPr>
          <w:p w14:paraId="7278D21B" w14:textId="77777777" w:rsidR="003834BD" w:rsidRPr="00833FB0" w:rsidRDefault="003834BD" w:rsidP="003834BD">
            <w:pPr>
              <w:rPr>
                <w:rFonts w:cs="Times New Roman"/>
              </w:rPr>
            </w:pPr>
          </w:p>
        </w:tc>
        <w:tc>
          <w:tcPr>
            <w:tcW w:w="4080" w:type="dxa"/>
            <w:vMerge/>
          </w:tcPr>
          <w:p w14:paraId="20214E72" w14:textId="77777777" w:rsidR="003834BD" w:rsidRPr="00833FB0" w:rsidRDefault="003834BD" w:rsidP="003834BD">
            <w:pPr>
              <w:rPr>
                <w:rFonts w:cs="Times New Roman"/>
              </w:rPr>
            </w:pPr>
          </w:p>
        </w:tc>
        <w:tc>
          <w:tcPr>
            <w:tcW w:w="6800" w:type="dxa"/>
          </w:tcPr>
          <w:p w14:paraId="38CB2FF9" w14:textId="77777777" w:rsidR="003834BD" w:rsidRPr="00833FB0" w:rsidRDefault="003834BD" w:rsidP="003834BD">
            <w:pPr>
              <w:rPr>
                <w:rFonts w:cs="Times New Roman"/>
              </w:rPr>
            </w:pPr>
            <w:r w:rsidRPr="00833FB0">
              <w:rPr>
                <w:rFonts w:eastAsia="Tahoma" w:cs="Times New Roman"/>
                <w:color w:val="000000"/>
                <w:sz w:val="20"/>
                <w:szCs w:val="20"/>
              </w:rPr>
              <w:t>Минимальный процент озеленения в границах земельного участка – 15%.</w:t>
            </w:r>
          </w:p>
        </w:tc>
      </w:tr>
      <w:tr w:rsidR="003834BD" w:rsidRPr="00833FB0" w14:paraId="011814A8" w14:textId="77777777" w:rsidTr="003834BD">
        <w:tc>
          <w:tcPr>
            <w:tcW w:w="272" w:type="dxa"/>
            <w:vMerge w:val="restart"/>
          </w:tcPr>
          <w:p w14:paraId="19F070F7" w14:textId="77777777" w:rsidR="003834BD" w:rsidRPr="00833FB0" w:rsidRDefault="003834BD" w:rsidP="003834BD">
            <w:pPr>
              <w:jc w:val="center"/>
              <w:rPr>
                <w:rFonts w:cs="Times New Roman"/>
              </w:rPr>
            </w:pPr>
            <w:r w:rsidRPr="00833FB0">
              <w:rPr>
                <w:rFonts w:eastAsia="Tahoma" w:cs="Times New Roman"/>
                <w:color w:val="000000"/>
                <w:sz w:val="20"/>
                <w:szCs w:val="20"/>
              </w:rPr>
              <w:t>3.</w:t>
            </w:r>
          </w:p>
        </w:tc>
        <w:tc>
          <w:tcPr>
            <w:tcW w:w="1903" w:type="dxa"/>
            <w:vMerge w:val="restart"/>
          </w:tcPr>
          <w:p w14:paraId="382A6449" w14:textId="77777777" w:rsidR="003834BD" w:rsidRPr="00833FB0" w:rsidRDefault="003834BD" w:rsidP="003834BD">
            <w:pPr>
              <w:rPr>
                <w:rFonts w:cs="Times New Roman"/>
              </w:rPr>
            </w:pPr>
            <w:r w:rsidRPr="00833FB0">
              <w:rPr>
                <w:rFonts w:eastAsia="Tahoma" w:cs="Times New Roman"/>
                <w:color w:val="000000"/>
                <w:sz w:val="20"/>
                <w:szCs w:val="20"/>
              </w:rPr>
              <w:t>Площадки для занятий спортом</w:t>
            </w:r>
          </w:p>
        </w:tc>
        <w:tc>
          <w:tcPr>
            <w:tcW w:w="1224" w:type="dxa"/>
            <w:vMerge w:val="restart"/>
          </w:tcPr>
          <w:p w14:paraId="4D5612F8" w14:textId="77777777" w:rsidR="003834BD" w:rsidRPr="00833FB0" w:rsidRDefault="003834BD" w:rsidP="003834BD">
            <w:pPr>
              <w:rPr>
                <w:rFonts w:cs="Times New Roman"/>
              </w:rPr>
            </w:pPr>
            <w:r w:rsidRPr="00833FB0">
              <w:rPr>
                <w:rFonts w:eastAsia="Tahoma" w:cs="Times New Roman"/>
                <w:color w:val="000000"/>
                <w:sz w:val="20"/>
                <w:szCs w:val="20"/>
              </w:rPr>
              <w:t>5.1.3</w:t>
            </w:r>
          </w:p>
        </w:tc>
        <w:tc>
          <w:tcPr>
            <w:tcW w:w="4080" w:type="dxa"/>
            <w:vMerge w:val="restart"/>
          </w:tcPr>
          <w:p w14:paraId="7A2294BF" w14:textId="77777777" w:rsidR="003834BD" w:rsidRPr="00833FB0" w:rsidRDefault="003834BD" w:rsidP="003834BD">
            <w:pPr>
              <w:rPr>
                <w:rFonts w:cs="Times New Roman"/>
              </w:rPr>
            </w:pPr>
            <w:r w:rsidRPr="00833FB0">
              <w:rPr>
                <w:rFonts w:eastAsia="Tahoma" w:cs="Times New Roman"/>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14:paraId="1BB16FBB"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100 кв.м.</w:t>
            </w:r>
          </w:p>
        </w:tc>
      </w:tr>
      <w:tr w:rsidR="003834BD" w:rsidRPr="00833FB0" w14:paraId="0CFCA68E" w14:textId="77777777" w:rsidTr="003834BD">
        <w:tc>
          <w:tcPr>
            <w:tcW w:w="272" w:type="dxa"/>
            <w:vMerge/>
          </w:tcPr>
          <w:p w14:paraId="13DD1B98" w14:textId="77777777" w:rsidR="003834BD" w:rsidRPr="00833FB0" w:rsidRDefault="003834BD" w:rsidP="003834BD">
            <w:pPr>
              <w:rPr>
                <w:rFonts w:cs="Times New Roman"/>
              </w:rPr>
            </w:pPr>
          </w:p>
        </w:tc>
        <w:tc>
          <w:tcPr>
            <w:tcW w:w="1903" w:type="dxa"/>
            <w:vMerge/>
          </w:tcPr>
          <w:p w14:paraId="2478504B" w14:textId="77777777" w:rsidR="003834BD" w:rsidRPr="00833FB0" w:rsidRDefault="003834BD" w:rsidP="003834BD">
            <w:pPr>
              <w:rPr>
                <w:rFonts w:cs="Times New Roman"/>
              </w:rPr>
            </w:pPr>
          </w:p>
        </w:tc>
        <w:tc>
          <w:tcPr>
            <w:tcW w:w="1224" w:type="dxa"/>
            <w:vMerge/>
          </w:tcPr>
          <w:p w14:paraId="36AD0375" w14:textId="77777777" w:rsidR="003834BD" w:rsidRPr="00833FB0" w:rsidRDefault="003834BD" w:rsidP="003834BD">
            <w:pPr>
              <w:rPr>
                <w:rFonts w:cs="Times New Roman"/>
              </w:rPr>
            </w:pPr>
          </w:p>
        </w:tc>
        <w:tc>
          <w:tcPr>
            <w:tcW w:w="4080" w:type="dxa"/>
            <w:vMerge/>
          </w:tcPr>
          <w:p w14:paraId="266A7629" w14:textId="77777777" w:rsidR="003834BD" w:rsidRPr="00833FB0" w:rsidRDefault="003834BD" w:rsidP="003834BD">
            <w:pPr>
              <w:rPr>
                <w:rFonts w:cs="Times New Roman"/>
              </w:rPr>
            </w:pPr>
          </w:p>
        </w:tc>
        <w:tc>
          <w:tcPr>
            <w:tcW w:w="6800" w:type="dxa"/>
          </w:tcPr>
          <w:p w14:paraId="5D43CC2C"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15000 кв.м.</w:t>
            </w:r>
          </w:p>
        </w:tc>
      </w:tr>
      <w:tr w:rsidR="003834BD" w:rsidRPr="00833FB0" w14:paraId="1F19E4B2" w14:textId="77777777" w:rsidTr="003834BD">
        <w:tc>
          <w:tcPr>
            <w:tcW w:w="272" w:type="dxa"/>
            <w:vMerge/>
          </w:tcPr>
          <w:p w14:paraId="538E3EA5" w14:textId="77777777" w:rsidR="003834BD" w:rsidRPr="00833FB0" w:rsidRDefault="003834BD" w:rsidP="003834BD">
            <w:pPr>
              <w:rPr>
                <w:rFonts w:cs="Times New Roman"/>
              </w:rPr>
            </w:pPr>
          </w:p>
        </w:tc>
        <w:tc>
          <w:tcPr>
            <w:tcW w:w="1903" w:type="dxa"/>
            <w:vMerge/>
          </w:tcPr>
          <w:p w14:paraId="13062E77" w14:textId="77777777" w:rsidR="003834BD" w:rsidRPr="00833FB0" w:rsidRDefault="003834BD" w:rsidP="003834BD">
            <w:pPr>
              <w:rPr>
                <w:rFonts w:cs="Times New Roman"/>
              </w:rPr>
            </w:pPr>
          </w:p>
        </w:tc>
        <w:tc>
          <w:tcPr>
            <w:tcW w:w="1224" w:type="dxa"/>
            <w:vMerge/>
          </w:tcPr>
          <w:p w14:paraId="6F313BA2" w14:textId="77777777" w:rsidR="003834BD" w:rsidRPr="00833FB0" w:rsidRDefault="003834BD" w:rsidP="003834BD">
            <w:pPr>
              <w:rPr>
                <w:rFonts w:cs="Times New Roman"/>
              </w:rPr>
            </w:pPr>
          </w:p>
        </w:tc>
        <w:tc>
          <w:tcPr>
            <w:tcW w:w="4080" w:type="dxa"/>
            <w:vMerge/>
          </w:tcPr>
          <w:p w14:paraId="4EC99CBA" w14:textId="77777777" w:rsidR="003834BD" w:rsidRPr="00833FB0" w:rsidRDefault="003834BD" w:rsidP="003834BD">
            <w:pPr>
              <w:rPr>
                <w:rFonts w:cs="Times New Roman"/>
              </w:rPr>
            </w:pPr>
          </w:p>
        </w:tc>
        <w:tc>
          <w:tcPr>
            <w:tcW w:w="6800" w:type="dxa"/>
          </w:tcPr>
          <w:p w14:paraId="278E748C"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380EC261" w14:textId="77777777" w:rsidTr="003834BD">
        <w:tc>
          <w:tcPr>
            <w:tcW w:w="272" w:type="dxa"/>
            <w:vMerge w:val="restart"/>
          </w:tcPr>
          <w:p w14:paraId="3F673F3B" w14:textId="77777777" w:rsidR="003834BD" w:rsidRPr="00833FB0" w:rsidRDefault="003834BD" w:rsidP="003834BD">
            <w:pPr>
              <w:jc w:val="center"/>
              <w:rPr>
                <w:rFonts w:cs="Times New Roman"/>
              </w:rPr>
            </w:pPr>
            <w:r w:rsidRPr="00833FB0">
              <w:rPr>
                <w:rFonts w:eastAsia="Tahoma" w:cs="Times New Roman"/>
                <w:color w:val="000000"/>
                <w:sz w:val="20"/>
                <w:szCs w:val="20"/>
              </w:rPr>
              <w:t>4.</w:t>
            </w:r>
          </w:p>
        </w:tc>
        <w:tc>
          <w:tcPr>
            <w:tcW w:w="1903" w:type="dxa"/>
            <w:vMerge w:val="restart"/>
          </w:tcPr>
          <w:p w14:paraId="76F1879B" w14:textId="77777777" w:rsidR="003834BD" w:rsidRPr="00833FB0" w:rsidRDefault="003834BD" w:rsidP="003834BD">
            <w:pPr>
              <w:rPr>
                <w:rFonts w:cs="Times New Roman"/>
              </w:rPr>
            </w:pPr>
            <w:r w:rsidRPr="00833FB0">
              <w:rPr>
                <w:rFonts w:eastAsia="Tahoma" w:cs="Times New Roman"/>
                <w:color w:val="000000"/>
                <w:sz w:val="20"/>
                <w:szCs w:val="20"/>
              </w:rPr>
              <w:t>Спортивные базы</w:t>
            </w:r>
          </w:p>
        </w:tc>
        <w:tc>
          <w:tcPr>
            <w:tcW w:w="1224" w:type="dxa"/>
            <w:vMerge w:val="restart"/>
          </w:tcPr>
          <w:p w14:paraId="2AEC48F6" w14:textId="77777777" w:rsidR="003834BD" w:rsidRPr="00833FB0" w:rsidRDefault="003834BD" w:rsidP="003834BD">
            <w:pPr>
              <w:rPr>
                <w:rFonts w:cs="Times New Roman"/>
              </w:rPr>
            </w:pPr>
            <w:r w:rsidRPr="00833FB0">
              <w:rPr>
                <w:rFonts w:eastAsia="Tahoma" w:cs="Times New Roman"/>
                <w:color w:val="000000"/>
                <w:sz w:val="20"/>
                <w:szCs w:val="20"/>
              </w:rPr>
              <w:t>5.1.7</w:t>
            </w:r>
          </w:p>
        </w:tc>
        <w:tc>
          <w:tcPr>
            <w:tcW w:w="4080" w:type="dxa"/>
            <w:vMerge w:val="restart"/>
          </w:tcPr>
          <w:p w14:paraId="45B7BE63" w14:textId="77777777" w:rsidR="003834BD" w:rsidRPr="00833FB0" w:rsidRDefault="003834BD" w:rsidP="003834BD">
            <w:pPr>
              <w:rPr>
                <w:rFonts w:cs="Times New Roman"/>
              </w:rPr>
            </w:pPr>
            <w:r w:rsidRPr="00833FB0">
              <w:rPr>
                <w:rFonts w:eastAsia="Tahoma" w:cs="Times New Roman"/>
                <w:color w:val="000000"/>
                <w:sz w:val="20"/>
                <w:szCs w:val="20"/>
              </w:rPr>
              <w:t>Размещение спортивных баз и лагерей, в которых осуществляется спортивная подготовка длительно проживающих в них лиц</w:t>
            </w:r>
          </w:p>
        </w:tc>
        <w:tc>
          <w:tcPr>
            <w:tcW w:w="6800" w:type="dxa"/>
          </w:tcPr>
          <w:p w14:paraId="350FBE92"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300 кв.м.</w:t>
            </w:r>
          </w:p>
        </w:tc>
      </w:tr>
      <w:tr w:rsidR="003834BD" w:rsidRPr="00833FB0" w14:paraId="407EB175" w14:textId="77777777" w:rsidTr="003834BD">
        <w:tc>
          <w:tcPr>
            <w:tcW w:w="272" w:type="dxa"/>
            <w:vMerge/>
          </w:tcPr>
          <w:p w14:paraId="2943C6D3" w14:textId="77777777" w:rsidR="003834BD" w:rsidRPr="00833FB0" w:rsidRDefault="003834BD" w:rsidP="003834BD">
            <w:pPr>
              <w:rPr>
                <w:rFonts w:cs="Times New Roman"/>
              </w:rPr>
            </w:pPr>
          </w:p>
        </w:tc>
        <w:tc>
          <w:tcPr>
            <w:tcW w:w="1903" w:type="dxa"/>
            <w:vMerge/>
          </w:tcPr>
          <w:p w14:paraId="282F6059" w14:textId="77777777" w:rsidR="003834BD" w:rsidRPr="00833FB0" w:rsidRDefault="003834BD" w:rsidP="003834BD">
            <w:pPr>
              <w:rPr>
                <w:rFonts w:cs="Times New Roman"/>
              </w:rPr>
            </w:pPr>
          </w:p>
        </w:tc>
        <w:tc>
          <w:tcPr>
            <w:tcW w:w="1224" w:type="dxa"/>
            <w:vMerge/>
          </w:tcPr>
          <w:p w14:paraId="3C900C0D" w14:textId="77777777" w:rsidR="003834BD" w:rsidRPr="00833FB0" w:rsidRDefault="003834BD" w:rsidP="003834BD">
            <w:pPr>
              <w:rPr>
                <w:rFonts w:cs="Times New Roman"/>
              </w:rPr>
            </w:pPr>
          </w:p>
        </w:tc>
        <w:tc>
          <w:tcPr>
            <w:tcW w:w="4080" w:type="dxa"/>
            <w:vMerge/>
          </w:tcPr>
          <w:p w14:paraId="7D2B20C4" w14:textId="77777777" w:rsidR="003834BD" w:rsidRPr="00833FB0" w:rsidRDefault="003834BD" w:rsidP="003834BD">
            <w:pPr>
              <w:rPr>
                <w:rFonts w:cs="Times New Roman"/>
              </w:rPr>
            </w:pPr>
          </w:p>
        </w:tc>
        <w:tc>
          <w:tcPr>
            <w:tcW w:w="6800" w:type="dxa"/>
          </w:tcPr>
          <w:p w14:paraId="7A94FB6E"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150000 кв.м.</w:t>
            </w:r>
          </w:p>
        </w:tc>
      </w:tr>
      <w:tr w:rsidR="003834BD" w:rsidRPr="00833FB0" w14:paraId="734B2F3A" w14:textId="77777777" w:rsidTr="003834BD">
        <w:tc>
          <w:tcPr>
            <w:tcW w:w="272" w:type="dxa"/>
            <w:vMerge/>
          </w:tcPr>
          <w:p w14:paraId="576AB124" w14:textId="77777777" w:rsidR="003834BD" w:rsidRPr="00833FB0" w:rsidRDefault="003834BD" w:rsidP="003834BD">
            <w:pPr>
              <w:rPr>
                <w:rFonts w:cs="Times New Roman"/>
              </w:rPr>
            </w:pPr>
          </w:p>
        </w:tc>
        <w:tc>
          <w:tcPr>
            <w:tcW w:w="1903" w:type="dxa"/>
            <w:vMerge/>
          </w:tcPr>
          <w:p w14:paraId="331A918A" w14:textId="77777777" w:rsidR="003834BD" w:rsidRPr="00833FB0" w:rsidRDefault="003834BD" w:rsidP="003834BD">
            <w:pPr>
              <w:rPr>
                <w:rFonts w:cs="Times New Roman"/>
              </w:rPr>
            </w:pPr>
          </w:p>
        </w:tc>
        <w:tc>
          <w:tcPr>
            <w:tcW w:w="1224" w:type="dxa"/>
            <w:vMerge/>
          </w:tcPr>
          <w:p w14:paraId="1D4E1E59" w14:textId="77777777" w:rsidR="003834BD" w:rsidRPr="00833FB0" w:rsidRDefault="003834BD" w:rsidP="003834BD">
            <w:pPr>
              <w:rPr>
                <w:rFonts w:cs="Times New Roman"/>
              </w:rPr>
            </w:pPr>
          </w:p>
        </w:tc>
        <w:tc>
          <w:tcPr>
            <w:tcW w:w="4080" w:type="dxa"/>
            <w:vMerge/>
          </w:tcPr>
          <w:p w14:paraId="58EEED2F" w14:textId="77777777" w:rsidR="003834BD" w:rsidRPr="00833FB0" w:rsidRDefault="003834BD" w:rsidP="003834BD">
            <w:pPr>
              <w:rPr>
                <w:rFonts w:cs="Times New Roman"/>
              </w:rPr>
            </w:pPr>
          </w:p>
        </w:tc>
        <w:tc>
          <w:tcPr>
            <w:tcW w:w="6800" w:type="dxa"/>
          </w:tcPr>
          <w:p w14:paraId="610E0E65"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188AAA0E" w14:textId="77777777" w:rsidTr="003834BD">
        <w:tc>
          <w:tcPr>
            <w:tcW w:w="272" w:type="dxa"/>
            <w:vMerge/>
          </w:tcPr>
          <w:p w14:paraId="265FAB8C" w14:textId="77777777" w:rsidR="003834BD" w:rsidRPr="00833FB0" w:rsidRDefault="003834BD" w:rsidP="003834BD">
            <w:pPr>
              <w:rPr>
                <w:rFonts w:cs="Times New Roman"/>
              </w:rPr>
            </w:pPr>
          </w:p>
        </w:tc>
        <w:tc>
          <w:tcPr>
            <w:tcW w:w="1903" w:type="dxa"/>
            <w:vMerge/>
          </w:tcPr>
          <w:p w14:paraId="3F44EDDB" w14:textId="77777777" w:rsidR="003834BD" w:rsidRPr="00833FB0" w:rsidRDefault="003834BD" w:rsidP="003834BD">
            <w:pPr>
              <w:rPr>
                <w:rFonts w:cs="Times New Roman"/>
              </w:rPr>
            </w:pPr>
          </w:p>
        </w:tc>
        <w:tc>
          <w:tcPr>
            <w:tcW w:w="1224" w:type="dxa"/>
            <w:vMerge/>
          </w:tcPr>
          <w:p w14:paraId="5265B5C9" w14:textId="77777777" w:rsidR="003834BD" w:rsidRPr="00833FB0" w:rsidRDefault="003834BD" w:rsidP="003834BD">
            <w:pPr>
              <w:rPr>
                <w:rFonts w:cs="Times New Roman"/>
              </w:rPr>
            </w:pPr>
          </w:p>
        </w:tc>
        <w:tc>
          <w:tcPr>
            <w:tcW w:w="4080" w:type="dxa"/>
            <w:vMerge/>
          </w:tcPr>
          <w:p w14:paraId="22FBC7F2" w14:textId="77777777" w:rsidR="003834BD" w:rsidRPr="00833FB0" w:rsidRDefault="003834BD" w:rsidP="003834BD">
            <w:pPr>
              <w:rPr>
                <w:rFonts w:cs="Times New Roman"/>
              </w:rPr>
            </w:pPr>
          </w:p>
        </w:tc>
        <w:tc>
          <w:tcPr>
            <w:tcW w:w="6800" w:type="dxa"/>
          </w:tcPr>
          <w:p w14:paraId="30326648"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3834BD" w:rsidRPr="00833FB0" w14:paraId="78E3E9A5" w14:textId="77777777" w:rsidTr="003834BD">
        <w:tc>
          <w:tcPr>
            <w:tcW w:w="272" w:type="dxa"/>
            <w:vMerge/>
          </w:tcPr>
          <w:p w14:paraId="1AAAA305" w14:textId="77777777" w:rsidR="003834BD" w:rsidRPr="00833FB0" w:rsidRDefault="003834BD" w:rsidP="003834BD">
            <w:pPr>
              <w:rPr>
                <w:rFonts w:cs="Times New Roman"/>
              </w:rPr>
            </w:pPr>
          </w:p>
        </w:tc>
        <w:tc>
          <w:tcPr>
            <w:tcW w:w="1903" w:type="dxa"/>
            <w:vMerge/>
          </w:tcPr>
          <w:p w14:paraId="1F3CB8AE" w14:textId="77777777" w:rsidR="003834BD" w:rsidRPr="00833FB0" w:rsidRDefault="003834BD" w:rsidP="003834BD">
            <w:pPr>
              <w:rPr>
                <w:rFonts w:cs="Times New Roman"/>
              </w:rPr>
            </w:pPr>
          </w:p>
        </w:tc>
        <w:tc>
          <w:tcPr>
            <w:tcW w:w="1224" w:type="dxa"/>
            <w:vMerge/>
          </w:tcPr>
          <w:p w14:paraId="7785B816" w14:textId="77777777" w:rsidR="003834BD" w:rsidRPr="00833FB0" w:rsidRDefault="003834BD" w:rsidP="003834BD">
            <w:pPr>
              <w:rPr>
                <w:rFonts w:cs="Times New Roman"/>
              </w:rPr>
            </w:pPr>
          </w:p>
        </w:tc>
        <w:tc>
          <w:tcPr>
            <w:tcW w:w="4080" w:type="dxa"/>
            <w:vMerge/>
          </w:tcPr>
          <w:p w14:paraId="5FF40BC4" w14:textId="77777777" w:rsidR="003834BD" w:rsidRPr="00833FB0" w:rsidRDefault="003834BD" w:rsidP="003834BD">
            <w:pPr>
              <w:rPr>
                <w:rFonts w:cs="Times New Roman"/>
              </w:rPr>
            </w:pPr>
          </w:p>
        </w:tc>
        <w:tc>
          <w:tcPr>
            <w:tcW w:w="6800" w:type="dxa"/>
          </w:tcPr>
          <w:p w14:paraId="30744E13"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3 этажа.</w:t>
            </w:r>
          </w:p>
        </w:tc>
      </w:tr>
      <w:tr w:rsidR="003834BD" w:rsidRPr="00833FB0" w14:paraId="33E59A12" w14:textId="77777777" w:rsidTr="003834BD">
        <w:tc>
          <w:tcPr>
            <w:tcW w:w="272" w:type="dxa"/>
            <w:vMerge/>
          </w:tcPr>
          <w:p w14:paraId="5A87485D" w14:textId="77777777" w:rsidR="003834BD" w:rsidRPr="00833FB0" w:rsidRDefault="003834BD" w:rsidP="003834BD">
            <w:pPr>
              <w:rPr>
                <w:rFonts w:cs="Times New Roman"/>
              </w:rPr>
            </w:pPr>
          </w:p>
        </w:tc>
        <w:tc>
          <w:tcPr>
            <w:tcW w:w="1903" w:type="dxa"/>
            <w:vMerge/>
          </w:tcPr>
          <w:p w14:paraId="12F00782" w14:textId="77777777" w:rsidR="003834BD" w:rsidRPr="00833FB0" w:rsidRDefault="003834BD" w:rsidP="003834BD">
            <w:pPr>
              <w:rPr>
                <w:rFonts w:cs="Times New Roman"/>
              </w:rPr>
            </w:pPr>
          </w:p>
        </w:tc>
        <w:tc>
          <w:tcPr>
            <w:tcW w:w="1224" w:type="dxa"/>
            <w:vMerge/>
          </w:tcPr>
          <w:p w14:paraId="1D5CB309" w14:textId="77777777" w:rsidR="003834BD" w:rsidRPr="00833FB0" w:rsidRDefault="003834BD" w:rsidP="003834BD">
            <w:pPr>
              <w:rPr>
                <w:rFonts w:cs="Times New Roman"/>
              </w:rPr>
            </w:pPr>
          </w:p>
        </w:tc>
        <w:tc>
          <w:tcPr>
            <w:tcW w:w="4080" w:type="dxa"/>
            <w:vMerge/>
          </w:tcPr>
          <w:p w14:paraId="084D2B94" w14:textId="77777777" w:rsidR="003834BD" w:rsidRPr="00833FB0" w:rsidRDefault="003834BD" w:rsidP="003834BD">
            <w:pPr>
              <w:rPr>
                <w:rFonts w:cs="Times New Roman"/>
              </w:rPr>
            </w:pPr>
          </w:p>
        </w:tc>
        <w:tc>
          <w:tcPr>
            <w:tcW w:w="6800" w:type="dxa"/>
          </w:tcPr>
          <w:p w14:paraId="138D6EF0"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25 м.</w:t>
            </w:r>
          </w:p>
        </w:tc>
      </w:tr>
      <w:tr w:rsidR="003834BD" w:rsidRPr="00833FB0" w14:paraId="70F9D6CB" w14:textId="77777777" w:rsidTr="003834BD">
        <w:tc>
          <w:tcPr>
            <w:tcW w:w="272" w:type="dxa"/>
            <w:vMerge/>
          </w:tcPr>
          <w:p w14:paraId="0A5476D0" w14:textId="77777777" w:rsidR="003834BD" w:rsidRPr="00833FB0" w:rsidRDefault="003834BD" w:rsidP="003834BD">
            <w:pPr>
              <w:rPr>
                <w:rFonts w:cs="Times New Roman"/>
              </w:rPr>
            </w:pPr>
          </w:p>
        </w:tc>
        <w:tc>
          <w:tcPr>
            <w:tcW w:w="1903" w:type="dxa"/>
            <w:vMerge/>
          </w:tcPr>
          <w:p w14:paraId="655ECDF8" w14:textId="77777777" w:rsidR="003834BD" w:rsidRPr="00833FB0" w:rsidRDefault="003834BD" w:rsidP="003834BD">
            <w:pPr>
              <w:rPr>
                <w:rFonts w:cs="Times New Roman"/>
              </w:rPr>
            </w:pPr>
          </w:p>
        </w:tc>
        <w:tc>
          <w:tcPr>
            <w:tcW w:w="1224" w:type="dxa"/>
            <w:vMerge/>
          </w:tcPr>
          <w:p w14:paraId="01109D15" w14:textId="77777777" w:rsidR="003834BD" w:rsidRPr="00833FB0" w:rsidRDefault="003834BD" w:rsidP="003834BD">
            <w:pPr>
              <w:rPr>
                <w:rFonts w:cs="Times New Roman"/>
              </w:rPr>
            </w:pPr>
          </w:p>
        </w:tc>
        <w:tc>
          <w:tcPr>
            <w:tcW w:w="4080" w:type="dxa"/>
            <w:vMerge/>
          </w:tcPr>
          <w:p w14:paraId="7566D703" w14:textId="77777777" w:rsidR="003834BD" w:rsidRPr="00833FB0" w:rsidRDefault="003834BD" w:rsidP="003834BD">
            <w:pPr>
              <w:rPr>
                <w:rFonts w:cs="Times New Roman"/>
              </w:rPr>
            </w:pPr>
          </w:p>
        </w:tc>
        <w:tc>
          <w:tcPr>
            <w:tcW w:w="6800" w:type="dxa"/>
          </w:tcPr>
          <w:p w14:paraId="05538AA0"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50%.</w:t>
            </w:r>
          </w:p>
        </w:tc>
      </w:tr>
      <w:tr w:rsidR="003834BD" w:rsidRPr="00833FB0" w14:paraId="74F12BD9" w14:textId="77777777" w:rsidTr="003834BD">
        <w:tc>
          <w:tcPr>
            <w:tcW w:w="272" w:type="dxa"/>
            <w:vMerge/>
          </w:tcPr>
          <w:p w14:paraId="3BB20C34" w14:textId="77777777" w:rsidR="003834BD" w:rsidRPr="00833FB0" w:rsidRDefault="003834BD" w:rsidP="003834BD">
            <w:pPr>
              <w:rPr>
                <w:rFonts w:cs="Times New Roman"/>
              </w:rPr>
            </w:pPr>
          </w:p>
        </w:tc>
        <w:tc>
          <w:tcPr>
            <w:tcW w:w="1903" w:type="dxa"/>
            <w:vMerge/>
          </w:tcPr>
          <w:p w14:paraId="388AF471" w14:textId="77777777" w:rsidR="003834BD" w:rsidRPr="00833FB0" w:rsidRDefault="003834BD" w:rsidP="003834BD">
            <w:pPr>
              <w:rPr>
                <w:rFonts w:cs="Times New Roman"/>
              </w:rPr>
            </w:pPr>
          </w:p>
        </w:tc>
        <w:tc>
          <w:tcPr>
            <w:tcW w:w="1224" w:type="dxa"/>
            <w:vMerge/>
          </w:tcPr>
          <w:p w14:paraId="45D06CD1" w14:textId="77777777" w:rsidR="003834BD" w:rsidRPr="00833FB0" w:rsidRDefault="003834BD" w:rsidP="003834BD">
            <w:pPr>
              <w:rPr>
                <w:rFonts w:cs="Times New Roman"/>
              </w:rPr>
            </w:pPr>
          </w:p>
        </w:tc>
        <w:tc>
          <w:tcPr>
            <w:tcW w:w="4080" w:type="dxa"/>
            <w:vMerge/>
          </w:tcPr>
          <w:p w14:paraId="67EB58A1" w14:textId="77777777" w:rsidR="003834BD" w:rsidRPr="00833FB0" w:rsidRDefault="003834BD" w:rsidP="003834BD">
            <w:pPr>
              <w:rPr>
                <w:rFonts w:cs="Times New Roman"/>
              </w:rPr>
            </w:pPr>
          </w:p>
        </w:tc>
        <w:tc>
          <w:tcPr>
            <w:tcW w:w="6800" w:type="dxa"/>
          </w:tcPr>
          <w:p w14:paraId="4AB3F600" w14:textId="77777777" w:rsidR="003834BD" w:rsidRPr="00833FB0" w:rsidRDefault="003834BD" w:rsidP="003834BD">
            <w:pPr>
              <w:rPr>
                <w:rFonts w:cs="Times New Roman"/>
              </w:rPr>
            </w:pPr>
            <w:r w:rsidRPr="00833FB0">
              <w:rPr>
                <w:rFonts w:eastAsia="Tahoma" w:cs="Times New Roman"/>
                <w:color w:val="000000"/>
                <w:sz w:val="20"/>
                <w:szCs w:val="20"/>
              </w:rPr>
              <w:t>Минимальный процент озеленения в границах земельного участка – 30%.</w:t>
            </w:r>
          </w:p>
        </w:tc>
      </w:tr>
      <w:tr w:rsidR="003834BD" w:rsidRPr="00833FB0" w14:paraId="0BBCC245" w14:textId="77777777" w:rsidTr="003834BD">
        <w:tc>
          <w:tcPr>
            <w:tcW w:w="272" w:type="dxa"/>
          </w:tcPr>
          <w:p w14:paraId="632C1978" w14:textId="77777777" w:rsidR="003834BD" w:rsidRPr="00833FB0" w:rsidRDefault="003834BD" w:rsidP="003834BD">
            <w:pPr>
              <w:jc w:val="center"/>
              <w:rPr>
                <w:rFonts w:cs="Times New Roman"/>
              </w:rPr>
            </w:pPr>
            <w:r w:rsidRPr="00833FB0">
              <w:rPr>
                <w:rFonts w:eastAsia="Tahoma" w:cs="Times New Roman"/>
                <w:color w:val="000000"/>
                <w:sz w:val="20"/>
                <w:szCs w:val="20"/>
              </w:rPr>
              <w:lastRenderedPageBreak/>
              <w:t>5.</w:t>
            </w:r>
          </w:p>
        </w:tc>
        <w:tc>
          <w:tcPr>
            <w:tcW w:w="1903" w:type="dxa"/>
          </w:tcPr>
          <w:p w14:paraId="2DD9F154" w14:textId="77777777" w:rsidR="003834BD" w:rsidRPr="00833FB0" w:rsidRDefault="003834BD" w:rsidP="003834BD">
            <w:pPr>
              <w:rPr>
                <w:rFonts w:cs="Times New Roman"/>
              </w:rPr>
            </w:pPr>
            <w:r w:rsidRPr="00833FB0">
              <w:rPr>
                <w:rFonts w:eastAsia="Tahoma" w:cs="Times New Roman"/>
                <w:color w:val="000000"/>
                <w:sz w:val="20"/>
                <w:szCs w:val="20"/>
              </w:rPr>
              <w:t>Природно-познавательный туризм</w:t>
            </w:r>
          </w:p>
        </w:tc>
        <w:tc>
          <w:tcPr>
            <w:tcW w:w="1224" w:type="dxa"/>
          </w:tcPr>
          <w:p w14:paraId="1D0BEA1A" w14:textId="77777777" w:rsidR="003834BD" w:rsidRPr="00833FB0" w:rsidRDefault="003834BD" w:rsidP="003834BD">
            <w:pPr>
              <w:rPr>
                <w:rFonts w:cs="Times New Roman"/>
              </w:rPr>
            </w:pPr>
            <w:r w:rsidRPr="00833FB0">
              <w:rPr>
                <w:rFonts w:eastAsia="Tahoma" w:cs="Times New Roman"/>
                <w:color w:val="000000"/>
                <w:sz w:val="20"/>
                <w:szCs w:val="20"/>
              </w:rPr>
              <w:t>5.2</w:t>
            </w:r>
          </w:p>
        </w:tc>
        <w:tc>
          <w:tcPr>
            <w:tcW w:w="4080" w:type="dxa"/>
          </w:tcPr>
          <w:p w14:paraId="6D209EF7" w14:textId="77777777" w:rsidR="003834BD" w:rsidRPr="00833FB0" w:rsidRDefault="003834BD" w:rsidP="003834BD">
            <w:pPr>
              <w:rPr>
                <w:rFonts w:cs="Times New Roman"/>
              </w:rPr>
            </w:pPr>
            <w:r w:rsidRPr="00833FB0">
              <w:rPr>
                <w:rFonts w:eastAsia="Tahoma" w:cs="Times New Roman"/>
                <w:color w:val="000000"/>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6800" w:type="dxa"/>
          </w:tcPr>
          <w:p w14:paraId="177F5A6D" w14:textId="77777777" w:rsidR="003834BD" w:rsidRPr="00833FB0" w:rsidRDefault="003834BD" w:rsidP="003834BD">
            <w:pPr>
              <w:rPr>
                <w:rFonts w:cs="Times New Roman"/>
              </w:rPr>
            </w:pPr>
            <w:r w:rsidRPr="00833FB0">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3834BD" w:rsidRPr="00833FB0" w14:paraId="4D006ECB" w14:textId="77777777" w:rsidTr="003834BD">
        <w:trPr>
          <w:trHeight w:val="276"/>
        </w:trPr>
        <w:tc>
          <w:tcPr>
            <w:tcW w:w="272" w:type="dxa"/>
            <w:vMerge w:val="restart"/>
          </w:tcPr>
          <w:p w14:paraId="63758D28" w14:textId="77777777" w:rsidR="003834BD" w:rsidRPr="00833FB0" w:rsidRDefault="003834BD" w:rsidP="003834BD">
            <w:pPr>
              <w:jc w:val="center"/>
              <w:rPr>
                <w:rFonts w:cs="Times New Roman"/>
              </w:rPr>
            </w:pPr>
            <w:r w:rsidRPr="00833FB0">
              <w:rPr>
                <w:rFonts w:eastAsia="Tahoma" w:cs="Times New Roman"/>
                <w:color w:val="000000"/>
                <w:sz w:val="20"/>
                <w:szCs w:val="20"/>
              </w:rPr>
              <w:t>6.</w:t>
            </w:r>
          </w:p>
        </w:tc>
        <w:tc>
          <w:tcPr>
            <w:tcW w:w="1903" w:type="dxa"/>
            <w:vMerge w:val="restart"/>
          </w:tcPr>
          <w:p w14:paraId="2FB52B4C" w14:textId="77777777" w:rsidR="003834BD" w:rsidRPr="00833FB0" w:rsidRDefault="003834BD" w:rsidP="003834BD">
            <w:pPr>
              <w:rPr>
                <w:rFonts w:cs="Times New Roman"/>
              </w:rPr>
            </w:pPr>
            <w:r w:rsidRPr="00833FB0">
              <w:rPr>
                <w:rFonts w:eastAsia="Tahoma" w:cs="Times New Roman"/>
                <w:color w:val="000000"/>
                <w:sz w:val="20"/>
                <w:szCs w:val="20"/>
              </w:rPr>
              <w:t>Туристическое обслуживание</w:t>
            </w:r>
          </w:p>
        </w:tc>
        <w:tc>
          <w:tcPr>
            <w:tcW w:w="1224" w:type="dxa"/>
            <w:vMerge w:val="restart"/>
          </w:tcPr>
          <w:p w14:paraId="544ACE70" w14:textId="77777777" w:rsidR="003834BD" w:rsidRPr="00833FB0" w:rsidRDefault="003834BD" w:rsidP="003834BD">
            <w:pPr>
              <w:rPr>
                <w:rFonts w:cs="Times New Roman"/>
              </w:rPr>
            </w:pPr>
            <w:r w:rsidRPr="00833FB0">
              <w:rPr>
                <w:rFonts w:eastAsia="Tahoma" w:cs="Times New Roman"/>
                <w:color w:val="000000"/>
                <w:sz w:val="20"/>
                <w:szCs w:val="20"/>
              </w:rPr>
              <w:t>5.2.1</w:t>
            </w:r>
          </w:p>
        </w:tc>
        <w:tc>
          <w:tcPr>
            <w:tcW w:w="4080" w:type="dxa"/>
            <w:vMerge w:val="restart"/>
          </w:tcPr>
          <w:p w14:paraId="54DE71A2" w14:textId="77777777" w:rsidR="003834BD" w:rsidRPr="00833FB0" w:rsidRDefault="003834BD" w:rsidP="003834BD">
            <w:pPr>
              <w:rPr>
                <w:rFonts w:cs="Times New Roman"/>
              </w:rPr>
            </w:pPr>
            <w:r w:rsidRPr="00833FB0">
              <w:rPr>
                <w:rFonts w:eastAsia="Tahoma" w:cs="Times New Roman"/>
                <w:color w:val="000000"/>
                <w:sz w:val="20"/>
                <w:szCs w:val="20"/>
              </w:rPr>
              <w:t xml:space="preserve">Размещение пансионатов, гостиниц, кемпингов, домов отдыха, не оказывающих услуги по лечению; размещение детских лагерей </w:t>
            </w:r>
          </w:p>
        </w:tc>
        <w:tc>
          <w:tcPr>
            <w:tcW w:w="6800" w:type="dxa"/>
            <w:vMerge w:val="restart"/>
          </w:tcPr>
          <w:p w14:paraId="74BA309C"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300 кв.м.</w:t>
            </w:r>
          </w:p>
          <w:p w14:paraId="25E7CBEE"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150000 кв.м.</w:t>
            </w:r>
          </w:p>
          <w:p w14:paraId="48873BA8"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07087FD7"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p w14:paraId="6C1D0C7B"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3 этажа.</w:t>
            </w:r>
          </w:p>
          <w:p w14:paraId="3174BF6C"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25 м.</w:t>
            </w:r>
          </w:p>
          <w:p w14:paraId="66E06C12"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50%.</w:t>
            </w:r>
          </w:p>
          <w:p w14:paraId="4A9EE693" w14:textId="77777777" w:rsidR="003834BD" w:rsidRPr="00833FB0" w:rsidRDefault="003834BD" w:rsidP="003834BD">
            <w:pPr>
              <w:rPr>
                <w:rFonts w:cs="Times New Roman"/>
              </w:rPr>
            </w:pPr>
            <w:r w:rsidRPr="00833FB0">
              <w:rPr>
                <w:rFonts w:eastAsia="Tahoma" w:cs="Times New Roman"/>
                <w:color w:val="000000"/>
                <w:sz w:val="20"/>
                <w:szCs w:val="20"/>
              </w:rPr>
              <w:t>Минимальный процент озеленения в границах земельного участка – 30%.</w:t>
            </w:r>
          </w:p>
        </w:tc>
      </w:tr>
      <w:tr w:rsidR="003834BD" w:rsidRPr="00833FB0" w14:paraId="5BF9C45F" w14:textId="77777777" w:rsidTr="003834BD">
        <w:trPr>
          <w:trHeight w:val="276"/>
        </w:trPr>
        <w:tc>
          <w:tcPr>
            <w:tcW w:w="272" w:type="dxa"/>
            <w:vMerge/>
          </w:tcPr>
          <w:p w14:paraId="24A72FF9" w14:textId="77777777" w:rsidR="003834BD" w:rsidRPr="00833FB0" w:rsidRDefault="003834BD" w:rsidP="003834BD">
            <w:pPr>
              <w:rPr>
                <w:rFonts w:cs="Times New Roman"/>
              </w:rPr>
            </w:pPr>
          </w:p>
        </w:tc>
        <w:tc>
          <w:tcPr>
            <w:tcW w:w="1903" w:type="dxa"/>
            <w:vMerge/>
          </w:tcPr>
          <w:p w14:paraId="3CE82F36" w14:textId="77777777" w:rsidR="003834BD" w:rsidRPr="00833FB0" w:rsidRDefault="003834BD" w:rsidP="003834BD">
            <w:pPr>
              <w:rPr>
                <w:rFonts w:cs="Times New Roman"/>
              </w:rPr>
            </w:pPr>
          </w:p>
        </w:tc>
        <w:tc>
          <w:tcPr>
            <w:tcW w:w="1224" w:type="dxa"/>
            <w:vMerge/>
          </w:tcPr>
          <w:p w14:paraId="3267F698" w14:textId="77777777" w:rsidR="003834BD" w:rsidRPr="00833FB0" w:rsidRDefault="003834BD" w:rsidP="003834BD">
            <w:pPr>
              <w:rPr>
                <w:rFonts w:cs="Times New Roman"/>
              </w:rPr>
            </w:pPr>
          </w:p>
        </w:tc>
        <w:tc>
          <w:tcPr>
            <w:tcW w:w="4080" w:type="dxa"/>
            <w:vMerge/>
          </w:tcPr>
          <w:p w14:paraId="596C061A" w14:textId="77777777" w:rsidR="003834BD" w:rsidRPr="00833FB0" w:rsidRDefault="003834BD" w:rsidP="003834BD">
            <w:pPr>
              <w:rPr>
                <w:rFonts w:cs="Times New Roman"/>
              </w:rPr>
            </w:pPr>
          </w:p>
        </w:tc>
        <w:tc>
          <w:tcPr>
            <w:tcW w:w="6800" w:type="dxa"/>
            <w:vMerge/>
          </w:tcPr>
          <w:p w14:paraId="2032E7F7"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150000 кв.м.</w:t>
            </w:r>
          </w:p>
        </w:tc>
      </w:tr>
      <w:tr w:rsidR="003834BD" w:rsidRPr="00833FB0" w14:paraId="397E35DB" w14:textId="77777777" w:rsidTr="003834BD">
        <w:trPr>
          <w:trHeight w:val="276"/>
        </w:trPr>
        <w:tc>
          <w:tcPr>
            <w:tcW w:w="272" w:type="dxa"/>
            <w:vMerge/>
          </w:tcPr>
          <w:p w14:paraId="17EF61F5" w14:textId="77777777" w:rsidR="003834BD" w:rsidRPr="00833FB0" w:rsidRDefault="003834BD" w:rsidP="003834BD">
            <w:pPr>
              <w:rPr>
                <w:rFonts w:cs="Times New Roman"/>
              </w:rPr>
            </w:pPr>
          </w:p>
        </w:tc>
        <w:tc>
          <w:tcPr>
            <w:tcW w:w="1903" w:type="dxa"/>
            <w:vMerge/>
          </w:tcPr>
          <w:p w14:paraId="558DA7A1" w14:textId="77777777" w:rsidR="003834BD" w:rsidRPr="00833FB0" w:rsidRDefault="003834BD" w:rsidP="003834BD">
            <w:pPr>
              <w:rPr>
                <w:rFonts w:cs="Times New Roman"/>
              </w:rPr>
            </w:pPr>
          </w:p>
        </w:tc>
        <w:tc>
          <w:tcPr>
            <w:tcW w:w="1224" w:type="dxa"/>
            <w:vMerge/>
          </w:tcPr>
          <w:p w14:paraId="3664AB19" w14:textId="77777777" w:rsidR="003834BD" w:rsidRPr="00833FB0" w:rsidRDefault="003834BD" w:rsidP="003834BD">
            <w:pPr>
              <w:rPr>
                <w:rFonts w:cs="Times New Roman"/>
              </w:rPr>
            </w:pPr>
          </w:p>
        </w:tc>
        <w:tc>
          <w:tcPr>
            <w:tcW w:w="4080" w:type="dxa"/>
            <w:vMerge/>
          </w:tcPr>
          <w:p w14:paraId="4F04AF3B" w14:textId="77777777" w:rsidR="003834BD" w:rsidRPr="00833FB0" w:rsidRDefault="003834BD" w:rsidP="003834BD">
            <w:pPr>
              <w:rPr>
                <w:rFonts w:cs="Times New Roman"/>
              </w:rPr>
            </w:pPr>
          </w:p>
        </w:tc>
        <w:tc>
          <w:tcPr>
            <w:tcW w:w="6800" w:type="dxa"/>
            <w:vMerge/>
          </w:tcPr>
          <w:p w14:paraId="01C3396A"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0907B595" w14:textId="77777777" w:rsidTr="003834BD">
        <w:trPr>
          <w:trHeight w:val="276"/>
        </w:trPr>
        <w:tc>
          <w:tcPr>
            <w:tcW w:w="272" w:type="dxa"/>
            <w:vMerge/>
          </w:tcPr>
          <w:p w14:paraId="39E4DBB1" w14:textId="77777777" w:rsidR="003834BD" w:rsidRPr="00833FB0" w:rsidRDefault="003834BD" w:rsidP="003834BD">
            <w:pPr>
              <w:rPr>
                <w:rFonts w:cs="Times New Roman"/>
              </w:rPr>
            </w:pPr>
          </w:p>
        </w:tc>
        <w:tc>
          <w:tcPr>
            <w:tcW w:w="1903" w:type="dxa"/>
            <w:vMerge/>
          </w:tcPr>
          <w:p w14:paraId="1BCCEA92" w14:textId="77777777" w:rsidR="003834BD" w:rsidRPr="00833FB0" w:rsidRDefault="003834BD" w:rsidP="003834BD">
            <w:pPr>
              <w:rPr>
                <w:rFonts w:cs="Times New Roman"/>
              </w:rPr>
            </w:pPr>
          </w:p>
        </w:tc>
        <w:tc>
          <w:tcPr>
            <w:tcW w:w="1224" w:type="dxa"/>
            <w:vMerge/>
          </w:tcPr>
          <w:p w14:paraId="1F4FB1A4" w14:textId="77777777" w:rsidR="003834BD" w:rsidRPr="00833FB0" w:rsidRDefault="003834BD" w:rsidP="003834BD">
            <w:pPr>
              <w:rPr>
                <w:rFonts w:cs="Times New Roman"/>
              </w:rPr>
            </w:pPr>
          </w:p>
        </w:tc>
        <w:tc>
          <w:tcPr>
            <w:tcW w:w="4080" w:type="dxa"/>
            <w:vMerge/>
          </w:tcPr>
          <w:p w14:paraId="4F5EA8CF" w14:textId="77777777" w:rsidR="003834BD" w:rsidRPr="00833FB0" w:rsidRDefault="003834BD" w:rsidP="003834BD">
            <w:pPr>
              <w:rPr>
                <w:rFonts w:cs="Times New Roman"/>
              </w:rPr>
            </w:pPr>
          </w:p>
        </w:tc>
        <w:tc>
          <w:tcPr>
            <w:tcW w:w="6800" w:type="dxa"/>
            <w:vMerge/>
          </w:tcPr>
          <w:p w14:paraId="7D7EEAEE"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3 м.</w:t>
            </w:r>
          </w:p>
        </w:tc>
      </w:tr>
      <w:tr w:rsidR="003834BD" w:rsidRPr="00833FB0" w14:paraId="2BE746EF" w14:textId="77777777" w:rsidTr="003834BD">
        <w:trPr>
          <w:trHeight w:val="276"/>
        </w:trPr>
        <w:tc>
          <w:tcPr>
            <w:tcW w:w="272" w:type="dxa"/>
            <w:vMerge/>
          </w:tcPr>
          <w:p w14:paraId="07CDD832" w14:textId="77777777" w:rsidR="003834BD" w:rsidRPr="00833FB0" w:rsidRDefault="003834BD" w:rsidP="003834BD">
            <w:pPr>
              <w:rPr>
                <w:rFonts w:cs="Times New Roman"/>
              </w:rPr>
            </w:pPr>
          </w:p>
        </w:tc>
        <w:tc>
          <w:tcPr>
            <w:tcW w:w="1903" w:type="dxa"/>
            <w:vMerge/>
          </w:tcPr>
          <w:p w14:paraId="7EEB9914" w14:textId="77777777" w:rsidR="003834BD" w:rsidRPr="00833FB0" w:rsidRDefault="003834BD" w:rsidP="003834BD">
            <w:pPr>
              <w:rPr>
                <w:rFonts w:cs="Times New Roman"/>
              </w:rPr>
            </w:pPr>
          </w:p>
        </w:tc>
        <w:tc>
          <w:tcPr>
            <w:tcW w:w="1224" w:type="dxa"/>
            <w:vMerge/>
          </w:tcPr>
          <w:p w14:paraId="2F5C86D5" w14:textId="77777777" w:rsidR="003834BD" w:rsidRPr="00833FB0" w:rsidRDefault="003834BD" w:rsidP="003834BD">
            <w:pPr>
              <w:rPr>
                <w:rFonts w:cs="Times New Roman"/>
              </w:rPr>
            </w:pPr>
          </w:p>
        </w:tc>
        <w:tc>
          <w:tcPr>
            <w:tcW w:w="4080" w:type="dxa"/>
            <w:vMerge/>
          </w:tcPr>
          <w:p w14:paraId="0BAD68E2" w14:textId="77777777" w:rsidR="003834BD" w:rsidRPr="00833FB0" w:rsidRDefault="003834BD" w:rsidP="003834BD">
            <w:pPr>
              <w:rPr>
                <w:rFonts w:cs="Times New Roman"/>
              </w:rPr>
            </w:pPr>
          </w:p>
        </w:tc>
        <w:tc>
          <w:tcPr>
            <w:tcW w:w="6800" w:type="dxa"/>
            <w:vMerge/>
          </w:tcPr>
          <w:p w14:paraId="169D4EDE"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3 этажа.</w:t>
            </w:r>
          </w:p>
        </w:tc>
      </w:tr>
      <w:tr w:rsidR="003834BD" w:rsidRPr="00833FB0" w14:paraId="53BB9A8B" w14:textId="77777777" w:rsidTr="003834BD">
        <w:trPr>
          <w:trHeight w:val="276"/>
        </w:trPr>
        <w:tc>
          <w:tcPr>
            <w:tcW w:w="272" w:type="dxa"/>
            <w:vMerge/>
          </w:tcPr>
          <w:p w14:paraId="6298FFB6" w14:textId="77777777" w:rsidR="003834BD" w:rsidRPr="00833FB0" w:rsidRDefault="003834BD" w:rsidP="003834BD">
            <w:pPr>
              <w:rPr>
                <w:rFonts w:cs="Times New Roman"/>
              </w:rPr>
            </w:pPr>
          </w:p>
        </w:tc>
        <w:tc>
          <w:tcPr>
            <w:tcW w:w="1903" w:type="dxa"/>
            <w:vMerge/>
          </w:tcPr>
          <w:p w14:paraId="2296CE7F" w14:textId="77777777" w:rsidR="003834BD" w:rsidRPr="00833FB0" w:rsidRDefault="003834BD" w:rsidP="003834BD">
            <w:pPr>
              <w:rPr>
                <w:rFonts w:cs="Times New Roman"/>
              </w:rPr>
            </w:pPr>
          </w:p>
        </w:tc>
        <w:tc>
          <w:tcPr>
            <w:tcW w:w="1224" w:type="dxa"/>
            <w:vMerge/>
          </w:tcPr>
          <w:p w14:paraId="0E7CAEC3" w14:textId="77777777" w:rsidR="003834BD" w:rsidRPr="00833FB0" w:rsidRDefault="003834BD" w:rsidP="003834BD">
            <w:pPr>
              <w:rPr>
                <w:rFonts w:cs="Times New Roman"/>
              </w:rPr>
            </w:pPr>
          </w:p>
        </w:tc>
        <w:tc>
          <w:tcPr>
            <w:tcW w:w="4080" w:type="dxa"/>
            <w:vMerge/>
          </w:tcPr>
          <w:p w14:paraId="60493366" w14:textId="77777777" w:rsidR="003834BD" w:rsidRPr="00833FB0" w:rsidRDefault="003834BD" w:rsidP="003834BD">
            <w:pPr>
              <w:rPr>
                <w:rFonts w:cs="Times New Roman"/>
              </w:rPr>
            </w:pPr>
          </w:p>
        </w:tc>
        <w:tc>
          <w:tcPr>
            <w:tcW w:w="6800" w:type="dxa"/>
            <w:vMerge/>
          </w:tcPr>
          <w:p w14:paraId="7345B19C"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25 м.</w:t>
            </w:r>
          </w:p>
        </w:tc>
      </w:tr>
      <w:tr w:rsidR="003834BD" w:rsidRPr="00833FB0" w14:paraId="69499E2D" w14:textId="77777777" w:rsidTr="003834BD">
        <w:trPr>
          <w:trHeight w:val="276"/>
        </w:trPr>
        <w:tc>
          <w:tcPr>
            <w:tcW w:w="272" w:type="dxa"/>
            <w:vMerge/>
          </w:tcPr>
          <w:p w14:paraId="5F249D7C" w14:textId="77777777" w:rsidR="003834BD" w:rsidRPr="00833FB0" w:rsidRDefault="003834BD" w:rsidP="003834BD">
            <w:pPr>
              <w:rPr>
                <w:rFonts w:cs="Times New Roman"/>
              </w:rPr>
            </w:pPr>
          </w:p>
        </w:tc>
        <w:tc>
          <w:tcPr>
            <w:tcW w:w="1903" w:type="dxa"/>
            <w:vMerge/>
          </w:tcPr>
          <w:p w14:paraId="1ABA99D5" w14:textId="77777777" w:rsidR="003834BD" w:rsidRPr="00833FB0" w:rsidRDefault="003834BD" w:rsidP="003834BD">
            <w:pPr>
              <w:rPr>
                <w:rFonts w:cs="Times New Roman"/>
              </w:rPr>
            </w:pPr>
          </w:p>
        </w:tc>
        <w:tc>
          <w:tcPr>
            <w:tcW w:w="1224" w:type="dxa"/>
            <w:vMerge/>
          </w:tcPr>
          <w:p w14:paraId="03AC368E" w14:textId="77777777" w:rsidR="003834BD" w:rsidRPr="00833FB0" w:rsidRDefault="003834BD" w:rsidP="003834BD">
            <w:pPr>
              <w:rPr>
                <w:rFonts w:cs="Times New Roman"/>
              </w:rPr>
            </w:pPr>
          </w:p>
        </w:tc>
        <w:tc>
          <w:tcPr>
            <w:tcW w:w="4080" w:type="dxa"/>
            <w:vMerge/>
          </w:tcPr>
          <w:p w14:paraId="00B5A594" w14:textId="77777777" w:rsidR="003834BD" w:rsidRPr="00833FB0" w:rsidRDefault="003834BD" w:rsidP="003834BD">
            <w:pPr>
              <w:rPr>
                <w:rFonts w:cs="Times New Roman"/>
              </w:rPr>
            </w:pPr>
          </w:p>
        </w:tc>
        <w:tc>
          <w:tcPr>
            <w:tcW w:w="6800" w:type="dxa"/>
            <w:vMerge/>
          </w:tcPr>
          <w:p w14:paraId="539DD6E3"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50%.</w:t>
            </w:r>
          </w:p>
        </w:tc>
      </w:tr>
      <w:tr w:rsidR="003834BD" w:rsidRPr="00833FB0" w14:paraId="69AD6C68" w14:textId="77777777" w:rsidTr="003834BD">
        <w:trPr>
          <w:trHeight w:val="276"/>
        </w:trPr>
        <w:tc>
          <w:tcPr>
            <w:tcW w:w="272" w:type="dxa"/>
            <w:vMerge/>
          </w:tcPr>
          <w:p w14:paraId="4846163D" w14:textId="77777777" w:rsidR="003834BD" w:rsidRPr="00833FB0" w:rsidRDefault="003834BD" w:rsidP="003834BD">
            <w:pPr>
              <w:rPr>
                <w:rFonts w:cs="Times New Roman"/>
              </w:rPr>
            </w:pPr>
          </w:p>
        </w:tc>
        <w:tc>
          <w:tcPr>
            <w:tcW w:w="1903" w:type="dxa"/>
            <w:vMerge/>
          </w:tcPr>
          <w:p w14:paraId="43CFFF99" w14:textId="77777777" w:rsidR="003834BD" w:rsidRPr="00833FB0" w:rsidRDefault="003834BD" w:rsidP="003834BD">
            <w:pPr>
              <w:rPr>
                <w:rFonts w:cs="Times New Roman"/>
              </w:rPr>
            </w:pPr>
          </w:p>
        </w:tc>
        <w:tc>
          <w:tcPr>
            <w:tcW w:w="1224" w:type="dxa"/>
            <w:vMerge/>
          </w:tcPr>
          <w:p w14:paraId="1D8D5777" w14:textId="77777777" w:rsidR="003834BD" w:rsidRPr="00833FB0" w:rsidRDefault="003834BD" w:rsidP="003834BD">
            <w:pPr>
              <w:rPr>
                <w:rFonts w:cs="Times New Roman"/>
              </w:rPr>
            </w:pPr>
          </w:p>
        </w:tc>
        <w:tc>
          <w:tcPr>
            <w:tcW w:w="4080" w:type="dxa"/>
            <w:vMerge/>
          </w:tcPr>
          <w:p w14:paraId="526143A0" w14:textId="77777777" w:rsidR="003834BD" w:rsidRPr="00833FB0" w:rsidRDefault="003834BD" w:rsidP="003834BD">
            <w:pPr>
              <w:rPr>
                <w:rFonts w:cs="Times New Roman"/>
              </w:rPr>
            </w:pPr>
          </w:p>
        </w:tc>
        <w:tc>
          <w:tcPr>
            <w:tcW w:w="6800" w:type="dxa"/>
            <w:vMerge/>
          </w:tcPr>
          <w:p w14:paraId="786C3154" w14:textId="77777777" w:rsidR="003834BD" w:rsidRPr="00833FB0" w:rsidRDefault="003834BD" w:rsidP="003834BD">
            <w:pPr>
              <w:rPr>
                <w:rFonts w:cs="Times New Roman"/>
              </w:rPr>
            </w:pPr>
            <w:r w:rsidRPr="00833FB0">
              <w:rPr>
                <w:rFonts w:eastAsia="Tahoma" w:cs="Times New Roman"/>
                <w:color w:val="000000"/>
                <w:sz w:val="20"/>
                <w:szCs w:val="20"/>
              </w:rPr>
              <w:t>Минимальный процент озеленения в границах земельного участка – 30%.</w:t>
            </w:r>
          </w:p>
        </w:tc>
      </w:tr>
      <w:tr w:rsidR="003834BD" w:rsidRPr="00833FB0" w14:paraId="5B2C9A09" w14:textId="77777777" w:rsidTr="003834BD">
        <w:tc>
          <w:tcPr>
            <w:tcW w:w="272" w:type="dxa"/>
          </w:tcPr>
          <w:p w14:paraId="3D24CC97" w14:textId="77777777" w:rsidR="003834BD" w:rsidRPr="00833FB0" w:rsidRDefault="003834BD" w:rsidP="003834BD">
            <w:pPr>
              <w:jc w:val="center"/>
              <w:rPr>
                <w:rFonts w:cs="Times New Roman"/>
              </w:rPr>
            </w:pPr>
            <w:r w:rsidRPr="00833FB0">
              <w:rPr>
                <w:rFonts w:eastAsia="Tahoma" w:cs="Times New Roman"/>
                <w:color w:val="000000"/>
                <w:sz w:val="20"/>
                <w:szCs w:val="20"/>
              </w:rPr>
              <w:t>7.</w:t>
            </w:r>
          </w:p>
        </w:tc>
        <w:tc>
          <w:tcPr>
            <w:tcW w:w="1903" w:type="dxa"/>
          </w:tcPr>
          <w:p w14:paraId="47C98B88" w14:textId="77777777" w:rsidR="003834BD" w:rsidRPr="00833FB0" w:rsidRDefault="003834BD" w:rsidP="003834BD">
            <w:pPr>
              <w:rPr>
                <w:rFonts w:cs="Times New Roman"/>
              </w:rPr>
            </w:pPr>
            <w:r w:rsidRPr="00833FB0">
              <w:rPr>
                <w:rFonts w:eastAsia="Tahoma" w:cs="Times New Roman"/>
                <w:color w:val="000000"/>
                <w:sz w:val="20"/>
                <w:szCs w:val="20"/>
              </w:rPr>
              <w:t>Поля для гольфа или конных прогулок</w:t>
            </w:r>
          </w:p>
        </w:tc>
        <w:tc>
          <w:tcPr>
            <w:tcW w:w="1224" w:type="dxa"/>
          </w:tcPr>
          <w:p w14:paraId="19FAAF9C" w14:textId="77777777" w:rsidR="003834BD" w:rsidRPr="00833FB0" w:rsidRDefault="003834BD" w:rsidP="003834BD">
            <w:pPr>
              <w:rPr>
                <w:rFonts w:cs="Times New Roman"/>
              </w:rPr>
            </w:pPr>
            <w:r w:rsidRPr="00833FB0">
              <w:rPr>
                <w:rFonts w:eastAsia="Tahoma" w:cs="Times New Roman"/>
                <w:color w:val="000000"/>
                <w:sz w:val="20"/>
                <w:szCs w:val="20"/>
              </w:rPr>
              <w:t>5.5</w:t>
            </w:r>
          </w:p>
        </w:tc>
        <w:tc>
          <w:tcPr>
            <w:tcW w:w="4080" w:type="dxa"/>
          </w:tcPr>
          <w:p w14:paraId="412FA6EC" w14:textId="77777777" w:rsidR="003834BD" w:rsidRPr="00833FB0" w:rsidRDefault="003834BD" w:rsidP="003834BD">
            <w:pPr>
              <w:rPr>
                <w:rFonts w:cs="Times New Roman"/>
              </w:rPr>
            </w:pPr>
            <w:r w:rsidRPr="00833FB0">
              <w:rPr>
                <w:rFonts w:eastAsia="Tahoma" w:cs="Times New Roman"/>
                <w:color w:val="000000"/>
                <w:sz w:val="20"/>
                <w:szCs w:val="20"/>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 </w:t>
            </w:r>
          </w:p>
        </w:tc>
        <w:tc>
          <w:tcPr>
            <w:tcW w:w="6800" w:type="dxa"/>
            <w:vMerge/>
          </w:tcPr>
          <w:p w14:paraId="5C238EDD" w14:textId="77777777" w:rsidR="003834BD" w:rsidRPr="00833FB0" w:rsidRDefault="003834BD" w:rsidP="003834BD">
            <w:pPr>
              <w:rPr>
                <w:rFonts w:cs="Times New Roman"/>
              </w:rPr>
            </w:pPr>
          </w:p>
        </w:tc>
      </w:tr>
      <w:tr w:rsidR="003834BD" w:rsidRPr="00833FB0" w14:paraId="7D70ABF7" w14:textId="77777777" w:rsidTr="003834BD">
        <w:tc>
          <w:tcPr>
            <w:tcW w:w="272" w:type="dxa"/>
          </w:tcPr>
          <w:p w14:paraId="591E3EBC" w14:textId="77777777" w:rsidR="003834BD" w:rsidRPr="00833FB0" w:rsidRDefault="003834BD" w:rsidP="003834BD">
            <w:pPr>
              <w:jc w:val="center"/>
              <w:rPr>
                <w:rFonts w:cs="Times New Roman"/>
              </w:rPr>
            </w:pPr>
            <w:r w:rsidRPr="00833FB0">
              <w:rPr>
                <w:rFonts w:eastAsia="Tahoma" w:cs="Times New Roman"/>
                <w:color w:val="000000"/>
                <w:sz w:val="20"/>
                <w:szCs w:val="20"/>
              </w:rPr>
              <w:t>8.</w:t>
            </w:r>
          </w:p>
        </w:tc>
        <w:tc>
          <w:tcPr>
            <w:tcW w:w="1903" w:type="dxa"/>
          </w:tcPr>
          <w:p w14:paraId="7859889C" w14:textId="77777777" w:rsidR="003834BD" w:rsidRPr="00833FB0" w:rsidRDefault="003834BD" w:rsidP="003834BD">
            <w:pPr>
              <w:rPr>
                <w:rFonts w:cs="Times New Roman"/>
              </w:rPr>
            </w:pPr>
            <w:r w:rsidRPr="00833FB0">
              <w:rPr>
                <w:rFonts w:eastAsia="Tahoma" w:cs="Times New Roman"/>
                <w:color w:val="000000"/>
                <w:sz w:val="20"/>
                <w:szCs w:val="20"/>
              </w:rPr>
              <w:t>Охрана природных территорий</w:t>
            </w:r>
          </w:p>
        </w:tc>
        <w:tc>
          <w:tcPr>
            <w:tcW w:w="1224" w:type="dxa"/>
          </w:tcPr>
          <w:p w14:paraId="1DDAD278" w14:textId="77777777" w:rsidR="003834BD" w:rsidRPr="00833FB0" w:rsidRDefault="003834BD" w:rsidP="003834BD">
            <w:pPr>
              <w:rPr>
                <w:rFonts w:cs="Times New Roman"/>
              </w:rPr>
            </w:pPr>
            <w:r w:rsidRPr="00833FB0">
              <w:rPr>
                <w:rFonts w:eastAsia="Tahoma" w:cs="Times New Roman"/>
                <w:color w:val="000000"/>
                <w:sz w:val="20"/>
                <w:szCs w:val="20"/>
              </w:rPr>
              <w:t>9.1</w:t>
            </w:r>
          </w:p>
        </w:tc>
        <w:tc>
          <w:tcPr>
            <w:tcW w:w="4080" w:type="dxa"/>
          </w:tcPr>
          <w:p w14:paraId="6EC8FA91" w14:textId="77777777" w:rsidR="003834BD" w:rsidRPr="00833FB0" w:rsidRDefault="003834BD" w:rsidP="003834BD">
            <w:pPr>
              <w:rPr>
                <w:rFonts w:cs="Times New Roman"/>
              </w:rPr>
            </w:pPr>
            <w:r w:rsidRPr="00833FB0">
              <w:rPr>
                <w:rFonts w:eastAsia="Tahoma" w:cs="Times New Roman"/>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w:t>
            </w:r>
            <w:r w:rsidRPr="00833FB0">
              <w:rPr>
                <w:rFonts w:eastAsia="Tahoma" w:cs="Times New Roman"/>
                <w:color w:val="000000"/>
                <w:sz w:val="20"/>
                <w:szCs w:val="20"/>
              </w:rPr>
              <w:lastRenderedPageBreak/>
              <w:t xml:space="preserve">сохранение свойств земель, являющихся особо ценными </w:t>
            </w:r>
          </w:p>
        </w:tc>
        <w:tc>
          <w:tcPr>
            <w:tcW w:w="6800" w:type="dxa"/>
          </w:tcPr>
          <w:p w14:paraId="2F4176A0" w14:textId="77777777" w:rsidR="003834BD" w:rsidRPr="00833FB0" w:rsidRDefault="003834BD" w:rsidP="003834BD">
            <w:pPr>
              <w:rPr>
                <w:rFonts w:cs="Times New Roman"/>
              </w:rPr>
            </w:pPr>
            <w:r w:rsidRPr="00833FB0">
              <w:rPr>
                <w:rFonts w:eastAsia="Tahoma" w:cs="Times New Roman"/>
                <w:color w:val="000000"/>
                <w:sz w:val="20"/>
                <w:szCs w:val="20"/>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3834BD" w:rsidRPr="00833FB0" w14:paraId="5C85BBBF" w14:textId="77777777" w:rsidTr="003834BD">
        <w:tc>
          <w:tcPr>
            <w:tcW w:w="272" w:type="dxa"/>
            <w:vMerge w:val="restart"/>
          </w:tcPr>
          <w:p w14:paraId="66822CBF" w14:textId="77777777" w:rsidR="003834BD" w:rsidRPr="00833FB0" w:rsidRDefault="003834BD" w:rsidP="003834BD">
            <w:pPr>
              <w:jc w:val="center"/>
              <w:rPr>
                <w:rFonts w:cs="Times New Roman"/>
              </w:rPr>
            </w:pPr>
            <w:r w:rsidRPr="00833FB0">
              <w:rPr>
                <w:rFonts w:eastAsia="Tahoma" w:cs="Times New Roman"/>
                <w:color w:val="000000"/>
                <w:sz w:val="20"/>
                <w:szCs w:val="20"/>
              </w:rPr>
              <w:t>9.</w:t>
            </w:r>
          </w:p>
        </w:tc>
        <w:tc>
          <w:tcPr>
            <w:tcW w:w="1903" w:type="dxa"/>
            <w:vMerge w:val="restart"/>
          </w:tcPr>
          <w:p w14:paraId="2AFB8BB5" w14:textId="77777777" w:rsidR="003834BD" w:rsidRPr="00833FB0" w:rsidRDefault="003834BD" w:rsidP="003834BD">
            <w:pPr>
              <w:rPr>
                <w:rFonts w:cs="Times New Roman"/>
              </w:rPr>
            </w:pPr>
            <w:r w:rsidRPr="00833FB0">
              <w:rPr>
                <w:rFonts w:eastAsia="Tahoma" w:cs="Times New Roman"/>
                <w:color w:val="000000"/>
                <w:sz w:val="20"/>
                <w:szCs w:val="20"/>
              </w:rPr>
              <w:t>Курортная деятельность</w:t>
            </w:r>
          </w:p>
        </w:tc>
        <w:tc>
          <w:tcPr>
            <w:tcW w:w="1224" w:type="dxa"/>
            <w:vMerge w:val="restart"/>
          </w:tcPr>
          <w:p w14:paraId="0F2B5CF3" w14:textId="77777777" w:rsidR="003834BD" w:rsidRPr="00833FB0" w:rsidRDefault="003834BD" w:rsidP="003834BD">
            <w:pPr>
              <w:rPr>
                <w:rFonts w:cs="Times New Roman"/>
              </w:rPr>
            </w:pPr>
            <w:r w:rsidRPr="00833FB0">
              <w:rPr>
                <w:rFonts w:eastAsia="Tahoma" w:cs="Times New Roman"/>
                <w:color w:val="000000"/>
                <w:sz w:val="20"/>
                <w:szCs w:val="20"/>
              </w:rPr>
              <w:t>9.2</w:t>
            </w:r>
          </w:p>
        </w:tc>
        <w:tc>
          <w:tcPr>
            <w:tcW w:w="4080" w:type="dxa"/>
            <w:vMerge w:val="restart"/>
          </w:tcPr>
          <w:p w14:paraId="0D99809E" w14:textId="77777777" w:rsidR="003834BD" w:rsidRPr="00833FB0" w:rsidRDefault="003834BD" w:rsidP="003834BD">
            <w:pPr>
              <w:rPr>
                <w:rFonts w:cs="Times New Roman"/>
              </w:rPr>
            </w:pPr>
            <w:r w:rsidRPr="00833FB0">
              <w:rPr>
                <w:rFonts w:eastAsia="Tahoma" w:cs="Times New Roman"/>
                <w:color w:val="000000"/>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800" w:type="dxa"/>
          </w:tcPr>
          <w:p w14:paraId="54E7D290" w14:textId="77777777" w:rsidR="003834BD" w:rsidRPr="00833FB0" w:rsidRDefault="003834BD" w:rsidP="003834BD">
            <w:pPr>
              <w:rPr>
                <w:rFonts w:cs="Times New Roman"/>
              </w:rPr>
            </w:pPr>
            <w:r w:rsidRPr="00833FB0">
              <w:rPr>
                <w:rFonts w:eastAsia="Tahoma" w:cs="Times New Roman"/>
                <w:color w:val="000000"/>
                <w:sz w:val="20"/>
                <w:szCs w:val="20"/>
              </w:rPr>
              <w:t>Минимальный размер земельного участка (площадь) – 300 кв.м.</w:t>
            </w:r>
          </w:p>
        </w:tc>
      </w:tr>
      <w:tr w:rsidR="003834BD" w:rsidRPr="00833FB0" w14:paraId="2EA8BB9F" w14:textId="77777777" w:rsidTr="003834BD">
        <w:tc>
          <w:tcPr>
            <w:tcW w:w="272" w:type="dxa"/>
            <w:vMerge/>
          </w:tcPr>
          <w:p w14:paraId="11807BA3" w14:textId="77777777" w:rsidR="003834BD" w:rsidRPr="00833FB0" w:rsidRDefault="003834BD" w:rsidP="003834BD">
            <w:pPr>
              <w:rPr>
                <w:rFonts w:cs="Times New Roman"/>
              </w:rPr>
            </w:pPr>
          </w:p>
        </w:tc>
        <w:tc>
          <w:tcPr>
            <w:tcW w:w="1903" w:type="dxa"/>
            <w:vMerge/>
          </w:tcPr>
          <w:p w14:paraId="0913C940" w14:textId="77777777" w:rsidR="003834BD" w:rsidRPr="00833FB0" w:rsidRDefault="003834BD" w:rsidP="003834BD">
            <w:pPr>
              <w:rPr>
                <w:rFonts w:cs="Times New Roman"/>
              </w:rPr>
            </w:pPr>
          </w:p>
        </w:tc>
        <w:tc>
          <w:tcPr>
            <w:tcW w:w="1224" w:type="dxa"/>
            <w:vMerge/>
          </w:tcPr>
          <w:p w14:paraId="571C5618" w14:textId="77777777" w:rsidR="003834BD" w:rsidRPr="00833FB0" w:rsidRDefault="003834BD" w:rsidP="003834BD">
            <w:pPr>
              <w:rPr>
                <w:rFonts w:cs="Times New Roman"/>
              </w:rPr>
            </w:pPr>
          </w:p>
        </w:tc>
        <w:tc>
          <w:tcPr>
            <w:tcW w:w="4080" w:type="dxa"/>
            <w:vMerge/>
          </w:tcPr>
          <w:p w14:paraId="751FB93F" w14:textId="77777777" w:rsidR="003834BD" w:rsidRPr="00833FB0" w:rsidRDefault="003834BD" w:rsidP="003834BD">
            <w:pPr>
              <w:rPr>
                <w:rFonts w:cs="Times New Roman"/>
              </w:rPr>
            </w:pPr>
          </w:p>
        </w:tc>
        <w:tc>
          <w:tcPr>
            <w:tcW w:w="6800" w:type="dxa"/>
          </w:tcPr>
          <w:p w14:paraId="5D12A09E" w14:textId="77777777" w:rsidR="003834BD" w:rsidRPr="00833FB0" w:rsidRDefault="003834BD" w:rsidP="003834BD">
            <w:pPr>
              <w:rPr>
                <w:rFonts w:cs="Times New Roman"/>
              </w:rPr>
            </w:pPr>
            <w:r w:rsidRPr="00833FB0">
              <w:rPr>
                <w:rFonts w:eastAsia="Tahoma" w:cs="Times New Roman"/>
                <w:color w:val="000000"/>
                <w:sz w:val="20"/>
                <w:szCs w:val="20"/>
              </w:rPr>
              <w:t>Максимальный размер земельного участка (площадь) – 150000 кв.м.</w:t>
            </w:r>
          </w:p>
        </w:tc>
      </w:tr>
      <w:tr w:rsidR="003834BD" w:rsidRPr="00833FB0" w14:paraId="06EA1738" w14:textId="77777777" w:rsidTr="003834BD">
        <w:tc>
          <w:tcPr>
            <w:tcW w:w="272" w:type="dxa"/>
            <w:vMerge/>
          </w:tcPr>
          <w:p w14:paraId="1A327DA8" w14:textId="77777777" w:rsidR="003834BD" w:rsidRPr="00833FB0" w:rsidRDefault="003834BD" w:rsidP="003834BD">
            <w:pPr>
              <w:rPr>
                <w:rFonts w:cs="Times New Roman"/>
              </w:rPr>
            </w:pPr>
          </w:p>
        </w:tc>
        <w:tc>
          <w:tcPr>
            <w:tcW w:w="1903" w:type="dxa"/>
            <w:vMerge/>
          </w:tcPr>
          <w:p w14:paraId="1E0B6708" w14:textId="77777777" w:rsidR="003834BD" w:rsidRPr="00833FB0" w:rsidRDefault="003834BD" w:rsidP="003834BD">
            <w:pPr>
              <w:rPr>
                <w:rFonts w:cs="Times New Roman"/>
              </w:rPr>
            </w:pPr>
          </w:p>
        </w:tc>
        <w:tc>
          <w:tcPr>
            <w:tcW w:w="1224" w:type="dxa"/>
            <w:vMerge/>
          </w:tcPr>
          <w:p w14:paraId="367C5EF2" w14:textId="77777777" w:rsidR="003834BD" w:rsidRPr="00833FB0" w:rsidRDefault="003834BD" w:rsidP="003834BD">
            <w:pPr>
              <w:rPr>
                <w:rFonts w:cs="Times New Roman"/>
              </w:rPr>
            </w:pPr>
          </w:p>
        </w:tc>
        <w:tc>
          <w:tcPr>
            <w:tcW w:w="4080" w:type="dxa"/>
            <w:vMerge/>
          </w:tcPr>
          <w:p w14:paraId="5C5336DD" w14:textId="77777777" w:rsidR="003834BD" w:rsidRPr="00833FB0" w:rsidRDefault="003834BD" w:rsidP="003834BD">
            <w:pPr>
              <w:rPr>
                <w:rFonts w:cs="Times New Roman"/>
              </w:rPr>
            </w:pPr>
          </w:p>
        </w:tc>
        <w:tc>
          <w:tcPr>
            <w:tcW w:w="6800" w:type="dxa"/>
          </w:tcPr>
          <w:p w14:paraId="7F6CAB07"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834BD" w:rsidRPr="00833FB0" w14:paraId="04EE8061" w14:textId="77777777" w:rsidTr="003834BD">
        <w:tc>
          <w:tcPr>
            <w:tcW w:w="272" w:type="dxa"/>
            <w:vMerge/>
          </w:tcPr>
          <w:p w14:paraId="5D897391" w14:textId="77777777" w:rsidR="003834BD" w:rsidRPr="00833FB0" w:rsidRDefault="003834BD" w:rsidP="003834BD">
            <w:pPr>
              <w:rPr>
                <w:rFonts w:cs="Times New Roman"/>
              </w:rPr>
            </w:pPr>
          </w:p>
        </w:tc>
        <w:tc>
          <w:tcPr>
            <w:tcW w:w="1903" w:type="dxa"/>
            <w:vMerge/>
          </w:tcPr>
          <w:p w14:paraId="7D2372AA" w14:textId="77777777" w:rsidR="003834BD" w:rsidRPr="00833FB0" w:rsidRDefault="003834BD" w:rsidP="003834BD">
            <w:pPr>
              <w:rPr>
                <w:rFonts w:cs="Times New Roman"/>
              </w:rPr>
            </w:pPr>
          </w:p>
        </w:tc>
        <w:tc>
          <w:tcPr>
            <w:tcW w:w="1224" w:type="dxa"/>
            <w:vMerge/>
          </w:tcPr>
          <w:p w14:paraId="53F2E0AA" w14:textId="77777777" w:rsidR="003834BD" w:rsidRPr="00833FB0" w:rsidRDefault="003834BD" w:rsidP="003834BD">
            <w:pPr>
              <w:rPr>
                <w:rFonts w:cs="Times New Roman"/>
              </w:rPr>
            </w:pPr>
          </w:p>
        </w:tc>
        <w:tc>
          <w:tcPr>
            <w:tcW w:w="4080" w:type="dxa"/>
            <w:vMerge/>
          </w:tcPr>
          <w:p w14:paraId="27A1ABCE" w14:textId="77777777" w:rsidR="003834BD" w:rsidRPr="00833FB0" w:rsidRDefault="003834BD" w:rsidP="003834BD">
            <w:pPr>
              <w:rPr>
                <w:rFonts w:cs="Times New Roman"/>
              </w:rPr>
            </w:pPr>
          </w:p>
        </w:tc>
        <w:tc>
          <w:tcPr>
            <w:tcW w:w="6800" w:type="dxa"/>
          </w:tcPr>
          <w:p w14:paraId="0048D3B5" w14:textId="77777777" w:rsidR="003834BD" w:rsidRPr="00833FB0" w:rsidRDefault="003834BD" w:rsidP="003834BD">
            <w:pPr>
              <w:rPr>
                <w:rFonts w:cs="Times New Roman"/>
              </w:rPr>
            </w:pPr>
            <w:r w:rsidRPr="00833FB0">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3834BD" w:rsidRPr="00833FB0" w14:paraId="0AD4A01F" w14:textId="77777777" w:rsidTr="003834BD">
        <w:tc>
          <w:tcPr>
            <w:tcW w:w="272" w:type="dxa"/>
            <w:vMerge/>
          </w:tcPr>
          <w:p w14:paraId="4CBFB080" w14:textId="77777777" w:rsidR="003834BD" w:rsidRPr="00833FB0" w:rsidRDefault="003834BD" w:rsidP="003834BD">
            <w:pPr>
              <w:rPr>
                <w:rFonts w:cs="Times New Roman"/>
              </w:rPr>
            </w:pPr>
          </w:p>
        </w:tc>
        <w:tc>
          <w:tcPr>
            <w:tcW w:w="1903" w:type="dxa"/>
            <w:vMerge/>
          </w:tcPr>
          <w:p w14:paraId="70E30D9A" w14:textId="77777777" w:rsidR="003834BD" w:rsidRPr="00833FB0" w:rsidRDefault="003834BD" w:rsidP="003834BD">
            <w:pPr>
              <w:rPr>
                <w:rFonts w:cs="Times New Roman"/>
              </w:rPr>
            </w:pPr>
          </w:p>
        </w:tc>
        <w:tc>
          <w:tcPr>
            <w:tcW w:w="1224" w:type="dxa"/>
            <w:vMerge/>
          </w:tcPr>
          <w:p w14:paraId="518DC49B" w14:textId="77777777" w:rsidR="003834BD" w:rsidRPr="00833FB0" w:rsidRDefault="003834BD" w:rsidP="003834BD">
            <w:pPr>
              <w:rPr>
                <w:rFonts w:cs="Times New Roman"/>
              </w:rPr>
            </w:pPr>
          </w:p>
        </w:tc>
        <w:tc>
          <w:tcPr>
            <w:tcW w:w="4080" w:type="dxa"/>
            <w:vMerge/>
          </w:tcPr>
          <w:p w14:paraId="46BC4B4B" w14:textId="77777777" w:rsidR="003834BD" w:rsidRPr="00833FB0" w:rsidRDefault="003834BD" w:rsidP="003834BD">
            <w:pPr>
              <w:rPr>
                <w:rFonts w:cs="Times New Roman"/>
              </w:rPr>
            </w:pPr>
          </w:p>
        </w:tc>
        <w:tc>
          <w:tcPr>
            <w:tcW w:w="6800" w:type="dxa"/>
          </w:tcPr>
          <w:p w14:paraId="40A1660C" w14:textId="77777777" w:rsidR="003834BD" w:rsidRPr="00833FB0" w:rsidRDefault="003834BD" w:rsidP="003834BD">
            <w:pPr>
              <w:rPr>
                <w:rFonts w:cs="Times New Roman"/>
              </w:rPr>
            </w:pPr>
            <w:r w:rsidRPr="00833FB0">
              <w:rPr>
                <w:rFonts w:eastAsia="Tahoma" w:cs="Times New Roman"/>
                <w:color w:val="000000"/>
                <w:sz w:val="20"/>
                <w:szCs w:val="20"/>
              </w:rPr>
              <w:t>Предельное количество этажей – 3 этажа.</w:t>
            </w:r>
          </w:p>
        </w:tc>
      </w:tr>
      <w:tr w:rsidR="003834BD" w:rsidRPr="00833FB0" w14:paraId="75C7E7D4" w14:textId="77777777" w:rsidTr="003834BD">
        <w:tc>
          <w:tcPr>
            <w:tcW w:w="272" w:type="dxa"/>
            <w:vMerge/>
          </w:tcPr>
          <w:p w14:paraId="1A0F7CDC" w14:textId="77777777" w:rsidR="003834BD" w:rsidRPr="00833FB0" w:rsidRDefault="003834BD" w:rsidP="003834BD">
            <w:pPr>
              <w:rPr>
                <w:rFonts w:cs="Times New Roman"/>
              </w:rPr>
            </w:pPr>
          </w:p>
        </w:tc>
        <w:tc>
          <w:tcPr>
            <w:tcW w:w="1903" w:type="dxa"/>
            <w:vMerge/>
          </w:tcPr>
          <w:p w14:paraId="5F35D538" w14:textId="77777777" w:rsidR="003834BD" w:rsidRPr="00833FB0" w:rsidRDefault="003834BD" w:rsidP="003834BD">
            <w:pPr>
              <w:rPr>
                <w:rFonts w:cs="Times New Roman"/>
              </w:rPr>
            </w:pPr>
          </w:p>
        </w:tc>
        <w:tc>
          <w:tcPr>
            <w:tcW w:w="1224" w:type="dxa"/>
            <w:vMerge/>
          </w:tcPr>
          <w:p w14:paraId="2F41A242" w14:textId="77777777" w:rsidR="003834BD" w:rsidRPr="00833FB0" w:rsidRDefault="003834BD" w:rsidP="003834BD">
            <w:pPr>
              <w:rPr>
                <w:rFonts w:cs="Times New Roman"/>
              </w:rPr>
            </w:pPr>
          </w:p>
        </w:tc>
        <w:tc>
          <w:tcPr>
            <w:tcW w:w="4080" w:type="dxa"/>
            <w:vMerge/>
          </w:tcPr>
          <w:p w14:paraId="03FA7A73" w14:textId="77777777" w:rsidR="003834BD" w:rsidRPr="00833FB0" w:rsidRDefault="003834BD" w:rsidP="003834BD">
            <w:pPr>
              <w:rPr>
                <w:rFonts w:cs="Times New Roman"/>
              </w:rPr>
            </w:pPr>
          </w:p>
        </w:tc>
        <w:tc>
          <w:tcPr>
            <w:tcW w:w="6800" w:type="dxa"/>
          </w:tcPr>
          <w:p w14:paraId="3B38314B" w14:textId="77777777" w:rsidR="003834BD" w:rsidRPr="00833FB0" w:rsidRDefault="003834BD" w:rsidP="003834BD">
            <w:pPr>
              <w:rPr>
                <w:rFonts w:cs="Times New Roman"/>
              </w:rPr>
            </w:pPr>
            <w:r w:rsidRPr="00833FB0">
              <w:rPr>
                <w:rFonts w:eastAsia="Tahoma" w:cs="Times New Roman"/>
                <w:color w:val="000000"/>
                <w:sz w:val="20"/>
                <w:szCs w:val="20"/>
              </w:rPr>
              <w:t>Предельная высота зданий, строений, сооружений – 25 м.</w:t>
            </w:r>
          </w:p>
        </w:tc>
      </w:tr>
      <w:tr w:rsidR="003834BD" w:rsidRPr="00833FB0" w14:paraId="272895FD" w14:textId="77777777" w:rsidTr="003834BD">
        <w:tc>
          <w:tcPr>
            <w:tcW w:w="272" w:type="dxa"/>
            <w:vMerge/>
          </w:tcPr>
          <w:p w14:paraId="1115AB33" w14:textId="77777777" w:rsidR="003834BD" w:rsidRPr="00833FB0" w:rsidRDefault="003834BD" w:rsidP="003834BD">
            <w:pPr>
              <w:rPr>
                <w:rFonts w:cs="Times New Roman"/>
              </w:rPr>
            </w:pPr>
          </w:p>
        </w:tc>
        <w:tc>
          <w:tcPr>
            <w:tcW w:w="1903" w:type="dxa"/>
            <w:vMerge/>
          </w:tcPr>
          <w:p w14:paraId="07558EAF" w14:textId="77777777" w:rsidR="003834BD" w:rsidRPr="00833FB0" w:rsidRDefault="003834BD" w:rsidP="003834BD">
            <w:pPr>
              <w:rPr>
                <w:rFonts w:cs="Times New Roman"/>
              </w:rPr>
            </w:pPr>
          </w:p>
        </w:tc>
        <w:tc>
          <w:tcPr>
            <w:tcW w:w="1224" w:type="dxa"/>
            <w:vMerge/>
          </w:tcPr>
          <w:p w14:paraId="784F8A2A" w14:textId="77777777" w:rsidR="003834BD" w:rsidRPr="00833FB0" w:rsidRDefault="003834BD" w:rsidP="003834BD">
            <w:pPr>
              <w:rPr>
                <w:rFonts w:cs="Times New Roman"/>
              </w:rPr>
            </w:pPr>
          </w:p>
        </w:tc>
        <w:tc>
          <w:tcPr>
            <w:tcW w:w="4080" w:type="dxa"/>
            <w:vMerge/>
          </w:tcPr>
          <w:p w14:paraId="1E746F1C" w14:textId="77777777" w:rsidR="003834BD" w:rsidRPr="00833FB0" w:rsidRDefault="003834BD" w:rsidP="003834BD">
            <w:pPr>
              <w:rPr>
                <w:rFonts w:cs="Times New Roman"/>
              </w:rPr>
            </w:pPr>
          </w:p>
        </w:tc>
        <w:tc>
          <w:tcPr>
            <w:tcW w:w="6800" w:type="dxa"/>
          </w:tcPr>
          <w:p w14:paraId="73D756C4" w14:textId="77777777" w:rsidR="003834BD" w:rsidRPr="00833FB0" w:rsidRDefault="003834BD" w:rsidP="003834BD">
            <w:pPr>
              <w:rPr>
                <w:rFonts w:cs="Times New Roman"/>
              </w:rPr>
            </w:pPr>
            <w:r w:rsidRPr="00833FB0">
              <w:rPr>
                <w:rFonts w:eastAsia="Tahoma" w:cs="Times New Roman"/>
                <w:color w:val="000000"/>
                <w:sz w:val="20"/>
                <w:szCs w:val="20"/>
              </w:rPr>
              <w:t>Максимальный процент застройки в границах земельного участка – 50%.</w:t>
            </w:r>
          </w:p>
        </w:tc>
      </w:tr>
      <w:tr w:rsidR="003834BD" w:rsidRPr="00833FB0" w14:paraId="0CB0981D" w14:textId="77777777" w:rsidTr="003834BD">
        <w:tc>
          <w:tcPr>
            <w:tcW w:w="272" w:type="dxa"/>
            <w:vMerge/>
          </w:tcPr>
          <w:p w14:paraId="5B0EDD41" w14:textId="77777777" w:rsidR="003834BD" w:rsidRPr="00833FB0" w:rsidRDefault="003834BD" w:rsidP="003834BD">
            <w:pPr>
              <w:rPr>
                <w:rFonts w:cs="Times New Roman"/>
              </w:rPr>
            </w:pPr>
          </w:p>
        </w:tc>
        <w:tc>
          <w:tcPr>
            <w:tcW w:w="1903" w:type="dxa"/>
            <w:vMerge/>
          </w:tcPr>
          <w:p w14:paraId="644AF85A" w14:textId="77777777" w:rsidR="003834BD" w:rsidRPr="00833FB0" w:rsidRDefault="003834BD" w:rsidP="003834BD">
            <w:pPr>
              <w:rPr>
                <w:rFonts w:cs="Times New Roman"/>
              </w:rPr>
            </w:pPr>
          </w:p>
        </w:tc>
        <w:tc>
          <w:tcPr>
            <w:tcW w:w="1224" w:type="dxa"/>
            <w:vMerge/>
          </w:tcPr>
          <w:p w14:paraId="2B268A8F" w14:textId="77777777" w:rsidR="003834BD" w:rsidRPr="00833FB0" w:rsidRDefault="003834BD" w:rsidP="003834BD">
            <w:pPr>
              <w:rPr>
                <w:rFonts w:cs="Times New Roman"/>
              </w:rPr>
            </w:pPr>
          </w:p>
        </w:tc>
        <w:tc>
          <w:tcPr>
            <w:tcW w:w="4080" w:type="dxa"/>
            <w:vMerge/>
          </w:tcPr>
          <w:p w14:paraId="009E5F14" w14:textId="77777777" w:rsidR="003834BD" w:rsidRPr="00833FB0" w:rsidRDefault="003834BD" w:rsidP="003834BD">
            <w:pPr>
              <w:rPr>
                <w:rFonts w:cs="Times New Roman"/>
              </w:rPr>
            </w:pPr>
          </w:p>
        </w:tc>
        <w:tc>
          <w:tcPr>
            <w:tcW w:w="6800" w:type="dxa"/>
          </w:tcPr>
          <w:p w14:paraId="56B22E8C" w14:textId="77777777" w:rsidR="003834BD" w:rsidRPr="00833FB0" w:rsidRDefault="003834BD" w:rsidP="003834BD">
            <w:pPr>
              <w:rPr>
                <w:rFonts w:cs="Times New Roman"/>
              </w:rPr>
            </w:pPr>
            <w:r w:rsidRPr="00833FB0">
              <w:rPr>
                <w:rFonts w:eastAsia="Tahoma" w:cs="Times New Roman"/>
                <w:color w:val="000000"/>
                <w:sz w:val="20"/>
                <w:szCs w:val="20"/>
              </w:rPr>
              <w:t>Минимальный процент озеленения в границах земельного участка – 30%.</w:t>
            </w:r>
          </w:p>
        </w:tc>
      </w:tr>
      <w:tr w:rsidR="003834BD" w:rsidRPr="00833FB0" w14:paraId="64ADAC43" w14:textId="77777777" w:rsidTr="003834BD">
        <w:tc>
          <w:tcPr>
            <w:tcW w:w="272" w:type="dxa"/>
          </w:tcPr>
          <w:p w14:paraId="6DC85B03" w14:textId="77777777" w:rsidR="003834BD" w:rsidRPr="00833FB0" w:rsidRDefault="003834BD" w:rsidP="003834BD">
            <w:pPr>
              <w:jc w:val="center"/>
              <w:rPr>
                <w:rFonts w:cs="Times New Roman"/>
              </w:rPr>
            </w:pPr>
            <w:r w:rsidRPr="00833FB0">
              <w:rPr>
                <w:rFonts w:eastAsia="Tahoma" w:cs="Times New Roman"/>
                <w:color w:val="000000"/>
                <w:sz w:val="20"/>
                <w:szCs w:val="20"/>
              </w:rPr>
              <w:t>10.</w:t>
            </w:r>
          </w:p>
        </w:tc>
        <w:tc>
          <w:tcPr>
            <w:tcW w:w="1903" w:type="dxa"/>
          </w:tcPr>
          <w:p w14:paraId="3A58710F" w14:textId="77777777" w:rsidR="003834BD" w:rsidRPr="00833FB0" w:rsidRDefault="003834BD" w:rsidP="003834BD">
            <w:pPr>
              <w:rPr>
                <w:rFonts w:cs="Times New Roman"/>
              </w:rPr>
            </w:pPr>
            <w:r w:rsidRPr="00833FB0">
              <w:rPr>
                <w:rFonts w:eastAsia="Tahoma" w:cs="Times New Roman"/>
                <w:color w:val="000000"/>
                <w:sz w:val="20"/>
                <w:szCs w:val="20"/>
              </w:rPr>
              <w:t>Историко-культурная деятельность</w:t>
            </w:r>
          </w:p>
        </w:tc>
        <w:tc>
          <w:tcPr>
            <w:tcW w:w="1224" w:type="dxa"/>
          </w:tcPr>
          <w:p w14:paraId="6DF626BC" w14:textId="77777777" w:rsidR="003834BD" w:rsidRPr="00833FB0" w:rsidRDefault="003834BD" w:rsidP="003834BD">
            <w:pPr>
              <w:rPr>
                <w:rFonts w:cs="Times New Roman"/>
              </w:rPr>
            </w:pPr>
            <w:r w:rsidRPr="00833FB0">
              <w:rPr>
                <w:rFonts w:eastAsia="Tahoma" w:cs="Times New Roman"/>
                <w:color w:val="000000"/>
                <w:sz w:val="20"/>
                <w:szCs w:val="20"/>
              </w:rPr>
              <w:t>9.3</w:t>
            </w:r>
          </w:p>
        </w:tc>
        <w:tc>
          <w:tcPr>
            <w:tcW w:w="4080" w:type="dxa"/>
          </w:tcPr>
          <w:p w14:paraId="1738F5C8" w14:textId="77777777" w:rsidR="003834BD" w:rsidRPr="00833FB0" w:rsidRDefault="003834BD" w:rsidP="003834BD">
            <w:pPr>
              <w:rPr>
                <w:rFonts w:cs="Times New Roman"/>
              </w:rPr>
            </w:pPr>
            <w:r w:rsidRPr="00833FB0">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vMerge w:val="restart"/>
          </w:tcPr>
          <w:p w14:paraId="7F39BA51" w14:textId="77777777" w:rsidR="003834BD" w:rsidRPr="00833FB0" w:rsidRDefault="003834BD" w:rsidP="003834BD">
            <w:pPr>
              <w:rPr>
                <w:rFonts w:cs="Times New Roman"/>
              </w:rPr>
            </w:pPr>
            <w:r w:rsidRPr="00833FB0">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3834BD" w:rsidRPr="00833FB0" w14:paraId="398B51C5" w14:textId="77777777" w:rsidTr="003834BD">
        <w:tc>
          <w:tcPr>
            <w:tcW w:w="272" w:type="dxa"/>
          </w:tcPr>
          <w:p w14:paraId="75B66379" w14:textId="77777777" w:rsidR="003834BD" w:rsidRPr="00833FB0" w:rsidRDefault="003834BD" w:rsidP="003834BD">
            <w:pPr>
              <w:jc w:val="center"/>
              <w:rPr>
                <w:rFonts w:cs="Times New Roman"/>
              </w:rPr>
            </w:pPr>
            <w:r w:rsidRPr="00833FB0">
              <w:rPr>
                <w:rFonts w:eastAsia="Tahoma" w:cs="Times New Roman"/>
                <w:color w:val="000000"/>
                <w:sz w:val="20"/>
                <w:szCs w:val="20"/>
              </w:rPr>
              <w:t>11.</w:t>
            </w:r>
          </w:p>
        </w:tc>
        <w:tc>
          <w:tcPr>
            <w:tcW w:w="1903" w:type="dxa"/>
          </w:tcPr>
          <w:p w14:paraId="711310B1" w14:textId="77777777" w:rsidR="003834BD" w:rsidRPr="00833FB0" w:rsidRDefault="003834BD" w:rsidP="003834BD">
            <w:pPr>
              <w:rPr>
                <w:rFonts w:cs="Times New Roman"/>
              </w:rPr>
            </w:pPr>
            <w:r w:rsidRPr="00833FB0">
              <w:rPr>
                <w:rFonts w:eastAsia="Tahoma" w:cs="Times New Roman"/>
                <w:color w:val="000000"/>
                <w:sz w:val="20"/>
                <w:szCs w:val="20"/>
              </w:rPr>
              <w:t>Земельные участки (территории) общего пользования</w:t>
            </w:r>
          </w:p>
        </w:tc>
        <w:tc>
          <w:tcPr>
            <w:tcW w:w="1224" w:type="dxa"/>
          </w:tcPr>
          <w:p w14:paraId="03743A56" w14:textId="77777777" w:rsidR="003834BD" w:rsidRPr="00833FB0" w:rsidRDefault="003834BD" w:rsidP="003834BD">
            <w:pPr>
              <w:rPr>
                <w:rFonts w:cs="Times New Roman"/>
              </w:rPr>
            </w:pPr>
            <w:r w:rsidRPr="00833FB0">
              <w:rPr>
                <w:rFonts w:eastAsia="Tahoma" w:cs="Times New Roman"/>
                <w:color w:val="000000"/>
                <w:sz w:val="20"/>
                <w:szCs w:val="20"/>
              </w:rPr>
              <w:t>12.0</w:t>
            </w:r>
          </w:p>
        </w:tc>
        <w:tc>
          <w:tcPr>
            <w:tcW w:w="4080" w:type="dxa"/>
          </w:tcPr>
          <w:p w14:paraId="1CEE953D" w14:textId="77777777" w:rsidR="003834BD" w:rsidRPr="00833FB0" w:rsidRDefault="003834BD" w:rsidP="003834BD">
            <w:pPr>
              <w:rPr>
                <w:rFonts w:cs="Times New Roman"/>
              </w:rPr>
            </w:pPr>
            <w:r w:rsidRPr="00833FB0">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tcPr>
          <w:p w14:paraId="07E00E25" w14:textId="77777777" w:rsidR="003834BD" w:rsidRPr="00833FB0" w:rsidRDefault="003834BD" w:rsidP="003834BD">
            <w:pPr>
              <w:rPr>
                <w:rFonts w:cs="Times New Roman"/>
              </w:rPr>
            </w:pPr>
          </w:p>
        </w:tc>
      </w:tr>
      <w:tr w:rsidR="003834BD" w:rsidRPr="00833FB0" w14:paraId="301CBCB5" w14:textId="77777777" w:rsidTr="003834BD">
        <w:tc>
          <w:tcPr>
            <w:tcW w:w="272" w:type="dxa"/>
          </w:tcPr>
          <w:p w14:paraId="30CCD27A" w14:textId="77777777" w:rsidR="003834BD" w:rsidRPr="00833FB0" w:rsidRDefault="003834BD" w:rsidP="003834BD">
            <w:pPr>
              <w:jc w:val="center"/>
              <w:rPr>
                <w:rFonts w:cs="Times New Roman"/>
              </w:rPr>
            </w:pPr>
            <w:r w:rsidRPr="00833FB0">
              <w:rPr>
                <w:rFonts w:eastAsia="Tahoma" w:cs="Times New Roman"/>
                <w:color w:val="000000"/>
                <w:sz w:val="20"/>
                <w:szCs w:val="20"/>
              </w:rPr>
              <w:lastRenderedPageBreak/>
              <w:t>12.</w:t>
            </w:r>
          </w:p>
        </w:tc>
        <w:tc>
          <w:tcPr>
            <w:tcW w:w="1903" w:type="dxa"/>
          </w:tcPr>
          <w:p w14:paraId="3CB358FA" w14:textId="77777777" w:rsidR="003834BD" w:rsidRPr="00833FB0" w:rsidRDefault="003834BD" w:rsidP="003834BD">
            <w:pPr>
              <w:rPr>
                <w:rFonts w:cs="Times New Roman"/>
              </w:rPr>
            </w:pPr>
            <w:r w:rsidRPr="00833FB0">
              <w:rPr>
                <w:rFonts w:eastAsia="Tahoma" w:cs="Times New Roman"/>
                <w:color w:val="000000"/>
                <w:sz w:val="20"/>
                <w:szCs w:val="20"/>
              </w:rPr>
              <w:t>Улично-дорожная сеть</w:t>
            </w:r>
          </w:p>
        </w:tc>
        <w:tc>
          <w:tcPr>
            <w:tcW w:w="1224" w:type="dxa"/>
          </w:tcPr>
          <w:p w14:paraId="476953AC" w14:textId="77777777" w:rsidR="003834BD" w:rsidRPr="00833FB0" w:rsidRDefault="003834BD" w:rsidP="003834BD">
            <w:pPr>
              <w:rPr>
                <w:rFonts w:cs="Times New Roman"/>
              </w:rPr>
            </w:pPr>
            <w:r w:rsidRPr="00833FB0">
              <w:rPr>
                <w:rFonts w:eastAsia="Tahoma" w:cs="Times New Roman"/>
                <w:color w:val="000000"/>
                <w:sz w:val="20"/>
                <w:szCs w:val="20"/>
              </w:rPr>
              <w:t>12.0.1</w:t>
            </w:r>
          </w:p>
        </w:tc>
        <w:tc>
          <w:tcPr>
            <w:tcW w:w="4080" w:type="dxa"/>
          </w:tcPr>
          <w:p w14:paraId="2EBBDA0F" w14:textId="77777777" w:rsidR="003834BD" w:rsidRPr="00833FB0" w:rsidRDefault="003834BD" w:rsidP="003834BD">
            <w:pPr>
              <w:rPr>
                <w:rFonts w:cs="Times New Roman"/>
              </w:rPr>
            </w:pPr>
            <w:r w:rsidRPr="00833FB0">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7A92C7D" w14:textId="77777777" w:rsidR="003834BD" w:rsidRPr="00833FB0" w:rsidRDefault="003834BD" w:rsidP="003834BD">
            <w:pPr>
              <w:rPr>
                <w:rFonts w:cs="Times New Roman"/>
              </w:rPr>
            </w:pPr>
          </w:p>
        </w:tc>
      </w:tr>
      <w:tr w:rsidR="003834BD" w:rsidRPr="00833FB0" w14:paraId="2E4AD3FD" w14:textId="77777777" w:rsidTr="003834BD">
        <w:tc>
          <w:tcPr>
            <w:tcW w:w="272" w:type="dxa"/>
          </w:tcPr>
          <w:p w14:paraId="59804AFD" w14:textId="77777777" w:rsidR="003834BD" w:rsidRPr="00833FB0" w:rsidRDefault="003834BD" w:rsidP="003834BD">
            <w:pPr>
              <w:jc w:val="center"/>
              <w:rPr>
                <w:rFonts w:cs="Times New Roman"/>
              </w:rPr>
            </w:pPr>
            <w:r w:rsidRPr="00833FB0">
              <w:rPr>
                <w:rFonts w:eastAsia="Tahoma" w:cs="Times New Roman"/>
                <w:color w:val="000000"/>
                <w:sz w:val="20"/>
                <w:szCs w:val="20"/>
              </w:rPr>
              <w:t>13.</w:t>
            </w:r>
          </w:p>
        </w:tc>
        <w:tc>
          <w:tcPr>
            <w:tcW w:w="1903" w:type="dxa"/>
          </w:tcPr>
          <w:p w14:paraId="29C9A095" w14:textId="77777777" w:rsidR="003834BD" w:rsidRPr="00833FB0" w:rsidRDefault="003834BD" w:rsidP="003834BD">
            <w:pPr>
              <w:rPr>
                <w:rFonts w:cs="Times New Roman"/>
              </w:rPr>
            </w:pPr>
            <w:r w:rsidRPr="00833FB0">
              <w:rPr>
                <w:rFonts w:eastAsia="Tahoma" w:cs="Times New Roman"/>
                <w:color w:val="000000"/>
                <w:sz w:val="20"/>
                <w:szCs w:val="20"/>
              </w:rPr>
              <w:t>Благоустройство территории</w:t>
            </w:r>
          </w:p>
        </w:tc>
        <w:tc>
          <w:tcPr>
            <w:tcW w:w="1224" w:type="dxa"/>
          </w:tcPr>
          <w:p w14:paraId="37223159" w14:textId="77777777" w:rsidR="003834BD" w:rsidRPr="00833FB0" w:rsidRDefault="003834BD" w:rsidP="003834BD">
            <w:pPr>
              <w:rPr>
                <w:rFonts w:cs="Times New Roman"/>
              </w:rPr>
            </w:pPr>
            <w:r w:rsidRPr="00833FB0">
              <w:rPr>
                <w:rFonts w:eastAsia="Tahoma" w:cs="Times New Roman"/>
                <w:color w:val="000000"/>
                <w:sz w:val="20"/>
                <w:szCs w:val="20"/>
              </w:rPr>
              <w:t>12.0.2</w:t>
            </w:r>
          </w:p>
        </w:tc>
        <w:tc>
          <w:tcPr>
            <w:tcW w:w="4080" w:type="dxa"/>
          </w:tcPr>
          <w:p w14:paraId="35CBE62B" w14:textId="77777777" w:rsidR="003834BD" w:rsidRPr="00833FB0" w:rsidRDefault="003834BD" w:rsidP="003834BD">
            <w:pPr>
              <w:rPr>
                <w:rFonts w:cs="Times New Roman"/>
              </w:rPr>
            </w:pPr>
            <w:r w:rsidRPr="00833FB0">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6A49DA5B" w14:textId="77777777" w:rsidR="003834BD" w:rsidRPr="00833FB0" w:rsidRDefault="003834BD" w:rsidP="003834BD">
            <w:pPr>
              <w:rPr>
                <w:rFonts w:cs="Times New Roman"/>
              </w:rPr>
            </w:pPr>
          </w:p>
        </w:tc>
      </w:tr>
    </w:tbl>
    <w:p w14:paraId="07B35F37" w14:textId="77777777" w:rsidR="003834BD" w:rsidRPr="00833FB0" w:rsidRDefault="003834BD" w:rsidP="003834BD">
      <w:pPr>
        <w:rPr>
          <w:rFonts w:cs="Times New Roman"/>
        </w:rPr>
      </w:pPr>
    </w:p>
    <w:p w14:paraId="07586D58" w14:textId="77777777" w:rsidR="003834BD" w:rsidRPr="003834BD" w:rsidRDefault="003834BD" w:rsidP="003834BD">
      <w:pPr>
        <w:rPr>
          <w:b/>
          <w:bCs/>
        </w:rPr>
      </w:pPr>
      <w:r w:rsidRPr="003834BD">
        <w:rPr>
          <w:rFonts w:eastAsia="Tahoma"/>
          <w:b/>
          <w:bCs/>
          <w:lang w:val=""/>
        </w:rPr>
        <w:t>Вспомогательные виды разрешенного использования земельных участков и объектов капитального строительства не установлены</w:t>
      </w:r>
    </w:p>
    <w:p w14:paraId="66676A76" w14:textId="77777777" w:rsidR="003834BD" w:rsidRPr="003834BD" w:rsidRDefault="003834BD" w:rsidP="003834BD">
      <w:pPr>
        <w:rPr>
          <w:b/>
          <w:bCs/>
        </w:rPr>
      </w:pPr>
    </w:p>
    <w:p w14:paraId="286C1220" w14:textId="77777777" w:rsidR="003834BD" w:rsidRPr="003834BD" w:rsidRDefault="003834BD" w:rsidP="003834BD">
      <w:pPr>
        <w:rPr>
          <w:b/>
          <w:bCs/>
        </w:rPr>
      </w:pPr>
      <w:r w:rsidRPr="003834BD">
        <w:rPr>
          <w:rFonts w:eastAsia="Tahoma"/>
          <w:b/>
          <w:bCs/>
        </w:rPr>
        <w:t>Условно разрешенные виды использования земельных участков и объектов капитального строительства не установлены</w:t>
      </w:r>
    </w:p>
    <w:p w14:paraId="5500269F" w14:textId="77777777" w:rsidR="003834BD" w:rsidRPr="003834BD" w:rsidRDefault="003834BD" w:rsidP="003834BD">
      <w:pPr>
        <w:rPr>
          <w:b/>
          <w:bCs/>
        </w:rPr>
      </w:pPr>
    </w:p>
    <w:p w14:paraId="01D6892B" w14:textId="77777777" w:rsidR="003834BD" w:rsidRPr="003834BD" w:rsidRDefault="003834BD" w:rsidP="003834BD">
      <w:pPr>
        <w:rPr>
          <w:b/>
          <w:bCs/>
        </w:rPr>
      </w:pPr>
      <w:r w:rsidRPr="003834BD">
        <w:rPr>
          <w:rFonts w:eastAsia="Tahoma"/>
          <w:b/>
          <w:bCs/>
        </w:rPr>
        <w:t>Особенности применения градостроительного регламента</w:t>
      </w:r>
    </w:p>
    <w:p w14:paraId="1E58DD36" w14:textId="77777777" w:rsidR="003834BD" w:rsidRPr="00833FB0" w:rsidRDefault="003834BD" w:rsidP="003834BD">
      <w:pPr>
        <w:rPr>
          <w:rFonts w:cs="Times New Roman"/>
        </w:rPr>
      </w:pPr>
      <w:r w:rsidRPr="00833FB0">
        <w:rPr>
          <w:rFonts w:eastAsia="Tahoma" w:cs="Times New Roman"/>
          <w:sz w:val="20"/>
          <w:szCs w:val="20"/>
        </w:rPr>
        <w:t>Особенности применения градостроительного регламента не установлены</w:t>
      </w:r>
    </w:p>
    <w:p w14:paraId="522B2900" w14:textId="77777777" w:rsidR="003834BD" w:rsidRPr="00833FB0" w:rsidRDefault="003834BD" w:rsidP="003834BD">
      <w:pPr>
        <w:rPr>
          <w:rFonts w:cs="Times New Roman"/>
          <w:b/>
          <w:bCs/>
        </w:rPr>
      </w:pPr>
    </w:p>
    <w:p w14:paraId="5CD0C14F" w14:textId="77777777" w:rsidR="003834BD" w:rsidRPr="00833FB0" w:rsidRDefault="003834BD" w:rsidP="003834BD">
      <w:pPr>
        <w:rPr>
          <w:rFonts w:cs="Times New Roman"/>
          <w:b/>
          <w:bCs/>
        </w:rPr>
      </w:pPr>
      <w:r w:rsidRPr="00833FB0">
        <w:rPr>
          <w:rFonts w:eastAsia="Tahoma" w:cs="Times New Roman"/>
          <w:b/>
          <w:bCs/>
        </w:rPr>
        <w:t>Требования к архитектурно-градостроительному облику объектов капитального строительства</w:t>
      </w:r>
    </w:p>
    <w:p w14:paraId="4F94EB82" w14:textId="77777777" w:rsidR="003834BD" w:rsidRPr="00833FB0" w:rsidRDefault="003834BD" w:rsidP="003834BD">
      <w:pPr>
        <w:jc w:val="both"/>
        <w:rPr>
          <w:rFonts w:cs="Times New Roman"/>
        </w:rPr>
      </w:pPr>
      <w:r w:rsidRPr="00833FB0">
        <w:rPr>
          <w:rFonts w:eastAsia="Tahoma" w:cs="Times New Roman"/>
          <w:color w:val="000000"/>
          <w:sz w:val="20"/>
          <w:szCs w:val="20"/>
          <w:lang w:val=""/>
        </w:rPr>
        <w:t>Требования к архитектурно-градостроительному облику объектов капитального строительств не установлены</w:t>
      </w:r>
    </w:p>
    <w:p w14:paraId="39E8440F" w14:textId="1E87B670" w:rsidR="00102A59" w:rsidRDefault="00102A59" w:rsidP="00820E00">
      <w:pPr>
        <w:jc w:val="both"/>
        <w:rPr>
          <w:rFonts w:eastAsia="Tahoma" w:cs="Times New Roman"/>
          <w:color w:val="000000"/>
          <w:sz w:val="20"/>
          <w:szCs w:val="20"/>
        </w:rPr>
      </w:pPr>
    </w:p>
    <w:p w14:paraId="3895EF69" w14:textId="77777777" w:rsidR="00820E00" w:rsidRPr="00FA0415" w:rsidRDefault="00820E00" w:rsidP="00820E00">
      <w:pPr>
        <w:pStyle w:val="39"/>
      </w:pPr>
      <w:bookmarkStart w:id="277" w:name="_Toc184912548"/>
      <w:r w:rsidRPr="003B198F">
        <w:lastRenderedPageBreak/>
        <w:t xml:space="preserve">Статья </w:t>
      </w:r>
      <w:r>
        <w:t>43</w:t>
      </w:r>
      <w:r w:rsidRPr="003B198F">
        <w:t xml:space="preserve">. Градостроительные регламенты. </w:t>
      </w:r>
      <w:r>
        <w:t>Зоны специального назначения.</w:t>
      </w:r>
      <w:bookmarkEnd w:id="277"/>
    </w:p>
    <w:p w14:paraId="6B0E708D" w14:textId="77777777" w:rsidR="00820E00" w:rsidRPr="00FA0415" w:rsidRDefault="00820E00" w:rsidP="00820E00">
      <w:pPr>
        <w:jc w:val="center"/>
        <w:rPr>
          <w:rFonts w:cs="Times New Roman"/>
        </w:rPr>
      </w:pPr>
      <w:r w:rsidRPr="00FA0415">
        <w:rPr>
          <w:rFonts w:eastAsia="Tahoma" w:cs="Times New Roman"/>
          <w:b/>
          <w:bCs/>
          <w:color w:val="000000"/>
        </w:rPr>
        <w:t>Зона кладбищ (К1)</w:t>
      </w:r>
    </w:p>
    <w:p w14:paraId="2400B029" w14:textId="77777777" w:rsidR="00820E00" w:rsidRPr="00E014FB" w:rsidRDefault="00820E00" w:rsidP="00820E00">
      <w:pPr>
        <w:rPr>
          <w:rFonts w:cs="Times New Roman"/>
        </w:rPr>
      </w:pPr>
    </w:p>
    <w:p w14:paraId="4972CDC4" w14:textId="77777777" w:rsidR="00820E00" w:rsidRPr="00FA0415" w:rsidRDefault="00820E00" w:rsidP="00820E00">
      <w:pPr>
        <w:rPr>
          <w:rFonts w:cs="Times New Roman"/>
          <w:b/>
          <w:bCs/>
        </w:rPr>
      </w:pPr>
      <w:r w:rsidRPr="00FA0415">
        <w:rPr>
          <w:rFonts w:eastAsia="Tahoma" w:cs="Times New Roman"/>
          <w:b/>
          <w:bCs/>
        </w:rPr>
        <w:t>Основные виды разрешенного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609B485" w14:textId="77777777" w:rsidTr="003834BD">
        <w:trPr>
          <w:tblHeader/>
        </w:trPr>
        <w:tc>
          <w:tcPr>
            <w:tcW w:w="272" w:type="dxa"/>
          </w:tcPr>
          <w:p w14:paraId="544CACDF"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1C90CA98"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79B8EC0D"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4644AFD3"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541A0A4B"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73EA9BDC" w14:textId="77777777" w:rsidTr="003834BD">
        <w:trPr>
          <w:tblHeader/>
        </w:trPr>
        <w:tc>
          <w:tcPr>
            <w:tcW w:w="272" w:type="dxa"/>
          </w:tcPr>
          <w:p w14:paraId="3D5EFA8E"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7FBEE1D0"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58E9ECA9"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2128F23A"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3AE164F3"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12F7CAE7" w14:textId="77777777" w:rsidTr="003834BD">
        <w:tc>
          <w:tcPr>
            <w:tcW w:w="272" w:type="dxa"/>
            <w:vMerge w:val="restart"/>
          </w:tcPr>
          <w:p w14:paraId="0A6A421C"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2976D0F7" w14:textId="77777777" w:rsidR="00820E00" w:rsidRPr="00E014FB" w:rsidRDefault="00820E00" w:rsidP="003834BD">
            <w:pPr>
              <w:rPr>
                <w:rFonts w:cs="Times New Roman"/>
              </w:rPr>
            </w:pPr>
            <w:r w:rsidRPr="00E014FB">
              <w:rPr>
                <w:rFonts w:eastAsia="Tahoma" w:cs="Times New Roman"/>
                <w:color w:val="000000"/>
                <w:sz w:val="20"/>
                <w:szCs w:val="20"/>
              </w:rPr>
              <w:t>Ритуальная деятельность</w:t>
            </w:r>
          </w:p>
        </w:tc>
        <w:tc>
          <w:tcPr>
            <w:tcW w:w="1224" w:type="dxa"/>
            <w:vMerge w:val="restart"/>
          </w:tcPr>
          <w:p w14:paraId="4E3B4E53" w14:textId="77777777" w:rsidR="00820E00" w:rsidRPr="00E014FB" w:rsidRDefault="00820E00" w:rsidP="003834BD">
            <w:pPr>
              <w:rPr>
                <w:rFonts w:cs="Times New Roman"/>
              </w:rPr>
            </w:pPr>
            <w:r w:rsidRPr="00E014FB">
              <w:rPr>
                <w:rFonts w:eastAsia="Tahoma" w:cs="Times New Roman"/>
                <w:color w:val="000000"/>
                <w:sz w:val="20"/>
                <w:szCs w:val="20"/>
              </w:rPr>
              <w:t>12.1</w:t>
            </w:r>
          </w:p>
        </w:tc>
        <w:tc>
          <w:tcPr>
            <w:tcW w:w="4080" w:type="dxa"/>
            <w:vMerge w:val="restart"/>
          </w:tcPr>
          <w:p w14:paraId="5438A1A4"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 </w:t>
            </w:r>
          </w:p>
        </w:tc>
        <w:tc>
          <w:tcPr>
            <w:tcW w:w="6800" w:type="dxa"/>
          </w:tcPr>
          <w:p w14:paraId="1B9DE21A"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300 кв.м.</w:t>
            </w:r>
          </w:p>
        </w:tc>
      </w:tr>
      <w:tr w:rsidR="00820E00" w:rsidRPr="00E014FB" w14:paraId="25EF72B9" w14:textId="77777777" w:rsidTr="003834BD">
        <w:tc>
          <w:tcPr>
            <w:tcW w:w="272" w:type="dxa"/>
            <w:vMerge/>
          </w:tcPr>
          <w:p w14:paraId="472FB006" w14:textId="77777777" w:rsidR="00820E00" w:rsidRPr="00E014FB" w:rsidRDefault="00820E00" w:rsidP="003834BD">
            <w:pPr>
              <w:rPr>
                <w:rFonts w:cs="Times New Roman"/>
              </w:rPr>
            </w:pPr>
          </w:p>
        </w:tc>
        <w:tc>
          <w:tcPr>
            <w:tcW w:w="1903" w:type="dxa"/>
            <w:vMerge/>
          </w:tcPr>
          <w:p w14:paraId="0B80A130" w14:textId="77777777" w:rsidR="00820E00" w:rsidRPr="00E014FB" w:rsidRDefault="00820E00" w:rsidP="003834BD">
            <w:pPr>
              <w:rPr>
                <w:rFonts w:cs="Times New Roman"/>
              </w:rPr>
            </w:pPr>
          </w:p>
        </w:tc>
        <w:tc>
          <w:tcPr>
            <w:tcW w:w="1224" w:type="dxa"/>
            <w:vMerge/>
          </w:tcPr>
          <w:p w14:paraId="60B45B18" w14:textId="77777777" w:rsidR="00820E00" w:rsidRPr="00E014FB" w:rsidRDefault="00820E00" w:rsidP="003834BD">
            <w:pPr>
              <w:rPr>
                <w:rFonts w:cs="Times New Roman"/>
              </w:rPr>
            </w:pPr>
          </w:p>
        </w:tc>
        <w:tc>
          <w:tcPr>
            <w:tcW w:w="4080" w:type="dxa"/>
            <w:vMerge/>
          </w:tcPr>
          <w:p w14:paraId="02178B74" w14:textId="77777777" w:rsidR="00820E00" w:rsidRPr="00E014FB" w:rsidRDefault="00820E00" w:rsidP="003834BD">
            <w:pPr>
              <w:rPr>
                <w:rFonts w:cs="Times New Roman"/>
              </w:rPr>
            </w:pPr>
          </w:p>
        </w:tc>
        <w:tc>
          <w:tcPr>
            <w:tcW w:w="6800" w:type="dxa"/>
          </w:tcPr>
          <w:p w14:paraId="5C4D8B8C"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550000 кв.м.</w:t>
            </w:r>
          </w:p>
        </w:tc>
      </w:tr>
      <w:tr w:rsidR="00820E00" w:rsidRPr="00E014FB" w14:paraId="58FC4CDB" w14:textId="77777777" w:rsidTr="003834BD">
        <w:tc>
          <w:tcPr>
            <w:tcW w:w="272" w:type="dxa"/>
            <w:vMerge/>
          </w:tcPr>
          <w:p w14:paraId="6E10ED29" w14:textId="77777777" w:rsidR="00820E00" w:rsidRPr="00E014FB" w:rsidRDefault="00820E00" w:rsidP="003834BD">
            <w:pPr>
              <w:rPr>
                <w:rFonts w:cs="Times New Roman"/>
              </w:rPr>
            </w:pPr>
          </w:p>
        </w:tc>
        <w:tc>
          <w:tcPr>
            <w:tcW w:w="1903" w:type="dxa"/>
            <w:vMerge/>
          </w:tcPr>
          <w:p w14:paraId="1A672273" w14:textId="77777777" w:rsidR="00820E00" w:rsidRPr="00E014FB" w:rsidRDefault="00820E00" w:rsidP="003834BD">
            <w:pPr>
              <w:rPr>
                <w:rFonts w:cs="Times New Roman"/>
              </w:rPr>
            </w:pPr>
          </w:p>
        </w:tc>
        <w:tc>
          <w:tcPr>
            <w:tcW w:w="1224" w:type="dxa"/>
            <w:vMerge/>
          </w:tcPr>
          <w:p w14:paraId="01A166A1" w14:textId="77777777" w:rsidR="00820E00" w:rsidRPr="00E014FB" w:rsidRDefault="00820E00" w:rsidP="003834BD">
            <w:pPr>
              <w:rPr>
                <w:rFonts w:cs="Times New Roman"/>
              </w:rPr>
            </w:pPr>
          </w:p>
        </w:tc>
        <w:tc>
          <w:tcPr>
            <w:tcW w:w="4080" w:type="dxa"/>
            <w:vMerge/>
          </w:tcPr>
          <w:p w14:paraId="27EAE197" w14:textId="77777777" w:rsidR="00820E00" w:rsidRPr="00E014FB" w:rsidRDefault="00820E00" w:rsidP="003834BD">
            <w:pPr>
              <w:rPr>
                <w:rFonts w:cs="Times New Roman"/>
              </w:rPr>
            </w:pPr>
          </w:p>
        </w:tc>
        <w:tc>
          <w:tcPr>
            <w:tcW w:w="6800" w:type="dxa"/>
          </w:tcPr>
          <w:p w14:paraId="78DD330C"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820E00" w:rsidRPr="00E014FB" w14:paraId="269E2504" w14:textId="77777777" w:rsidTr="003834BD">
        <w:tc>
          <w:tcPr>
            <w:tcW w:w="272" w:type="dxa"/>
            <w:vMerge/>
          </w:tcPr>
          <w:p w14:paraId="621D4898" w14:textId="77777777" w:rsidR="00820E00" w:rsidRPr="00E014FB" w:rsidRDefault="00820E00" w:rsidP="003834BD">
            <w:pPr>
              <w:rPr>
                <w:rFonts w:cs="Times New Roman"/>
              </w:rPr>
            </w:pPr>
          </w:p>
        </w:tc>
        <w:tc>
          <w:tcPr>
            <w:tcW w:w="1903" w:type="dxa"/>
            <w:vMerge/>
          </w:tcPr>
          <w:p w14:paraId="1876E3A9" w14:textId="77777777" w:rsidR="00820E00" w:rsidRPr="00E014FB" w:rsidRDefault="00820E00" w:rsidP="003834BD">
            <w:pPr>
              <w:rPr>
                <w:rFonts w:cs="Times New Roman"/>
              </w:rPr>
            </w:pPr>
          </w:p>
        </w:tc>
        <w:tc>
          <w:tcPr>
            <w:tcW w:w="1224" w:type="dxa"/>
            <w:vMerge/>
          </w:tcPr>
          <w:p w14:paraId="24088836" w14:textId="77777777" w:rsidR="00820E00" w:rsidRPr="00E014FB" w:rsidRDefault="00820E00" w:rsidP="003834BD">
            <w:pPr>
              <w:rPr>
                <w:rFonts w:cs="Times New Roman"/>
              </w:rPr>
            </w:pPr>
          </w:p>
        </w:tc>
        <w:tc>
          <w:tcPr>
            <w:tcW w:w="4080" w:type="dxa"/>
            <w:vMerge/>
          </w:tcPr>
          <w:p w14:paraId="765E53D5" w14:textId="77777777" w:rsidR="00820E00" w:rsidRPr="00E014FB" w:rsidRDefault="00820E00" w:rsidP="003834BD">
            <w:pPr>
              <w:rPr>
                <w:rFonts w:cs="Times New Roman"/>
              </w:rPr>
            </w:pPr>
          </w:p>
        </w:tc>
        <w:tc>
          <w:tcPr>
            <w:tcW w:w="6800" w:type="dxa"/>
          </w:tcPr>
          <w:p w14:paraId="1BC318E1"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2 этажа.</w:t>
            </w:r>
          </w:p>
        </w:tc>
      </w:tr>
      <w:tr w:rsidR="00820E00" w:rsidRPr="00E014FB" w14:paraId="17662C54" w14:textId="77777777" w:rsidTr="003834BD">
        <w:tc>
          <w:tcPr>
            <w:tcW w:w="272" w:type="dxa"/>
            <w:vMerge/>
          </w:tcPr>
          <w:p w14:paraId="1BFEC38D" w14:textId="77777777" w:rsidR="00820E00" w:rsidRPr="00E014FB" w:rsidRDefault="00820E00" w:rsidP="003834BD">
            <w:pPr>
              <w:rPr>
                <w:rFonts w:cs="Times New Roman"/>
              </w:rPr>
            </w:pPr>
          </w:p>
        </w:tc>
        <w:tc>
          <w:tcPr>
            <w:tcW w:w="1903" w:type="dxa"/>
            <w:vMerge/>
          </w:tcPr>
          <w:p w14:paraId="17A0BB70" w14:textId="77777777" w:rsidR="00820E00" w:rsidRPr="00E014FB" w:rsidRDefault="00820E00" w:rsidP="003834BD">
            <w:pPr>
              <w:rPr>
                <w:rFonts w:cs="Times New Roman"/>
              </w:rPr>
            </w:pPr>
          </w:p>
        </w:tc>
        <w:tc>
          <w:tcPr>
            <w:tcW w:w="1224" w:type="dxa"/>
            <w:vMerge/>
          </w:tcPr>
          <w:p w14:paraId="0C43688B" w14:textId="77777777" w:rsidR="00820E00" w:rsidRPr="00E014FB" w:rsidRDefault="00820E00" w:rsidP="003834BD">
            <w:pPr>
              <w:rPr>
                <w:rFonts w:cs="Times New Roman"/>
              </w:rPr>
            </w:pPr>
          </w:p>
        </w:tc>
        <w:tc>
          <w:tcPr>
            <w:tcW w:w="4080" w:type="dxa"/>
            <w:vMerge/>
          </w:tcPr>
          <w:p w14:paraId="110E6076" w14:textId="77777777" w:rsidR="00820E00" w:rsidRPr="00E014FB" w:rsidRDefault="00820E00" w:rsidP="003834BD">
            <w:pPr>
              <w:rPr>
                <w:rFonts w:cs="Times New Roman"/>
              </w:rPr>
            </w:pPr>
          </w:p>
        </w:tc>
        <w:tc>
          <w:tcPr>
            <w:tcW w:w="6800" w:type="dxa"/>
          </w:tcPr>
          <w:p w14:paraId="6F9738AD"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12 м.</w:t>
            </w:r>
          </w:p>
        </w:tc>
      </w:tr>
      <w:tr w:rsidR="00820E00" w:rsidRPr="00E014FB" w14:paraId="6851E673" w14:textId="77777777" w:rsidTr="003834BD">
        <w:tc>
          <w:tcPr>
            <w:tcW w:w="272" w:type="dxa"/>
            <w:vMerge/>
          </w:tcPr>
          <w:p w14:paraId="45BF4026" w14:textId="77777777" w:rsidR="00820E00" w:rsidRPr="00E014FB" w:rsidRDefault="00820E00" w:rsidP="003834BD">
            <w:pPr>
              <w:rPr>
                <w:rFonts w:cs="Times New Roman"/>
              </w:rPr>
            </w:pPr>
          </w:p>
        </w:tc>
        <w:tc>
          <w:tcPr>
            <w:tcW w:w="1903" w:type="dxa"/>
            <w:vMerge/>
          </w:tcPr>
          <w:p w14:paraId="550CBD08" w14:textId="77777777" w:rsidR="00820E00" w:rsidRPr="00E014FB" w:rsidRDefault="00820E00" w:rsidP="003834BD">
            <w:pPr>
              <w:rPr>
                <w:rFonts w:cs="Times New Roman"/>
              </w:rPr>
            </w:pPr>
          </w:p>
        </w:tc>
        <w:tc>
          <w:tcPr>
            <w:tcW w:w="1224" w:type="dxa"/>
            <w:vMerge/>
          </w:tcPr>
          <w:p w14:paraId="64BCC3D4" w14:textId="77777777" w:rsidR="00820E00" w:rsidRPr="00E014FB" w:rsidRDefault="00820E00" w:rsidP="003834BD">
            <w:pPr>
              <w:rPr>
                <w:rFonts w:cs="Times New Roman"/>
              </w:rPr>
            </w:pPr>
          </w:p>
        </w:tc>
        <w:tc>
          <w:tcPr>
            <w:tcW w:w="4080" w:type="dxa"/>
            <w:vMerge/>
          </w:tcPr>
          <w:p w14:paraId="38B199BF" w14:textId="77777777" w:rsidR="00820E00" w:rsidRPr="00E014FB" w:rsidRDefault="00820E00" w:rsidP="003834BD">
            <w:pPr>
              <w:rPr>
                <w:rFonts w:cs="Times New Roman"/>
              </w:rPr>
            </w:pPr>
          </w:p>
        </w:tc>
        <w:tc>
          <w:tcPr>
            <w:tcW w:w="6800" w:type="dxa"/>
          </w:tcPr>
          <w:p w14:paraId="10640649"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70%.</w:t>
            </w:r>
          </w:p>
        </w:tc>
      </w:tr>
      <w:tr w:rsidR="00820E00" w:rsidRPr="00E014FB" w14:paraId="650BA463" w14:textId="77777777" w:rsidTr="003834BD">
        <w:tc>
          <w:tcPr>
            <w:tcW w:w="272" w:type="dxa"/>
            <w:vMerge/>
          </w:tcPr>
          <w:p w14:paraId="2902B201" w14:textId="77777777" w:rsidR="00820E00" w:rsidRPr="00E014FB" w:rsidRDefault="00820E00" w:rsidP="003834BD">
            <w:pPr>
              <w:rPr>
                <w:rFonts w:cs="Times New Roman"/>
              </w:rPr>
            </w:pPr>
          </w:p>
        </w:tc>
        <w:tc>
          <w:tcPr>
            <w:tcW w:w="1903" w:type="dxa"/>
            <w:vMerge/>
          </w:tcPr>
          <w:p w14:paraId="67739D3D" w14:textId="77777777" w:rsidR="00820E00" w:rsidRPr="00E014FB" w:rsidRDefault="00820E00" w:rsidP="003834BD">
            <w:pPr>
              <w:rPr>
                <w:rFonts w:cs="Times New Roman"/>
              </w:rPr>
            </w:pPr>
          </w:p>
        </w:tc>
        <w:tc>
          <w:tcPr>
            <w:tcW w:w="1224" w:type="dxa"/>
            <w:vMerge/>
          </w:tcPr>
          <w:p w14:paraId="596414EF" w14:textId="77777777" w:rsidR="00820E00" w:rsidRPr="00E014FB" w:rsidRDefault="00820E00" w:rsidP="003834BD">
            <w:pPr>
              <w:rPr>
                <w:rFonts w:cs="Times New Roman"/>
              </w:rPr>
            </w:pPr>
          </w:p>
        </w:tc>
        <w:tc>
          <w:tcPr>
            <w:tcW w:w="4080" w:type="dxa"/>
            <w:vMerge/>
          </w:tcPr>
          <w:p w14:paraId="6F84049D" w14:textId="77777777" w:rsidR="00820E00" w:rsidRPr="00E014FB" w:rsidRDefault="00820E00" w:rsidP="003834BD">
            <w:pPr>
              <w:rPr>
                <w:rFonts w:cs="Times New Roman"/>
              </w:rPr>
            </w:pPr>
          </w:p>
        </w:tc>
        <w:tc>
          <w:tcPr>
            <w:tcW w:w="6800" w:type="dxa"/>
          </w:tcPr>
          <w:p w14:paraId="36B1FB8A"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4DE51042" w14:textId="77777777" w:rsidTr="003834BD">
        <w:tc>
          <w:tcPr>
            <w:tcW w:w="272" w:type="dxa"/>
            <w:vMerge/>
          </w:tcPr>
          <w:p w14:paraId="0AAE6035" w14:textId="77777777" w:rsidR="00820E00" w:rsidRPr="00E014FB" w:rsidRDefault="00820E00" w:rsidP="003834BD">
            <w:pPr>
              <w:rPr>
                <w:rFonts w:cs="Times New Roman"/>
              </w:rPr>
            </w:pPr>
          </w:p>
        </w:tc>
        <w:tc>
          <w:tcPr>
            <w:tcW w:w="1903" w:type="dxa"/>
            <w:vMerge/>
          </w:tcPr>
          <w:p w14:paraId="5EAD767E" w14:textId="77777777" w:rsidR="00820E00" w:rsidRPr="00E014FB" w:rsidRDefault="00820E00" w:rsidP="003834BD">
            <w:pPr>
              <w:rPr>
                <w:rFonts w:cs="Times New Roman"/>
              </w:rPr>
            </w:pPr>
          </w:p>
        </w:tc>
        <w:tc>
          <w:tcPr>
            <w:tcW w:w="1224" w:type="dxa"/>
            <w:vMerge/>
          </w:tcPr>
          <w:p w14:paraId="3FA7A42D" w14:textId="77777777" w:rsidR="00820E00" w:rsidRPr="00E014FB" w:rsidRDefault="00820E00" w:rsidP="003834BD">
            <w:pPr>
              <w:rPr>
                <w:rFonts w:cs="Times New Roman"/>
              </w:rPr>
            </w:pPr>
          </w:p>
        </w:tc>
        <w:tc>
          <w:tcPr>
            <w:tcW w:w="4080" w:type="dxa"/>
            <w:vMerge/>
          </w:tcPr>
          <w:p w14:paraId="1D523B79" w14:textId="77777777" w:rsidR="00820E00" w:rsidRPr="00E014FB" w:rsidRDefault="00820E00" w:rsidP="003834BD">
            <w:pPr>
              <w:rPr>
                <w:rFonts w:cs="Times New Roman"/>
              </w:rPr>
            </w:pPr>
          </w:p>
        </w:tc>
        <w:tc>
          <w:tcPr>
            <w:tcW w:w="6800" w:type="dxa"/>
          </w:tcPr>
          <w:p w14:paraId="76C064B9"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131E7047" w14:textId="77777777" w:rsidTr="003834BD">
        <w:tc>
          <w:tcPr>
            <w:tcW w:w="272" w:type="dxa"/>
          </w:tcPr>
          <w:p w14:paraId="67AD81FA"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tcPr>
          <w:p w14:paraId="06603109"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(территории) общего пользования</w:t>
            </w:r>
          </w:p>
        </w:tc>
        <w:tc>
          <w:tcPr>
            <w:tcW w:w="1224" w:type="dxa"/>
          </w:tcPr>
          <w:p w14:paraId="3345D83F" w14:textId="77777777" w:rsidR="00820E00" w:rsidRPr="00E014FB" w:rsidRDefault="00820E00" w:rsidP="003834BD">
            <w:pPr>
              <w:rPr>
                <w:rFonts w:cs="Times New Roman"/>
              </w:rPr>
            </w:pPr>
            <w:r w:rsidRPr="00E014FB">
              <w:rPr>
                <w:rFonts w:eastAsia="Tahoma" w:cs="Times New Roman"/>
                <w:color w:val="000000"/>
                <w:sz w:val="20"/>
                <w:szCs w:val="20"/>
              </w:rPr>
              <w:t>12.0</w:t>
            </w:r>
          </w:p>
        </w:tc>
        <w:tc>
          <w:tcPr>
            <w:tcW w:w="4080" w:type="dxa"/>
          </w:tcPr>
          <w:p w14:paraId="1985C8A6" w14:textId="77777777" w:rsidR="00820E00" w:rsidRPr="00E014FB" w:rsidRDefault="00820E00" w:rsidP="003834BD">
            <w:pPr>
              <w:rPr>
                <w:rFonts w:cs="Times New Roman"/>
              </w:rPr>
            </w:pPr>
            <w:r w:rsidRPr="00E014FB">
              <w:rPr>
                <w:rFonts w:eastAsia="Tahoma" w:cs="Times New Roman"/>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14:paraId="3C6F4107" w14:textId="77777777" w:rsidR="00820E00" w:rsidRPr="00E014FB" w:rsidRDefault="00820E00" w:rsidP="003834BD">
            <w:pPr>
              <w:rPr>
                <w:rFonts w:cs="Times New Roman"/>
              </w:rPr>
            </w:pPr>
            <w:r w:rsidRPr="00E014FB">
              <w:rPr>
                <w:rFonts w:eastAsia="Tahoma" w:cs="Times New Roman"/>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20E00" w:rsidRPr="00E014FB" w14:paraId="03127F53" w14:textId="77777777" w:rsidTr="003834BD">
        <w:tc>
          <w:tcPr>
            <w:tcW w:w="272" w:type="dxa"/>
          </w:tcPr>
          <w:p w14:paraId="11C61941"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1903" w:type="dxa"/>
          </w:tcPr>
          <w:p w14:paraId="77C394B2" w14:textId="77777777" w:rsidR="00820E00" w:rsidRPr="00E014FB" w:rsidRDefault="00820E00" w:rsidP="003834BD">
            <w:pPr>
              <w:rPr>
                <w:rFonts w:cs="Times New Roman"/>
              </w:rPr>
            </w:pPr>
            <w:r w:rsidRPr="00E014FB">
              <w:rPr>
                <w:rFonts w:eastAsia="Tahoma" w:cs="Times New Roman"/>
                <w:color w:val="000000"/>
                <w:sz w:val="20"/>
                <w:szCs w:val="20"/>
              </w:rPr>
              <w:t>Улично-дорожная сеть</w:t>
            </w:r>
          </w:p>
        </w:tc>
        <w:tc>
          <w:tcPr>
            <w:tcW w:w="1224" w:type="dxa"/>
          </w:tcPr>
          <w:p w14:paraId="252C78D0" w14:textId="77777777" w:rsidR="00820E00" w:rsidRPr="00E014FB" w:rsidRDefault="00820E00" w:rsidP="003834BD">
            <w:pPr>
              <w:rPr>
                <w:rFonts w:cs="Times New Roman"/>
              </w:rPr>
            </w:pPr>
            <w:r w:rsidRPr="00E014FB">
              <w:rPr>
                <w:rFonts w:eastAsia="Tahoma" w:cs="Times New Roman"/>
                <w:color w:val="000000"/>
                <w:sz w:val="20"/>
                <w:szCs w:val="20"/>
              </w:rPr>
              <w:t>12.0.1</w:t>
            </w:r>
          </w:p>
        </w:tc>
        <w:tc>
          <w:tcPr>
            <w:tcW w:w="4080" w:type="dxa"/>
          </w:tcPr>
          <w:p w14:paraId="362378B0" w14:textId="77777777" w:rsidR="00820E00" w:rsidRPr="00E014FB" w:rsidRDefault="00820E00" w:rsidP="003834BD">
            <w:pPr>
              <w:rPr>
                <w:rFonts w:cs="Times New Roman"/>
              </w:rPr>
            </w:pPr>
            <w:r w:rsidRPr="00E014FB">
              <w:rPr>
                <w:rFonts w:eastAsia="Tahoma" w:cs="Times New Roman"/>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w:t>
            </w:r>
            <w:r w:rsidRPr="00E014FB">
              <w:rPr>
                <w:rFonts w:eastAsia="Tahoma" w:cs="Times New Roman"/>
                <w:color w:val="000000"/>
                <w:sz w:val="20"/>
                <w:szCs w:val="20"/>
              </w:rPr>
              <w:lastRenderedPageBreak/>
              <w:t xml:space="preserve">также некапитальных сооружений, предназначенных для охраны транспортных средств </w:t>
            </w:r>
          </w:p>
        </w:tc>
        <w:tc>
          <w:tcPr>
            <w:tcW w:w="6800" w:type="dxa"/>
            <w:vMerge/>
          </w:tcPr>
          <w:p w14:paraId="09D9C977" w14:textId="77777777" w:rsidR="00820E00" w:rsidRPr="00E014FB" w:rsidRDefault="00820E00" w:rsidP="003834BD">
            <w:pPr>
              <w:rPr>
                <w:rFonts w:cs="Times New Roman"/>
              </w:rPr>
            </w:pPr>
          </w:p>
        </w:tc>
      </w:tr>
      <w:tr w:rsidR="00820E00" w:rsidRPr="00E014FB" w14:paraId="0DEAE6B0" w14:textId="77777777" w:rsidTr="003834BD">
        <w:tc>
          <w:tcPr>
            <w:tcW w:w="272" w:type="dxa"/>
          </w:tcPr>
          <w:p w14:paraId="77AB4341"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1903" w:type="dxa"/>
          </w:tcPr>
          <w:p w14:paraId="004005FD" w14:textId="77777777" w:rsidR="00820E00" w:rsidRPr="00E014FB" w:rsidRDefault="00820E00" w:rsidP="003834BD">
            <w:pPr>
              <w:rPr>
                <w:rFonts w:cs="Times New Roman"/>
              </w:rPr>
            </w:pPr>
            <w:r w:rsidRPr="00E014FB">
              <w:rPr>
                <w:rFonts w:eastAsia="Tahoma" w:cs="Times New Roman"/>
                <w:color w:val="000000"/>
                <w:sz w:val="20"/>
                <w:szCs w:val="20"/>
              </w:rPr>
              <w:t>Благоустройство территории</w:t>
            </w:r>
          </w:p>
        </w:tc>
        <w:tc>
          <w:tcPr>
            <w:tcW w:w="1224" w:type="dxa"/>
          </w:tcPr>
          <w:p w14:paraId="33325835" w14:textId="77777777" w:rsidR="00820E00" w:rsidRPr="00E014FB" w:rsidRDefault="00820E00" w:rsidP="003834BD">
            <w:pPr>
              <w:rPr>
                <w:rFonts w:cs="Times New Roman"/>
              </w:rPr>
            </w:pPr>
            <w:r w:rsidRPr="00E014FB">
              <w:rPr>
                <w:rFonts w:eastAsia="Tahoma" w:cs="Times New Roman"/>
                <w:color w:val="000000"/>
                <w:sz w:val="20"/>
                <w:szCs w:val="20"/>
              </w:rPr>
              <w:t>12.0.2</w:t>
            </w:r>
          </w:p>
        </w:tc>
        <w:tc>
          <w:tcPr>
            <w:tcW w:w="4080" w:type="dxa"/>
          </w:tcPr>
          <w:p w14:paraId="2D6EC3EC" w14:textId="77777777" w:rsidR="00820E00" w:rsidRPr="00E014FB" w:rsidRDefault="00820E00" w:rsidP="003834BD">
            <w:pPr>
              <w:rPr>
                <w:rFonts w:cs="Times New Roman"/>
              </w:rPr>
            </w:pPr>
            <w:r w:rsidRPr="00E014FB">
              <w:rPr>
                <w:rFonts w:eastAsia="Tahoma" w:cs="Times New Roman"/>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0D5EEE5C" w14:textId="77777777" w:rsidR="00820E00" w:rsidRPr="00E014FB" w:rsidRDefault="00820E00" w:rsidP="003834BD">
            <w:pPr>
              <w:rPr>
                <w:rFonts w:cs="Times New Roman"/>
              </w:rPr>
            </w:pPr>
          </w:p>
        </w:tc>
      </w:tr>
    </w:tbl>
    <w:p w14:paraId="07A0A84F" w14:textId="77777777" w:rsidR="00820E00" w:rsidRPr="00E014FB" w:rsidRDefault="00820E00" w:rsidP="00820E00">
      <w:pPr>
        <w:rPr>
          <w:rFonts w:cs="Times New Roman"/>
        </w:rPr>
      </w:pPr>
    </w:p>
    <w:p w14:paraId="3965A548" w14:textId="77777777" w:rsidR="00820E00" w:rsidRPr="00FA0415" w:rsidRDefault="00820E00" w:rsidP="00820E00">
      <w:pPr>
        <w:rPr>
          <w:rFonts w:cs="Times New Roman"/>
          <w:b/>
          <w:bCs/>
        </w:rPr>
      </w:pPr>
      <w:r w:rsidRPr="00FA0415">
        <w:rPr>
          <w:rFonts w:eastAsia="Tahoma" w:cs="Times New Roman"/>
          <w:b/>
          <w:bCs/>
        </w:rPr>
        <w:t>Вспомогательные виды разрешенного использования земельных участков и объектов капитального строительства не установлены</w:t>
      </w:r>
    </w:p>
    <w:tbl>
      <w:tblPr>
        <w:tblStyle w:val="af5"/>
        <w:tblW w:w="0" w:type="auto"/>
        <w:tblLook w:val="04A0" w:firstRow="1" w:lastRow="0" w:firstColumn="1" w:lastColumn="0" w:noHBand="0" w:noVBand="1"/>
      </w:tblPr>
      <w:tblGrid>
        <w:gridCol w:w="6941"/>
        <w:gridCol w:w="7619"/>
      </w:tblGrid>
      <w:tr w:rsidR="00820E00" w:rsidRPr="00FA0415" w14:paraId="2F772230" w14:textId="77777777" w:rsidTr="003834BD">
        <w:tc>
          <w:tcPr>
            <w:tcW w:w="6941" w:type="dxa"/>
            <w:tcBorders>
              <w:top w:val="single" w:sz="4" w:space="0" w:color="000000"/>
              <w:left w:val="single" w:sz="4" w:space="0" w:color="000000"/>
              <w:bottom w:val="single" w:sz="4" w:space="0" w:color="000000"/>
            </w:tcBorders>
            <w:shd w:val="clear" w:color="auto" w:fill="auto"/>
            <w:vAlign w:val="center"/>
          </w:tcPr>
          <w:p w14:paraId="0B82990C" w14:textId="77777777" w:rsidR="00820E00" w:rsidRPr="00FA0415" w:rsidRDefault="00820E00" w:rsidP="003834BD">
            <w:pPr>
              <w:tabs>
                <w:tab w:val="left" w:pos="-1667"/>
              </w:tabs>
              <w:jc w:val="center"/>
              <w:rPr>
                <w:bCs/>
                <w:color w:val="000000" w:themeColor="text1"/>
                <w:sz w:val="20"/>
                <w:szCs w:val="20"/>
              </w:rPr>
            </w:pPr>
            <w:r w:rsidRPr="00FA0415">
              <w:rPr>
                <w:rFonts w:eastAsia="SimSun"/>
                <w:bCs/>
                <w:color w:val="000000" w:themeColor="text1"/>
                <w:sz w:val="20"/>
                <w:szCs w:val="20"/>
              </w:rPr>
              <w:t>Виды разрешенного использования земельных участков и</w:t>
            </w:r>
            <w:r w:rsidRPr="00FA0415">
              <w:rPr>
                <w:bCs/>
                <w:color w:val="000000" w:themeColor="text1"/>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60554" w14:textId="77777777" w:rsidR="00820E00" w:rsidRPr="00FA0415" w:rsidRDefault="00820E00" w:rsidP="003834BD">
            <w:pPr>
              <w:tabs>
                <w:tab w:val="left" w:pos="-6204"/>
              </w:tabs>
              <w:jc w:val="center"/>
              <w:rPr>
                <w:bCs/>
                <w:color w:val="000000" w:themeColor="text1"/>
                <w:sz w:val="20"/>
                <w:szCs w:val="20"/>
              </w:rPr>
            </w:pPr>
            <w:r w:rsidRPr="00FA0415">
              <w:rPr>
                <w:bCs/>
                <w:color w:val="000000" w:themeColor="text1"/>
                <w:sz w:val="20"/>
                <w:szCs w:val="20"/>
              </w:rPr>
              <w:t>Предельные параметры разрешенного строительства, реконструкции объектов капитального строительства</w:t>
            </w:r>
          </w:p>
        </w:tc>
      </w:tr>
      <w:tr w:rsidR="00820E00" w:rsidRPr="00FA0415" w14:paraId="6A6A0E89" w14:textId="77777777" w:rsidTr="003834BD">
        <w:tc>
          <w:tcPr>
            <w:tcW w:w="6941" w:type="dxa"/>
          </w:tcPr>
          <w:p w14:paraId="08674789"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7D2FF9CE"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48F4607"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14:paraId="777E4D7C"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14:paraId="436F912C" w14:textId="77777777" w:rsidR="00820E00" w:rsidRPr="00FA0415" w:rsidRDefault="00820E00" w:rsidP="003834BD">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Формирование земельного участка под размещение вспомогательных объектов не требуется.</w:t>
            </w:r>
          </w:p>
          <w:p w14:paraId="2A211A08" w14:textId="77777777" w:rsidR="00820E00" w:rsidRPr="00FA0415" w:rsidRDefault="00820E00" w:rsidP="003834BD">
            <w:pPr>
              <w:tabs>
                <w:tab w:val="left" w:pos="-6204"/>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2F05E9A" w14:textId="77777777" w:rsidR="00820E00" w:rsidRPr="00FA0415" w:rsidRDefault="00820E00" w:rsidP="003834BD">
            <w:pPr>
              <w:tabs>
                <w:tab w:val="left" w:pos="-6204"/>
              </w:tabs>
              <w:jc w:val="both"/>
              <w:rPr>
                <w:rFonts w:eastAsia="SimSun"/>
                <w:color w:val="000000" w:themeColor="text1"/>
                <w:sz w:val="20"/>
                <w:szCs w:val="20"/>
                <w:lang w:eastAsia="zh-CN"/>
              </w:rPr>
            </w:pPr>
          </w:p>
        </w:tc>
      </w:tr>
      <w:tr w:rsidR="00820E00" w:rsidRPr="00FA0415" w14:paraId="148987F9" w14:textId="77777777" w:rsidTr="003834BD">
        <w:tc>
          <w:tcPr>
            <w:tcW w:w="6941" w:type="dxa"/>
          </w:tcPr>
          <w:p w14:paraId="01BCA0C0"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площадки для мусоросборников</w:t>
            </w:r>
          </w:p>
        </w:tc>
        <w:tc>
          <w:tcPr>
            <w:tcW w:w="7619" w:type="dxa"/>
          </w:tcPr>
          <w:p w14:paraId="3C6F8658"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общее количество контейнеров не более 5 шт;</w:t>
            </w:r>
          </w:p>
          <w:p w14:paraId="1D81B856"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мусоросборников до границы смежного земельного участка не менее - 4 м.</w:t>
            </w:r>
          </w:p>
        </w:tc>
      </w:tr>
      <w:tr w:rsidR="00820E00" w:rsidRPr="00FA0415" w14:paraId="72217C99" w14:textId="77777777" w:rsidTr="003834BD">
        <w:tc>
          <w:tcPr>
            <w:tcW w:w="6941" w:type="dxa"/>
          </w:tcPr>
          <w:p w14:paraId="7B320EEE"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септики, водонепроницаемые выгребы, фильтрующие колодцы </w:t>
            </w:r>
          </w:p>
        </w:tc>
        <w:tc>
          <w:tcPr>
            <w:tcW w:w="7619" w:type="dxa"/>
          </w:tcPr>
          <w:p w14:paraId="4A73B87F"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границы смежного земельного участка не менее - 4 м;</w:t>
            </w:r>
          </w:p>
          <w:p w14:paraId="5479B9AD"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xml:space="preserve">- расстояние от фундамента построек до септика, водонепроницаемого выгреба - не менее 5 м; </w:t>
            </w:r>
          </w:p>
          <w:p w14:paraId="5CD4FE02"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фундамента построек до фильтрующего колодца - не менее 8 м.</w:t>
            </w:r>
          </w:p>
        </w:tc>
      </w:tr>
      <w:tr w:rsidR="00820E00" w:rsidRPr="00FA0415" w14:paraId="36F3ADD3" w14:textId="77777777" w:rsidTr="003834BD">
        <w:tc>
          <w:tcPr>
            <w:tcW w:w="6941" w:type="dxa"/>
          </w:tcPr>
          <w:p w14:paraId="09B5ECAD"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xml:space="preserve">- приобъектные автостоянки для парковки автомобилей </w:t>
            </w:r>
          </w:p>
        </w:tc>
        <w:tc>
          <w:tcPr>
            <w:tcW w:w="7619" w:type="dxa"/>
          </w:tcPr>
          <w:p w14:paraId="23455C53"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радиус пешеходной доступности для маломобильных групп населения – 50 м.</w:t>
            </w:r>
          </w:p>
        </w:tc>
      </w:tr>
      <w:tr w:rsidR="00820E00" w:rsidRPr="00FA0415" w14:paraId="4FFA1375" w14:textId="77777777" w:rsidTr="003834BD">
        <w:tc>
          <w:tcPr>
            <w:tcW w:w="6941" w:type="dxa"/>
          </w:tcPr>
          <w:p w14:paraId="3D60510B" w14:textId="77777777" w:rsidR="00820E00" w:rsidRPr="00FA0415" w:rsidRDefault="00820E00" w:rsidP="003834BD">
            <w:pPr>
              <w:tabs>
                <w:tab w:val="left" w:pos="2520"/>
              </w:tabs>
              <w:jc w:val="both"/>
              <w:rPr>
                <w:rFonts w:eastAsia="SimSun"/>
                <w:color w:val="000000" w:themeColor="text1"/>
                <w:sz w:val="20"/>
                <w:szCs w:val="20"/>
                <w:lang w:eastAsia="zh-CN"/>
              </w:rPr>
            </w:pPr>
            <w:r w:rsidRPr="00FA0415">
              <w:rPr>
                <w:rFonts w:eastAsia="SimSun"/>
                <w:color w:val="000000" w:themeColor="text1"/>
                <w:sz w:val="20"/>
                <w:szCs w:val="20"/>
                <w:lang w:eastAsia="zh-CN"/>
              </w:rPr>
              <w:t>- трансформаторные подстанции, газораспределительные пункты</w:t>
            </w:r>
          </w:p>
        </w:tc>
        <w:tc>
          <w:tcPr>
            <w:tcW w:w="7619" w:type="dxa"/>
          </w:tcPr>
          <w:p w14:paraId="3311E139" w14:textId="77777777" w:rsidR="00820E00" w:rsidRPr="00FA0415" w:rsidRDefault="00820E00" w:rsidP="003834BD">
            <w:pPr>
              <w:jc w:val="both"/>
              <w:rPr>
                <w:color w:val="000000" w:themeColor="text1"/>
                <w:sz w:val="20"/>
                <w:szCs w:val="20"/>
                <w:lang w:eastAsia="zh-CN"/>
              </w:rPr>
            </w:pPr>
            <w:r w:rsidRPr="00FA0415">
              <w:rPr>
                <w:color w:val="000000" w:themeColor="text1"/>
                <w:sz w:val="20"/>
                <w:szCs w:val="20"/>
                <w:lang w:eastAsia="zh-CN"/>
              </w:rPr>
              <w:t>- расстояние от границ земельного участка не менее - 1 м.</w:t>
            </w:r>
          </w:p>
        </w:tc>
      </w:tr>
    </w:tbl>
    <w:p w14:paraId="47C961D8" w14:textId="77777777" w:rsidR="00820E00" w:rsidRPr="00FA0415" w:rsidRDefault="00820E00" w:rsidP="00820E00">
      <w:pPr>
        <w:rPr>
          <w:rFonts w:cs="Times New Roman"/>
          <w:b/>
          <w:bCs/>
        </w:rPr>
      </w:pPr>
    </w:p>
    <w:p w14:paraId="13BB7C5B" w14:textId="77777777" w:rsidR="00820E00" w:rsidRPr="00FA0415" w:rsidRDefault="00820E00" w:rsidP="00820E00">
      <w:pPr>
        <w:rPr>
          <w:rFonts w:cs="Times New Roman"/>
          <w:b/>
          <w:bCs/>
        </w:rPr>
      </w:pPr>
      <w:r w:rsidRPr="00FA0415">
        <w:rPr>
          <w:rFonts w:eastAsia="Tahoma" w:cs="Times New Roman"/>
          <w:b/>
          <w:bCs/>
        </w:rPr>
        <w:t>Условно разрешенные виды использования земельных участков и объектов капитального строительства</w:t>
      </w:r>
    </w:p>
    <w:tbl>
      <w:tblPr>
        <w:tblStyle w:val="af5"/>
        <w:tblW w:w="5000" w:type="auto"/>
        <w:tblLook w:val="04A0" w:firstRow="1" w:lastRow="0" w:firstColumn="1" w:lastColumn="0" w:noHBand="0" w:noVBand="1"/>
      </w:tblPr>
      <w:tblGrid>
        <w:gridCol w:w="486"/>
        <w:gridCol w:w="1903"/>
        <w:gridCol w:w="1479"/>
        <w:gridCol w:w="4080"/>
        <w:gridCol w:w="6800"/>
      </w:tblGrid>
      <w:tr w:rsidR="00820E00" w:rsidRPr="00E014FB" w14:paraId="001B3B7C" w14:textId="77777777" w:rsidTr="003834BD">
        <w:trPr>
          <w:tblHeader/>
        </w:trPr>
        <w:tc>
          <w:tcPr>
            <w:tcW w:w="272" w:type="dxa"/>
          </w:tcPr>
          <w:p w14:paraId="1A9E5D38" w14:textId="77777777" w:rsidR="00820E00" w:rsidRPr="00E014FB" w:rsidRDefault="00820E00" w:rsidP="003834BD">
            <w:pPr>
              <w:jc w:val="center"/>
              <w:rPr>
                <w:rFonts w:cs="Times New Roman"/>
              </w:rPr>
            </w:pPr>
            <w:r w:rsidRPr="00E014FB">
              <w:rPr>
                <w:rFonts w:eastAsia="Tahoma" w:cs="Times New Roman"/>
                <w:color w:val="000000"/>
                <w:sz w:val="20"/>
                <w:szCs w:val="20"/>
              </w:rPr>
              <w:t>№ п/п</w:t>
            </w:r>
          </w:p>
        </w:tc>
        <w:tc>
          <w:tcPr>
            <w:tcW w:w="1903" w:type="dxa"/>
          </w:tcPr>
          <w:p w14:paraId="486ADCA0" w14:textId="77777777" w:rsidR="00820E00" w:rsidRPr="00E014FB" w:rsidRDefault="00820E00" w:rsidP="003834BD">
            <w:pPr>
              <w:jc w:val="center"/>
              <w:rPr>
                <w:rFonts w:cs="Times New Roman"/>
              </w:rPr>
            </w:pPr>
            <w:r w:rsidRPr="00E014FB">
              <w:rPr>
                <w:rFonts w:eastAsia="Tahoma" w:cs="Times New Roman"/>
                <w:color w:val="000000"/>
                <w:sz w:val="20"/>
                <w:szCs w:val="20"/>
              </w:rPr>
              <w:t>Наименование вида разрешенного использования</w:t>
            </w:r>
          </w:p>
        </w:tc>
        <w:tc>
          <w:tcPr>
            <w:tcW w:w="1224" w:type="dxa"/>
          </w:tcPr>
          <w:p w14:paraId="469EB134" w14:textId="77777777" w:rsidR="00820E00" w:rsidRPr="00E014FB" w:rsidRDefault="00820E00" w:rsidP="003834BD">
            <w:pPr>
              <w:jc w:val="center"/>
              <w:rPr>
                <w:rFonts w:cs="Times New Roman"/>
              </w:rPr>
            </w:pPr>
            <w:r w:rsidRPr="00E014FB">
              <w:rPr>
                <w:rFonts w:eastAsia="Tahoma" w:cs="Times New Roman"/>
                <w:color w:val="000000"/>
                <w:sz w:val="20"/>
                <w:szCs w:val="20"/>
              </w:rPr>
              <w:t>Код вида разрешенного использования</w:t>
            </w:r>
          </w:p>
        </w:tc>
        <w:tc>
          <w:tcPr>
            <w:tcW w:w="4080" w:type="dxa"/>
          </w:tcPr>
          <w:p w14:paraId="5100F1E1" w14:textId="77777777" w:rsidR="00820E00" w:rsidRPr="00E014FB" w:rsidRDefault="00820E00" w:rsidP="003834BD">
            <w:pPr>
              <w:jc w:val="center"/>
              <w:rPr>
                <w:rFonts w:cs="Times New Roman"/>
              </w:rPr>
            </w:pPr>
            <w:r w:rsidRPr="00E014FB">
              <w:rPr>
                <w:rFonts w:eastAsia="Tahoma" w:cs="Times New Roman"/>
                <w:color w:val="000000"/>
                <w:sz w:val="20"/>
                <w:szCs w:val="20"/>
              </w:rPr>
              <w:t>Описание вида разрешенного использования</w:t>
            </w:r>
          </w:p>
        </w:tc>
        <w:tc>
          <w:tcPr>
            <w:tcW w:w="6800" w:type="dxa"/>
          </w:tcPr>
          <w:p w14:paraId="2C4C2459" w14:textId="77777777" w:rsidR="00820E00" w:rsidRPr="00E014FB" w:rsidRDefault="00820E00" w:rsidP="003834BD">
            <w:pPr>
              <w:jc w:val="both"/>
              <w:rPr>
                <w:rFonts w:cs="Times New Roman"/>
              </w:rPr>
            </w:pPr>
            <w:r w:rsidRPr="00E014FB">
              <w:rPr>
                <w:rFonts w:eastAsia="Tahoma" w:cs="Times New Roman"/>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20E00" w:rsidRPr="00E014FB" w14:paraId="049185B6" w14:textId="77777777" w:rsidTr="003834BD">
        <w:trPr>
          <w:tblHeader/>
        </w:trPr>
        <w:tc>
          <w:tcPr>
            <w:tcW w:w="272" w:type="dxa"/>
          </w:tcPr>
          <w:p w14:paraId="2FC5ACA9"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tcPr>
          <w:p w14:paraId="4D7D941B"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224" w:type="dxa"/>
          </w:tcPr>
          <w:p w14:paraId="65A7A753" w14:textId="77777777" w:rsidR="00820E00" w:rsidRPr="00E014FB" w:rsidRDefault="00820E00" w:rsidP="003834BD">
            <w:pPr>
              <w:jc w:val="center"/>
              <w:rPr>
                <w:rFonts w:cs="Times New Roman"/>
              </w:rPr>
            </w:pPr>
            <w:r w:rsidRPr="00E014FB">
              <w:rPr>
                <w:rFonts w:eastAsia="Tahoma" w:cs="Times New Roman"/>
                <w:color w:val="000000"/>
                <w:sz w:val="20"/>
                <w:szCs w:val="20"/>
              </w:rPr>
              <w:t>3</w:t>
            </w:r>
          </w:p>
        </w:tc>
        <w:tc>
          <w:tcPr>
            <w:tcW w:w="4080" w:type="dxa"/>
          </w:tcPr>
          <w:p w14:paraId="6BCAFAFC" w14:textId="77777777" w:rsidR="00820E00" w:rsidRPr="00E014FB" w:rsidRDefault="00820E00" w:rsidP="003834BD">
            <w:pPr>
              <w:jc w:val="center"/>
              <w:rPr>
                <w:rFonts w:cs="Times New Roman"/>
              </w:rPr>
            </w:pPr>
            <w:r w:rsidRPr="00E014FB">
              <w:rPr>
                <w:rFonts w:eastAsia="Tahoma" w:cs="Times New Roman"/>
                <w:color w:val="000000"/>
                <w:sz w:val="20"/>
                <w:szCs w:val="20"/>
              </w:rPr>
              <w:t>4</w:t>
            </w:r>
          </w:p>
        </w:tc>
        <w:tc>
          <w:tcPr>
            <w:tcW w:w="6800" w:type="dxa"/>
          </w:tcPr>
          <w:p w14:paraId="650B7B99" w14:textId="77777777" w:rsidR="00820E00" w:rsidRPr="00E014FB" w:rsidRDefault="00820E00" w:rsidP="003834BD">
            <w:pPr>
              <w:jc w:val="center"/>
              <w:rPr>
                <w:rFonts w:cs="Times New Roman"/>
              </w:rPr>
            </w:pPr>
            <w:r w:rsidRPr="00E014FB">
              <w:rPr>
                <w:rFonts w:eastAsia="Tahoma" w:cs="Times New Roman"/>
                <w:color w:val="000000"/>
                <w:sz w:val="20"/>
                <w:szCs w:val="20"/>
              </w:rPr>
              <w:t>5</w:t>
            </w:r>
          </w:p>
        </w:tc>
      </w:tr>
      <w:tr w:rsidR="00820E00" w:rsidRPr="00E014FB" w14:paraId="78E4784C" w14:textId="77777777" w:rsidTr="003834BD">
        <w:tc>
          <w:tcPr>
            <w:tcW w:w="272" w:type="dxa"/>
            <w:vMerge w:val="restart"/>
          </w:tcPr>
          <w:p w14:paraId="5DC34486" w14:textId="77777777" w:rsidR="00820E00" w:rsidRPr="00E014FB" w:rsidRDefault="00820E00" w:rsidP="003834BD">
            <w:pPr>
              <w:jc w:val="center"/>
              <w:rPr>
                <w:rFonts w:cs="Times New Roman"/>
              </w:rPr>
            </w:pPr>
            <w:r w:rsidRPr="00E014FB">
              <w:rPr>
                <w:rFonts w:eastAsia="Tahoma" w:cs="Times New Roman"/>
                <w:color w:val="000000"/>
                <w:sz w:val="20"/>
                <w:szCs w:val="20"/>
              </w:rPr>
              <w:t>1.</w:t>
            </w:r>
          </w:p>
        </w:tc>
        <w:tc>
          <w:tcPr>
            <w:tcW w:w="1903" w:type="dxa"/>
            <w:vMerge w:val="restart"/>
          </w:tcPr>
          <w:p w14:paraId="2728A55E" w14:textId="77777777" w:rsidR="00820E00" w:rsidRPr="00E014FB" w:rsidRDefault="00820E00" w:rsidP="003834BD">
            <w:pPr>
              <w:rPr>
                <w:rFonts w:cs="Times New Roman"/>
              </w:rPr>
            </w:pPr>
            <w:r w:rsidRPr="00E014FB">
              <w:rPr>
                <w:rFonts w:eastAsia="Tahoma" w:cs="Times New Roman"/>
                <w:color w:val="000000"/>
                <w:sz w:val="20"/>
                <w:szCs w:val="20"/>
              </w:rPr>
              <w:t>Осуществление религиозных обрядов</w:t>
            </w:r>
          </w:p>
        </w:tc>
        <w:tc>
          <w:tcPr>
            <w:tcW w:w="1224" w:type="dxa"/>
            <w:vMerge w:val="restart"/>
          </w:tcPr>
          <w:p w14:paraId="5D5CD513" w14:textId="77777777" w:rsidR="00820E00" w:rsidRPr="00E014FB" w:rsidRDefault="00820E00" w:rsidP="003834BD">
            <w:pPr>
              <w:rPr>
                <w:rFonts w:cs="Times New Roman"/>
              </w:rPr>
            </w:pPr>
            <w:r w:rsidRPr="00E014FB">
              <w:rPr>
                <w:rFonts w:eastAsia="Tahoma" w:cs="Times New Roman"/>
                <w:color w:val="000000"/>
                <w:sz w:val="20"/>
                <w:szCs w:val="20"/>
              </w:rPr>
              <w:t>3.7.1</w:t>
            </w:r>
          </w:p>
        </w:tc>
        <w:tc>
          <w:tcPr>
            <w:tcW w:w="4080" w:type="dxa"/>
            <w:vMerge w:val="restart"/>
          </w:tcPr>
          <w:p w14:paraId="4D671025" w14:textId="77777777" w:rsidR="00820E00" w:rsidRPr="00E014FB" w:rsidRDefault="00820E00" w:rsidP="003834BD">
            <w:pPr>
              <w:rPr>
                <w:rFonts w:cs="Times New Roman"/>
              </w:rPr>
            </w:pPr>
            <w:r w:rsidRPr="00E014FB">
              <w:rPr>
                <w:rFonts w:eastAsia="Tahoma" w:cs="Times New Roman"/>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05E337E8"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100 кв.м.</w:t>
            </w:r>
          </w:p>
        </w:tc>
      </w:tr>
      <w:tr w:rsidR="00820E00" w:rsidRPr="00E014FB" w14:paraId="6575B8D2" w14:textId="77777777" w:rsidTr="003834BD">
        <w:tc>
          <w:tcPr>
            <w:tcW w:w="272" w:type="dxa"/>
            <w:vMerge/>
          </w:tcPr>
          <w:p w14:paraId="6FE80493" w14:textId="77777777" w:rsidR="00820E00" w:rsidRPr="00E014FB" w:rsidRDefault="00820E00" w:rsidP="003834BD">
            <w:pPr>
              <w:rPr>
                <w:rFonts w:cs="Times New Roman"/>
              </w:rPr>
            </w:pPr>
          </w:p>
        </w:tc>
        <w:tc>
          <w:tcPr>
            <w:tcW w:w="1903" w:type="dxa"/>
            <w:vMerge/>
          </w:tcPr>
          <w:p w14:paraId="33047D1B" w14:textId="77777777" w:rsidR="00820E00" w:rsidRPr="00E014FB" w:rsidRDefault="00820E00" w:rsidP="003834BD">
            <w:pPr>
              <w:rPr>
                <w:rFonts w:cs="Times New Roman"/>
              </w:rPr>
            </w:pPr>
          </w:p>
        </w:tc>
        <w:tc>
          <w:tcPr>
            <w:tcW w:w="1224" w:type="dxa"/>
            <w:vMerge/>
          </w:tcPr>
          <w:p w14:paraId="4E403878" w14:textId="77777777" w:rsidR="00820E00" w:rsidRPr="00E014FB" w:rsidRDefault="00820E00" w:rsidP="003834BD">
            <w:pPr>
              <w:rPr>
                <w:rFonts w:cs="Times New Roman"/>
              </w:rPr>
            </w:pPr>
          </w:p>
        </w:tc>
        <w:tc>
          <w:tcPr>
            <w:tcW w:w="4080" w:type="dxa"/>
            <w:vMerge/>
          </w:tcPr>
          <w:p w14:paraId="10C32E43" w14:textId="77777777" w:rsidR="00820E00" w:rsidRPr="00E014FB" w:rsidRDefault="00820E00" w:rsidP="003834BD">
            <w:pPr>
              <w:rPr>
                <w:rFonts w:cs="Times New Roman"/>
              </w:rPr>
            </w:pPr>
          </w:p>
        </w:tc>
        <w:tc>
          <w:tcPr>
            <w:tcW w:w="6800" w:type="dxa"/>
          </w:tcPr>
          <w:p w14:paraId="2AD26B93"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50000 кв.м.</w:t>
            </w:r>
          </w:p>
        </w:tc>
      </w:tr>
      <w:tr w:rsidR="00820E00" w:rsidRPr="00E014FB" w14:paraId="6493E94E" w14:textId="77777777" w:rsidTr="003834BD">
        <w:tc>
          <w:tcPr>
            <w:tcW w:w="272" w:type="dxa"/>
            <w:vMerge/>
          </w:tcPr>
          <w:p w14:paraId="704048FF" w14:textId="77777777" w:rsidR="00820E00" w:rsidRPr="00E014FB" w:rsidRDefault="00820E00" w:rsidP="003834BD">
            <w:pPr>
              <w:rPr>
                <w:rFonts w:cs="Times New Roman"/>
              </w:rPr>
            </w:pPr>
          </w:p>
        </w:tc>
        <w:tc>
          <w:tcPr>
            <w:tcW w:w="1903" w:type="dxa"/>
            <w:vMerge/>
          </w:tcPr>
          <w:p w14:paraId="6D3D5060" w14:textId="77777777" w:rsidR="00820E00" w:rsidRPr="00E014FB" w:rsidRDefault="00820E00" w:rsidP="003834BD">
            <w:pPr>
              <w:rPr>
                <w:rFonts w:cs="Times New Roman"/>
              </w:rPr>
            </w:pPr>
          </w:p>
        </w:tc>
        <w:tc>
          <w:tcPr>
            <w:tcW w:w="1224" w:type="dxa"/>
            <w:vMerge/>
          </w:tcPr>
          <w:p w14:paraId="644168E3" w14:textId="77777777" w:rsidR="00820E00" w:rsidRPr="00E014FB" w:rsidRDefault="00820E00" w:rsidP="003834BD">
            <w:pPr>
              <w:rPr>
                <w:rFonts w:cs="Times New Roman"/>
              </w:rPr>
            </w:pPr>
          </w:p>
        </w:tc>
        <w:tc>
          <w:tcPr>
            <w:tcW w:w="4080" w:type="dxa"/>
            <w:vMerge/>
          </w:tcPr>
          <w:p w14:paraId="3C61A99A" w14:textId="77777777" w:rsidR="00820E00" w:rsidRPr="00E014FB" w:rsidRDefault="00820E00" w:rsidP="003834BD">
            <w:pPr>
              <w:rPr>
                <w:rFonts w:cs="Times New Roman"/>
              </w:rPr>
            </w:pPr>
          </w:p>
        </w:tc>
        <w:tc>
          <w:tcPr>
            <w:tcW w:w="6800" w:type="dxa"/>
          </w:tcPr>
          <w:p w14:paraId="09B44A52" w14:textId="77777777" w:rsidR="00820E00" w:rsidRPr="00E014FB" w:rsidRDefault="00820E00" w:rsidP="003834BD">
            <w:pPr>
              <w:rPr>
                <w:rFonts w:cs="Times New Roman"/>
              </w:rPr>
            </w:pPr>
            <w:r w:rsidRPr="00E014FB">
              <w:rPr>
                <w:rFonts w:eastAsia="Tahoma" w:cs="Times New Roman"/>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820E00" w:rsidRPr="00E014FB" w14:paraId="3EDBAA95" w14:textId="77777777" w:rsidTr="003834BD">
        <w:tc>
          <w:tcPr>
            <w:tcW w:w="272" w:type="dxa"/>
            <w:vMerge/>
          </w:tcPr>
          <w:p w14:paraId="196A340C" w14:textId="77777777" w:rsidR="00820E00" w:rsidRPr="00E014FB" w:rsidRDefault="00820E00" w:rsidP="003834BD">
            <w:pPr>
              <w:rPr>
                <w:rFonts w:cs="Times New Roman"/>
              </w:rPr>
            </w:pPr>
          </w:p>
        </w:tc>
        <w:tc>
          <w:tcPr>
            <w:tcW w:w="1903" w:type="dxa"/>
            <w:vMerge/>
          </w:tcPr>
          <w:p w14:paraId="1A5B7A9E" w14:textId="77777777" w:rsidR="00820E00" w:rsidRPr="00E014FB" w:rsidRDefault="00820E00" w:rsidP="003834BD">
            <w:pPr>
              <w:rPr>
                <w:rFonts w:cs="Times New Roman"/>
              </w:rPr>
            </w:pPr>
          </w:p>
        </w:tc>
        <w:tc>
          <w:tcPr>
            <w:tcW w:w="1224" w:type="dxa"/>
            <w:vMerge/>
          </w:tcPr>
          <w:p w14:paraId="427BB319" w14:textId="77777777" w:rsidR="00820E00" w:rsidRPr="00E014FB" w:rsidRDefault="00820E00" w:rsidP="003834BD">
            <w:pPr>
              <w:rPr>
                <w:rFonts w:cs="Times New Roman"/>
              </w:rPr>
            </w:pPr>
          </w:p>
        </w:tc>
        <w:tc>
          <w:tcPr>
            <w:tcW w:w="4080" w:type="dxa"/>
            <w:vMerge/>
          </w:tcPr>
          <w:p w14:paraId="1E92ACA9" w14:textId="77777777" w:rsidR="00820E00" w:rsidRPr="00E014FB" w:rsidRDefault="00820E00" w:rsidP="003834BD">
            <w:pPr>
              <w:rPr>
                <w:rFonts w:cs="Times New Roman"/>
              </w:rPr>
            </w:pPr>
          </w:p>
        </w:tc>
        <w:tc>
          <w:tcPr>
            <w:tcW w:w="6800" w:type="dxa"/>
          </w:tcPr>
          <w:p w14:paraId="7BF69C6B" w14:textId="77777777" w:rsidR="00820E00" w:rsidRPr="00E014FB" w:rsidRDefault="00820E00" w:rsidP="003834BD">
            <w:pPr>
              <w:rPr>
                <w:rFonts w:cs="Times New Roman"/>
              </w:rPr>
            </w:pPr>
            <w:r w:rsidRPr="00E014FB">
              <w:rPr>
                <w:rFonts w:eastAsia="Tahoma" w:cs="Times New Roman"/>
                <w:color w:val="000000"/>
                <w:sz w:val="20"/>
                <w:szCs w:val="20"/>
              </w:rPr>
              <w:t>Предельное количество этажей – 3 этажа.</w:t>
            </w:r>
          </w:p>
        </w:tc>
      </w:tr>
      <w:tr w:rsidR="00820E00" w:rsidRPr="00E014FB" w14:paraId="02535463" w14:textId="77777777" w:rsidTr="003834BD">
        <w:tc>
          <w:tcPr>
            <w:tcW w:w="272" w:type="dxa"/>
            <w:vMerge/>
          </w:tcPr>
          <w:p w14:paraId="0C2BFDC2" w14:textId="77777777" w:rsidR="00820E00" w:rsidRPr="00E014FB" w:rsidRDefault="00820E00" w:rsidP="003834BD">
            <w:pPr>
              <w:rPr>
                <w:rFonts w:cs="Times New Roman"/>
              </w:rPr>
            </w:pPr>
          </w:p>
        </w:tc>
        <w:tc>
          <w:tcPr>
            <w:tcW w:w="1903" w:type="dxa"/>
            <w:vMerge/>
          </w:tcPr>
          <w:p w14:paraId="0EB2B6F9" w14:textId="77777777" w:rsidR="00820E00" w:rsidRPr="00E014FB" w:rsidRDefault="00820E00" w:rsidP="003834BD">
            <w:pPr>
              <w:rPr>
                <w:rFonts w:cs="Times New Roman"/>
              </w:rPr>
            </w:pPr>
          </w:p>
        </w:tc>
        <w:tc>
          <w:tcPr>
            <w:tcW w:w="1224" w:type="dxa"/>
            <w:vMerge/>
          </w:tcPr>
          <w:p w14:paraId="79222A79" w14:textId="77777777" w:rsidR="00820E00" w:rsidRPr="00E014FB" w:rsidRDefault="00820E00" w:rsidP="003834BD">
            <w:pPr>
              <w:rPr>
                <w:rFonts w:cs="Times New Roman"/>
              </w:rPr>
            </w:pPr>
          </w:p>
        </w:tc>
        <w:tc>
          <w:tcPr>
            <w:tcW w:w="4080" w:type="dxa"/>
            <w:vMerge/>
          </w:tcPr>
          <w:p w14:paraId="2EC450C1" w14:textId="77777777" w:rsidR="00820E00" w:rsidRPr="00E014FB" w:rsidRDefault="00820E00" w:rsidP="003834BD">
            <w:pPr>
              <w:rPr>
                <w:rFonts w:cs="Times New Roman"/>
              </w:rPr>
            </w:pPr>
          </w:p>
        </w:tc>
        <w:tc>
          <w:tcPr>
            <w:tcW w:w="6800" w:type="dxa"/>
          </w:tcPr>
          <w:p w14:paraId="3C5ACC10" w14:textId="77777777" w:rsidR="00820E00" w:rsidRPr="00E014FB" w:rsidRDefault="00820E00" w:rsidP="003834BD">
            <w:pPr>
              <w:rPr>
                <w:rFonts w:cs="Times New Roman"/>
              </w:rPr>
            </w:pPr>
            <w:r w:rsidRPr="00E014FB">
              <w:rPr>
                <w:rFonts w:eastAsia="Tahoma" w:cs="Times New Roman"/>
                <w:color w:val="000000"/>
                <w:sz w:val="20"/>
                <w:szCs w:val="20"/>
              </w:rPr>
              <w:t>Предельная высота зданий, строений, сооружений – 30 м.</w:t>
            </w:r>
          </w:p>
        </w:tc>
      </w:tr>
      <w:tr w:rsidR="00820E00" w:rsidRPr="00E014FB" w14:paraId="23D90AD3" w14:textId="77777777" w:rsidTr="003834BD">
        <w:tc>
          <w:tcPr>
            <w:tcW w:w="272" w:type="dxa"/>
            <w:vMerge/>
          </w:tcPr>
          <w:p w14:paraId="51D913E2" w14:textId="77777777" w:rsidR="00820E00" w:rsidRPr="00E014FB" w:rsidRDefault="00820E00" w:rsidP="003834BD">
            <w:pPr>
              <w:rPr>
                <w:rFonts w:cs="Times New Roman"/>
              </w:rPr>
            </w:pPr>
          </w:p>
        </w:tc>
        <w:tc>
          <w:tcPr>
            <w:tcW w:w="1903" w:type="dxa"/>
            <w:vMerge/>
          </w:tcPr>
          <w:p w14:paraId="0FDCAE9B" w14:textId="77777777" w:rsidR="00820E00" w:rsidRPr="00E014FB" w:rsidRDefault="00820E00" w:rsidP="003834BD">
            <w:pPr>
              <w:rPr>
                <w:rFonts w:cs="Times New Roman"/>
              </w:rPr>
            </w:pPr>
          </w:p>
        </w:tc>
        <w:tc>
          <w:tcPr>
            <w:tcW w:w="1224" w:type="dxa"/>
            <w:vMerge/>
          </w:tcPr>
          <w:p w14:paraId="20233133" w14:textId="77777777" w:rsidR="00820E00" w:rsidRPr="00E014FB" w:rsidRDefault="00820E00" w:rsidP="003834BD">
            <w:pPr>
              <w:rPr>
                <w:rFonts w:cs="Times New Roman"/>
              </w:rPr>
            </w:pPr>
          </w:p>
        </w:tc>
        <w:tc>
          <w:tcPr>
            <w:tcW w:w="4080" w:type="dxa"/>
            <w:vMerge/>
          </w:tcPr>
          <w:p w14:paraId="0123308C" w14:textId="77777777" w:rsidR="00820E00" w:rsidRPr="00E014FB" w:rsidRDefault="00820E00" w:rsidP="003834BD">
            <w:pPr>
              <w:rPr>
                <w:rFonts w:cs="Times New Roman"/>
              </w:rPr>
            </w:pPr>
          </w:p>
        </w:tc>
        <w:tc>
          <w:tcPr>
            <w:tcW w:w="6800" w:type="dxa"/>
          </w:tcPr>
          <w:p w14:paraId="3E0A151F" w14:textId="77777777" w:rsidR="00820E00" w:rsidRPr="00E014FB" w:rsidRDefault="00820E00" w:rsidP="003834BD">
            <w:pPr>
              <w:rPr>
                <w:rFonts w:cs="Times New Roman"/>
              </w:rPr>
            </w:pPr>
            <w:r w:rsidRPr="00E014FB">
              <w:rPr>
                <w:rFonts w:eastAsia="Tahoma" w:cs="Times New Roman"/>
                <w:color w:val="000000"/>
                <w:sz w:val="20"/>
                <w:szCs w:val="20"/>
              </w:rPr>
              <w:t>Максимальный процент застройки в границах земельного участка – 60%.</w:t>
            </w:r>
          </w:p>
        </w:tc>
      </w:tr>
      <w:tr w:rsidR="00820E00" w:rsidRPr="00E014FB" w14:paraId="35B71B9B" w14:textId="77777777" w:rsidTr="003834BD">
        <w:tc>
          <w:tcPr>
            <w:tcW w:w="272" w:type="dxa"/>
            <w:vMerge/>
          </w:tcPr>
          <w:p w14:paraId="5881074F" w14:textId="77777777" w:rsidR="00820E00" w:rsidRPr="00E014FB" w:rsidRDefault="00820E00" w:rsidP="003834BD">
            <w:pPr>
              <w:rPr>
                <w:rFonts w:cs="Times New Roman"/>
              </w:rPr>
            </w:pPr>
          </w:p>
        </w:tc>
        <w:tc>
          <w:tcPr>
            <w:tcW w:w="1903" w:type="dxa"/>
            <w:vMerge/>
          </w:tcPr>
          <w:p w14:paraId="6902468D" w14:textId="77777777" w:rsidR="00820E00" w:rsidRPr="00E014FB" w:rsidRDefault="00820E00" w:rsidP="003834BD">
            <w:pPr>
              <w:rPr>
                <w:rFonts w:cs="Times New Roman"/>
              </w:rPr>
            </w:pPr>
          </w:p>
        </w:tc>
        <w:tc>
          <w:tcPr>
            <w:tcW w:w="1224" w:type="dxa"/>
            <w:vMerge/>
          </w:tcPr>
          <w:p w14:paraId="17597BCC" w14:textId="77777777" w:rsidR="00820E00" w:rsidRPr="00E014FB" w:rsidRDefault="00820E00" w:rsidP="003834BD">
            <w:pPr>
              <w:rPr>
                <w:rFonts w:cs="Times New Roman"/>
              </w:rPr>
            </w:pPr>
          </w:p>
        </w:tc>
        <w:tc>
          <w:tcPr>
            <w:tcW w:w="4080" w:type="dxa"/>
            <w:vMerge/>
          </w:tcPr>
          <w:p w14:paraId="5EEEFC27" w14:textId="77777777" w:rsidR="00820E00" w:rsidRPr="00E014FB" w:rsidRDefault="00820E00" w:rsidP="003834BD">
            <w:pPr>
              <w:rPr>
                <w:rFonts w:cs="Times New Roman"/>
              </w:rPr>
            </w:pPr>
          </w:p>
        </w:tc>
        <w:tc>
          <w:tcPr>
            <w:tcW w:w="6800" w:type="dxa"/>
          </w:tcPr>
          <w:p w14:paraId="114C431B"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0E00" w:rsidRPr="00E014FB" w14:paraId="0F7DD058" w14:textId="77777777" w:rsidTr="003834BD">
        <w:tc>
          <w:tcPr>
            <w:tcW w:w="272" w:type="dxa"/>
            <w:vMerge/>
          </w:tcPr>
          <w:p w14:paraId="4CAAD702" w14:textId="77777777" w:rsidR="00820E00" w:rsidRPr="00E014FB" w:rsidRDefault="00820E00" w:rsidP="003834BD">
            <w:pPr>
              <w:rPr>
                <w:rFonts w:cs="Times New Roman"/>
              </w:rPr>
            </w:pPr>
          </w:p>
        </w:tc>
        <w:tc>
          <w:tcPr>
            <w:tcW w:w="1903" w:type="dxa"/>
            <w:vMerge/>
          </w:tcPr>
          <w:p w14:paraId="51074F6D" w14:textId="77777777" w:rsidR="00820E00" w:rsidRPr="00E014FB" w:rsidRDefault="00820E00" w:rsidP="003834BD">
            <w:pPr>
              <w:rPr>
                <w:rFonts w:cs="Times New Roman"/>
              </w:rPr>
            </w:pPr>
          </w:p>
        </w:tc>
        <w:tc>
          <w:tcPr>
            <w:tcW w:w="1224" w:type="dxa"/>
            <w:vMerge/>
          </w:tcPr>
          <w:p w14:paraId="207EF16D" w14:textId="77777777" w:rsidR="00820E00" w:rsidRPr="00E014FB" w:rsidRDefault="00820E00" w:rsidP="003834BD">
            <w:pPr>
              <w:rPr>
                <w:rFonts w:cs="Times New Roman"/>
              </w:rPr>
            </w:pPr>
          </w:p>
        </w:tc>
        <w:tc>
          <w:tcPr>
            <w:tcW w:w="4080" w:type="dxa"/>
            <w:vMerge/>
          </w:tcPr>
          <w:p w14:paraId="41009A7F" w14:textId="77777777" w:rsidR="00820E00" w:rsidRPr="00E014FB" w:rsidRDefault="00820E00" w:rsidP="003834BD">
            <w:pPr>
              <w:rPr>
                <w:rFonts w:cs="Times New Roman"/>
              </w:rPr>
            </w:pPr>
          </w:p>
        </w:tc>
        <w:tc>
          <w:tcPr>
            <w:tcW w:w="6800" w:type="dxa"/>
          </w:tcPr>
          <w:p w14:paraId="4F33C0F1" w14:textId="77777777" w:rsidR="00820E00" w:rsidRPr="00E014FB" w:rsidRDefault="00820E00" w:rsidP="003834BD">
            <w:pPr>
              <w:rPr>
                <w:rFonts w:cs="Times New Roman"/>
              </w:rPr>
            </w:pPr>
            <w:r w:rsidRPr="00E014FB">
              <w:rPr>
                <w:rFonts w:eastAsia="Tahoma" w:cs="Times New Roman"/>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820E00" w:rsidRPr="00E014FB" w14:paraId="650D2485" w14:textId="77777777" w:rsidTr="003834BD">
        <w:tc>
          <w:tcPr>
            <w:tcW w:w="272" w:type="dxa"/>
            <w:vMerge w:val="restart"/>
          </w:tcPr>
          <w:p w14:paraId="68AE7DEF" w14:textId="77777777" w:rsidR="00820E00" w:rsidRPr="00E014FB" w:rsidRDefault="00820E00" w:rsidP="003834BD">
            <w:pPr>
              <w:jc w:val="center"/>
              <w:rPr>
                <w:rFonts w:cs="Times New Roman"/>
              </w:rPr>
            </w:pPr>
            <w:r w:rsidRPr="00E014FB">
              <w:rPr>
                <w:rFonts w:eastAsia="Tahoma" w:cs="Times New Roman"/>
                <w:color w:val="000000"/>
                <w:sz w:val="20"/>
                <w:szCs w:val="20"/>
              </w:rPr>
              <w:t>2.</w:t>
            </w:r>
          </w:p>
        </w:tc>
        <w:tc>
          <w:tcPr>
            <w:tcW w:w="1903" w:type="dxa"/>
            <w:vMerge w:val="restart"/>
          </w:tcPr>
          <w:p w14:paraId="09221BFC" w14:textId="77777777" w:rsidR="00820E00" w:rsidRPr="00E014FB" w:rsidRDefault="00820E00" w:rsidP="003834BD">
            <w:pPr>
              <w:rPr>
                <w:rFonts w:cs="Times New Roman"/>
              </w:rPr>
            </w:pPr>
            <w:r w:rsidRPr="00E014FB">
              <w:rPr>
                <w:rFonts w:eastAsia="Tahoma" w:cs="Times New Roman"/>
                <w:color w:val="000000"/>
                <w:sz w:val="20"/>
                <w:szCs w:val="20"/>
              </w:rPr>
              <w:t>Историко-культурная деятельность</w:t>
            </w:r>
          </w:p>
        </w:tc>
        <w:tc>
          <w:tcPr>
            <w:tcW w:w="1224" w:type="dxa"/>
            <w:vMerge w:val="restart"/>
          </w:tcPr>
          <w:p w14:paraId="7C984412" w14:textId="77777777" w:rsidR="00820E00" w:rsidRPr="00E014FB" w:rsidRDefault="00820E00" w:rsidP="003834BD">
            <w:pPr>
              <w:rPr>
                <w:rFonts w:cs="Times New Roman"/>
              </w:rPr>
            </w:pPr>
            <w:r w:rsidRPr="00E014FB">
              <w:rPr>
                <w:rFonts w:eastAsia="Tahoma" w:cs="Times New Roman"/>
                <w:color w:val="000000"/>
                <w:sz w:val="20"/>
                <w:szCs w:val="20"/>
              </w:rPr>
              <w:t>9.3</w:t>
            </w:r>
          </w:p>
        </w:tc>
        <w:tc>
          <w:tcPr>
            <w:tcW w:w="4080" w:type="dxa"/>
            <w:vMerge w:val="restart"/>
          </w:tcPr>
          <w:p w14:paraId="78786936" w14:textId="77777777" w:rsidR="00820E00" w:rsidRPr="00E014FB" w:rsidRDefault="00820E00" w:rsidP="003834BD">
            <w:pPr>
              <w:rPr>
                <w:rFonts w:cs="Times New Roman"/>
              </w:rPr>
            </w:pPr>
            <w:r w:rsidRPr="00E014FB">
              <w:rPr>
                <w:rFonts w:eastAsia="Tahoma" w:cs="Times New Roman"/>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14:paraId="3E69346E" w14:textId="77777777" w:rsidR="00820E00" w:rsidRPr="00E014FB" w:rsidRDefault="00820E00" w:rsidP="003834BD">
            <w:pPr>
              <w:rPr>
                <w:rFonts w:cs="Times New Roman"/>
              </w:rPr>
            </w:pPr>
            <w:r w:rsidRPr="00E014FB">
              <w:rPr>
                <w:rFonts w:eastAsia="Tahoma" w:cs="Times New Roman"/>
                <w:color w:val="000000"/>
                <w:sz w:val="20"/>
                <w:szCs w:val="20"/>
              </w:rPr>
              <w:t>Минимальный размер земельного участка (площадь) – 10 кв.м.</w:t>
            </w:r>
          </w:p>
        </w:tc>
      </w:tr>
      <w:tr w:rsidR="00820E00" w:rsidRPr="00E014FB" w14:paraId="2190118D" w14:textId="77777777" w:rsidTr="003834BD">
        <w:tc>
          <w:tcPr>
            <w:tcW w:w="272" w:type="dxa"/>
            <w:vMerge/>
          </w:tcPr>
          <w:p w14:paraId="443EE3E0" w14:textId="77777777" w:rsidR="00820E00" w:rsidRPr="00E014FB" w:rsidRDefault="00820E00" w:rsidP="003834BD">
            <w:pPr>
              <w:rPr>
                <w:rFonts w:cs="Times New Roman"/>
              </w:rPr>
            </w:pPr>
          </w:p>
        </w:tc>
        <w:tc>
          <w:tcPr>
            <w:tcW w:w="1903" w:type="dxa"/>
            <w:vMerge/>
          </w:tcPr>
          <w:p w14:paraId="3BB8CEE2" w14:textId="77777777" w:rsidR="00820E00" w:rsidRPr="00E014FB" w:rsidRDefault="00820E00" w:rsidP="003834BD">
            <w:pPr>
              <w:rPr>
                <w:rFonts w:cs="Times New Roman"/>
              </w:rPr>
            </w:pPr>
          </w:p>
        </w:tc>
        <w:tc>
          <w:tcPr>
            <w:tcW w:w="1224" w:type="dxa"/>
            <w:vMerge/>
          </w:tcPr>
          <w:p w14:paraId="3BE58B05" w14:textId="77777777" w:rsidR="00820E00" w:rsidRPr="00E014FB" w:rsidRDefault="00820E00" w:rsidP="003834BD">
            <w:pPr>
              <w:rPr>
                <w:rFonts w:cs="Times New Roman"/>
              </w:rPr>
            </w:pPr>
          </w:p>
        </w:tc>
        <w:tc>
          <w:tcPr>
            <w:tcW w:w="4080" w:type="dxa"/>
            <w:vMerge/>
          </w:tcPr>
          <w:p w14:paraId="70130D44" w14:textId="77777777" w:rsidR="00820E00" w:rsidRPr="00E014FB" w:rsidRDefault="00820E00" w:rsidP="003834BD">
            <w:pPr>
              <w:rPr>
                <w:rFonts w:cs="Times New Roman"/>
              </w:rPr>
            </w:pPr>
          </w:p>
        </w:tc>
        <w:tc>
          <w:tcPr>
            <w:tcW w:w="6800" w:type="dxa"/>
          </w:tcPr>
          <w:p w14:paraId="25F0CA5D" w14:textId="77777777" w:rsidR="00820E00" w:rsidRPr="00E014FB" w:rsidRDefault="00820E00" w:rsidP="003834BD">
            <w:pPr>
              <w:rPr>
                <w:rFonts w:cs="Times New Roman"/>
              </w:rPr>
            </w:pPr>
            <w:r w:rsidRPr="00E014FB">
              <w:rPr>
                <w:rFonts w:eastAsia="Tahoma" w:cs="Times New Roman"/>
                <w:color w:val="000000"/>
                <w:sz w:val="20"/>
                <w:szCs w:val="20"/>
              </w:rPr>
              <w:t>Максимальный размер земельного участка (площадь) – 20000 кв.м.</w:t>
            </w:r>
          </w:p>
        </w:tc>
      </w:tr>
      <w:tr w:rsidR="00820E00" w:rsidRPr="00E014FB" w14:paraId="7044151E" w14:textId="77777777" w:rsidTr="003834BD">
        <w:tc>
          <w:tcPr>
            <w:tcW w:w="272" w:type="dxa"/>
            <w:vMerge/>
          </w:tcPr>
          <w:p w14:paraId="2EFE17CE" w14:textId="77777777" w:rsidR="00820E00" w:rsidRPr="00E014FB" w:rsidRDefault="00820E00" w:rsidP="003834BD">
            <w:pPr>
              <w:rPr>
                <w:rFonts w:cs="Times New Roman"/>
              </w:rPr>
            </w:pPr>
          </w:p>
        </w:tc>
        <w:tc>
          <w:tcPr>
            <w:tcW w:w="1903" w:type="dxa"/>
            <w:vMerge/>
          </w:tcPr>
          <w:p w14:paraId="64E3FB8C" w14:textId="77777777" w:rsidR="00820E00" w:rsidRPr="00E014FB" w:rsidRDefault="00820E00" w:rsidP="003834BD">
            <w:pPr>
              <w:rPr>
                <w:rFonts w:cs="Times New Roman"/>
              </w:rPr>
            </w:pPr>
          </w:p>
        </w:tc>
        <w:tc>
          <w:tcPr>
            <w:tcW w:w="1224" w:type="dxa"/>
            <w:vMerge/>
          </w:tcPr>
          <w:p w14:paraId="19360F2A" w14:textId="77777777" w:rsidR="00820E00" w:rsidRPr="00E014FB" w:rsidRDefault="00820E00" w:rsidP="003834BD">
            <w:pPr>
              <w:rPr>
                <w:rFonts w:cs="Times New Roman"/>
              </w:rPr>
            </w:pPr>
          </w:p>
        </w:tc>
        <w:tc>
          <w:tcPr>
            <w:tcW w:w="4080" w:type="dxa"/>
            <w:vMerge/>
          </w:tcPr>
          <w:p w14:paraId="49F087E9" w14:textId="77777777" w:rsidR="00820E00" w:rsidRPr="00E014FB" w:rsidRDefault="00820E00" w:rsidP="003834BD">
            <w:pPr>
              <w:rPr>
                <w:rFonts w:cs="Times New Roman"/>
              </w:rPr>
            </w:pPr>
          </w:p>
        </w:tc>
        <w:tc>
          <w:tcPr>
            <w:tcW w:w="6800" w:type="dxa"/>
          </w:tcPr>
          <w:p w14:paraId="2B9AE4B1" w14:textId="77777777" w:rsidR="00820E00" w:rsidRPr="00E014FB" w:rsidRDefault="00820E00" w:rsidP="003834BD">
            <w:pPr>
              <w:rPr>
                <w:rFonts w:cs="Times New Roman"/>
              </w:rPr>
            </w:pPr>
            <w:r w:rsidRPr="00E014FB">
              <w:rPr>
                <w:rFonts w:eastAsia="Tahoma" w:cs="Times New Roman"/>
                <w:color w:val="000000"/>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7EEB104A" w14:textId="77777777" w:rsidR="00820E00" w:rsidRPr="00E014FB" w:rsidRDefault="00820E00" w:rsidP="00820E00">
      <w:pPr>
        <w:rPr>
          <w:rFonts w:cs="Times New Roman"/>
        </w:rPr>
      </w:pPr>
    </w:p>
    <w:p w14:paraId="1ADCD268" w14:textId="77777777" w:rsidR="00820E00" w:rsidRPr="00FA0415" w:rsidRDefault="00820E00" w:rsidP="00820E00">
      <w:pPr>
        <w:rPr>
          <w:rFonts w:cs="Times New Roman"/>
          <w:b/>
          <w:bCs/>
        </w:rPr>
      </w:pPr>
      <w:r w:rsidRPr="00FA0415">
        <w:rPr>
          <w:rFonts w:eastAsia="Tahoma" w:cs="Times New Roman"/>
          <w:b/>
          <w:bCs/>
        </w:rPr>
        <w:t>Особенности применения градостроительного регламента</w:t>
      </w:r>
    </w:p>
    <w:p w14:paraId="2480AC6F" w14:textId="77777777" w:rsidR="00820E00" w:rsidRPr="00E014FB" w:rsidRDefault="00820E00" w:rsidP="00820E00">
      <w:pPr>
        <w:jc w:val="both"/>
        <w:rPr>
          <w:rFonts w:cs="Times New Roman"/>
        </w:rPr>
      </w:pPr>
      <w:r w:rsidRPr="00E014FB">
        <w:rPr>
          <w:rFonts w:eastAsia="Tahoma" w:cs="Times New Roman"/>
          <w:color w:val="000000"/>
          <w:sz w:val="20"/>
          <w:szCs w:val="20"/>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763F131" w14:textId="77777777" w:rsidR="00820E00" w:rsidRPr="00E014FB" w:rsidRDefault="00820E00" w:rsidP="00820E00">
      <w:pPr>
        <w:jc w:val="both"/>
        <w:rPr>
          <w:rFonts w:cs="Times New Roman"/>
        </w:rPr>
      </w:pPr>
      <w:r w:rsidRPr="00E014FB">
        <w:rPr>
          <w:rFonts w:eastAsia="Tahoma" w:cs="Times New Roman"/>
          <w:color w:val="000000"/>
          <w:sz w:val="20"/>
          <w:szCs w:val="20"/>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28E0F5"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4B4AF018" w14:textId="77777777" w:rsidR="00820E00" w:rsidRPr="00E014FB" w:rsidRDefault="00820E00" w:rsidP="00820E00">
      <w:pPr>
        <w:jc w:val="both"/>
        <w:rPr>
          <w:rFonts w:cs="Times New Roman"/>
        </w:rPr>
      </w:pPr>
      <w:r w:rsidRPr="00E014FB">
        <w:rPr>
          <w:rFonts w:eastAsia="Tahoma" w:cs="Times New Roman"/>
          <w:color w:val="000000"/>
          <w:sz w:val="20"/>
          <w:szCs w:val="20"/>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4E9A170" w14:textId="77777777" w:rsidR="00820E00" w:rsidRPr="00E014FB" w:rsidRDefault="00820E00" w:rsidP="00820E00">
      <w:pPr>
        <w:jc w:val="both"/>
        <w:rPr>
          <w:rFonts w:cs="Times New Roman"/>
        </w:rPr>
      </w:pPr>
      <w:r w:rsidRPr="00E014FB">
        <w:rPr>
          <w:rFonts w:eastAsia="Tahoma" w:cs="Times New Roman"/>
          <w:color w:val="000000"/>
          <w:sz w:val="20"/>
          <w:szCs w:val="20"/>
        </w:rPr>
        <w:t>- в границах территорий общего пользования;</w:t>
      </w:r>
    </w:p>
    <w:p w14:paraId="61E2FB8F" w14:textId="77777777" w:rsidR="00820E00" w:rsidRPr="00E014FB" w:rsidRDefault="00820E00" w:rsidP="00820E00">
      <w:pPr>
        <w:jc w:val="both"/>
        <w:rPr>
          <w:rFonts w:cs="Times New Roman"/>
        </w:rPr>
      </w:pPr>
      <w:r w:rsidRPr="00E014FB">
        <w:rPr>
          <w:rFonts w:eastAsia="Tahoma" w:cs="Times New Roman"/>
          <w:color w:val="000000"/>
          <w:sz w:val="20"/>
          <w:szCs w:val="20"/>
        </w:rPr>
        <w:t>- предназначенные для размещения линейных объектов и (или) занятые линейными объектами.</w:t>
      </w:r>
    </w:p>
    <w:p w14:paraId="5BD98DCA" w14:textId="77777777" w:rsidR="00820E00" w:rsidRPr="00E014FB" w:rsidRDefault="00820E00" w:rsidP="00820E00">
      <w:pPr>
        <w:jc w:val="both"/>
        <w:rPr>
          <w:rFonts w:cs="Times New Roman"/>
        </w:rPr>
      </w:pPr>
      <w:r w:rsidRPr="00E014FB">
        <w:rPr>
          <w:rFonts w:eastAsia="Tahoma" w:cs="Times New Roman"/>
          <w:color w:val="000000"/>
          <w:sz w:val="20"/>
          <w:szCs w:val="20"/>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4216D5A" w14:textId="77777777" w:rsidR="00820E00" w:rsidRPr="00E014FB" w:rsidRDefault="00820E00" w:rsidP="00820E00">
      <w:pPr>
        <w:rPr>
          <w:rFonts w:cs="Times New Roman"/>
        </w:rPr>
      </w:pPr>
    </w:p>
    <w:p w14:paraId="516CEFE9" w14:textId="77777777" w:rsidR="00820E00" w:rsidRPr="00FA0415" w:rsidRDefault="00820E00" w:rsidP="00820E00">
      <w:pPr>
        <w:rPr>
          <w:rFonts w:cs="Times New Roman"/>
          <w:b/>
          <w:bCs/>
        </w:rPr>
      </w:pPr>
      <w:r w:rsidRPr="00FA0415">
        <w:rPr>
          <w:rFonts w:eastAsia="Tahoma" w:cs="Times New Roman"/>
          <w:b/>
          <w:bCs/>
        </w:rPr>
        <w:t>Требования к архитектурно-градостроительному облику объектов капитального строительства</w:t>
      </w:r>
    </w:p>
    <w:p w14:paraId="5B3C8BCB" w14:textId="77777777" w:rsidR="00820E00" w:rsidRPr="00E014FB" w:rsidRDefault="00820E00" w:rsidP="00820E00">
      <w:pPr>
        <w:jc w:val="both"/>
        <w:rPr>
          <w:rFonts w:cs="Times New Roman"/>
        </w:rPr>
      </w:pPr>
      <w:r w:rsidRPr="00E014FB">
        <w:rPr>
          <w:rFonts w:eastAsia="Tahoma" w:cs="Times New Roman"/>
          <w:color w:val="000000"/>
          <w:sz w:val="20"/>
          <w:szCs w:val="20"/>
        </w:rPr>
        <w:t>Требования к архитектурно-градостроительному облику объектов капитального строительств не установлены</w:t>
      </w:r>
    </w:p>
    <w:p w14:paraId="3CCBD5E5" w14:textId="77777777" w:rsidR="00820E00" w:rsidRDefault="00820E00" w:rsidP="00820E00">
      <w:pPr>
        <w:rPr>
          <w:rFonts w:cs="Times New Roman"/>
        </w:rPr>
      </w:pPr>
    </w:p>
    <w:p w14:paraId="72D98249" w14:textId="77777777" w:rsidR="00820E00" w:rsidRDefault="00820E00" w:rsidP="00820E00">
      <w:pPr>
        <w:rPr>
          <w:rFonts w:cs="Times New Roman"/>
        </w:rPr>
      </w:pPr>
    </w:p>
    <w:p w14:paraId="52997B42" w14:textId="77777777" w:rsidR="00820E00" w:rsidRDefault="00820E00" w:rsidP="00820E00">
      <w:pPr>
        <w:rPr>
          <w:rFonts w:cs="Times New Roman"/>
        </w:rPr>
      </w:pPr>
    </w:p>
    <w:p w14:paraId="651A7E92" w14:textId="77777777" w:rsidR="00820E00" w:rsidRDefault="00820E00" w:rsidP="00820E00">
      <w:pPr>
        <w:rPr>
          <w:rFonts w:cs="Times New Roman"/>
        </w:rPr>
      </w:pPr>
    </w:p>
    <w:p w14:paraId="4476A0F3" w14:textId="77777777" w:rsidR="00820E00" w:rsidRDefault="00820E00" w:rsidP="00820E00">
      <w:pPr>
        <w:rPr>
          <w:rFonts w:cs="Times New Roman"/>
        </w:rPr>
      </w:pPr>
    </w:p>
    <w:p w14:paraId="16095210" w14:textId="77777777" w:rsidR="00820E00" w:rsidRDefault="00820E00" w:rsidP="00820E00">
      <w:pPr>
        <w:rPr>
          <w:rFonts w:cs="Times New Roman"/>
        </w:rPr>
      </w:pPr>
    </w:p>
    <w:p w14:paraId="7E9DE3BC" w14:textId="77777777" w:rsidR="00820E00" w:rsidRDefault="00820E00" w:rsidP="00820E00">
      <w:pPr>
        <w:rPr>
          <w:rFonts w:cs="Times New Roman"/>
        </w:rPr>
      </w:pPr>
    </w:p>
    <w:p w14:paraId="0A369EC8" w14:textId="77777777" w:rsidR="00820E00" w:rsidRDefault="00820E00" w:rsidP="00820E00">
      <w:pPr>
        <w:rPr>
          <w:rFonts w:cs="Times New Roman"/>
        </w:rPr>
      </w:pPr>
    </w:p>
    <w:p w14:paraId="6C761F51" w14:textId="77777777" w:rsidR="00820E00" w:rsidRDefault="00820E00" w:rsidP="00820E00">
      <w:pPr>
        <w:rPr>
          <w:rFonts w:cs="Times New Roman"/>
        </w:rPr>
      </w:pPr>
    </w:p>
    <w:p w14:paraId="0A9C5D44" w14:textId="77777777" w:rsidR="00820E00" w:rsidRDefault="00820E00" w:rsidP="00820E00">
      <w:pPr>
        <w:rPr>
          <w:rFonts w:cs="Times New Roman"/>
        </w:rPr>
      </w:pPr>
    </w:p>
    <w:p w14:paraId="2BB2B07A" w14:textId="59E8C466" w:rsidR="00820E00" w:rsidRDefault="00820E00" w:rsidP="00820E00">
      <w:pPr>
        <w:rPr>
          <w:rFonts w:cs="Times New Roman"/>
        </w:rPr>
      </w:pPr>
    </w:p>
    <w:p w14:paraId="51C35D30" w14:textId="4EDAD600" w:rsidR="00820E00" w:rsidRDefault="00820E00" w:rsidP="00820E00">
      <w:pPr>
        <w:rPr>
          <w:rFonts w:cs="Times New Roman"/>
        </w:rPr>
      </w:pPr>
    </w:p>
    <w:p w14:paraId="3C50967E" w14:textId="7AAA271A" w:rsidR="00820E00" w:rsidRDefault="00820E00" w:rsidP="00820E00">
      <w:pPr>
        <w:rPr>
          <w:rFonts w:cs="Times New Roman"/>
        </w:rPr>
      </w:pPr>
    </w:p>
    <w:p w14:paraId="6CAB0DA6" w14:textId="79378739" w:rsidR="00820E00" w:rsidRDefault="00820E00" w:rsidP="00820E00">
      <w:pPr>
        <w:rPr>
          <w:rFonts w:cs="Times New Roman"/>
        </w:rPr>
      </w:pPr>
    </w:p>
    <w:p w14:paraId="624B8187" w14:textId="05B50092" w:rsidR="00820E00" w:rsidRDefault="00820E00" w:rsidP="00820E00">
      <w:pPr>
        <w:rPr>
          <w:rFonts w:cs="Times New Roman"/>
        </w:rPr>
      </w:pPr>
    </w:p>
    <w:p w14:paraId="0BE3A36E" w14:textId="77777777" w:rsidR="00820E00" w:rsidRDefault="00820E00" w:rsidP="00820E00">
      <w:pPr>
        <w:rPr>
          <w:rFonts w:cs="Times New Roman"/>
        </w:rPr>
      </w:pPr>
    </w:p>
    <w:p w14:paraId="012909B2" w14:textId="77777777" w:rsidR="00820E00" w:rsidRDefault="00820E00" w:rsidP="00820E00">
      <w:pPr>
        <w:rPr>
          <w:rFonts w:cs="Times New Roman"/>
        </w:rPr>
      </w:pPr>
    </w:p>
    <w:p w14:paraId="2AF23B06" w14:textId="12DA0A94" w:rsidR="00531D98" w:rsidRDefault="00531D98" w:rsidP="0033601E">
      <w:pPr>
        <w:ind w:firstLine="709"/>
        <w:jc w:val="both"/>
        <w:rPr>
          <w:rFonts w:eastAsia="SimSun" w:cs="Times New Roman"/>
          <w:color w:val="000000"/>
          <w:lang w:eastAsia="zh-CN"/>
        </w:rPr>
        <w:sectPr w:rsidR="00531D98" w:rsidSect="00D21311">
          <w:pgSz w:w="16837" w:h="11905" w:orient="landscape" w:code="9"/>
          <w:pgMar w:top="1134" w:right="397" w:bottom="851" w:left="295" w:header="567" w:footer="454" w:gutter="0"/>
          <w:cols w:space="720"/>
          <w:docGrid w:linePitch="360"/>
        </w:sectPr>
      </w:pPr>
    </w:p>
    <w:p w14:paraId="5F00A76F" w14:textId="09BC61CF" w:rsidR="0033601E" w:rsidRPr="0071573F" w:rsidRDefault="0033601E" w:rsidP="0033601E">
      <w:pPr>
        <w:pStyle w:val="3"/>
        <w:framePr w:hSpace="0" w:wrap="auto" w:vAnchor="margin" w:xAlign="left" w:yAlign="inline"/>
        <w:suppressOverlap w:val="0"/>
      </w:pPr>
      <w:bookmarkStart w:id="278" w:name="_Toc181886237"/>
      <w:bookmarkStart w:id="279" w:name="_Toc184912549"/>
      <w:r>
        <w:lastRenderedPageBreak/>
        <w:t>Статья 4</w:t>
      </w:r>
      <w:r w:rsidR="003834BD">
        <w:t>4</w:t>
      </w:r>
      <w:r w:rsidRPr="0071573F">
        <w:t>. Обеспечение доступности объектов социальной инфраструктуры для инвалидов и других маломобильных групп населения</w:t>
      </w:r>
      <w:bookmarkEnd w:id="278"/>
      <w:bookmarkEnd w:id="279"/>
    </w:p>
    <w:p w14:paraId="6CD66BE9" w14:textId="05E8156B"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78F6C30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14:paraId="2DA4C74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257D994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5E6E124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Проектные решения объектов, доступных для маломобильных групп населения, должны обеспечивать:</w:t>
      </w:r>
    </w:p>
    <w:p w14:paraId="3FBF432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досягаемость мест целевого посещения и беспрепятственность перемещения внутри зданий и сооружений;</w:t>
      </w:r>
    </w:p>
    <w:p w14:paraId="2780B69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безопасность путей движения (в том числе эвакуационных), а также мест проживания, обслуживания и приложения труда;</w:t>
      </w:r>
    </w:p>
    <w:p w14:paraId="0FEA97C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35CC7E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удобство и комфорт среды жизнедеятельности.</w:t>
      </w:r>
    </w:p>
    <w:p w14:paraId="010EDE7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3278B9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к зданиям, сооружениям и объектам социальной инфраструктуры</w:t>
      </w:r>
    </w:p>
    <w:p w14:paraId="5C69521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Объекты социальной инфраструктуры должны оснащаться следующими специальными приспособлениями и оборудованием:</w:t>
      </w:r>
    </w:p>
    <w:p w14:paraId="4F7EBA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14:paraId="4BD1DB8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телефонами-автоматами или иными средствами связи, доступными для инвалидов;</w:t>
      </w:r>
    </w:p>
    <w:p w14:paraId="4CDF06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санитарно-гигиеническими помещениями, доступными для инвалидов и других маломобильных групп населения;</w:t>
      </w:r>
    </w:p>
    <w:p w14:paraId="230A765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и поручнями у лестниц при входах в здания;</w:t>
      </w:r>
    </w:p>
    <w:p w14:paraId="636B70E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пологими спусками у тротуаров в местах наземных переходов улиц, дорог, магистралей и остановок транспорта общего пользования;</w:t>
      </w:r>
    </w:p>
    <w:p w14:paraId="2BD8153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специальными указателями маршрутов движения инвалидов по территории вокзалов, парков и других рекреационных зон;</w:t>
      </w:r>
    </w:p>
    <w:p w14:paraId="1BB2555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237FCDB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790364F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1244DA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767C76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1FCC33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77E6E7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7056DA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4F08F0E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250EEC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884193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к параметрам проездов и проходов, обеспечивающих доступ инвалидов и маломобильных лиц</w:t>
      </w:r>
    </w:p>
    <w:p w14:paraId="0EC7BA7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1F49CB5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Ограждения участков должны обеспечивать возможность опорного движения маломобильных групп населения через проходы и вдоль них.</w:t>
      </w:r>
    </w:p>
    <w:p w14:paraId="6D09929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234A164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6C45973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4C697E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11BF70F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Уклоны пути движения для проезда инвалидов на креслах-колясках не должны превышать:</w:t>
      </w:r>
    </w:p>
    <w:p w14:paraId="785E401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продольный - 5 процентов;</w:t>
      </w:r>
    </w:p>
    <w:p w14:paraId="52CED78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поперечный - 1 - 2 процента.</w:t>
      </w:r>
    </w:p>
    <w:p w14:paraId="642F300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0152828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Высота бордюров по краям пешеходных путей должна быть не менее 0,05 м.</w:t>
      </w:r>
    </w:p>
    <w:p w14:paraId="5565D31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3E605B6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11A00E6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4455934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21FF1EE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535121D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Лестницы должны дублироваться пандусами, а при необходимости - другими средствами подъема.</w:t>
      </w:r>
    </w:p>
    <w:p w14:paraId="6A8B149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74A27BA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186EFE2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7519E0E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7CD5247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17E454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Места парковки оснащаются знаками, применяемыми в международной практике.</w:t>
      </w:r>
    </w:p>
    <w:p w14:paraId="2D9519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C0600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Площадки и места отдыха следует размещать смежно вне габаритов путей движения мест отдыха и ожидания.</w:t>
      </w:r>
    </w:p>
    <w:p w14:paraId="1D5A5A5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2E49BF7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14:paraId="5E41E5C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Следует предусматривать линейную посадку деревьев и кустарников для формирования кромок путей пешеходного движения.</w:t>
      </w:r>
    </w:p>
    <w:p w14:paraId="2118148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33D92D3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5B07710B" w14:textId="0FDAB424" w:rsidR="0033601E" w:rsidRPr="00820E00" w:rsidRDefault="00820E00" w:rsidP="00820E00">
      <w:pPr>
        <w:pStyle w:val="3"/>
        <w:framePr w:hSpace="0" w:wrap="auto" w:vAnchor="margin" w:xAlign="left" w:yAlign="inline"/>
        <w:suppressOverlap w:val="0"/>
      </w:pPr>
      <w:bookmarkStart w:id="280" w:name="_Toc181886238"/>
      <w:bookmarkStart w:id="281" w:name="_Toc184912550"/>
      <w:r>
        <w:t>Статья 4</w:t>
      </w:r>
      <w:r w:rsidR="003834BD">
        <w:t>5</w:t>
      </w:r>
      <w:r w:rsidRPr="0071573F">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280"/>
      <w:bookmarkEnd w:id="281"/>
    </w:p>
    <w:p w14:paraId="7FB74E9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Зоны с особыми условиями использования территорий устанавливаются в целях защиты жизни и здоровья граждан, безопасной эксплуатации объектов транспорта, связи, энергетики, объектов обороны страны и безопасности государства, обеспечения сохранности объектов культурного наследия, охраны окружающей среды, в том числе защиты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обеспечения обороны страны и безопасности государства.</w:t>
      </w:r>
    </w:p>
    <w:p w14:paraId="364E365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В целях защиты жизни и здоровья граждан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718798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79FE9BB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37A967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Все зоны с особыми условиями использования отображены на графических материалах согласно утвержденному генеральному плану.</w:t>
      </w:r>
    </w:p>
    <w:p w14:paraId="5CE0098C" w14:textId="77777777" w:rsidR="0033601E" w:rsidRPr="00AD2C01" w:rsidRDefault="0033601E" w:rsidP="0033601E">
      <w:pPr>
        <w:keepNext/>
        <w:keepLines/>
        <w:autoSpaceDE w:val="0"/>
        <w:ind w:firstLine="709"/>
        <w:jc w:val="center"/>
        <w:rPr>
          <w:rFonts w:cs="Times New Roman"/>
          <w:b/>
          <w:color w:val="000000" w:themeColor="text1"/>
          <w:lang w:eastAsia="ru-RU"/>
        </w:rPr>
      </w:pPr>
    </w:p>
    <w:p w14:paraId="19DB18CD" w14:textId="77777777" w:rsidR="0033601E" w:rsidRPr="00AD2C01" w:rsidRDefault="0033601E" w:rsidP="0033601E">
      <w:pPr>
        <w:pStyle w:val="40"/>
      </w:pPr>
      <w:r w:rsidRPr="00AD2C01">
        <w:t>Зоны охраны объектов культурного наследия</w:t>
      </w:r>
    </w:p>
    <w:p w14:paraId="05533B4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6514EAB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6E7DD1A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BE1366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39F110E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Необходимый состав зон охраны объекта культурного наследия определяется проектом зон охраны объекта культурного наследия.</w:t>
      </w:r>
    </w:p>
    <w:p w14:paraId="7022D8D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03E4B4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77F7EAAA" w14:textId="4FB2256F"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w:t>
      </w:r>
      <w:r w:rsidR="00017483">
        <w:rPr>
          <w:rFonts w:cs="Times New Roman"/>
          <w:color w:val="000000" w:themeColor="text1"/>
          <w:lang w:eastAsia="ru-RU"/>
        </w:rPr>
        <w:t>Чебургольского</w:t>
      </w:r>
      <w:r w:rsidRPr="00AD2C01">
        <w:rPr>
          <w:rFonts w:cs="Times New Roman"/>
          <w:color w:val="000000" w:themeColor="text1"/>
          <w:lang w:eastAsia="ru-RU"/>
        </w:rPr>
        <w:t xml:space="preserve"> сельского поселения.</w:t>
      </w:r>
    </w:p>
    <w:p w14:paraId="7CF27AAF" w14:textId="77777777" w:rsidR="0033601E" w:rsidRPr="00AD2C01" w:rsidRDefault="0033601E" w:rsidP="0033601E">
      <w:pPr>
        <w:keepNext/>
        <w:keepLines/>
        <w:autoSpaceDE w:val="0"/>
        <w:ind w:firstLine="709"/>
        <w:jc w:val="both"/>
        <w:rPr>
          <w:rFonts w:cs="Times New Roman"/>
          <w:b/>
          <w:color w:val="000000" w:themeColor="text1"/>
          <w:lang w:eastAsia="ru-RU"/>
        </w:rPr>
      </w:pPr>
      <w:r w:rsidRPr="00AD2C01">
        <w:rPr>
          <w:rFonts w:cs="Times New Roman"/>
          <w:color w:val="000000" w:themeColor="text1"/>
          <w:lang w:eastAsia="ru-RU"/>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7D59806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D9F36B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для объектов археологического наследия:</w:t>
      </w:r>
    </w:p>
    <w:p w14:paraId="100237B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поселения, городища, селища, усадьбы независимо от места их расположения - 500 метров от границ памятника по всему его периметру;</w:t>
      </w:r>
    </w:p>
    <w:p w14:paraId="401F198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0422370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курганы высотой:</w:t>
      </w:r>
    </w:p>
    <w:p w14:paraId="2FA657E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1 метра - 50 метров от границ памятника по всему его периметру;</w:t>
      </w:r>
    </w:p>
    <w:p w14:paraId="1B87B1A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2 метров - 75 метров от границ памятника по всему его периметру;</w:t>
      </w:r>
    </w:p>
    <w:p w14:paraId="3FB83BD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до 3 метров - 125 метров от границ памятника по всему его периметру;</w:t>
      </w:r>
    </w:p>
    <w:p w14:paraId="19DCD3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свыше 3 метров - 150 метров от границ памятника по всему его периметру;</w:t>
      </w:r>
    </w:p>
    <w:p w14:paraId="47A2A77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45FF0AB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644B1F2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30F784C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22AE47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Границы защитной зоны объекта культурного наследия устанавливаются:</w:t>
      </w:r>
    </w:p>
    <w:p w14:paraId="12EF29A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7C1CC9B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77490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4DD5C97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1D9EBD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6DDED7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19042B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4FF2E9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35071E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6D29BF9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Рекомендации по эксплуатации и сохранению объекта культурного наследия:</w:t>
      </w:r>
    </w:p>
    <w:p w14:paraId="75A7A1F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экскурсионный показ;</w:t>
      </w:r>
    </w:p>
    <w:p w14:paraId="3AFDCE8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своевременное проведение ремонтно-реставрационных работ в целях обеспечения нормального технического состояния памятника;</w:t>
      </w:r>
    </w:p>
    <w:p w14:paraId="35EA1C9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благоустройство и озеленение территории, не противоречащее сохранности  памятника;</w:t>
      </w:r>
    </w:p>
    <w:p w14:paraId="7157A21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использовать преимущественно по первоначальному назначению;</w:t>
      </w:r>
    </w:p>
    <w:p w14:paraId="49F374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1BBE9D6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Распространение наружной рекламы на объектах культурного наследия, их территориях.</w:t>
      </w:r>
    </w:p>
    <w:p w14:paraId="7AA8509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26281C6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14:paraId="6BD65EC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19FEDD7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618240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5CF6D8C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04E808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54A1339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47449C17"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2E250AB4" w14:textId="77777777" w:rsidR="0033601E" w:rsidRPr="00AD2C01" w:rsidRDefault="0033601E" w:rsidP="0033601E">
      <w:pPr>
        <w:widowControl w:val="0"/>
        <w:tabs>
          <w:tab w:val="left" w:pos="6379"/>
        </w:tab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Изыскательские, проектные, земляные, строительные, мелиоративные, хозяйственные </w:t>
      </w:r>
      <w:r w:rsidRPr="00AD2C01">
        <w:rPr>
          <w:rFonts w:cs="Times New Roman"/>
          <w:color w:val="000000" w:themeColor="text1"/>
          <w:lang w:eastAsia="ru-RU"/>
        </w:rPr>
        <w:lastRenderedPageBreak/>
        <w:t>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5E1867E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69568120"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14:paraId="36A486A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60CED9A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A81012E"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w:t>
      </w:r>
      <w:r w:rsidRPr="00AD2C01">
        <w:rPr>
          <w:rFonts w:cs="Times New Roman"/>
          <w:color w:val="000000" w:themeColor="text1"/>
          <w:lang w:eastAsia="ru-RU"/>
        </w:rPr>
        <w:lastRenderedPageBreak/>
        <w:t>работы были приостановлены.</w:t>
      </w:r>
    </w:p>
    <w:p w14:paraId="42174B4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12AFCF8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7DB8C3EE"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34417E8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14:paraId="4F9F6DF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32495DD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43A0D54C"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14:paraId="0C238B3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4A9FB4B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6BE38E44" w14:textId="77777777" w:rsidR="0033601E" w:rsidRDefault="0033601E" w:rsidP="0033601E">
      <w:pPr>
        <w:widowControl w:val="0"/>
        <w:autoSpaceDE w:val="0"/>
        <w:ind w:firstLine="709"/>
        <w:jc w:val="both"/>
        <w:rPr>
          <w:rFonts w:cs="Times New Roman"/>
          <w:color w:val="000000" w:themeColor="text1"/>
          <w:lang w:eastAsia="ru-RU"/>
        </w:rPr>
      </w:pPr>
    </w:p>
    <w:p w14:paraId="13C326C9" w14:textId="77777777" w:rsidR="0033601E" w:rsidRDefault="0033601E" w:rsidP="0033601E">
      <w:pPr>
        <w:pStyle w:val="40"/>
      </w:pPr>
      <w:r w:rsidRPr="00AD2C01">
        <w:lastRenderedPageBreak/>
        <w:t>Санитарно-защитные зоны производственных и иных объектов</w:t>
      </w:r>
    </w:p>
    <w:p w14:paraId="40B3B4BA"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соответствии с постановлением Правительства Российской Федерации от 03.03.2018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492916E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санитарно-защитной зоны не допускается использования земельных участков в целях:</w:t>
      </w:r>
    </w:p>
    <w:p w14:paraId="48600211"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263C2CD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D90950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14:paraId="55A28E5A" w14:textId="77777777" w:rsidR="0033601E" w:rsidRDefault="0033601E" w:rsidP="0033601E">
      <w:pPr>
        <w:pStyle w:val="40"/>
      </w:pPr>
      <w:r w:rsidRPr="00AD2C01">
        <w:t>Береговые полосы</w:t>
      </w:r>
    </w:p>
    <w:p w14:paraId="583BEA10"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0D8F39B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AA5C30C"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Местоположение береговой линии (границы водного объекта) считается определенным со дня внесения сведений о местоположении береговой линии (границы водного объекта) в Единый государственный реестр недвижимости. </w:t>
      </w:r>
    </w:p>
    <w:p w14:paraId="54388B95" w14:textId="0952AB12"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w:t>
      </w:r>
      <w:r w:rsidR="00017483">
        <w:rPr>
          <w:rFonts w:cs="Times New Roman"/>
          <w:color w:val="000000" w:themeColor="text1"/>
          <w:lang w:eastAsia="ru-RU"/>
        </w:rPr>
        <w:t>Чебургольского</w:t>
      </w:r>
      <w:r w:rsidRPr="00AD2C01">
        <w:rPr>
          <w:rFonts w:cs="Times New Roman"/>
          <w:color w:val="000000" w:themeColor="text1"/>
          <w:lang w:eastAsia="ru-RU"/>
        </w:rPr>
        <w:t xml:space="preserve"> сельского поселения расположен</w:t>
      </w:r>
      <w:r>
        <w:rPr>
          <w:rFonts w:cs="Times New Roman"/>
          <w:color w:val="000000" w:themeColor="text1"/>
          <w:lang w:eastAsia="ru-RU"/>
        </w:rPr>
        <w:t>ы</w:t>
      </w:r>
      <w:r w:rsidRPr="00AD2C01">
        <w:rPr>
          <w:rFonts w:cs="Times New Roman"/>
          <w:color w:val="000000" w:themeColor="text1"/>
          <w:lang w:eastAsia="ru-RU"/>
        </w:rPr>
        <w:t xml:space="preserve"> водный объект – </w:t>
      </w:r>
      <w:r>
        <w:rPr>
          <w:rFonts w:cs="Times New Roman"/>
          <w:color w:val="000000" w:themeColor="text1"/>
          <w:lang w:eastAsia="ru-RU"/>
        </w:rPr>
        <w:t>Лиман Великий</w:t>
      </w:r>
      <w:r w:rsidRPr="00AD2C01">
        <w:rPr>
          <w:rFonts w:cs="Times New Roman"/>
          <w:color w:val="000000" w:themeColor="text1"/>
          <w:lang w:eastAsia="ru-RU"/>
        </w:rPr>
        <w:t xml:space="preserve">. </w:t>
      </w:r>
      <w:r>
        <w:rPr>
          <w:rFonts w:cs="Times New Roman"/>
          <w:color w:val="000000" w:themeColor="text1"/>
          <w:lang w:eastAsia="ru-RU"/>
        </w:rPr>
        <w:t xml:space="preserve"> Ширина б</w:t>
      </w:r>
      <w:r w:rsidRPr="00AD2C01">
        <w:rPr>
          <w:rFonts w:cs="Times New Roman"/>
          <w:color w:val="000000" w:themeColor="text1"/>
          <w:lang w:eastAsia="ru-RU"/>
        </w:rPr>
        <w:t>ерегов</w:t>
      </w:r>
      <w:r>
        <w:rPr>
          <w:rFonts w:cs="Times New Roman"/>
          <w:color w:val="000000" w:themeColor="text1"/>
          <w:lang w:eastAsia="ru-RU"/>
        </w:rPr>
        <w:t>ой</w:t>
      </w:r>
      <w:r w:rsidRPr="00AD2C01">
        <w:rPr>
          <w:rFonts w:cs="Times New Roman"/>
          <w:color w:val="000000" w:themeColor="text1"/>
          <w:lang w:eastAsia="ru-RU"/>
        </w:rPr>
        <w:t xml:space="preserve"> полос</w:t>
      </w:r>
      <w:r>
        <w:rPr>
          <w:rFonts w:cs="Times New Roman"/>
          <w:color w:val="000000" w:themeColor="text1"/>
          <w:lang w:eastAsia="ru-RU"/>
        </w:rPr>
        <w:t>ы</w:t>
      </w:r>
      <w:r w:rsidRPr="00AD2C01">
        <w:rPr>
          <w:rFonts w:cs="Times New Roman"/>
          <w:color w:val="000000" w:themeColor="text1"/>
          <w:lang w:eastAsia="ru-RU"/>
        </w:rPr>
        <w:t xml:space="preserve"> составляет 20 метров.</w:t>
      </w:r>
      <w:r>
        <w:rPr>
          <w:rFonts w:cs="Times New Roman"/>
          <w:color w:val="000000" w:themeColor="text1"/>
          <w:lang w:eastAsia="ru-RU"/>
        </w:rPr>
        <w:t xml:space="preserve"> </w:t>
      </w:r>
    </w:p>
    <w:p w14:paraId="184FC65F" w14:textId="27BD0CD5"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На карте градостроительного зонирования </w:t>
      </w:r>
      <w:r w:rsidR="00017483">
        <w:rPr>
          <w:rFonts w:cs="Times New Roman"/>
          <w:color w:val="000000" w:themeColor="text1"/>
          <w:lang w:eastAsia="ru-RU"/>
        </w:rPr>
        <w:t>Чебургольского</w:t>
      </w:r>
      <w:r w:rsidRPr="00AD2C01">
        <w:rPr>
          <w:rFonts w:cs="Times New Roman"/>
          <w:color w:val="000000" w:themeColor="text1"/>
          <w:lang w:eastAsia="ru-RU"/>
        </w:rPr>
        <w:t xml:space="preserve"> сельского поселения береговая полоса отображена как проектируемая и будет откорректирована после внесения сведений о местоположении береговой линии в Единый государственный реестр недвижимости. </w:t>
      </w:r>
    </w:p>
    <w:p w14:paraId="1D53912F" w14:textId="77777777" w:rsidR="0033601E" w:rsidRDefault="0033601E" w:rsidP="0033601E">
      <w:pPr>
        <w:pStyle w:val="40"/>
      </w:pPr>
      <w:r w:rsidRPr="00AD2C01">
        <w:t>Водоохранные зоны и прибрежные защитные полосы</w:t>
      </w:r>
    </w:p>
    <w:p w14:paraId="29F57F4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w:t>
      </w:r>
      <w:r w:rsidRPr="00AD2C01">
        <w:rPr>
          <w:rFonts w:cs="Times New Roman"/>
          <w:color w:val="000000" w:themeColor="text1"/>
          <w:lang w:eastAsia="ru-RU"/>
        </w:rPr>
        <w:lastRenderedPageBreak/>
        <w:t xml:space="preserve">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4A1FCFE2"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14:paraId="4176E0D3"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089BE2A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5F5419DB"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запрещаются: </w:t>
      </w:r>
    </w:p>
    <w:p w14:paraId="3870CEE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использование сточных вод в целях регулирования плодородия почв; </w:t>
      </w:r>
    </w:p>
    <w:p w14:paraId="5ABF81A3"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7FDD29BF"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осуществление авиационных мер по борьбе с вредными организмами; </w:t>
      </w:r>
    </w:p>
    <w:p w14:paraId="629774ED"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676DA1B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73E16F0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6) размещение специализированных хранилищ пестицидов и агрохимикатов, применение пестицидов и агрохимикатов;</w:t>
      </w:r>
    </w:p>
    <w:p w14:paraId="2A6D23F4"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7) сброс сточных, в том числе дренажных, вод; </w:t>
      </w:r>
    </w:p>
    <w:p w14:paraId="38091B56" w14:textId="77777777" w:rsidR="0033601E"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полезных ископаемых,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полезных ископаемых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полезных ископаемых"). </w:t>
      </w:r>
    </w:p>
    <w:p w14:paraId="506A87F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w:t>
      </w:r>
      <w:r w:rsidRPr="00AD2C01">
        <w:rPr>
          <w:rFonts w:cs="Times New Roman"/>
          <w:color w:val="000000" w:themeColor="text1"/>
          <w:lang w:eastAsia="ru-RU"/>
        </w:rPr>
        <w:lastRenderedPageBreak/>
        <w:t xml:space="preserve">загрязняющих веществ, иных веществ и микроорганизмов. </w:t>
      </w:r>
    </w:p>
    <w:p w14:paraId="21EEBA6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Под сооружениями, обеспечивающими охрану водных объектов от загрязнения, засорения, заиления и истощения вод, понимаются: </w:t>
      </w:r>
    </w:p>
    <w:p w14:paraId="5E724A6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централизованные системы водоотведения (канализации), централизованные ливневые системы водоотведения; </w:t>
      </w:r>
    </w:p>
    <w:p w14:paraId="619C24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3E3ED9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0C2CB09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297F7DC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1B09FF5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В границах прибрежных защитных полос наряду с установленными для водоохранных зон ограничениями запрещаются: </w:t>
      </w:r>
    </w:p>
    <w:p w14:paraId="699636C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1) распашка земель; </w:t>
      </w:r>
    </w:p>
    <w:p w14:paraId="42BF44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2) размещение отвалов размываемых грунтов; </w:t>
      </w:r>
    </w:p>
    <w:p w14:paraId="3EBE8F1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3) выпас сельскохозяйственных животных и организация для них летних лагерей, ванн. </w:t>
      </w:r>
    </w:p>
    <w:p w14:paraId="2F8518F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14:paraId="201A7B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739DF4D0" w14:textId="77777777" w:rsidR="0033601E" w:rsidRPr="0071573F" w:rsidRDefault="0033601E" w:rsidP="0033601E">
      <w:pPr>
        <w:pStyle w:val="40"/>
      </w:pPr>
      <w:r w:rsidRPr="00AD2C01">
        <w:t xml:space="preserve">Зоны санитарной охраны источников питьевого </w:t>
      </w:r>
      <w:r w:rsidRPr="0071573F">
        <w:t>и хозяйственно-бытового водоснабжения</w:t>
      </w:r>
    </w:p>
    <w:p w14:paraId="0DC5CAD3"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Зона санитарной охраны (далее-СЗО)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7802AC7B"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 каждом из трех поясов, а также в пределах санитарно - 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99FF4DB" w14:textId="77777777" w:rsidR="0033601E" w:rsidRPr="00AD2C01" w:rsidRDefault="0033601E" w:rsidP="0033601E">
      <w:pPr>
        <w:widowControl w:val="0"/>
        <w:autoSpaceDE w:val="0"/>
        <w:jc w:val="both"/>
        <w:rPr>
          <w:rFonts w:cs="Times New Roman"/>
          <w:color w:val="000000" w:themeColor="text1"/>
          <w:lang w:eastAsia="ru-RU"/>
        </w:rPr>
      </w:pPr>
      <w:r w:rsidRPr="00AD2C01">
        <w:rPr>
          <w:rFonts w:cs="Times New Roman"/>
          <w:color w:val="000000" w:themeColor="text1"/>
          <w:lang w:eastAsia="ru-RU"/>
        </w:rPr>
        <w:t xml:space="preserve">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03.03.06г. № 74 ФЗ) </w:t>
      </w:r>
      <w:r w:rsidRPr="00AD2C01">
        <w:rPr>
          <w:rFonts w:cs="Times New Roman"/>
          <w:color w:val="000000" w:themeColor="text1"/>
          <w:lang w:eastAsia="ru-RU"/>
        </w:rPr>
        <w:lastRenderedPageBreak/>
        <w:t xml:space="preserve">и Федеральному закону от 30.03.1999г. №52-ФЗ «О санитарно-эпидемиологическом благополучии населения» (п. 4 ст. 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30 м от скважины. </w:t>
      </w:r>
    </w:p>
    <w:p w14:paraId="288126F0"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Режимы санохраны источников питьевого водоснабжения:</w:t>
      </w:r>
    </w:p>
    <w:p w14:paraId="7DBF938F"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Первый пояс – зона строгого режима.</w:t>
      </w:r>
    </w:p>
    <w:p w14:paraId="398CD501"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  </w:t>
      </w:r>
    </w:p>
    <w:p w14:paraId="6AD44B2C"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14:paraId="6D54BF95"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Второй пояс – зона режима ограничений против бактериального (микробного) загрязнения.</w:t>
      </w:r>
    </w:p>
    <w:p w14:paraId="6746A6D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Следует учитывать:</w:t>
      </w:r>
    </w:p>
    <w:p w14:paraId="1C7BA61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все виды строительства разрешаются санитарно-эпидемиологической службой;</w:t>
      </w:r>
    </w:p>
    <w:p w14:paraId="4E9F1F8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14:paraId="4989B58B"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14:paraId="4306691E"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запрещается загрязнять водоемы и территории сбросом нечистот, мусора, навоза, промышленных отходов и пр.</w:t>
      </w:r>
    </w:p>
    <w:p w14:paraId="67FB72A5"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Третий пояс – зона режима ограничений от химического загрязнения.</w:t>
      </w:r>
    </w:p>
    <w:p w14:paraId="346A2079"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По 3-ему поясу (равно, как и входящим в его состав 2-ому и 1-ому поясам) предусматриваются следующие мероприятия:</w:t>
      </w:r>
    </w:p>
    <w:p w14:paraId="666C9773"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14:paraId="6EFAFA48"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14:paraId="2D607E64"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14:paraId="69DD7AE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14:paraId="70C0A8B6"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14:paraId="2A15422F"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Восстановление и охрана водных объектов и источников питьевого водоснабжения возможны при проведении комплекса мероприятий:</w:t>
      </w:r>
    </w:p>
    <w:p w14:paraId="0C98C67D"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проектов и организация зон санитарной охраны источников водоснабжения;</w:t>
      </w:r>
    </w:p>
    <w:p w14:paraId="5C0372D7" w14:textId="77777777" w:rsidR="0033601E" w:rsidRPr="00AD2C01" w:rsidRDefault="0033601E" w:rsidP="0033601E">
      <w:pPr>
        <w:widowControl w:val="0"/>
        <w:autoSpaceDE w:val="0"/>
        <w:ind w:firstLine="709"/>
        <w:jc w:val="both"/>
        <w:rPr>
          <w:rFonts w:cs="Times New Roman"/>
          <w:color w:val="000000" w:themeColor="text1"/>
          <w:lang w:eastAsia="ru-RU"/>
        </w:rPr>
      </w:pPr>
      <w:r w:rsidRPr="00AD2C01">
        <w:rPr>
          <w:rFonts w:cs="Times New Roman"/>
          <w:color w:val="000000" w:themeColor="text1"/>
          <w:lang w:eastAsia="ru-RU"/>
        </w:rPr>
        <w:t>- разработка и утверждение схем комплексного использования и охраны водных объектов;</w:t>
      </w:r>
    </w:p>
    <w:p w14:paraId="0B597C3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 разработка и установление нормативов допустимого воздействия на водные объекты и целевых показателей качества воды в водных объектах;</w:t>
      </w:r>
    </w:p>
    <w:p w14:paraId="0300441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14:paraId="3C402F7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реконструкция существующих очистных сооружений, строительство современных локальных очистных сооружений;</w:t>
      </w:r>
    </w:p>
    <w:p w14:paraId="0568F82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проведение плановых мероприятий по расчистке водоемов и берегов. </w:t>
      </w:r>
    </w:p>
    <w:p w14:paraId="6BC0EFF7" w14:textId="77777777" w:rsidR="0033601E" w:rsidRPr="00AD2C01" w:rsidRDefault="0033601E" w:rsidP="0033601E">
      <w:pPr>
        <w:pStyle w:val="40"/>
      </w:pPr>
      <w:r w:rsidRPr="00AD2C01">
        <w:t>Охранные зоны объектов инженерной инфраструктуры</w:t>
      </w:r>
    </w:p>
    <w:p w14:paraId="63C2BFE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w:t>
      </w:r>
      <w:r w:rsidRPr="00AD2C01">
        <w:rPr>
          <w:color w:val="000000" w:themeColor="text1"/>
        </w:rPr>
        <w:t xml:space="preserve"> </w:t>
      </w:r>
      <w:r w:rsidRPr="00AD2C01">
        <w:rPr>
          <w:rFonts w:cs="Times New Roman"/>
          <w:color w:val="000000" w:themeColor="text1"/>
          <w:lang w:eastAsia="ru-RU"/>
        </w:rPr>
        <w:t xml:space="preserve">Правила охраны магистральных трубопроводов, утвержденные постановлением Госгортехнадзора России от 24.04.1992 № 9, определяют требования к обустройству трасс трубопроводов, порядку определения границ охранных зон магистральных трубопроводов, условиям использования земельных участков в границах охранных зон магистральных трубопроводов, порядку организации и производства работ в охранных зонах трубопроводов, права и обязанности эксплуатационных организаций в области обеспечения сохранности опасных производственных объектов, предотвращения аварий на магистральных трубопроводах и ликвидации их последствий. </w:t>
      </w:r>
    </w:p>
    <w:p w14:paraId="4149E83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Согласно «Правилам охраны магистральных трубопроводов» вдоль трасс магистральных трубопроводов (при любом виде их прокладки) для исключения возможности повреждения трубопроводов устанавливаются охранные зоны в виде участка земли, ограниченного условными линиями, проходящими в 25 м от оси трубопровода с каждой стороны. </w:t>
      </w:r>
    </w:p>
    <w:p w14:paraId="4B5DC5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675EF80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части 4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15DAA8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перемещать, засыпать и ломать опознавательные и сигнальные знаки, контрольно- измерительные пункты;</w:t>
      </w:r>
    </w:p>
    <w:p w14:paraId="416437F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3CC4C62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устраивать всякого рода свалки, выливать растворы кислот, солей и щелочей;</w:t>
      </w:r>
    </w:p>
    <w:p w14:paraId="63F3309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39D04C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9CDF96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разводить огонь и размещать какие-либо открытые или закрытые источники огня.</w:t>
      </w:r>
    </w:p>
    <w:p w14:paraId="2DE692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трубопроводов без письменного разрешения предприятий трубопроводного транспорта запрещается:</w:t>
      </w:r>
    </w:p>
    <w:p w14:paraId="01A16C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возводить любые постройки и сооружения;</w:t>
      </w:r>
    </w:p>
    <w:p w14:paraId="28CBF84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3400F2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2365A4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г) производить мелиоративные земляные работы, сооружать оросительные и осушительные системы;</w:t>
      </w:r>
    </w:p>
    <w:p w14:paraId="0D6AC7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производить всякого рода открытые и подземные, горные, строительные, монтажные и взрывные работы, планировку грунта.</w:t>
      </w:r>
    </w:p>
    <w:p w14:paraId="5479B16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производить геологосъемочные, геолого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5B97EEA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6EAAAB2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строить объекты жилищно-гражданского и производственного назначения;</w:t>
      </w:r>
    </w:p>
    <w:p w14:paraId="247492A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72B771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4983DC4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62A6A1D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устраивать свалки и склады, разливать растворы кислот, солей, щелочей и других химически активных веществ;</w:t>
      </w:r>
    </w:p>
    <w:p w14:paraId="2D9B1C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32A2511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размещать источники огня;</w:t>
      </w:r>
    </w:p>
    <w:p w14:paraId="180CD3D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14:paraId="3F27B0B4" w14:textId="77777777" w:rsidR="0033601E" w:rsidRPr="00AD2C01" w:rsidRDefault="0033601E" w:rsidP="0033601E">
      <w:pPr>
        <w:keepNext/>
        <w:keepLines/>
        <w:autoSpaceDE w:val="0"/>
        <w:ind w:firstLine="709"/>
        <w:jc w:val="both"/>
        <w:rPr>
          <w:rFonts w:cs="Times New Roman"/>
          <w:color w:val="000000" w:themeColor="text1"/>
          <w:lang w:eastAsia="ru-RU"/>
        </w:rPr>
      </w:pPr>
    </w:p>
    <w:p w14:paraId="70B2BBC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13DBECE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771C721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1951FF8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производить строительство, капитальный ремонт, реконструкцию или снос любых зданий и сооружений;</w:t>
      </w:r>
    </w:p>
    <w:p w14:paraId="79C58F5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складировать материалы, высаживать деревья всех видов;</w:t>
      </w:r>
    </w:p>
    <w:p w14:paraId="2B1A36D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производить земляные и дорожные работы.</w:t>
      </w:r>
    </w:p>
    <w:p w14:paraId="27B6650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B4E29E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систем газоснабжения запрещается:</w:t>
      </w:r>
    </w:p>
    <w:p w14:paraId="20AAB9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перемещать и производить засыпку, нарушать сохранность опознавательных и предупредительных знаков;</w:t>
      </w:r>
    </w:p>
    <w:p w14:paraId="5090708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какие-либо открытые или закрытые источники огня.</w:t>
      </w:r>
    </w:p>
    <w:p w14:paraId="503B084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03B9359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734A3C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01FCCF28" w14:textId="77777777" w:rsidR="0033601E" w:rsidRPr="00AD2C01" w:rsidRDefault="0033601E" w:rsidP="0033601E">
      <w:pPr>
        <w:keepNext/>
        <w:keepLines/>
        <w:autoSpaceDE w:val="0"/>
        <w:ind w:firstLine="709"/>
        <w:jc w:val="both"/>
        <w:rPr>
          <w:rFonts w:cs="Times New Roman"/>
          <w:color w:val="000000" w:themeColor="text1"/>
          <w:lang w:eastAsia="ru-RU"/>
        </w:rPr>
      </w:pPr>
    </w:p>
    <w:p w14:paraId="5AA3F5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14:paraId="5F19326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64B093F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528EA5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6DB3826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A9F292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размещать свалки;</w:t>
      </w:r>
    </w:p>
    <w:p w14:paraId="66FA6E6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3069FF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охранных зонах, установленных для объектов электросетевого хозяйства напряжением свыше 1000 вольт, также запрещается:</w:t>
      </w:r>
    </w:p>
    <w:p w14:paraId="6D7B66B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складировать или размещать хранилища любых, в том числе горюче-смазочных, материалов;</w:t>
      </w:r>
    </w:p>
    <w:p w14:paraId="321FF0B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0E636B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171F524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27A5678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осуществлять проход судов с поднятыми стрелами кранов и других механизмов (в охранных зонах воздушных линий электропередачи).</w:t>
      </w:r>
    </w:p>
    <w:p w14:paraId="0F80B2A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В пределах охранных зон без письменного решения о согласовании сетевых организаций юридическим и физическим лицам запрещаются:</w:t>
      </w:r>
    </w:p>
    <w:p w14:paraId="575294F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строительство, капитальный ремонт, реконструкция или снос зданий и сооружений;</w:t>
      </w:r>
    </w:p>
    <w:p w14:paraId="162ADCC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горные, взрывные, мелиоративные работы, в том числе связанные с временным затоплением земель;</w:t>
      </w:r>
    </w:p>
    <w:p w14:paraId="05652FA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посадка и вырубка деревьев и кустарников;</w:t>
      </w:r>
    </w:p>
    <w:p w14:paraId="15E15C8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1A7787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10C63E4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204F449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1C0644CF"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78A780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62B76ED" w14:textId="77777777" w:rsidR="0033601E" w:rsidRPr="00AD2C01" w:rsidRDefault="0033601E" w:rsidP="0033601E">
      <w:pPr>
        <w:keepNext/>
        <w:keepLines/>
        <w:autoSpaceDE w:val="0"/>
        <w:ind w:firstLine="709"/>
        <w:jc w:val="both"/>
        <w:rPr>
          <w:rFonts w:cs="Times New Roman"/>
          <w:color w:val="000000" w:themeColor="text1"/>
          <w:lang w:eastAsia="ru-RU"/>
        </w:rPr>
      </w:pPr>
    </w:p>
    <w:p w14:paraId="5C7E441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730789C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033CE26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51C60D8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3602409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0F7519C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1A6ACC3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E2973E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674F826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ж) производить защиту подземных коммуникаций от коррозии без учета проходящих подземных кабельных линий связи.</w:t>
      </w:r>
    </w:p>
    <w:p w14:paraId="7049EF4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5F6D2C1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7A4067B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13D77B4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CA1E5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огораживать трассы линий связи, препятствуя свободному доступу к ним технического персонала;</w:t>
      </w:r>
    </w:p>
    <w:p w14:paraId="79FBD4D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самовольно подключаться к абонентской телефонной линии и линии радиофикации в целях пользования услугами связи;</w:t>
      </w:r>
    </w:p>
    <w:p w14:paraId="4D20B3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A9E2013" w14:textId="77777777" w:rsidR="0033601E" w:rsidRPr="00AD2C01" w:rsidRDefault="0033601E" w:rsidP="0033601E">
      <w:pPr>
        <w:keepNext/>
        <w:keepLines/>
        <w:autoSpaceDE w:val="0"/>
        <w:ind w:firstLine="709"/>
        <w:jc w:val="both"/>
        <w:rPr>
          <w:rFonts w:cs="Times New Roman"/>
          <w:color w:val="000000" w:themeColor="text1"/>
          <w:lang w:eastAsia="ru-RU"/>
        </w:rPr>
      </w:pPr>
    </w:p>
    <w:p w14:paraId="1F4174FC"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5. 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Правилами охраны тепловых сетей утвержденными Приказом Минстроя РФ от 17.08.1992 № 197 «О типовых правилах охраны коммунальных тепловых сетей».</w:t>
      </w:r>
    </w:p>
    <w:p w14:paraId="2D31B99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Охране подлежит весь 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w:t>
      </w:r>
    </w:p>
    <w:p w14:paraId="67A9D216"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14:paraId="78ED75F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48D3C572"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размещать автозаправочные станции, хранилища горюче-смазочных материалов, складировать агрессивные химические материалы;</w:t>
      </w:r>
    </w:p>
    <w:p w14:paraId="7F4A8725"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692F836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5ED04B0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устраивать всякого рода свалки, разжигать костры, сжигать бытовой мусор или промышленные отходы;</w:t>
      </w:r>
    </w:p>
    <w:p w14:paraId="77DA174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работы ударными механизмами, производить сброс и слив едких и коррозионно-активных веществ и горюче-смазочных материалов;</w:t>
      </w:r>
    </w:p>
    <w:p w14:paraId="04BB647F"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lastRenderedPageBreak/>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240B190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58CCFB6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4AD5D65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88DAB3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строительство, капитальный ремонт, реконструкцию или снос любых зданий и сооружений;</w:t>
      </w:r>
    </w:p>
    <w:p w14:paraId="3DEE395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земляные работы, планировку грунта, посадку деревьев и кустарников, устраивать монументальные клумбы;</w:t>
      </w:r>
    </w:p>
    <w:p w14:paraId="771BA39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производить погрузочно-разгрузочные работы, а также работы, связанные с разбиванием грунта и дорожных покрытий;</w:t>
      </w:r>
    </w:p>
    <w:p w14:paraId="7A5EB20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сооружать переезды и переходы через трубопроводы тепловых сетей.</w:t>
      </w:r>
    </w:p>
    <w:p w14:paraId="1DE104AC"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Проведение перечисленных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5C7D08A2"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43C11A00"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Перед началом работ в охранных зонах ответственные производители работ должны быть проинструктированы владельцем тепловых сетей относительно порядка их проведения и ознакомлены с расположением трасс подземной прокладки, о чем должна быть сделана запись в регистрационном журнале либо составлен соответствующий акт.</w:t>
      </w:r>
    </w:p>
    <w:p w14:paraId="620F4219"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Инструктаж мастеров, бригадиров, рабочих, мотористов землеройных машин, крановщиков и др. персонала возлагается на производителя работ.</w:t>
      </w:r>
    </w:p>
    <w:p w14:paraId="677C0DE5" w14:textId="77777777" w:rsidR="0033601E" w:rsidRPr="00AD2C01" w:rsidRDefault="0033601E" w:rsidP="0033601E">
      <w:pPr>
        <w:pStyle w:val="40"/>
      </w:pPr>
      <w:r w:rsidRPr="00AD2C01">
        <w:t>Зоны затопления и подтопления</w:t>
      </w:r>
    </w:p>
    <w:p w14:paraId="1D2DF484"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соответствии со статьей 67.1 Водного кодекса Российской Федерации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14:paraId="070A3C21"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границах зон затопления, подтопления запрещаются:</w:t>
      </w:r>
    </w:p>
    <w:p w14:paraId="2EB17F1A"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6A65DC5D"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2) использование сточных вод в целях повышения почвенного плодородия;</w:t>
      </w:r>
    </w:p>
    <w:p w14:paraId="60C3C66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519F6FD4"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4) осуществление авиационных мер по борьбе с вредными организмами.</w:t>
      </w:r>
    </w:p>
    <w:p w14:paraId="6C91EF01"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статьей 7.1 Водного Кодекса:</w:t>
      </w:r>
    </w:p>
    <w:p w14:paraId="358AF525"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1) предпаводковые и послепаводковые обследования территорий, подверженных негативному воздействию вод, и водных объектов;</w:t>
      </w:r>
    </w:p>
    <w:p w14:paraId="2EEB68FB"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lastRenderedPageBreak/>
        <w:t>2) ледокольные, ледорезные и иные работы по ослаблению прочности льда и ликвидации ледовых заторов;</w:t>
      </w:r>
    </w:p>
    <w:p w14:paraId="1827252D"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3) восстановление пропускной способности русел рек (дноуглубление и спрямление русел рек, расчистка водных объектов);</w:t>
      </w:r>
    </w:p>
    <w:p w14:paraId="30C9E778"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4) уполаживание берегов водных объектов, их биогенное закрепление, укрепление песчано-гравийной и каменной наброской, террасирование склонов.</w:t>
      </w:r>
    </w:p>
    <w:p w14:paraId="4CC1C24E"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 xml:space="preserve">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404810C3"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27B7EE4B"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Границы зон затопления, подтопления отображаются в документах территориального планирования, градостроительного зонирования и документации по планировке территорий в соответствии с законодательством о градостроительной деятельности.</w:t>
      </w:r>
    </w:p>
    <w:p w14:paraId="563D8AD6" w14:textId="77777777" w:rsidR="0033601E" w:rsidRPr="00AD2C01" w:rsidRDefault="0033601E" w:rsidP="0033601E">
      <w:pPr>
        <w:keepNext/>
        <w:keepLines/>
        <w:autoSpaceDE w:val="0"/>
        <w:ind w:firstLine="709"/>
        <w:rPr>
          <w:rFonts w:cs="Times New Roman"/>
          <w:color w:val="000000" w:themeColor="text1"/>
          <w:lang w:eastAsia="ru-RU"/>
        </w:rPr>
      </w:pPr>
      <w:r w:rsidRPr="00AD2C01">
        <w:rPr>
          <w:rFonts w:cs="Times New Roman"/>
          <w:color w:val="000000" w:themeColor="text1"/>
          <w:lang w:eastAsia="ru-RU"/>
        </w:rPr>
        <w:t>Границы зон затопления, подтопления на местности не обозначаются.</w:t>
      </w:r>
    </w:p>
    <w:p w14:paraId="12041A8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Учитывая, что Водным кодексом Российской Федерации допускается строительство в зонах затопления, подтопления объектов капитального строительства при обязательном обеспечении сооружениями и (или) методами инженерной защиты территорий и объектов от негативного воздействия вод, застройщикам необходимо обеспечить в составе проектной документации подготовку перечня мероприятий по инженерной защите объекта капитального строительства от подтопления, затопления.</w:t>
      </w:r>
    </w:p>
    <w:p w14:paraId="427B286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При строительстве, реконструкции объектов индивидуального жилищного строительства или садового дома на земельных участках, расположенных в зонах затопления, подтопления, застройщиком до подачи уведомления о планируемом строительстве или реконструкции  объекта индивидуального жилищного строительства или садового дома (далее уведомления о планируемом строительстве) необходимо обеспечить подготовку перечня мероприятий по инженерной защите объекта капитального строительства от подтопления, затопления.  </w:t>
      </w:r>
    </w:p>
    <w:p w14:paraId="09CAC6F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Перечни мероприятий готовятся на основании полученных в администрации муниципального образования Красноармейский район исходных данных о прогнозном уровне воды паводка в зоне затопления или прогнозном уровне грунтовых вод в зоне подтопления.</w:t>
      </w:r>
    </w:p>
    <w:p w14:paraId="433F1A9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Перечень мероприятий по предупреждению чрезвычайных ситуаций природного и техногенного характера (мероприятия по инженерной защите территорий от затопления, подтопления)подготавливается юридическим лицом или индивидуальным предпринимателем, являющимся членом саморегулируемой организации, основанной на членстве лиц, осуществляющих подготовку проектной документации, и имеющим в соответствии с требованиями приказа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допуск на выполнение работ по пункту 7.2 «Инженерно-технические мероприятия по предупреждению чрезвычайных ситуаций природного и техногенного характера» либо лицом, специализирующемся на проектировании гидротехнических сооружений.</w:t>
      </w:r>
    </w:p>
    <w:p w14:paraId="66EBE32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При разработке мероприятий по предупреждению чрезвычайных ситуаций природного и техногенного характера необходимо руководствоваться требованиями СП 104.13330.2016 «Инженерная защита территории от затопления и подтопления. Актуализированная редакция СНиП 2.06.15-85», 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 и иными требованиями, установленными для проектирования и эксплуатации объектов капитального строительства в потенциально опасных зонах затопления, подтопления.</w:t>
      </w:r>
    </w:p>
    <w:p w14:paraId="02772AC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проектировании зданий и сооружений в зонах затопления, подтопления, в соответствии с Федеральным Законом от 30 декабря 2009 года. №384-ФЗ «Технический регламент о безопасности зданий и сооружений», должны быть предусмотрены:</w:t>
      </w:r>
    </w:p>
    <w:p w14:paraId="30B0468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меры, направленные на защиту людей, здания или сооружения, территории, на которой будут осуществляться строительство, реконструкция и эксплуатация здания или сооружения, от воздействия опасных природных процессов и явлений, и техногенных воздействий, а также меры, направленные на предупреждение и (или) уменьшение последствий воздействия опасных природных процессов и явлений, и техногенных воздействий;</w:t>
      </w:r>
    </w:p>
    <w:p w14:paraId="758E215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конструктивные меры, уменьшающие чувствительность строительных конструкций и основания к воздействию опасных природных процессов и явлений и техногенным воздействиям (гидроизоляция подземных частей зданий и сооружений (наружная и внутренняя, горизонтальная и вертикальная) для защиты подземных частей зданий и сооружений от капиллярного увлажнения и процессов термовлагопереноса, а также при защите от воздействия подземных вод); </w:t>
      </w:r>
    </w:p>
    <w:p w14:paraId="68A1692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меры по улучшению свойств грунтов основания (вертикальная планировка территории с организацией поверхностного стока, устройство дренажей);</w:t>
      </w:r>
    </w:p>
    <w:p w14:paraId="134C150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ведение строительных работ способами, не приводящими к проявлению новых и (или) интенсификации действующих опасных природных процессов и явлений.</w:t>
      </w:r>
    </w:p>
    <w:p w14:paraId="68D04E5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При подаче уведомления о планируемом строительстве застройщику в инициативном порядке необходимо передать подготовленный перечень мероприятий по инженерной защите в администрацию муниципального образования Красноармейский район.</w:t>
      </w:r>
    </w:p>
    <w:p w14:paraId="1A5954E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Мероприятия по инженерной защите должны быть выполнены застройщиком до момента подачи уведомления об окончании строительства или реконструкции объекта индивидуального жилищного строительства или садового дома (далее уведомление об окончании) или заявления о вводе в эксплуатацию объекта капитального строительства.</w:t>
      </w:r>
    </w:p>
    <w:p w14:paraId="701B668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подаче уведомления об окончании застройщику в инициативном порядке необходимо передать подписанное лично заверение о выполнении в полном объеме мероприятий по инженерной защите в администрацию муниципального образования Красноармейский район.</w:t>
      </w:r>
    </w:p>
    <w:p w14:paraId="66393AD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При подаче заявления о вводе в эксплуатацию объекта капитального строительства застройщику необходимо передать акт, подтверждающий соответствие параметров построенного, реконструированного объекта капитального строительства проектной документации и содержащий вывод лица, являющегося членом саморегулируемых организаций в области архитектурно-строительного проектирования или строительства о выполнений мероприятий по инженерной защите (их комплекса) в полном объеме в администрацию муниципального образования Красноармейский район. </w:t>
      </w:r>
    </w:p>
    <w:p w14:paraId="10170735" w14:textId="77777777" w:rsidR="0033601E" w:rsidRPr="00AD2C01" w:rsidRDefault="0033601E" w:rsidP="0033601E">
      <w:pPr>
        <w:pStyle w:val="40"/>
      </w:pPr>
      <w:r w:rsidRPr="00AD2C01">
        <w:t>Придорожные полосы автомобильных дорог</w:t>
      </w:r>
    </w:p>
    <w:p w14:paraId="5E7C24C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5B9C3D7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3EFB1AA"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в пределах придорожных полос объектов разрешается при соблюдении следующих условий:</w:t>
      </w:r>
    </w:p>
    <w:p w14:paraId="6D7F84A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5010AF7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выбор места размещения объектов должны соблюдаться с учетом возможной реконструкции автомобильной дороги;</w:t>
      </w:r>
    </w:p>
    <w:p w14:paraId="2B2950D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6B0FEAD3"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5CB097D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7DBED2D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Режим использования придорожных полос автомобильных дорог федерального значения установлен приказом Министерства транспорта России от 13.01.2010 № 4 (ред. от 03.04.2018), автомобильных дорог регионального или межмуниципального значения определен приказом Министерства транспорта и дорожного хозяйства Краснодарского края от 09.11.2016 № 468 (ред.02.02.2017).</w:t>
      </w:r>
    </w:p>
    <w:p w14:paraId="1CAAC4D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пределах придорожных полос автомобильных дорог федерального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таких автомобильных дорог, их сохранности и с учетом перспектив их развития, который предусматривает, что в придорожных полосах федеральных автомобильных дорог общего пользования запрещается строительство капитальных сооружений, за исключением:</w:t>
      </w:r>
    </w:p>
    <w:p w14:paraId="5E4D499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предназначенных для обслуживания таких автомобильных дорог, их строительства, реконструкции, капитального ремонта, ремонта и содержания;</w:t>
      </w:r>
    </w:p>
    <w:p w14:paraId="560CDA2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Государственной инспекции безопасности дорожного движения Министерства внутренних дел Российской Федерации;</w:t>
      </w:r>
    </w:p>
    <w:p w14:paraId="461A022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объектов дорожного сервиса, рекламных конструкций, информационных щитов и указателей;</w:t>
      </w:r>
    </w:p>
    <w:p w14:paraId="6ED07E68"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инженерных коммуникаций.</w:t>
      </w:r>
    </w:p>
    <w:p w14:paraId="224C313A" w14:textId="77777777" w:rsidR="0033601E" w:rsidRPr="00AD2C01" w:rsidRDefault="0033601E" w:rsidP="0033601E">
      <w:pPr>
        <w:pStyle w:val="40"/>
      </w:pPr>
      <w:r w:rsidRPr="00AD2C01">
        <w:t>Охранные зоны железных дорог</w:t>
      </w:r>
    </w:p>
    <w:p w14:paraId="60095489"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В соответствии с Правилами установления и использования полос отвода и охранных зон железных дорог утвержденными Постановление Правительства РФ от 12 октября 2006 г. N 611,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60FCFD2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6487FAB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4FAAE20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69ADF750"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51F5B0E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14:paraId="5991270C"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3093E4F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6A9C2B0B" w14:textId="58F3C1D2" w:rsidR="00820E00" w:rsidRPr="0071573F" w:rsidRDefault="00820E00" w:rsidP="00820E00">
      <w:pPr>
        <w:pStyle w:val="3"/>
        <w:framePr w:hSpace="0" w:wrap="auto" w:vAnchor="margin" w:xAlign="left" w:yAlign="inline"/>
        <w:suppressOverlap w:val="0"/>
      </w:pPr>
      <w:bookmarkStart w:id="282" w:name="_Toc181886239"/>
      <w:bookmarkStart w:id="283" w:name="_Toc184912551"/>
      <w:r>
        <w:t>Статья 4</w:t>
      </w:r>
      <w:r w:rsidR="003834BD">
        <w:t>6</w:t>
      </w:r>
      <w:r w:rsidRPr="0071573F">
        <w:t>. Порядок организации строительства</w:t>
      </w:r>
      <w:bookmarkEnd w:id="282"/>
      <w:bookmarkEnd w:id="283"/>
    </w:p>
    <w:p w14:paraId="26228335"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"СП 48.13330.2011. Свод правил. Организация строительства. Актуализированная редакция СНиП 12-01-2004" (утв. Приказом Минрегиона РФ от 27.12.2010 N 781) (далее Свод Правил) .</w:t>
      </w:r>
    </w:p>
    <w:p w14:paraId="15105582"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2EAD1A1E"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41CFCC1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lastRenderedPageBreak/>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5BD5440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1F9EB64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Строительная площадка</w:t>
      </w:r>
    </w:p>
    <w:p w14:paraId="26C47CF1"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5AFA02A4"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4444264B"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057DE77D"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4A264A8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госстройнадзора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3A05E5A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0F47EB86"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55231B77" w14:textId="77777777" w:rsidR="0033601E" w:rsidRPr="00AD2C01" w:rsidRDefault="0033601E" w:rsidP="0033601E">
      <w:pPr>
        <w:keepNext/>
        <w:keepLines/>
        <w:autoSpaceDE w:val="0"/>
        <w:ind w:firstLine="709"/>
        <w:jc w:val="both"/>
        <w:rPr>
          <w:rFonts w:cs="Times New Roman"/>
          <w:color w:val="000000" w:themeColor="text1"/>
          <w:lang w:eastAsia="ru-RU"/>
        </w:rPr>
      </w:pPr>
      <w:r w:rsidRPr="00AD2C01">
        <w:rPr>
          <w:rFonts w:cs="Times New Roman"/>
          <w:color w:val="000000" w:themeColor="text1"/>
          <w:lang w:eastAsia="ru-RU"/>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6BD2E3FE" w14:textId="22D70338" w:rsidR="00AB329D" w:rsidRPr="00F77A21" w:rsidRDefault="0033601E" w:rsidP="0042409A">
      <w:pPr>
        <w:keepNext/>
        <w:keepLines/>
        <w:autoSpaceDE w:val="0"/>
        <w:ind w:firstLine="709"/>
        <w:jc w:val="both"/>
        <w:rPr>
          <w:rFonts w:cs="Times New Roman"/>
        </w:rPr>
      </w:pPr>
      <w:r w:rsidRPr="00AD2C01">
        <w:rPr>
          <w:rFonts w:cs="Times New Roman"/>
          <w:color w:val="000000" w:themeColor="text1"/>
          <w:lang w:eastAsia="ru-RU"/>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bookmarkStart w:id="284" w:name="_Toc491855546"/>
      <w:bookmarkStart w:id="285" w:name="_Toc492973672"/>
      <w:r>
        <w:rPr>
          <w:rFonts w:cs="Times New Roman"/>
          <w:color w:val="000000" w:themeColor="text1"/>
          <w:lang w:eastAsia="ru-RU"/>
        </w:rPr>
        <w:t>.</w:t>
      </w:r>
      <w:bookmarkEnd w:id="284"/>
      <w:bookmarkEnd w:id="285"/>
    </w:p>
    <w:sectPr w:rsidR="00AB329D" w:rsidRPr="00F77A21" w:rsidSect="00CF0BA1">
      <w:pgSz w:w="11905" w:h="16837" w:code="9"/>
      <w:pgMar w:top="397" w:right="851" w:bottom="295"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C0216" w14:textId="77777777" w:rsidR="00B53EA2" w:rsidRDefault="00B53EA2">
      <w:r>
        <w:separator/>
      </w:r>
    </w:p>
  </w:endnote>
  <w:endnote w:type="continuationSeparator" w:id="0">
    <w:p w14:paraId="63F2CFAE" w14:textId="77777777" w:rsidR="00B53EA2" w:rsidRDefault="00B5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Полужирный">
    <w:panose1 w:val="02020803070505020304"/>
    <w:charset w:val="00"/>
    <w:family w:val="roman"/>
    <w:notTrueType/>
    <w:pitch w:val="default"/>
  </w:font>
  <w:font w:name="TimesET">
    <w:panose1 w:val="00000000000000000000"/>
    <w:charset w:val="00"/>
    <w:family w:val="auto"/>
    <w:notTrueType/>
    <w:pitch w:val="default"/>
    <w:sig w:usb0="00000003" w:usb1="00000000" w:usb2="00000000" w:usb3="00000000" w:csb0="00000001" w:csb1="00000000"/>
  </w:font>
  <w:font w:name="Peterburg">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tsans">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angal">
    <w:panose1 w:val="00000400000000000000"/>
    <w:charset w:val="00"/>
    <w:family w:val="roman"/>
    <w:pitch w:val="variable"/>
    <w:sig w:usb0="00008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735924"/>
      <w:docPartObj>
        <w:docPartGallery w:val="Page Numbers (Bottom of Page)"/>
        <w:docPartUnique/>
      </w:docPartObj>
    </w:sdtPr>
    <w:sdtContent>
      <w:p w14:paraId="2F75C053" w14:textId="77777777" w:rsidR="003834BD" w:rsidRDefault="003834BD">
        <w:pPr>
          <w:pStyle w:val="ae"/>
          <w:jc w:val="right"/>
        </w:pPr>
        <w:r>
          <w:rPr>
            <w:noProof/>
          </w:rPr>
          <w:fldChar w:fldCharType="begin"/>
        </w:r>
        <w:r>
          <w:rPr>
            <w:noProof/>
          </w:rPr>
          <w:instrText>PAGE   \* MERGEFORMAT</w:instrText>
        </w:r>
        <w:r>
          <w:rPr>
            <w:noProof/>
          </w:rPr>
          <w:fldChar w:fldCharType="separate"/>
        </w:r>
        <w:r>
          <w:rPr>
            <w:noProof/>
          </w:rPr>
          <w:t>26</w:t>
        </w:r>
        <w:r>
          <w:rPr>
            <w:noProof/>
          </w:rPr>
          <w:fldChar w:fldCharType="end"/>
        </w:r>
      </w:p>
    </w:sdtContent>
  </w:sdt>
  <w:p w14:paraId="53600904" w14:textId="77777777" w:rsidR="003834BD" w:rsidRDefault="003834B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5203456"/>
      <w:docPartObj>
        <w:docPartGallery w:val="Page Numbers (Bottom of Page)"/>
        <w:docPartUnique/>
      </w:docPartObj>
    </w:sdtPr>
    <w:sdtContent>
      <w:p w14:paraId="0E56B945" w14:textId="77777777" w:rsidR="003834BD" w:rsidRDefault="003834BD">
        <w:pPr>
          <w:pStyle w:val="ae"/>
          <w:jc w:val="right"/>
        </w:pPr>
        <w:r>
          <w:t>2</w:t>
        </w:r>
      </w:p>
    </w:sdtContent>
  </w:sdt>
  <w:p w14:paraId="300E5785" w14:textId="77777777" w:rsidR="003834BD" w:rsidRDefault="003834B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FC819" w14:textId="77777777" w:rsidR="00B53EA2" w:rsidRDefault="00B53EA2">
      <w:r>
        <w:separator/>
      </w:r>
    </w:p>
  </w:footnote>
  <w:footnote w:type="continuationSeparator" w:id="0">
    <w:p w14:paraId="4FC77FD9" w14:textId="77777777" w:rsidR="00B53EA2" w:rsidRDefault="00B53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8CF14" w14:textId="77777777" w:rsidR="003834BD" w:rsidRDefault="003834BD">
    <w:pPr>
      <w:pStyle w:val="ad"/>
    </w:pPr>
    <w:r>
      <w:rPr>
        <w:noProof/>
        <w:lang w:eastAsia="ru-RU"/>
      </w:rPr>
      <mc:AlternateContent>
        <mc:Choice Requires="wps">
          <w:drawing>
            <wp:anchor distT="0" distB="0" distL="114300" distR="114300" simplePos="0" relativeHeight="251657215" behindDoc="1" locked="0" layoutInCell="1" allowOverlap="1" wp14:anchorId="158D9FFE" wp14:editId="753F932F">
              <wp:simplePos x="0" y="0"/>
              <wp:positionH relativeFrom="column">
                <wp:posOffset>-64770</wp:posOffset>
              </wp:positionH>
              <wp:positionV relativeFrom="paragraph">
                <wp:posOffset>-170180</wp:posOffset>
              </wp:positionV>
              <wp:extent cx="6659880" cy="10259695"/>
              <wp:effectExtent l="0" t="0" r="26670" b="2730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A5C9E" id="Rectangle 3" o:spid="_x0000_s1026" style="position:absolute;margin-left:-5.1pt;margin-top:-13.4pt;width:524.4pt;height:807.8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" filled="f"/>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7CE6" w14:textId="77777777" w:rsidR="003834BD" w:rsidRDefault="003834BD">
    <w:pPr>
      <w:pStyle w:val="ad"/>
    </w:pPr>
    <w:r>
      <w:rPr>
        <w:noProof/>
        <w:lang w:eastAsia="ru-RU"/>
      </w:rPr>
      <mc:AlternateContent>
        <mc:Choice Requires="wps">
          <w:drawing>
            <wp:anchor distT="0" distB="0" distL="114300" distR="114300" simplePos="0" relativeHeight="251658240" behindDoc="0" locked="0" layoutInCell="1" allowOverlap="1" wp14:anchorId="22FE6FF5" wp14:editId="1619C37A">
              <wp:simplePos x="0" y="0"/>
              <wp:positionH relativeFrom="column">
                <wp:posOffset>-41910</wp:posOffset>
              </wp:positionH>
              <wp:positionV relativeFrom="paragraph">
                <wp:posOffset>-154305</wp:posOffset>
              </wp:positionV>
              <wp:extent cx="6659880" cy="10259695"/>
              <wp:effectExtent l="19050" t="19050" r="26670" b="2730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259695"/>
                      </a:xfrm>
                      <a:prstGeom prst="rect">
                        <a:avLst/>
                      </a:prstGeom>
                      <a:noFill/>
                      <a:ln w="44450" cmpd="thickThin">
                        <a:solidFill>
                          <a:srgbClr val="17365D"/>
                        </a:solidFill>
                        <a:miter lim="800000"/>
                        <a:headEnd/>
                        <a:tailEnd/>
                      </a:ln>
                      <a:effectLst/>
                      <a:extLst>
                        <a:ext uri="{909E8E84-426E-40DD-AFC4-6F175D3DCCD1}">
                          <a14:hiddenFill xmlns:a14="http://schemas.microsoft.com/office/drawing/2010/main">
                            <a:solidFill>
                              <a:srgbClr val="4BACC6"/>
                            </a:solid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8B250" id="Rectangle 2" o:spid="_x0000_s1026" style="position:absolute;margin-left:-3.3pt;margin-top:-12.15pt;width:524.4pt;height:80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" filled="f" fillcolor="#4bacc6" strokecolor="#17365d" strokeweight="3.5pt">
              <v:stroke linestyle="thickThin"/>
              <v:shadow color="#205867" opacity=".5" offset="1pt"/>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5CCF1" w14:textId="77777777" w:rsidR="003834BD" w:rsidRDefault="003834BD">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8ABB" w14:textId="77777777" w:rsidR="003834BD" w:rsidRDefault="003834B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310963E"/>
    <w:lvl w:ilvl="0">
      <w:start w:val="1"/>
      <w:numFmt w:val="bullet"/>
      <w:pStyle w:val="4"/>
      <w:lvlText w:val=""/>
      <w:lvlJc w:val="left"/>
      <w:pPr>
        <w:tabs>
          <w:tab w:val="num" w:pos="1122"/>
        </w:tabs>
        <w:ind w:left="1122" w:hanging="360"/>
      </w:pPr>
      <w:rPr>
        <w:rFonts w:ascii="Symbol" w:hAnsi="Symbol" w:hint="default"/>
      </w:rPr>
    </w:lvl>
  </w:abstractNum>
  <w:abstractNum w:abstractNumId="1" w15:restartNumberingAfterBreak="0">
    <w:nsid w:val="FFFFFF89"/>
    <w:multiLevelType w:val="singleLevel"/>
    <w:tmpl w:val="B9A695D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4" w15:restartNumberingAfterBreak="0">
    <w:nsid w:val="00000003"/>
    <w:multiLevelType w:val="multilevel"/>
    <w:tmpl w:val="00000003"/>
    <w:name w:val="WW8Num4"/>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2"/>
    <w:multiLevelType w:val="singleLevel"/>
    <w:tmpl w:val="00000012"/>
    <w:name w:val="WW8Num18"/>
    <w:lvl w:ilvl="0">
      <w:start w:val="1"/>
      <w:numFmt w:val="bullet"/>
      <w:lvlText w:val="—"/>
      <w:lvlJc w:val="left"/>
      <w:pPr>
        <w:tabs>
          <w:tab w:val="num" w:pos="688"/>
        </w:tabs>
        <w:ind w:left="688" w:hanging="480"/>
      </w:pPr>
      <w:rPr>
        <w:rFonts w:ascii="Times New Roman" w:hAnsi="Times New Roman" w:cs="Times New Roman"/>
      </w:rPr>
    </w:lvl>
  </w:abstractNum>
  <w:abstractNum w:abstractNumId="6" w15:restartNumberingAfterBreak="0">
    <w:nsid w:val="00000045"/>
    <w:multiLevelType w:val="singleLevel"/>
    <w:tmpl w:val="00000045"/>
    <w:name w:val="WW8Num69"/>
    <w:lvl w:ilvl="0">
      <w:start w:val="1"/>
      <w:numFmt w:val="bullet"/>
      <w:lvlText w:val="—"/>
      <w:lvlJc w:val="left"/>
      <w:pPr>
        <w:tabs>
          <w:tab w:val="num" w:pos="915"/>
        </w:tabs>
        <w:ind w:left="915" w:hanging="480"/>
      </w:pPr>
      <w:rPr>
        <w:rFonts w:ascii="Times New Roman" w:hAnsi="Times New Roman" w:cs="Times New Roman"/>
      </w:rPr>
    </w:lvl>
  </w:abstractNum>
  <w:abstractNum w:abstractNumId="7" w15:restartNumberingAfterBreak="0">
    <w:nsid w:val="00000050"/>
    <w:multiLevelType w:val="singleLevel"/>
    <w:tmpl w:val="00000050"/>
    <w:name w:val="WW8Num80"/>
    <w:lvl w:ilvl="0">
      <w:start w:val="1"/>
      <w:numFmt w:val="bullet"/>
      <w:lvlText w:val=""/>
      <w:lvlJc w:val="left"/>
      <w:pPr>
        <w:tabs>
          <w:tab w:val="num" w:pos="1211"/>
        </w:tabs>
        <w:ind w:left="1211" w:hanging="360"/>
      </w:pPr>
      <w:rPr>
        <w:rFonts w:ascii="Symbol" w:hAnsi="Symbol"/>
      </w:rPr>
    </w:lvl>
  </w:abstractNum>
  <w:abstractNum w:abstractNumId="8" w15:restartNumberingAfterBreak="0">
    <w:nsid w:val="0000005D"/>
    <w:multiLevelType w:val="singleLevel"/>
    <w:tmpl w:val="0000005D"/>
    <w:name w:val="WW8Num93"/>
    <w:lvl w:ilvl="0">
      <w:start w:val="1"/>
      <w:numFmt w:val="bullet"/>
      <w:lvlText w:val="—"/>
      <w:lvlJc w:val="left"/>
      <w:pPr>
        <w:tabs>
          <w:tab w:val="num" w:pos="620"/>
        </w:tabs>
        <w:ind w:left="620" w:hanging="480"/>
      </w:pPr>
      <w:rPr>
        <w:rFonts w:ascii="Times New Roman" w:hAnsi="Times New Roman" w:cs="Times New Roman"/>
      </w:rPr>
    </w:lvl>
  </w:abstractNum>
  <w:abstractNum w:abstractNumId="9" w15:restartNumberingAfterBreak="0">
    <w:nsid w:val="01776023"/>
    <w:multiLevelType w:val="hybridMultilevel"/>
    <w:tmpl w:val="B9F0B7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2E1160C"/>
    <w:multiLevelType w:val="hybridMultilevel"/>
    <w:tmpl w:val="FB18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6C1F04"/>
    <w:multiLevelType w:val="hybridMultilevel"/>
    <w:tmpl w:val="C220C5FE"/>
    <w:lvl w:ilvl="0" w:tplc="33883004">
      <w:start w:val="1"/>
      <w:numFmt w:val="decimal"/>
      <w:pStyle w:val="BodyText22"/>
      <w:lvlText w:val="%1."/>
      <w:lvlJc w:val="left"/>
      <w:pPr>
        <w:ind w:left="15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610AF0"/>
    <w:multiLevelType w:val="hybridMultilevel"/>
    <w:tmpl w:val="2E025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E57326"/>
    <w:multiLevelType w:val="hybridMultilevel"/>
    <w:tmpl w:val="96804A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8879CE"/>
    <w:multiLevelType w:val="hybridMultilevel"/>
    <w:tmpl w:val="EA9C22D2"/>
    <w:lvl w:ilvl="0" w:tplc="2E0E5608">
      <w:start w:val="1"/>
      <w:numFmt w:val="bullet"/>
      <w:pStyle w:val="4-12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8971BAC"/>
    <w:multiLevelType w:val="hybridMultilevel"/>
    <w:tmpl w:val="AEDA9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1EC2021"/>
    <w:multiLevelType w:val="hybridMultilevel"/>
    <w:tmpl w:val="7EA63C5E"/>
    <w:lvl w:ilvl="0" w:tplc="65E8EA1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7CEA0E"/>
    <w:multiLevelType w:val="multilevel"/>
    <w:tmpl w:val="30F29D35"/>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8" w15:restartNumberingAfterBreak="0">
    <w:nsid w:val="325C2803"/>
    <w:multiLevelType w:val="hybridMultilevel"/>
    <w:tmpl w:val="69844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0F098A"/>
    <w:multiLevelType w:val="hybridMultilevel"/>
    <w:tmpl w:val="20944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87084F"/>
    <w:multiLevelType w:val="hybridMultilevel"/>
    <w:tmpl w:val="F684B7DE"/>
    <w:lvl w:ilvl="0" w:tplc="65B8DF68">
      <w:start w:val="1"/>
      <w:numFmt w:val="decimal"/>
      <w:pStyle w:val="4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246B22"/>
    <w:multiLevelType w:val="hybridMultilevel"/>
    <w:tmpl w:val="FB18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81E16D"/>
    <w:multiLevelType w:val="multilevel"/>
    <w:tmpl w:val="72940C48"/>
    <w:lvl w:ilvl="0">
      <w:start w:val="1"/>
      <w:numFmt w:val="decimal"/>
      <w:lvlText w:val="%1."/>
      <w:lvlJc w:val="left"/>
      <w:pPr>
        <w:tabs>
          <w:tab w:val="num" w:pos="720"/>
        </w:tabs>
        <w:ind w:left="720" w:hanging="360"/>
      </w:pPr>
      <w:rPr>
        <w:rFonts w:ascii="Times New Roman" w:hAnsi="Times New Roman" w:cs="Times New Roman"/>
        <w:b/>
        <w:bCs/>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3" w15:restartNumberingAfterBreak="0">
    <w:nsid w:val="3EE63850"/>
    <w:multiLevelType w:val="hybridMultilevel"/>
    <w:tmpl w:val="96FE1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9D11DD"/>
    <w:multiLevelType w:val="hybridMultilevel"/>
    <w:tmpl w:val="E71CDA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4DD50CE"/>
    <w:multiLevelType w:val="hybridMultilevel"/>
    <w:tmpl w:val="AFF26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0C46CF"/>
    <w:multiLevelType w:val="hybridMultilevel"/>
    <w:tmpl w:val="04BC1F04"/>
    <w:lvl w:ilvl="0" w:tplc="79D68D44">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num w:numId="1">
    <w:abstractNumId w:val="14"/>
  </w:num>
  <w:num w:numId="2">
    <w:abstractNumId w:val="11"/>
  </w:num>
  <w:num w:numId="3">
    <w:abstractNumId w:val="13"/>
  </w:num>
  <w:num w:numId="4">
    <w:abstractNumId w:val="0"/>
  </w:num>
  <w:num w:numId="5">
    <w:abstractNumId w:val="1"/>
  </w:num>
  <w:num w:numId="6">
    <w:abstractNumId w:val="23"/>
  </w:num>
  <w:num w:numId="7">
    <w:abstractNumId w:val="21"/>
  </w:num>
  <w:num w:numId="8">
    <w:abstractNumId w:val="25"/>
  </w:num>
  <w:num w:numId="9">
    <w:abstractNumId w:val="18"/>
  </w:num>
  <w:num w:numId="10">
    <w:abstractNumId w:val="16"/>
  </w:num>
  <w:num w:numId="11">
    <w:abstractNumId w:val="15"/>
  </w:num>
  <w:num w:numId="12">
    <w:abstractNumId w:val="24"/>
  </w:num>
  <w:num w:numId="13">
    <w:abstractNumId w:val="20"/>
  </w:num>
  <w:num w:numId="14">
    <w:abstractNumId w:val="17"/>
  </w:num>
  <w:num w:numId="15">
    <w:abstractNumId w:val="22"/>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6"/>
  </w:num>
  <w:num w:numId="20">
    <w:abstractNumId w:val="12"/>
  </w:num>
  <w:num w:numId="21">
    <w:abstractNumId w:val="9"/>
  </w:num>
  <w:num w:numId="22">
    <w:abstractNumId w:val="19"/>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A1C"/>
    <w:rsid w:val="000062D0"/>
    <w:rsid w:val="00015407"/>
    <w:rsid w:val="00017483"/>
    <w:rsid w:val="0002057E"/>
    <w:rsid w:val="000221A9"/>
    <w:rsid w:val="00040330"/>
    <w:rsid w:val="00041AAB"/>
    <w:rsid w:val="0004452A"/>
    <w:rsid w:val="00055EE9"/>
    <w:rsid w:val="00056403"/>
    <w:rsid w:val="000612F1"/>
    <w:rsid w:val="0006189D"/>
    <w:rsid w:val="00063B8F"/>
    <w:rsid w:val="00064955"/>
    <w:rsid w:val="00064A5E"/>
    <w:rsid w:val="00064E00"/>
    <w:rsid w:val="00066FA0"/>
    <w:rsid w:val="000673B0"/>
    <w:rsid w:val="0007475E"/>
    <w:rsid w:val="00077810"/>
    <w:rsid w:val="00085FBC"/>
    <w:rsid w:val="000867EA"/>
    <w:rsid w:val="00087289"/>
    <w:rsid w:val="00093AFC"/>
    <w:rsid w:val="00095678"/>
    <w:rsid w:val="000A19BD"/>
    <w:rsid w:val="000A2D08"/>
    <w:rsid w:val="000A79D4"/>
    <w:rsid w:val="000B517A"/>
    <w:rsid w:val="000B55DB"/>
    <w:rsid w:val="000C452B"/>
    <w:rsid w:val="000D05C6"/>
    <w:rsid w:val="000D3E3B"/>
    <w:rsid w:val="000E2B36"/>
    <w:rsid w:val="000F3F55"/>
    <w:rsid w:val="00100313"/>
    <w:rsid w:val="00102A59"/>
    <w:rsid w:val="00106579"/>
    <w:rsid w:val="00106EEC"/>
    <w:rsid w:val="0011098B"/>
    <w:rsid w:val="001114AA"/>
    <w:rsid w:val="00111579"/>
    <w:rsid w:val="001261DF"/>
    <w:rsid w:val="00127886"/>
    <w:rsid w:val="00130D57"/>
    <w:rsid w:val="00131B25"/>
    <w:rsid w:val="0013595C"/>
    <w:rsid w:val="0013777C"/>
    <w:rsid w:val="00140717"/>
    <w:rsid w:val="001446C7"/>
    <w:rsid w:val="00147B7D"/>
    <w:rsid w:val="00151B1B"/>
    <w:rsid w:val="00152CEC"/>
    <w:rsid w:val="00152EAC"/>
    <w:rsid w:val="00156DFC"/>
    <w:rsid w:val="001577F8"/>
    <w:rsid w:val="00160113"/>
    <w:rsid w:val="00174CE2"/>
    <w:rsid w:val="001810A5"/>
    <w:rsid w:val="0018754D"/>
    <w:rsid w:val="001922CC"/>
    <w:rsid w:val="00192D48"/>
    <w:rsid w:val="001A053A"/>
    <w:rsid w:val="001A39AD"/>
    <w:rsid w:val="001A4ACD"/>
    <w:rsid w:val="001A4C40"/>
    <w:rsid w:val="001B0B7F"/>
    <w:rsid w:val="001B31E0"/>
    <w:rsid w:val="001C47B2"/>
    <w:rsid w:val="001D054D"/>
    <w:rsid w:val="001D1B29"/>
    <w:rsid w:val="001D2A1D"/>
    <w:rsid w:val="001E059E"/>
    <w:rsid w:val="001E13C0"/>
    <w:rsid w:val="001E1AED"/>
    <w:rsid w:val="001E2C11"/>
    <w:rsid w:val="001E2D21"/>
    <w:rsid w:val="001E328A"/>
    <w:rsid w:val="001E4CE8"/>
    <w:rsid w:val="001E6B52"/>
    <w:rsid w:val="001E7651"/>
    <w:rsid w:val="001F5D01"/>
    <w:rsid w:val="001F71C3"/>
    <w:rsid w:val="002009B4"/>
    <w:rsid w:val="00213076"/>
    <w:rsid w:val="0021534D"/>
    <w:rsid w:val="00217587"/>
    <w:rsid w:val="00217E7E"/>
    <w:rsid w:val="002279E7"/>
    <w:rsid w:val="00230A9E"/>
    <w:rsid w:val="00231562"/>
    <w:rsid w:val="00231D6A"/>
    <w:rsid w:val="00232FB1"/>
    <w:rsid w:val="002341BE"/>
    <w:rsid w:val="00235FF7"/>
    <w:rsid w:val="00251FC7"/>
    <w:rsid w:val="00255144"/>
    <w:rsid w:val="00262191"/>
    <w:rsid w:val="00264AB5"/>
    <w:rsid w:val="00266FC6"/>
    <w:rsid w:val="0026787C"/>
    <w:rsid w:val="00267C72"/>
    <w:rsid w:val="002703D3"/>
    <w:rsid w:val="002720E4"/>
    <w:rsid w:val="00285818"/>
    <w:rsid w:val="00286D25"/>
    <w:rsid w:val="00290568"/>
    <w:rsid w:val="00290AA9"/>
    <w:rsid w:val="00291EFA"/>
    <w:rsid w:val="00295295"/>
    <w:rsid w:val="00296BA0"/>
    <w:rsid w:val="00296D4F"/>
    <w:rsid w:val="002B0421"/>
    <w:rsid w:val="002B1D84"/>
    <w:rsid w:val="002B2BE9"/>
    <w:rsid w:val="002B4439"/>
    <w:rsid w:val="002C1189"/>
    <w:rsid w:val="002C264C"/>
    <w:rsid w:val="002C2D17"/>
    <w:rsid w:val="002C5608"/>
    <w:rsid w:val="002D06C6"/>
    <w:rsid w:val="002D5AD6"/>
    <w:rsid w:val="002D5EF9"/>
    <w:rsid w:val="002E1988"/>
    <w:rsid w:val="002F5245"/>
    <w:rsid w:val="002F73A8"/>
    <w:rsid w:val="00301E97"/>
    <w:rsid w:val="00303692"/>
    <w:rsid w:val="00303BF6"/>
    <w:rsid w:val="0033166A"/>
    <w:rsid w:val="00331AFA"/>
    <w:rsid w:val="00333180"/>
    <w:rsid w:val="00333BD5"/>
    <w:rsid w:val="0033601E"/>
    <w:rsid w:val="00341B22"/>
    <w:rsid w:val="003457BB"/>
    <w:rsid w:val="00346118"/>
    <w:rsid w:val="003557A4"/>
    <w:rsid w:val="00365D35"/>
    <w:rsid w:val="003676B5"/>
    <w:rsid w:val="00367C39"/>
    <w:rsid w:val="00377531"/>
    <w:rsid w:val="00381A7C"/>
    <w:rsid w:val="003834BD"/>
    <w:rsid w:val="00391BB6"/>
    <w:rsid w:val="00392D5F"/>
    <w:rsid w:val="0039418F"/>
    <w:rsid w:val="0039733E"/>
    <w:rsid w:val="003A0F57"/>
    <w:rsid w:val="003A434B"/>
    <w:rsid w:val="003A64F4"/>
    <w:rsid w:val="003B198F"/>
    <w:rsid w:val="003B263C"/>
    <w:rsid w:val="003B7BDD"/>
    <w:rsid w:val="003C2DAB"/>
    <w:rsid w:val="003C6EFE"/>
    <w:rsid w:val="003D24F9"/>
    <w:rsid w:val="003D6877"/>
    <w:rsid w:val="003D75B3"/>
    <w:rsid w:val="003F5EC3"/>
    <w:rsid w:val="003F60E2"/>
    <w:rsid w:val="004021E4"/>
    <w:rsid w:val="00402BBD"/>
    <w:rsid w:val="004052E7"/>
    <w:rsid w:val="00412DAF"/>
    <w:rsid w:val="004133E9"/>
    <w:rsid w:val="004154EF"/>
    <w:rsid w:val="0042409A"/>
    <w:rsid w:val="00427706"/>
    <w:rsid w:val="00427AFF"/>
    <w:rsid w:val="004328E2"/>
    <w:rsid w:val="00440984"/>
    <w:rsid w:val="004459A2"/>
    <w:rsid w:val="00462308"/>
    <w:rsid w:val="00471326"/>
    <w:rsid w:val="00471FB1"/>
    <w:rsid w:val="004810B4"/>
    <w:rsid w:val="00485507"/>
    <w:rsid w:val="00485A5E"/>
    <w:rsid w:val="00487446"/>
    <w:rsid w:val="00492887"/>
    <w:rsid w:val="00492F34"/>
    <w:rsid w:val="00493E07"/>
    <w:rsid w:val="00494C91"/>
    <w:rsid w:val="0049612F"/>
    <w:rsid w:val="004B1E02"/>
    <w:rsid w:val="004B4A51"/>
    <w:rsid w:val="004B4C0B"/>
    <w:rsid w:val="004B5C4D"/>
    <w:rsid w:val="004B7582"/>
    <w:rsid w:val="004B75B2"/>
    <w:rsid w:val="004C0B43"/>
    <w:rsid w:val="004C4258"/>
    <w:rsid w:val="004D06B5"/>
    <w:rsid w:val="004D498F"/>
    <w:rsid w:val="004E1CC1"/>
    <w:rsid w:val="004E2269"/>
    <w:rsid w:val="004E27F5"/>
    <w:rsid w:val="004F712F"/>
    <w:rsid w:val="00501780"/>
    <w:rsid w:val="00503CBB"/>
    <w:rsid w:val="00506E09"/>
    <w:rsid w:val="00506FB7"/>
    <w:rsid w:val="00515889"/>
    <w:rsid w:val="00523312"/>
    <w:rsid w:val="00523936"/>
    <w:rsid w:val="00525A94"/>
    <w:rsid w:val="00531D98"/>
    <w:rsid w:val="00532551"/>
    <w:rsid w:val="00540810"/>
    <w:rsid w:val="00542832"/>
    <w:rsid w:val="005511B0"/>
    <w:rsid w:val="005519CA"/>
    <w:rsid w:val="005526CD"/>
    <w:rsid w:val="00554027"/>
    <w:rsid w:val="00563810"/>
    <w:rsid w:val="0056708B"/>
    <w:rsid w:val="00570EE3"/>
    <w:rsid w:val="0057128F"/>
    <w:rsid w:val="005739E8"/>
    <w:rsid w:val="00573EE9"/>
    <w:rsid w:val="00580DBC"/>
    <w:rsid w:val="00585771"/>
    <w:rsid w:val="005857AF"/>
    <w:rsid w:val="00585E93"/>
    <w:rsid w:val="005873E9"/>
    <w:rsid w:val="0059633A"/>
    <w:rsid w:val="005A0BAB"/>
    <w:rsid w:val="005A26C0"/>
    <w:rsid w:val="005A52B3"/>
    <w:rsid w:val="005B1B30"/>
    <w:rsid w:val="005B6252"/>
    <w:rsid w:val="005C23BB"/>
    <w:rsid w:val="005C32D0"/>
    <w:rsid w:val="005C6D3B"/>
    <w:rsid w:val="005C7339"/>
    <w:rsid w:val="005C7CF7"/>
    <w:rsid w:val="005D0BF5"/>
    <w:rsid w:val="005D3BAD"/>
    <w:rsid w:val="005D7DC8"/>
    <w:rsid w:val="005E029B"/>
    <w:rsid w:val="005E26E6"/>
    <w:rsid w:val="005E7109"/>
    <w:rsid w:val="005F36EA"/>
    <w:rsid w:val="00602ACC"/>
    <w:rsid w:val="00603609"/>
    <w:rsid w:val="00606BBB"/>
    <w:rsid w:val="006110D2"/>
    <w:rsid w:val="00614BB4"/>
    <w:rsid w:val="00616AA9"/>
    <w:rsid w:val="006236A6"/>
    <w:rsid w:val="00630EE8"/>
    <w:rsid w:val="00633601"/>
    <w:rsid w:val="00642B69"/>
    <w:rsid w:val="006442BB"/>
    <w:rsid w:val="006458C9"/>
    <w:rsid w:val="00647CB9"/>
    <w:rsid w:val="00653FCD"/>
    <w:rsid w:val="006610D1"/>
    <w:rsid w:val="00670A05"/>
    <w:rsid w:val="00670D60"/>
    <w:rsid w:val="0067170D"/>
    <w:rsid w:val="0067199E"/>
    <w:rsid w:val="00674E6F"/>
    <w:rsid w:val="006810CA"/>
    <w:rsid w:val="00681502"/>
    <w:rsid w:val="00682EFF"/>
    <w:rsid w:val="006A05BF"/>
    <w:rsid w:val="006A3258"/>
    <w:rsid w:val="006A4636"/>
    <w:rsid w:val="006A5B8F"/>
    <w:rsid w:val="006B0CB0"/>
    <w:rsid w:val="006C59C3"/>
    <w:rsid w:val="006C697E"/>
    <w:rsid w:val="006D0C23"/>
    <w:rsid w:val="006E06E2"/>
    <w:rsid w:val="006E0E07"/>
    <w:rsid w:val="006E0E18"/>
    <w:rsid w:val="006E2394"/>
    <w:rsid w:val="006E2D5B"/>
    <w:rsid w:val="006E61FA"/>
    <w:rsid w:val="006E72D9"/>
    <w:rsid w:val="006F2928"/>
    <w:rsid w:val="006F4B58"/>
    <w:rsid w:val="0070499E"/>
    <w:rsid w:val="00707B56"/>
    <w:rsid w:val="007118B3"/>
    <w:rsid w:val="007152F1"/>
    <w:rsid w:val="00720751"/>
    <w:rsid w:val="007216D9"/>
    <w:rsid w:val="0072487E"/>
    <w:rsid w:val="007251DC"/>
    <w:rsid w:val="007320DE"/>
    <w:rsid w:val="007331D0"/>
    <w:rsid w:val="00736339"/>
    <w:rsid w:val="007463B2"/>
    <w:rsid w:val="00746EF4"/>
    <w:rsid w:val="00752296"/>
    <w:rsid w:val="00752E09"/>
    <w:rsid w:val="007549C6"/>
    <w:rsid w:val="00770F67"/>
    <w:rsid w:val="007819B4"/>
    <w:rsid w:val="007819D6"/>
    <w:rsid w:val="00783D4B"/>
    <w:rsid w:val="00785A1C"/>
    <w:rsid w:val="00787A3D"/>
    <w:rsid w:val="00791ABF"/>
    <w:rsid w:val="0079338E"/>
    <w:rsid w:val="00795972"/>
    <w:rsid w:val="00795B34"/>
    <w:rsid w:val="0079767D"/>
    <w:rsid w:val="007A1898"/>
    <w:rsid w:val="007A4A0C"/>
    <w:rsid w:val="007A59B5"/>
    <w:rsid w:val="007B59D6"/>
    <w:rsid w:val="007B7A3A"/>
    <w:rsid w:val="007B7E50"/>
    <w:rsid w:val="007C0E6D"/>
    <w:rsid w:val="007C2156"/>
    <w:rsid w:val="007C2D82"/>
    <w:rsid w:val="007C6D2D"/>
    <w:rsid w:val="007E1009"/>
    <w:rsid w:val="007E1CA9"/>
    <w:rsid w:val="007F0B9E"/>
    <w:rsid w:val="007F275B"/>
    <w:rsid w:val="007F32C9"/>
    <w:rsid w:val="007F5C2E"/>
    <w:rsid w:val="008001E8"/>
    <w:rsid w:val="00816B77"/>
    <w:rsid w:val="00816BB0"/>
    <w:rsid w:val="00820E00"/>
    <w:rsid w:val="008229C5"/>
    <w:rsid w:val="0082315A"/>
    <w:rsid w:val="008246E2"/>
    <w:rsid w:val="00825390"/>
    <w:rsid w:val="00827A4F"/>
    <w:rsid w:val="00833F37"/>
    <w:rsid w:val="00834B59"/>
    <w:rsid w:val="0083634A"/>
    <w:rsid w:val="00841B86"/>
    <w:rsid w:val="008433E2"/>
    <w:rsid w:val="0084398F"/>
    <w:rsid w:val="00853211"/>
    <w:rsid w:val="00854433"/>
    <w:rsid w:val="008551D0"/>
    <w:rsid w:val="00880A58"/>
    <w:rsid w:val="00880D17"/>
    <w:rsid w:val="00881718"/>
    <w:rsid w:val="00886D2D"/>
    <w:rsid w:val="00886D97"/>
    <w:rsid w:val="00887136"/>
    <w:rsid w:val="008931E8"/>
    <w:rsid w:val="00893825"/>
    <w:rsid w:val="008978FC"/>
    <w:rsid w:val="008A12EC"/>
    <w:rsid w:val="008A40EC"/>
    <w:rsid w:val="008B1504"/>
    <w:rsid w:val="008D2D5C"/>
    <w:rsid w:val="008D2E27"/>
    <w:rsid w:val="008D4EC8"/>
    <w:rsid w:val="008D6BBE"/>
    <w:rsid w:val="008D756A"/>
    <w:rsid w:val="008D7847"/>
    <w:rsid w:val="008E08E2"/>
    <w:rsid w:val="008E1A42"/>
    <w:rsid w:val="008E2860"/>
    <w:rsid w:val="008E39D5"/>
    <w:rsid w:val="008E4167"/>
    <w:rsid w:val="008E6FB5"/>
    <w:rsid w:val="008E710D"/>
    <w:rsid w:val="008F47A6"/>
    <w:rsid w:val="008F4E05"/>
    <w:rsid w:val="008F627A"/>
    <w:rsid w:val="008F7C01"/>
    <w:rsid w:val="009005D5"/>
    <w:rsid w:val="00904BB3"/>
    <w:rsid w:val="009053E6"/>
    <w:rsid w:val="00906662"/>
    <w:rsid w:val="009070AA"/>
    <w:rsid w:val="00911220"/>
    <w:rsid w:val="00911D36"/>
    <w:rsid w:val="00916C49"/>
    <w:rsid w:val="00920738"/>
    <w:rsid w:val="009263BD"/>
    <w:rsid w:val="00927B1F"/>
    <w:rsid w:val="00927F8B"/>
    <w:rsid w:val="00930523"/>
    <w:rsid w:val="00940BCA"/>
    <w:rsid w:val="00946D0B"/>
    <w:rsid w:val="0095320F"/>
    <w:rsid w:val="009544E3"/>
    <w:rsid w:val="009613BF"/>
    <w:rsid w:val="00964791"/>
    <w:rsid w:val="00980FF7"/>
    <w:rsid w:val="00986F6A"/>
    <w:rsid w:val="009874BB"/>
    <w:rsid w:val="009920A8"/>
    <w:rsid w:val="009951C1"/>
    <w:rsid w:val="009A0F30"/>
    <w:rsid w:val="009A14DA"/>
    <w:rsid w:val="009A1D6C"/>
    <w:rsid w:val="009A1FDA"/>
    <w:rsid w:val="009A52F3"/>
    <w:rsid w:val="009B0749"/>
    <w:rsid w:val="009B10E9"/>
    <w:rsid w:val="009B2184"/>
    <w:rsid w:val="009B56F9"/>
    <w:rsid w:val="009C104E"/>
    <w:rsid w:val="009D25AF"/>
    <w:rsid w:val="009D44AE"/>
    <w:rsid w:val="009E1F16"/>
    <w:rsid w:val="009E3C57"/>
    <w:rsid w:val="009E5635"/>
    <w:rsid w:val="009F0015"/>
    <w:rsid w:val="009F0D63"/>
    <w:rsid w:val="009F2495"/>
    <w:rsid w:val="009F35B5"/>
    <w:rsid w:val="009F7848"/>
    <w:rsid w:val="00A00324"/>
    <w:rsid w:val="00A03B82"/>
    <w:rsid w:val="00A11E27"/>
    <w:rsid w:val="00A12126"/>
    <w:rsid w:val="00A14440"/>
    <w:rsid w:val="00A22365"/>
    <w:rsid w:val="00A24343"/>
    <w:rsid w:val="00A30A0B"/>
    <w:rsid w:val="00A32CFA"/>
    <w:rsid w:val="00A46E07"/>
    <w:rsid w:val="00A47A2C"/>
    <w:rsid w:val="00A47B3D"/>
    <w:rsid w:val="00A52FC4"/>
    <w:rsid w:val="00A538BF"/>
    <w:rsid w:val="00A54479"/>
    <w:rsid w:val="00A600E4"/>
    <w:rsid w:val="00A6070E"/>
    <w:rsid w:val="00A67DA9"/>
    <w:rsid w:val="00A819A6"/>
    <w:rsid w:val="00A8398A"/>
    <w:rsid w:val="00A847D8"/>
    <w:rsid w:val="00A8698C"/>
    <w:rsid w:val="00A927BB"/>
    <w:rsid w:val="00A9464B"/>
    <w:rsid w:val="00A94EC9"/>
    <w:rsid w:val="00AA5B70"/>
    <w:rsid w:val="00AB08EC"/>
    <w:rsid w:val="00AB329D"/>
    <w:rsid w:val="00AC013C"/>
    <w:rsid w:val="00AC25CD"/>
    <w:rsid w:val="00AD0972"/>
    <w:rsid w:val="00AD32C7"/>
    <w:rsid w:val="00AD5867"/>
    <w:rsid w:val="00AD61C0"/>
    <w:rsid w:val="00AD6349"/>
    <w:rsid w:val="00AE0A53"/>
    <w:rsid w:val="00AE0B39"/>
    <w:rsid w:val="00AF793D"/>
    <w:rsid w:val="00B01062"/>
    <w:rsid w:val="00B04960"/>
    <w:rsid w:val="00B05F4B"/>
    <w:rsid w:val="00B0611A"/>
    <w:rsid w:val="00B10780"/>
    <w:rsid w:val="00B1319A"/>
    <w:rsid w:val="00B1723F"/>
    <w:rsid w:val="00B17799"/>
    <w:rsid w:val="00B17EA2"/>
    <w:rsid w:val="00B233D3"/>
    <w:rsid w:val="00B244B7"/>
    <w:rsid w:val="00B258B5"/>
    <w:rsid w:val="00B41234"/>
    <w:rsid w:val="00B46631"/>
    <w:rsid w:val="00B53EA2"/>
    <w:rsid w:val="00B5565C"/>
    <w:rsid w:val="00B62F87"/>
    <w:rsid w:val="00B63682"/>
    <w:rsid w:val="00B64C28"/>
    <w:rsid w:val="00B66E92"/>
    <w:rsid w:val="00B677A9"/>
    <w:rsid w:val="00B84C62"/>
    <w:rsid w:val="00B84D61"/>
    <w:rsid w:val="00B84E5E"/>
    <w:rsid w:val="00BA25B2"/>
    <w:rsid w:val="00BA3D07"/>
    <w:rsid w:val="00BA57F8"/>
    <w:rsid w:val="00BA76E7"/>
    <w:rsid w:val="00BB4A13"/>
    <w:rsid w:val="00BC0D86"/>
    <w:rsid w:val="00BC2EC3"/>
    <w:rsid w:val="00BD077D"/>
    <w:rsid w:val="00BD56E9"/>
    <w:rsid w:val="00BE00F5"/>
    <w:rsid w:val="00BE05F3"/>
    <w:rsid w:val="00BE1CF2"/>
    <w:rsid w:val="00BE2A52"/>
    <w:rsid w:val="00BF0BC9"/>
    <w:rsid w:val="00BF4320"/>
    <w:rsid w:val="00C071A1"/>
    <w:rsid w:val="00C12DCC"/>
    <w:rsid w:val="00C2085B"/>
    <w:rsid w:val="00C23F73"/>
    <w:rsid w:val="00C24C70"/>
    <w:rsid w:val="00C33BA7"/>
    <w:rsid w:val="00C34727"/>
    <w:rsid w:val="00C37585"/>
    <w:rsid w:val="00C431D9"/>
    <w:rsid w:val="00C5491C"/>
    <w:rsid w:val="00C56384"/>
    <w:rsid w:val="00C6685C"/>
    <w:rsid w:val="00C71570"/>
    <w:rsid w:val="00C7244C"/>
    <w:rsid w:val="00C73968"/>
    <w:rsid w:val="00C74889"/>
    <w:rsid w:val="00C751E7"/>
    <w:rsid w:val="00C834E1"/>
    <w:rsid w:val="00C8383D"/>
    <w:rsid w:val="00C84AD3"/>
    <w:rsid w:val="00C8789B"/>
    <w:rsid w:val="00C9763C"/>
    <w:rsid w:val="00CA0A3D"/>
    <w:rsid w:val="00CA6E19"/>
    <w:rsid w:val="00CB0220"/>
    <w:rsid w:val="00CB1487"/>
    <w:rsid w:val="00CC0FB1"/>
    <w:rsid w:val="00CC2B9E"/>
    <w:rsid w:val="00CC444F"/>
    <w:rsid w:val="00CC60CC"/>
    <w:rsid w:val="00CD4365"/>
    <w:rsid w:val="00CE4B22"/>
    <w:rsid w:val="00CE4CCC"/>
    <w:rsid w:val="00CE5B63"/>
    <w:rsid w:val="00CF0BA1"/>
    <w:rsid w:val="00CF63A9"/>
    <w:rsid w:val="00D01677"/>
    <w:rsid w:val="00D01863"/>
    <w:rsid w:val="00D02441"/>
    <w:rsid w:val="00D072C6"/>
    <w:rsid w:val="00D10833"/>
    <w:rsid w:val="00D124C2"/>
    <w:rsid w:val="00D1271A"/>
    <w:rsid w:val="00D2075C"/>
    <w:rsid w:val="00D21311"/>
    <w:rsid w:val="00D23908"/>
    <w:rsid w:val="00D240FD"/>
    <w:rsid w:val="00D24C16"/>
    <w:rsid w:val="00D2539F"/>
    <w:rsid w:val="00D26A13"/>
    <w:rsid w:val="00D26D96"/>
    <w:rsid w:val="00D26EAD"/>
    <w:rsid w:val="00D32494"/>
    <w:rsid w:val="00D36463"/>
    <w:rsid w:val="00D400FF"/>
    <w:rsid w:val="00D41F8A"/>
    <w:rsid w:val="00D5053D"/>
    <w:rsid w:val="00D53103"/>
    <w:rsid w:val="00D564F8"/>
    <w:rsid w:val="00D62092"/>
    <w:rsid w:val="00D63B6B"/>
    <w:rsid w:val="00D66F9B"/>
    <w:rsid w:val="00D8334C"/>
    <w:rsid w:val="00D900A5"/>
    <w:rsid w:val="00D977A1"/>
    <w:rsid w:val="00DB786A"/>
    <w:rsid w:val="00DC379F"/>
    <w:rsid w:val="00DD461B"/>
    <w:rsid w:val="00DD7CE7"/>
    <w:rsid w:val="00DD7FD3"/>
    <w:rsid w:val="00DE0EE0"/>
    <w:rsid w:val="00DE3CFB"/>
    <w:rsid w:val="00DF2618"/>
    <w:rsid w:val="00E02C15"/>
    <w:rsid w:val="00E0512F"/>
    <w:rsid w:val="00E16909"/>
    <w:rsid w:val="00E20D55"/>
    <w:rsid w:val="00E276ED"/>
    <w:rsid w:val="00E40E1E"/>
    <w:rsid w:val="00E41E9E"/>
    <w:rsid w:val="00E453CA"/>
    <w:rsid w:val="00E45A80"/>
    <w:rsid w:val="00E50AAA"/>
    <w:rsid w:val="00E53CC4"/>
    <w:rsid w:val="00E5527F"/>
    <w:rsid w:val="00E57549"/>
    <w:rsid w:val="00E6236D"/>
    <w:rsid w:val="00E641B3"/>
    <w:rsid w:val="00E6552B"/>
    <w:rsid w:val="00E65B1D"/>
    <w:rsid w:val="00E71096"/>
    <w:rsid w:val="00E758EC"/>
    <w:rsid w:val="00E7647A"/>
    <w:rsid w:val="00E82EEC"/>
    <w:rsid w:val="00E9611B"/>
    <w:rsid w:val="00EA1318"/>
    <w:rsid w:val="00EA4269"/>
    <w:rsid w:val="00EA45F6"/>
    <w:rsid w:val="00EB1E1B"/>
    <w:rsid w:val="00EB3DBB"/>
    <w:rsid w:val="00EB46E5"/>
    <w:rsid w:val="00EC184D"/>
    <w:rsid w:val="00EC3930"/>
    <w:rsid w:val="00EC7785"/>
    <w:rsid w:val="00ED30DD"/>
    <w:rsid w:val="00ED4DF9"/>
    <w:rsid w:val="00ED5DEE"/>
    <w:rsid w:val="00ED6DD3"/>
    <w:rsid w:val="00EE2480"/>
    <w:rsid w:val="00EE5080"/>
    <w:rsid w:val="00EF207C"/>
    <w:rsid w:val="00F0045A"/>
    <w:rsid w:val="00F027B1"/>
    <w:rsid w:val="00F042F1"/>
    <w:rsid w:val="00F1226B"/>
    <w:rsid w:val="00F15F0F"/>
    <w:rsid w:val="00F242B5"/>
    <w:rsid w:val="00F26E84"/>
    <w:rsid w:val="00F32FD0"/>
    <w:rsid w:val="00F35513"/>
    <w:rsid w:val="00F379F8"/>
    <w:rsid w:val="00F4592C"/>
    <w:rsid w:val="00F4731C"/>
    <w:rsid w:val="00F50032"/>
    <w:rsid w:val="00F53757"/>
    <w:rsid w:val="00F53CAA"/>
    <w:rsid w:val="00F633F9"/>
    <w:rsid w:val="00F64643"/>
    <w:rsid w:val="00F65B93"/>
    <w:rsid w:val="00F75FC3"/>
    <w:rsid w:val="00F77A21"/>
    <w:rsid w:val="00F81956"/>
    <w:rsid w:val="00F85120"/>
    <w:rsid w:val="00F86162"/>
    <w:rsid w:val="00F8624D"/>
    <w:rsid w:val="00F86DBB"/>
    <w:rsid w:val="00F87E93"/>
    <w:rsid w:val="00F94EBE"/>
    <w:rsid w:val="00F961EB"/>
    <w:rsid w:val="00FA3A11"/>
    <w:rsid w:val="00FA4EB5"/>
    <w:rsid w:val="00FA61B2"/>
    <w:rsid w:val="00FA70FA"/>
    <w:rsid w:val="00FB21A3"/>
    <w:rsid w:val="00FB228C"/>
    <w:rsid w:val="00FC1AE2"/>
    <w:rsid w:val="00FD0605"/>
    <w:rsid w:val="00FD325D"/>
    <w:rsid w:val="00FD3A8B"/>
    <w:rsid w:val="00FD3FF7"/>
    <w:rsid w:val="00FD6CBC"/>
    <w:rsid w:val="00FD7AB4"/>
    <w:rsid w:val="00FE5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56CDF02"/>
  <w15:docId w15:val="{F7D80F43-170A-481C-AC74-1DB8B5A70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4F712F"/>
    <w:pPr>
      <w:suppressAutoHyphens/>
    </w:pPr>
    <w:rPr>
      <w:rFonts w:cs="Calibri"/>
      <w:sz w:val="24"/>
      <w:szCs w:val="24"/>
      <w:lang w:eastAsia="ar-SA"/>
    </w:rPr>
  </w:style>
  <w:style w:type="paragraph" w:styleId="1">
    <w:name w:val="heading 1"/>
    <w:basedOn w:val="a0"/>
    <w:next w:val="a0"/>
    <w:autoRedefine/>
    <w:uiPriority w:val="9"/>
    <w:qFormat/>
    <w:rsid w:val="007B7A3A"/>
    <w:pPr>
      <w:keepNext/>
      <w:tabs>
        <w:tab w:val="num" w:pos="432"/>
        <w:tab w:val="left" w:pos="851"/>
        <w:tab w:val="left" w:pos="993"/>
        <w:tab w:val="left" w:pos="2127"/>
      </w:tabs>
      <w:spacing w:before="120" w:after="120"/>
      <w:jc w:val="center"/>
      <w:outlineLvl w:val="0"/>
    </w:pPr>
    <w:rPr>
      <w:b/>
      <w:bCs/>
      <w:caps/>
      <w:szCs w:val="28"/>
      <w:lang w:val="en-US"/>
    </w:rPr>
  </w:style>
  <w:style w:type="paragraph" w:styleId="2">
    <w:name w:val="heading 2"/>
    <w:aliases w:val="Заголовок 2 Знак Знак Знак Знак,Заголовок 2 Знак Знак Знак Знак Знак Знак Знак Знак Знак,Заголовок 2 Знак Знак Знак Знак Знак Знак Знак Знак Знак Знак"/>
    <w:basedOn w:val="a0"/>
    <w:next w:val="a0"/>
    <w:link w:val="20"/>
    <w:autoRedefine/>
    <w:uiPriority w:val="9"/>
    <w:unhideWhenUsed/>
    <w:qFormat/>
    <w:rsid w:val="00570EE3"/>
    <w:pPr>
      <w:keepNext/>
      <w:keepLines/>
      <w:spacing w:before="360" w:after="120"/>
      <w:ind w:firstLine="709"/>
      <w:contextualSpacing/>
      <w:jc w:val="center"/>
      <w:outlineLvl w:val="1"/>
    </w:pPr>
    <w:rPr>
      <w:rFonts w:eastAsiaTheme="majorEastAsia" w:cstheme="majorBidi"/>
      <w:b/>
      <w:caps/>
      <w:szCs w:val="26"/>
    </w:rPr>
  </w:style>
  <w:style w:type="paragraph" w:styleId="3">
    <w:name w:val="heading 3"/>
    <w:aliases w:val="ПодЗаголовок"/>
    <w:basedOn w:val="a0"/>
    <w:next w:val="a0"/>
    <w:link w:val="30"/>
    <w:autoRedefine/>
    <w:uiPriority w:val="9"/>
    <w:unhideWhenUsed/>
    <w:qFormat/>
    <w:rsid w:val="0013777C"/>
    <w:pPr>
      <w:keepNext/>
      <w:framePr w:hSpace="181" w:wrap="around" w:vAnchor="text" w:hAnchor="text" w:xAlign="center" w:y="1"/>
      <w:tabs>
        <w:tab w:val="left" w:pos="1800"/>
      </w:tabs>
      <w:snapToGrid w:val="0"/>
      <w:spacing w:before="240" w:after="240"/>
      <w:ind w:left="113" w:right="113"/>
      <w:contextualSpacing/>
      <w:suppressOverlap/>
      <w:jc w:val="center"/>
      <w:outlineLvl w:val="2"/>
    </w:pPr>
    <w:rPr>
      <w:rFonts w:cs="Times New Roman"/>
      <w:b/>
    </w:rPr>
  </w:style>
  <w:style w:type="paragraph" w:styleId="40">
    <w:name w:val="heading 4"/>
    <w:basedOn w:val="a0"/>
    <w:next w:val="a0"/>
    <w:link w:val="41"/>
    <w:autoRedefine/>
    <w:uiPriority w:val="9"/>
    <w:qFormat/>
    <w:rsid w:val="00D23908"/>
    <w:pPr>
      <w:keepNext/>
      <w:numPr>
        <w:numId w:val="13"/>
      </w:numPr>
      <w:suppressAutoHyphens w:val="0"/>
      <w:spacing w:before="240" w:after="240"/>
      <w:contextualSpacing/>
      <w:jc w:val="both"/>
      <w:outlineLvl w:val="3"/>
    </w:pPr>
    <w:rPr>
      <w:rFonts w:cs="Times New Roman"/>
      <w:b/>
      <w:bCs/>
      <w:szCs w:val="28"/>
      <w:lang w:eastAsia="ru-RU"/>
    </w:rPr>
  </w:style>
  <w:style w:type="paragraph" w:styleId="5">
    <w:name w:val="heading 5"/>
    <w:basedOn w:val="a0"/>
    <w:next w:val="a0"/>
    <w:link w:val="50"/>
    <w:uiPriority w:val="9"/>
    <w:qFormat/>
    <w:rsid w:val="003A64F4"/>
    <w:pPr>
      <w:keepNext/>
      <w:widowControl w:val="0"/>
      <w:suppressAutoHyphens w:val="0"/>
      <w:spacing w:before="80" w:after="80"/>
      <w:ind w:firstLine="709"/>
      <w:jc w:val="both"/>
      <w:outlineLvl w:val="4"/>
    </w:pPr>
    <w:rPr>
      <w:rFonts w:eastAsia="Calibri" w:cs="Times New Roman"/>
      <w:b/>
      <w:bCs/>
      <w:sz w:val="36"/>
      <w:szCs w:val="36"/>
      <w:lang w:eastAsia="ru-RU"/>
    </w:rPr>
  </w:style>
  <w:style w:type="paragraph" w:styleId="6">
    <w:name w:val="heading 6"/>
    <w:basedOn w:val="a0"/>
    <w:next w:val="a0"/>
    <w:link w:val="60"/>
    <w:uiPriority w:val="9"/>
    <w:qFormat/>
    <w:rsid w:val="003A64F4"/>
    <w:pPr>
      <w:suppressAutoHyphens w:val="0"/>
      <w:spacing w:before="240" w:after="60"/>
      <w:outlineLvl w:val="5"/>
    </w:pPr>
    <w:rPr>
      <w:rFonts w:cs="Times New Roman"/>
      <w:b/>
      <w:bCs/>
      <w:sz w:val="22"/>
      <w:szCs w:val="22"/>
      <w:lang w:eastAsia="ru-RU"/>
    </w:rPr>
  </w:style>
  <w:style w:type="paragraph" w:styleId="7">
    <w:name w:val="heading 7"/>
    <w:basedOn w:val="a0"/>
    <w:next w:val="a0"/>
    <w:link w:val="70"/>
    <w:uiPriority w:val="9"/>
    <w:qFormat/>
    <w:rsid w:val="003A64F4"/>
    <w:pPr>
      <w:suppressAutoHyphens w:val="0"/>
      <w:spacing w:before="240" w:after="60"/>
      <w:outlineLvl w:val="6"/>
    </w:pPr>
    <w:rPr>
      <w:rFonts w:cs="Times New Roman"/>
      <w:lang w:eastAsia="ru-RU"/>
    </w:rPr>
  </w:style>
  <w:style w:type="paragraph" w:styleId="8">
    <w:name w:val="heading 8"/>
    <w:basedOn w:val="a0"/>
    <w:next w:val="a0"/>
    <w:link w:val="80"/>
    <w:uiPriority w:val="9"/>
    <w:qFormat/>
    <w:rsid w:val="007E1009"/>
    <w:pPr>
      <w:suppressAutoHyphens w:val="0"/>
      <w:spacing w:before="240" w:after="60"/>
      <w:jc w:val="center"/>
      <w:outlineLvl w:val="7"/>
    </w:pPr>
    <w:rPr>
      <w:rFonts w:cs="Times New Roman"/>
      <w:iCs/>
      <w:lang w:eastAsia="ru-RU"/>
    </w:rPr>
  </w:style>
  <w:style w:type="paragraph" w:styleId="9">
    <w:name w:val="heading 9"/>
    <w:basedOn w:val="a0"/>
    <w:next w:val="a0"/>
    <w:link w:val="90"/>
    <w:autoRedefine/>
    <w:uiPriority w:val="9"/>
    <w:qFormat/>
    <w:rsid w:val="00B41234"/>
    <w:pPr>
      <w:suppressAutoHyphens w:val="0"/>
      <w:spacing w:before="240" w:after="120"/>
      <w:jc w:val="right"/>
      <w:outlineLvl w:val="8"/>
    </w:pPr>
    <w:rPr>
      <w:rFonts w:cs="Arial"/>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0">
    <w:name w:val="Основной шрифт абзаца1"/>
    <w:rsid w:val="004F712F"/>
  </w:style>
  <w:style w:type="character" w:customStyle="1" w:styleId="a4">
    <w:name w:val="Верхний колонтитул Знак"/>
    <w:aliases w:val="ВерхКолонтитул Знак"/>
    <w:rsid w:val="004F712F"/>
    <w:rPr>
      <w:rFonts w:ascii="Times New Roman" w:eastAsia="Times New Roman" w:hAnsi="Times New Roman"/>
      <w:sz w:val="24"/>
      <w:szCs w:val="24"/>
    </w:rPr>
  </w:style>
  <w:style w:type="character" w:customStyle="1" w:styleId="a5">
    <w:name w:val="Нижний колонтитул Знак"/>
    <w:rsid w:val="004F712F"/>
    <w:rPr>
      <w:rFonts w:ascii="Times New Roman" w:eastAsia="Times New Roman" w:hAnsi="Times New Roman"/>
      <w:sz w:val="24"/>
      <w:szCs w:val="24"/>
    </w:rPr>
  </w:style>
  <w:style w:type="character" w:customStyle="1" w:styleId="a6">
    <w:name w:val="Текст выноски Знак"/>
    <w:rsid w:val="004F712F"/>
    <w:rPr>
      <w:rFonts w:ascii="Tahoma" w:eastAsia="Times New Roman" w:hAnsi="Tahoma" w:cs="Tahoma"/>
      <w:sz w:val="16"/>
      <w:szCs w:val="16"/>
    </w:rPr>
  </w:style>
  <w:style w:type="character" w:styleId="a7">
    <w:name w:val="Strong"/>
    <w:uiPriority w:val="22"/>
    <w:qFormat/>
    <w:rsid w:val="004F712F"/>
    <w:rPr>
      <w:b/>
      <w:bCs/>
    </w:rPr>
  </w:style>
  <w:style w:type="character" w:customStyle="1" w:styleId="xdtextbox1">
    <w:name w:val="xdtextbox1"/>
    <w:rsid w:val="004F712F"/>
    <w:rPr>
      <w:color w:val="auto"/>
      <w:shd w:val="clear" w:color="auto" w:fill="FFFFFF"/>
    </w:rPr>
  </w:style>
  <w:style w:type="character" w:customStyle="1" w:styleId="11">
    <w:name w:val="Заголовок 1 Знак"/>
    <w:rsid w:val="004F712F"/>
    <w:rPr>
      <w:rFonts w:ascii="Times New Roman" w:eastAsia="Times New Roman" w:hAnsi="Times New Roman"/>
      <w:b/>
      <w:bCs/>
      <w:sz w:val="28"/>
      <w:szCs w:val="28"/>
      <w:lang w:val="en-US"/>
    </w:rPr>
  </w:style>
  <w:style w:type="paragraph" w:customStyle="1" w:styleId="12">
    <w:name w:val="Заголовок1"/>
    <w:basedOn w:val="a0"/>
    <w:next w:val="a8"/>
    <w:rsid w:val="004F712F"/>
    <w:pPr>
      <w:keepNext/>
      <w:spacing w:before="240" w:after="120"/>
    </w:pPr>
    <w:rPr>
      <w:rFonts w:ascii="Arial" w:eastAsia="MS Mincho" w:hAnsi="Arial" w:cs="Tahoma"/>
      <w:sz w:val="28"/>
      <w:szCs w:val="28"/>
    </w:rPr>
  </w:style>
  <w:style w:type="paragraph" w:styleId="a8">
    <w:name w:val="Body Text"/>
    <w:basedOn w:val="a0"/>
    <w:link w:val="a9"/>
    <w:rsid w:val="004F712F"/>
    <w:pPr>
      <w:spacing w:after="120"/>
    </w:pPr>
  </w:style>
  <w:style w:type="paragraph" w:styleId="aa">
    <w:name w:val="List"/>
    <w:basedOn w:val="a8"/>
    <w:rsid w:val="004F712F"/>
    <w:rPr>
      <w:rFonts w:ascii="Arial" w:hAnsi="Arial" w:cs="Tahoma"/>
    </w:rPr>
  </w:style>
  <w:style w:type="paragraph" w:customStyle="1" w:styleId="13">
    <w:name w:val="Название1"/>
    <w:basedOn w:val="a0"/>
    <w:rsid w:val="004F712F"/>
    <w:pPr>
      <w:suppressLineNumbers/>
      <w:spacing w:before="120" w:after="120"/>
    </w:pPr>
    <w:rPr>
      <w:rFonts w:ascii="Arial" w:hAnsi="Arial" w:cs="Tahoma"/>
      <w:i/>
      <w:iCs/>
      <w:sz w:val="20"/>
    </w:rPr>
  </w:style>
  <w:style w:type="paragraph" w:customStyle="1" w:styleId="14">
    <w:name w:val="Указатель1"/>
    <w:basedOn w:val="a0"/>
    <w:rsid w:val="004F712F"/>
    <w:pPr>
      <w:suppressLineNumbers/>
    </w:pPr>
    <w:rPr>
      <w:rFonts w:ascii="Arial" w:hAnsi="Arial" w:cs="Tahoma"/>
    </w:rPr>
  </w:style>
  <w:style w:type="paragraph" w:styleId="ab">
    <w:name w:val="List Paragraph"/>
    <w:aliases w:val="Обычный текст"/>
    <w:basedOn w:val="a0"/>
    <w:link w:val="ac"/>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d">
    <w:name w:val="header"/>
    <w:aliases w:val="ВерхКолонтитул"/>
    <w:basedOn w:val="a0"/>
    <w:rsid w:val="004F712F"/>
    <w:pPr>
      <w:tabs>
        <w:tab w:val="center" w:pos="4677"/>
        <w:tab w:val="right" w:pos="9355"/>
      </w:tabs>
    </w:pPr>
  </w:style>
  <w:style w:type="paragraph" w:styleId="ae">
    <w:name w:val="footer"/>
    <w:basedOn w:val="a0"/>
    <w:rsid w:val="004F712F"/>
    <w:pPr>
      <w:tabs>
        <w:tab w:val="center" w:pos="4677"/>
        <w:tab w:val="right" w:pos="9355"/>
      </w:tabs>
    </w:pPr>
  </w:style>
  <w:style w:type="paragraph" w:styleId="af">
    <w:name w:val="Balloon Text"/>
    <w:basedOn w:val="a0"/>
    <w:link w:val="15"/>
    <w:rsid w:val="004F712F"/>
    <w:rPr>
      <w:rFonts w:ascii="Tahoma" w:hAnsi="Tahoma" w:cs="Tahoma"/>
      <w:sz w:val="16"/>
      <w:szCs w:val="16"/>
    </w:rPr>
  </w:style>
  <w:style w:type="paragraph" w:customStyle="1" w:styleId="bodytext">
    <w:name w:val="bodytext"/>
    <w:basedOn w:val="a0"/>
    <w:rsid w:val="004F712F"/>
    <w:pPr>
      <w:spacing w:before="150" w:after="150"/>
    </w:pPr>
    <w:rPr>
      <w:rFonts w:ascii="Tahoma" w:hAnsi="Tahoma" w:cs="Tahoma"/>
      <w:sz w:val="18"/>
      <w:szCs w:val="18"/>
    </w:rPr>
  </w:style>
  <w:style w:type="paragraph" w:customStyle="1" w:styleId="21">
    <w:name w:val="Основной текст с отступом 21"/>
    <w:basedOn w:val="a0"/>
    <w:rsid w:val="004F712F"/>
    <w:pPr>
      <w:widowControl w:val="0"/>
      <w:overflowPunct w:val="0"/>
      <w:autoSpaceDE w:val="0"/>
      <w:ind w:left="426" w:hanging="426"/>
      <w:jc w:val="both"/>
      <w:textAlignment w:val="baseline"/>
    </w:pPr>
    <w:rPr>
      <w:sz w:val="26"/>
      <w:szCs w:val="20"/>
    </w:rPr>
  </w:style>
  <w:style w:type="paragraph" w:customStyle="1" w:styleId="af0">
    <w:name w:val="Содержимое таблицы"/>
    <w:basedOn w:val="a0"/>
    <w:rsid w:val="004F712F"/>
    <w:pPr>
      <w:suppressLineNumbers/>
    </w:pPr>
  </w:style>
  <w:style w:type="paragraph" w:customStyle="1" w:styleId="af1">
    <w:name w:val="Заголовок таблицы"/>
    <w:basedOn w:val="af0"/>
    <w:rsid w:val="004F712F"/>
    <w:pPr>
      <w:jc w:val="center"/>
    </w:pPr>
    <w:rPr>
      <w:b/>
      <w:bCs/>
    </w:rPr>
  </w:style>
  <w:style w:type="paragraph" w:styleId="af2">
    <w:name w:val="Title"/>
    <w:basedOn w:val="a0"/>
    <w:next w:val="a0"/>
    <w:link w:val="af3"/>
    <w:qFormat/>
    <w:rsid w:val="00927B1F"/>
    <w:pPr>
      <w:spacing w:before="240" w:after="60"/>
      <w:jc w:val="center"/>
      <w:outlineLvl w:val="0"/>
    </w:pPr>
    <w:rPr>
      <w:rFonts w:ascii="Cambria" w:hAnsi="Cambria" w:cs="Times New Roman"/>
      <w:b/>
      <w:bCs/>
      <w:kern w:val="28"/>
      <w:sz w:val="32"/>
      <w:szCs w:val="32"/>
    </w:rPr>
  </w:style>
  <w:style w:type="character" w:customStyle="1" w:styleId="af3">
    <w:name w:val="Заголовок Знак"/>
    <w:link w:val="af2"/>
    <w:rsid w:val="00927B1F"/>
    <w:rPr>
      <w:rFonts w:ascii="Cambria" w:eastAsia="Times New Roman" w:hAnsi="Cambria" w:cs="Times New Roman"/>
      <w:b/>
      <w:bCs/>
      <w:kern w:val="28"/>
      <w:sz w:val="32"/>
      <w:szCs w:val="32"/>
      <w:lang w:eastAsia="ar-SA"/>
    </w:rPr>
  </w:style>
  <w:style w:type="character" w:styleId="af4">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0"/>
    <w:rsid w:val="00C071A1"/>
    <w:pPr>
      <w:suppressAutoHyphens w:val="0"/>
      <w:spacing w:before="100" w:beforeAutospacing="1" w:after="100" w:afterAutospacing="1"/>
    </w:pPr>
    <w:rPr>
      <w:rFonts w:cs="Times New Roman"/>
      <w:lang w:eastAsia="ru-RU"/>
    </w:rPr>
  </w:style>
  <w:style w:type="character" w:customStyle="1" w:styleId="s3">
    <w:name w:val="s3"/>
    <w:rsid w:val="00C071A1"/>
  </w:style>
  <w:style w:type="paragraph" w:customStyle="1" w:styleId="p11">
    <w:name w:val="p11"/>
    <w:basedOn w:val="a0"/>
    <w:rsid w:val="00C071A1"/>
    <w:pPr>
      <w:suppressAutoHyphens w:val="0"/>
      <w:spacing w:before="100" w:beforeAutospacing="1" w:after="100" w:afterAutospacing="1"/>
    </w:pPr>
    <w:rPr>
      <w:rFonts w:cs="Times New Roman"/>
      <w:lang w:eastAsia="ru-RU"/>
    </w:rPr>
  </w:style>
  <w:style w:type="table" w:styleId="af5">
    <w:name w:val="Table Grid"/>
    <w:basedOn w:val="a2"/>
    <w:uiPriority w:val="59"/>
    <w:rsid w:val="003A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ПодЗаголовок Знак"/>
    <w:link w:val="3"/>
    <w:uiPriority w:val="9"/>
    <w:rsid w:val="0013777C"/>
    <w:rPr>
      <w:b/>
      <w:sz w:val="24"/>
      <w:szCs w:val="24"/>
      <w:lang w:eastAsia="ar-SA"/>
    </w:rPr>
  </w:style>
  <w:style w:type="paragraph" w:customStyle="1" w:styleId="af6">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6">
    <w:name w:val="Обычный1"/>
    <w:link w:val="Normal"/>
    <w:rsid w:val="00A927BB"/>
    <w:pPr>
      <w:spacing w:before="100" w:after="100"/>
    </w:pPr>
    <w:rPr>
      <w:snapToGrid w:val="0"/>
      <w:sz w:val="24"/>
    </w:rPr>
  </w:style>
  <w:style w:type="character" w:customStyle="1" w:styleId="Normal">
    <w:name w:val="Normal Знак"/>
    <w:link w:val="16"/>
    <w:rsid w:val="00A927BB"/>
    <w:rPr>
      <w:snapToGrid w:val="0"/>
      <w:sz w:val="24"/>
    </w:rPr>
  </w:style>
  <w:style w:type="character" w:customStyle="1" w:styleId="22">
    <w:name w:val="Основной текст (2)"/>
    <w:basedOn w:val="a1"/>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2">
    <w:name w:val="Основной текст4"/>
    <w:basedOn w:val="a0"/>
    <w:rsid w:val="00ED6DD3"/>
    <w:pPr>
      <w:widowControl w:val="0"/>
      <w:shd w:val="clear" w:color="auto" w:fill="FFFFFF"/>
      <w:suppressAutoHyphens w:val="0"/>
      <w:spacing w:line="0" w:lineRule="atLeast"/>
      <w:ind w:hanging="1760"/>
    </w:pPr>
    <w:rPr>
      <w:rFonts w:cs="Times New Roman"/>
      <w:color w:val="000000"/>
      <w:sz w:val="27"/>
      <w:szCs w:val="27"/>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Знак1,Заголовок 2 Знак Знак Знак Знак Знак Знак Знак Знак Знак Знак Знак"/>
    <w:basedOn w:val="a1"/>
    <w:link w:val="2"/>
    <w:uiPriority w:val="9"/>
    <w:rsid w:val="00570EE3"/>
    <w:rPr>
      <w:rFonts w:eastAsiaTheme="majorEastAsia" w:cstheme="majorBidi"/>
      <w:b/>
      <w:caps/>
      <w:sz w:val="24"/>
      <w:szCs w:val="26"/>
      <w:lang w:eastAsia="ar-SA"/>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0"/>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1,Знак Знак Знак Знак Знак1"/>
    <w:basedOn w:val="a1"/>
    <w:link w:val="23"/>
    <w:rsid w:val="005D3BAD"/>
    <w:rPr>
      <w:rFonts w:cs="Calibri"/>
      <w:sz w:val="24"/>
      <w:szCs w:val="24"/>
      <w:lang w:eastAsia="ar-SA"/>
    </w:rPr>
  </w:style>
  <w:style w:type="paragraph" w:styleId="25">
    <w:name w:val="toc 2"/>
    <w:basedOn w:val="a0"/>
    <w:next w:val="a0"/>
    <w:autoRedefine/>
    <w:uiPriority w:val="39"/>
    <w:rsid w:val="00BB4A13"/>
    <w:pPr>
      <w:spacing w:before="120" w:after="120"/>
      <w:ind w:left="238"/>
      <w:jc w:val="both"/>
    </w:pPr>
    <w:rPr>
      <w:rFonts w:ascii="Times New Roman Полужирный" w:hAnsi="Times New Roman Полужирный"/>
      <w:b/>
      <w:bCs/>
      <w:caps/>
      <w:szCs w:val="22"/>
    </w:rPr>
  </w:style>
  <w:style w:type="paragraph" w:styleId="af7">
    <w:name w:val="Normal (Web)"/>
    <w:basedOn w:val="a0"/>
    <w:rsid w:val="005D3BAD"/>
    <w:pPr>
      <w:suppressAutoHyphens w:val="0"/>
      <w:spacing w:before="100" w:beforeAutospacing="1" w:after="100" w:afterAutospacing="1"/>
    </w:pPr>
    <w:rPr>
      <w:rFonts w:cs="Times New Roman"/>
      <w:lang w:eastAsia="ru-RU"/>
    </w:rPr>
  </w:style>
  <w:style w:type="table" w:customStyle="1" w:styleId="17">
    <w:name w:val="Стиль таблицы1"/>
    <w:basedOn w:val="af5"/>
    <w:rsid w:val="005D3BAD"/>
    <w:tblPr/>
    <w:tcPr>
      <w:shd w:val="clear" w:color="auto" w:fill="auto"/>
    </w:tcPr>
    <w:tblStylePr w:type="firstRow">
      <w:rPr>
        <w:b/>
        <w:i/>
      </w:rPr>
      <w:tblPr/>
      <w:tcPr>
        <w:shd w:val="clear" w:color="auto" w:fill="CCCCCC"/>
      </w:tcPr>
    </w:tblStylePr>
  </w:style>
  <w:style w:type="character" w:customStyle="1" w:styleId="af8">
    <w:name w:val="Основной текст_"/>
    <w:basedOn w:val="a1"/>
    <w:link w:val="18"/>
    <w:rsid w:val="005D3BAD"/>
    <w:rPr>
      <w:sz w:val="27"/>
      <w:szCs w:val="27"/>
      <w:shd w:val="clear" w:color="auto" w:fill="FFFFFF"/>
    </w:rPr>
  </w:style>
  <w:style w:type="paragraph" w:customStyle="1" w:styleId="18">
    <w:name w:val="Основной текст1"/>
    <w:basedOn w:val="a0"/>
    <w:link w:val="af8"/>
    <w:rsid w:val="005D3BAD"/>
    <w:pPr>
      <w:widowControl w:val="0"/>
      <w:shd w:val="clear" w:color="auto" w:fill="FFFFFF"/>
      <w:suppressAutoHyphens w:val="0"/>
      <w:spacing w:line="326" w:lineRule="exact"/>
    </w:pPr>
    <w:rPr>
      <w:rFonts w:cs="Times New Roman"/>
      <w:sz w:val="27"/>
      <w:szCs w:val="27"/>
      <w:lang w:eastAsia="ru-RU"/>
    </w:rPr>
  </w:style>
  <w:style w:type="paragraph" w:customStyle="1" w:styleId="Default">
    <w:name w:val="Default"/>
    <w:rsid w:val="005D3BAD"/>
    <w:pPr>
      <w:autoSpaceDE w:val="0"/>
      <w:autoSpaceDN w:val="0"/>
      <w:adjustRightInd w:val="0"/>
    </w:pPr>
    <w:rPr>
      <w:color w:val="000000"/>
      <w:sz w:val="24"/>
      <w:szCs w:val="24"/>
    </w:rPr>
  </w:style>
  <w:style w:type="character" w:customStyle="1" w:styleId="blk">
    <w:name w:val="blk"/>
    <w:basedOn w:val="a1"/>
    <w:rsid w:val="005D3BAD"/>
  </w:style>
  <w:style w:type="paragraph" w:customStyle="1" w:styleId="af9">
    <w:name w:val="Содержимое врезки"/>
    <w:basedOn w:val="a8"/>
    <w:rsid w:val="00670D60"/>
    <w:pPr>
      <w:spacing w:after="0"/>
      <w:jc w:val="center"/>
    </w:pPr>
    <w:rPr>
      <w:rFonts w:cs="Times New Roman"/>
      <w:b/>
      <w:sz w:val="22"/>
    </w:rPr>
  </w:style>
  <w:style w:type="paragraph" w:styleId="afa">
    <w:name w:val="Subtitle"/>
    <w:basedOn w:val="a0"/>
    <w:next w:val="a0"/>
    <w:link w:val="afb"/>
    <w:qFormat/>
    <w:rsid w:val="00B66E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b">
    <w:name w:val="Подзаголовок Знак"/>
    <w:basedOn w:val="a1"/>
    <w:link w:val="afa"/>
    <w:rsid w:val="00B66E92"/>
    <w:rPr>
      <w:rFonts w:asciiTheme="minorHAnsi" w:eastAsiaTheme="minorEastAsia" w:hAnsiTheme="minorHAnsi" w:cstheme="minorBidi"/>
      <w:color w:val="5A5A5A" w:themeColor="text1" w:themeTint="A5"/>
      <w:spacing w:val="15"/>
      <w:sz w:val="22"/>
      <w:szCs w:val="22"/>
      <w:lang w:eastAsia="ar-SA"/>
    </w:rPr>
  </w:style>
  <w:style w:type="paragraph" w:styleId="19">
    <w:name w:val="toc 1"/>
    <w:basedOn w:val="a0"/>
    <w:next w:val="a0"/>
    <w:autoRedefine/>
    <w:uiPriority w:val="39"/>
    <w:unhideWhenUsed/>
    <w:qFormat/>
    <w:rsid w:val="00BB4A13"/>
    <w:pPr>
      <w:spacing w:before="240" w:after="240"/>
      <w:jc w:val="both"/>
    </w:pPr>
    <w:rPr>
      <w:rFonts w:ascii="Times New Roman Полужирный" w:hAnsi="Times New Roman Полужирный"/>
      <w:b/>
      <w:bCs/>
      <w:iCs/>
      <w:caps/>
    </w:rPr>
  </w:style>
  <w:style w:type="paragraph" w:styleId="31">
    <w:name w:val="toc 3"/>
    <w:basedOn w:val="a0"/>
    <w:next w:val="a0"/>
    <w:autoRedefine/>
    <w:uiPriority w:val="39"/>
    <w:unhideWhenUsed/>
    <w:rsid w:val="00BB4A13"/>
    <w:pPr>
      <w:ind w:left="482"/>
      <w:jc w:val="both"/>
    </w:pPr>
    <w:rPr>
      <w:szCs w:val="20"/>
    </w:rPr>
  </w:style>
  <w:style w:type="paragraph" w:customStyle="1" w:styleId="26">
    <w:name w:val="Стиль Заголовок 2"/>
    <w:basedOn w:val="2"/>
    <w:rsid w:val="00A30A0B"/>
    <w:rPr>
      <w:b w:val="0"/>
      <w:color w:val="000000" w:themeColor="text1"/>
      <w:sz w:val="28"/>
      <w:szCs w:val="20"/>
    </w:rPr>
  </w:style>
  <w:style w:type="paragraph" w:customStyle="1" w:styleId="1a">
    <w:name w:val="Стиль1"/>
    <w:basedOn w:val="2"/>
    <w:qFormat/>
    <w:rsid w:val="00A30A0B"/>
    <w:rPr>
      <w:b w:val="0"/>
      <w:color w:val="000000" w:themeColor="text1"/>
      <w:sz w:val="28"/>
    </w:rPr>
  </w:style>
  <w:style w:type="paragraph" w:styleId="43">
    <w:name w:val="toc 4"/>
    <w:basedOn w:val="a0"/>
    <w:next w:val="a0"/>
    <w:autoRedefine/>
    <w:uiPriority w:val="39"/>
    <w:unhideWhenUsed/>
    <w:rsid w:val="00A30A0B"/>
    <w:pPr>
      <w:ind w:left="720"/>
    </w:pPr>
    <w:rPr>
      <w:rFonts w:asciiTheme="minorHAnsi" w:hAnsiTheme="minorHAnsi"/>
      <w:sz w:val="20"/>
      <w:szCs w:val="20"/>
    </w:rPr>
  </w:style>
  <w:style w:type="paragraph" w:styleId="51">
    <w:name w:val="toc 5"/>
    <w:basedOn w:val="a0"/>
    <w:next w:val="a0"/>
    <w:autoRedefine/>
    <w:uiPriority w:val="39"/>
    <w:unhideWhenUsed/>
    <w:rsid w:val="00A30A0B"/>
    <w:pPr>
      <w:ind w:left="960"/>
    </w:pPr>
    <w:rPr>
      <w:rFonts w:asciiTheme="minorHAnsi" w:hAnsiTheme="minorHAnsi"/>
      <w:sz w:val="20"/>
      <w:szCs w:val="20"/>
    </w:rPr>
  </w:style>
  <w:style w:type="paragraph" w:styleId="61">
    <w:name w:val="toc 6"/>
    <w:basedOn w:val="a0"/>
    <w:next w:val="a0"/>
    <w:autoRedefine/>
    <w:uiPriority w:val="39"/>
    <w:unhideWhenUsed/>
    <w:rsid w:val="00A30A0B"/>
    <w:pPr>
      <w:ind w:left="1200"/>
    </w:pPr>
    <w:rPr>
      <w:rFonts w:asciiTheme="minorHAnsi" w:hAnsiTheme="minorHAnsi"/>
      <w:sz w:val="20"/>
      <w:szCs w:val="20"/>
    </w:rPr>
  </w:style>
  <w:style w:type="paragraph" w:styleId="71">
    <w:name w:val="toc 7"/>
    <w:basedOn w:val="a0"/>
    <w:next w:val="a0"/>
    <w:autoRedefine/>
    <w:uiPriority w:val="39"/>
    <w:unhideWhenUsed/>
    <w:rsid w:val="00A30A0B"/>
    <w:pPr>
      <w:ind w:left="1440"/>
    </w:pPr>
    <w:rPr>
      <w:rFonts w:asciiTheme="minorHAnsi" w:hAnsiTheme="minorHAnsi"/>
      <w:sz w:val="20"/>
      <w:szCs w:val="20"/>
    </w:rPr>
  </w:style>
  <w:style w:type="paragraph" w:styleId="81">
    <w:name w:val="toc 8"/>
    <w:basedOn w:val="a0"/>
    <w:next w:val="a0"/>
    <w:autoRedefine/>
    <w:uiPriority w:val="39"/>
    <w:unhideWhenUsed/>
    <w:rsid w:val="00A30A0B"/>
    <w:pPr>
      <w:ind w:left="1680"/>
    </w:pPr>
    <w:rPr>
      <w:rFonts w:asciiTheme="minorHAnsi" w:hAnsiTheme="minorHAnsi"/>
      <w:sz w:val="20"/>
      <w:szCs w:val="20"/>
    </w:rPr>
  </w:style>
  <w:style w:type="paragraph" w:styleId="91">
    <w:name w:val="toc 9"/>
    <w:basedOn w:val="a0"/>
    <w:next w:val="a0"/>
    <w:autoRedefine/>
    <w:uiPriority w:val="39"/>
    <w:unhideWhenUsed/>
    <w:rsid w:val="00A30A0B"/>
    <w:pPr>
      <w:ind w:left="1920"/>
    </w:pPr>
    <w:rPr>
      <w:rFonts w:asciiTheme="minorHAnsi" w:hAnsiTheme="minorHAnsi"/>
      <w:sz w:val="20"/>
      <w:szCs w:val="20"/>
    </w:rPr>
  </w:style>
  <w:style w:type="character" w:customStyle="1" w:styleId="ConsPlusNormal0">
    <w:name w:val="ConsPlusNormal Знак"/>
    <w:basedOn w:val="a1"/>
    <w:link w:val="ConsPlusNormal"/>
    <w:rsid w:val="003A64F4"/>
    <w:rPr>
      <w:rFonts w:ascii="Arial" w:hAnsi="Arial" w:cs="Arial"/>
      <w:lang w:eastAsia="ar-SA"/>
    </w:rPr>
  </w:style>
  <w:style w:type="character" w:customStyle="1" w:styleId="41">
    <w:name w:val="Заголовок 4 Знак"/>
    <w:basedOn w:val="a1"/>
    <w:link w:val="40"/>
    <w:uiPriority w:val="9"/>
    <w:rsid w:val="00D23908"/>
    <w:rPr>
      <w:b/>
      <w:bCs/>
      <w:sz w:val="24"/>
      <w:szCs w:val="28"/>
    </w:rPr>
  </w:style>
  <w:style w:type="character" w:customStyle="1" w:styleId="50">
    <w:name w:val="Заголовок 5 Знак"/>
    <w:basedOn w:val="a1"/>
    <w:link w:val="5"/>
    <w:uiPriority w:val="9"/>
    <w:rsid w:val="003A64F4"/>
    <w:rPr>
      <w:rFonts w:eastAsia="Calibri"/>
      <w:b/>
      <w:bCs/>
      <w:sz w:val="36"/>
      <w:szCs w:val="36"/>
    </w:rPr>
  </w:style>
  <w:style w:type="character" w:customStyle="1" w:styleId="60">
    <w:name w:val="Заголовок 6 Знак"/>
    <w:basedOn w:val="a1"/>
    <w:link w:val="6"/>
    <w:uiPriority w:val="9"/>
    <w:rsid w:val="003A64F4"/>
    <w:rPr>
      <w:b/>
      <w:bCs/>
      <w:sz w:val="22"/>
      <w:szCs w:val="22"/>
    </w:rPr>
  </w:style>
  <w:style w:type="character" w:customStyle="1" w:styleId="70">
    <w:name w:val="Заголовок 7 Знак"/>
    <w:basedOn w:val="a1"/>
    <w:link w:val="7"/>
    <w:uiPriority w:val="9"/>
    <w:rsid w:val="003A64F4"/>
    <w:rPr>
      <w:sz w:val="24"/>
      <w:szCs w:val="24"/>
    </w:rPr>
  </w:style>
  <w:style w:type="character" w:customStyle="1" w:styleId="80">
    <w:name w:val="Заголовок 8 Знак"/>
    <w:basedOn w:val="a1"/>
    <w:link w:val="8"/>
    <w:uiPriority w:val="9"/>
    <w:rsid w:val="007E1009"/>
    <w:rPr>
      <w:iCs/>
      <w:sz w:val="24"/>
      <w:szCs w:val="24"/>
    </w:rPr>
  </w:style>
  <w:style w:type="character" w:customStyle="1" w:styleId="90">
    <w:name w:val="Заголовок 9 Знак"/>
    <w:basedOn w:val="a1"/>
    <w:link w:val="9"/>
    <w:uiPriority w:val="9"/>
    <w:rsid w:val="00B41234"/>
    <w:rPr>
      <w:rFonts w:cs="Arial"/>
      <w:sz w:val="24"/>
      <w:szCs w:val="22"/>
    </w:rPr>
  </w:style>
  <w:style w:type="paragraph" w:styleId="afc">
    <w:name w:val="Body Text Indent"/>
    <w:basedOn w:val="a0"/>
    <w:link w:val="afd"/>
    <w:rsid w:val="003A64F4"/>
    <w:pPr>
      <w:suppressAutoHyphens w:val="0"/>
      <w:ind w:left="360" w:firstLine="709"/>
      <w:jc w:val="center"/>
    </w:pPr>
    <w:rPr>
      <w:rFonts w:eastAsia="Calibri" w:cs="Times New Roman"/>
      <w:sz w:val="32"/>
      <w:szCs w:val="32"/>
      <w:lang w:eastAsia="ru-RU"/>
    </w:rPr>
  </w:style>
  <w:style w:type="character" w:customStyle="1" w:styleId="afd">
    <w:name w:val="Основной текст с отступом Знак"/>
    <w:basedOn w:val="a1"/>
    <w:link w:val="afc"/>
    <w:rsid w:val="003A64F4"/>
    <w:rPr>
      <w:rFonts w:eastAsia="Calibri"/>
      <w:sz w:val="32"/>
      <w:szCs w:val="32"/>
    </w:rPr>
  </w:style>
  <w:style w:type="paragraph" w:styleId="32">
    <w:name w:val="Body Text Indent 3"/>
    <w:basedOn w:val="a0"/>
    <w:link w:val="33"/>
    <w:rsid w:val="003A64F4"/>
    <w:pPr>
      <w:suppressAutoHyphens w:val="0"/>
      <w:ind w:left="360" w:hanging="360"/>
      <w:jc w:val="both"/>
    </w:pPr>
    <w:rPr>
      <w:rFonts w:eastAsia="Calibri" w:cs="Times New Roman"/>
      <w:b/>
      <w:bCs/>
      <w:sz w:val="28"/>
      <w:szCs w:val="28"/>
      <w:lang w:eastAsia="ru-RU"/>
    </w:rPr>
  </w:style>
  <w:style w:type="character" w:customStyle="1" w:styleId="33">
    <w:name w:val="Основной текст с отступом 3 Знак"/>
    <w:basedOn w:val="a1"/>
    <w:link w:val="32"/>
    <w:rsid w:val="003A64F4"/>
    <w:rPr>
      <w:rFonts w:eastAsia="Calibri"/>
      <w:b/>
      <w:bCs/>
      <w:sz w:val="28"/>
      <w:szCs w:val="28"/>
    </w:rPr>
  </w:style>
  <w:style w:type="paragraph" w:styleId="27">
    <w:name w:val="Body Text 2"/>
    <w:basedOn w:val="a0"/>
    <w:link w:val="28"/>
    <w:rsid w:val="003A64F4"/>
    <w:pPr>
      <w:tabs>
        <w:tab w:val="left" w:pos="709"/>
      </w:tabs>
      <w:suppressAutoHyphens w:val="0"/>
      <w:ind w:firstLine="709"/>
      <w:jc w:val="center"/>
    </w:pPr>
    <w:rPr>
      <w:rFonts w:ascii="TimesET" w:eastAsia="Calibri" w:hAnsi="TimesET" w:cs="TimesET"/>
      <w:b/>
      <w:bCs/>
      <w:lang w:eastAsia="ru-RU"/>
    </w:rPr>
  </w:style>
  <w:style w:type="character" w:customStyle="1" w:styleId="28">
    <w:name w:val="Основной текст 2 Знак"/>
    <w:basedOn w:val="a1"/>
    <w:link w:val="27"/>
    <w:rsid w:val="003A64F4"/>
    <w:rPr>
      <w:rFonts w:ascii="TimesET" w:eastAsia="Calibri" w:hAnsi="TimesET" w:cs="TimesET"/>
      <w:b/>
      <w:bCs/>
      <w:sz w:val="24"/>
      <w:szCs w:val="24"/>
    </w:rPr>
  </w:style>
  <w:style w:type="character" w:customStyle="1" w:styleId="a9">
    <w:name w:val="Основной текст Знак"/>
    <w:basedOn w:val="a1"/>
    <w:link w:val="a8"/>
    <w:locked/>
    <w:rsid w:val="003A64F4"/>
    <w:rPr>
      <w:rFonts w:cs="Calibri"/>
      <w:sz w:val="24"/>
      <w:szCs w:val="24"/>
      <w:lang w:eastAsia="ar-SA"/>
    </w:rPr>
  </w:style>
  <w:style w:type="paragraph" w:customStyle="1" w:styleId="afe">
    <w:name w:val="Готовый"/>
    <w:basedOn w:val="a0"/>
    <w:rsid w:val="003A64F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ind w:firstLine="709"/>
      <w:jc w:val="both"/>
    </w:pPr>
    <w:rPr>
      <w:rFonts w:ascii="Courier New" w:eastAsia="Calibri" w:hAnsi="Courier New" w:cs="Courier New"/>
      <w:sz w:val="20"/>
      <w:szCs w:val="20"/>
      <w:lang w:eastAsia="ru-RU"/>
    </w:rPr>
  </w:style>
  <w:style w:type="character" w:customStyle="1" w:styleId="aff">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single space Знак, Знак6 Знак"/>
    <w:basedOn w:val="a1"/>
    <w:link w:val="aff0"/>
    <w:uiPriority w:val="99"/>
    <w:locked/>
    <w:rsid w:val="003A64F4"/>
  </w:style>
  <w:style w:type="paragraph" w:styleId="aff0">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single space, Знак6"/>
    <w:basedOn w:val="a0"/>
    <w:link w:val="aff"/>
    <w:uiPriority w:val="99"/>
    <w:rsid w:val="003A64F4"/>
    <w:pPr>
      <w:suppressAutoHyphens w:val="0"/>
      <w:ind w:firstLine="709"/>
      <w:jc w:val="both"/>
    </w:pPr>
    <w:rPr>
      <w:rFonts w:cs="Times New Roman"/>
      <w:sz w:val="20"/>
      <w:szCs w:val="20"/>
      <w:lang w:eastAsia="ru-RU"/>
    </w:rPr>
  </w:style>
  <w:style w:type="character" w:customStyle="1" w:styleId="1b">
    <w:name w:val="Текст сноски Знак1"/>
    <w:basedOn w:val="a1"/>
    <w:semiHidden/>
    <w:rsid w:val="003A64F4"/>
    <w:rPr>
      <w:rFonts w:cs="Calibri"/>
      <w:lang w:eastAsia="ar-SA"/>
    </w:rPr>
  </w:style>
  <w:style w:type="character" w:customStyle="1" w:styleId="FootnoteTextChar1">
    <w:name w:val="Footnote Text Char1"/>
    <w:basedOn w:val="a1"/>
    <w:semiHidden/>
    <w:locked/>
    <w:rsid w:val="003A64F4"/>
    <w:rPr>
      <w:rFonts w:ascii="Times New Roman" w:hAnsi="Times New Roman" w:cs="Times New Roman"/>
      <w:sz w:val="20"/>
      <w:szCs w:val="20"/>
    </w:rPr>
  </w:style>
  <w:style w:type="paragraph" w:customStyle="1" w:styleId="ConsNormal">
    <w:name w:val="ConsNormal"/>
    <w:rsid w:val="003A64F4"/>
    <w:pPr>
      <w:widowControl w:val="0"/>
      <w:autoSpaceDE w:val="0"/>
      <w:autoSpaceDN w:val="0"/>
      <w:adjustRightInd w:val="0"/>
      <w:ind w:right="19772" w:firstLine="720"/>
    </w:pPr>
    <w:rPr>
      <w:rFonts w:ascii="Arial" w:eastAsia="Calibri" w:hAnsi="Arial" w:cs="Arial"/>
    </w:rPr>
  </w:style>
  <w:style w:type="paragraph" w:customStyle="1" w:styleId="ConsTitle">
    <w:name w:val="ConsTitle"/>
    <w:rsid w:val="003A64F4"/>
    <w:pPr>
      <w:widowControl w:val="0"/>
      <w:autoSpaceDE w:val="0"/>
      <w:autoSpaceDN w:val="0"/>
      <w:adjustRightInd w:val="0"/>
      <w:ind w:right="19772"/>
    </w:pPr>
    <w:rPr>
      <w:rFonts w:ascii="Arial" w:eastAsia="Calibri" w:hAnsi="Arial" w:cs="Arial"/>
      <w:b/>
      <w:bCs/>
      <w:sz w:val="16"/>
      <w:szCs w:val="16"/>
    </w:rPr>
  </w:style>
  <w:style w:type="character" w:styleId="aff1">
    <w:name w:val="page number"/>
    <w:basedOn w:val="a1"/>
    <w:rsid w:val="003A64F4"/>
    <w:rPr>
      <w:rFonts w:cs="Times New Roman"/>
    </w:rPr>
  </w:style>
  <w:style w:type="paragraph" w:customStyle="1" w:styleId="0">
    <w:name w:val="Заголовок 0"/>
    <w:basedOn w:val="1"/>
    <w:rsid w:val="003A64F4"/>
    <w:pPr>
      <w:tabs>
        <w:tab w:val="clear" w:pos="432"/>
        <w:tab w:val="clear" w:pos="851"/>
        <w:tab w:val="clear" w:pos="993"/>
        <w:tab w:val="clear" w:pos="2127"/>
      </w:tabs>
      <w:suppressAutoHyphens w:val="0"/>
    </w:pPr>
    <w:rPr>
      <w:rFonts w:eastAsia="Calibri" w:cs="Times New Roman"/>
      <w:b w:val="0"/>
      <w:bCs w:val="0"/>
      <w:caps w:val="0"/>
      <w:szCs w:val="24"/>
      <w:lang w:val="ru-RU" w:eastAsia="ru-RU"/>
    </w:rPr>
  </w:style>
  <w:style w:type="paragraph" w:customStyle="1" w:styleId="Iauiue2">
    <w:name w:val="Iau?iue2"/>
    <w:rsid w:val="003A64F4"/>
    <w:pPr>
      <w:widowControl w:val="0"/>
    </w:pPr>
    <w:rPr>
      <w:rFonts w:eastAsia="Calibri"/>
      <w:lang w:val="en-US"/>
    </w:rPr>
  </w:style>
  <w:style w:type="paragraph" w:customStyle="1" w:styleId="aff2">
    <w:name w:val="Ñòèëü"/>
    <w:rsid w:val="003A64F4"/>
    <w:pPr>
      <w:widowControl w:val="0"/>
    </w:pPr>
    <w:rPr>
      <w:rFonts w:eastAsia="Calibri"/>
      <w:spacing w:val="-1"/>
      <w:kern w:val="65535"/>
      <w:position w:val="-1"/>
      <w:sz w:val="24"/>
      <w:szCs w:val="24"/>
      <w:lang w:val="en-US"/>
    </w:rPr>
  </w:style>
  <w:style w:type="paragraph" w:customStyle="1" w:styleId="aff3">
    <w:name w:val="Îáû÷íûé"/>
    <w:rsid w:val="003A64F4"/>
    <w:pPr>
      <w:widowControl w:val="0"/>
    </w:pPr>
    <w:rPr>
      <w:rFonts w:eastAsia="Calibri"/>
      <w:sz w:val="28"/>
      <w:szCs w:val="28"/>
    </w:rPr>
  </w:style>
  <w:style w:type="paragraph" w:customStyle="1" w:styleId="Iauiue">
    <w:name w:val="Iau?iue"/>
    <w:rsid w:val="003A64F4"/>
    <w:pPr>
      <w:widowControl w:val="0"/>
    </w:pPr>
    <w:rPr>
      <w:rFonts w:eastAsia="Calibri"/>
    </w:rPr>
  </w:style>
  <w:style w:type="paragraph" w:customStyle="1" w:styleId="29">
    <w:name w:val="Îñíîâíîé òåêñò 2"/>
    <w:basedOn w:val="aff3"/>
    <w:rsid w:val="003A64F4"/>
    <w:pPr>
      <w:ind w:firstLine="720"/>
      <w:jc w:val="both"/>
    </w:pPr>
    <w:rPr>
      <w:b/>
      <w:bCs/>
      <w:color w:val="000000"/>
      <w:sz w:val="24"/>
      <w:szCs w:val="24"/>
      <w:lang w:val="en-US"/>
    </w:rPr>
  </w:style>
  <w:style w:type="paragraph" w:customStyle="1" w:styleId="2a">
    <w:name w:val="Îñíîâíîé òåêñò ñ îòñòóïîì 2"/>
    <w:basedOn w:val="aff3"/>
    <w:rsid w:val="003A64F4"/>
    <w:pPr>
      <w:ind w:left="720"/>
      <w:jc w:val="both"/>
    </w:pPr>
    <w:rPr>
      <w:color w:val="000000"/>
      <w:sz w:val="24"/>
      <w:szCs w:val="24"/>
      <w:lang w:val="en-US"/>
    </w:rPr>
  </w:style>
  <w:style w:type="paragraph" w:customStyle="1" w:styleId="1c">
    <w:name w:val="çàãîëîâîê 1"/>
    <w:basedOn w:val="aff3"/>
    <w:next w:val="aff3"/>
    <w:rsid w:val="003A64F4"/>
    <w:pPr>
      <w:keepNext/>
    </w:pPr>
  </w:style>
  <w:style w:type="paragraph" w:customStyle="1" w:styleId="34">
    <w:name w:val="Îñíîâíîé òåêñò ñ îòñòóïîì 3"/>
    <w:basedOn w:val="aff3"/>
    <w:rsid w:val="003A64F4"/>
    <w:pPr>
      <w:ind w:firstLine="567"/>
      <w:jc w:val="both"/>
    </w:pPr>
    <w:rPr>
      <w:rFonts w:ascii="Peterburg" w:hAnsi="Peterburg" w:cs="Peterburg"/>
      <w:b/>
      <w:bCs/>
      <w:i/>
      <w:iCs/>
      <w:sz w:val="24"/>
      <w:szCs w:val="24"/>
    </w:rPr>
  </w:style>
  <w:style w:type="paragraph" w:customStyle="1" w:styleId="Iniiaiieoaeno">
    <w:name w:val="Iniiaiie oaeno"/>
    <w:basedOn w:val="Iauiue"/>
    <w:rsid w:val="003A64F4"/>
    <w:pPr>
      <w:widowControl/>
      <w:jc w:val="both"/>
    </w:pPr>
    <w:rPr>
      <w:rFonts w:ascii="Peterburg" w:hAnsi="Peterburg" w:cs="Peterburg"/>
    </w:rPr>
  </w:style>
  <w:style w:type="paragraph" w:customStyle="1" w:styleId="Iniiaiieoaenonionooiii2">
    <w:name w:val="Iniiaiie oaeno n ionooiii 2"/>
    <w:basedOn w:val="Iauiue"/>
    <w:rsid w:val="003A64F4"/>
    <w:pPr>
      <w:widowControl/>
      <w:ind w:firstLine="284"/>
      <w:jc w:val="both"/>
    </w:pPr>
    <w:rPr>
      <w:rFonts w:ascii="Peterburg" w:hAnsi="Peterburg" w:cs="Peterburg"/>
    </w:rPr>
  </w:style>
  <w:style w:type="paragraph" w:customStyle="1" w:styleId="aff4">
    <w:name w:val="основной"/>
    <w:basedOn w:val="a0"/>
    <w:rsid w:val="003A64F4"/>
    <w:pPr>
      <w:keepNext/>
      <w:suppressAutoHyphens w:val="0"/>
    </w:pPr>
    <w:rPr>
      <w:rFonts w:eastAsia="Calibri" w:cs="Times New Roman"/>
      <w:lang w:eastAsia="ru-RU"/>
    </w:rPr>
  </w:style>
  <w:style w:type="paragraph" w:customStyle="1" w:styleId="nienie">
    <w:name w:val="nienie"/>
    <w:basedOn w:val="Iauiue"/>
    <w:rsid w:val="003A64F4"/>
    <w:pPr>
      <w:keepLines/>
      <w:ind w:left="709" w:hanging="284"/>
      <w:jc w:val="both"/>
    </w:pPr>
    <w:rPr>
      <w:rFonts w:ascii="Peterburg" w:hAnsi="Peterburg" w:cs="Peterburg"/>
      <w:sz w:val="24"/>
      <w:szCs w:val="24"/>
    </w:rPr>
  </w:style>
  <w:style w:type="paragraph" w:customStyle="1" w:styleId="Iniiaiieoaeno2">
    <w:name w:val="Iniiaiie oaeno 2"/>
    <w:basedOn w:val="a0"/>
    <w:rsid w:val="003A64F4"/>
    <w:pPr>
      <w:widowControl w:val="0"/>
      <w:suppressAutoHyphens w:val="0"/>
      <w:ind w:firstLine="567"/>
      <w:jc w:val="both"/>
    </w:pPr>
    <w:rPr>
      <w:rFonts w:eastAsia="Calibri" w:cs="Times New Roman"/>
      <w:b/>
      <w:bCs/>
      <w:color w:val="000000"/>
      <w:lang w:eastAsia="ru-RU"/>
    </w:rPr>
  </w:style>
  <w:style w:type="paragraph" w:customStyle="1" w:styleId="aff5">
    <w:name w:val="Îñíîâíîé òåêñò"/>
    <w:basedOn w:val="aff3"/>
    <w:rsid w:val="003A64F4"/>
    <w:pPr>
      <w:tabs>
        <w:tab w:val="left" w:leader="dot" w:pos="9072"/>
      </w:tabs>
      <w:jc w:val="both"/>
    </w:pPr>
    <w:rPr>
      <w:b/>
      <w:bCs/>
      <w:sz w:val="24"/>
      <w:szCs w:val="24"/>
    </w:rPr>
  </w:style>
  <w:style w:type="paragraph" w:customStyle="1" w:styleId="caaieiaie2">
    <w:name w:val="caaieiaie 2"/>
    <w:basedOn w:val="Iauiue"/>
    <w:next w:val="Iauiue"/>
    <w:rsid w:val="003A64F4"/>
    <w:pPr>
      <w:keepNext/>
      <w:keepLines/>
      <w:spacing w:before="240" w:after="60"/>
      <w:jc w:val="center"/>
    </w:pPr>
    <w:rPr>
      <w:rFonts w:ascii="Peterburg" w:hAnsi="Peterburg" w:cs="Peterburg"/>
      <w:b/>
      <w:bCs/>
      <w:sz w:val="24"/>
      <w:szCs w:val="24"/>
    </w:rPr>
  </w:style>
  <w:style w:type="paragraph" w:styleId="aff6">
    <w:name w:val="Plain Text"/>
    <w:basedOn w:val="a0"/>
    <w:link w:val="aff7"/>
    <w:rsid w:val="003A64F4"/>
    <w:pPr>
      <w:suppressAutoHyphens w:val="0"/>
    </w:pPr>
    <w:rPr>
      <w:rFonts w:ascii="Courier New" w:eastAsia="Calibri" w:hAnsi="Courier New" w:cs="Courier New"/>
      <w:sz w:val="20"/>
      <w:szCs w:val="20"/>
      <w:lang w:eastAsia="ru-RU"/>
    </w:rPr>
  </w:style>
  <w:style w:type="character" w:customStyle="1" w:styleId="aff7">
    <w:name w:val="Текст Знак"/>
    <w:basedOn w:val="a1"/>
    <w:link w:val="aff6"/>
    <w:rsid w:val="003A64F4"/>
    <w:rPr>
      <w:rFonts w:ascii="Courier New" w:eastAsia="Calibri" w:hAnsi="Courier New" w:cs="Courier New"/>
    </w:rPr>
  </w:style>
  <w:style w:type="paragraph" w:customStyle="1" w:styleId="ConsNonformat">
    <w:name w:val="ConsNonformat"/>
    <w:rsid w:val="003A64F4"/>
    <w:pPr>
      <w:widowControl w:val="0"/>
      <w:autoSpaceDE w:val="0"/>
      <w:autoSpaceDN w:val="0"/>
      <w:adjustRightInd w:val="0"/>
    </w:pPr>
    <w:rPr>
      <w:rFonts w:ascii="Courier New" w:eastAsia="Calibri" w:hAnsi="Courier New" w:cs="Courier New"/>
    </w:rPr>
  </w:style>
  <w:style w:type="paragraph" w:customStyle="1" w:styleId="FR2">
    <w:name w:val="FR2"/>
    <w:rsid w:val="003A64F4"/>
    <w:pPr>
      <w:widowControl w:val="0"/>
      <w:autoSpaceDE w:val="0"/>
      <w:autoSpaceDN w:val="0"/>
      <w:adjustRightInd w:val="0"/>
      <w:spacing w:line="260" w:lineRule="auto"/>
      <w:ind w:firstLine="160"/>
      <w:jc w:val="both"/>
    </w:pPr>
    <w:rPr>
      <w:rFonts w:eastAsia="Calibri"/>
      <w:sz w:val="18"/>
      <w:szCs w:val="18"/>
    </w:rPr>
  </w:style>
  <w:style w:type="paragraph" w:customStyle="1" w:styleId="ConsPlusNonformat">
    <w:name w:val="ConsPlusNonformat"/>
    <w:rsid w:val="003A64F4"/>
    <w:pPr>
      <w:widowControl w:val="0"/>
      <w:autoSpaceDE w:val="0"/>
      <w:autoSpaceDN w:val="0"/>
      <w:adjustRightInd w:val="0"/>
    </w:pPr>
    <w:rPr>
      <w:rFonts w:ascii="Courier New" w:hAnsi="Courier New" w:cs="Courier New"/>
    </w:rPr>
  </w:style>
  <w:style w:type="paragraph" w:customStyle="1" w:styleId="ConsPlusTitle">
    <w:name w:val="ConsPlusTitle"/>
    <w:rsid w:val="003A64F4"/>
    <w:pPr>
      <w:widowControl w:val="0"/>
      <w:autoSpaceDE w:val="0"/>
      <w:autoSpaceDN w:val="0"/>
      <w:adjustRightInd w:val="0"/>
    </w:pPr>
    <w:rPr>
      <w:rFonts w:ascii="Arial" w:hAnsi="Arial" w:cs="Arial"/>
      <w:b/>
      <w:bCs/>
    </w:rPr>
  </w:style>
  <w:style w:type="paragraph" w:customStyle="1" w:styleId="1d">
    <w:name w:val="Абзац списка1"/>
    <w:basedOn w:val="a0"/>
    <w:rsid w:val="003A64F4"/>
    <w:pPr>
      <w:suppressAutoHyphens w:val="0"/>
      <w:spacing w:after="200" w:line="276" w:lineRule="auto"/>
      <w:ind w:left="720"/>
      <w:contextualSpacing/>
    </w:pPr>
    <w:rPr>
      <w:rFonts w:ascii="Calibri" w:hAnsi="Calibri" w:cs="Times New Roman"/>
      <w:sz w:val="22"/>
      <w:szCs w:val="22"/>
      <w:lang w:eastAsia="ru-RU"/>
    </w:rPr>
  </w:style>
  <w:style w:type="paragraph" w:customStyle="1" w:styleId="1e">
    <w:name w:val="З1"/>
    <w:basedOn w:val="a0"/>
    <w:next w:val="a0"/>
    <w:rsid w:val="003A64F4"/>
    <w:pPr>
      <w:suppressAutoHyphens w:val="0"/>
      <w:spacing w:line="360" w:lineRule="auto"/>
      <w:ind w:firstLine="748"/>
      <w:jc w:val="both"/>
    </w:pPr>
    <w:rPr>
      <w:rFonts w:cs="Times New Roman"/>
      <w:b/>
      <w:lang w:eastAsia="ru-RU"/>
    </w:rPr>
  </w:style>
  <w:style w:type="paragraph" w:customStyle="1" w:styleId="1f">
    <w:name w:val="Стиль1 Знак"/>
    <w:basedOn w:val="3"/>
    <w:rsid w:val="003A64F4"/>
    <w:pPr>
      <w:keepLines/>
      <w:framePr w:wrap="around"/>
      <w:suppressAutoHyphens w:val="0"/>
      <w:spacing w:before="60" w:after="120"/>
    </w:pPr>
    <w:rPr>
      <w:rFonts w:ascii="Arial" w:hAnsi="Arial" w:cs="Arial"/>
      <w:sz w:val="22"/>
      <w:szCs w:val="22"/>
      <w:lang w:eastAsia="ru-RU"/>
    </w:rPr>
  </w:style>
  <w:style w:type="paragraph" w:customStyle="1" w:styleId="Web">
    <w:name w:val="Обычный (Web)"/>
    <w:basedOn w:val="a0"/>
    <w:rsid w:val="003A64F4"/>
    <w:pPr>
      <w:suppressAutoHyphens w:val="0"/>
      <w:spacing w:before="100" w:after="100"/>
    </w:pPr>
    <w:rPr>
      <w:rFonts w:cs="Times New Roman"/>
      <w:szCs w:val="20"/>
      <w:lang w:eastAsia="ru-RU"/>
    </w:rPr>
  </w:style>
  <w:style w:type="paragraph" w:customStyle="1" w:styleId="Heading">
    <w:name w:val="Heading"/>
    <w:rsid w:val="003A64F4"/>
    <w:pPr>
      <w:autoSpaceDE w:val="0"/>
      <w:autoSpaceDN w:val="0"/>
      <w:adjustRightInd w:val="0"/>
    </w:pPr>
    <w:rPr>
      <w:rFonts w:ascii="Arial" w:hAnsi="Arial" w:cs="Arial"/>
      <w:b/>
      <w:bCs/>
      <w:sz w:val="22"/>
      <w:szCs w:val="22"/>
    </w:rPr>
  </w:style>
  <w:style w:type="paragraph" w:styleId="aff8">
    <w:name w:val="No Spacing"/>
    <w:link w:val="aff9"/>
    <w:uiPriority w:val="1"/>
    <w:qFormat/>
    <w:rsid w:val="003A64F4"/>
    <w:rPr>
      <w:rFonts w:ascii="Calibri" w:hAnsi="Calibri"/>
      <w:sz w:val="22"/>
      <w:szCs w:val="22"/>
      <w:lang w:eastAsia="en-US"/>
    </w:rPr>
  </w:style>
  <w:style w:type="character" w:customStyle="1" w:styleId="aff9">
    <w:name w:val="Без интервала Знак"/>
    <w:basedOn w:val="a1"/>
    <w:link w:val="aff8"/>
    <w:uiPriority w:val="1"/>
    <w:rsid w:val="003A64F4"/>
    <w:rPr>
      <w:rFonts w:ascii="Calibri" w:hAnsi="Calibri"/>
      <w:sz w:val="22"/>
      <w:szCs w:val="22"/>
      <w:lang w:eastAsia="en-US"/>
    </w:rPr>
  </w:style>
  <w:style w:type="paragraph" w:customStyle="1" w:styleId="affa">
    <w:name w:val="Части"/>
    <w:basedOn w:val="a0"/>
    <w:link w:val="affb"/>
    <w:autoRedefine/>
    <w:qFormat/>
    <w:rsid w:val="003A64F4"/>
    <w:pPr>
      <w:keepNext/>
      <w:shd w:val="clear" w:color="auto" w:fill="FFFFFF"/>
      <w:tabs>
        <w:tab w:val="left" w:pos="284"/>
      </w:tabs>
      <w:ind w:firstLine="426"/>
    </w:pPr>
    <w:rPr>
      <w:rFonts w:eastAsia="Calibri" w:cs="Times New Roman"/>
      <w:b/>
      <w:bCs/>
      <w:lang w:eastAsia="ru-RU"/>
    </w:rPr>
  </w:style>
  <w:style w:type="character" w:customStyle="1" w:styleId="affb">
    <w:name w:val="Части Знак"/>
    <w:basedOn w:val="a1"/>
    <w:link w:val="affa"/>
    <w:rsid w:val="003A64F4"/>
    <w:rPr>
      <w:rFonts w:eastAsia="Calibri"/>
      <w:b/>
      <w:bCs/>
      <w:sz w:val="24"/>
      <w:szCs w:val="24"/>
      <w:shd w:val="clear" w:color="auto" w:fill="FFFFFF"/>
    </w:rPr>
  </w:style>
  <w:style w:type="paragraph" w:customStyle="1" w:styleId="affc">
    <w:name w:val="Главы"/>
    <w:basedOn w:val="a0"/>
    <w:link w:val="affd"/>
    <w:qFormat/>
    <w:rsid w:val="003A64F4"/>
    <w:pPr>
      <w:keepNext/>
      <w:shd w:val="clear" w:color="auto" w:fill="FFFFFF"/>
      <w:tabs>
        <w:tab w:val="left" w:pos="8334"/>
      </w:tabs>
      <w:suppressAutoHyphens w:val="0"/>
      <w:ind w:left="1814" w:hanging="1247"/>
      <w:jc w:val="both"/>
    </w:pPr>
    <w:rPr>
      <w:rFonts w:eastAsia="Calibri" w:cs="Times New Roman"/>
      <w:b/>
      <w:bCs/>
      <w:sz w:val="30"/>
      <w:szCs w:val="28"/>
      <w:lang w:eastAsia="ru-RU"/>
    </w:rPr>
  </w:style>
  <w:style w:type="character" w:customStyle="1" w:styleId="affd">
    <w:name w:val="Главы Знак"/>
    <w:basedOn w:val="a1"/>
    <w:link w:val="affc"/>
    <w:rsid w:val="003A64F4"/>
    <w:rPr>
      <w:rFonts w:eastAsia="Calibri"/>
      <w:b/>
      <w:bCs/>
      <w:sz w:val="30"/>
      <w:szCs w:val="28"/>
      <w:shd w:val="clear" w:color="auto" w:fill="FFFFFF"/>
    </w:rPr>
  </w:style>
  <w:style w:type="paragraph" w:customStyle="1" w:styleId="affe">
    <w:name w:val="Статьи"/>
    <w:basedOn w:val="a0"/>
    <w:link w:val="afff"/>
    <w:qFormat/>
    <w:rsid w:val="003A64F4"/>
    <w:pPr>
      <w:keepNext/>
      <w:shd w:val="clear" w:color="auto" w:fill="FFFFFF"/>
      <w:tabs>
        <w:tab w:val="left" w:pos="8334"/>
      </w:tabs>
      <w:ind w:left="1814" w:hanging="1247"/>
    </w:pPr>
    <w:rPr>
      <w:rFonts w:eastAsia="Calibri" w:cs="Times New Roman"/>
      <w:b/>
      <w:bCs/>
      <w:sz w:val="28"/>
      <w:szCs w:val="28"/>
      <w:lang w:eastAsia="ru-RU"/>
    </w:rPr>
  </w:style>
  <w:style w:type="character" w:customStyle="1" w:styleId="afff">
    <w:name w:val="Статьи Знак"/>
    <w:basedOn w:val="a1"/>
    <w:link w:val="affe"/>
    <w:rsid w:val="003A64F4"/>
    <w:rPr>
      <w:rFonts w:eastAsia="Calibri"/>
      <w:b/>
      <w:bCs/>
      <w:sz w:val="28"/>
      <w:szCs w:val="28"/>
      <w:shd w:val="clear" w:color="auto" w:fill="FFFFFF"/>
    </w:rPr>
  </w:style>
  <w:style w:type="paragraph" w:customStyle="1" w:styleId="Main">
    <w:name w:val="Main"/>
    <w:basedOn w:val="a0"/>
    <w:link w:val="Main0"/>
    <w:qFormat/>
    <w:rsid w:val="003A64F4"/>
    <w:pPr>
      <w:suppressAutoHyphens w:val="0"/>
      <w:ind w:firstLine="709"/>
      <w:jc w:val="both"/>
    </w:pPr>
    <w:rPr>
      <w:rFonts w:eastAsia="Calibri" w:cs="Times New Roman"/>
      <w:sz w:val="28"/>
      <w:szCs w:val="28"/>
      <w:lang w:eastAsia="ru-RU"/>
    </w:rPr>
  </w:style>
  <w:style w:type="character" w:customStyle="1" w:styleId="Main0">
    <w:name w:val="Main Знак"/>
    <w:basedOn w:val="a1"/>
    <w:link w:val="Main"/>
    <w:rsid w:val="003A64F4"/>
    <w:rPr>
      <w:rFonts w:eastAsia="Calibri"/>
      <w:sz w:val="28"/>
      <w:szCs w:val="28"/>
    </w:rPr>
  </w:style>
  <w:style w:type="paragraph" w:customStyle="1" w:styleId="afff0">
    <w:name w:val="Тире"/>
    <w:basedOn w:val="a0"/>
    <w:link w:val="afff1"/>
    <w:qFormat/>
    <w:rsid w:val="003A64F4"/>
    <w:pPr>
      <w:suppressAutoHyphens w:val="0"/>
      <w:ind w:left="1068" w:hanging="360"/>
      <w:jc w:val="both"/>
    </w:pPr>
    <w:rPr>
      <w:rFonts w:eastAsia="Calibri" w:cs="Times New Roman"/>
      <w:sz w:val="28"/>
      <w:szCs w:val="28"/>
      <w:lang w:eastAsia="ru-RU"/>
    </w:rPr>
  </w:style>
  <w:style w:type="character" w:customStyle="1" w:styleId="afff1">
    <w:name w:val="Тире Знак"/>
    <w:basedOn w:val="a1"/>
    <w:link w:val="afff0"/>
    <w:rsid w:val="003A64F4"/>
    <w:rPr>
      <w:rFonts w:eastAsia="Calibri"/>
      <w:sz w:val="28"/>
      <w:szCs w:val="28"/>
    </w:rPr>
  </w:style>
  <w:style w:type="paragraph" w:styleId="afff2">
    <w:name w:val="Intense Quote"/>
    <w:basedOn w:val="a0"/>
    <w:next w:val="a0"/>
    <w:link w:val="afff3"/>
    <w:uiPriority w:val="30"/>
    <w:qFormat/>
    <w:rsid w:val="003A64F4"/>
    <w:pPr>
      <w:pBdr>
        <w:bottom w:val="single" w:sz="4" w:space="4" w:color="4F81BD"/>
      </w:pBdr>
      <w:suppressAutoHyphens w:val="0"/>
      <w:spacing w:before="200" w:after="280"/>
      <w:ind w:left="936" w:right="936" w:firstLine="709"/>
      <w:jc w:val="both"/>
    </w:pPr>
    <w:rPr>
      <w:rFonts w:eastAsia="Calibri" w:cs="Times New Roman"/>
      <w:bCs/>
      <w:i/>
      <w:iCs/>
      <w:color w:val="000000"/>
      <w:sz w:val="28"/>
      <w:lang w:eastAsia="ru-RU"/>
    </w:rPr>
  </w:style>
  <w:style w:type="character" w:customStyle="1" w:styleId="afff3">
    <w:name w:val="Выделенная цитата Знак"/>
    <w:basedOn w:val="a1"/>
    <w:link w:val="afff2"/>
    <w:uiPriority w:val="30"/>
    <w:rsid w:val="003A64F4"/>
    <w:rPr>
      <w:rFonts w:eastAsia="Calibri"/>
      <w:bCs/>
      <w:i/>
      <w:iCs/>
      <w:color w:val="000000"/>
      <w:sz w:val="28"/>
      <w:szCs w:val="24"/>
    </w:rPr>
  </w:style>
  <w:style w:type="character" w:styleId="afff4">
    <w:name w:val="FollowedHyperlink"/>
    <w:basedOn w:val="a1"/>
    <w:uiPriority w:val="99"/>
    <w:rsid w:val="003A64F4"/>
    <w:rPr>
      <w:color w:val="800080"/>
      <w:u w:val="single"/>
    </w:rPr>
  </w:style>
  <w:style w:type="character" w:customStyle="1" w:styleId="120">
    <w:name w:val="Знак Знак12"/>
    <w:basedOn w:val="a1"/>
    <w:locked/>
    <w:rsid w:val="003A64F4"/>
    <w:rPr>
      <w:rFonts w:eastAsia="Calibri"/>
      <w:sz w:val="28"/>
      <w:szCs w:val="28"/>
      <w:lang w:val="ru-RU" w:eastAsia="ru-RU" w:bidi="ar-SA"/>
    </w:rPr>
  </w:style>
  <w:style w:type="character" w:customStyle="1" w:styleId="110">
    <w:name w:val="Знак Знак11"/>
    <w:basedOn w:val="a1"/>
    <w:locked/>
    <w:rsid w:val="003A64F4"/>
    <w:rPr>
      <w:rFonts w:eastAsia="Calibri"/>
      <w:b/>
      <w:bCs/>
      <w:sz w:val="24"/>
      <w:szCs w:val="24"/>
      <w:lang w:val="ru-RU" w:eastAsia="ru-RU" w:bidi="ar-SA"/>
    </w:rPr>
  </w:style>
  <w:style w:type="character" w:customStyle="1" w:styleId="100">
    <w:name w:val="Знак Знак10"/>
    <w:basedOn w:val="a1"/>
    <w:locked/>
    <w:rsid w:val="003A64F4"/>
    <w:rPr>
      <w:rFonts w:eastAsia="Calibri"/>
      <w:b/>
      <w:bCs/>
      <w:sz w:val="24"/>
      <w:szCs w:val="24"/>
      <w:lang w:val="ru-RU" w:eastAsia="ru-RU" w:bidi="ar-SA"/>
    </w:rPr>
  </w:style>
  <w:style w:type="character" w:customStyle="1" w:styleId="92">
    <w:name w:val="Знак Знак9"/>
    <w:basedOn w:val="a1"/>
    <w:locked/>
    <w:rsid w:val="003A64F4"/>
    <w:rPr>
      <w:rFonts w:eastAsia="Calibri"/>
      <w:b/>
      <w:bCs/>
      <w:sz w:val="36"/>
      <w:szCs w:val="36"/>
      <w:lang w:val="ru-RU" w:eastAsia="ru-RU" w:bidi="ar-SA"/>
    </w:rPr>
  </w:style>
  <w:style w:type="character" w:customStyle="1" w:styleId="1f0">
    <w:name w:val="Знак Знак1"/>
    <w:basedOn w:val="a1"/>
    <w:locked/>
    <w:rsid w:val="003A64F4"/>
    <w:rPr>
      <w:rFonts w:ascii="Calibri" w:eastAsia="Calibri" w:hAnsi="Calibri"/>
      <w:sz w:val="24"/>
      <w:szCs w:val="24"/>
      <w:lang w:val="ru-RU" w:eastAsia="ru-RU" w:bidi="ar-SA"/>
    </w:rPr>
  </w:style>
  <w:style w:type="character" w:customStyle="1" w:styleId="2b">
    <w:name w:val="Знак Знак2"/>
    <w:basedOn w:val="a1"/>
    <w:locked/>
    <w:rsid w:val="003A64F4"/>
    <w:rPr>
      <w:rFonts w:ascii="Calibri" w:eastAsia="Calibri" w:hAnsi="Calibri"/>
      <w:sz w:val="24"/>
      <w:szCs w:val="24"/>
      <w:lang w:val="ru-RU" w:eastAsia="ru-RU" w:bidi="ar-SA"/>
    </w:rPr>
  </w:style>
  <w:style w:type="character" w:customStyle="1" w:styleId="52">
    <w:name w:val="Знак Знак5"/>
    <w:basedOn w:val="a1"/>
    <w:locked/>
    <w:rsid w:val="003A64F4"/>
    <w:rPr>
      <w:rFonts w:ascii="Calibri" w:eastAsia="Calibri" w:hAnsi="Calibri"/>
      <w:sz w:val="24"/>
      <w:szCs w:val="24"/>
      <w:lang w:val="ru-RU" w:eastAsia="ru-RU" w:bidi="ar-SA"/>
    </w:rPr>
  </w:style>
  <w:style w:type="character" w:customStyle="1" w:styleId="82">
    <w:name w:val="Знак Знак8"/>
    <w:basedOn w:val="a1"/>
    <w:locked/>
    <w:rsid w:val="003A64F4"/>
    <w:rPr>
      <w:rFonts w:ascii="Calibri" w:eastAsia="Calibri" w:hAnsi="Calibri"/>
      <w:sz w:val="32"/>
      <w:szCs w:val="32"/>
      <w:lang w:val="ru-RU" w:eastAsia="ru-RU" w:bidi="ar-SA"/>
    </w:rPr>
  </w:style>
  <w:style w:type="character" w:customStyle="1" w:styleId="62">
    <w:name w:val="Знак Знак6"/>
    <w:basedOn w:val="a1"/>
    <w:locked/>
    <w:rsid w:val="003A64F4"/>
    <w:rPr>
      <w:rFonts w:ascii="TimesET" w:eastAsia="Calibri" w:hAnsi="TimesET" w:cs="TimesET"/>
      <w:b/>
      <w:bCs/>
      <w:sz w:val="24"/>
      <w:szCs w:val="24"/>
      <w:lang w:val="ru-RU" w:eastAsia="ru-RU" w:bidi="ar-SA"/>
    </w:rPr>
  </w:style>
  <w:style w:type="character" w:customStyle="1" w:styleId="44">
    <w:name w:val="Знак Знак4"/>
    <w:basedOn w:val="a1"/>
    <w:locked/>
    <w:rsid w:val="003A64F4"/>
    <w:rPr>
      <w:rFonts w:ascii="Calibri" w:eastAsia="Calibri" w:hAnsi="Calibri"/>
      <w:b/>
      <w:bCs/>
      <w:sz w:val="24"/>
      <w:szCs w:val="24"/>
      <w:lang w:val="ru-RU" w:eastAsia="ru-RU" w:bidi="ar-SA"/>
    </w:rPr>
  </w:style>
  <w:style w:type="character" w:customStyle="1" w:styleId="72">
    <w:name w:val="Знак Знак7"/>
    <w:basedOn w:val="a1"/>
    <w:locked/>
    <w:rsid w:val="003A64F4"/>
    <w:rPr>
      <w:rFonts w:ascii="Calibri" w:eastAsia="Calibri" w:hAnsi="Calibri"/>
      <w:b/>
      <w:bCs/>
      <w:sz w:val="28"/>
      <w:szCs w:val="28"/>
      <w:lang w:val="ru-RU" w:eastAsia="ru-RU" w:bidi="ar-SA"/>
    </w:rPr>
  </w:style>
  <w:style w:type="character" w:customStyle="1" w:styleId="afff5">
    <w:name w:val="Знак Знак"/>
    <w:basedOn w:val="a1"/>
    <w:locked/>
    <w:rsid w:val="003A64F4"/>
    <w:rPr>
      <w:rFonts w:ascii="Courier New" w:eastAsia="Calibri" w:hAnsi="Courier New" w:cs="Courier New"/>
      <w:lang w:val="ru-RU" w:eastAsia="ru-RU" w:bidi="ar-SA"/>
    </w:rPr>
  </w:style>
  <w:style w:type="paragraph" w:customStyle="1" w:styleId="afff6">
    <w:name w:val="Н статьи"/>
    <w:basedOn w:val="a0"/>
    <w:rsid w:val="003A64F4"/>
    <w:pPr>
      <w:tabs>
        <w:tab w:val="num" w:pos="0"/>
      </w:tabs>
      <w:suppressAutoHyphens w:val="0"/>
      <w:spacing w:before="240" w:after="120"/>
      <w:ind w:left="585" w:hanging="360"/>
      <w:jc w:val="both"/>
      <w:outlineLvl w:val="1"/>
    </w:pPr>
    <w:rPr>
      <w:rFonts w:cs="Times New Roman"/>
      <w:b/>
      <w:lang w:eastAsia="ru-RU"/>
    </w:rPr>
  </w:style>
  <w:style w:type="paragraph" w:customStyle="1" w:styleId="afff7">
    <w:name w:val="Н пункта"/>
    <w:basedOn w:val="a0"/>
    <w:link w:val="afff8"/>
    <w:rsid w:val="003A64F4"/>
    <w:pPr>
      <w:tabs>
        <w:tab w:val="num" w:pos="0"/>
      </w:tabs>
      <w:suppressAutoHyphens w:val="0"/>
      <w:ind w:left="585" w:hanging="360"/>
      <w:jc w:val="both"/>
    </w:pPr>
    <w:rPr>
      <w:rFonts w:cs="Times New Roman"/>
      <w:lang w:eastAsia="ru-RU"/>
    </w:rPr>
  </w:style>
  <w:style w:type="character" w:customStyle="1" w:styleId="afff8">
    <w:name w:val="Н пункта Знак"/>
    <w:basedOn w:val="a1"/>
    <w:link w:val="afff7"/>
    <w:locked/>
    <w:rsid w:val="003A64F4"/>
    <w:rPr>
      <w:sz w:val="24"/>
      <w:szCs w:val="24"/>
    </w:rPr>
  </w:style>
  <w:style w:type="paragraph" w:customStyle="1" w:styleId="afff9">
    <w:name w:val="Н подпункт"/>
    <w:basedOn w:val="afff7"/>
    <w:rsid w:val="003A64F4"/>
    <w:pPr>
      <w:numPr>
        <w:ilvl w:val="3"/>
      </w:numPr>
      <w:tabs>
        <w:tab w:val="num" w:pos="0"/>
      </w:tabs>
      <w:ind w:left="3228" w:hanging="360"/>
    </w:pPr>
  </w:style>
  <w:style w:type="character" w:customStyle="1" w:styleId="WW8Num55z0">
    <w:name w:val="WW8Num55z0"/>
    <w:rsid w:val="003A64F4"/>
    <w:rPr>
      <w:rFonts w:ascii="Times New Roman" w:hAnsi="Times New Roman" w:cs="Times New Roman"/>
    </w:rPr>
  </w:style>
  <w:style w:type="paragraph" w:customStyle="1" w:styleId="121">
    <w:name w:val="Стиль ОСНОВНОЙ !!! + 12 пт Знак"/>
    <w:basedOn w:val="a0"/>
    <w:link w:val="122"/>
    <w:rsid w:val="003A64F4"/>
    <w:pPr>
      <w:suppressAutoHyphens w:val="0"/>
      <w:spacing w:before="240" w:after="120"/>
      <w:ind w:firstLine="902"/>
      <w:jc w:val="both"/>
    </w:pPr>
    <w:rPr>
      <w:rFonts w:ascii="Arial" w:hAnsi="Arial" w:cs="Arial"/>
      <w:color w:val="660066"/>
      <w:sz w:val="26"/>
      <w:szCs w:val="26"/>
    </w:rPr>
  </w:style>
  <w:style w:type="character" w:customStyle="1" w:styleId="122">
    <w:name w:val="Стиль ОСНОВНОЙ !!! + 12 пт Знак Знак"/>
    <w:basedOn w:val="a1"/>
    <w:link w:val="121"/>
    <w:locked/>
    <w:rsid w:val="003A64F4"/>
    <w:rPr>
      <w:rFonts w:ascii="Arial" w:hAnsi="Arial" w:cs="Arial"/>
      <w:color w:val="660066"/>
      <w:sz w:val="26"/>
      <w:szCs w:val="26"/>
      <w:lang w:eastAsia="ar-SA"/>
    </w:rPr>
  </w:style>
  <w:style w:type="paragraph" w:customStyle="1" w:styleId="159012">
    <w:name w:val="Стиль Стиль ОСНОВНОЙ !!! + Слева:  159 см Первая строка:  0 см + 12... Знак"/>
    <w:basedOn w:val="a0"/>
    <w:link w:val="1590120"/>
    <w:rsid w:val="003A64F4"/>
    <w:pPr>
      <w:suppressAutoHyphens w:val="0"/>
      <w:spacing w:before="120"/>
      <w:ind w:left="900"/>
      <w:jc w:val="both"/>
    </w:pPr>
    <w:rPr>
      <w:rFonts w:ascii="Arial" w:hAnsi="Arial" w:cs="Arial"/>
      <w:color w:val="660066"/>
      <w:sz w:val="26"/>
      <w:szCs w:val="26"/>
    </w:rPr>
  </w:style>
  <w:style w:type="character" w:customStyle="1" w:styleId="1590120">
    <w:name w:val="Стиль Стиль ОСНОВНОЙ !!! + Слева:  159 см Первая строка:  0 см + 12... Знак Знак"/>
    <w:basedOn w:val="a1"/>
    <w:link w:val="159012"/>
    <w:locked/>
    <w:rsid w:val="003A64F4"/>
    <w:rPr>
      <w:rFonts w:ascii="Arial" w:hAnsi="Arial" w:cs="Arial"/>
      <w:color w:val="660066"/>
      <w:sz w:val="26"/>
      <w:szCs w:val="26"/>
      <w:lang w:eastAsia="ar-SA"/>
    </w:rPr>
  </w:style>
  <w:style w:type="paragraph" w:customStyle="1" w:styleId="1590121">
    <w:name w:val="Стиль Стиль ОСНОВНОЙ !!! + Слева:  159 см Первая строка:  0 см + 12..."/>
    <w:basedOn w:val="a0"/>
    <w:rsid w:val="003A64F4"/>
    <w:pPr>
      <w:suppressAutoHyphens w:val="0"/>
      <w:spacing w:before="120"/>
      <w:ind w:left="900"/>
      <w:jc w:val="both"/>
    </w:pPr>
    <w:rPr>
      <w:rFonts w:ascii="Arial" w:hAnsi="Arial" w:cs="Arial"/>
      <w:sz w:val="26"/>
      <w:szCs w:val="26"/>
    </w:rPr>
  </w:style>
  <w:style w:type="character" w:customStyle="1" w:styleId="WW8Num83z1">
    <w:name w:val="WW8Num83z1"/>
    <w:rsid w:val="003A64F4"/>
    <w:rPr>
      <w:rFonts w:ascii="Courier New" w:hAnsi="Courier New" w:cs="Courier New"/>
    </w:rPr>
  </w:style>
  <w:style w:type="paragraph" w:customStyle="1" w:styleId="ConsPlusCell">
    <w:name w:val="ConsPlusCell"/>
    <w:rsid w:val="003A64F4"/>
    <w:pPr>
      <w:autoSpaceDE w:val="0"/>
      <w:autoSpaceDN w:val="0"/>
      <w:adjustRightInd w:val="0"/>
    </w:pPr>
    <w:rPr>
      <w:rFonts w:eastAsia="Calibri"/>
      <w:sz w:val="24"/>
      <w:szCs w:val="24"/>
      <w:lang w:eastAsia="en-US"/>
    </w:rPr>
  </w:style>
  <w:style w:type="paragraph" w:styleId="HTML">
    <w:name w:val="HTML Preformatted"/>
    <w:basedOn w:val="a0"/>
    <w:link w:val="HTML0"/>
    <w:uiPriority w:val="99"/>
    <w:unhideWhenUsed/>
    <w:rsid w:val="003A6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3A64F4"/>
    <w:rPr>
      <w:rFonts w:ascii="Courier New" w:hAnsi="Courier New" w:cs="Courier New"/>
    </w:rPr>
  </w:style>
  <w:style w:type="paragraph" w:styleId="afffa">
    <w:name w:val="TOC Heading"/>
    <w:basedOn w:val="1"/>
    <w:next w:val="a0"/>
    <w:uiPriority w:val="39"/>
    <w:semiHidden/>
    <w:unhideWhenUsed/>
    <w:qFormat/>
    <w:rsid w:val="003A64F4"/>
    <w:pPr>
      <w:keepLines/>
      <w:tabs>
        <w:tab w:val="clear" w:pos="432"/>
        <w:tab w:val="clear" w:pos="851"/>
        <w:tab w:val="clear" w:pos="993"/>
        <w:tab w:val="clear" w:pos="2127"/>
      </w:tabs>
      <w:suppressAutoHyphens w:val="0"/>
      <w:spacing w:before="480" w:line="276" w:lineRule="auto"/>
      <w:jc w:val="left"/>
      <w:outlineLvl w:val="9"/>
    </w:pPr>
    <w:rPr>
      <w:rFonts w:ascii="Cambria" w:hAnsi="Cambria" w:cs="Times New Roman"/>
      <w:color w:val="365F91"/>
      <w:lang w:val="ru-RU" w:eastAsia="en-US"/>
    </w:rPr>
  </w:style>
  <w:style w:type="paragraph" w:customStyle="1" w:styleId="FORMATTEXT">
    <w:name w:val=".FORMATTEXT"/>
    <w:rsid w:val="003A64F4"/>
    <w:pPr>
      <w:widowControl w:val="0"/>
      <w:autoSpaceDE w:val="0"/>
      <w:autoSpaceDN w:val="0"/>
      <w:adjustRightInd w:val="0"/>
    </w:pPr>
    <w:rPr>
      <w:sz w:val="24"/>
      <w:szCs w:val="24"/>
    </w:rPr>
  </w:style>
  <w:style w:type="paragraph" w:customStyle="1" w:styleId="BodyText22">
    <w:name w:val="Body Text 22"/>
    <w:basedOn w:val="a0"/>
    <w:rsid w:val="003A64F4"/>
    <w:pPr>
      <w:numPr>
        <w:numId w:val="2"/>
      </w:numPr>
      <w:suppressAutoHyphens w:val="0"/>
      <w:ind w:left="0" w:firstLine="709"/>
      <w:jc w:val="both"/>
    </w:pPr>
    <w:rPr>
      <w:rFonts w:cs="Times New Roman"/>
      <w:szCs w:val="20"/>
      <w:lang w:eastAsia="ru-RU"/>
    </w:rPr>
  </w:style>
  <w:style w:type="paragraph" w:styleId="afffb">
    <w:name w:val="caption"/>
    <w:next w:val="a0"/>
    <w:uiPriority w:val="35"/>
    <w:qFormat/>
    <w:rsid w:val="003A64F4"/>
    <w:pPr>
      <w:spacing w:before="240" w:after="60"/>
      <w:contextualSpacing/>
      <w:outlineLvl w:val="4"/>
    </w:pPr>
    <w:rPr>
      <w:sz w:val="26"/>
    </w:rPr>
  </w:style>
  <w:style w:type="paragraph" w:customStyle="1" w:styleId="ConsCell">
    <w:name w:val="ConsCell"/>
    <w:rsid w:val="003A64F4"/>
    <w:pPr>
      <w:widowControl w:val="0"/>
    </w:pPr>
    <w:rPr>
      <w:rFonts w:ascii="Arial" w:hAnsi="Arial"/>
      <w:snapToGrid w:val="0"/>
    </w:rPr>
  </w:style>
  <w:style w:type="paragraph" w:customStyle="1" w:styleId="4-123">
    <w:name w:val="Заг4 - Пункт нумерованный 1.2.3."/>
    <w:basedOn w:val="a8"/>
    <w:link w:val="4-1230"/>
    <w:qFormat/>
    <w:rsid w:val="003A64F4"/>
    <w:pPr>
      <w:numPr>
        <w:numId w:val="1"/>
      </w:numPr>
      <w:tabs>
        <w:tab w:val="num" w:pos="360"/>
        <w:tab w:val="left" w:pos="1134"/>
      </w:tabs>
      <w:suppressAutoHyphens w:val="0"/>
      <w:spacing w:after="0"/>
      <w:ind w:left="0" w:firstLine="709"/>
      <w:jc w:val="both"/>
      <w:outlineLvl w:val="3"/>
    </w:pPr>
    <w:rPr>
      <w:rFonts w:cs="Times New Roman"/>
    </w:rPr>
  </w:style>
  <w:style w:type="character" w:customStyle="1" w:styleId="4-1230">
    <w:name w:val="Заг4 - Пункт нумерованный 1.2.3. Знак"/>
    <w:link w:val="4-123"/>
    <w:rsid w:val="003A64F4"/>
    <w:rPr>
      <w:sz w:val="24"/>
      <w:szCs w:val="24"/>
      <w:lang w:eastAsia="ar-SA"/>
    </w:rPr>
  </w:style>
  <w:style w:type="character" w:styleId="afffc">
    <w:name w:val="footnote reference"/>
    <w:basedOn w:val="a1"/>
    <w:uiPriority w:val="99"/>
    <w:rsid w:val="003A64F4"/>
    <w:rPr>
      <w:vertAlign w:val="superscript"/>
    </w:rPr>
  </w:style>
  <w:style w:type="paragraph" w:customStyle="1" w:styleId="Normal0">
    <w:name w:val="Normal Знак Знак Знак Знак Знак Знак"/>
    <w:link w:val="Normal1"/>
    <w:rsid w:val="003A64F4"/>
    <w:pPr>
      <w:spacing w:before="100" w:after="100"/>
      <w:jc w:val="both"/>
    </w:pPr>
    <w:rPr>
      <w:snapToGrid w:val="0"/>
      <w:sz w:val="24"/>
      <w:szCs w:val="24"/>
    </w:rPr>
  </w:style>
  <w:style w:type="character" w:customStyle="1" w:styleId="Normal1">
    <w:name w:val="Normal Знак Знак Знак Знак Знак Знак Знак"/>
    <w:basedOn w:val="a1"/>
    <w:link w:val="Normal0"/>
    <w:rsid w:val="003A64F4"/>
    <w:rPr>
      <w:snapToGrid w:val="0"/>
      <w:sz w:val="24"/>
      <w:szCs w:val="24"/>
    </w:rPr>
  </w:style>
  <w:style w:type="paragraph" w:customStyle="1" w:styleId="2c">
    <w:name w:val="Основной текст2"/>
    <w:basedOn w:val="a0"/>
    <w:rsid w:val="003A64F4"/>
    <w:pPr>
      <w:suppressAutoHyphens w:val="0"/>
      <w:spacing w:before="60" w:after="60"/>
      <w:ind w:firstLine="567"/>
      <w:jc w:val="both"/>
    </w:pPr>
    <w:rPr>
      <w:rFonts w:ascii="Arial" w:hAnsi="Arial" w:cs="Times New Roman"/>
      <w:sz w:val="22"/>
      <w:szCs w:val="20"/>
      <w:lang w:val="en-US" w:eastAsia="ru-RU"/>
    </w:rPr>
  </w:style>
  <w:style w:type="paragraph" w:customStyle="1" w:styleId="Normal2">
    <w:name w:val="Normal Знак Знак"/>
    <w:rsid w:val="003A64F4"/>
    <w:pPr>
      <w:snapToGrid w:val="0"/>
      <w:spacing w:before="100" w:after="100"/>
      <w:jc w:val="both"/>
    </w:pPr>
    <w:rPr>
      <w:sz w:val="24"/>
    </w:rPr>
  </w:style>
  <w:style w:type="paragraph" w:customStyle="1" w:styleId="pcss">
    <w:name w:val="pcss"/>
    <w:basedOn w:val="a0"/>
    <w:rsid w:val="003A64F4"/>
    <w:pPr>
      <w:suppressAutoHyphens w:val="0"/>
      <w:spacing w:before="100" w:beforeAutospacing="1" w:after="100" w:afterAutospacing="1"/>
      <w:ind w:firstLine="720"/>
    </w:pPr>
    <w:rPr>
      <w:rFonts w:ascii="Verdana" w:hAnsi="Verdana" w:cs="Times New Roman"/>
      <w:sz w:val="18"/>
      <w:szCs w:val="18"/>
      <w:lang w:eastAsia="ru-RU"/>
    </w:rPr>
  </w:style>
  <w:style w:type="paragraph" w:customStyle="1" w:styleId="123">
    <w:name w:val="Стиль 12 пт"/>
    <w:basedOn w:val="a0"/>
    <w:rsid w:val="003A64F4"/>
    <w:pPr>
      <w:suppressAutoHyphens w:val="0"/>
      <w:spacing w:before="120"/>
      <w:ind w:firstLine="709"/>
      <w:jc w:val="both"/>
    </w:pPr>
    <w:rPr>
      <w:rFonts w:cs="Times New Roman"/>
      <w:sz w:val="26"/>
      <w:lang w:eastAsia="ru-RU"/>
    </w:rPr>
  </w:style>
  <w:style w:type="paragraph" w:styleId="afffd">
    <w:name w:val="Block Text"/>
    <w:basedOn w:val="a0"/>
    <w:rsid w:val="003A64F4"/>
    <w:pPr>
      <w:suppressAutoHyphens w:val="0"/>
      <w:ind w:left="-1701" w:right="-1617" w:firstLine="425"/>
    </w:pPr>
    <w:rPr>
      <w:rFonts w:cs="Times New Roman"/>
      <w:szCs w:val="20"/>
      <w:lang w:eastAsia="ru-RU"/>
    </w:rPr>
  </w:style>
  <w:style w:type="paragraph" w:customStyle="1" w:styleId="afffe">
    <w:name w:val="список"/>
    <w:basedOn w:val="a0"/>
    <w:rsid w:val="003A64F4"/>
    <w:pPr>
      <w:tabs>
        <w:tab w:val="num" w:pos="360"/>
        <w:tab w:val="left" w:pos="2410"/>
      </w:tabs>
      <w:suppressAutoHyphens w:val="0"/>
      <w:jc w:val="both"/>
    </w:pPr>
    <w:rPr>
      <w:rFonts w:cs="Times New Roman"/>
      <w:sz w:val="22"/>
      <w:szCs w:val="22"/>
      <w:lang w:eastAsia="ru-RU"/>
    </w:rPr>
  </w:style>
  <w:style w:type="paragraph" w:customStyle="1" w:styleId="affff">
    <w:name w:val="Названия таблиц Знак Знак"/>
    <w:basedOn w:val="a0"/>
    <w:link w:val="affff0"/>
    <w:autoRedefine/>
    <w:rsid w:val="003A64F4"/>
    <w:pPr>
      <w:spacing w:before="20" w:after="60"/>
      <w:jc w:val="center"/>
    </w:pPr>
    <w:rPr>
      <w:rFonts w:ascii="Bookman Old Style" w:hAnsi="Bookman Old Style" w:cs="Times New Roman"/>
      <w:b/>
      <w:color w:val="000000"/>
      <w:lang w:eastAsia="ru-RU"/>
    </w:rPr>
  </w:style>
  <w:style w:type="character" w:customStyle="1" w:styleId="affff0">
    <w:name w:val="Названия таблиц Знак Знак Знак"/>
    <w:basedOn w:val="a1"/>
    <w:link w:val="affff"/>
    <w:rsid w:val="003A64F4"/>
    <w:rPr>
      <w:rFonts w:ascii="Bookman Old Style" w:hAnsi="Bookman Old Style"/>
      <w:b/>
      <w:color w:val="000000"/>
      <w:sz w:val="24"/>
      <w:szCs w:val="24"/>
    </w:rPr>
  </w:style>
  <w:style w:type="paragraph" w:customStyle="1" w:styleId="affff1">
    <w:name w:val="Заголовок_таблицы"/>
    <w:basedOn w:val="a0"/>
    <w:rsid w:val="003A64F4"/>
    <w:pPr>
      <w:suppressAutoHyphens w:val="0"/>
      <w:jc w:val="center"/>
    </w:pPr>
    <w:rPr>
      <w:rFonts w:ascii="Arial" w:hAnsi="Arial" w:cs="Times New Roman"/>
      <w:b/>
      <w:i/>
      <w:sz w:val="18"/>
      <w:szCs w:val="22"/>
      <w:lang w:eastAsia="ru-RU"/>
    </w:rPr>
  </w:style>
  <w:style w:type="paragraph" w:styleId="affff2">
    <w:name w:val="Document Map"/>
    <w:basedOn w:val="a0"/>
    <w:link w:val="affff3"/>
    <w:rsid w:val="003A64F4"/>
    <w:pPr>
      <w:shd w:val="clear" w:color="auto" w:fill="000080"/>
      <w:suppressAutoHyphens w:val="0"/>
    </w:pPr>
    <w:rPr>
      <w:rFonts w:ascii="Tahoma" w:hAnsi="Tahoma" w:cs="Tahoma"/>
      <w:sz w:val="20"/>
      <w:szCs w:val="20"/>
      <w:lang w:eastAsia="ru-RU"/>
    </w:rPr>
  </w:style>
  <w:style w:type="character" w:customStyle="1" w:styleId="affff3">
    <w:name w:val="Схема документа Знак"/>
    <w:basedOn w:val="a1"/>
    <w:link w:val="affff2"/>
    <w:rsid w:val="003A64F4"/>
    <w:rPr>
      <w:rFonts w:ascii="Tahoma" w:hAnsi="Tahoma" w:cs="Tahoma"/>
      <w:shd w:val="clear" w:color="auto" w:fill="000080"/>
    </w:rPr>
  </w:style>
  <w:style w:type="paragraph" w:customStyle="1" w:styleId="Normal3">
    <w:name w:val="Normal Знак Знак Знак"/>
    <w:rsid w:val="003A64F4"/>
    <w:pPr>
      <w:spacing w:before="100" w:after="100"/>
      <w:jc w:val="both"/>
    </w:pPr>
    <w:rPr>
      <w:snapToGrid w:val="0"/>
      <w:sz w:val="24"/>
      <w:szCs w:val="24"/>
    </w:rPr>
  </w:style>
  <w:style w:type="paragraph" w:customStyle="1" w:styleId="affff4">
    <w:name w:val="Текст акта"/>
    <w:rsid w:val="003A64F4"/>
    <w:pPr>
      <w:widowControl w:val="0"/>
      <w:ind w:firstLine="709"/>
      <w:jc w:val="both"/>
    </w:pPr>
    <w:rPr>
      <w:sz w:val="28"/>
      <w:szCs w:val="24"/>
    </w:rPr>
  </w:style>
  <w:style w:type="paragraph" w:customStyle="1" w:styleId="Normal4">
    <w:name w:val="Стиль Normal + полужирный"/>
    <w:basedOn w:val="a0"/>
    <w:rsid w:val="003A64F4"/>
    <w:pPr>
      <w:suppressAutoHyphens w:val="0"/>
      <w:ind w:left="-113" w:right="-113"/>
      <w:jc w:val="center"/>
    </w:pPr>
    <w:rPr>
      <w:rFonts w:cs="Times New Roman"/>
      <w:b/>
      <w:bCs/>
      <w:sz w:val="20"/>
      <w:szCs w:val="20"/>
      <w:lang w:eastAsia="ru-RU"/>
    </w:rPr>
  </w:style>
  <w:style w:type="paragraph" w:styleId="35">
    <w:name w:val="Body Text 3"/>
    <w:basedOn w:val="a0"/>
    <w:link w:val="36"/>
    <w:rsid w:val="003A64F4"/>
    <w:pPr>
      <w:suppressAutoHyphens w:val="0"/>
      <w:spacing w:after="120"/>
    </w:pPr>
    <w:rPr>
      <w:rFonts w:cs="Times New Roman"/>
      <w:sz w:val="16"/>
      <w:szCs w:val="16"/>
      <w:lang w:eastAsia="ru-RU"/>
    </w:rPr>
  </w:style>
  <w:style w:type="character" w:customStyle="1" w:styleId="36">
    <w:name w:val="Основной текст 3 Знак"/>
    <w:basedOn w:val="a1"/>
    <w:link w:val="35"/>
    <w:rsid w:val="003A64F4"/>
    <w:rPr>
      <w:sz w:val="16"/>
      <w:szCs w:val="16"/>
    </w:rPr>
  </w:style>
  <w:style w:type="paragraph" w:customStyle="1" w:styleId="affff5">
    <w:name w:val="Таблица"/>
    <w:basedOn w:val="afffb"/>
    <w:rsid w:val="003A64F4"/>
    <w:pPr>
      <w:spacing w:before="120" w:after="120"/>
      <w:contextualSpacing w:val="0"/>
      <w:jc w:val="both"/>
      <w:outlineLvl w:val="9"/>
    </w:pPr>
    <w:rPr>
      <w:bCs/>
      <w:sz w:val="24"/>
    </w:rPr>
  </w:style>
  <w:style w:type="paragraph" w:customStyle="1" w:styleId="xl24">
    <w:name w:val="xl24"/>
    <w:basedOn w:val="a0"/>
    <w:rsid w:val="003A64F4"/>
    <w:pPr>
      <w:suppressAutoHyphens w:val="0"/>
      <w:spacing w:before="100" w:beforeAutospacing="1" w:after="100" w:afterAutospacing="1"/>
      <w:jc w:val="center"/>
    </w:pPr>
    <w:rPr>
      <w:rFonts w:cs="Times New Roman"/>
      <w:lang w:eastAsia="ru-RU"/>
    </w:rPr>
  </w:style>
  <w:style w:type="paragraph" w:customStyle="1" w:styleId="xl25">
    <w:name w:val="xl25"/>
    <w:basedOn w:val="a0"/>
    <w:rsid w:val="003A64F4"/>
    <w:pPr>
      <w:pBdr>
        <w:left w:val="single" w:sz="4" w:space="0" w:color="auto"/>
        <w:right w:val="single" w:sz="4" w:space="0" w:color="auto"/>
      </w:pBdr>
      <w:suppressAutoHyphens w:val="0"/>
      <w:spacing w:before="100" w:beforeAutospacing="1" w:after="100" w:afterAutospacing="1"/>
    </w:pPr>
    <w:rPr>
      <w:rFonts w:cs="Times New Roman"/>
      <w:lang w:eastAsia="ru-RU"/>
    </w:rPr>
  </w:style>
  <w:style w:type="paragraph" w:customStyle="1" w:styleId="style1">
    <w:name w:val="style1"/>
    <w:basedOn w:val="a0"/>
    <w:rsid w:val="003A64F4"/>
    <w:pPr>
      <w:suppressAutoHyphens w:val="0"/>
      <w:spacing w:before="100" w:beforeAutospacing="1" w:after="100" w:afterAutospacing="1"/>
    </w:pPr>
    <w:rPr>
      <w:rFonts w:ascii="Arial" w:hAnsi="Arial" w:cs="Arial"/>
      <w:lang w:eastAsia="ru-RU"/>
    </w:rPr>
  </w:style>
  <w:style w:type="paragraph" w:customStyle="1" w:styleId="textn">
    <w:name w:val="textn"/>
    <w:basedOn w:val="a0"/>
    <w:rsid w:val="003A64F4"/>
    <w:pPr>
      <w:suppressAutoHyphens w:val="0"/>
      <w:spacing w:before="100" w:beforeAutospacing="1" w:after="100" w:afterAutospacing="1"/>
    </w:pPr>
    <w:rPr>
      <w:rFonts w:cs="Times New Roman"/>
      <w:lang w:eastAsia="ru-RU"/>
    </w:rPr>
  </w:style>
  <w:style w:type="paragraph" w:customStyle="1" w:styleId="124">
    <w:name w:val="Стиль 12 пт Знак Знак Знак Знак"/>
    <w:basedOn w:val="a0"/>
    <w:link w:val="125"/>
    <w:rsid w:val="003A64F4"/>
    <w:pPr>
      <w:suppressAutoHyphens w:val="0"/>
      <w:spacing w:before="120"/>
      <w:ind w:firstLine="709"/>
      <w:jc w:val="both"/>
    </w:pPr>
    <w:rPr>
      <w:rFonts w:cs="Times New Roman"/>
      <w:color w:val="000000"/>
      <w:sz w:val="26"/>
      <w:lang w:eastAsia="ru-RU"/>
    </w:rPr>
  </w:style>
  <w:style w:type="character" w:customStyle="1" w:styleId="125">
    <w:name w:val="Стиль 12 пт Знак Знак Знак Знак Знак"/>
    <w:basedOn w:val="a1"/>
    <w:link w:val="124"/>
    <w:rsid w:val="003A64F4"/>
    <w:rPr>
      <w:color w:val="000000"/>
      <w:sz w:val="26"/>
      <w:szCs w:val="24"/>
    </w:rPr>
  </w:style>
  <w:style w:type="paragraph" w:customStyle="1" w:styleId="affff6">
    <w:name w:val="Текст письма"/>
    <w:basedOn w:val="a0"/>
    <w:rsid w:val="003A64F4"/>
    <w:pPr>
      <w:suppressAutoHyphens w:val="0"/>
      <w:spacing w:line="360" w:lineRule="exact"/>
      <w:ind w:firstLine="709"/>
      <w:jc w:val="both"/>
    </w:pPr>
    <w:rPr>
      <w:rFonts w:cs="Times New Roman"/>
      <w:sz w:val="28"/>
      <w:lang w:eastAsia="ru-RU"/>
    </w:rPr>
  </w:style>
  <w:style w:type="paragraph" w:styleId="affff7">
    <w:name w:val="endnote text"/>
    <w:basedOn w:val="a0"/>
    <w:link w:val="affff8"/>
    <w:uiPriority w:val="99"/>
    <w:rsid w:val="003A64F4"/>
    <w:pPr>
      <w:suppressAutoHyphens w:val="0"/>
    </w:pPr>
    <w:rPr>
      <w:rFonts w:cs="Times New Roman"/>
      <w:sz w:val="20"/>
      <w:szCs w:val="20"/>
      <w:lang w:eastAsia="ru-RU"/>
    </w:rPr>
  </w:style>
  <w:style w:type="character" w:customStyle="1" w:styleId="affff8">
    <w:name w:val="Текст концевой сноски Знак"/>
    <w:basedOn w:val="a1"/>
    <w:link w:val="affff7"/>
    <w:uiPriority w:val="99"/>
    <w:rsid w:val="003A64F4"/>
  </w:style>
  <w:style w:type="character" w:styleId="affff9">
    <w:name w:val="endnote reference"/>
    <w:basedOn w:val="a1"/>
    <w:uiPriority w:val="99"/>
    <w:rsid w:val="003A64F4"/>
    <w:rPr>
      <w:vertAlign w:val="superscript"/>
    </w:rPr>
  </w:style>
  <w:style w:type="character" w:styleId="affffa">
    <w:name w:val="Emphasis"/>
    <w:basedOn w:val="a1"/>
    <w:qFormat/>
    <w:rsid w:val="003A64F4"/>
    <w:rPr>
      <w:i/>
      <w:iCs/>
    </w:rPr>
  </w:style>
  <w:style w:type="paragraph" w:customStyle="1" w:styleId="affffb">
    <w:name w:val="заполнение таблиц"/>
    <w:basedOn w:val="a0"/>
    <w:rsid w:val="003A64F4"/>
    <w:pPr>
      <w:suppressAutoHyphens w:val="0"/>
    </w:pPr>
    <w:rPr>
      <w:rFonts w:ascii="Arial" w:hAnsi="Arial" w:cs="Times New Roman"/>
      <w:sz w:val="18"/>
      <w:szCs w:val="22"/>
      <w:lang w:eastAsia="ru-RU"/>
    </w:rPr>
  </w:style>
  <w:style w:type="paragraph" w:customStyle="1" w:styleId="45">
    <w:name w:val="Стиль4 Знак Знак Знак Знак"/>
    <w:basedOn w:val="afc"/>
    <w:link w:val="46"/>
    <w:rsid w:val="003A64F4"/>
    <w:pPr>
      <w:ind w:left="0" w:firstLine="708"/>
      <w:jc w:val="both"/>
    </w:pPr>
    <w:rPr>
      <w:rFonts w:eastAsia="Times New Roman"/>
      <w:sz w:val="24"/>
      <w:szCs w:val="24"/>
    </w:rPr>
  </w:style>
  <w:style w:type="character" w:customStyle="1" w:styleId="46">
    <w:name w:val="Стиль4 Знак Знак Знак Знак Знак"/>
    <w:basedOn w:val="a1"/>
    <w:link w:val="45"/>
    <w:locked/>
    <w:rsid w:val="003A64F4"/>
    <w:rPr>
      <w:sz w:val="24"/>
      <w:szCs w:val="24"/>
    </w:rPr>
  </w:style>
  <w:style w:type="paragraph" w:customStyle="1" w:styleId="Normal5">
    <w:name w:val="Normal Знак Знак Знак Знак"/>
    <w:rsid w:val="003A64F4"/>
    <w:pPr>
      <w:spacing w:before="100" w:after="100"/>
      <w:jc w:val="both"/>
    </w:pPr>
    <w:rPr>
      <w:snapToGrid w:val="0"/>
      <w:sz w:val="24"/>
      <w:szCs w:val="24"/>
    </w:rPr>
  </w:style>
  <w:style w:type="paragraph" w:customStyle="1" w:styleId="2d">
    <w:name w:val="Обычный2"/>
    <w:rsid w:val="003A64F4"/>
    <w:rPr>
      <w:sz w:val="22"/>
      <w:szCs w:val="24"/>
    </w:rPr>
  </w:style>
  <w:style w:type="paragraph" w:customStyle="1" w:styleId="affffc">
    <w:name w:val="Названия таблиц"/>
    <w:basedOn w:val="a0"/>
    <w:autoRedefine/>
    <w:rsid w:val="003A64F4"/>
    <w:pPr>
      <w:spacing w:before="20" w:after="60"/>
      <w:jc w:val="center"/>
    </w:pPr>
    <w:rPr>
      <w:rFonts w:ascii="Bookman Old Style" w:hAnsi="Bookman Old Style" w:cs="Times New Roman"/>
      <w:b/>
      <w:color w:val="000000"/>
      <w:lang w:eastAsia="ru-RU"/>
    </w:rPr>
  </w:style>
  <w:style w:type="paragraph" w:customStyle="1" w:styleId="126">
    <w:name w:val="Стиль 12 пт Знак Знак"/>
    <w:basedOn w:val="a0"/>
    <w:rsid w:val="003A64F4"/>
    <w:pPr>
      <w:suppressAutoHyphens w:val="0"/>
      <w:spacing w:before="120"/>
      <w:ind w:firstLine="709"/>
      <w:jc w:val="both"/>
    </w:pPr>
    <w:rPr>
      <w:rFonts w:cs="Times New Roman"/>
      <w:color w:val="000000"/>
      <w:sz w:val="26"/>
      <w:lang w:eastAsia="ru-RU"/>
    </w:rPr>
  </w:style>
  <w:style w:type="paragraph" w:customStyle="1" w:styleId="47">
    <w:name w:val="Стиль4 Знак Знак"/>
    <w:basedOn w:val="afc"/>
    <w:rsid w:val="003A64F4"/>
    <w:pPr>
      <w:ind w:left="0" w:firstLine="708"/>
      <w:jc w:val="both"/>
    </w:pPr>
    <w:rPr>
      <w:rFonts w:eastAsia="Times New Roman"/>
      <w:sz w:val="24"/>
      <w:szCs w:val="24"/>
    </w:rPr>
  </w:style>
  <w:style w:type="paragraph" w:customStyle="1" w:styleId="48">
    <w:name w:val="Стиль4"/>
    <w:basedOn w:val="afc"/>
    <w:rsid w:val="003A64F4"/>
    <w:pPr>
      <w:ind w:left="0" w:firstLine="708"/>
      <w:jc w:val="both"/>
    </w:pPr>
    <w:rPr>
      <w:rFonts w:eastAsia="Times New Roman"/>
      <w:sz w:val="24"/>
      <w:szCs w:val="24"/>
    </w:rPr>
  </w:style>
  <w:style w:type="paragraph" w:customStyle="1" w:styleId="affffd">
    <w:name w:val="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Normal10">
    <w:name w:val="Normal Знак Знак1"/>
    <w:basedOn w:val="a1"/>
    <w:rsid w:val="003A64F4"/>
    <w:rPr>
      <w:sz w:val="22"/>
      <w:szCs w:val="24"/>
      <w:lang w:val="ru-RU" w:eastAsia="ru-RU" w:bidi="ar-SA"/>
    </w:rPr>
  </w:style>
  <w:style w:type="paragraph" w:customStyle="1" w:styleId="310">
    <w:name w:val="Основной текст с отступом 31"/>
    <w:basedOn w:val="a0"/>
    <w:rsid w:val="003A64F4"/>
    <w:pPr>
      <w:spacing w:after="120"/>
      <w:ind w:left="283"/>
    </w:pPr>
    <w:rPr>
      <w:rFonts w:cs="Times New Roman"/>
      <w:sz w:val="16"/>
      <w:szCs w:val="16"/>
    </w:rPr>
  </w:style>
  <w:style w:type="character" w:customStyle="1" w:styleId="affffe">
    <w:name w:val="Символ сноски"/>
    <w:basedOn w:val="a1"/>
    <w:rsid w:val="003A64F4"/>
    <w:rPr>
      <w:vertAlign w:val="superscript"/>
    </w:rPr>
  </w:style>
  <w:style w:type="paragraph" w:customStyle="1" w:styleId="1f1">
    <w:name w:val="Таблица1"/>
    <w:basedOn w:val="a0"/>
    <w:autoRedefine/>
    <w:rsid w:val="003A64F4"/>
    <w:pPr>
      <w:suppressAutoHyphens w:val="0"/>
      <w:jc w:val="both"/>
    </w:pPr>
    <w:rPr>
      <w:rFonts w:ascii="Bookman Old Style" w:hAnsi="Bookman Old Style" w:cs="Arial"/>
      <w:iCs/>
      <w:color w:val="000000"/>
      <w:kern w:val="28"/>
      <w:lang w:eastAsia="ru-RU"/>
    </w:rPr>
  </w:style>
  <w:style w:type="character" w:customStyle="1" w:styleId="FontStyle24">
    <w:name w:val="Font Style24"/>
    <w:basedOn w:val="a1"/>
    <w:rsid w:val="003A64F4"/>
    <w:rPr>
      <w:rFonts w:ascii="Times New Roman" w:hAnsi="Times New Roman" w:cs="Times New Roman"/>
      <w:sz w:val="22"/>
      <w:szCs w:val="22"/>
    </w:rPr>
  </w:style>
  <w:style w:type="paragraph" w:customStyle="1" w:styleId="afffff">
    <w:name w:val="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2e">
    <w:name w:val="Знак Знак Знак Знак Знак Знак2 Знак Знак Знак"/>
    <w:basedOn w:val="a0"/>
    <w:rsid w:val="003A64F4"/>
    <w:pPr>
      <w:suppressAutoHyphens w:val="0"/>
    </w:pPr>
    <w:rPr>
      <w:rFonts w:ascii="Verdana" w:hAnsi="Verdana" w:cs="Verdana"/>
      <w:sz w:val="20"/>
      <w:szCs w:val="20"/>
      <w:lang w:val="en-US" w:eastAsia="en-US"/>
    </w:rPr>
  </w:style>
  <w:style w:type="character" w:customStyle="1" w:styleId="afffff0">
    <w:name w:val="Знак Знак Знак Знак Знак Знак Знак Знак"/>
    <w:basedOn w:val="a1"/>
    <w:rsid w:val="003A64F4"/>
    <w:rPr>
      <w:sz w:val="24"/>
      <w:szCs w:val="24"/>
      <w:lang w:val="ru-RU" w:eastAsia="ru-RU" w:bidi="ar-SA"/>
    </w:rPr>
  </w:style>
  <w:style w:type="paragraph" w:customStyle="1" w:styleId="2f">
    <w:name w:val="Знак Знак Знак Знак Знак Знак2"/>
    <w:aliases w:val="Знак Знак Знак Знак Знак Знак Знак Знак2,Знак 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character" w:customStyle="1" w:styleId="2f0">
    <w:name w:val="Знак Знак Знак Знак Знак Знак Знак2"/>
    <w:aliases w:val="Знак Знак Знак Знак Знак Знак Знак Знак Знак Знак1"/>
    <w:basedOn w:val="a1"/>
    <w:rsid w:val="003A64F4"/>
    <w:rPr>
      <w:sz w:val="24"/>
      <w:szCs w:val="24"/>
      <w:lang w:val="ru-RU" w:eastAsia="ru-RU" w:bidi="ar-SA"/>
    </w:rPr>
  </w:style>
  <w:style w:type="paragraph" w:customStyle="1" w:styleId="afffff1">
    <w:name w:val="Знак"/>
    <w:basedOn w:val="a0"/>
    <w:rsid w:val="003A64F4"/>
    <w:pPr>
      <w:widowControl w:val="0"/>
      <w:suppressAutoHyphens w:val="0"/>
      <w:adjustRightInd w:val="0"/>
      <w:spacing w:after="160" w:line="240" w:lineRule="exact"/>
      <w:jc w:val="right"/>
    </w:pPr>
    <w:rPr>
      <w:rFonts w:cs="Times New Roman"/>
      <w:sz w:val="20"/>
      <w:szCs w:val="20"/>
      <w:lang w:val="en-GB" w:eastAsia="en-US"/>
    </w:rPr>
  </w:style>
  <w:style w:type="character" w:customStyle="1" w:styleId="apple-style-span">
    <w:name w:val="apple-style-span"/>
    <w:basedOn w:val="a1"/>
    <w:rsid w:val="003A64F4"/>
  </w:style>
  <w:style w:type="paragraph" w:customStyle="1" w:styleId="2f1">
    <w:name w:val="Знак Знак Знак Знак2"/>
    <w:basedOn w:val="a0"/>
    <w:rsid w:val="003A64F4"/>
    <w:pPr>
      <w:suppressAutoHyphens w:val="0"/>
    </w:pPr>
    <w:rPr>
      <w:rFonts w:ascii="Verdana" w:hAnsi="Verdana" w:cs="Verdana"/>
      <w:sz w:val="20"/>
      <w:szCs w:val="20"/>
      <w:lang w:val="en-US" w:eastAsia="en-US"/>
    </w:rPr>
  </w:style>
  <w:style w:type="paragraph" w:customStyle="1" w:styleId="Aacao">
    <w:name w:val="Aacao"/>
    <w:basedOn w:val="a0"/>
    <w:rsid w:val="003A64F4"/>
    <w:pPr>
      <w:suppressAutoHyphens w:val="0"/>
      <w:overflowPunct w:val="0"/>
      <w:autoSpaceDE w:val="0"/>
      <w:autoSpaceDN w:val="0"/>
      <w:adjustRightInd w:val="0"/>
      <w:ind w:firstLine="709"/>
      <w:jc w:val="both"/>
    </w:pPr>
    <w:rPr>
      <w:rFonts w:cs="Times New Roman"/>
      <w:spacing w:val="6"/>
      <w:sz w:val="30"/>
      <w:szCs w:val="20"/>
      <w:lang w:eastAsia="ru-RU"/>
    </w:rPr>
  </w:style>
  <w:style w:type="paragraph" w:customStyle="1" w:styleId="1f2">
    <w:name w:val="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paragraph" w:customStyle="1" w:styleId="210">
    <w:name w:val="Основной текст 21"/>
    <w:basedOn w:val="a0"/>
    <w:rsid w:val="003A64F4"/>
    <w:pPr>
      <w:widowControl w:val="0"/>
      <w:spacing w:after="120" w:line="480" w:lineRule="auto"/>
      <w:jc w:val="both"/>
      <w:textAlignment w:val="baseline"/>
    </w:pPr>
    <w:rPr>
      <w:rFonts w:cs="Times New Roman"/>
    </w:rPr>
  </w:style>
  <w:style w:type="paragraph" w:customStyle="1" w:styleId="afffff2">
    <w:name w:val="Знак Знак Знак 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1f3">
    <w:name w:val="Знак Знак Знак Знак1"/>
    <w:basedOn w:val="a0"/>
    <w:rsid w:val="003A64F4"/>
    <w:pPr>
      <w:suppressAutoHyphens w:val="0"/>
    </w:pPr>
    <w:rPr>
      <w:rFonts w:ascii="Verdana" w:hAnsi="Verdana" w:cs="Verdana"/>
      <w:sz w:val="20"/>
      <w:szCs w:val="20"/>
      <w:lang w:val="en-US" w:eastAsia="en-US"/>
    </w:rPr>
  </w:style>
  <w:style w:type="paragraph" w:customStyle="1" w:styleId="2f2">
    <w:name w:val="Знак Знак Знак2"/>
    <w:basedOn w:val="a0"/>
    <w:rsid w:val="003A64F4"/>
    <w:pPr>
      <w:suppressAutoHyphens w:val="0"/>
    </w:pPr>
    <w:rPr>
      <w:rFonts w:ascii="Verdana" w:hAnsi="Verdana" w:cs="Verdana"/>
      <w:sz w:val="20"/>
      <w:szCs w:val="20"/>
      <w:lang w:val="en-US" w:eastAsia="en-US"/>
    </w:rPr>
  </w:style>
  <w:style w:type="paragraph" w:customStyle="1" w:styleId="2f3">
    <w:name w:val="Знак Знак Знак2 Знак Знак Знак"/>
    <w:basedOn w:val="a0"/>
    <w:rsid w:val="003A64F4"/>
    <w:pPr>
      <w:suppressAutoHyphens w:val="0"/>
    </w:pPr>
    <w:rPr>
      <w:rFonts w:ascii="Verdana" w:hAnsi="Verdana" w:cs="Verdana"/>
      <w:sz w:val="20"/>
      <w:szCs w:val="20"/>
      <w:lang w:val="en-US" w:eastAsia="en-US"/>
    </w:rPr>
  </w:style>
  <w:style w:type="paragraph" w:customStyle="1" w:styleId="2f4">
    <w:name w:val="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5">
    <w:name w:val="Знак Знак Знак 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6">
    <w:name w:val="Знак Знак Знак2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afffff3">
    <w:name w:val="Знак Знак Знак Знак Знак Знак Знак Знак Знак Знак Знак Знак Знак Знак Знак Знак Знак Знак З"/>
    <w:basedOn w:val="a1"/>
    <w:rsid w:val="003A64F4"/>
    <w:rPr>
      <w:sz w:val="24"/>
      <w:szCs w:val="24"/>
      <w:lang w:val="ru-RU" w:eastAsia="ru-RU" w:bidi="ar-SA"/>
    </w:rPr>
  </w:style>
  <w:style w:type="paragraph" w:customStyle="1" w:styleId="afffff4">
    <w:name w:val="Знак Знак Знак Знак Знак Знак Знак Знак Знак Знак Знак Знак Знак Знак Знак Знак Знак Знак Знак"/>
    <w:basedOn w:val="a0"/>
    <w:uiPriority w:val="99"/>
    <w:rsid w:val="003A64F4"/>
    <w:pPr>
      <w:suppressAutoHyphens w:val="0"/>
    </w:pPr>
    <w:rPr>
      <w:rFonts w:ascii="Verdana" w:hAnsi="Verdana" w:cs="Verdana"/>
      <w:sz w:val="20"/>
      <w:szCs w:val="20"/>
      <w:lang w:val="en-US" w:eastAsia="en-US"/>
    </w:rPr>
  </w:style>
  <w:style w:type="paragraph" w:customStyle="1" w:styleId="afffff5">
    <w:name w:val="Текст в таблицах"/>
    <w:basedOn w:val="a0"/>
    <w:uiPriority w:val="99"/>
    <w:qFormat/>
    <w:rsid w:val="00266FC6"/>
    <w:pPr>
      <w:suppressAutoHyphens w:val="0"/>
      <w:autoSpaceDE w:val="0"/>
      <w:autoSpaceDN w:val="0"/>
      <w:adjustRightInd w:val="0"/>
      <w:spacing w:before="120" w:after="120"/>
      <w:contextualSpacing/>
    </w:pPr>
    <w:rPr>
      <w:rFonts w:cs="Times New Roman"/>
      <w:szCs w:val="20"/>
      <w:lang w:eastAsia="ru-RU"/>
    </w:rPr>
  </w:style>
  <w:style w:type="paragraph" w:customStyle="1" w:styleId="afffff6">
    <w:name w:val="Заголовок таблиц"/>
    <w:basedOn w:val="afffff5"/>
    <w:qFormat/>
    <w:rsid w:val="00266FC6"/>
    <w:pPr>
      <w:jc w:val="center"/>
    </w:pPr>
    <w:rPr>
      <w:b/>
    </w:rPr>
  </w:style>
  <w:style w:type="character" w:styleId="afffff7">
    <w:name w:val="annotation reference"/>
    <w:basedOn w:val="a1"/>
    <w:unhideWhenUsed/>
    <w:rsid w:val="00156DFC"/>
    <w:rPr>
      <w:sz w:val="16"/>
      <w:szCs w:val="16"/>
    </w:rPr>
  </w:style>
  <w:style w:type="paragraph" w:styleId="afffff8">
    <w:name w:val="annotation text"/>
    <w:basedOn w:val="a0"/>
    <w:link w:val="afffff9"/>
    <w:unhideWhenUsed/>
    <w:rsid w:val="00156DFC"/>
    <w:rPr>
      <w:sz w:val="20"/>
      <w:szCs w:val="20"/>
    </w:rPr>
  </w:style>
  <w:style w:type="character" w:customStyle="1" w:styleId="afffff9">
    <w:name w:val="Текст примечания Знак"/>
    <w:basedOn w:val="a1"/>
    <w:link w:val="afffff8"/>
    <w:rsid w:val="00156DFC"/>
    <w:rPr>
      <w:rFonts w:cs="Calibri"/>
      <w:lang w:eastAsia="ar-SA"/>
    </w:rPr>
  </w:style>
  <w:style w:type="paragraph" w:styleId="afffffa">
    <w:name w:val="annotation subject"/>
    <w:basedOn w:val="afffff8"/>
    <w:next w:val="afffff8"/>
    <w:link w:val="afffffb"/>
    <w:unhideWhenUsed/>
    <w:rsid w:val="00156DFC"/>
    <w:rPr>
      <w:b/>
      <w:bCs/>
    </w:rPr>
  </w:style>
  <w:style w:type="character" w:customStyle="1" w:styleId="afffffb">
    <w:name w:val="Тема примечания Знак"/>
    <w:basedOn w:val="afffff9"/>
    <w:link w:val="afffffa"/>
    <w:rsid w:val="00156DFC"/>
    <w:rPr>
      <w:rFonts w:cs="Calibri"/>
      <w:b/>
      <w:bCs/>
      <w:lang w:eastAsia="ar-SA"/>
    </w:rPr>
  </w:style>
  <w:style w:type="paragraph" w:customStyle="1" w:styleId="s1">
    <w:name w:val="s_1"/>
    <w:basedOn w:val="a0"/>
    <w:rsid w:val="00427706"/>
    <w:pPr>
      <w:suppressAutoHyphens w:val="0"/>
      <w:spacing w:before="100" w:beforeAutospacing="1" w:after="100" w:afterAutospacing="1"/>
    </w:pPr>
    <w:rPr>
      <w:rFonts w:cs="Times New Roman"/>
      <w:lang w:eastAsia="ru-RU"/>
    </w:rPr>
  </w:style>
  <w:style w:type="paragraph" w:customStyle="1" w:styleId="afffffc">
    <w:name w:val="Стиль По ширине"/>
    <w:basedOn w:val="a0"/>
    <w:rsid w:val="00235FF7"/>
    <w:pPr>
      <w:ind w:firstLine="709"/>
      <w:jc w:val="both"/>
    </w:pPr>
    <w:rPr>
      <w:rFonts w:cs="Times New Roman"/>
      <w:szCs w:val="20"/>
    </w:rPr>
  </w:style>
  <w:style w:type="numbering" w:customStyle="1" w:styleId="1f4">
    <w:name w:val="Нет списка1"/>
    <w:next w:val="a3"/>
    <w:uiPriority w:val="99"/>
    <w:semiHidden/>
    <w:unhideWhenUsed/>
    <w:rsid w:val="007F5C2E"/>
  </w:style>
  <w:style w:type="paragraph" w:customStyle="1" w:styleId="FR1">
    <w:name w:val="FR1"/>
    <w:rsid w:val="007F5C2E"/>
    <w:pPr>
      <w:widowControl w:val="0"/>
      <w:suppressAutoHyphens/>
      <w:autoSpaceDE w:val="0"/>
      <w:spacing w:before="120" w:line="300" w:lineRule="auto"/>
      <w:ind w:left="80"/>
      <w:jc w:val="both"/>
    </w:pPr>
    <w:rPr>
      <w:rFonts w:eastAsia="Arial"/>
      <w:b/>
      <w:bCs/>
      <w:i/>
      <w:iCs/>
      <w:sz w:val="22"/>
      <w:szCs w:val="22"/>
      <w:lang w:eastAsia="ar-SA"/>
    </w:rPr>
  </w:style>
  <w:style w:type="paragraph" w:customStyle="1" w:styleId="Web1">
    <w:name w:val="Обычный (Web)1"/>
    <w:basedOn w:val="a0"/>
    <w:rsid w:val="007F5C2E"/>
    <w:pPr>
      <w:spacing w:before="100" w:after="100"/>
      <w:ind w:left="480" w:right="240"/>
      <w:jc w:val="both"/>
    </w:pPr>
    <w:rPr>
      <w:rFonts w:ascii="Verdana" w:hAnsi="Verdana" w:cs="Arial"/>
      <w:color w:val="000000"/>
      <w:sz w:val="16"/>
      <w:szCs w:val="16"/>
    </w:rPr>
  </w:style>
  <w:style w:type="paragraph" w:customStyle="1" w:styleId="1f5">
    <w:name w:val="Верхний колонтитул1"/>
    <w:basedOn w:val="a0"/>
    <w:rsid w:val="007F5C2E"/>
    <w:pPr>
      <w:tabs>
        <w:tab w:val="center" w:pos="4153"/>
        <w:tab w:val="right" w:pos="8306"/>
      </w:tabs>
      <w:suppressAutoHyphens w:val="0"/>
    </w:pPr>
    <w:rPr>
      <w:rFonts w:ascii="Arial" w:hAnsi="Arial" w:cs="Arial"/>
      <w:position w:val="6"/>
      <w:lang w:eastAsia="ru-RU"/>
    </w:rPr>
  </w:style>
  <w:style w:type="character" w:customStyle="1" w:styleId="WW8Num6z1">
    <w:name w:val="WW8Num6z1"/>
    <w:rsid w:val="007F5C2E"/>
    <w:rPr>
      <w:rFonts w:ascii="Courier New" w:hAnsi="Courier New" w:cs="Courier New"/>
    </w:rPr>
  </w:style>
  <w:style w:type="character" w:customStyle="1" w:styleId="WW8Num105z1">
    <w:name w:val="WW8Num105z1"/>
    <w:rsid w:val="007F5C2E"/>
    <w:rPr>
      <w:rFonts w:ascii="Times New Roman" w:eastAsia="Times New Roman" w:hAnsi="Times New Roman" w:cs="Times New Roman"/>
    </w:rPr>
  </w:style>
  <w:style w:type="paragraph" w:customStyle="1" w:styleId="1f6">
    <w:name w:val="Обычный 1"/>
    <w:basedOn w:val="a0"/>
    <w:rsid w:val="007F5C2E"/>
    <w:pPr>
      <w:suppressAutoHyphens w:val="0"/>
      <w:spacing w:before="120" w:after="120"/>
      <w:ind w:firstLine="567"/>
      <w:jc w:val="both"/>
    </w:pPr>
    <w:rPr>
      <w:rFonts w:cs="Times New Roman"/>
      <w:lang w:eastAsia="zh-CN"/>
    </w:rPr>
  </w:style>
  <w:style w:type="paragraph" w:customStyle="1" w:styleId="311">
    <w:name w:val="Заголовок 3_1"/>
    <w:basedOn w:val="3"/>
    <w:next w:val="a0"/>
    <w:rsid w:val="007F5C2E"/>
    <w:pPr>
      <w:framePr w:wrap="around"/>
      <w:suppressAutoHyphens w:val="0"/>
      <w:spacing w:after="120"/>
      <w:jc w:val="left"/>
    </w:pPr>
    <w:rPr>
      <w:lang w:eastAsia="zh-CN"/>
    </w:rPr>
  </w:style>
  <w:style w:type="paragraph" w:customStyle="1" w:styleId="211">
    <w:name w:val="Заголовок 2_1"/>
    <w:basedOn w:val="2"/>
    <w:next w:val="a0"/>
    <w:rsid w:val="007F5C2E"/>
    <w:pPr>
      <w:keepLines w:val="0"/>
      <w:suppressAutoHyphens w:val="0"/>
      <w:jc w:val="left"/>
    </w:pPr>
    <w:rPr>
      <w:rFonts w:eastAsia="Times New Roman" w:cs="Times New Roman"/>
      <w:bCs/>
      <w:iCs/>
      <w:caps w:val="0"/>
      <w:sz w:val="28"/>
      <w:szCs w:val="28"/>
      <w:lang w:eastAsia="zh-CN"/>
    </w:rPr>
  </w:style>
  <w:style w:type="paragraph" w:customStyle="1" w:styleId="afffffd">
    <w:name w:val="Таблица_Текст слева"/>
    <w:basedOn w:val="a0"/>
    <w:link w:val="afffffe"/>
    <w:rsid w:val="007F5C2E"/>
    <w:pPr>
      <w:suppressAutoHyphens w:val="0"/>
    </w:pPr>
    <w:rPr>
      <w:rFonts w:cs="Times New Roman"/>
      <w:sz w:val="22"/>
      <w:szCs w:val="22"/>
      <w:lang w:eastAsia="zh-CN"/>
    </w:rPr>
  </w:style>
  <w:style w:type="character" w:customStyle="1" w:styleId="afffffe">
    <w:name w:val="Таблица_Текст слева Знак"/>
    <w:link w:val="afffffd"/>
    <w:rsid w:val="007F5C2E"/>
    <w:rPr>
      <w:sz w:val="22"/>
      <w:szCs w:val="22"/>
      <w:lang w:eastAsia="zh-CN"/>
    </w:rPr>
  </w:style>
  <w:style w:type="paragraph" w:customStyle="1" w:styleId="affffff">
    <w:name w:val="Таблица_Текст по центру + полужирный"/>
    <w:basedOn w:val="a0"/>
    <w:next w:val="1f6"/>
    <w:rsid w:val="007F5C2E"/>
    <w:pPr>
      <w:suppressAutoHyphens w:val="0"/>
      <w:jc w:val="center"/>
    </w:pPr>
    <w:rPr>
      <w:rFonts w:cs="Times New Roman"/>
      <w:b/>
      <w:bCs/>
      <w:sz w:val="22"/>
      <w:szCs w:val="20"/>
      <w:lang w:eastAsia="zh-CN"/>
    </w:rPr>
  </w:style>
  <w:style w:type="paragraph" w:customStyle="1" w:styleId="affffff0">
    <w:name w:val="Таблица_Текст слева + полужирный"/>
    <w:basedOn w:val="afffffd"/>
    <w:next w:val="1f6"/>
    <w:rsid w:val="007F5C2E"/>
    <w:rPr>
      <w:b/>
      <w:bCs/>
    </w:rPr>
  </w:style>
  <w:style w:type="character" w:customStyle="1" w:styleId="apple-converted-space">
    <w:name w:val="apple-converted-space"/>
    <w:basedOn w:val="a1"/>
    <w:rsid w:val="007F5C2E"/>
  </w:style>
  <w:style w:type="paragraph" w:customStyle="1" w:styleId="111">
    <w:name w:val="Заголовок 1_1"/>
    <w:basedOn w:val="1"/>
    <w:next w:val="a0"/>
    <w:rsid w:val="007F5C2E"/>
    <w:pPr>
      <w:tabs>
        <w:tab w:val="clear" w:pos="432"/>
        <w:tab w:val="clear" w:pos="851"/>
        <w:tab w:val="clear" w:pos="993"/>
        <w:tab w:val="clear" w:pos="2127"/>
      </w:tabs>
      <w:suppressAutoHyphens w:val="0"/>
      <w:spacing w:before="240"/>
      <w:jc w:val="left"/>
    </w:pPr>
    <w:rPr>
      <w:rFonts w:cs="Times New Roman"/>
      <w:kern w:val="1"/>
      <w:sz w:val="32"/>
      <w:szCs w:val="32"/>
      <w:lang w:eastAsia="zh-CN"/>
    </w:rPr>
  </w:style>
  <w:style w:type="character" w:customStyle="1" w:styleId="83">
    <w:name w:val="Основной текст + Полужирный8"/>
    <w:uiPriority w:val="99"/>
    <w:rsid w:val="007F5C2E"/>
    <w:rPr>
      <w:rFonts w:ascii="Times New Roman" w:hAnsi="Times New Roman" w:cs="Times New Roman"/>
      <w:b/>
      <w:bCs/>
      <w:spacing w:val="0"/>
      <w:sz w:val="22"/>
      <w:szCs w:val="22"/>
    </w:rPr>
  </w:style>
  <w:style w:type="character" w:customStyle="1" w:styleId="73">
    <w:name w:val="Основной текст + Полужирный7"/>
    <w:uiPriority w:val="99"/>
    <w:rsid w:val="007F5C2E"/>
    <w:rPr>
      <w:rFonts w:ascii="Times New Roman" w:hAnsi="Times New Roman" w:cs="Times New Roman"/>
      <w:b/>
      <w:bCs/>
      <w:spacing w:val="0"/>
      <w:sz w:val="22"/>
      <w:szCs w:val="22"/>
    </w:rPr>
  </w:style>
  <w:style w:type="paragraph" w:customStyle="1" w:styleId="49">
    <w:name w:val="Заголовок4"/>
    <w:basedOn w:val="a8"/>
    <w:autoRedefine/>
    <w:rsid w:val="007F5C2E"/>
    <w:pPr>
      <w:suppressAutoHyphens w:val="0"/>
      <w:spacing w:before="240" w:after="180"/>
      <w:ind w:firstLine="709"/>
      <w:jc w:val="center"/>
    </w:pPr>
    <w:rPr>
      <w:rFonts w:ascii="Arial" w:hAnsi="Arial" w:cs="Arial"/>
      <w:i/>
      <w:iCs/>
      <w:noProof/>
      <w:sz w:val="22"/>
      <w:szCs w:val="22"/>
      <w:lang w:eastAsia="ru-RU"/>
    </w:rPr>
  </w:style>
  <w:style w:type="paragraph" w:styleId="1f7">
    <w:name w:val="index 1"/>
    <w:basedOn w:val="a0"/>
    <w:next w:val="a0"/>
    <w:autoRedefine/>
    <w:rsid w:val="007F5C2E"/>
    <w:pPr>
      <w:suppressAutoHyphens w:val="0"/>
      <w:ind w:left="220" w:hanging="220"/>
    </w:pPr>
    <w:rPr>
      <w:rFonts w:ascii="Arial" w:hAnsi="Arial" w:cs="Times New Roman"/>
      <w:sz w:val="22"/>
      <w:szCs w:val="20"/>
      <w:lang w:eastAsia="ru-RU"/>
    </w:rPr>
  </w:style>
  <w:style w:type="paragraph" w:styleId="affffff1">
    <w:name w:val="index heading"/>
    <w:basedOn w:val="a0"/>
    <w:next w:val="1f7"/>
    <w:rsid w:val="007F5C2E"/>
    <w:pPr>
      <w:suppressAutoHyphens w:val="0"/>
    </w:pPr>
    <w:rPr>
      <w:rFonts w:cs="Times New Roman"/>
      <w:lang w:eastAsia="ru-RU"/>
    </w:rPr>
  </w:style>
  <w:style w:type="character" w:customStyle="1" w:styleId="affffff2">
    <w:name w:val="Гипертекстовая ссылка"/>
    <w:rsid w:val="007F5C2E"/>
    <w:rPr>
      <w:color w:val="008000"/>
      <w:sz w:val="20"/>
      <w:szCs w:val="20"/>
      <w:u w:val="single"/>
    </w:rPr>
  </w:style>
  <w:style w:type="paragraph" w:styleId="4">
    <w:name w:val="List Bullet 4"/>
    <w:basedOn w:val="a0"/>
    <w:autoRedefine/>
    <w:rsid w:val="007F5C2E"/>
    <w:pPr>
      <w:numPr>
        <w:numId w:val="4"/>
      </w:numPr>
      <w:suppressAutoHyphens w:val="0"/>
    </w:pPr>
    <w:rPr>
      <w:rFonts w:cs="Times New Roman"/>
      <w:sz w:val="20"/>
      <w:szCs w:val="20"/>
      <w:lang w:val="en-GB" w:eastAsia="ru-RU"/>
    </w:rPr>
  </w:style>
  <w:style w:type="paragraph" w:customStyle="1" w:styleId="affffff3">
    <w:name w:val="Исходник"/>
    <w:basedOn w:val="a0"/>
    <w:rsid w:val="007F5C2E"/>
    <w:pPr>
      <w:suppressAutoHyphens w:val="0"/>
      <w:spacing w:before="80" w:line="360" w:lineRule="auto"/>
      <w:jc w:val="both"/>
    </w:pPr>
    <w:rPr>
      <w:rFonts w:ascii="Courier New" w:hAnsi="Courier New" w:cs="Times New Roman"/>
      <w:sz w:val="20"/>
      <w:szCs w:val="20"/>
      <w:lang w:eastAsia="ru-RU"/>
    </w:rPr>
  </w:style>
  <w:style w:type="paragraph" w:customStyle="1" w:styleId="titlepage">
    <w:name w:val="titlepage"/>
    <w:basedOn w:val="a0"/>
    <w:rsid w:val="007F5C2E"/>
    <w:pPr>
      <w:suppressAutoHyphens w:val="0"/>
      <w:spacing w:before="75" w:after="75"/>
      <w:ind w:firstLine="150"/>
      <w:jc w:val="center"/>
    </w:pPr>
    <w:rPr>
      <w:rFonts w:ascii="Arial" w:hAnsi="Arial" w:cs="Arial"/>
      <w:b/>
      <w:bCs/>
      <w:caps/>
      <w:color w:val="B00000"/>
      <w:lang w:eastAsia="ru-RU"/>
    </w:rPr>
  </w:style>
  <w:style w:type="paragraph" w:customStyle="1" w:styleId="zagc-0">
    <w:name w:val="zagc-0"/>
    <w:basedOn w:val="a0"/>
    <w:rsid w:val="007F5C2E"/>
    <w:pPr>
      <w:suppressAutoHyphens w:val="0"/>
      <w:spacing w:before="225" w:after="60"/>
      <w:ind w:firstLine="150"/>
      <w:jc w:val="center"/>
    </w:pPr>
    <w:rPr>
      <w:rFonts w:ascii="Arial" w:hAnsi="Arial" w:cs="Arial"/>
      <w:b/>
      <w:bCs/>
      <w:caps/>
      <w:color w:val="29211E"/>
      <w:lang w:eastAsia="ru-RU"/>
    </w:rPr>
  </w:style>
  <w:style w:type="paragraph" w:customStyle="1" w:styleId="zagc-1">
    <w:name w:val="zagc-1"/>
    <w:basedOn w:val="a0"/>
    <w:rsid w:val="007F5C2E"/>
    <w:pPr>
      <w:suppressAutoHyphens w:val="0"/>
      <w:spacing w:before="180" w:after="60"/>
      <w:ind w:firstLine="150"/>
      <w:jc w:val="center"/>
    </w:pPr>
    <w:rPr>
      <w:rFonts w:ascii="Arial" w:hAnsi="Arial" w:cs="Arial"/>
      <w:b/>
      <w:bCs/>
      <w:caps/>
      <w:color w:val="29211E"/>
      <w:sz w:val="20"/>
      <w:szCs w:val="20"/>
      <w:lang w:eastAsia="ru-RU"/>
    </w:rPr>
  </w:style>
  <w:style w:type="paragraph" w:customStyle="1" w:styleId="zagc-2">
    <w:name w:val="zagc-2"/>
    <w:basedOn w:val="a0"/>
    <w:rsid w:val="007F5C2E"/>
    <w:pPr>
      <w:suppressAutoHyphens w:val="0"/>
      <w:spacing w:before="135" w:after="60"/>
      <w:ind w:firstLine="150"/>
      <w:jc w:val="center"/>
    </w:pPr>
    <w:rPr>
      <w:rFonts w:ascii="Arial" w:hAnsi="Arial" w:cs="Arial"/>
      <w:b/>
      <w:bCs/>
      <w:color w:val="29211E"/>
      <w:sz w:val="18"/>
      <w:szCs w:val="18"/>
      <w:lang w:eastAsia="ru-RU"/>
    </w:rPr>
  </w:style>
  <w:style w:type="paragraph" w:customStyle="1" w:styleId="cpy">
    <w:name w:val="cpy"/>
    <w:basedOn w:val="a0"/>
    <w:rsid w:val="007F5C2E"/>
    <w:pPr>
      <w:suppressAutoHyphens w:val="0"/>
      <w:spacing w:before="2250" w:after="100" w:afterAutospacing="1"/>
      <w:ind w:firstLine="210"/>
      <w:jc w:val="center"/>
    </w:pPr>
    <w:rPr>
      <w:rFonts w:ascii="Verdana" w:hAnsi="Verdana" w:cs="Times New Roman"/>
      <w:color w:val="CCCCDD"/>
      <w:sz w:val="14"/>
      <w:szCs w:val="14"/>
      <w:lang w:eastAsia="ru-RU"/>
    </w:rPr>
  </w:style>
  <w:style w:type="paragraph" w:customStyle="1" w:styleId="rght">
    <w:name w:val="rght"/>
    <w:basedOn w:val="a0"/>
    <w:rsid w:val="007F5C2E"/>
    <w:pPr>
      <w:suppressAutoHyphens w:val="0"/>
      <w:spacing w:before="60" w:after="100" w:afterAutospacing="1"/>
      <w:ind w:firstLine="210"/>
      <w:jc w:val="right"/>
    </w:pPr>
    <w:rPr>
      <w:rFonts w:cs="Times New Roman"/>
      <w:color w:val="001060"/>
      <w:sz w:val="20"/>
      <w:szCs w:val="20"/>
      <w:lang w:eastAsia="ru-RU"/>
    </w:rPr>
  </w:style>
  <w:style w:type="paragraph" w:customStyle="1" w:styleId="cntr">
    <w:name w:val="cntr"/>
    <w:basedOn w:val="a0"/>
    <w:rsid w:val="007F5C2E"/>
    <w:pPr>
      <w:suppressAutoHyphens w:val="0"/>
      <w:spacing w:before="60" w:after="100" w:afterAutospacing="1"/>
      <w:ind w:firstLine="210"/>
      <w:jc w:val="center"/>
    </w:pPr>
    <w:rPr>
      <w:rFonts w:cs="Times New Roman"/>
      <w:color w:val="001060"/>
      <w:sz w:val="20"/>
      <w:szCs w:val="20"/>
      <w:lang w:eastAsia="ru-RU"/>
    </w:rPr>
  </w:style>
  <w:style w:type="paragraph" w:customStyle="1" w:styleId="ch">
    <w:name w:val="ch"/>
    <w:basedOn w:val="a0"/>
    <w:rsid w:val="007F5C2E"/>
    <w:pPr>
      <w:shd w:val="clear" w:color="auto" w:fill="FFFFFF"/>
      <w:suppressAutoHyphens w:val="0"/>
      <w:spacing w:before="60" w:after="100" w:afterAutospacing="1"/>
      <w:ind w:firstLine="210"/>
      <w:jc w:val="both"/>
    </w:pPr>
    <w:rPr>
      <w:rFonts w:cs="Times New Roman"/>
      <w:color w:val="001060"/>
      <w:sz w:val="20"/>
      <w:szCs w:val="20"/>
      <w:lang w:eastAsia="ru-RU"/>
    </w:rPr>
  </w:style>
  <w:style w:type="paragraph" w:customStyle="1" w:styleId="sml">
    <w:name w:val="sml"/>
    <w:basedOn w:val="a0"/>
    <w:rsid w:val="007F5C2E"/>
    <w:pPr>
      <w:suppressAutoHyphens w:val="0"/>
      <w:spacing w:before="60" w:after="100" w:afterAutospacing="1"/>
      <w:ind w:firstLine="210"/>
      <w:jc w:val="center"/>
    </w:pPr>
    <w:rPr>
      <w:rFonts w:cs="Times New Roman"/>
      <w:b/>
      <w:bCs/>
      <w:color w:val="001060"/>
      <w:sz w:val="17"/>
      <w:szCs w:val="17"/>
      <w:lang w:eastAsia="ru-RU"/>
    </w:rPr>
  </w:style>
  <w:style w:type="paragraph" w:customStyle="1" w:styleId="smlll">
    <w:name w:val="smlll"/>
    <w:basedOn w:val="a0"/>
    <w:rsid w:val="007F5C2E"/>
    <w:pPr>
      <w:suppressAutoHyphens w:val="0"/>
      <w:ind w:firstLine="210"/>
    </w:pPr>
    <w:rPr>
      <w:rFonts w:cs="Times New Roman"/>
      <w:b/>
      <w:bCs/>
      <w:color w:val="001060"/>
      <w:sz w:val="20"/>
      <w:szCs w:val="20"/>
      <w:lang w:eastAsia="ru-RU"/>
    </w:rPr>
  </w:style>
  <w:style w:type="paragraph" w:customStyle="1" w:styleId="dr">
    <w:name w:val="dr"/>
    <w:basedOn w:val="a0"/>
    <w:rsid w:val="007F5C2E"/>
    <w:pPr>
      <w:suppressAutoHyphens w:val="0"/>
      <w:spacing w:before="60" w:after="100" w:afterAutospacing="1"/>
      <w:ind w:left="225" w:firstLine="210"/>
      <w:jc w:val="both"/>
    </w:pPr>
    <w:rPr>
      <w:rFonts w:ascii="Verdana" w:hAnsi="Verdana" w:cs="Times New Roman"/>
      <w:color w:val="001060"/>
      <w:sz w:val="20"/>
      <w:szCs w:val="20"/>
      <w:lang w:eastAsia="ru-RU"/>
    </w:rPr>
  </w:style>
  <w:style w:type="paragraph" w:customStyle="1" w:styleId="37">
    <w:name w:val="Обычный3"/>
    <w:basedOn w:val="a0"/>
    <w:rsid w:val="007F5C2E"/>
    <w:pPr>
      <w:shd w:val="clear" w:color="auto" w:fill="FFFFFF"/>
      <w:suppressAutoHyphens w:val="0"/>
      <w:spacing w:before="60" w:after="100" w:afterAutospacing="1"/>
      <w:ind w:firstLine="210"/>
      <w:jc w:val="both"/>
    </w:pPr>
    <w:rPr>
      <w:rFonts w:ascii="Verdana" w:hAnsi="Verdana" w:cs="Times New Roman"/>
      <w:color w:val="000000"/>
      <w:sz w:val="18"/>
      <w:szCs w:val="18"/>
      <w:lang w:eastAsia="ru-RU"/>
    </w:rPr>
  </w:style>
  <w:style w:type="paragraph" w:customStyle="1" w:styleId="affffff4">
    <w:name w:val="Подпись письма"/>
    <w:basedOn w:val="a0"/>
    <w:rsid w:val="007F5C2E"/>
    <w:pPr>
      <w:tabs>
        <w:tab w:val="right" w:pos="9639"/>
      </w:tabs>
      <w:suppressAutoHyphens w:val="0"/>
    </w:pPr>
    <w:rPr>
      <w:rFonts w:cs="Times New Roman"/>
      <w:szCs w:val="20"/>
      <w:lang w:eastAsia="ru-RU"/>
    </w:rPr>
  </w:style>
  <w:style w:type="paragraph" w:customStyle="1" w:styleId="ConsDocList">
    <w:name w:val="ConsDocList"/>
    <w:rsid w:val="007F5C2E"/>
    <w:pPr>
      <w:widowControl w:val="0"/>
    </w:pPr>
    <w:rPr>
      <w:rFonts w:ascii="Courier New" w:hAnsi="Courier New"/>
      <w:snapToGrid w:val="0"/>
    </w:rPr>
  </w:style>
  <w:style w:type="paragraph" w:customStyle="1" w:styleId="Caaieiaieioi">
    <w:name w:val="Caaieiaie ioi"/>
    <w:basedOn w:val="a0"/>
    <w:rsid w:val="007F5C2E"/>
    <w:pPr>
      <w:keepNext/>
      <w:widowControl w:val="0"/>
      <w:suppressAutoHyphens w:val="0"/>
      <w:spacing w:before="120" w:after="120" w:line="220" w:lineRule="exact"/>
      <w:ind w:left="1418"/>
    </w:pPr>
    <w:rPr>
      <w:rFonts w:cs="Times New Roman"/>
      <w:b/>
      <w:sz w:val="20"/>
      <w:szCs w:val="20"/>
      <w:lang w:eastAsia="ru-RU"/>
    </w:rPr>
  </w:style>
  <w:style w:type="paragraph" w:styleId="2f7">
    <w:name w:val="Lis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2f8">
    <w:name w:val="List Bullet 2"/>
    <w:basedOn w:val="a0"/>
    <w:rsid w:val="007F5C2E"/>
    <w:pPr>
      <w:widowControl w:val="0"/>
      <w:tabs>
        <w:tab w:val="left" w:pos="144"/>
        <w:tab w:val="left" w:pos="864"/>
        <w:tab w:val="left" w:pos="3024"/>
      </w:tabs>
      <w:suppressAutoHyphens w:val="0"/>
      <w:spacing w:line="220" w:lineRule="exact"/>
      <w:ind w:left="566" w:hanging="283"/>
      <w:jc w:val="both"/>
    </w:pPr>
    <w:rPr>
      <w:rFonts w:cs="Times New Roman"/>
      <w:sz w:val="20"/>
      <w:szCs w:val="20"/>
      <w:lang w:eastAsia="ru-RU"/>
    </w:rPr>
  </w:style>
  <w:style w:type="paragraph" w:styleId="38">
    <w:name w:val="List Bullet 3"/>
    <w:basedOn w:val="a0"/>
    <w:rsid w:val="007F5C2E"/>
    <w:pPr>
      <w:widowControl w:val="0"/>
      <w:tabs>
        <w:tab w:val="left" w:pos="144"/>
        <w:tab w:val="left" w:pos="864"/>
        <w:tab w:val="left" w:pos="3024"/>
      </w:tabs>
      <w:suppressAutoHyphens w:val="0"/>
      <w:spacing w:line="220" w:lineRule="exact"/>
      <w:ind w:left="849" w:hanging="283"/>
      <w:jc w:val="both"/>
    </w:pPr>
    <w:rPr>
      <w:rFonts w:cs="Times New Roman"/>
      <w:sz w:val="20"/>
      <w:szCs w:val="20"/>
      <w:lang w:eastAsia="ru-RU"/>
    </w:rPr>
  </w:style>
  <w:style w:type="paragraph" w:customStyle="1" w:styleId="affffff5">
    <w:name w:val="Заголовок дог"/>
    <w:basedOn w:val="a0"/>
    <w:rsid w:val="007F5C2E"/>
    <w:pPr>
      <w:widowControl w:val="0"/>
      <w:tabs>
        <w:tab w:val="left" w:pos="144"/>
        <w:tab w:val="left" w:pos="864"/>
        <w:tab w:val="left" w:pos="3024"/>
      </w:tabs>
      <w:suppressAutoHyphens w:val="0"/>
      <w:spacing w:line="200" w:lineRule="exact"/>
      <w:ind w:firstLine="284"/>
      <w:jc w:val="center"/>
    </w:pPr>
    <w:rPr>
      <w:rFonts w:cs="Times New Roman"/>
      <w:b/>
      <w:sz w:val="20"/>
      <w:szCs w:val="20"/>
      <w:lang w:eastAsia="ru-RU"/>
    </w:rPr>
  </w:style>
  <w:style w:type="paragraph" w:customStyle="1" w:styleId="Preformat">
    <w:name w:val="Preformat"/>
    <w:rsid w:val="007F5C2E"/>
    <w:pPr>
      <w:autoSpaceDE w:val="0"/>
      <w:autoSpaceDN w:val="0"/>
      <w:adjustRightInd w:val="0"/>
    </w:pPr>
    <w:rPr>
      <w:rFonts w:ascii="Courier New" w:hAnsi="Courier New" w:cs="Courier New"/>
    </w:rPr>
  </w:style>
  <w:style w:type="paragraph" w:customStyle="1" w:styleId="1t3030000">
    <w:name w:val="1t3030000"/>
    <w:basedOn w:val="a0"/>
    <w:rsid w:val="007F5C2E"/>
    <w:pPr>
      <w:suppressAutoHyphens w:val="0"/>
      <w:overflowPunct w:val="0"/>
      <w:autoSpaceDE w:val="0"/>
      <w:autoSpaceDN w:val="0"/>
      <w:adjustRightInd w:val="0"/>
      <w:spacing w:line="240" w:lineRule="atLeast"/>
      <w:ind w:firstLine="600"/>
      <w:jc w:val="both"/>
      <w:textAlignment w:val="baseline"/>
    </w:pPr>
    <w:rPr>
      <w:rFonts w:ascii="Artsans" w:hAnsi="Artsans" w:cs="Times New Roman"/>
      <w:szCs w:val="20"/>
      <w:lang w:eastAsia="ru-RU"/>
    </w:rPr>
  </w:style>
  <w:style w:type="character" w:styleId="affffff6">
    <w:name w:val="line number"/>
    <w:basedOn w:val="a1"/>
    <w:rsid w:val="007F5C2E"/>
  </w:style>
  <w:style w:type="paragraph" w:customStyle="1" w:styleId="u">
    <w:name w:val="u"/>
    <w:basedOn w:val="a0"/>
    <w:rsid w:val="007F5C2E"/>
    <w:pPr>
      <w:suppressAutoHyphens w:val="0"/>
      <w:spacing w:before="100" w:beforeAutospacing="1" w:after="100" w:afterAutospacing="1"/>
    </w:pPr>
    <w:rPr>
      <w:rFonts w:cs="Times New Roman"/>
      <w:lang w:eastAsia="ru-RU"/>
    </w:rPr>
  </w:style>
  <w:style w:type="character" w:customStyle="1" w:styleId="63">
    <w:name w:val="Основной текст + Полужирный6"/>
    <w:uiPriority w:val="99"/>
    <w:rsid w:val="007F5C2E"/>
    <w:rPr>
      <w:rFonts w:ascii="Times New Roman" w:hAnsi="Times New Roman" w:cs="Times New Roman"/>
      <w:b/>
      <w:bCs/>
      <w:spacing w:val="0"/>
      <w:sz w:val="22"/>
      <w:szCs w:val="22"/>
    </w:rPr>
  </w:style>
  <w:style w:type="character" w:customStyle="1" w:styleId="53">
    <w:name w:val="Основной текст + Полужирный5"/>
    <w:uiPriority w:val="99"/>
    <w:rsid w:val="007F5C2E"/>
    <w:rPr>
      <w:rFonts w:ascii="Times New Roman" w:hAnsi="Times New Roman" w:cs="Times New Roman"/>
      <w:b/>
      <w:bCs/>
      <w:spacing w:val="0"/>
      <w:sz w:val="22"/>
      <w:szCs w:val="22"/>
    </w:rPr>
  </w:style>
  <w:style w:type="character" w:customStyle="1" w:styleId="4a">
    <w:name w:val="Основной текст + Полужирный4"/>
    <w:uiPriority w:val="99"/>
    <w:rsid w:val="007F5C2E"/>
    <w:rPr>
      <w:rFonts w:ascii="Times New Roman" w:hAnsi="Times New Roman" w:cs="Times New Roman"/>
      <w:b/>
      <w:bCs/>
      <w:spacing w:val="0"/>
      <w:sz w:val="22"/>
      <w:szCs w:val="22"/>
    </w:rPr>
  </w:style>
  <w:style w:type="character" w:customStyle="1" w:styleId="64">
    <w:name w:val="Заголовок №6_"/>
    <w:link w:val="65"/>
    <w:uiPriority w:val="99"/>
    <w:rsid w:val="007F5C2E"/>
    <w:rPr>
      <w:b/>
      <w:bCs/>
      <w:shd w:val="clear" w:color="auto" w:fill="FFFFFF"/>
    </w:rPr>
  </w:style>
  <w:style w:type="paragraph" w:customStyle="1" w:styleId="65">
    <w:name w:val="Заголовок №6"/>
    <w:basedOn w:val="a0"/>
    <w:link w:val="64"/>
    <w:uiPriority w:val="99"/>
    <w:rsid w:val="007F5C2E"/>
    <w:pPr>
      <w:shd w:val="clear" w:color="auto" w:fill="FFFFFF"/>
      <w:suppressAutoHyphens w:val="0"/>
      <w:spacing w:after="360" w:line="240" w:lineRule="atLeast"/>
      <w:ind w:hanging="1380"/>
      <w:outlineLvl w:val="5"/>
    </w:pPr>
    <w:rPr>
      <w:rFonts w:cs="Times New Roman"/>
      <w:b/>
      <w:bCs/>
      <w:sz w:val="20"/>
      <w:szCs w:val="20"/>
      <w:lang w:eastAsia="ru-RU"/>
    </w:rPr>
  </w:style>
  <w:style w:type="paragraph" w:styleId="a">
    <w:name w:val="List Bullet"/>
    <w:basedOn w:val="a0"/>
    <w:uiPriority w:val="99"/>
    <w:unhideWhenUsed/>
    <w:rsid w:val="007F5C2E"/>
    <w:pPr>
      <w:numPr>
        <w:numId w:val="5"/>
      </w:numPr>
      <w:suppressAutoHyphens w:val="0"/>
      <w:contextualSpacing/>
    </w:pPr>
    <w:rPr>
      <w:rFonts w:ascii="Arial" w:hAnsi="Arial" w:cs="Times New Roman"/>
      <w:sz w:val="22"/>
      <w:szCs w:val="20"/>
      <w:lang w:eastAsia="ru-RU"/>
    </w:rPr>
  </w:style>
  <w:style w:type="paragraph" w:customStyle="1" w:styleId="p12">
    <w:name w:val="p12"/>
    <w:basedOn w:val="a0"/>
    <w:rsid w:val="007F5C2E"/>
    <w:pPr>
      <w:suppressAutoHyphens w:val="0"/>
      <w:spacing w:before="100" w:beforeAutospacing="1" w:after="100" w:afterAutospacing="1"/>
    </w:pPr>
    <w:rPr>
      <w:rFonts w:cs="Times New Roman"/>
      <w:lang w:eastAsia="ru-RU"/>
    </w:rPr>
  </w:style>
  <w:style w:type="paragraph" w:customStyle="1" w:styleId="p8">
    <w:name w:val="p8"/>
    <w:basedOn w:val="a0"/>
    <w:rsid w:val="007F5C2E"/>
    <w:pPr>
      <w:suppressAutoHyphens w:val="0"/>
      <w:spacing w:before="100" w:beforeAutospacing="1" w:after="100" w:afterAutospacing="1"/>
    </w:pPr>
    <w:rPr>
      <w:rFonts w:cs="Times New Roman"/>
      <w:lang w:eastAsia="ru-RU"/>
    </w:rPr>
  </w:style>
  <w:style w:type="character" w:customStyle="1" w:styleId="s5">
    <w:name w:val="s5"/>
    <w:basedOn w:val="a1"/>
    <w:rsid w:val="007F5C2E"/>
  </w:style>
  <w:style w:type="paragraph" w:customStyle="1" w:styleId="p18">
    <w:name w:val="p18"/>
    <w:basedOn w:val="a0"/>
    <w:rsid w:val="007F5C2E"/>
    <w:pPr>
      <w:suppressAutoHyphens w:val="0"/>
      <w:spacing w:before="100" w:beforeAutospacing="1" w:after="100" w:afterAutospacing="1"/>
    </w:pPr>
    <w:rPr>
      <w:rFonts w:cs="Times New Roman"/>
      <w:lang w:eastAsia="ru-RU"/>
    </w:rPr>
  </w:style>
  <w:style w:type="paragraph" w:customStyle="1" w:styleId="p19">
    <w:name w:val="p19"/>
    <w:basedOn w:val="a0"/>
    <w:rsid w:val="007F5C2E"/>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7F5C2E"/>
  </w:style>
  <w:style w:type="table" w:customStyle="1" w:styleId="TableGrid">
    <w:name w:val="TableGrid"/>
    <w:rsid w:val="007F5C2E"/>
    <w:rPr>
      <w:rFonts w:ascii="Calibri" w:hAnsi="Calibri"/>
      <w:sz w:val="22"/>
      <w:szCs w:val="22"/>
    </w:rPr>
    <w:tblPr>
      <w:tblCellMar>
        <w:top w:w="0" w:type="dxa"/>
        <w:left w:w="0" w:type="dxa"/>
        <w:bottom w:w="0" w:type="dxa"/>
        <w:right w:w="0" w:type="dxa"/>
      </w:tblCellMar>
    </w:tblPr>
  </w:style>
  <w:style w:type="paragraph" w:customStyle="1" w:styleId="113">
    <w:name w:val="Стиль1.1"/>
    <w:basedOn w:val="4-123"/>
    <w:next w:val="a0"/>
    <w:autoRedefine/>
    <w:qFormat/>
    <w:rsid w:val="007B7A3A"/>
    <w:pPr>
      <w:jc w:val="center"/>
    </w:pPr>
    <w:rPr>
      <w:b/>
      <w:caps/>
    </w:rPr>
  </w:style>
  <w:style w:type="paragraph" w:customStyle="1" w:styleId="1250">
    <w:name w:val="Стиль По ширине междустрочный  множитель 125 ин"/>
    <w:basedOn w:val="a0"/>
    <w:autoRedefine/>
    <w:rsid w:val="00FA4EB5"/>
    <w:pPr>
      <w:ind w:firstLine="709"/>
      <w:contextualSpacing/>
      <w:jc w:val="both"/>
    </w:pPr>
    <w:rPr>
      <w:rFonts w:cs="Times New Roman"/>
      <w:szCs w:val="20"/>
    </w:rPr>
  </w:style>
  <w:style w:type="table" w:customStyle="1" w:styleId="1f8">
    <w:name w:val="Сетка таблицы светлая1"/>
    <w:basedOn w:val="a2"/>
    <w:uiPriority w:val="40"/>
    <w:rsid w:val="00391B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7">
    <w:name w:val="Нормальный (таблица)"/>
    <w:basedOn w:val="a0"/>
    <w:next w:val="a0"/>
    <w:uiPriority w:val="99"/>
    <w:rsid w:val="008D756A"/>
    <w:pPr>
      <w:widowControl w:val="0"/>
      <w:suppressAutoHyphens w:val="0"/>
      <w:autoSpaceDE w:val="0"/>
      <w:autoSpaceDN w:val="0"/>
      <w:adjustRightInd w:val="0"/>
      <w:jc w:val="both"/>
    </w:pPr>
    <w:rPr>
      <w:rFonts w:cs="Times New Roman"/>
      <w:lang w:eastAsia="ru-RU"/>
    </w:rPr>
  </w:style>
  <w:style w:type="paragraph" w:customStyle="1" w:styleId="affffff8">
    <w:name w:val="Центрированный (таблица)"/>
    <w:basedOn w:val="affffff7"/>
    <w:next w:val="a0"/>
    <w:uiPriority w:val="99"/>
    <w:rsid w:val="008D756A"/>
    <w:pPr>
      <w:jc w:val="center"/>
    </w:pPr>
  </w:style>
  <w:style w:type="paragraph" w:customStyle="1" w:styleId="39">
    <w:name w:val="Стиль Заголовок 3"/>
    <w:aliases w:val="ПодЗаголовок + Первая строка:  125 см Перед:  0..."/>
    <w:basedOn w:val="3"/>
    <w:autoRedefine/>
    <w:uiPriority w:val="99"/>
    <w:rsid w:val="00D24C16"/>
    <w:pPr>
      <w:framePr w:hSpace="0" w:wrap="auto" w:vAnchor="margin" w:xAlign="left" w:yAlign="inline"/>
      <w:suppressOverlap w:val="0"/>
      <w:jc w:val="both"/>
    </w:pPr>
    <w:rPr>
      <w:bCs/>
      <w:szCs w:val="20"/>
    </w:rPr>
  </w:style>
  <w:style w:type="paragraph" w:customStyle="1" w:styleId="320">
    <w:name w:val="Основной текст 32"/>
    <w:basedOn w:val="a0"/>
    <w:rsid w:val="002009B4"/>
    <w:pPr>
      <w:autoSpaceDE w:val="0"/>
      <w:jc w:val="both"/>
    </w:pPr>
    <w:rPr>
      <w:rFonts w:cs="Times New Roman"/>
      <w:sz w:val="20"/>
      <w:szCs w:val="18"/>
    </w:rPr>
  </w:style>
  <w:style w:type="paragraph" w:customStyle="1" w:styleId="220">
    <w:name w:val="Основной текст 22"/>
    <w:basedOn w:val="a0"/>
    <w:rsid w:val="002C1189"/>
    <w:pPr>
      <w:spacing w:before="90" w:after="90"/>
    </w:pPr>
    <w:rPr>
      <w:rFonts w:cs="Times New Roman"/>
      <w:bCs/>
      <w:sz w:val="20"/>
      <w:szCs w:val="20"/>
    </w:rPr>
  </w:style>
  <w:style w:type="paragraph" w:customStyle="1" w:styleId="312">
    <w:name w:val="Основной текст 31"/>
    <w:basedOn w:val="a0"/>
    <w:rsid w:val="00916C49"/>
    <w:pPr>
      <w:autoSpaceDE w:val="0"/>
      <w:jc w:val="both"/>
    </w:pPr>
    <w:rPr>
      <w:rFonts w:cs="Times New Roman"/>
      <w:sz w:val="20"/>
      <w:szCs w:val="18"/>
    </w:rPr>
  </w:style>
  <w:style w:type="paragraph" w:customStyle="1" w:styleId="114">
    <w:name w:val="Табличный_боковик_11"/>
    <w:link w:val="115"/>
    <w:qFormat/>
    <w:rsid w:val="00C834E1"/>
    <w:rPr>
      <w:sz w:val="22"/>
      <w:szCs w:val="24"/>
    </w:rPr>
  </w:style>
  <w:style w:type="character" w:customStyle="1" w:styleId="115">
    <w:name w:val="Табличный_боковик_11 Знак"/>
    <w:link w:val="114"/>
    <w:rsid w:val="00C834E1"/>
    <w:rPr>
      <w:sz w:val="22"/>
      <w:szCs w:val="24"/>
    </w:rPr>
  </w:style>
  <w:style w:type="paragraph" w:customStyle="1" w:styleId="pboth">
    <w:name w:val="pboth"/>
    <w:basedOn w:val="a0"/>
    <w:rsid w:val="00736339"/>
    <w:pPr>
      <w:suppressAutoHyphens w:val="0"/>
      <w:spacing w:before="100" w:beforeAutospacing="1" w:after="100" w:afterAutospacing="1"/>
    </w:pPr>
    <w:rPr>
      <w:rFonts w:cs="Times New Roman"/>
      <w:lang w:eastAsia="ru-RU"/>
    </w:rPr>
  </w:style>
  <w:style w:type="paragraph" w:customStyle="1" w:styleId="TableParagraph">
    <w:name w:val="Table Paragraph"/>
    <w:basedOn w:val="a0"/>
    <w:uiPriority w:val="1"/>
    <w:qFormat/>
    <w:rsid w:val="00633601"/>
    <w:pPr>
      <w:widowControl w:val="0"/>
      <w:suppressAutoHyphens w:val="0"/>
    </w:pPr>
    <w:rPr>
      <w:rFonts w:asciiTheme="minorHAnsi" w:eastAsiaTheme="minorHAnsi" w:hAnsiTheme="minorHAnsi" w:cstheme="minorBidi"/>
      <w:sz w:val="22"/>
      <w:szCs w:val="22"/>
      <w:lang w:val="en-US" w:eastAsia="en-US"/>
    </w:rPr>
  </w:style>
  <w:style w:type="paragraph" w:customStyle="1" w:styleId="1f9">
    <w:name w:val="ОБЫЧНЫЙ_1"/>
    <w:basedOn w:val="a0"/>
    <w:link w:val="1fa"/>
    <w:qFormat/>
    <w:rsid w:val="003457BB"/>
    <w:pPr>
      <w:tabs>
        <w:tab w:val="left" w:pos="708"/>
      </w:tabs>
      <w:ind w:firstLine="28"/>
    </w:pPr>
  </w:style>
  <w:style w:type="character" w:customStyle="1" w:styleId="1fa">
    <w:name w:val="ОБЫЧНЫЙ_1 Знак"/>
    <w:basedOn w:val="a1"/>
    <w:link w:val="1f9"/>
    <w:rsid w:val="003457BB"/>
    <w:rPr>
      <w:rFonts w:cs="Calibri"/>
      <w:sz w:val="24"/>
      <w:szCs w:val="24"/>
      <w:lang w:eastAsia="ar-SA"/>
    </w:rPr>
  </w:style>
  <w:style w:type="character" w:customStyle="1" w:styleId="ac">
    <w:name w:val="Абзац списка Знак"/>
    <w:aliases w:val="Обычный текст Знак"/>
    <w:link w:val="ab"/>
    <w:locked/>
    <w:rsid w:val="00041AAB"/>
    <w:rPr>
      <w:rFonts w:cs="Calibri"/>
      <w:sz w:val="24"/>
      <w:szCs w:val="24"/>
      <w:lang w:eastAsia="ar-SA"/>
    </w:rPr>
  </w:style>
  <w:style w:type="paragraph" w:customStyle="1" w:styleId="affffff9">
    <w:name w:val="Прижатый влево"/>
    <w:basedOn w:val="a0"/>
    <w:next w:val="a0"/>
    <w:rsid w:val="00D564F8"/>
    <w:pPr>
      <w:widowControl w:val="0"/>
      <w:suppressAutoHyphens w:val="0"/>
      <w:autoSpaceDE w:val="0"/>
      <w:autoSpaceDN w:val="0"/>
      <w:adjustRightInd w:val="0"/>
    </w:pPr>
    <w:rPr>
      <w:rFonts w:ascii="Times New Roman CYR" w:eastAsiaTheme="minorEastAsia" w:hAnsi="Times New Roman CYR" w:cs="Times New Roman CYR"/>
      <w:lang w:eastAsia="ru-RU"/>
    </w:rPr>
  </w:style>
  <w:style w:type="table" w:styleId="affffffa">
    <w:name w:val="Grid Table Light"/>
    <w:basedOn w:val="a2"/>
    <w:uiPriority w:val="40"/>
    <w:rsid w:val="009207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11">
    <w:name w:val="Font Style11"/>
    <w:uiPriority w:val="99"/>
    <w:rsid w:val="0049612F"/>
    <w:rPr>
      <w:rFonts w:ascii="Times New Roman" w:hAnsi="Times New Roman" w:cs="Times New Roman"/>
      <w:b/>
      <w:bCs/>
      <w:spacing w:val="10"/>
      <w:sz w:val="24"/>
      <w:szCs w:val="24"/>
    </w:rPr>
  </w:style>
  <w:style w:type="paragraph" w:customStyle="1" w:styleId="230">
    <w:name w:val="Основной текст 23"/>
    <w:basedOn w:val="a0"/>
    <w:rsid w:val="00A12126"/>
    <w:pPr>
      <w:jc w:val="both"/>
    </w:pPr>
    <w:rPr>
      <w:rFonts w:cs="Times New Roman"/>
      <w:sz w:val="26"/>
      <w:szCs w:val="20"/>
    </w:rPr>
  </w:style>
  <w:style w:type="table" w:customStyle="1" w:styleId="2f9">
    <w:name w:val="Сетка таблицы светлая2"/>
    <w:basedOn w:val="a2"/>
    <w:uiPriority w:val="40"/>
    <w:rsid w:val="00FD6C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b">
    <w:name w:val="Обычный с первой строкой"/>
    <w:basedOn w:val="a0"/>
    <w:qFormat/>
    <w:rsid w:val="00FD6CBC"/>
    <w:pPr>
      <w:ind w:firstLine="567"/>
      <w:jc w:val="both"/>
    </w:pPr>
    <w:rPr>
      <w:rFonts w:cs="Times New Roman"/>
      <w:sz w:val="28"/>
      <w:szCs w:val="28"/>
    </w:rPr>
  </w:style>
  <w:style w:type="character" w:customStyle="1" w:styleId="nobr">
    <w:name w:val="nobr"/>
    <w:basedOn w:val="a1"/>
    <w:rsid w:val="00FD6CBC"/>
  </w:style>
  <w:style w:type="paragraph" w:customStyle="1" w:styleId="msonormal0">
    <w:name w:val="msonormal"/>
    <w:basedOn w:val="a0"/>
    <w:rsid w:val="0033601E"/>
    <w:pPr>
      <w:suppressAutoHyphens w:val="0"/>
      <w:spacing w:before="280" w:after="280"/>
    </w:pPr>
    <w:rPr>
      <w:rFonts w:cs="Times New Roman"/>
      <w:lang w:eastAsia="zh-CN"/>
    </w:rPr>
  </w:style>
  <w:style w:type="paragraph" w:customStyle="1" w:styleId="4b">
    <w:name w:val="Указатель4"/>
    <w:basedOn w:val="a0"/>
    <w:rsid w:val="0033601E"/>
    <w:pPr>
      <w:suppressLineNumbers/>
      <w:suppressAutoHyphens w:val="0"/>
    </w:pPr>
    <w:rPr>
      <w:rFonts w:cs="Mangal"/>
      <w:lang w:eastAsia="zh-CN"/>
    </w:rPr>
  </w:style>
  <w:style w:type="paragraph" w:customStyle="1" w:styleId="3a">
    <w:name w:val="Название3"/>
    <w:basedOn w:val="a0"/>
    <w:rsid w:val="0033601E"/>
    <w:pPr>
      <w:suppressLineNumbers/>
      <w:suppressAutoHyphens w:val="0"/>
      <w:spacing w:before="120" w:after="120"/>
    </w:pPr>
    <w:rPr>
      <w:rFonts w:cs="Tahoma"/>
      <w:i/>
      <w:iCs/>
      <w:lang w:eastAsia="zh-CN"/>
    </w:rPr>
  </w:style>
  <w:style w:type="paragraph" w:customStyle="1" w:styleId="3b">
    <w:name w:val="Указатель3"/>
    <w:basedOn w:val="a0"/>
    <w:rsid w:val="0033601E"/>
    <w:pPr>
      <w:suppressLineNumbers/>
      <w:suppressAutoHyphens w:val="0"/>
    </w:pPr>
    <w:rPr>
      <w:rFonts w:cs="Tahoma"/>
      <w:lang w:eastAsia="zh-CN"/>
    </w:rPr>
  </w:style>
  <w:style w:type="paragraph" w:customStyle="1" w:styleId="2fa">
    <w:name w:val="Название2"/>
    <w:basedOn w:val="a0"/>
    <w:rsid w:val="0033601E"/>
    <w:pPr>
      <w:suppressLineNumbers/>
      <w:suppressAutoHyphens w:val="0"/>
      <w:spacing w:before="120" w:after="120"/>
    </w:pPr>
    <w:rPr>
      <w:rFonts w:cs="Tahoma"/>
      <w:i/>
      <w:iCs/>
      <w:lang w:eastAsia="zh-CN"/>
    </w:rPr>
  </w:style>
  <w:style w:type="paragraph" w:customStyle="1" w:styleId="2fb">
    <w:name w:val="Указатель2"/>
    <w:basedOn w:val="a0"/>
    <w:rsid w:val="0033601E"/>
    <w:pPr>
      <w:suppressLineNumbers/>
      <w:suppressAutoHyphens w:val="0"/>
    </w:pPr>
    <w:rPr>
      <w:rFonts w:cs="Tahoma"/>
      <w:lang w:eastAsia="zh-CN"/>
    </w:rPr>
  </w:style>
  <w:style w:type="paragraph" w:customStyle="1" w:styleId="normal32">
    <w:name w:val="normal32"/>
    <w:basedOn w:val="a0"/>
    <w:rsid w:val="0033601E"/>
    <w:pPr>
      <w:suppressAutoHyphens w:val="0"/>
      <w:jc w:val="center"/>
    </w:pPr>
    <w:rPr>
      <w:rFonts w:ascii="Arial" w:hAnsi="Arial" w:cs="Arial"/>
      <w:sz w:val="34"/>
      <w:szCs w:val="34"/>
      <w:lang w:eastAsia="zh-CN"/>
    </w:rPr>
  </w:style>
  <w:style w:type="paragraph" w:customStyle="1" w:styleId="consnormal0">
    <w:name w:val="consnormal"/>
    <w:basedOn w:val="a0"/>
    <w:rsid w:val="0033601E"/>
    <w:pPr>
      <w:suppressAutoHyphens w:val="0"/>
      <w:spacing w:before="280" w:after="280"/>
    </w:pPr>
    <w:rPr>
      <w:rFonts w:cs="Times New Roman"/>
      <w:lang w:eastAsia="zh-CN"/>
    </w:rPr>
  </w:style>
  <w:style w:type="paragraph" w:customStyle="1" w:styleId="1fb">
    <w:name w:val="Текст1"/>
    <w:basedOn w:val="a0"/>
    <w:rsid w:val="0033601E"/>
    <w:pPr>
      <w:suppressAutoHyphens w:val="0"/>
    </w:pPr>
    <w:rPr>
      <w:rFonts w:ascii="Courier New" w:hAnsi="Courier New" w:cs="Courier New"/>
      <w:sz w:val="20"/>
      <w:lang w:eastAsia="zh-CN"/>
    </w:rPr>
  </w:style>
  <w:style w:type="paragraph" w:customStyle="1" w:styleId="formattext0">
    <w:name w:val="formattext"/>
    <w:basedOn w:val="a0"/>
    <w:rsid w:val="0033601E"/>
    <w:pPr>
      <w:suppressAutoHyphens w:val="0"/>
      <w:spacing w:after="223"/>
    </w:pPr>
    <w:rPr>
      <w:rFonts w:cs="Times New Roman"/>
      <w:lang w:eastAsia="zh-CN"/>
    </w:rPr>
  </w:style>
  <w:style w:type="character" w:customStyle="1" w:styleId="WW8Num1z0">
    <w:name w:val="WW8Num1z0"/>
    <w:rsid w:val="0033601E"/>
  </w:style>
  <w:style w:type="character" w:customStyle="1" w:styleId="WW8Num1z1">
    <w:name w:val="WW8Num1z1"/>
    <w:rsid w:val="0033601E"/>
  </w:style>
  <w:style w:type="character" w:customStyle="1" w:styleId="WW8Num1z2">
    <w:name w:val="WW8Num1z2"/>
    <w:rsid w:val="0033601E"/>
  </w:style>
  <w:style w:type="character" w:customStyle="1" w:styleId="WW8Num1z3">
    <w:name w:val="WW8Num1z3"/>
    <w:rsid w:val="0033601E"/>
  </w:style>
  <w:style w:type="character" w:customStyle="1" w:styleId="WW8Num1z4">
    <w:name w:val="WW8Num1z4"/>
    <w:rsid w:val="0033601E"/>
  </w:style>
  <w:style w:type="character" w:customStyle="1" w:styleId="WW8Num1z5">
    <w:name w:val="WW8Num1z5"/>
    <w:rsid w:val="0033601E"/>
  </w:style>
  <w:style w:type="character" w:customStyle="1" w:styleId="WW8Num1z6">
    <w:name w:val="WW8Num1z6"/>
    <w:rsid w:val="0033601E"/>
  </w:style>
  <w:style w:type="character" w:customStyle="1" w:styleId="WW8Num1z7">
    <w:name w:val="WW8Num1z7"/>
    <w:rsid w:val="0033601E"/>
  </w:style>
  <w:style w:type="character" w:customStyle="1" w:styleId="WW8Num1z8">
    <w:name w:val="WW8Num1z8"/>
    <w:rsid w:val="0033601E"/>
  </w:style>
  <w:style w:type="character" w:customStyle="1" w:styleId="WW8Num2z1">
    <w:name w:val="WW8Num2z1"/>
    <w:rsid w:val="0033601E"/>
  </w:style>
  <w:style w:type="character" w:customStyle="1" w:styleId="WW8Num2z2">
    <w:name w:val="WW8Num2z2"/>
    <w:rsid w:val="0033601E"/>
  </w:style>
  <w:style w:type="character" w:customStyle="1" w:styleId="WW8Num2z3">
    <w:name w:val="WW8Num2z3"/>
    <w:rsid w:val="0033601E"/>
  </w:style>
  <w:style w:type="character" w:customStyle="1" w:styleId="WW8Num2z4">
    <w:name w:val="WW8Num2z4"/>
    <w:rsid w:val="0033601E"/>
  </w:style>
  <w:style w:type="character" w:customStyle="1" w:styleId="WW8Num2z5">
    <w:name w:val="WW8Num2z5"/>
    <w:rsid w:val="0033601E"/>
  </w:style>
  <w:style w:type="character" w:customStyle="1" w:styleId="WW8Num2z6">
    <w:name w:val="WW8Num2z6"/>
    <w:rsid w:val="0033601E"/>
  </w:style>
  <w:style w:type="character" w:customStyle="1" w:styleId="WW8Num2z7">
    <w:name w:val="WW8Num2z7"/>
    <w:rsid w:val="0033601E"/>
  </w:style>
  <w:style w:type="character" w:customStyle="1" w:styleId="WW8Num2z8">
    <w:name w:val="WW8Num2z8"/>
    <w:rsid w:val="0033601E"/>
  </w:style>
  <w:style w:type="character" w:customStyle="1" w:styleId="WW8Num3z0">
    <w:name w:val="WW8Num3z0"/>
    <w:rsid w:val="0033601E"/>
    <w:rPr>
      <w:rFonts w:ascii="Wingdings" w:hAnsi="Wingdings" w:cs="Wingdings" w:hint="default"/>
    </w:rPr>
  </w:style>
  <w:style w:type="character" w:customStyle="1" w:styleId="WW8Num3z1">
    <w:name w:val="WW8Num3z1"/>
    <w:rsid w:val="0033601E"/>
    <w:rPr>
      <w:rFonts w:ascii="Courier New" w:hAnsi="Courier New" w:cs="Courier New" w:hint="default"/>
    </w:rPr>
  </w:style>
  <w:style w:type="character" w:customStyle="1" w:styleId="WW8Num3z3">
    <w:name w:val="WW8Num3z3"/>
    <w:rsid w:val="0033601E"/>
    <w:rPr>
      <w:rFonts w:ascii="Symbol" w:hAnsi="Symbol" w:cs="Symbol" w:hint="default"/>
    </w:rPr>
  </w:style>
  <w:style w:type="character" w:customStyle="1" w:styleId="WW8Num4z1">
    <w:name w:val="WW8Num4z1"/>
    <w:rsid w:val="0033601E"/>
  </w:style>
  <w:style w:type="character" w:customStyle="1" w:styleId="WW8Num4z2">
    <w:name w:val="WW8Num4z2"/>
    <w:rsid w:val="0033601E"/>
  </w:style>
  <w:style w:type="character" w:customStyle="1" w:styleId="WW8Num4z3">
    <w:name w:val="WW8Num4z3"/>
    <w:rsid w:val="0033601E"/>
  </w:style>
  <w:style w:type="character" w:customStyle="1" w:styleId="WW8Num4z4">
    <w:name w:val="WW8Num4z4"/>
    <w:rsid w:val="0033601E"/>
  </w:style>
  <w:style w:type="character" w:customStyle="1" w:styleId="WW8Num4z5">
    <w:name w:val="WW8Num4z5"/>
    <w:rsid w:val="0033601E"/>
  </w:style>
  <w:style w:type="character" w:customStyle="1" w:styleId="WW8Num4z6">
    <w:name w:val="WW8Num4z6"/>
    <w:rsid w:val="0033601E"/>
  </w:style>
  <w:style w:type="character" w:customStyle="1" w:styleId="WW8Num4z7">
    <w:name w:val="WW8Num4z7"/>
    <w:rsid w:val="0033601E"/>
  </w:style>
  <w:style w:type="character" w:customStyle="1" w:styleId="WW8Num4z8">
    <w:name w:val="WW8Num4z8"/>
    <w:rsid w:val="0033601E"/>
  </w:style>
  <w:style w:type="character" w:customStyle="1" w:styleId="WW8Num5z0">
    <w:name w:val="WW8Num5z0"/>
    <w:rsid w:val="0033601E"/>
    <w:rPr>
      <w:rFonts w:ascii="Calibri" w:eastAsia="Calibri" w:hAnsi="Calibri" w:cs="Calibri" w:hint="default"/>
      <w:lang w:eastAsia="ru-RU"/>
    </w:rPr>
  </w:style>
  <w:style w:type="character" w:customStyle="1" w:styleId="WW8Num5z1">
    <w:name w:val="WW8Num5z1"/>
    <w:rsid w:val="0033601E"/>
  </w:style>
  <w:style w:type="character" w:customStyle="1" w:styleId="WW8Num5z2">
    <w:name w:val="WW8Num5z2"/>
    <w:rsid w:val="0033601E"/>
  </w:style>
  <w:style w:type="character" w:customStyle="1" w:styleId="WW8Num5z3">
    <w:name w:val="WW8Num5z3"/>
    <w:rsid w:val="0033601E"/>
  </w:style>
  <w:style w:type="character" w:customStyle="1" w:styleId="WW8Num5z4">
    <w:name w:val="WW8Num5z4"/>
    <w:rsid w:val="0033601E"/>
  </w:style>
  <w:style w:type="character" w:customStyle="1" w:styleId="WW8Num5z5">
    <w:name w:val="WW8Num5z5"/>
    <w:rsid w:val="0033601E"/>
  </w:style>
  <w:style w:type="character" w:customStyle="1" w:styleId="WW8Num5z6">
    <w:name w:val="WW8Num5z6"/>
    <w:rsid w:val="0033601E"/>
  </w:style>
  <w:style w:type="character" w:customStyle="1" w:styleId="WW8Num5z7">
    <w:name w:val="WW8Num5z7"/>
    <w:rsid w:val="0033601E"/>
  </w:style>
  <w:style w:type="character" w:customStyle="1" w:styleId="WW8Num5z8">
    <w:name w:val="WW8Num5z8"/>
    <w:rsid w:val="0033601E"/>
  </w:style>
  <w:style w:type="character" w:customStyle="1" w:styleId="4c">
    <w:name w:val="Основной шрифт абзаца4"/>
    <w:rsid w:val="0033601E"/>
  </w:style>
  <w:style w:type="character" w:customStyle="1" w:styleId="3c">
    <w:name w:val="Основной шрифт абзаца3"/>
    <w:rsid w:val="0033601E"/>
  </w:style>
  <w:style w:type="character" w:customStyle="1" w:styleId="2fc">
    <w:name w:val="Основной шрифт абзаца2"/>
    <w:rsid w:val="0033601E"/>
  </w:style>
  <w:style w:type="character" w:customStyle="1" w:styleId="affffffc">
    <w:name w:val="Цветовое выделение"/>
    <w:rsid w:val="0033601E"/>
    <w:rPr>
      <w:b/>
      <w:bCs w:val="0"/>
      <w:color w:val="26282F"/>
    </w:rPr>
  </w:style>
  <w:style w:type="character" w:customStyle="1" w:styleId="ep">
    <w:name w:val="ep"/>
    <w:rsid w:val="0033601E"/>
  </w:style>
  <w:style w:type="character" w:customStyle="1" w:styleId="15">
    <w:name w:val="Текст выноски Знак1"/>
    <w:basedOn w:val="a1"/>
    <w:link w:val="af"/>
    <w:locked/>
    <w:rsid w:val="0033601E"/>
    <w:rPr>
      <w:rFonts w:ascii="Tahoma" w:hAnsi="Tahoma" w:cs="Tahoma"/>
      <w:sz w:val="16"/>
      <w:szCs w:val="16"/>
      <w:lang w:eastAsia="ar-SA"/>
    </w:rPr>
  </w:style>
  <w:style w:type="table" w:customStyle="1" w:styleId="1fc">
    <w:name w:val="Сетка таблицы1"/>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Сетка таблицы3"/>
    <w:basedOn w:val="a2"/>
    <w:uiPriority w:val="39"/>
    <w:rsid w:val="0033601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d">
    <w:name w:val="Book Title"/>
    <w:basedOn w:val="a1"/>
    <w:uiPriority w:val="33"/>
    <w:qFormat/>
    <w:rsid w:val="00820E00"/>
    <w:rPr>
      <w:b/>
      <w:bCs/>
      <w:i/>
      <w:iCs/>
      <w:spacing w:val="5"/>
    </w:rPr>
  </w:style>
  <w:style w:type="character" w:styleId="affffffe">
    <w:name w:val="Intense Emphasis"/>
    <w:basedOn w:val="a1"/>
    <w:uiPriority w:val="21"/>
    <w:qFormat/>
    <w:rsid w:val="00820E00"/>
    <w:rPr>
      <w:i/>
      <w:iCs/>
      <w:color w:val="4F81BD" w:themeColor="accent1"/>
    </w:rPr>
  </w:style>
  <w:style w:type="character" w:styleId="afffffff">
    <w:name w:val="Intense Reference"/>
    <w:basedOn w:val="a1"/>
    <w:uiPriority w:val="32"/>
    <w:qFormat/>
    <w:rsid w:val="00820E0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6328">
      <w:bodyDiv w:val="1"/>
      <w:marLeft w:val="0"/>
      <w:marRight w:val="0"/>
      <w:marTop w:val="0"/>
      <w:marBottom w:val="0"/>
      <w:divBdr>
        <w:top w:val="none" w:sz="0" w:space="0" w:color="auto"/>
        <w:left w:val="none" w:sz="0" w:space="0" w:color="auto"/>
        <w:bottom w:val="none" w:sz="0" w:space="0" w:color="auto"/>
        <w:right w:val="none" w:sz="0" w:space="0" w:color="auto"/>
      </w:divBdr>
      <w:divsChild>
        <w:div w:id="81604570">
          <w:marLeft w:val="0"/>
          <w:marRight w:val="0"/>
          <w:marTop w:val="120"/>
          <w:marBottom w:val="0"/>
          <w:divBdr>
            <w:top w:val="none" w:sz="0" w:space="0" w:color="auto"/>
            <w:left w:val="none" w:sz="0" w:space="0" w:color="auto"/>
            <w:bottom w:val="none" w:sz="0" w:space="0" w:color="auto"/>
            <w:right w:val="none" w:sz="0" w:space="0" w:color="auto"/>
          </w:divBdr>
        </w:div>
        <w:div w:id="376586074">
          <w:marLeft w:val="0"/>
          <w:marRight w:val="0"/>
          <w:marTop w:val="120"/>
          <w:marBottom w:val="0"/>
          <w:divBdr>
            <w:top w:val="none" w:sz="0" w:space="0" w:color="auto"/>
            <w:left w:val="none" w:sz="0" w:space="0" w:color="auto"/>
            <w:bottom w:val="none" w:sz="0" w:space="0" w:color="auto"/>
            <w:right w:val="none" w:sz="0" w:space="0" w:color="auto"/>
          </w:divBdr>
        </w:div>
        <w:div w:id="1119373127">
          <w:marLeft w:val="0"/>
          <w:marRight w:val="0"/>
          <w:marTop w:val="120"/>
          <w:marBottom w:val="0"/>
          <w:divBdr>
            <w:top w:val="none" w:sz="0" w:space="0" w:color="auto"/>
            <w:left w:val="none" w:sz="0" w:space="0" w:color="auto"/>
            <w:bottom w:val="none" w:sz="0" w:space="0" w:color="auto"/>
            <w:right w:val="none" w:sz="0" w:space="0" w:color="auto"/>
          </w:divBdr>
        </w:div>
        <w:div w:id="1130168339">
          <w:marLeft w:val="0"/>
          <w:marRight w:val="0"/>
          <w:marTop w:val="120"/>
          <w:marBottom w:val="0"/>
          <w:divBdr>
            <w:top w:val="none" w:sz="0" w:space="0" w:color="auto"/>
            <w:left w:val="none" w:sz="0" w:space="0" w:color="auto"/>
            <w:bottom w:val="none" w:sz="0" w:space="0" w:color="auto"/>
            <w:right w:val="none" w:sz="0" w:space="0" w:color="auto"/>
          </w:divBdr>
        </w:div>
        <w:div w:id="1419908653">
          <w:marLeft w:val="0"/>
          <w:marRight w:val="0"/>
          <w:marTop w:val="120"/>
          <w:marBottom w:val="0"/>
          <w:divBdr>
            <w:top w:val="none" w:sz="0" w:space="0" w:color="auto"/>
            <w:left w:val="none" w:sz="0" w:space="0" w:color="auto"/>
            <w:bottom w:val="none" w:sz="0" w:space="0" w:color="auto"/>
            <w:right w:val="none" w:sz="0" w:space="0" w:color="auto"/>
          </w:divBdr>
        </w:div>
        <w:div w:id="1589732543">
          <w:marLeft w:val="0"/>
          <w:marRight w:val="0"/>
          <w:marTop w:val="120"/>
          <w:marBottom w:val="0"/>
          <w:divBdr>
            <w:top w:val="none" w:sz="0" w:space="0" w:color="auto"/>
            <w:left w:val="none" w:sz="0" w:space="0" w:color="auto"/>
            <w:bottom w:val="none" w:sz="0" w:space="0" w:color="auto"/>
            <w:right w:val="none" w:sz="0" w:space="0" w:color="auto"/>
          </w:divBdr>
        </w:div>
        <w:div w:id="1648239477">
          <w:marLeft w:val="0"/>
          <w:marRight w:val="0"/>
          <w:marTop w:val="120"/>
          <w:marBottom w:val="0"/>
          <w:divBdr>
            <w:top w:val="none" w:sz="0" w:space="0" w:color="auto"/>
            <w:left w:val="none" w:sz="0" w:space="0" w:color="auto"/>
            <w:bottom w:val="none" w:sz="0" w:space="0" w:color="auto"/>
            <w:right w:val="none" w:sz="0" w:space="0" w:color="auto"/>
          </w:divBdr>
        </w:div>
        <w:div w:id="1775856571">
          <w:marLeft w:val="0"/>
          <w:marRight w:val="0"/>
          <w:marTop w:val="120"/>
          <w:marBottom w:val="0"/>
          <w:divBdr>
            <w:top w:val="none" w:sz="0" w:space="0" w:color="auto"/>
            <w:left w:val="none" w:sz="0" w:space="0" w:color="auto"/>
            <w:bottom w:val="none" w:sz="0" w:space="0" w:color="auto"/>
            <w:right w:val="none" w:sz="0" w:space="0" w:color="auto"/>
          </w:divBdr>
        </w:div>
        <w:div w:id="1776944442">
          <w:marLeft w:val="0"/>
          <w:marRight w:val="0"/>
          <w:marTop w:val="120"/>
          <w:marBottom w:val="0"/>
          <w:divBdr>
            <w:top w:val="none" w:sz="0" w:space="0" w:color="auto"/>
            <w:left w:val="none" w:sz="0" w:space="0" w:color="auto"/>
            <w:bottom w:val="none" w:sz="0" w:space="0" w:color="auto"/>
            <w:right w:val="none" w:sz="0" w:space="0" w:color="auto"/>
          </w:divBdr>
        </w:div>
        <w:div w:id="2074615899">
          <w:marLeft w:val="0"/>
          <w:marRight w:val="0"/>
          <w:marTop w:val="120"/>
          <w:marBottom w:val="0"/>
          <w:divBdr>
            <w:top w:val="none" w:sz="0" w:space="0" w:color="auto"/>
            <w:left w:val="none" w:sz="0" w:space="0" w:color="auto"/>
            <w:bottom w:val="none" w:sz="0" w:space="0" w:color="auto"/>
            <w:right w:val="none" w:sz="0" w:space="0" w:color="auto"/>
          </w:divBdr>
        </w:div>
        <w:div w:id="2099667467">
          <w:marLeft w:val="0"/>
          <w:marRight w:val="0"/>
          <w:marTop w:val="120"/>
          <w:marBottom w:val="0"/>
          <w:divBdr>
            <w:top w:val="none" w:sz="0" w:space="0" w:color="auto"/>
            <w:left w:val="none" w:sz="0" w:space="0" w:color="auto"/>
            <w:bottom w:val="none" w:sz="0" w:space="0" w:color="auto"/>
            <w:right w:val="none" w:sz="0" w:space="0" w:color="auto"/>
          </w:divBdr>
        </w:div>
      </w:divsChild>
    </w:div>
    <w:div w:id="95255195">
      <w:bodyDiv w:val="1"/>
      <w:marLeft w:val="0"/>
      <w:marRight w:val="0"/>
      <w:marTop w:val="0"/>
      <w:marBottom w:val="0"/>
      <w:divBdr>
        <w:top w:val="none" w:sz="0" w:space="0" w:color="auto"/>
        <w:left w:val="none" w:sz="0" w:space="0" w:color="auto"/>
        <w:bottom w:val="none" w:sz="0" w:space="0" w:color="auto"/>
        <w:right w:val="none" w:sz="0" w:space="0" w:color="auto"/>
      </w:divBdr>
    </w:div>
    <w:div w:id="356391728">
      <w:bodyDiv w:val="1"/>
      <w:marLeft w:val="0"/>
      <w:marRight w:val="0"/>
      <w:marTop w:val="0"/>
      <w:marBottom w:val="0"/>
      <w:divBdr>
        <w:top w:val="none" w:sz="0" w:space="0" w:color="auto"/>
        <w:left w:val="none" w:sz="0" w:space="0" w:color="auto"/>
        <w:bottom w:val="none" w:sz="0" w:space="0" w:color="auto"/>
        <w:right w:val="none" w:sz="0" w:space="0" w:color="auto"/>
      </w:divBdr>
      <w:divsChild>
        <w:div w:id="1293709619">
          <w:marLeft w:val="0"/>
          <w:marRight w:val="0"/>
          <w:marTop w:val="120"/>
          <w:marBottom w:val="0"/>
          <w:divBdr>
            <w:top w:val="none" w:sz="0" w:space="0" w:color="auto"/>
            <w:left w:val="none" w:sz="0" w:space="0" w:color="auto"/>
            <w:bottom w:val="none" w:sz="0" w:space="0" w:color="auto"/>
            <w:right w:val="none" w:sz="0" w:space="0" w:color="auto"/>
          </w:divBdr>
        </w:div>
        <w:div w:id="1604145026">
          <w:marLeft w:val="0"/>
          <w:marRight w:val="0"/>
          <w:marTop w:val="120"/>
          <w:marBottom w:val="0"/>
          <w:divBdr>
            <w:top w:val="none" w:sz="0" w:space="0" w:color="auto"/>
            <w:left w:val="none" w:sz="0" w:space="0" w:color="auto"/>
            <w:bottom w:val="none" w:sz="0" w:space="0" w:color="auto"/>
            <w:right w:val="none" w:sz="0" w:space="0" w:color="auto"/>
          </w:divBdr>
        </w:div>
        <w:div w:id="1425033037">
          <w:marLeft w:val="0"/>
          <w:marRight w:val="0"/>
          <w:marTop w:val="120"/>
          <w:marBottom w:val="0"/>
          <w:divBdr>
            <w:top w:val="none" w:sz="0" w:space="0" w:color="auto"/>
            <w:left w:val="none" w:sz="0" w:space="0" w:color="auto"/>
            <w:bottom w:val="none" w:sz="0" w:space="0" w:color="auto"/>
            <w:right w:val="none" w:sz="0" w:space="0" w:color="auto"/>
          </w:divBdr>
        </w:div>
        <w:div w:id="11539063">
          <w:marLeft w:val="0"/>
          <w:marRight w:val="0"/>
          <w:marTop w:val="120"/>
          <w:marBottom w:val="0"/>
          <w:divBdr>
            <w:top w:val="none" w:sz="0" w:space="0" w:color="auto"/>
            <w:left w:val="none" w:sz="0" w:space="0" w:color="auto"/>
            <w:bottom w:val="none" w:sz="0" w:space="0" w:color="auto"/>
            <w:right w:val="none" w:sz="0" w:space="0" w:color="auto"/>
          </w:divBdr>
        </w:div>
        <w:div w:id="1623925094">
          <w:marLeft w:val="0"/>
          <w:marRight w:val="0"/>
          <w:marTop w:val="120"/>
          <w:marBottom w:val="0"/>
          <w:divBdr>
            <w:top w:val="none" w:sz="0" w:space="0" w:color="auto"/>
            <w:left w:val="none" w:sz="0" w:space="0" w:color="auto"/>
            <w:bottom w:val="none" w:sz="0" w:space="0" w:color="auto"/>
            <w:right w:val="none" w:sz="0" w:space="0" w:color="auto"/>
          </w:divBdr>
        </w:div>
        <w:div w:id="1478372539">
          <w:marLeft w:val="0"/>
          <w:marRight w:val="0"/>
          <w:marTop w:val="120"/>
          <w:marBottom w:val="0"/>
          <w:divBdr>
            <w:top w:val="none" w:sz="0" w:space="0" w:color="auto"/>
            <w:left w:val="none" w:sz="0" w:space="0" w:color="auto"/>
            <w:bottom w:val="none" w:sz="0" w:space="0" w:color="auto"/>
            <w:right w:val="none" w:sz="0" w:space="0" w:color="auto"/>
          </w:divBdr>
        </w:div>
      </w:divsChild>
    </w:div>
    <w:div w:id="435683950">
      <w:bodyDiv w:val="1"/>
      <w:marLeft w:val="0"/>
      <w:marRight w:val="0"/>
      <w:marTop w:val="0"/>
      <w:marBottom w:val="0"/>
      <w:divBdr>
        <w:top w:val="none" w:sz="0" w:space="0" w:color="auto"/>
        <w:left w:val="none" w:sz="0" w:space="0" w:color="auto"/>
        <w:bottom w:val="none" w:sz="0" w:space="0" w:color="auto"/>
        <w:right w:val="none" w:sz="0" w:space="0" w:color="auto"/>
      </w:divBdr>
      <w:divsChild>
        <w:div w:id="208341624">
          <w:marLeft w:val="0"/>
          <w:marRight w:val="0"/>
          <w:marTop w:val="120"/>
          <w:marBottom w:val="0"/>
          <w:divBdr>
            <w:top w:val="none" w:sz="0" w:space="0" w:color="auto"/>
            <w:left w:val="none" w:sz="0" w:space="0" w:color="auto"/>
            <w:bottom w:val="none" w:sz="0" w:space="0" w:color="auto"/>
            <w:right w:val="none" w:sz="0" w:space="0" w:color="auto"/>
          </w:divBdr>
        </w:div>
        <w:div w:id="391539087">
          <w:marLeft w:val="0"/>
          <w:marRight w:val="0"/>
          <w:marTop w:val="120"/>
          <w:marBottom w:val="0"/>
          <w:divBdr>
            <w:top w:val="none" w:sz="0" w:space="0" w:color="auto"/>
            <w:left w:val="none" w:sz="0" w:space="0" w:color="auto"/>
            <w:bottom w:val="none" w:sz="0" w:space="0" w:color="auto"/>
            <w:right w:val="none" w:sz="0" w:space="0" w:color="auto"/>
          </w:divBdr>
        </w:div>
        <w:div w:id="1137334164">
          <w:marLeft w:val="0"/>
          <w:marRight w:val="0"/>
          <w:marTop w:val="120"/>
          <w:marBottom w:val="0"/>
          <w:divBdr>
            <w:top w:val="none" w:sz="0" w:space="0" w:color="auto"/>
            <w:left w:val="none" w:sz="0" w:space="0" w:color="auto"/>
            <w:bottom w:val="none" w:sz="0" w:space="0" w:color="auto"/>
            <w:right w:val="none" w:sz="0" w:space="0" w:color="auto"/>
          </w:divBdr>
        </w:div>
        <w:div w:id="1957564703">
          <w:marLeft w:val="0"/>
          <w:marRight w:val="0"/>
          <w:marTop w:val="120"/>
          <w:marBottom w:val="0"/>
          <w:divBdr>
            <w:top w:val="none" w:sz="0" w:space="0" w:color="auto"/>
            <w:left w:val="none" w:sz="0" w:space="0" w:color="auto"/>
            <w:bottom w:val="none" w:sz="0" w:space="0" w:color="auto"/>
            <w:right w:val="none" w:sz="0" w:space="0" w:color="auto"/>
          </w:divBdr>
        </w:div>
        <w:div w:id="1375733409">
          <w:marLeft w:val="0"/>
          <w:marRight w:val="0"/>
          <w:marTop w:val="120"/>
          <w:marBottom w:val="0"/>
          <w:divBdr>
            <w:top w:val="none" w:sz="0" w:space="0" w:color="auto"/>
            <w:left w:val="none" w:sz="0" w:space="0" w:color="auto"/>
            <w:bottom w:val="none" w:sz="0" w:space="0" w:color="auto"/>
            <w:right w:val="none" w:sz="0" w:space="0" w:color="auto"/>
          </w:divBdr>
        </w:div>
        <w:div w:id="1456145681">
          <w:marLeft w:val="0"/>
          <w:marRight w:val="0"/>
          <w:marTop w:val="120"/>
          <w:marBottom w:val="0"/>
          <w:divBdr>
            <w:top w:val="none" w:sz="0" w:space="0" w:color="auto"/>
            <w:left w:val="none" w:sz="0" w:space="0" w:color="auto"/>
            <w:bottom w:val="none" w:sz="0" w:space="0" w:color="auto"/>
            <w:right w:val="none" w:sz="0" w:space="0" w:color="auto"/>
          </w:divBdr>
        </w:div>
        <w:div w:id="1870802801">
          <w:marLeft w:val="0"/>
          <w:marRight w:val="0"/>
          <w:marTop w:val="120"/>
          <w:marBottom w:val="0"/>
          <w:divBdr>
            <w:top w:val="none" w:sz="0" w:space="0" w:color="auto"/>
            <w:left w:val="none" w:sz="0" w:space="0" w:color="auto"/>
            <w:bottom w:val="none" w:sz="0" w:space="0" w:color="auto"/>
            <w:right w:val="none" w:sz="0" w:space="0" w:color="auto"/>
          </w:divBdr>
        </w:div>
        <w:div w:id="248657138">
          <w:marLeft w:val="0"/>
          <w:marRight w:val="0"/>
          <w:marTop w:val="120"/>
          <w:marBottom w:val="0"/>
          <w:divBdr>
            <w:top w:val="none" w:sz="0" w:space="0" w:color="auto"/>
            <w:left w:val="none" w:sz="0" w:space="0" w:color="auto"/>
            <w:bottom w:val="none" w:sz="0" w:space="0" w:color="auto"/>
            <w:right w:val="none" w:sz="0" w:space="0" w:color="auto"/>
          </w:divBdr>
        </w:div>
        <w:div w:id="1013802711">
          <w:marLeft w:val="0"/>
          <w:marRight w:val="0"/>
          <w:marTop w:val="120"/>
          <w:marBottom w:val="0"/>
          <w:divBdr>
            <w:top w:val="none" w:sz="0" w:space="0" w:color="auto"/>
            <w:left w:val="none" w:sz="0" w:space="0" w:color="auto"/>
            <w:bottom w:val="none" w:sz="0" w:space="0" w:color="auto"/>
            <w:right w:val="none" w:sz="0" w:space="0" w:color="auto"/>
          </w:divBdr>
        </w:div>
        <w:div w:id="1810633318">
          <w:marLeft w:val="0"/>
          <w:marRight w:val="0"/>
          <w:marTop w:val="120"/>
          <w:marBottom w:val="0"/>
          <w:divBdr>
            <w:top w:val="none" w:sz="0" w:space="0" w:color="auto"/>
            <w:left w:val="none" w:sz="0" w:space="0" w:color="auto"/>
            <w:bottom w:val="none" w:sz="0" w:space="0" w:color="auto"/>
            <w:right w:val="none" w:sz="0" w:space="0" w:color="auto"/>
          </w:divBdr>
        </w:div>
        <w:div w:id="1932620151">
          <w:marLeft w:val="0"/>
          <w:marRight w:val="0"/>
          <w:marTop w:val="120"/>
          <w:marBottom w:val="0"/>
          <w:divBdr>
            <w:top w:val="none" w:sz="0" w:space="0" w:color="auto"/>
            <w:left w:val="none" w:sz="0" w:space="0" w:color="auto"/>
            <w:bottom w:val="none" w:sz="0" w:space="0" w:color="auto"/>
            <w:right w:val="none" w:sz="0" w:space="0" w:color="auto"/>
          </w:divBdr>
        </w:div>
        <w:div w:id="189219378">
          <w:marLeft w:val="0"/>
          <w:marRight w:val="0"/>
          <w:marTop w:val="120"/>
          <w:marBottom w:val="0"/>
          <w:divBdr>
            <w:top w:val="none" w:sz="0" w:space="0" w:color="auto"/>
            <w:left w:val="none" w:sz="0" w:space="0" w:color="auto"/>
            <w:bottom w:val="none" w:sz="0" w:space="0" w:color="auto"/>
            <w:right w:val="none" w:sz="0" w:space="0" w:color="auto"/>
          </w:divBdr>
        </w:div>
      </w:divsChild>
    </w:div>
    <w:div w:id="437994783">
      <w:bodyDiv w:val="1"/>
      <w:marLeft w:val="0"/>
      <w:marRight w:val="0"/>
      <w:marTop w:val="0"/>
      <w:marBottom w:val="0"/>
      <w:divBdr>
        <w:top w:val="none" w:sz="0" w:space="0" w:color="auto"/>
        <w:left w:val="none" w:sz="0" w:space="0" w:color="auto"/>
        <w:bottom w:val="none" w:sz="0" w:space="0" w:color="auto"/>
        <w:right w:val="none" w:sz="0" w:space="0" w:color="auto"/>
      </w:divBdr>
      <w:divsChild>
        <w:div w:id="904030781">
          <w:marLeft w:val="0"/>
          <w:marRight w:val="0"/>
          <w:marTop w:val="120"/>
          <w:marBottom w:val="0"/>
          <w:divBdr>
            <w:top w:val="none" w:sz="0" w:space="0" w:color="auto"/>
            <w:left w:val="none" w:sz="0" w:space="0" w:color="auto"/>
            <w:bottom w:val="none" w:sz="0" w:space="0" w:color="auto"/>
            <w:right w:val="none" w:sz="0" w:space="0" w:color="auto"/>
          </w:divBdr>
        </w:div>
        <w:div w:id="916330780">
          <w:marLeft w:val="0"/>
          <w:marRight w:val="0"/>
          <w:marTop w:val="120"/>
          <w:marBottom w:val="0"/>
          <w:divBdr>
            <w:top w:val="none" w:sz="0" w:space="0" w:color="auto"/>
            <w:left w:val="none" w:sz="0" w:space="0" w:color="auto"/>
            <w:bottom w:val="none" w:sz="0" w:space="0" w:color="auto"/>
            <w:right w:val="none" w:sz="0" w:space="0" w:color="auto"/>
          </w:divBdr>
        </w:div>
        <w:div w:id="1145508103">
          <w:marLeft w:val="0"/>
          <w:marRight w:val="0"/>
          <w:marTop w:val="120"/>
          <w:marBottom w:val="0"/>
          <w:divBdr>
            <w:top w:val="none" w:sz="0" w:space="0" w:color="auto"/>
            <w:left w:val="none" w:sz="0" w:space="0" w:color="auto"/>
            <w:bottom w:val="none" w:sz="0" w:space="0" w:color="auto"/>
            <w:right w:val="none" w:sz="0" w:space="0" w:color="auto"/>
          </w:divBdr>
        </w:div>
        <w:div w:id="1233849040">
          <w:marLeft w:val="0"/>
          <w:marRight w:val="0"/>
          <w:marTop w:val="120"/>
          <w:marBottom w:val="0"/>
          <w:divBdr>
            <w:top w:val="none" w:sz="0" w:space="0" w:color="auto"/>
            <w:left w:val="none" w:sz="0" w:space="0" w:color="auto"/>
            <w:bottom w:val="none" w:sz="0" w:space="0" w:color="auto"/>
            <w:right w:val="none" w:sz="0" w:space="0" w:color="auto"/>
          </w:divBdr>
        </w:div>
        <w:div w:id="1332564603">
          <w:marLeft w:val="0"/>
          <w:marRight w:val="0"/>
          <w:marTop w:val="120"/>
          <w:marBottom w:val="0"/>
          <w:divBdr>
            <w:top w:val="none" w:sz="0" w:space="0" w:color="auto"/>
            <w:left w:val="none" w:sz="0" w:space="0" w:color="auto"/>
            <w:bottom w:val="none" w:sz="0" w:space="0" w:color="auto"/>
            <w:right w:val="none" w:sz="0" w:space="0" w:color="auto"/>
          </w:divBdr>
        </w:div>
        <w:div w:id="1360352248">
          <w:marLeft w:val="0"/>
          <w:marRight w:val="0"/>
          <w:marTop w:val="120"/>
          <w:marBottom w:val="0"/>
          <w:divBdr>
            <w:top w:val="none" w:sz="0" w:space="0" w:color="auto"/>
            <w:left w:val="none" w:sz="0" w:space="0" w:color="auto"/>
            <w:bottom w:val="none" w:sz="0" w:space="0" w:color="auto"/>
            <w:right w:val="none" w:sz="0" w:space="0" w:color="auto"/>
          </w:divBdr>
        </w:div>
        <w:div w:id="1565292700">
          <w:marLeft w:val="0"/>
          <w:marRight w:val="0"/>
          <w:marTop w:val="120"/>
          <w:marBottom w:val="0"/>
          <w:divBdr>
            <w:top w:val="none" w:sz="0" w:space="0" w:color="auto"/>
            <w:left w:val="none" w:sz="0" w:space="0" w:color="auto"/>
            <w:bottom w:val="none" w:sz="0" w:space="0" w:color="auto"/>
            <w:right w:val="none" w:sz="0" w:space="0" w:color="auto"/>
          </w:divBdr>
        </w:div>
        <w:div w:id="1716192705">
          <w:marLeft w:val="0"/>
          <w:marRight w:val="0"/>
          <w:marTop w:val="120"/>
          <w:marBottom w:val="0"/>
          <w:divBdr>
            <w:top w:val="none" w:sz="0" w:space="0" w:color="auto"/>
            <w:left w:val="none" w:sz="0" w:space="0" w:color="auto"/>
            <w:bottom w:val="none" w:sz="0" w:space="0" w:color="auto"/>
            <w:right w:val="none" w:sz="0" w:space="0" w:color="auto"/>
          </w:divBdr>
        </w:div>
        <w:div w:id="1777675758">
          <w:marLeft w:val="0"/>
          <w:marRight w:val="0"/>
          <w:marTop w:val="120"/>
          <w:marBottom w:val="0"/>
          <w:divBdr>
            <w:top w:val="none" w:sz="0" w:space="0" w:color="auto"/>
            <w:left w:val="none" w:sz="0" w:space="0" w:color="auto"/>
            <w:bottom w:val="none" w:sz="0" w:space="0" w:color="auto"/>
            <w:right w:val="none" w:sz="0" w:space="0" w:color="auto"/>
          </w:divBdr>
        </w:div>
        <w:div w:id="2078749359">
          <w:marLeft w:val="0"/>
          <w:marRight w:val="0"/>
          <w:marTop w:val="120"/>
          <w:marBottom w:val="0"/>
          <w:divBdr>
            <w:top w:val="none" w:sz="0" w:space="0" w:color="auto"/>
            <w:left w:val="none" w:sz="0" w:space="0" w:color="auto"/>
            <w:bottom w:val="none" w:sz="0" w:space="0" w:color="auto"/>
            <w:right w:val="none" w:sz="0" w:space="0" w:color="auto"/>
          </w:divBdr>
        </w:div>
        <w:div w:id="2143305978">
          <w:marLeft w:val="0"/>
          <w:marRight w:val="0"/>
          <w:marTop w:val="120"/>
          <w:marBottom w:val="0"/>
          <w:divBdr>
            <w:top w:val="none" w:sz="0" w:space="0" w:color="auto"/>
            <w:left w:val="none" w:sz="0" w:space="0" w:color="auto"/>
            <w:bottom w:val="none" w:sz="0" w:space="0" w:color="auto"/>
            <w:right w:val="none" w:sz="0" w:space="0" w:color="auto"/>
          </w:divBdr>
        </w:div>
      </w:divsChild>
    </w:div>
    <w:div w:id="472141647">
      <w:bodyDiv w:val="1"/>
      <w:marLeft w:val="0"/>
      <w:marRight w:val="0"/>
      <w:marTop w:val="0"/>
      <w:marBottom w:val="0"/>
      <w:divBdr>
        <w:top w:val="none" w:sz="0" w:space="0" w:color="auto"/>
        <w:left w:val="none" w:sz="0" w:space="0" w:color="auto"/>
        <w:bottom w:val="none" w:sz="0" w:space="0" w:color="auto"/>
        <w:right w:val="none" w:sz="0" w:space="0" w:color="auto"/>
      </w:divBdr>
      <w:divsChild>
        <w:div w:id="622614982">
          <w:marLeft w:val="0"/>
          <w:marRight w:val="0"/>
          <w:marTop w:val="120"/>
          <w:marBottom w:val="0"/>
          <w:divBdr>
            <w:top w:val="none" w:sz="0" w:space="0" w:color="auto"/>
            <w:left w:val="none" w:sz="0" w:space="0" w:color="auto"/>
            <w:bottom w:val="none" w:sz="0" w:space="0" w:color="auto"/>
            <w:right w:val="none" w:sz="0" w:space="0" w:color="auto"/>
          </w:divBdr>
        </w:div>
        <w:div w:id="541283028">
          <w:marLeft w:val="0"/>
          <w:marRight w:val="0"/>
          <w:marTop w:val="120"/>
          <w:marBottom w:val="0"/>
          <w:divBdr>
            <w:top w:val="none" w:sz="0" w:space="0" w:color="auto"/>
            <w:left w:val="none" w:sz="0" w:space="0" w:color="auto"/>
            <w:bottom w:val="none" w:sz="0" w:space="0" w:color="auto"/>
            <w:right w:val="none" w:sz="0" w:space="0" w:color="auto"/>
          </w:divBdr>
        </w:div>
        <w:div w:id="588271614">
          <w:marLeft w:val="0"/>
          <w:marRight w:val="0"/>
          <w:marTop w:val="120"/>
          <w:marBottom w:val="0"/>
          <w:divBdr>
            <w:top w:val="none" w:sz="0" w:space="0" w:color="auto"/>
            <w:left w:val="none" w:sz="0" w:space="0" w:color="auto"/>
            <w:bottom w:val="none" w:sz="0" w:space="0" w:color="auto"/>
            <w:right w:val="none" w:sz="0" w:space="0" w:color="auto"/>
          </w:divBdr>
        </w:div>
        <w:div w:id="1895771839">
          <w:marLeft w:val="0"/>
          <w:marRight w:val="0"/>
          <w:marTop w:val="120"/>
          <w:marBottom w:val="0"/>
          <w:divBdr>
            <w:top w:val="none" w:sz="0" w:space="0" w:color="auto"/>
            <w:left w:val="none" w:sz="0" w:space="0" w:color="auto"/>
            <w:bottom w:val="none" w:sz="0" w:space="0" w:color="auto"/>
            <w:right w:val="none" w:sz="0" w:space="0" w:color="auto"/>
          </w:divBdr>
        </w:div>
        <w:div w:id="2097434625">
          <w:marLeft w:val="0"/>
          <w:marRight w:val="0"/>
          <w:marTop w:val="120"/>
          <w:marBottom w:val="0"/>
          <w:divBdr>
            <w:top w:val="none" w:sz="0" w:space="0" w:color="auto"/>
            <w:left w:val="none" w:sz="0" w:space="0" w:color="auto"/>
            <w:bottom w:val="none" w:sz="0" w:space="0" w:color="auto"/>
            <w:right w:val="none" w:sz="0" w:space="0" w:color="auto"/>
          </w:divBdr>
        </w:div>
        <w:div w:id="1453355843">
          <w:marLeft w:val="0"/>
          <w:marRight w:val="0"/>
          <w:marTop w:val="120"/>
          <w:marBottom w:val="0"/>
          <w:divBdr>
            <w:top w:val="none" w:sz="0" w:space="0" w:color="auto"/>
            <w:left w:val="none" w:sz="0" w:space="0" w:color="auto"/>
            <w:bottom w:val="none" w:sz="0" w:space="0" w:color="auto"/>
            <w:right w:val="none" w:sz="0" w:space="0" w:color="auto"/>
          </w:divBdr>
        </w:div>
        <w:div w:id="116028835">
          <w:marLeft w:val="0"/>
          <w:marRight w:val="0"/>
          <w:marTop w:val="120"/>
          <w:marBottom w:val="0"/>
          <w:divBdr>
            <w:top w:val="none" w:sz="0" w:space="0" w:color="auto"/>
            <w:left w:val="none" w:sz="0" w:space="0" w:color="auto"/>
            <w:bottom w:val="none" w:sz="0" w:space="0" w:color="auto"/>
            <w:right w:val="none" w:sz="0" w:space="0" w:color="auto"/>
          </w:divBdr>
        </w:div>
        <w:div w:id="550724682">
          <w:marLeft w:val="0"/>
          <w:marRight w:val="0"/>
          <w:marTop w:val="120"/>
          <w:marBottom w:val="0"/>
          <w:divBdr>
            <w:top w:val="none" w:sz="0" w:space="0" w:color="auto"/>
            <w:left w:val="none" w:sz="0" w:space="0" w:color="auto"/>
            <w:bottom w:val="none" w:sz="0" w:space="0" w:color="auto"/>
            <w:right w:val="none" w:sz="0" w:space="0" w:color="auto"/>
          </w:divBdr>
        </w:div>
        <w:div w:id="443110033">
          <w:marLeft w:val="0"/>
          <w:marRight w:val="0"/>
          <w:marTop w:val="120"/>
          <w:marBottom w:val="0"/>
          <w:divBdr>
            <w:top w:val="none" w:sz="0" w:space="0" w:color="auto"/>
            <w:left w:val="none" w:sz="0" w:space="0" w:color="auto"/>
            <w:bottom w:val="none" w:sz="0" w:space="0" w:color="auto"/>
            <w:right w:val="none" w:sz="0" w:space="0" w:color="auto"/>
          </w:divBdr>
        </w:div>
        <w:div w:id="628047714">
          <w:marLeft w:val="0"/>
          <w:marRight w:val="0"/>
          <w:marTop w:val="120"/>
          <w:marBottom w:val="0"/>
          <w:divBdr>
            <w:top w:val="none" w:sz="0" w:space="0" w:color="auto"/>
            <w:left w:val="none" w:sz="0" w:space="0" w:color="auto"/>
            <w:bottom w:val="none" w:sz="0" w:space="0" w:color="auto"/>
            <w:right w:val="none" w:sz="0" w:space="0" w:color="auto"/>
          </w:divBdr>
        </w:div>
      </w:divsChild>
    </w:div>
    <w:div w:id="502430309">
      <w:bodyDiv w:val="1"/>
      <w:marLeft w:val="0"/>
      <w:marRight w:val="0"/>
      <w:marTop w:val="0"/>
      <w:marBottom w:val="0"/>
      <w:divBdr>
        <w:top w:val="none" w:sz="0" w:space="0" w:color="auto"/>
        <w:left w:val="none" w:sz="0" w:space="0" w:color="auto"/>
        <w:bottom w:val="none" w:sz="0" w:space="0" w:color="auto"/>
        <w:right w:val="none" w:sz="0" w:space="0" w:color="auto"/>
      </w:divBdr>
      <w:divsChild>
        <w:div w:id="430004538">
          <w:marLeft w:val="0"/>
          <w:marRight w:val="0"/>
          <w:marTop w:val="120"/>
          <w:marBottom w:val="0"/>
          <w:divBdr>
            <w:top w:val="none" w:sz="0" w:space="0" w:color="auto"/>
            <w:left w:val="none" w:sz="0" w:space="0" w:color="auto"/>
            <w:bottom w:val="none" w:sz="0" w:space="0" w:color="auto"/>
            <w:right w:val="none" w:sz="0" w:space="0" w:color="auto"/>
          </w:divBdr>
        </w:div>
        <w:div w:id="794760466">
          <w:marLeft w:val="0"/>
          <w:marRight w:val="0"/>
          <w:marTop w:val="120"/>
          <w:marBottom w:val="0"/>
          <w:divBdr>
            <w:top w:val="none" w:sz="0" w:space="0" w:color="auto"/>
            <w:left w:val="none" w:sz="0" w:space="0" w:color="auto"/>
            <w:bottom w:val="none" w:sz="0" w:space="0" w:color="auto"/>
            <w:right w:val="none" w:sz="0" w:space="0" w:color="auto"/>
          </w:divBdr>
        </w:div>
        <w:div w:id="1626545351">
          <w:marLeft w:val="0"/>
          <w:marRight w:val="0"/>
          <w:marTop w:val="120"/>
          <w:marBottom w:val="0"/>
          <w:divBdr>
            <w:top w:val="none" w:sz="0" w:space="0" w:color="auto"/>
            <w:left w:val="none" w:sz="0" w:space="0" w:color="auto"/>
            <w:bottom w:val="none" w:sz="0" w:space="0" w:color="auto"/>
            <w:right w:val="none" w:sz="0" w:space="0" w:color="auto"/>
          </w:divBdr>
        </w:div>
        <w:div w:id="51196588">
          <w:marLeft w:val="0"/>
          <w:marRight w:val="0"/>
          <w:marTop w:val="120"/>
          <w:marBottom w:val="0"/>
          <w:divBdr>
            <w:top w:val="none" w:sz="0" w:space="0" w:color="auto"/>
            <w:left w:val="none" w:sz="0" w:space="0" w:color="auto"/>
            <w:bottom w:val="none" w:sz="0" w:space="0" w:color="auto"/>
            <w:right w:val="none" w:sz="0" w:space="0" w:color="auto"/>
          </w:divBdr>
        </w:div>
        <w:div w:id="269357144">
          <w:marLeft w:val="0"/>
          <w:marRight w:val="0"/>
          <w:marTop w:val="120"/>
          <w:marBottom w:val="0"/>
          <w:divBdr>
            <w:top w:val="none" w:sz="0" w:space="0" w:color="auto"/>
            <w:left w:val="none" w:sz="0" w:space="0" w:color="auto"/>
            <w:bottom w:val="none" w:sz="0" w:space="0" w:color="auto"/>
            <w:right w:val="none" w:sz="0" w:space="0" w:color="auto"/>
          </w:divBdr>
        </w:div>
        <w:div w:id="325863445">
          <w:marLeft w:val="0"/>
          <w:marRight w:val="0"/>
          <w:marTop w:val="120"/>
          <w:marBottom w:val="0"/>
          <w:divBdr>
            <w:top w:val="none" w:sz="0" w:space="0" w:color="auto"/>
            <w:left w:val="none" w:sz="0" w:space="0" w:color="auto"/>
            <w:bottom w:val="none" w:sz="0" w:space="0" w:color="auto"/>
            <w:right w:val="none" w:sz="0" w:space="0" w:color="auto"/>
          </w:divBdr>
        </w:div>
        <w:div w:id="1851486330">
          <w:marLeft w:val="0"/>
          <w:marRight w:val="0"/>
          <w:marTop w:val="120"/>
          <w:marBottom w:val="0"/>
          <w:divBdr>
            <w:top w:val="none" w:sz="0" w:space="0" w:color="auto"/>
            <w:left w:val="none" w:sz="0" w:space="0" w:color="auto"/>
            <w:bottom w:val="none" w:sz="0" w:space="0" w:color="auto"/>
            <w:right w:val="none" w:sz="0" w:space="0" w:color="auto"/>
          </w:divBdr>
        </w:div>
      </w:divsChild>
    </w:div>
    <w:div w:id="575866248">
      <w:bodyDiv w:val="1"/>
      <w:marLeft w:val="0"/>
      <w:marRight w:val="0"/>
      <w:marTop w:val="0"/>
      <w:marBottom w:val="0"/>
      <w:divBdr>
        <w:top w:val="none" w:sz="0" w:space="0" w:color="auto"/>
        <w:left w:val="none" w:sz="0" w:space="0" w:color="auto"/>
        <w:bottom w:val="none" w:sz="0" w:space="0" w:color="auto"/>
        <w:right w:val="none" w:sz="0" w:space="0" w:color="auto"/>
      </w:divBdr>
      <w:divsChild>
        <w:div w:id="499929230">
          <w:marLeft w:val="0"/>
          <w:marRight w:val="0"/>
          <w:marTop w:val="120"/>
          <w:marBottom w:val="0"/>
          <w:divBdr>
            <w:top w:val="none" w:sz="0" w:space="0" w:color="auto"/>
            <w:left w:val="none" w:sz="0" w:space="0" w:color="auto"/>
            <w:bottom w:val="none" w:sz="0" w:space="0" w:color="auto"/>
            <w:right w:val="none" w:sz="0" w:space="0" w:color="auto"/>
          </w:divBdr>
        </w:div>
        <w:div w:id="1697383031">
          <w:marLeft w:val="0"/>
          <w:marRight w:val="0"/>
          <w:marTop w:val="120"/>
          <w:marBottom w:val="0"/>
          <w:divBdr>
            <w:top w:val="none" w:sz="0" w:space="0" w:color="auto"/>
            <w:left w:val="none" w:sz="0" w:space="0" w:color="auto"/>
            <w:bottom w:val="none" w:sz="0" w:space="0" w:color="auto"/>
            <w:right w:val="none" w:sz="0" w:space="0" w:color="auto"/>
          </w:divBdr>
        </w:div>
        <w:div w:id="709112714">
          <w:marLeft w:val="0"/>
          <w:marRight w:val="0"/>
          <w:marTop w:val="120"/>
          <w:marBottom w:val="0"/>
          <w:divBdr>
            <w:top w:val="none" w:sz="0" w:space="0" w:color="auto"/>
            <w:left w:val="none" w:sz="0" w:space="0" w:color="auto"/>
            <w:bottom w:val="none" w:sz="0" w:space="0" w:color="auto"/>
            <w:right w:val="none" w:sz="0" w:space="0" w:color="auto"/>
          </w:divBdr>
        </w:div>
        <w:div w:id="1227376752">
          <w:marLeft w:val="0"/>
          <w:marRight w:val="0"/>
          <w:marTop w:val="120"/>
          <w:marBottom w:val="0"/>
          <w:divBdr>
            <w:top w:val="none" w:sz="0" w:space="0" w:color="auto"/>
            <w:left w:val="none" w:sz="0" w:space="0" w:color="auto"/>
            <w:bottom w:val="none" w:sz="0" w:space="0" w:color="auto"/>
            <w:right w:val="none" w:sz="0" w:space="0" w:color="auto"/>
          </w:divBdr>
        </w:div>
        <w:div w:id="306518530">
          <w:marLeft w:val="0"/>
          <w:marRight w:val="0"/>
          <w:marTop w:val="120"/>
          <w:marBottom w:val="0"/>
          <w:divBdr>
            <w:top w:val="none" w:sz="0" w:space="0" w:color="auto"/>
            <w:left w:val="none" w:sz="0" w:space="0" w:color="auto"/>
            <w:bottom w:val="none" w:sz="0" w:space="0" w:color="auto"/>
            <w:right w:val="none" w:sz="0" w:space="0" w:color="auto"/>
          </w:divBdr>
        </w:div>
        <w:div w:id="1202983835">
          <w:marLeft w:val="0"/>
          <w:marRight w:val="0"/>
          <w:marTop w:val="120"/>
          <w:marBottom w:val="0"/>
          <w:divBdr>
            <w:top w:val="none" w:sz="0" w:space="0" w:color="auto"/>
            <w:left w:val="none" w:sz="0" w:space="0" w:color="auto"/>
            <w:bottom w:val="none" w:sz="0" w:space="0" w:color="auto"/>
            <w:right w:val="none" w:sz="0" w:space="0" w:color="auto"/>
          </w:divBdr>
        </w:div>
      </w:divsChild>
    </w:div>
    <w:div w:id="721178086">
      <w:bodyDiv w:val="1"/>
      <w:marLeft w:val="0"/>
      <w:marRight w:val="0"/>
      <w:marTop w:val="0"/>
      <w:marBottom w:val="0"/>
      <w:divBdr>
        <w:top w:val="none" w:sz="0" w:space="0" w:color="auto"/>
        <w:left w:val="none" w:sz="0" w:space="0" w:color="auto"/>
        <w:bottom w:val="none" w:sz="0" w:space="0" w:color="auto"/>
        <w:right w:val="none" w:sz="0" w:space="0" w:color="auto"/>
      </w:divBdr>
      <w:divsChild>
        <w:div w:id="1258711347">
          <w:marLeft w:val="0"/>
          <w:marRight w:val="0"/>
          <w:marTop w:val="120"/>
          <w:marBottom w:val="0"/>
          <w:divBdr>
            <w:top w:val="none" w:sz="0" w:space="0" w:color="auto"/>
            <w:left w:val="none" w:sz="0" w:space="0" w:color="auto"/>
            <w:bottom w:val="none" w:sz="0" w:space="0" w:color="auto"/>
            <w:right w:val="none" w:sz="0" w:space="0" w:color="auto"/>
          </w:divBdr>
        </w:div>
        <w:div w:id="8303">
          <w:marLeft w:val="0"/>
          <w:marRight w:val="0"/>
          <w:marTop w:val="120"/>
          <w:marBottom w:val="0"/>
          <w:divBdr>
            <w:top w:val="none" w:sz="0" w:space="0" w:color="auto"/>
            <w:left w:val="none" w:sz="0" w:space="0" w:color="auto"/>
            <w:bottom w:val="none" w:sz="0" w:space="0" w:color="auto"/>
            <w:right w:val="none" w:sz="0" w:space="0" w:color="auto"/>
          </w:divBdr>
        </w:div>
        <w:div w:id="1250308099">
          <w:marLeft w:val="0"/>
          <w:marRight w:val="0"/>
          <w:marTop w:val="120"/>
          <w:marBottom w:val="0"/>
          <w:divBdr>
            <w:top w:val="none" w:sz="0" w:space="0" w:color="auto"/>
            <w:left w:val="none" w:sz="0" w:space="0" w:color="auto"/>
            <w:bottom w:val="none" w:sz="0" w:space="0" w:color="auto"/>
            <w:right w:val="none" w:sz="0" w:space="0" w:color="auto"/>
          </w:divBdr>
        </w:div>
        <w:div w:id="182940381">
          <w:marLeft w:val="0"/>
          <w:marRight w:val="0"/>
          <w:marTop w:val="120"/>
          <w:marBottom w:val="0"/>
          <w:divBdr>
            <w:top w:val="none" w:sz="0" w:space="0" w:color="auto"/>
            <w:left w:val="none" w:sz="0" w:space="0" w:color="auto"/>
            <w:bottom w:val="none" w:sz="0" w:space="0" w:color="auto"/>
            <w:right w:val="none" w:sz="0" w:space="0" w:color="auto"/>
          </w:divBdr>
        </w:div>
        <w:div w:id="1130830660">
          <w:marLeft w:val="0"/>
          <w:marRight w:val="0"/>
          <w:marTop w:val="120"/>
          <w:marBottom w:val="0"/>
          <w:divBdr>
            <w:top w:val="none" w:sz="0" w:space="0" w:color="auto"/>
            <w:left w:val="none" w:sz="0" w:space="0" w:color="auto"/>
            <w:bottom w:val="none" w:sz="0" w:space="0" w:color="auto"/>
            <w:right w:val="none" w:sz="0" w:space="0" w:color="auto"/>
          </w:divBdr>
        </w:div>
        <w:div w:id="572392806">
          <w:marLeft w:val="0"/>
          <w:marRight w:val="0"/>
          <w:marTop w:val="120"/>
          <w:marBottom w:val="0"/>
          <w:divBdr>
            <w:top w:val="none" w:sz="0" w:space="0" w:color="auto"/>
            <w:left w:val="none" w:sz="0" w:space="0" w:color="auto"/>
            <w:bottom w:val="none" w:sz="0" w:space="0" w:color="auto"/>
            <w:right w:val="none" w:sz="0" w:space="0" w:color="auto"/>
          </w:divBdr>
        </w:div>
        <w:div w:id="859851165">
          <w:marLeft w:val="0"/>
          <w:marRight w:val="0"/>
          <w:marTop w:val="120"/>
          <w:marBottom w:val="0"/>
          <w:divBdr>
            <w:top w:val="none" w:sz="0" w:space="0" w:color="auto"/>
            <w:left w:val="none" w:sz="0" w:space="0" w:color="auto"/>
            <w:bottom w:val="none" w:sz="0" w:space="0" w:color="auto"/>
            <w:right w:val="none" w:sz="0" w:space="0" w:color="auto"/>
          </w:divBdr>
        </w:div>
      </w:divsChild>
    </w:div>
    <w:div w:id="770130598">
      <w:bodyDiv w:val="1"/>
      <w:marLeft w:val="0"/>
      <w:marRight w:val="0"/>
      <w:marTop w:val="0"/>
      <w:marBottom w:val="0"/>
      <w:divBdr>
        <w:top w:val="none" w:sz="0" w:space="0" w:color="auto"/>
        <w:left w:val="none" w:sz="0" w:space="0" w:color="auto"/>
        <w:bottom w:val="none" w:sz="0" w:space="0" w:color="auto"/>
        <w:right w:val="none" w:sz="0" w:space="0" w:color="auto"/>
      </w:divBdr>
      <w:divsChild>
        <w:div w:id="1419247675">
          <w:marLeft w:val="0"/>
          <w:marRight w:val="0"/>
          <w:marTop w:val="120"/>
          <w:marBottom w:val="0"/>
          <w:divBdr>
            <w:top w:val="none" w:sz="0" w:space="0" w:color="auto"/>
            <w:left w:val="none" w:sz="0" w:space="0" w:color="auto"/>
            <w:bottom w:val="none" w:sz="0" w:space="0" w:color="auto"/>
            <w:right w:val="none" w:sz="0" w:space="0" w:color="auto"/>
          </w:divBdr>
        </w:div>
        <w:div w:id="1323240453">
          <w:marLeft w:val="0"/>
          <w:marRight w:val="0"/>
          <w:marTop w:val="120"/>
          <w:marBottom w:val="0"/>
          <w:divBdr>
            <w:top w:val="none" w:sz="0" w:space="0" w:color="auto"/>
            <w:left w:val="none" w:sz="0" w:space="0" w:color="auto"/>
            <w:bottom w:val="none" w:sz="0" w:space="0" w:color="auto"/>
            <w:right w:val="none" w:sz="0" w:space="0" w:color="auto"/>
          </w:divBdr>
        </w:div>
        <w:div w:id="907308647">
          <w:marLeft w:val="0"/>
          <w:marRight w:val="0"/>
          <w:marTop w:val="120"/>
          <w:marBottom w:val="0"/>
          <w:divBdr>
            <w:top w:val="none" w:sz="0" w:space="0" w:color="auto"/>
            <w:left w:val="none" w:sz="0" w:space="0" w:color="auto"/>
            <w:bottom w:val="none" w:sz="0" w:space="0" w:color="auto"/>
            <w:right w:val="none" w:sz="0" w:space="0" w:color="auto"/>
          </w:divBdr>
        </w:div>
        <w:div w:id="140122061">
          <w:marLeft w:val="0"/>
          <w:marRight w:val="0"/>
          <w:marTop w:val="120"/>
          <w:marBottom w:val="0"/>
          <w:divBdr>
            <w:top w:val="none" w:sz="0" w:space="0" w:color="auto"/>
            <w:left w:val="none" w:sz="0" w:space="0" w:color="auto"/>
            <w:bottom w:val="none" w:sz="0" w:space="0" w:color="auto"/>
            <w:right w:val="none" w:sz="0" w:space="0" w:color="auto"/>
          </w:divBdr>
        </w:div>
        <w:div w:id="521627775">
          <w:marLeft w:val="0"/>
          <w:marRight w:val="0"/>
          <w:marTop w:val="120"/>
          <w:marBottom w:val="0"/>
          <w:divBdr>
            <w:top w:val="none" w:sz="0" w:space="0" w:color="auto"/>
            <w:left w:val="none" w:sz="0" w:space="0" w:color="auto"/>
            <w:bottom w:val="none" w:sz="0" w:space="0" w:color="auto"/>
            <w:right w:val="none" w:sz="0" w:space="0" w:color="auto"/>
          </w:divBdr>
        </w:div>
        <w:div w:id="12190094">
          <w:marLeft w:val="0"/>
          <w:marRight w:val="0"/>
          <w:marTop w:val="120"/>
          <w:marBottom w:val="0"/>
          <w:divBdr>
            <w:top w:val="none" w:sz="0" w:space="0" w:color="auto"/>
            <w:left w:val="none" w:sz="0" w:space="0" w:color="auto"/>
            <w:bottom w:val="none" w:sz="0" w:space="0" w:color="auto"/>
            <w:right w:val="none" w:sz="0" w:space="0" w:color="auto"/>
          </w:divBdr>
        </w:div>
      </w:divsChild>
    </w:div>
    <w:div w:id="781925622">
      <w:bodyDiv w:val="1"/>
      <w:marLeft w:val="0"/>
      <w:marRight w:val="0"/>
      <w:marTop w:val="0"/>
      <w:marBottom w:val="0"/>
      <w:divBdr>
        <w:top w:val="none" w:sz="0" w:space="0" w:color="auto"/>
        <w:left w:val="none" w:sz="0" w:space="0" w:color="auto"/>
        <w:bottom w:val="none" w:sz="0" w:space="0" w:color="auto"/>
        <w:right w:val="none" w:sz="0" w:space="0" w:color="auto"/>
      </w:divBdr>
      <w:divsChild>
        <w:div w:id="5056686">
          <w:marLeft w:val="0"/>
          <w:marRight w:val="0"/>
          <w:marTop w:val="120"/>
          <w:marBottom w:val="0"/>
          <w:divBdr>
            <w:top w:val="none" w:sz="0" w:space="0" w:color="auto"/>
            <w:left w:val="none" w:sz="0" w:space="0" w:color="auto"/>
            <w:bottom w:val="none" w:sz="0" w:space="0" w:color="auto"/>
            <w:right w:val="none" w:sz="0" w:space="0" w:color="auto"/>
          </w:divBdr>
        </w:div>
        <w:div w:id="693458524">
          <w:marLeft w:val="0"/>
          <w:marRight w:val="0"/>
          <w:marTop w:val="120"/>
          <w:marBottom w:val="0"/>
          <w:divBdr>
            <w:top w:val="none" w:sz="0" w:space="0" w:color="auto"/>
            <w:left w:val="none" w:sz="0" w:space="0" w:color="auto"/>
            <w:bottom w:val="none" w:sz="0" w:space="0" w:color="auto"/>
            <w:right w:val="none" w:sz="0" w:space="0" w:color="auto"/>
          </w:divBdr>
        </w:div>
        <w:div w:id="703482142">
          <w:marLeft w:val="0"/>
          <w:marRight w:val="0"/>
          <w:marTop w:val="120"/>
          <w:marBottom w:val="0"/>
          <w:divBdr>
            <w:top w:val="none" w:sz="0" w:space="0" w:color="auto"/>
            <w:left w:val="none" w:sz="0" w:space="0" w:color="auto"/>
            <w:bottom w:val="none" w:sz="0" w:space="0" w:color="auto"/>
            <w:right w:val="none" w:sz="0" w:space="0" w:color="auto"/>
          </w:divBdr>
        </w:div>
        <w:div w:id="317075222">
          <w:marLeft w:val="0"/>
          <w:marRight w:val="0"/>
          <w:marTop w:val="120"/>
          <w:marBottom w:val="0"/>
          <w:divBdr>
            <w:top w:val="none" w:sz="0" w:space="0" w:color="auto"/>
            <w:left w:val="none" w:sz="0" w:space="0" w:color="auto"/>
            <w:bottom w:val="none" w:sz="0" w:space="0" w:color="auto"/>
            <w:right w:val="none" w:sz="0" w:space="0" w:color="auto"/>
          </w:divBdr>
        </w:div>
        <w:div w:id="1791388211">
          <w:marLeft w:val="0"/>
          <w:marRight w:val="0"/>
          <w:marTop w:val="120"/>
          <w:marBottom w:val="0"/>
          <w:divBdr>
            <w:top w:val="none" w:sz="0" w:space="0" w:color="auto"/>
            <w:left w:val="none" w:sz="0" w:space="0" w:color="auto"/>
            <w:bottom w:val="none" w:sz="0" w:space="0" w:color="auto"/>
            <w:right w:val="none" w:sz="0" w:space="0" w:color="auto"/>
          </w:divBdr>
        </w:div>
        <w:div w:id="1041633229">
          <w:marLeft w:val="0"/>
          <w:marRight w:val="0"/>
          <w:marTop w:val="120"/>
          <w:marBottom w:val="0"/>
          <w:divBdr>
            <w:top w:val="none" w:sz="0" w:space="0" w:color="auto"/>
            <w:left w:val="none" w:sz="0" w:space="0" w:color="auto"/>
            <w:bottom w:val="none" w:sz="0" w:space="0" w:color="auto"/>
            <w:right w:val="none" w:sz="0" w:space="0" w:color="auto"/>
          </w:divBdr>
        </w:div>
        <w:div w:id="918632939">
          <w:marLeft w:val="0"/>
          <w:marRight w:val="0"/>
          <w:marTop w:val="120"/>
          <w:marBottom w:val="0"/>
          <w:divBdr>
            <w:top w:val="none" w:sz="0" w:space="0" w:color="auto"/>
            <w:left w:val="none" w:sz="0" w:space="0" w:color="auto"/>
            <w:bottom w:val="none" w:sz="0" w:space="0" w:color="auto"/>
            <w:right w:val="none" w:sz="0" w:space="0" w:color="auto"/>
          </w:divBdr>
        </w:div>
        <w:div w:id="2125345855">
          <w:marLeft w:val="0"/>
          <w:marRight w:val="0"/>
          <w:marTop w:val="120"/>
          <w:marBottom w:val="0"/>
          <w:divBdr>
            <w:top w:val="none" w:sz="0" w:space="0" w:color="auto"/>
            <w:left w:val="none" w:sz="0" w:space="0" w:color="auto"/>
            <w:bottom w:val="none" w:sz="0" w:space="0" w:color="auto"/>
            <w:right w:val="none" w:sz="0" w:space="0" w:color="auto"/>
          </w:divBdr>
        </w:div>
        <w:div w:id="1563713527">
          <w:marLeft w:val="0"/>
          <w:marRight w:val="0"/>
          <w:marTop w:val="120"/>
          <w:marBottom w:val="0"/>
          <w:divBdr>
            <w:top w:val="none" w:sz="0" w:space="0" w:color="auto"/>
            <w:left w:val="none" w:sz="0" w:space="0" w:color="auto"/>
            <w:bottom w:val="none" w:sz="0" w:space="0" w:color="auto"/>
            <w:right w:val="none" w:sz="0" w:space="0" w:color="auto"/>
          </w:divBdr>
        </w:div>
        <w:div w:id="214976860">
          <w:marLeft w:val="0"/>
          <w:marRight w:val="0"/>
          <w:marTop w:val="0"/>
          <w:marBottom w:val="192"/>
          <w:divBdr>
            <w:top w:val="none" w:sz="0" w:space="0" w:color="auto"/>
            <w:left w:val="none" w:sz="0" w:space="0" w:color="auto"/>
            <w:bottom w:val="none" w:sz="0" w:space="0" w:color="auto"/>
            <w:right w:val="none" w:sz="0" w:space="0" w:color="auto"/>
          </w:divBdr>
          <w:divsChild>
            <w:div w:id="425659937">
              <w:marLeft w:val="0"/>
              <w:marRight w:val="0"/>
              <w:marTop w:val="120"/>
              <w:marBottom w:val="0"/>
              <w:divBdr>
                <w:top w:val="none" w:sz="0" w:space="0" w:color="auto"/>
                <w:left w:val="none" w:sz="0" w:space="0" w:color="auto"/>
                <w:bottom w:val="none" w:sz="0" w:space="0" w:color="auto"/>
                <w:right w:val="none" w:sz="0" w:space="0" w:color="auto"/>
              </w:divBdr>
            </w:div>
          </w:divsChild>
        </w:div>
        <w:div w:id="1629821872">
          <w:marLeft w:val="0"/>
          <w:marRight w:val="0"/>
          <w:marTop w:val="120"/>
          <w:marBottom w:val="96"/>
          <w:divBdr>
            <w:top w:val="none" w:sz="0" w:space="0" w:color="auto"/>
            <w:left w:val="single" w:sz="24" w:space="0" w:color="CED3F1"/>
            <w:bottom w:val="none" w:sz="0" w:space="0" w:color="auto"/>
            <w:right w:val="none" w:sz="0" w:space="0" w:color="auto"/>
          </w:divBdr>
        </w:div>
        <w:div w:id="1020283078">
          <w:marLeft w:val="0"/>
          <w:marRight w:val="0"/>
          <w:marTop w:val="120"/>
          <w:marBottom w:val="0"/>
          <w:divBdr>
            <w:top w:val="none" w:sz="0" w:space="0" w:color="auto"/>
            <w:left w:val="none" w:sz="0" w:space="0" w:color="auto"/>
            <w:bottom w:val="none" w:sz="0" w:space="0" w:color="auto"/>
            <w:right w:val="none" w:sz="0" w:space="0" w:color="auto"/>
          </w:divBdr>
        </w:div>
        <w:div w:id="9449523">
          <w:marLeft w:val="0"/>
          <w:marRight w:val="0"/>
          <w:marTop w:val="120"/>
          <w:marBottom w:val="0"/>
          <w:divBdr>
            <w:top w:val="none" w:sz="0" w:space="0" w:color="auto"/>
            <w:left w:val="none" w:sz="0" w:space="0" w:color="auto"/>
            <w:bottom w:val="none" w:sz="0" w:space="0" w:color="auto"/>
            <w:right w:val="none" w:sz="0" w:space="0" w:color="auto"/>
          </w:divBdr>
        </w:div>
        <w:div w:id="875657737">
          <w:marLeft w:val="0"/>
          <w:marRight w:val="0"/>
          <w:marTop w:val="120"/>
          <w:marBottom w:val="0"/>
          <w:divBdr>
            <w:top w:val="none" w:sz="0" w:space="0" w:color="auto"/>
            <w:left w:val="none" w:sz="0" w:space="0" w:color="auto"/>
            <w:bottom w:val="none" w:sz="0" w:space="0" w:color="auto"/>
            <w:right w:val="none" w:sz="0" w:space="0" w:color="auto"/>
          </w:divBdr>
        </w:div>
        <w:div w:id="1613707722">
          <w:marLeft w:val="0"/>
          <w:marRight w:val="0"/>
          <w:marTop w:val="120"/>
          <w:marBottom w:val="0"/>
          <w:divBdr>
            <w:top w:val="none" w:sz="0" w:space="0" w:color="auto"/>
            <w:left w:val="none" w:sz="0" w:space="0" w:color="auto"/>
            <w:bottom w:val="none" w:sz="0" w:space="0" w:color="auto"/>
            <w:right w:val="none" w:sz="0" w:space="0" w:color="auto"/>
          </w:divBdr>
        </w:div>
        <w:div w:id="543906589">
          <w:marLeft w:val="0"/>
          <w:marRight w:val="0"/>
          <w:marTop w:val="120"/>
          <w:marBottom w:val="0"/>
          <w:divBdr>
            <w:top w:val="none" w:sz="0" w:space="0" w:color="auto"/>
            <w:left w:val="none" w:sz="0" w:space="0" w:color="auto"/>
            <w:bottom w:val="none" w:sz="0" w:space="0" w:color="auto"/>
            <w:right w:val="none" w:sz="0" w:space="0" w:color="auto"/>
          </w:divBdr>
        </w:div>
        <w:div w:id="169294482">
          <w:marLeft w:val="0"/>
          <w:marRight w:val="0"/>
          <w:marTop w:val="120"/>
          <w:marBottom w:val="0"/>
          <w:divBdr>
            <w:top w:val="none" w:sz="0" w:space="0" w:color="auto"/>
            <w:left w:val="none" w:sz="0" w:space="0" w:color="auto"/>
            <w:bottom w:val="none" w:sz="0" w:space="0" w:color="auto"/>
            <w:right w:val="none" w:sz="0" w:space="0" w:color="auto"/>
          </w:divBdr>
        </w:div>
        <w:div w:id="460660069">
          <w:marLeft w:val="0"/>
          <w:marRight w:val="0"/>
          <w:marTop w:val="120"/>
          <w:marBottom w:val="0"/>
          <w:divBdr>
            <w:top w:val="none" w:sz="0" w:space="0" w:color="auto"/>
            <w:left w:val="none" w:sz="0" w:space="0" w:color="auto"/>
            <w:bottom w:val="none" w:sz="0" w:space="0" w:color="auto"/>
            <w:right w:val="none" w:sz="0" w:space="0" w:color="auto"/>
          </w:divBdr>
        </w:div>
        <w:div w:id="1157502715">
          <w:marLeft w:val="0"/>
          <w:marRight w:val="0"/>
          <w:marTop w:val="120"/>
          <w:marBottom w:val="0"/>
          <w:divBdr>
            <w:top w:val="none" w:sz="0" w:space="0" w:color="auto"/>
            <w:left w:val="none" w:sz="0" w:space="0" w:color="auto"/>
            <w:bottom w:val="none" w:sz="0" w:space="0" w:color="auto"/>
            <w:right w:val="none" w:sz="0" w:space="0" w:color="auto"/>
          </w:divBdr>
        </w:div>
        <w:div w:id="735974820">
          <w:marLeft w:val="0"/>
          <w:marRight w:val="0"/>
          <w:marTop w:val="120"/>
          <w:marBottom w:val="0"/>
          <w:divBdr>
            <w:top w:val="none" w:sz="0" w:space="0" w:color="auto"/>
            <w:left w:val="none" w:sz="0" w:space="0" w:color="auto"/>
            <w:bottom w:val="none" w:sz="0" w:space="0" w:color="auto"/>
            <w:right w:val="none" w:sz="0" w:space="0" w:color="auto"/>
          </w:divBdr>
        </w:div>
        <w:div w:id="1012415448">
          <w:marLeft w:val="0"/>
          <w:marRight w:val="0"/>
          <w:marTop w:val="120"/>
          <w:marBottom w:val="0"/>
          <w:divBdr>
            <w:top w:val="none" w:sz="0" w:space="0" w:color="auto"/>
            <w:left w:val="none" w:sz="0" w:space="0" w:color="auto"/>
            <w:bottom w:val="none" w:sz="0" w:space="0" w:color="auto"/>
            <w:right w:val="none" w:sz="0" w:space="0" w:color="auto"/>
          </w:divBdr>
        </w:div>
        <w:div w:id="1798527343">
          <w:marLeft w:val="0"/>
          <w:marRight w:val="0"/>
          <w:marTop w:val="120"/>
          <w:marBottom w:val="0"/>
          <w:divBdr>
            <w:top w:val="none" w:sz="0" w:space="0" w:color="auto"/>
            <w:left w:val="none" w:sz="0" w:space="0" w:color="auto"/>
            <w:bottom w:val="none" w:sz="0" w:space="0" w:color="auto"/>
            <w:right w:val="none" w:sz="0" w:space="0" w:color="auto"/>
          </w:divBdr>
        </w:div>
        <w:div w:id="666787565">
          <w:marLeft w:val="0"/>
          <w:marRight w:val="0"/>
          <w:marTop w:val="120"/>
          <w:marBottom w:val="0"/>
          <w:divBdr>
            <w:top w:val="none" w:sz="0" w:space="0" w:color="auto"/>
            <w:left w:val="none" w:sz="0" w:space="0" w:color="auto"/>
            <w:bottom w:val="none" w:sz="0" w:space="0" w:color="auto"/>
            <w:right w:val="none" w:sz="0" w:space="0" w:color="auto"/>
          </w:divBdr>
        </w:div>
        <w:div w:id="1311597023">
          <w:marLeft w:val="0"/>
          <w:marRight w:val="0"/>
          <w:marTop w:val="120"/>
          <w:marBottom w:val="0"/>
          <w:divBdr>
            <w:top w:val="none" w:sz="0" w:space="0" w:color="auto"/>
            <w:left w:val="none" w:sz="0" w:space="0" w:color="auto"/>
            <w:bottom w:val="none" w:sz="0" w:space="0" w:color="auto"/>
            <w:right w:val="none" w:sz="0" w:space="0" w:color="auto"/>
          </w:divBdr>
        </w:div>
        <w:div w:id="1489832896">
          <w:marLeft w:val="0"/>
          <w:marRight w:val="0"/>
          <w:marTop w:val="120"/>
          <w:marBottom w:val="0"/>
          <w:divBdr>
            <w:top w:val="none" w:sz="0" w:space="0" w:color="auto"/>
            <w:left w:val="none" w:sz="0" w:space="0" w:color="auto"/>
            <w:bottom w:val="none" w:sz="0" w:space="0" w:color="auto"/>
            <w:right w:val="none" w:sz="0" w:space="0" w:color="auto"/>
          </w:divBdr>
        </w:div>
        <w:div w:id="1162743999">
          <w:marLeft w:val="0"/>
          <w:marRight w:val="0"/>
          <w:marTop w:val="120"/>
          <w:marBottom w:val="0"/>
          <w:divBdr>
            <w:top w:val="none" w:sz="0" w:space="0" w:color="auto"/>
            <w:left w:val="none" w:sz="0" w:space="0" w:color="auto"/>
            <w:bottom w:val="none" w:sz="0" w:space="0" w:color="auto"/>
            <w:right w:val="none" w:sz="0" w:space="0" w:color="auto"/>
          </w:divBdr>
        </w:div>
        <w:div w:id="1797092694">
          <w:marLeft w:val="0"/>
          <w:marRight w:val="0"/>
          <w:marTop w:val="120"/>
          <w:marBottom w:val="0"/>
          <w:divBdr>
            <w:top w:val="none" w:sz="0" w:space="0" w:color="auto"/>
            <w:left w:val="none" w:sz="0" w:space="0" w:color="auto"/>
            <w:bottom w:val="none" w:sz="0" w:space="0" w:color="auto"/>
            <w:right w:val="none" w:sz="0" w:space="0" w:color="auto"/>
          </w:divBdr>
        </w:div>
        <w:div w:id="24067667">
          <w:marLeft w:val="0"/>
          <w:marRight w:val="0"/>
          <w:marTop w:val="120"/>
          <w:marBottom w:val="0"/>
          <w:divBdr>
            <w:top w:val="none" w:sz="0" w:space="0" w:color="auto"/>
            <w:left w:val="none" w:sz="0" w:space="0" w:color="auto"/>
            <w:bottom w:val="none" w:sz="0" w:space="0" w:color="auto"/>
            <w:right w:val="none" w:sz="0" w:space="0" w:color="auto"/>
          </w:divBdr>
        </w:div>
        <w:div w:id="385373961">
          <w:marLeft w:val="0"/>
          <w:marRight w:val="0"/>
          <w:marTop w:val="120"/>
          <w:marBottom w:val="0"/>
          <w:divBdr>
            <w:top w:val="none" w:sz="0" w:space="0" w:color="auto"/>
            <w:left w:val="none" w:sz="0" w:space="0" w:color="auto"/>
            <w:bottom w:val="none" w:sz="0" w:space="0" w:color="auto"/>
            <w:right w:val="none" w:sz="0" w:space="0" w:color="auto"/>
          </w:divBdr>
        </w:div>
        <w:div w:id="462114470">
          <w:marLeft w:val="0"/>
          <w:marRight w:val="0"/>
          <w:marTop w:val="120"/>
          <w:marBottom w:val="0"/>
          <w:divBdr>
            <w:top w:val="none" w:sz="0" w:space="0" w:color="auto"/>
            <w:left w:val="none" w:sz="0" w:space="0" w:color="auto"/>
            <w:bottom w:val="none" w:sz="0" w:space="0" w:color="auto"/>
            <w:right w:val="none" w:sz="0" w:space="0" w:color="auto"/>
          </w:divBdr>
        </w:div>
        <w:div w:id="1686052963">
          <w:marLeft w:val="0"/>
          <w:marRight w:val="0"/>
          <w:marTop w:val="120"/>
          <w:marBottom w:val="0"/>
          <w:divBdr>
            <w:top w:val="none" w:sz="0" w:space="0" w:color="auto"/>
            <w:left w:val="none" w:sz="0" w:space="0" w:color="auto"/>
            <w:bottom w:val="none" w:sz="0" w:space="0" w:color="auto"/>
            <w:right w:val="none" w:sz="0" w:space="0" w:color="auto"/>
          </w:divBdr>
        </w:div>
        <w:div w:id="2035376823">
          <w:marLeft w:val="0"/>
          <w:marRight w:val="0"/>
          <w:marTop w:val="120"/>
          <w:marBottom w:val="0"/>
          <w:divBdr>
            <w:top w:val="none" w:sz="0" w:space="0" w:color="auto"/>
            <w:left w:val="none" w:sz="0" w:space="0" w:color="auto"/>
            <w:bottom w:val="none" w:sz="0" w:space="0" w:color="auto"/>
            <w:right w:val="none" w:sz="0" w:space="0" w:color="auto"/>
          </w:divBdr>
        </w:div>
        <w:div w:id="466747493">
          <w:marLeft w:val="0"/>
          <w:marRight w:val="0"/>
          <w:marTop w:val="120"/>
          <w:marBottom w:val="0"/>
          <w:divBdr>
            <w:top w:val="none" w:sz="0" w:space="0" w:color="auto"/>
            <w:left w:val="none" w:sz="0" w:space="0" w:color="auto"/>
            <w:bottom w:val="none" w:sz="0" w:space="0" w:color="auto"/>
            <w:right w:val="none" w:sz="0" w:space="0" w:color="auto"/>
          </w:divBdr>
        </w:div>
        <w:div w:id="499077532">
          <w:marLeft w:val="0"/>
          <w:marRight w:val="0"/>
          <w:marTop w:val="120"/>
          <w:marBottom w:val="0"/>
          <w:divBdr>
            <w:top w:val="none" w:sz="0" w:space="0" w:color="auto"/>
            <w:left w:val="none" w:sz="0" w:space="0" w:color="auto"/>
            <w:bottom w:val="none" w:sz="0" w:space="0" w:color="auto"/>
            <w:right w:val="none" w:sz="0" w:space="0" w:color="auto"/>
          </w:divBdr>
        </w:div>
        <w:div w:id="1662268247">
          <w:marLeft w:val="0"/>
          <w:marRight w:val="0"/>
          <w:marTop w:val="120"/>
          <w:marBottom w:val="0"/>
          <w:divBdr>
            <w:top w:val="none" w:sz="0" w:space="0" w:color="auto"/>
            <w:left w:val="none" w:sz="0" w:space="0" w:color="auto"/>
            <w:bottom w:val="none" w:sz="0" w:space="0" w:color="auto"/>
            <w:right w:val="none" w:sz="0" w:space="0" w:color="auto"/>
          </w:divBdr>
        </w:div>
        <w:div w:id="825972036">
          <w:marLeft w:val="0"/>
          <w:marRight w:val="0"/>
          <w:marTop w:val="0"/>
          <w:marBottom w:val="192"/>
          <w:divBdr>
            <w:top w:val="none" w:sz="0" w:space="0" w:color="auto"/>
            <w:left w:val="none" w:sz="0" w:space="0" w:color="auto"/>
            <w:bottom w:val="none" w:sz="0" w:space="0" w:color="auto"/>
            <w:right w:val="none" w:sz="0" w:space="0" w:color="auto"/>
          </w:divBdr>
        </w:div>
        <w:div w:id="1000236108">
          <w:marLeft w:val="0"/>
          <w:marRight w:val="0"/>
          <w:marTop w:val="120"/>
          <w:marBottom w:val="96"/>
          <w:divBdr>
            <w:top w:val="none" w:sz="0" w:space="0" w:color="auto"/>
            <w:left w:val="single" w:sz="24" w:space="0" w:color="CED3F1"/>
            <w:bottom w:val="none" w:sz="0" w:space="0" w:color="auto"/>
            <w:right w:val="none" w:sz="0" w:space="0" w:color="auto"/>
          </w:divBdr>
        </w:div>
        <w:div w:id="1826240570">
          <w:marLeft w:val="0"/>
          <w:marRight w:val="0"/>
          <w:marTop w:val="120"/>
          <w:marBottom w:val="0"/>
          <w:divBdr>
            <w:top w:val="none" w:sz="0" w:space="0" w:color="auto"/>
            <w:left w:val="none" w:sz="0" w:space="0" w:color="auto"/>
            <w:bottom w:val="none" w:sz="0" w:space="0" w:color="auto"/>
            <w:right w:val="none" w:sz="0" w:space="0" w:color="auto"/>
          </w:divBdr>
        </w:div>
        <w:div w:id="371538694">
          <w:marLeft w:val="0"/>
          <w:marRight w:val="0"/>
          <w:marTop w:val="120"/>
          <w:marBottom w:val="0"/>
          <w:divBdr>
            <w:top w:val="none" w:sz="0" w:space="0" w:color="auto"/>
            <w:left w:val="none" w:sz="0" w:space="0" w:color="auto"/>
            <w:bottom w:val="none" w:sz="0" w:space="0" w:color="auto"/>
            <w:right w:val="none" w:sz="0" w:space="0" w:color="auto"/>
          </w:divBdr>
        </w:div>
        <w:div w:id="2018265556">
          <w:marLeft w:val="0"/>
          <w:marRight w:val="0"/>
          <w:marTop w:val="0"/>
          <w:marBottom w:val="192"/>
          <w:divBdr>
            <w:top w:val="none" w:sz="0" w:space="0" w:color="auto"/>
            <w:left w:val="none" w:sz="0" w:space="0" w:color="auto"/>
            <w:bottom w:val="none" w:sz="0" w:space="0" w:color="auto"/>
            <w:right w:val="none" w:sz="0" w:space="0" w:color="auto"/>
          </w:divBdr>
        </w:div>
        <w:div w:id="1618638942">
          <w:marLeft w:val="0"/>
          <w:marRight w:val="0"/>
          <w:marTop w:val="120"/>
          <w:marBottom w:val="96"/>
          <w:divBdr>
            <w:top w:val="none" w:sz="0" w:space="0" w:color="auto"/>
            <w:left w:val="single" w:sz="24" w:space="0" w:color="CED3F1"/>
            <w:bottom w:val="none" w:sz="0" w:space="0" w:color="auto"/>
            <w:right w:val="none" w:sz="0" w:space="0" w:color="auto"/>
          </w:divBdr>
        </w:div>
        <w:div w:id="1725517196">
          <w:marLeft w:val="0"/>
          <w:marRight w:val="0"/>
          <w:marTop w:val="120"/>
          <w:marBottom w:val="0"/>
          <w:divBdr>
            <w:top w:val="none" w:sz="0" w:space="0" w:color="auto"/>
            <w:left w:val="none" w:sz="0" w:space="0" w:color="auto"/>
            <w:bottom w:val="none" w:sz="0" w:space="0" w:color="auto"/>
            <w:right w:val="none" w:sz="0" w:space="0" w:color="auto"/>
          </w:divBdr>
        </w:div>
        <w:div w:id="336461907">
          <w:marLeft w:val="0"/>
          <w:marRight w:val="0"/>
          <w:marTop w:val="120"/>
          <w:marBottom w:val="0"/>
          <w:divBdr>
            <w:top w:val="none" w:sz="0" w:space="0" w:color="auto"/>
            <w:left w:val="none" w:sz="0" w:space="0" w:color="auto"/>
            <w:bottom w:val="none" w:sz="0" w:space="0" w:color="auto"/>
            <w:right w:val="none" w:sz="0" w:space="0" w:color="auto"/>
          </w:divBdr>
        </w:div>
        <w:div w:id="2003118923">
          <w:marLeft w:val="0"/>
          <w:marRight w:val="0"/>
          <w:marTop w:val="120"/>
          <w:marBottom w:val="0"/>
          <w:divBdr>
            <w:top w:val="none" w:sz="0" w:space="0" w:color="auto"/>
            <w:left w:val="none" w:sz="0" w:space="0" w:color="auto"/>
            <w:bottom w:val="none" w:sz="0" w:space="0" w:color="auto"/>
            <w:right w:val="none" w:sz="0" w:space="0" w:color="auto"/>
          </w:divBdr>
        </w:div>
        <w:div w:id="1992253175">
          <w:marLeft w:val="0"/>
          <w:marRight w:val="0"/>
          <w:marTop w:val="120"/>
          <w:marBottom w:val="0"/>
          <w:divBdr>
            <w:top w:val="none" w:sz="0" w:space="0" w:color="auto"/>
            <w:left w:val="none" w:sz="0" w:space="0" w:color="auto"/>
            <w:bottom w:val="none" w:sz="0" w:space="0" w:color="auto"/>
            <w:right w:val="none" w:sz="0" w:space="0" w:color="auto"/>
          </w:divBdr>
        </w:div>
        <w:div w:id="1511140616">
          <w:marLeft w:val="0"/>
          <w:marRight w:val="0"/>
          <w:marTop w:val="120"/>
          <w:marBottom w:val="0"/>
          <w:divBdr>
            <w:top w:val="none" w:sz="0" w:space="0" w:color="auto"/>
            <w:left w:val="none" w:sz="0" w:space="0" w:color="auto"/>
            <w:bottom w:val="none" w:sz="0" w:space="0" w:color="auto"/>
            <w:right w:val="none" w:sz="0" w:space="0" w:color="auto"/>
          </w:divBdr>
        </w:div>
        <w:div w:id="263610091">
          <w:marLeft w:val="0"/>
          <w:marRight w:val="0"/>
          <w:marTop w:val="120"/>
          <w:marBottom w:val="0"/>
          <w:divBdr>
            <w:top w:val="none" w:sz="0" w:space="0" w:color="auto"/>
            <w:left w:val="none" w:sz="0" w:space="0" w:color="auto"/>
            <w:bottom w:val="none" w:sz="0" w:space="0" w:color="auto"/>
            <w:right w:val="none" w:sz="0" w:space="0" w:color="auto"/>
          </w:divBdr>
        </w:div>
        <w:div w:id="1877035413">
          <w:marLeft w:val="0"/>
          <w:marRight w:val="0"/>
          <w:marTop w:val="120"/>
          <w:marBottom w:val="0"/>
          <w:divBdr>
            <w:top w:val="none" w:sz="0" w:space="0" w:color="auto"/>
            <w:left w:val="none" w:sz="0" w:space="0" w:color="auto"/>
            <w:bottom w:val="none" w:sz="0" w:space="0" w:color="auto"/>
            <w:right w:val="none" w:sz="0" w:space="0" w:color="auto"/>
          </w:divBdr>
        </w:div>
        <w:div w:id="1790973763">
          <w:marLeft w:val="0"/>
          <w:marRight w:val="0"/>
          <w:marTop w:val="120"/>
          <w:marBottom w:val="0"/>
          <w:divBdr>
            <w:top w:val="none" w:sz="0" w:space="0" w:color="auto"/>
            <w:left w:val="none" w:sz="0" w:space="0" w:color="auto"/>
            <w:bottom w:val="none" w:sz="0" w:space="0" w:color="auto"/>
            <w:right w:val="none" w:sz="0" w:space="0" w:color="auto"/>
          </w:divBdr>
        </w:div>
        <w:div w:id="1706976388">
          <w:marLeft w:val="0"/>
          <w:marRight w:val="0"/>
          <w:marTop w:val="120"/>
          <w:marBottom w:val="0"/>
          <w:divBdr>
            <w:top w:val="none" w:sz="0" w:space="0" w:color="auto"/>
            <w:left w:val="none" w:sz="0" w:space="0" w:color="auto"/>
            <w:bottom w:val="none" w:sz="0" w:space="0" w:color="auto"/>
            <w:right w:val="none" w:sz="0" w:space="0" w:color="auto"/>
          </w:divBdr>
        </w:div>
        <w:div w:id="1044015656">
          <w:marLeft w:val="0"/>
          <w:marRight w:val="0"/>
          <w:marTop w:val="120"/>
          <w:marBottom w:val="0"/>
          <w:divBdr>
            <w:top w:val="none" w:sz="0" w:space="0" w:color="auto"/>
            <w:left w:val="none" w:sz="0" w:space="0" w:color="auto"/>
            <w:bottom w:val="none" w:sz="0" w:space="0" w:color="auto"/>
            <w:right w:val="none" w:sz="0" w:space="0" w:color="auto"/>
          </w:divBdr>
        </w:div>
        <w:div w:id="569658187">
          <w:marLeft w:val="0"/>
          <w:marRight w:val="0"/>
          <w:marTop w:val="120"/>
          <w:marBottom w:val="0"/>
          <w:divBdr>
            <w:top w:val="none" w:sz="0" w:space="0" w:color="auto"/>
            <w:left w:val="none" w:sz="0" w:space="0" w:color="auto"/>
            <w:bottom w:val="none" w:sz="0" w:space="0" w:color="auto"/>
            <w:right w:val="none" w:sz="0" w:space="0" w:color="auto"/>
          </w:divBdr>
        </w:div>
        <w:div w:id="202791691">
          <w:marLeft w:val="0"/>
          <w:marRight w:val="0"/>
          <w:marTop w:val="120"/>
          <w:marBottom w:val="0"/>
          <w:divBdr>
            <w:top w:val="none" w:sz="0" w:space="0" w:color="auto"/>
            <w:left w:val="none" w:sz="0" w:space="0" w:color="auto"/>
            <w:bottom w:val="none" w:sz="0" w:space="0" w:color="auto"/>
            <w:right w:val="none" w:sz="0" w:space="0" w:color="auto"/>
          </w:divBdr>
        </w:div>
        <w:div w:id="1754545085">
          <w:marLeft w:val="0"/>
          <w:marRight w:val="0"/>
          <w:marTop w:val="120"/>
          <w:marBottom w:val="0"/>
          <w:divBdr>
            <w:top w:val="none" w:sz="0" w:space="0" w:color="auto"/>
            <w:left w:val="none" w:sz="0" w:space="0" w:color="auto"/>
            <w:bottom w:val="none" w:sz="0" w:space="0" w:color="auto"/>
            <w:right w:val="none" w:sz="0" w:space="0" w:color="auto"/>
          </w:divBdr>
        </w:div>
        <w:div w:id="1350252667">
          <w:marLeft w:val="0"/>
          <w:marRight w:val="0"/>
          <w:marTop w:val="120"/>
          <w:marBottom w:val="0"/>
          <w:divBdr>
            <w:top w:val="none" w:sz="0" w:space="0" w:color="auto"/>
            <w:left w:val="none" w:sz="0" w:space="0" w:color="auto"/>
            <w:bottom w:val="none" w:sz="0" w:space="0" w:color="auto"/>
            <w:right w:val="none" w:sz="0" w:space="0" w:color="auto"/>
          </w:divBdr>
        </w:div>
        <w:div w:id="1846166894">
          <w:marLeft w:val="0"/>
          <w:marRight w:val="0"/>
          <w:marTop w:val="120"/>
          <w:marBottom w:val="0"/>
          <w:divBdr>
            <w:top w:val="none" w:sz="0" w:space="0" w:color="auto"/>
            <w:left w:val="none" w:sz="0" w:space="0" w:color="auto"/>
            <w:bottom w:val="none" w:sz="0" w:space="0" w:color="auto"/>
            <w:right w:val="none" w:sz="0" w:space="0" w:color="auto"/>
          </w:divBdr>
        </w:div>
        <w:div w:id="738554225">
          <w:marLeft w:val="0"/>
          <w:marRight w:val="0"/>
          <w:marTop w:val="120"/>
          <w:marBottom w:val="0"/>
          <w:divBdr>
            <w:top w:val="none" w:sz="0" w:space="0" w:color="auto"/>
            <w:left w:val="none" w:sz="0" w:space="0" w:color="auto"/>
            <w:bottom w:val="none" w:sz="0" w:space="0" w:color="auto"/>
            <w:right w:val="none" w:sz="0" w:space="0" w:color="auto"/>
          </w:divBdr>
        </w:div>
        <w:div w:id="417215238">
          <w:marLeft w:val="0"/>
          <w:marRight w:val="0"/>
          <w:marTop w:val="120"/>
          <w:marBottom w:val="0"/>
          <w:divBdr>
            <w:top w:val="none" w:sz="0" w:space="0" w:color="auto"/>
            <w:left w:val="none" w:sz="0" w:space="0" w:color="auto"/>
            <w:bottom w:val="none" w:sz="0" w:space="0" w:color="auto"/>
            <w:right w:val="none" w:sz="0" w:space="0" w:color="auto"/>
          </w:divBdr>
        </w:div>
        <w:div w:id="1953432710">
          <w:marLeft w:val="0"/>
          <w:marRight w:val="0"/>
          <w:marTop w:val="120"/>
          <w:marBottom w:val="0"/>
          <w:divBdr>
            <w:top w:val="none" w:sz="0" w:space="0" w:color="auto"/>
            <w:left w:val="none" w:sz="0" w:space="0" w:color="auto"/>
            <w:bottom w:val="none" w:sz="0" w:space="0" w:color="auto"/>
            <w:right w:val="none" w:sz="0" w:space="0" w:color="auto"/>
          </w:divBdr>
        </w:div>
        <w:div w:id="439035512">
          <w:marLeft w:val="0"/>
          <w:marRight w:val="0"/>
          <w:marTop w:val="120"/>
          <w:marBottom w:val="0"/>
          <w:divBdr>
            <w:top w:val="none" w:sz="0" w:space="0" w:color="auto"/>
            <w:left w:val="none" w:sz="0" w:space="0" w:color="auto"/>
            <w:bottom w:val="none" w:sz="0" w:space="0" w:color="auto"/>
            <w:right w:val="none" w:sz="0" w:space="0" w:color="auto"/>
          </w:divBdr>
        </w:div>
        <w:div w:id="1726374314">
          <w:marLeft w:val="0"/>
          <w:marRight w:val="0"/>
          <w:marTop w:val="120"/>
          <w:marBottom w:val="0"/>
          <w:divBdr>
            <w:top w:val="none" w:sz="0" w:space="0" w:color="auto"/>
            <w:left w:val="none" w:sz="0" w:space="0" w:color="auto"/>
            <w:bottom w:val="none" w:sz="0" w:space="0" w:color="auto"/>
            <w:right w:val="none" w:sz="0" w:space="0" w:color="auto"/>
          </w:divBdr>
        </w:div>
        <w:div w:id="1717704299">
          <w:marLeft w:val="0"/>
          <w:marRight w:val="0"/>
          <w:marTop w:val="120"/>
          <w:marBottom w:val="0"/>
          <w:divBdr>
            <w:top w:val="none" w:sz="0" w:space="0" w:color="auto"/>
            <w:left w:val="none" w:sz="0" w:space="0" w:color="auto"/>
            <w:bottom w:val="none" w:sz="0" w:space="0" w:color="auto"/>
            <w:right w:val="none" w:sz="0" w:space="0" w:color="auto"/>
          </w:divBdr>
        </w:div>
        <w:div w:id="258097867">
          <w:marLeft w:val="0"/>
          <w:marRight w:val="0"/>
          <w:marTop w:val="120"/>
          <w:marBottom w:val="0"/>
          <w:divBdr>
            <w:top w:val="none" w:sz="0" w:space="0" w:color="auto"/>
            <w:left w:val="none" w:sz="0" w:space="0" w:color="auto"/>
            <w:bottom w:val="none" w:sz="0" w:space="0" w:color="auto"/>
            <w:right w:val="none" w:sz="0" w:space="0" w:color="auto"/>
          </w:divBdr>
        </w:div>
        <w:div w:id="145515851">
          <w:marLeft w:val="0"/>
          <w:marRight w:val="0"/>
          <w:marTop w:val="120"/>
          <w:marBottom w:val="0"/>
          <w:divBdr>
            <w:top w:val="none" w:sz="0" w:space="0" w:color="auto"/>
            <w:left w:val="none" w:sz="0" w:space="0" w:color="auto"/>
            <w:bottom w:val="none" w:sz="0" w:space="0" w:color="auto"/>
            <w:right w:val="none" w:sz="0" w:space="0" w:color="auto"/>
          </w:divBdr>
        </w:div>
        <w:div w:id="643393037">
          <w:marLeft w:val="0"/>
          <w:marRight w:val="0"/>
          <w:marTop w:val="120"/>
          <w:marBottom w:val="0"/>
          <w:divBdr>
            <w:top w:val="none" w:sz="0" w:space="0" w:color="auto"/>
            <w:left w:val="none" w:sz="0" w:space="0" w:color="auto"/>
            <w:bottom w:val="none" w:sz="0" w:space="0" w:color="auto"/>
            <w:right w:val="none" w:sz="0" w:space="0" w:color="auto"/>
          </w:divBdr>
        </w:div>
        <w:div w:id="720786530">
          <w:marLeft w:val="0"/>
          <w:marRight w:val="0"/>
          <w:marTop w:val="120"/>
          <w:marBottom w:val="0"/>
          <w:divBdr>
            <w:top w:val="none" w:sz="0" w:space="0" w:color="auto"/>
            <w:left w:val="none" w:sz="0" w:space="0" w:color="auto"/>
            <w:bottom w:val="none" w:sz="0" w:space="0" w:color="auto"/>
            <w:right w:val="none" w:sz="0" w:space="0" w:color="auto"/>
          </w:divBdr>
        </w:div>
        <w:div w:id="1496384559">
          <w:marLeft w:val="0"/>
          <w:marRight w:val="0"/>
          <w:marTop w:val="120"/>
          <w:marBottom w:val="0"/>
          <w:divBdr>
            <w:top w:val="none" w:sz="0" w:space="0" w:color="auto"/>
            <w:left w:val="none" w:sz="0" w:space="0" w:color="auto"/>
            <w:bottom w:val="none" w:sz="0" w:space="0" w:color="auto"/>
            <w:right w:val="none" w:sz="0" w:space="0" w:color="auto"/>
          </w:divBdr>
        </w:div>
        <w:div w:id="60640354">
          <w:marLeft w:val="0"/>
          <w:marRight w:val="0"/>
          <w:marTop w:val="120"/>
          <w:marBottom w:val="0"/>
          <w:divBdr>
            <w:top w:val="none" w:sz="0" w:space="0" w:color="auto"/>
            <w:left w:val="none" w:sz="0" w:space="0" w:color="auto"/>
            <w:bottom w:val="none" w:sz="0" w:space="0" w:color="auto"/>
            <w:right w:val="none" w:sz="0" w:space="0" w:color="auto"/>
          </w:divBdr>
        </w:div>
        <w:div w:id="1500583269">
          <w:marLeft w:val="0"/>
          <w:marRight w:val="0"/>
          <w:marTop w:val="120"/>
          <w:marBottom w:val="0"/>
          <w:divBdr>
            <w:top w:val="none" w:sz="0" w:space="0" w:color="auto"/>
            <w:left w:val="none" w:sz="0" w:space="0" w:color="auto"/>
            <w:bottom w:val="none" w:sz="0" w:space="0" w:color="auto"/>
            <w:right w:val="none" w:sz="0" w:space="0" w:color="auto"/>
          </w:divBdr>
        </w:div>
        <w:div w:id="1098059408">
          <w:marLeft w:val="0"/>
          <w:marRight w:val="0"/>
          <w:marTop w:val="120"/>
          <w:marBottom w:val="0"/>
          <w:divBdr>
            <w:top w:val="none" w:sz="0" w:space="0" w:color="auto"/>
            <w:left w:val="none" w:sz="0" w:space="0" w:color="auto"/>
            <w:bottom w:val="none" w:sz="0" w:space="0" w:color="auto"/>
            <w:right w:val="none" w:sz="0" w:space="0" w:color="auto"/>
          </w:divBdr>
        </w:div>
        <w:div w:id="616060126">
          <w:marLeft w:val="0"/>
          <w:marRight w:val="0"/>
          <w:marTop w:val="120"/>
          <w:marBottom w:val="0"/>
          <w:divBdr>
            <w:top w:val="none" w:sz="0" w:space="0" w:color="auto"/>
            <w:left w:val="none" w:sz="0" w:space="0" w:color="auto"/>
            <w:bottom w:val="none" w:sz="0" w:space="0" w:color="auto"/>
            <w:right w:val="none" w:sz="0" w:space="0" w:color="auto"/>
          </w:divBdr>
        </w:div>
        <w:div w:id="1770539611">
          <w:marLeft w:val="0"/>
          <w:marRight w:val="0"/>
          <w:marTop w:val="120"/>
          <w:marBottom w:val="0"/>
          <w:divBdr>
            <w:top w:val="none" w:sz="0" w:space="0" w:color="auto"/>
            <w:left w:val="none" w:sz="0" w:space="0" w:color="auto"/>
            <w:bottom w:val="none" w:sz="0" w:space="0" w:color="auto"/>
            <w:right w:val="none" w:sz="0" w:space="0" w:color="auto"/>
          </w:divBdr>
        </w:div>
        <w:div w:id="449781239">
          <w:marLeft w:val="0"/>
          <w:marRight w:val="0"/>
          <w:marTop w:val="120"/>
          <w:marBottom w:val="0"/>
          <w:divBdr>
            <w:top w:val="none" w:sz="0" w:space="0" w:color="auto"/>
            <w:left w:val="none" w:sz="0" w:space="0" w:color="auto"/>
            <w:bottom w:val="none" w:sz="0" w:space="0" w:color="auto"/>
            <w:right w:val="none" w:sz="0" w:space="0" w:color="auto"/>
          </w:divBdr>
        </w:div>
        <w:div w:id="674767504">
          <w:marLeft w:val="0"/>
          <w:marRight w:val="0"/>
          <w:marTop w:val="120"/>
          <w:marBottom w:val="0"/>
          <w:divBdr>
            <w:top w:val="none" w:sz="0" w:space="0" w:color="auto"/>
            <w:left w:val="none" w:sz="0" w:space="0" w:color="auto"/>
            <w:bottom w:val="none" w:sz="0" w:space="0" w:color="auto"/>
            <w:right w:val="none" w:sz="0" w:space="0" w:color="auto"/>
          </w:divBdr>
        </w:div>
        <w:div w:id="2033679051">
          <w:marLeft w:val="0"/>
          <w:marRight w:val="0"/>
          <w:marTop w:val="120"/>
          <w:marBottom w:val="0"/>
          <w:divBdr>
            <w:top w:val="none" w:sz="0" w:space="0" w:color="auto"/>
            <w:left w:val="none" w:sz="0" w:space="0" w:color="auto"/>
            <w:bottom w:val="none" w:sz="0" w:space="0" w:color="auto"/>
            <w:right w:val="none" w:sz="0" w:space="0" w:color="auto"/>
          </w:divBdr>
        </w:div>
        <w:div w:id="1562863323">
          <w:marLeft w:val="0"/>
          <w:marRight w:val="0"/>
          <w:marTop w:val="120"/>
          <w:marBottom w:val="0"/>
          <w:divBdr>
            <w:top w:val="none" w:sz="0" w:space="0" w:color="auto"/>
            <w:left w:val="none" w:sz="0" w:space="0" w:color="auto"/>
            <w:bottom w:val="none" w:sz="0" w:space="0" w:color="auto"/>
            <w:right w:val="none" w:sz="0" w:space="0" w:color="auto"/>
          </w:divBdr>
        </w:div>
        <w:div w:id="44763339">
          <w:marLeft w:val="0"/>
          <w:marRight w:val="0"/>
          <w:marTop w:val="120"/>
          <w:marBottom w:val="0"/>
          <w:divBdr>
            <w:top w:val="none" w:sz="0" w:space="0" w:color="auto"/>
            <w:left w:val="none" w:sz="0" w:space="0" w:color="auto"/>
            <w:bottom w:val="none" w:sz="0" w:space="0" w:color="auto"/>
            <w:right w:val="none" w:sz="0" w:space="0" w:color="auto"/>
          </w:divBdr>
        </w:div>
        <w:div w:id="1038823942">
          <w:marLeft w:val="0"/>
          <w:marRight w:val="0"/>
          <w:marTop w:val="0"/>
          <w:marBottom w:val="192"/>
          <w:divBdr>
            <w:top w:val="none" w:sz="0" w:space="0" w:color="auto"/>
            <w:left w:val="none" w:sz="0" w:space="0" w:color="auto"/>
            <w:bottom w:val="none" w:sz="0" w:space="0" w:color="auto"/>
            <w:right w:val="none" w:sz="0" w:space="0" w:color="auto"/>
          </w:divBdr>
          <w:divsChild>
            <w:div w:id="1296906419">
              <w:marLeft w:val="0"/>
              <w:marRight w:val="0"/>
              <w:marTop w:val="120"/>
              <w:marBottom w:val="0"/>
              <w:divBdr>
                <w:top w:val="none" w:sz="0" w:space="0" w:color="auto"/>
                <w:left w:val="none" w:sz="0" w:space="0" w:color="auto"/>
                <w:bottom w:val="none" w:sz="0" w:space="0" w:color="auto"/>
                <w:right w:val="none" w:sz="0" w:space="0" w:color="auto"/>
              </w:divBdr>
            </w:div>
          </w:divsChild>
        </w:div>
        <w:div w:id="732042332">
          <w:marLeft w:val="0"/>
          <w:marRight w:val="0"/>
          <w:marTop w:val="120"/>
          <w:marBottom w:val="0"/>
          <w:divBdr>
            <w:top w:val="none" w:sz="0" w:space="0" w:color="auto"/>
            <w:left w:val="none" w:sz="0" w:space="0" w:color="auto"/>
            <w:bottom w:val="none" w:sz="0" w:space="0" w:color="auto"/>
            <w:right w:val="none" w:sz="0" w:space="0" w:color="auto"/>
          </w:divBdr>
        </w:div>
        <w:div w:id="653223169">
          <w:marLeft w:val="0"/>
          <w:marRight w:val="0"/>
          <w:marTop w:val="120"/>
          <w:marBottom w:val="0"/>
          <w:divBdr>
            <w:top w:val="none" w:sz="0" w:space="0" w:color="auto"/>
            <w:left w:val="none" w:sz="0" w:space="0" w:color="auto"/>
            <w:bottom w:val="none" w:sz="0" w:space="0" w:color="auto"/>
            <w:right w:val="none" w:sz="0" w:space="0" w:color="auto"/>
          </w:divBdr>
        </w:div>
        <w:div w:id="71048947">
          <w:marLeft w:val="0"/>
          <w:marRight w:val="0"/>
          <w:marTop w:val="120"/>
          <w:marBottom w:val="0"/>
          <w:divBdr>
            <w:top w:val="none" w:sz="0" w:space="0" w:color="auto"/>
            <w:left w:val="none" w:sz="0" w:space="0" w:color="auto"/>
            <w:bottom w:val="none" w:sz="0" w:space="0" w:color="auto"/>
            <w:right w:val="none" w:sz="0" w:space="0" w:color="auto"/>
          </w:divBdr>
        </w:div>
        <w:div w:id="1355224845">
          <w:marLeft w:val="0"/>
          <w:marRight w:val="0"/>
          <w:marTop w:val="120"/>
          <w:marBottom w:val="0"/>
          <w:divBdr>
            <w:top w:val="none" w:sz="0" w:space="0" w:color="auto"/>
            <w:left w:val="none" w:sz="0" w:space="0" w:color="auto"/>
            <w:bottom w:val="none" w:sz="0" w:space="0" w:color="auto"/>
            <w:right w:val="none" w:sz="0" w:space="0" w:color="auto"/>
          </w:divBdr>
        </w:div>
        <w:div w:id="1305040544">
          <w:marLeft w:val="0"/>
          <w:marRight w:val="0"/>
          <w:marTop w:val="120"/>
          <w:marBottom w:val="0"/>
          <w:divBdr>
            <w:top w:val="none" w:sz="0" w:space="0" w:color="auto"/>
            <w:left w:val="none" w:sz="0" w:space="0" w:color="auto"/>
            <w:bottom w:val="none" w:sz="0" w:space="0" w:color="auto"/>
            <w:right w:val="none" w:sz="0" w:space="0" w:color="auto"/>
          </w:divBdr>
        </w:div>
        <w:div w:id="1340622617">
          <w:marLeft w:val="0"/>
          <w:marRight w:val="0"/>
          <w:marTop w:val="0"/>
          <w:marBottom w:val="192"/>
          <w:divBdr>
            <w:top w:val="none" w:sz="0" w:space="0" w:color="auto"/>
            <w:left w:val="none" w:sz="0" w:space="0" w:color="auto"/>
            <w:bottom w:val="none" w:sz="0" w:space="0" w:color="auto"/>
            <w:right w:val="none" w:sz="0" w:space="0" w:color="auto"/>
          </w:divBdr>
        </w:div>
        <w:div w:id="395786139">
          <w:marLeft w:val="0"/>
          <w:marRight w:val="0"/>
          <w:marTop w:val="120"/>
          <w:marBottom w:val="0"/>
          <w:divBdr>
            <w:top w:val="none" w:sz="0" w:space="0" w:color="auto"/>
            <w:left w:val="none" w:sz="0" w:space="0" w:color="auto"/>
            <w:bottom w:val="none" w:sz="0" w:space="0" w:color="auto"/>
            <w:right w:val="none" w:sz="0" w:space="0" w:color="auto"/>
          </w:divBdr>
        </w:div>
        <w:div w:id="1134177420">
          <w:marLeft w:val="0"/>
          <w:marRight w:val="0"/>
          <w:marTop w:val="120"/>
          <w:marBottom w:val="0"/>
          <w:divBdr>
            <w:top w:val="none" w:sz="0" w:space="0" w:color="auto"/>
            <w:left w:val="none" w:sz="0" w:space="0" w:color="auto"/>
            <w:bottom w:val="none" w:sz="0" w:space="0" w:color="auto"/>
            <w:right w:val="none" w:sz="0" w:space="0" w:color="auto"/>
          </w:divBdr>
        </w:div>
        <w:div w:id="447965558">
          <w:marLeft w:val="0"/>
          <w:marRight w:val="0"/>
          <w:marTop w:val="120"/>
          <w:marBottom w:val="0"/>
          <w:divBdr>
            <w:top w:val="none" w:sz="0" w:space="0" w:color="auto"/>
            <w:left w:val="none" w:sz="0" w:space="0" w:color="auto"/>
            <w:bottom w:val="none" w:sz="0" w:space="0" w:color="auto"/>
            <w:right w:val="none" w:sz="0" w:space="0" w:color="auto"/>
          </w:divBdr>
        </w:div>
        <w:div w:id="164706598">
          <w:marLeft w:val="0"/>
          <w:marRight w:val="0"/>
          <w:marTop w:val="120"/>
          <w:marBottom w:val="0"/>
          <w:divBdr>
            <w:top w:val="none" w:sz="0" w:space="0" w:color="auto"/>
            <w:left w:val="none" w:sz="0" w:space="0" w:color="auto"/>
            <w:bottom w:val="none" w:sz="0" w:space="0" w:color="auto"/>
            <w:right w:val="none" w:sz="0" w:space="0" w:color="auto"/>
          </w:divBdr>
        </w:div>
        <w:div w:id="2073307988">
          <w:marLeft w:val="0"/>
          <w:marRight w:val="0"/>
          <w:marTop w:val="120"/>
          <w:marBottom w:val="0"/>
          <w:divBdr>
            <w:top w:val="none" w:sz="0" w:space="0" w:color="auto"/>
            <w:left w:val="none" w:sz="0" w:space="0" w:color="auto"/>
            <w:bottom w:val="none" w:sz="0" w:space="0" w:color="auto"/>
            <w:right w:val="none" w:sz="0" w:space="0" w:color="auto"/>
          </w:divBdr>
        </w:div>
        <w:div w:id="1010449584">
          <w:marLeft w:val="0"/>
          <w:marRight w:val="0"/>
          <w:marTop w:val="120"/>
          <w:marBottom w:val="0"/>
          <w:divBdr>
            <w:top w:val="none" w:sz="0" w:space="0" w:color="auto"/>
            <w:left w:val="none" w:sz="0" w:space="0" w:color="auto"/>
            <w:bottom w:val="none" w:sz="0" w:space="0" w:color="auto"/>
            <w:right w:val="none" w:sz="0" w:space="0" w:color="auto"/>
          </w:divBdr>
        </w:div>
        <w:div w:id="1335954814">
          <w:marLeft w:val="0"/>
          <w:marRight w:val="0"/>
          <w:marTop w:val="120"/>
          <w:marBottom w:val="0"/>
          <w:divBdr>
            <w:top w:val="none" w:sz="0" w:space="0" w:color="auto"/>
            <w:left w:val="none" w:sz="0" w:space="0" w:color="auto"/>
            <w:bottom w:val="none" w:sz="0" w:space="0" w:color="auto"/>
            <w:right w:val="none" w:sz="0" w:space="0" w:color="auto"/>
          </w:divBdr>
        </w:div>
        <w:div w:id="947158712">
          <w:marLeft w:val="0"/>
          <w:marRight w:val="0"/>
          <w:marTop w:val="120"/>
          <w:marBottom w:val="0"/>
          <w:divBdr>
            <w:top w:val="none" w:sz="0" w:space="0" w:color="auto"/>
            <w:left w:val="none" w:sz="0" w:space="0" w:color="auto"/>
            <w:bottom w:val="none" w:sz="0" w:space="0" w:color="auto"/>
            <w:right w:val="none" w:sz="0" w:space="0" w:color="auto"/>
          </w:divBdr>
        </w:div>
        <w:div w:id="214972446">
          <w:marLeft w:val="0"/>
          <w:marRight w:val="0"/>
          <w:marTop w:val="120"/>
          <w:marBottom w:val="0"/>
          <w:divBdr>
            <w:top w:val="none" w:sz="0" w:space="0" w:color="auto"/>
            <w:left w:val="none" w:sz="0" w:space="0" w:color="auto"/>
            <w:bottom w:val="none" w:sz="0" w:space="0" w:color="auto"/>
            <w:right w:val="none" w:sz="0" w:space="0" w:color="auto"/>
          </w:divBdr>
        </w:div>
        <w:div w:id="1764718426">
          <w:marLeft w:val="0"/>
          <w:marRight w:val="0"/>
          <w:marTop w:val="120"/>
          <w:marBottom w:val="0"/>
          <w:divBdr>
            <w:top w:val="none" w:sz="0" w:space="0" w:color="auto"/>
            <w:left w:val="none" w:sz="0" w:space="0" w:color="auto"/>
            <w:bottom w:val="none" w:sz="0" w:space="0" w:color="auto"/>
            <w:right w:val="none" w:sz="0" w:space="0" w:color="auto"/>
          </w:divBdr>
        </w:div>
        <w:div w:id="1472866355">
          <w:marLeft w:val="0"/>
          <w:marRight w:val="0"/>
          <w:marTop w:val="120"/>
          <w:marBottom w:val="0"/>
          <w:divBdr>
            <w:top w:val="none" w:sz="0" w:space="0" w:color="auto"/>
            <w:left w:val="none" w:sz="0" w:space="0" w:color="auto"/>
            <w:bottom w:val="none" w:sz="0" w:space="0" w:color="auto"/>
            <w:right w:val="none" w:sz="0" w:space="0" w:color="auto"/>
          </w:divBdr>
        </w:div>
        <w:div w:id="856232837">
          <w:marLeft w:val="0"/>
          <w:marRight w:val="0"/>
          <w:marTop w:val="120"/>
          <w:marBottom w:val="0"/>
          <w:divBdr>
            <w:top w:val="none" w:sz="0" w:space="0" w:color="auto"/>
            <w:left w:val="none" w:sz="0" w:space="0" w:color="auto"/>
            <w:bottom w:val="none" w:sz="0" w:space="0" w:color="auto"/>
            <w:right w:val="none" w:sz="0" w:space="0" w:color="auto"/>
          </w:divBdr>
        </w:div>
        <w:div w:id="1343629292">
          <w:marLeft w:val="0"/>
          <w:marRight w:val="0"/>
          <w:marTop w:val="120"/>
          <w:marBottom w:val="0"/>
          <w:divBdr>
            <w:top w:val="none" w:sz="0" w:space="0" w:color="auto"/>
            <w:left w:val="none" w:sz="0" w:space="0" w:color="auto"/>
            <w:bottom w:val="none" w:sz="0" w:space="0" w:color="auto"/>
            <w:right w:val="none" w:sz="0" w:space="0" w:color="auto"/>
          </w:divBdr>
        </w:div>
        <w:div w:id="223299409">
          <w:marLeft w:val="0"/>
          <w:marRight w:val="0"/>
          <w:marTop w:val="120"/>
          <w:marBottom w:val="0"/>
          <w:divBdr>
            <w:top w:val="none" w:sz="0" w:space="0" w:color="auto"/>
            <w:left w:val="none" w:sz="0" w:space="0" w:color="auto"/>
            <w:bottom w:val="none" w:sz="0" w:space="0" w:color="auto"/>
            <w:right w:val="none" w:sz="0" w:space="0" w:color="auto"/>
          </w:divBdr>
        </w:div>
        <w:div w:id="49354538">
          <w:marLeft w:val="0"/>
          <w:marRight w:val="0"/>
          <w:marTop w:val="120"/>
          <w:marBottom w:val="0"/>
          <w:divBdr>
            <w:top w:val="none" w:sz="0" w:space="0" w:color="auto"/>
            <w:left w:val="none" w:sz="0" w:space="0" w:color="auto"/>
            <w:bottom w:val="none" w:sz="0" w:space="0" w:color="auto"/>
            <w:right w:val="none" w:sz="0" w:space="0" w:color="auto"/>
          </w:divBdr>
        </w:div>
        <w:div w:id="730814698">
          <w:marLeft w:val="0"/>
          <w:marRight w:val="0"/>
          <w:marTop w:val="120"/>
          <w:marBottom w:val="0"/>
          <w:divBdr>
            <w:top w:val="none" w:sz="0" w:space="0" w:color="auto"/>
            <w:left w:val="none" w:sz="0" w:space="0" w:color="auto"/>
            <w:bottom w:val="none" w:sz="0" w:space="0" w:color="auto"/>
            <w:right w:val="none" w:sz="0" w:space="0" w:color="auto"/>
          </w:divBdr>
        </w:div>
        <w:div w:id="906694550">
          <w:marLeft w:val="0"/>
          <w:marRight w:val="0"/>
          <w:marTop w:val="120"/>
          <w:marBottom w:val="0"/>
          <w:divBdr>
            <w:top w:val="none" w:sz="0" w:space="0" w:color="auto"/>
            <w:left w:val="none" w:sz="0" w:space="0" w:color="auto"/>
            <w:bottom w:val="none" w:sz="0" w:space="0" w:color="auto"/>
            <w:right w:val="none" w:sz="0" w:space="0" w:color="auto"/>
          </w:divBdr>
        </w:div>
        <w:div w:id="1934628787">
          <w:marLeft w:val="0"/>
          <w:marRight w:val="0"/>
          <w:marTop w:val="120"/>
          <w:marBottom w:val="0"/>
          <w:divBdr>
            <w:top w:val="none" w:sz="0" w:space="0" w:color="auto"/>
            <w:left w:val="none" w:sz="0" w:space="0" w:color="auto"/>
            <w:bottom w:val="none" w:sz="0" w:space="0" w:color="auto"/>
            <w:right w:val="none" w:sz="0" w:space="0" w:color="auto"/>
          </w:divBdr>
        </w:div>
        <w:div w:id="1291328613">
          <w:marLeft w:val="0"/>
          <w:marRight w:val="0"/>
          <w:marTop w:val="120"/>
          <w:marBottom w:val="0"/>
          <w:divBdr>
            <w:top w:val="none" w:sz="0" w:space="0" w:color="auto"/>
            <w:left w:val="none" w:sz="0" w:space="0" w:color="auto"/>
            <w:bottom w:val="none" w:sz="0" w:space="0" w:color="auto"/>
            <w:right w:val="none" w:sz="0" w:space="0" w:color="auto"/>
          </w:divBdr>
        </w:div>
        <w:div w:id="1681202507">
          <w:marLeft w:val="0"/>
          <w:marRight w:val="0"/>
          <w:marTop w:val="120"/>
          <w:marBottom w:val="0"/>
          <w:divBdr>
            <w:top w:val="none" w:sz="0" w:space="0" w:color="auto"/>
            <w:left w:val="none" w:sz="0" w:space="0" w:color="auto"/>
            <w:bottom w:val="none" w:sz="0" w:space="0" w:color="auto"/>
            <w:right w:val="none" w:sz="0" w:space="0" w:color="auto"/>
          </w:divBdr>
        </w:div>
        <w:div w:id="1216817593">
          <w:marLeft w:val="0"/>
          <w:marRight w:val="0"/>
          <w:marTop w:val="120"/>
          <w:marBottom w:val="0"/>
          <w:divBdr>
            <w:top w:val="none" w:sz="0" w:space="0" w:color="auto"/>
            <w:left w:val="none" w:sz="0" w:space="0" w:color="auto"/>
            <w:bottom w:val="none" w:sz="0" w:space="0" w:color="auto"/>
            <w:right w:val="none" w:sz="0" w:space="0" w:color="auto"/>
          </w:divBdr>
        </w:div>
        <w:div w:id="758716216">
          <w:marLeft w:val="0"/>
          <w:marRight w:val="0"/>
          <w:marTop w:val="120"/>
          <w:marBottom w:val="0"/>
          <w:divBdr>
            <w:top w:val="none" w:sz="0" w:space="0" w:color="auto"/>
            <w:left w:val="none" w:sz="0" w:space="0" w:color="auto"/>
            <w:bottom w:val="none" w:sz="0" w:space="0" w:color="auto"/>
            <w:right w:val="none" w:sz="0" w:space="0" w:color="auto"/>
          </w:divBdr>
        </w:div>
        <w:div w:id="1229460339">
          <w:marLeft w:val="0"/>
          <w:marRight w:val="0"/>
          <w:marTop w:val="120"/>
          <w:marBottom w:val="0"/>
          <w:divBdr>
            <w:top w:val="none" w:sz="0" w:space="0" w:color="auto"/>
            <w:left w:val="none" w:sz="0" w:space="0" w:color="auto"/>
            <w:bottom w:val="none" w:sz="0" w:space="0" w:color="auto"/>
            <w:right w:val="none" w:sz="0" w:space="0" w:color="auto"/>
          </w:divBdr>
        </w:div>
        <w:div w:id="614403798">
          <w:marLeft w:val="0"/>
          <w:marRight w:val="0"/>
          <w:marTop w:val="120"/>
          <w:marBottom w:val="0"/>
          <w:divBdr>
            <w:top w:val="none" w:sz="0" w:space="0" w:color="auto"/>
            <w:left w:val="none" w:sz="0" w:space="0" w:color="auto"/>
            <w:bottom w:val="none" w:sz="0" w:space="0" w:color="auto"/>
            <w:right w:val="none" w:sz="0" w:space="0" w:color="auto"/>
          </w:divBdr>
        </w:div>
        <w:div w:id="908001930">
          <w:marLeft w:val="0"/>
          <w:marRight w:val="0"/>
          <w:marTop w:val="120"/>
          <w:marBottom w:val="0"/>
          <w:divBdr>
            <w:top w:val="none" w:sz="0" w:space="0" w:color="auto"/>
            <w:left w:val="none" w:sz="0" w:space="0" w:color="auto"/>
            <w:bottom w:val="none" w:sz="0" w:space="0" w:color="auto"/>
            <w:right w:val="none" w:sz="0" w:space="0" w:color="auto"/>
          </w:divBdr>
        </w:div>
        <w:div w:id="1951010950">
          <w:marLeft w:val="0"/>
          <w:marRight w:val="0"/>
          <w:marTop w:val="120"/>
          <w:marBottom w:val="0"/>
          <w:divBdr>
            <w:top w:val="none" w:sz="0" w:space="0" w:color="auto"/>
            <w:left w:val="none" w:sz="0" w:space="0" w:color="auto"/>
            <w:bottom w:val="none" w:sz="0" w:space="0" w:color="auto"/>
            <w:right w:val="none" w:sz="0" w:space="0" w:color="auto"/>
          </w:divBdr>
        </w:div>
        <w:div w:id="1787041785">
          <w:marLeft w:val="0"/>
          <w:marRight w:val="0"/>
          <w:marTop w:val="120"/>
          <w:marBottom w:val="0"/>
          <w:divBdr>
            <w:top w:val="none" w:sz="0" w:space="0" w:color="auto"/>
            <w:left w:val="none" w:sz="0" w:space="0" w:color="auto"/>
            <w:bottom w:val="none" w:sz="0" w:space="0" w:color="auto"/>
            <w:right w:val="none" w:sz="0" w:space="0" w:color="auto"/>
          </w:divBdr>
        </w:div>
        <w:div w:id="990056218">
          <w:marLeft w:val="0"/>
          <w:marRight w:val="0"/>
          <w:marTop w:val="120"/>
          <w:marBottom w:val="0"/>
          <w:divBdr>
            <w:top w:val="none" w:sz="0" w:space="0" w:color="auto"/>
            <w:left w:val="none" w:sz="0" w:space="0" w:color="auto"/>
            <w:bottom w:val="none" w:sz="0" w:space="0" w:color="auto"/>
            <w:right w:val="none" w:sz="0" w:space="0" w:color="auto"/>
          </w:divBdr>
        </w:div>
        <w:div w:id="1718235135">
          <w:marLeft w:val="0"/>
          <w:marRight w:val="0"/>
          <w:marTop w:val="120"/>
          <w:marBottom w:val="0"/>
          <w:divBdr>
            <w:top w:val="none" w:sz="0" w:space="0" w:color="auto"/>
            <w:left w:val="none" w:sz="0" w:space="0" w:color="auto"/>
            <w:bottom w:val="none" w:sz="0" w:space="0" w:color="auto"/>
            <w:right w:val="none" w:sz="0" w:space="0" w:color="auto"/>
          </w:divBdr>
        </w:div>
        <w:div w:id="1902715096">
          <w:marLeft w:val="0"/>
          <w:marRight w:val="0"/>
          <w:marTop w:val="120"/>
          <w:marBottom w:val="0"/>
          <w:divBdr>
            <w:top w:val="none" w:sz="0" w:space="0" w:color="auto"/>
            <w:left w:val="none" w:sz="0" w:space="0" w:color="auto"/>
            <w:bottom w:val="none" w:sz="0" w:space="0" w:color="auto"/>
            <w:right w:val="none" w:sz="0" w:space="0" w:color="auto"/>
          </w:divBdr>
        </w:div>
        <w:div w:id="471563221">
          <w:marLeft w:val="0"/>
          <w:marRight w:val="0"/>
          <w:marTop w:val="120"/>
          <w:marBottom w:val="0"/>
          <w:divBdr>
            <w:top w:val="none" w:sz="0" w:space="0" w:color="auto"/>
            <w:left w:val="none" w:sz="0" w:space="0" w:color="auto"/>
            <w:bottom w:val="none" w:sz="0" w:space="0" w:color="auto"/>
            <w:right w:val="none" w:sz="0" w:space="0" w:color="auto"/>
          </w:divBdr>
        </w:div>
        <w:div w:id="1321494666">
          <w:marLeft w:val="0"/>
          <w:marRight w:val="0"/>
          <w:marTop w:val="120"/>
          <w:marBottom w:val="0"/>
          <w:divBdr>
            <w:top w:val="none" w:sz="0" w:space="0" w:color="auto"/>
            <w:left w:val="none" w:sz="0" w:space="0" w:color="auto"/>
            <w:bottom w:val="none" w:sz="0" w:space="0" w:color="auto"/>
            <w:right w:val="none" w:sz="0" w:space="0" w:color="auto"/>
          </w:divBdr>
        </w:div>
        <w:div w:id="265700025">
          <w:marLeft w:val="0"/>
          <w:marRight w:val="0"/>
          <w:marTop w:val="120"/>
          <w:marBottom w:val="0"/>
          <w:divBdr>
            <w:top w:val="none" w:sz="0" w:space="0" w:color="auto"/>
            <w:left w:val="none" w:sz="0" w:space="0" w:color="auto"/>
            <w:bottom w:val="none" w:sz="0" w:space="0" w:color="auto"/>
            <w:right w:val="none" w:sz="0" w:space="0" w:color="auto"/>
          </w:divBdr>
        </w:div>
        <w:div w:id="1238713217">
          <w:marLeft w:val="0"/>
          <w:marRight w:val="0"/>
          <w:marTop w:val="120"/>
          <w:marBottom w:val="0"/>
          <w:divBdr>
            <w:top w:val="none" w:sz="0" w:space="0" w:color="auto"/>
            <w:left w:val="none" w:sz="0" w:space="0" w:color="auto"/>
            <w:bottom w:val="none" w:sz="0" w:space="0" w:color="auto"/>
            <w:right w:val="none" w:sz="0" w:space="0" w:color="auto"/>
          </w:divBdr>
        </w:div>
        <w:div w:id="1040277111">
          <w:marLeft w:val="0"/>
          <w:marRight w:val="0"/>
          <w:marTop w:val="120"/>
          <w:marBottom w:val="0"/>
          <w:divBdr>
            <w:top w:val="none" w:sz="0" w:space="0" w:color="auto"/>
            <w:left w:val="none" w:sz="0" w:space="0" w:color="auto"/>
            <w:bottom w:val="none" w:sz="0" w:space="0" w:color="auto"/>
            <w:right w:val="none" w:sz="0" w:space="0" w:color="auto"/>
          </w:divBdr>
        </w:div>
        <w:div w:id="660889330">
          <w:marLeft w:val="0"/>
          <w:marRight w:val="0"/>
          <w:marTop w:val="120"/>
          <w:marBottom w:val="0"/>
          <w:divBdr>
            <w:top w:val="none" w:sz="0" w:space="0" w:color="auto"/>
            <w:left w:val="none" w:sz="0" w:space="0" w:color="auto"/>
            <w:bottom w:val="none" w:sz="0" w:space="0" w:color="auto"/>
            <w:right w:val="none" w:sz="0" w:space="0" w:color="auto"/>
          </w:divBdr>
        </w:div>
        <w:div w:id="143208735">
          <w:marLeft w:val="0"/>
          <w:marRight w:val="0"/>
          <w:marTop w:val="120"/>
          <w:marBottom w:val="0"/>
          <w:divBdr>
            <w:top w:val="none" w:sz="0" w:space="0" w:color="auto"/>
            <w:left w:val="none" w:sz="0" w:space="0" w:color="auto"/>
            <w:bottom w:val="none" w:sz="0" w:space="0" w:color="auto"/>
            <w:right w:val="none" w:sz="0" w:space="0" w:color="auto"/>
          </w:divBdr>
        </w:div>
        <w:div w:id="33503185">
          <w:marLeft w:val="0"/>
          <w:marRight w:val="0"/>
          <w:marTop w:val="120"/>
          <w:marBottom w:val="0"/>
          <w:divBdr>
            <w:top w:val="none" w:sz="0" w:space="0" w:color="auto"/>
            <w:left w:val="none" w:sz="0" w:space="0" w:color="auto"/>
            <w:bottom w:val="none" w:sz="0" w:space="0" w:color="auto"/>
            <w:right w:val="none" w:sz="0" w:space="0" w:color="auto"/>
          </w:divBdr>
        </w:div>
        <w:div w:id="1445536977">
          <w:marLeft w:val="0"/>
          <w:marRight w:val="0"/>
          <w:marTop w:val="120"/>
          <w:marBottom w:val="0"/>
          <w:divBdr>
            <w:top w:val="none" w:sz="0" w:space="0" w:color="auto"/>
            <w:left w:val="none" w:sz="0" w:space="0" w:color="auto"/>
            <w:bottom w:val="none" w:sz="0" w:space="0" w:color="auto"/>
            <w:right w:val="none" w:sz="0" w:space="0" w:color="auto"/>
          </w:divBdr>
        </w:div>
        <w:div w:id="76561947">
          <w:marLeft w:val="0"/>
          <w:marRight w:val="0"/>
          <w:marTop w:val="120"/>
          <w:marBottom w:val="0"/>
          <w:divBdr>
            <w:top w:val="none" w:sz="0" w:space="0" w:color="auto"/>
            <w:left w:val="none" w:sz="0" w:space="0" w:color="auto"/>
            <w:bottom w:val="none" w:sz="0" w:space="0" w:color="auto"/>
            <w:right w:val="none" w:sz="0" w:space="0" w:color="auto"/>
          </w:divBdr>
        </w:div>
        <w:div w:id="557009395">
          <w:marLeft w:val="0"/>
          <w:marRight w:val="0"/>
          <w:marTop w:val="120"/>
          <w:marBottom w:val="0"/>
          <w:divBdr>
            <w:top w:val="none" w:sz="0" w:space="0" w:color="auto"/>
            <w:left w:val="none" w:sz="0" w:space="0" w:color="auto"/>
            <w:bottom w:val="none" w:sz="0" w:space="0" w:color="auto"/>
            <w:right w:val="none" w:sz="0" w:space="0" w:color="auto"/>
          </w:divBdr>
        </w:div>
        <w:div w:id="2067990413">
          <w:marLeft w:val="0"/>
          <w:marRight w:val="0"/>
          <w:marTop w:val="120"/>
          <w:marBottom w:val="0"/>
          <w:divBdr>
            <w:top w:val="none" w:sz="0" w:space="0" w:color="auto"/>
            <w:left w:val="none" w:sz="0" w:space="0" w:color="auto"/>
            <w:bottom w:val="none" w:sz="0" w:space="0" w:color="auto"/>
            <w:right w:val="none" w:sz="0" w:space="0" w:color="auto"/>
          </w:divBdr>
        </w:div>
        <w:div w:id="1018846644">
          <w:marLeft w:val="0"/>
          <w:marRight w:val="0"/>
          <w:marTop w:val="120"/>
          <w:marBottom w:val="0"/>
          <w:divBdr>
            <w:top w:val="none" w:sz="0" w:space="0" w:color="auto"/>
            <w:left w:val="none" w:sz="0" w:space="0" w:color="auto"/>
            <w:bottom w:val="none" w:sz="0" w:space="0" w:color="auto"/>
            <w:right w:val="none" w:sz="0" w:space="0" w:color="auto"/>
          </w:divBdr>
        </w:div>
        <w:div w:id="1414350212">
          <w:marLeft w:val="0"/>
          <w:marRight w:val="0"/>
          <w:marTop w:val="120"/>
          <w:marBottom w:val="0"/>
          <w:divBdr>
            <w:top w:val="none" w:sz="0" w:space="0" w:color="auto"/>
            <w:left w:val="none" w:sz="0" w:space="0" w:color="auto"/>
            <w:bottom w:val="none" w:sz="0" w:space="0" w:color="auto"/>
            <w:right w:val="none" w:sz="0" w:space="0" w:color="auto"/>
          </w:divBdr>
        </w:div>
        <w:div w:id="1888225384">
          <w:marLeft w:val="0"/>
          <w:marRight w:val="0"/>
          <w:marTop w:val="120"/>
          <w:marBottom w:val="0"/>
          <w:divBdr>
            <w:top w:val="none" w:sz="0" w:space="0" w:color="auto"/>
            <w:left w:val="none" w:sz="0" w:space="0" w:color="auto"/>
            <w:bottom w:val="none" w:sz="0" w:space="0" w:color="auto"/>
            <w:right w:val="none" w:sz="0" w:space="0" w:color="auto"/>
          </w:divBdr>
        </w:div>
        <w:div w:id="948967928">
          <w:marLeft w:val="0"/>
          <w:marRight w:val="0"/>
          <w:marTop w:val="0"/>
          <w:marBottom w:val="192"/>
          <w:divBdr>
            <w:top w:val="none" w:sz="0" w:space="0" w:color="auto"/>
            <w:left w:val="none" w:sz="0" w:space="0" w:color="auto"/>
            <w:bottom w:val="none" w:sz="0" w:space="0" w:color="auto"/>
            <w:right w:val="none" w:sz="0" w:space="0" w:color="auto"/>
          </w:divBdr>
          <w:divsChild>
            <w:div w:id="176582408">
              <w:marLeft w:val="0"/>
              <w:marRight w:val="0"/>
              <w:marTop w:val="120"/>
              <w:marBottom w:val="0"/>
              <w:divBdr>
                <w:top w:val="none" w:sz="0" w:space="0" w:color="auto"/>
                <w:left w:val="none" w:sz="0" w:space="0" w:color="auto"/>
                <w:bottom w:val="none" w:sz="0" w:space="0" w:color="auto"/>
                <w:right w:val="none" w:sz="0" w:space="0" w:color="auto"/>
              </w:divBdr>
            </w:div>
          </w:divsChild>
        </w:div>
        <w:div w:id="1085301989">
          <w:marLeft w:val="0"/>
          <w:marRight w:val="0"/>
          <w:marTop w:val="120"/>
          <w:marBottom w:val="192"/>
          <w:divBdr>
            <w:top w:val="none" w:sz="0" w:space="0" w:color="auto"/>
            <w:left w:val="single" w:sz="24" w:space="0" w:color="CED3F1"/>
            <w:bottom w:val="none" w:sz="0" w:space="0" w:color="auto"/>
            <w:right w:val="none" w:sz="0" w:space="0" w:color="auto"/>
          </w:divBdr>
        </w:div>
        <w:div w:id="1022365564">
          <w:marLeft w:val="0"/>
          <w:marRight w:val="0"/>
          <w:marTop w:val="120"/>
          <w:marBottom w:val="96"/>
          <w:divBdr>
            <w:top w:val="none" w:sz="0" w:space="0" w:color="auto"/>
            <w:left w:val="single" w:sz="24" w:space="0" w:color="CED3F1"/>
            <w:bottom w:val="none" w:sz="0" w:space="0" w:color="auto"/>
            <w:right w:val="none" w:sz="0" w:space="0" w:color="auto"/>
          </w:divBdr>
        </w:div>
        <w:div w:id="83259416">
          <w:marLeft w:val="0"/>
          <w:marRight w:val="0"/>
          <w:marTop w:val="120"/>
          <w:marBottom w:val="0"/>
          <w:divBdr>
            <w:top w:val="none" w:sz="0" w:space="0" w:color="auto"/>
            <w:left w:val="none" w:sz="0" w:space="0" w:color="auto"/>
            <w:bottom w:val="none" w:sz="0" w:space="0" w:color="auto"/>
            <w:right w:val="none" w:sz="0" w:space="0" w:color="auto"/>
          </w:divBdr>
        </w:div>
        <w:div w:id="1594241257">
          <w:marLeft w:val="0"/>
          <w:marRight w:val="0"/>
          <w:marTop w:val="120"/>
          <w:marBottom w:val="0"/>
          <w:divBdr>
            <w:top w:val="none" w:sz="0" w:space="0" w:color="auto"/>
            <w:left w:val="none" w:sz="0" w:space="0" w:color="auto"/>
            <w:bottom w:val="none" w:sz="0" w:space="0" w:color="auto"/>
            <w:right w:val="none" w:sz="0" w:space="0" w:color="auto"/>
          </w:divBdr>
        </w:div>
        <w:div w:id="1853951065">
          <w:marLeft w:val="0"/>
          <w:marRight w:val="0"/>
          <w:marTop w:val="120"/>
          <w:marBottom w:val="0"/>
          <w:divBdr>
            <w:top w:val="none" w:sz="0" w:space="0" w:color="auto"/>
            <w:left w:val="none" w:sz="0" w:space="0" w:color="auto"/>
            <w:bottom w:val="none" w:sz="0" w:space="0" w:color="auto"/>
            <w:right w:val="none" w:sz="0" w:space="0" w:color="auto"/>
          </w:divBdr>
        </w:div>
        <w:div w:id="1340738656">
          <w:marLeft w:val="0"/>
          <w:marRight w:val="0"/>
          <w:marTop w:val="120"/>
          <w:marBottom w:val="0"/>
          <w:divBdr>
            <w:top w:val="none" w:sz="0" w:space="0" w:color="auto"/>
            <w:left w:val="none" w:sz="0" w:space="0" w:color="auto"/>
            <w:bottom w:val="none" w:sz="0" w:space="0" w:color="auto"/>
            <w:right w:val="none" w:sz="0" w:space="0" w:color="auto"/>
          </w:divBdr>
        </w:div>
        <w:div w:id="1109086786">
          <w:marLeft w:val="0"/>
          <w:marRight w:val="0"/>
          <w:marTop w:val="120"/>
          <w:marBottom w:val="0"/>
          <w:divBdr>
            <w:top w:val="none" w:sz="0" w:space="0" w:color="auto"/>
            <w:left w:val="none" w:sz="0" w:space="0" w:color="auto"/>
            <w:bottom w:val="none" w:sz="0" w:space="0" w:color="auto"/>
            <w:right w:val="none" w:sz="0" w:space="0" w:color="auto"/>
          </w:divBdr>
        </w:div>
        <w:div w:id="1553230679">
          <w:marLeft w:val="0"/>
          <w:marRight w:val="0"/>
          <w:marTop w:val="120"/>
          <w:marBottom w:val="0"/>
          <w:divBdr>
            <w:top w:val="none" w:sz="0" w:space="0" w:color="auto"/>
            <w:left w:val="none" w:sz="0" w:space="0" w:color="auto"/>
            <w:bottom w:val="none" w:sz="0" w:space="0" w:color="auto"/>
            <w:right w:val="none" w:sz="0" w:space="0" w:color="auto"/>
          </w:divBdr>
        </w:div>
        <w:div w:id="256452038">
          <w:marLeft w:val="0"/>
          <w:marRight w:val="0"/>
          <w:marTop w:val="120"/>
          <w:marBottom w:val="0"/>
          <w:divBdr>
            <w:top w:val="none" w:sz="0" w:space="0" w:color="auto"/>
            <w:left w:val="none" w:sz="0" w:space="0" w:color="auto"/>
            <w:bottom w:val="none" w:sz="0" w:space="0" w:color="auto"/>
            <w:right w:val="none" w:sz="0" w:space="0" w:color="auto"/>
          </w:divBdr>
        </w:div>
        <w:div w:id="978614775">
          <w:marLeft w:val="0"/>
          <w:marRight w:val="0"/>
          <w:marTop w:val="120"/>
          <w:marBottom w:val="0"/>
          <w:divBdr>
            <w:top w:val="none" w:sz="0" w:space="0" w:color="auto"/>
            <w:left w:val="none" w:sz="0" w:space="0" w:color="auto"/>
            <w:bottom w:val="none" w:sz="0" w:space="0" w:color="auto"/>
            <w:right w:val="none" w:sz="0" w:space="0" w:color="auto"/>
          </w:divBdr>
        </w:div>
        <w:div w:id="632558261">
          <w:marLeft w:val="0"/>
          <w:marRight w:val="0"/>
          <w:marTop w:val="120"/>
          <w:marBottom w:val="0"/>
          <w:divBdr>
            <w:top w:val="none" w:sz="0" w:space="0" w:color="auto"/>
            <w:left w:val="none" w:sz="0" w:space="0" w:color="auto"/>
            <w:bottom w:val="none" w:sz="0" w:space="0" w:color="auto"/>
            <w:right w:val="none" w:sz="0" w:space="0" w:color="auto"/>
          </w:divBdr>
        </w:div>
        <w:div w:id="848367902">
          <w:marLeft w:val="0"/>
          <w:marRight w:val="0"/>
          <w:marTop w:val="120"/>
          <w:marBottom w:val="0"/>
          <w:divBdr>
            <w:top w:val="none" w:sz="0" w:space="0" w:color="auto"/>
            <w:left w:val="none" w:sz="0" w:space="0" w:color="auto"/>
            <w:bottom w:val="none" w:sz="0" w:space="0" w:color="auto"/>
            <w:right w:val="none" w:sz="0" w:space="0" w:color="auto"/>
          </w:divBdr>
        </w:div>
        <w:div w:id="950631211">
          <w:marLeft w:val="0"/>
          <w:marRight w:val="0"/>
          <w:marTop w:val="120"/>
          <w:marBottom w:val="0"/>
          <w:divBdr>
            <w:top w:val="none" w:sz="0" w:space="0" w:color="auto"/>
            <w:left w:val="none" w:sz="0" w:space="0" w:color="auto"/>
            <w:bottom w:val="none" w:sz="0" w:space="0" w:color="auto"/>
            <w:right w:val="none" w:sz="0" w:space="0" w:color="auto"/>
          </w:divBdr>
        </w:div>
        <w:div w:id="1520199119">
          <w:marLeft w:val="0"/>
          <w:marRight w:val="0"/>
          <w:marTop w:val="120"/>
          <w:marBottom w:val="0"/>
          <w:divBdr>
            <w:top w:val="none" w:sz="0" w:space="0" w:color="auto"/>
            <w:left w:val="none" w:sz="0" w:space="0" w:color="auto"/>
            <w:bottom w:val="none" w:sz="0" w:space="0" w:color="auto"/>
            <w:right w:val="none" w:sz="0" w:space="0" w:color="auto"/>
          </w:divBdr>
        </w:div>
        <w:div w:id="1255095849">
          <w:marLeft w:val="0"/>
          <w:marRight w:val="0"/>
          <w:marTop w:val="120"/>
          <w:marBottom w:val="0"/>
          <w:divBdr>
            <w:top w:val="none" w:sz="0" w:space="0" w:color="auto"/>
            <w:left w:val="none" w:sz="0" w:space="0" w:color="auto"/>
            <w:bottom w:val="none" w:sz="0" w:space="0" w:color="auto"/>
            <w:right w:val="none" w:sz="0" w:space="0" w:color="auto"/>
          </w:divBdr>
        </w:div>
        <w:div w:id="1307779414">
          <w:marLeft w:val="0"/>
          <w:marRight w:val="0"/>
          <w:marTop w:val="120"/>
          <w:marBottom w:val="0"/>
          <w:divBdr>
            <w:top w:val="none" w:sz="0" w:space="0" w:color="auto"/>
            <w:left w:val="none" w:sz="0" w:space="0" w:color="auto"/>
            <w:bottom w:val="none" w:sz="0" w:space="0" w:color="auto"/>
            <w:right w:val="none" w:sz="0" w:space="0" w:color="auto"/>
          </w:divBdr>
        </w:div>
        <w:div w:id="1649167644">
          <w:marLeft w:val="0"/>
          <w:marRight w:val="0"/>
          <w:marTop w:val="120"/>
          <w:marBottom w:val="0"/>
          <w:divBdr>
            <w:top w:val="none" w:sz="0" w:space="0" w:color="auto"/>
            <w:left w:val="none" w:sz="0" w:space="0" w:color="auto"/>
            <w:bottom w:val="none" w:sz="0" w:space="0" w:color="auto"/>
            <w:right w:val="none" w:sz="0" w:space="0" w:color="auto"/>
          </w:divBdr>
        </w:div>
        <w:div w:id="1514109017">
          <w:marLeft w:val="0"/>
          <w:marRight w:val="0"/>
          <w:marTop w:val="120"/>
          <w:marBottom w:val="0"/>
          <w:divBdr>
            <w:top w:val="none" w:sz="0" w:space="0" w:color="auto"/>
            <w:left w:val="none" w:sz="0" w:space="0" w:color="auto"/>
            <w:bottom w:val="none" w:sz="0" w:space="0" w:color="auto"/>
            <w:right w:val="none" w:sz="0" w:space="0" w:color="auto"/>
          </w:divBdr>
        </w:div>
        <w:div w:id="741680286">
          <w:marLeft w:val="0"/>
          <w:marRight w:val="0"/>
          <w:marTop w:val="120"/>
          <w:marBottom w:val="0"/>
          <w:divBdr>
            <w:top w:val="none" w:sz="0" w:space="0" w:color="auto"/>
            <w:left w:val="none" w:sz="0" w:space="0" w:color="auto"/>
            <w:bottom w:val="none" w:sz="0" w:space="0" w:color="auto"/>
            <w:right w:val="none" w:sz="0" w:space="0" w:color="auto"/>
          </w:divBdr>
        </w:div>
        <w:div w:id="1690254706">
          <w:marLeft w:val="0"/>
          <w:marRight w:val="0"/>
          <w:marTop w:val="120"/>
          <w:marBottom w:val="0"/>
          <w:divBdr>
            <w:top w:val="none" w:sz="0" w:space="0" w:color="auto"/>
            <w:left w:val="none" w:sz="0" w:space="0" w:color="auto"/>
            <w:bottom w:val="none" w:sz="0" w:space="0" w:color="auto"/>
            <w:right w:val="none" w:sz="0" w:space="0" w:color="auto"/>
          </w:divBdr>
        </w:div>
        <w:div w:id="1570966688">
          <w:marLeft w:val="0"/>
          <w:marRight w:val="0"/>
          <w:marTop w:val="120"/>
          <w:marBottom w:val="0"/>
          <w:divBdr>
            <w:top w:val="none" w:sz="0" w:space="0" w:color="auto"/>
            <w:left w:val="none" w:sz="0" w:space="0" w:color="auto"/>
            <w:bottom w:val="none" w:sz="0" w:space="0" w:color="auto"/>
            <w:right w:val="none" w:sz="0" w:space="0" w:color="auto"/>
          </w:divBdr>
        </w:div>
        <w:div w:id="1869290501">
          <w:marLeft w:val="0"/>
          <w:marRight w:val="0"/>
          <w:marTop w:val="120"/>
          <w:marBottom w:val="0"/>
          <w:divBdr>
            <w:top w:val="none" w:sz="0" w:space="0" w:color="auto"/>
            <w:left w:val="none" w:sz="0" w:space="0" w:color="auto"/>
            <w:bottom w:val="none" w:sz="0" w:space="0" w:color="auto"/>
            <w:right w:val="none" w:sz="0" w:space="0" w:color="auto"/>
          </w:divBdr>
        </w:div>
        <w:div w:id="2112507431">
          <w:marLeft w:val="0"/>
          <w:marRight w:val="0"/>
          <w:marTop w:val="120"/>
          <w:marBottom w:val="0"/>
          <w:divBdr>
            <w:top w:val="none" w:sz="0" w:space="0" w:color="auto"/>
            <w:left w:val="none" w:sz="0" w:space="0" w:color="auto"/>
            <w:bottom w:val="none" w:sz="0" w:space="0" w:color="auto"/>
            <w:right w:val="none" w:sz="0" w:space="0" w:color="auto"/>
          </w:divBdr>
        </w:div>
        <w:div w:id="1083842074">
          <w:marLeft w:val="0"/>
          <w:marRight w:val="0"/>
          <w:marTop w:val="120"/>
          <w:marBottom w:val="0"/>
          <w:divBdr>
            <w:top w:val="none" w:sz="0" w:space="0" w:color="auto"/>
            <w:left w:val="none" w:sz="0" w:space="0" w:color="auto"/>
            <w:bottom w:val="none" w:sz="0" w:space="0" w:color="auto"/>
            <w:right w:val="none" w:sz="0" w:space="0" w:color="auto"/>
          </w:divBdr>
        </w:div>
        <w:div w:id="1423062099">
          <w:marLeft w:val="0"/>
          <w:marRight w:val="0"/>
          <w:marTop w:val="120"/>
          <w:marBottom w:val="0"/>
          <w:divBdr>
            <w:top w:val="none" w:sz="0" w:space="0" w:color="auto"/>
            <w:left w:val="none" w:sz="0" w:space="0" w:color="auto"/>
            <w:bottom w:val="none" w:sz="0" w:space="0" w:color="auto"/>
            <w:right w:val="none" w:sz="0" w:space="0" w:color="auto"/>
          </w:divBdr>
        </w:div>
        <w:div w:id="1664623153">
          <w:marLeft w:val="0"/>
          <w:marRight w:val="0"/>
          <w:marTop w:val="120"/>
          <w:marBottom w:val="0"/>
          <w:divBdr>
            <w:top w:val="none" w:sz="0" w:space="0" w:color="auto"/>
            <w:left w:val="none" w:sz="0" w:space="0" w:color="auto"/>
            <w:bottom w:val="none" w:sz="0" w:space="0" w:color="auto"/>
            <w:right w:val="none" w:sz="0" w:space="0" w:color="auto"/>
          </w:divBdr>
        </w:div>
        <w:div w:id="1286740187">
          <w:marLeft w:val="0"/>
          <w:marRight w:val="0"/>
          <w:marTop w:val="120"/>
          <w:marBottom w:val="0"/>
          <w:divBdr>
            <w:top w:val="none" w:sz="0" w:space="0" w:color="auto"/>
            <w:left w:val="none" w:sz="0" w:space="0" w:color="auto"/>
            <w:bottom w:val="none" w:sz="0" w:space="0" w:color="auto"/>
            <w:right w:val="none" w:sz="0" w:space="0" w:color="auto"/>
          </w:divBdr>
        </w:div>
        <w:div w:id="621807126">
          <w:marLeft w:val="0"/>
          <w:marRight w:val="0"/>
          <w:marTop w:val="120"/>
          <w:marBottom w:val="0"/>
          <w:divBdr>
            <w:top w:val="none" w:sz="0" w:space="0" w:color="auto"/>
            <w:left w:val="none" w:sz="0" w:space="0" w:color="auto"/>
            <w:bottom w:val="none" w:sz="0" w:space="0" w:color="auto"/>
            <w:right w:val="none" w:sz="0" w:space="0" w:color="auto"/>
          </w:divBdr>
        </w:div>
        <w:div w:id="345056391">
          <w:marLeft w:val="0"/>
          <w:marRight w:val="0"/>
          <w:marTop w:val="120"/>
          <w:marBottom w:val="0"/>
          <w:divBdr>
            <w:top w:val="none" w:sz="0" w:space="0" w:color="auto"/>
            <w:left w:val="none" w:sz="0" w:space="0" w:color="auto"/>
            <w:bottom w:val="none" w:sz="0" w:space="0" w:color="auto"/>
            <w:right w:val="none" w:sz="0" w:space="0" w:color="auto"/>
          </w:divBdr>
        </w:div>
        <w:div w:id="1746682689">
          <w:marLeft w:val="0"/>
          <w:marRight w:val="0"/>
          <w:marTop w:val="120"/>
          <w:marBottom w:val="0"/>
          <w:divBdr>
            <w:top w:val="none" w:sz="0" w:space="0" w:color="auto"/>
            <w:left w:val="none" w:sz="0" w:space="0" w:color="auto"/>
            <w:bottom w:val="none" w:sz="0" w:space="0" w:color="auto"/>
            <w:right w:val="none" w:sz="0" w:space="0" w:color="auto"/>
          </w:divBdr>
        </w:div>
        <w:div w:id="1023281886">
          <w:marLeft w:val="0"/>
          <w:marRight w:val="0"/>
          <w:marTop w:val="120"/>
          <w:marBottom w:val="0"/>
          <w:divBdr>
            <w:top w:val="none" w:sz="0" w:space="0" w:color="auto"/>
            <w:left w:val="none" w:sz="0" w:space="0" w:color="auto"/>
            <w:bottom w:val="none" w:sz="0" w:space="0" w:color="auto"/>
            <w:right w:val="none" w:sz="0" w:space="0" w:color="auto"/>
          </w:divBdr>
        </w:div>
        <w:div w:id="1781870708">
          <w:marLeft w:val="0"/>
          <w:marRight w:val="0"/>
          <w:marTop w:val="120"/>
          <w:marBottom w:val="0"/>
          <w:divBdr>
            <w:top w:val="none" w:sz="0" w:space="0" w:color="auto"/>
            <w:left w:val="none" w:sz="0" w:space="0" w:color="auto"/>
            <w:bottom w:val="none" w:sz="0" w:space="0" w:color="auto"/>
            <w:right w:val="none" w:sz="0" w:space="0" w:color="auto"/>
          </w:divBdr>
        </w:div>
        <w:div w:id="1646742005">
          <w:marLeft w:val="0"/>
          <w:marRight w:val="0"/>
          <w:marTop w:val="120"/>
          <w:marBottom w:val="0"/>
          <w:divBdr>
            <w:top w:val="none" w:sz="0" w:space="0" w:color="auto"/>
            <w:left w:val="none" w:sz="0" w:space="0" w:color="auto"/>
            <w:bottom w:val="none" w:sz="0" w:space="0" w:color="auto"/>
            <w:right w:val="none" w:sz="0" w:space="0" w:color="auto"/>
          </w:divBdr>
        </w:div>
        <w:div w:id="1327248328">
          <w:marLeft w:val="0"/>
          <w:marRight w:val="0"/>
          <w:marTop w:val="120"/>
          <w:marBottom w:val="0"/>
          <w:divBdr>
            <w:top w:val="none" w:sz="0" w:space="0" w:color="auto"/>
            <w:left w:val="none" w:sz="0" w:space="0" w:color="auto"/>
            <w:bottom w:val="none" w:sz="0" w:space="0" w:color="auto"/>
            <w:right w:val="none" w:sz="0" w:space="0" w:color="auto"/>
          </w:divBdr>
        </w:div>
        <w:div w:id="427239193">
          <w:marLeft w:val="0"/>
          <w:marRight w:val="0"/>
          <w:marTop w:val="120"/>
          <w:marBottom w:val="0"/>
          <w:divBdr>
            <w:top w:val="none" w:sz="0" w:space="0" w:color="auto"/>
            <w:left w:val="none" w:sz="0" w:space="0" w:color="auto"/>
            <w:bottom w:val="none" w:sz="0" w:space="0" w:color="auto"/>
            <w:right w:val="none" w:sz="0" w:space="0" w:color="auto"/>
          </w:divBdr>
        </w:div>
        <w:div w:id="2045595552">
          <w:marLeft w:val="0"/>
          <w:marRight w:val="0"/>
          <w:marTop w:val="120"/>
          <w:marBottom w:val="0"/>
          <w:divBdr>
            <w:top w:val="none" w:sz="0" w:space="0" w:color="auto"/>
            <w:left w:val="none" w:sz="0" w:space="0" w:color="auto"/>
            <w:bottom w:val="none" w:sz="0" w:space="0" w:color="auto"/>
            <w:right w:val="none" w:sz="0" w:space="0" w:color="auto"/>
          </w:divBdr>
        </w:div>
        <w:div w:id="1415203133">
          <w:marLeft w:val="0"/>
          <w:marRight w:val="0"/>
          <w:marTop w:val="120"/>
          <w:marBottom w:val="0"/>
          <w:divBdr>
            <w:top w:val="none" w:sz="0" w:space="0" w:color="auto"/>
            <w:left w:val="none" w:sz="0" w:space="0" w:color="auto"/>
            <w:bottom w:val="none" w:sz="0" w:space="0" w:color="auto"/>
            <w:right w:val="none" w:sz="0" w:space="0" w:color="auto"/>
          </w:divBdr>
        </w:div>
        <w:div w:id="911890696">
          <w:marLeft w:val="0"/>
          <w:marRight w:val="0"/>
          <w:marTop w:val="120"/>
          <w:marBottom w:val="0"/>
          <w:divBdr>
            <w:top w:val="none" w:sz="0" w:space="0" w:color="auto"/>
            <w:left w:val="none" w:sz="0" w:space="0" w:color="auto"/>
            <w:bottom w:val="none" w:sz="0" w:space="0" w:color="auto"/>
            <w:right w:val="none" w:sz="0" w:space="0" w:color="auto"/>
          </w:divBdr>
        </w:div>
        <w:div w:id="976881011">
          <w:marLeft w:val="0"/>
          <w:marRight w:val="0"/>
          <w:marTop w:val="120"/>
          <w:marBottom w:val="0"/>
          <w:divBdr>
            <w:top w:val="none" w:sz="0" w:space="0" w:color="auto"/>
            <w:left w:val="none" w:sz="0" w:space="0" w:color="auto"/>
            <w:bottom w:val="none" w:sz="0" w:space="0" w:color="auto"/>
            <w:right w:val="none" w:sz="0" w:space="0" w:color="auto"/>
          </w:divBdr>
        </w:div>
        <w:div w:id="403920675">
          <w:marLeft w:val="0"/>
          <w:marRight w:val="0"/>
          <w:marTop w:val="120"/>
          <w:marBottom w:val="0"/>
          <w:divBdr>
            <w:top w:val="none" w:sz="0" w:space="0" w:color="auto"/>
            <w:left w:val="none" w:sz="0" w:space="0" w:color="auto"/>
            <w:bottom w:val="none" w:sz="0" w:space="0" w:color="auto"/>
            <w:right w:val="none" w:sz="0" w:space="0" w:color="auto"/>
          </w:divBdr>
        </w:div>
        <w:div w:id="1868257328">
          <w:marLeft w:val="0"/>
          <w:marRight w:val="0"/>
          <w:marTop w:val="120"/>
          <w:marBottom w:val="0"/>
          <w:divBdr>
            <w:top w:val="none" w:sz="0" w:space="0" w:color="auto"/>
            <w:left w:val="none" w:sz="0" w:space="0" w:color="auto"/>
            <w:bottom w:val="none" w:sz="0" w:space="0" w:color="auto"/>
            <w:right w:val="none" w:sz="0" w:space="0" w:color="auto"/>
          </w:divBdr>
        </w:div>
        <w:div w:id="1096560203">
          <w:marLeft w:val="0"/>
          <w:marRight w:val="0"/>
          <w:marTop w:val="120"/>
          <w:marBottom w:val="0"/>
          <w:divBdr>
            <w:top w:val="none" w:sz="0" w:space="0" w:color="auto"/>
            <w:left w:val="none" w:sz="0" w:space="0" w:color="auto"/>
            <w:bottom w:val="none" w:sz="0" w:space="0" w:color="auto"/>
            <w:right w:val="none" w:sz="0" w:space="0" w:color="auto"/>
          </w:divBdr>
        </w:div>
        <w:div w:id="2141874859">
          <w:marLeft w:val="0"/>
          <w:marRight w:val="0"/>
          <w:marTop w:val="120"/>
          <w:marBottom w:val="0"/>
          <w:divBdr>
            <w:top w:val="none" w:sz="0" w:space="0" w:color="auto"/>
            <w:left w:val="none" w:sz="0" w:space="0" w:color="auto"/>
            <w:bottom w:val="none" w:sz="0" w:space="0" w:color="auto"/>
            <w:right w:val="none" w:sz="0" w:space="0" w:color="auto"/>
          </w:divBdr>
        </w:div>
        <w:div w:id="1124808033">
          <w:marLeft w:val="0"/>
          <w:marRight w:val="0"/>
          <w:marTop w:val="120"/>
          <w:marBottom w:val="0"/>
          <w:divBdr>
            <w:top w:val="none" w:sz="0" w:space="0" w:color="auto"/>
            <w:left w:val="none" w:sz="0" w:space="0" w:color="auto"/>
            <w:bottom w:val="none" w:sz="0" w:space="0" w:color="auto"/>
            <w:right w:val="none" w:sz="0" w:space="0" w:color="auto"/>
          </w:divBdr>
        </w:div>
        <w:div w:id="1777945377">
          <w:marLeft w:val="0"/>
          <w:marRight w:val="0"/>
          <w:marTop w:val="120"/>
          <w:marBottom w:val="0"/>
          <w:divBdr>
            <w:top w:val="none" w:sz="0" w:space="0" w:color="auto"/>
            <w:left w:val="none" w:sz="0" w:space="0" w:color="auto"/>
            <w:bottom w:val="none" w:sz="0" w:space="0" w:color="auto"/>
            <w:right w:val="none" w:sz="0" w:space="0" w:color="auto"/>
          </w:divBdr>
        </w:div>
        <w:div w:id="1441073161">
          <w:marLeft w:val="0"/>
          <w:marRight w:val="0"/>
          <w:marTop w:val="120"/>
          <w:marBottom w:val="0"/>
          <w:divBdr>
            <w:top w:val="none" w:sz="0" w:space="0" w:color="auto"/>
            <w:left w:val="none" w:sz="0" w:space="0" w:color="auto"/>
            <w:bottom w:val="none" w:sz="0" w:space="0" w:color="auto"/>
            <w:right w:val="none" w:sz="0" w:space="0" w:color="auto"/>
          </w:divBdr>
        </w:div>
        <w:div w:id="1408263607">
          <w:marLeft w:val="0"/>
          <w:marRight w:val="0"/>
          <w:marTop w:val="120"/>
          <w:marBottom w:val="0"/>
          <w:divBdr>
            <w:top w:val="none" w:sz="0" w:space="0" w:color="auto"/>
            <w:left w:val="none" w:sz="0" w:space="0" w:color="auto"/>
            <w:bottom w:val="none" w:sz="0" w:space="0" w:color="auto"/>
            <w:right w:val="none" w:sz="0" w:space="0" w:color="auto"/>
          </w:divBdr>
        </w:div>
        <w:div w:id="850485539">
          <w:marLeft w:val="0"/>
          <w:marRight w:val="0"/>
          <w:marTop w:val="120"/>
          <w:marBottom w:val="0"/>
          <w:divBdr>
            <w:top w:val="none" w:sz="0" w:space="0" w:color="auto"/>
            <w:left w:val="none" w:sz="0" w:space="0" w:color="auto"/>
            <w:bottom w:val="none" w:sz="0" w:space="0" w:color="auto"/>
            <w:right w:val="none" w:sz="0" w:space="0" w:color="auto"/>
          </w:divBdr>
        </w:div>
        <w:div w:id="379206442">
          <w:marLeft w:val="0"/>
          <w:marRight w:val="0"/>
          <w:marTop w:val="120"/>
          <w:marBottom w:val="0"/>
          <w:divBdr>
            <w:top w:val="none" w:sz="0" w:space="0" w:color="auto"/>
            <w:left w:val="none" w:sz="0" w:space="0" w:color="auto"/>
            <w:bottom w:val="none" w:sz="0" w:space="0" w:color="auto"/>
            <w:right w:val="none" w:sz="0" w:space="0" w:color="auto"/>
          </w:divBdr>
        </w:div>
        <w:div w:id="1570965516">
          <w:marLeft w:val="0"/>
          <w:marRight w:val="0"/>
          <w:marTop w:val="120"/>
          <w:marBottom w:val="0"/>
          <w:divBdr>
            <w:top w:val="none" w:sz="0" w:space="0" w:color="auto"/>
            <w:left w:val="none" w:sz="0" w:space="0" w:color="auto"/>
            <w:bottom w:val="none" w:sz="0" w:space="0" w:color="auto"/>
            <w:right w:val="none" w:sz="0" w:space="0" w:color="auto"/>
          </w:divBdr>
        </w:div>
        <w:div w:id="1220433444">
          <w:marLeft w:val="0"/>
          <w:marRight w:val="0"/>
          <w:marTop w:val="120"/>
          <w:marBottom w:val="0"/>
          <w:divBdr>
            <w:top w:val="none" w:sz="0" w:space="0" w:color="auto"/>
            <w:left w:val="none" w:sz="0" w:space="0" w:color="auto"/>
            <w:bottom w:val="none" w:sz="0" w:space="0" w:color="auto"/>
            <w:right w:val="none" w:sz="0" w:space="0" w:color="auto"/>
          </w:divBdr>
        </w:div>
        <w:div w:id="1019236995">
          <w:marLeft w:val="0"/>
          <w:marRight w:val="0"/>
          <w:marTop w:val="120"/>
          <w:marBottom w:val="0"/>
          <w:divBdr>
            <w:top w:val="none" w:sz="0" w:space="0" w:color="auto"/>
            <w:left w:val="none" w:sz="0" w:space="0" w:color="auto"/>
            <w:bottom w:val="none" w:sz="0" w:space="0" w:color="auto"/>
            <w:right w:val="none" w:sz="0" w:space="0" w:color="auto"/>
          </w:divBdr>
        </w:div>
        <w:div w:id="235356985">
          <w:marLeft w:val="0"/>
          <w:marRight w:val="0"/>
          <w:marTop w:val="120"/>
          <w:marBottom w:val="0"/>
          <w:divBdr>
            <w:top w:val="none" w:sz="0" w:space="0" w:color="auto"/>
            <w:left w:val="none" w:sz="0" w:space="0" w:color="auto"/>
            <w:bottom w:val="none" w:sz="0" w:space="0" w:color="auto"/>
            <w:right w:val="none" w:sz="0" w:space="0" w:color="auto"/>
          </w:divBdr>
        </w:div>
        <w:div w:id="108087085">
          <w:marLeft w:val="0"/>
          <w:marRight w:val="0"/>
          <w:marTop w:val="120"/>
          <w:marBottom w:val="0"/>
          <w:divBdr>
            <w:top w:val="none" w:sz="0" w:space="0" w:color="auto"/>
            <w:left w:val="none" w:sz="0" w:space="0" w:color="auto"/>
            <w:bottom w:val="none" w:sz="0" w:space="0" w:color="auto"/>
            <w:right w:val="none" w:sz="0" w:space="0" w:color="auto"/>
          </w:divBdr>
        </w:div>
        <w:div w:id="412627794">
          <w:marLeft w:val="0"/>
          <w:marRight w:val="0"/>
          <w:marTop w:val="120"/>
          <w:marBottom w:val="0"/>
          <w:divBdr>
            <w:top w:val="none" w:sz="0" w:space="0" w:color="auto"/>
            <w:left w:val="none" w:sz="0" w:space="0" w:color="auto"/>
            <w:bottom w:val="none" w:sz="0" w:space="0" w:color="auto"/>
            <w:right w:val="none" w:sz="0" w:space="0" w:color="auto"/>
          </w:divBdr>
        </w:div>
        <w:div w:id="1612084584">
          <w:marLeft w:val="0"/>
          <w:marRight w:val="0"/>
          <w:marTop w:val="120"/>
          <w:marBottom w:val="0"/>
          <w:divBdr>
            <w:top w:val="none" w:sz="0" w:space="0" w:color="auto"/>
            <w:left w:val="none" w:sz="0" w:space="0" w:color="auto"/>
            <w:bottom w:val="none" w:sz="0" w:space="0" w:color="auto"/>
            <w:right w:val="none" w:sz="0" w:space="0" w:color="auto"/>
          </w:divBdr>
        </w:div>
        <w:div w:id="866143939">
          <w:marLeft w:val="0"/>
          <w:marRight w:val="0"/>
          <w:marTop w:val="120"/>
          <w:marBottom w:val="0"/>
          <w:divBdr>
            <w:top w:val="none" w:sz="0" w:space="0" w:color="auto"/>
            <w:left w:val="none" w:sz="0" w:space="0" w:color="auto"/>
            <w:bottom w:val="none" w:sz="0" w:space="0" w:color="auto"/>
            <w:right w:val="none" w:sz="0" w:space="0" w:color="auto"/>
          </w:divBdr>
        </w:div>
        <w:div w:id="609775914">
          <w:marLeft w:val="0"/>
          <w:marRight w:val="0"/>
          <w:marTop w:val="120"/>
          <w:marBottom w:val="0"/>
          <w:divBdr>
            <w:top w:val="none" w:sz="0" w:space="0" w:color="auto"/>
            <w:left w:val="none" w:sz="0" w:space="0" w:color="auto"/>
            <w:bottom w:val="none" w:sz="0" w:space="0" w:color="auto"/>
            <w:right w:val="none" w:sz="0" w:space="0" w:color="auto"/>
          </w:divBdr>
        </w:div>
        <w:div w:id="163473076">
          <w:marLeft w:val="0"/>
          <w:marRight w:val="0"/>
          <w:marTop w:val="120"/>
          <w:marBottom w:val="0"/>
          <w:divBdr>
            <w:top w:val="none" w:sz="0" w:space="0" w:color="auto"/>
            <w:left w:val="none" w:sz="0" w:space="0" w:color="auto"/>
            <w:bottom w:val="none" w:sz="0" w:space="0" w:color="auto"/>
            <w:right w:val="none" w:sz="0" w:space="0" w:color="auto"/>
          </w:divBdr>
        </w:div>
        <w:div w:id="728499345">
          <w:marLeft w:val="0"/>
          <w:marRight w:val="0"/>
          <w:marTop w:val="120"/>
          <w:marBottom w:val="0"/>
          <w:divBdr>
            <w:top w:val="none" w:sz="0" w:space="0" w:color="auto"/>
            <w:left w:val="none" w:sz="0" w:space="0" w:color="auto"/>
            <w:bottom w:val="none" w:sz="0" w:space="0" w:color="auto"/>
            <w:right w:val="none" w:sz="0" w:space="0" w:color="auto"/>
          </w:divBdr>
        </w:div>
        <w:div w:id="881206679">
          <w:marLeft w:val="0"/>
          <w:marRight w:val="0"/>
          <w:marTop w:val="120"/>
          <w:marBottom w:val="0"/>
          <w:divBdr>
            <w:top w:val="none" w:sz="0" w:space="0" w:color="auto"/>
            <w:left w:val="none" w:sz="0" w:space="0" w:color="auto"/>
            <w:bottom w:val="none" w:sz="0" w:space="0" w:color="auto"/>
            <w:right w:val="none" w:sz="0" w:space="0" w:color="auto"/>
          </w:divBdr>
        </w:div>
        <w:div w:id="358893696">
          <w:marLeft w:val="0"/>
          <w:marRight w:val="0"/>
          <w:marTop w:val="120"/>
          <w:marBottom w:val="0"/>
          <w:divBdr>
            <w:top w:val="none" w:sz="0" w:space="0" w:color="auto"/>
            <w:left w:val="none" w:sz="0" w:space="0" w:color="auto"/>
            <w:bottom w:val="none" w:sz="0" w:space="0" w:color="auto"/>
            <w:right w:val="none" w:sz="0" w:space="0" w:color="auto"/>
          </w:divBdr>
        </w:div>
        <w:div w:id="1907835268">
          <w:marLeft w:val="0"/>
          <w:marRight w:val="0"/>
          <w:marTop w:val="120"/>
          <w:marBottom w:val="0"/>
          <w:divBdr>
            <w:top w:val="none" w:sz="0" w:space="0" w:color="auto"/>
            <w:left w:val="none" w:sz="0" w:space="0" w:color="auto"/>
            <w:bottom w:val="none" w:sz="0" w:space="0" w:color="auto"/>
            <w:right w:val="none" w:sz="0" w:space="0" w:color="auto"/>
          </w:divBdr>
        </w:div>
        <w:div w:id="303897045">
          <w:marLeft w:val="0"/>
          <w:marRight w:val="0"/>
          <w:marTop w:val="120"/>
          <w:marBottom w:val="0"/>
          <w:divBdr>
            <w:top w:val="none" w:sz="0" w:space="0" w:color="auto"/>
            <w:left w:val="none" w:sz="0" w:space="0" w:color="auto"/>
            <w:bottom w:val="none" w:sz="0" w:space="0" w:color="auto"/>
            <w:right w:val="none" w:sz="0" w:space="0" w:color="auto"/>
          </w:divBdr>
        </w:div>
        <w:div w:id="220673076">
          <w:marLeft w:val="0"/>
          <w:marRight w:val="0"/>
          <w:marTop w:val="120"/>
          <w:marBottom w:val="0"/>
          <w:divBdr>
            <w:top w:val="none" w:sz="0" w:space="0" w:color="auto"/>
            <w:left w:val="none" w:sz="0" w:space="0" w:color="auto"/>
            <w:bottom w:val="none" w:sz="0" w:space="0" w:color="auto"/>
            <w:right w:val="none" w:sz="0" w:space="0" w:color="auto"/>
          </w:divBdr>
        </w:div>
        <w:div w:id="929389260">
          <w:marLeft w:val="0"/>
          <w:marRight w:val="0"/>
          <w:marTop w:val="120"/>
          <w:marBottom w:val="0"/>
          <w:divBdr>
            <w:top w:val="none" w:sz="0" w:space="0" w:color="auto"/>
            <w:left w:val="none" w:sz="0" w:space="0" w:color="auto"/>
            <w:bottom w:val="none" w:sz="0" w:space="0" w:color="auto"/>
            <w:right w:val="none" w:sz="0" w:space="0" w:color="auto"/>
          </w:divBdr>
        </w:div>
        <w:div w:id="1986738711">
          <w:marLeft w:val="0"/>
          <w:marRight w:val="0"/>
          <w:marTop w:val="120"/>
          <w:marBottom w:val="0"/>
          <w:divBdr>
            <w:top w:val="none" w:sz="0" w:space="0" w:color="auto"/>
            <w:left w:val="none" w:sz="0" w:space="0" w:color="auto"/>
            <w:bottom w:val="none" w:sz="0" w:space="0" w:color="auto"/>
            <w:right w:val="none" w:sz="0" w:space="0" w:color="auto"/>
          </w:divBdr>
        </w:div>
        <w:div w:id="372271561">
          <w:marLeft w:val="0"/>
          <w:marRight w:val="0"/>
          <w:marTop w:val="120"/>
          <w:marBottom w:val="0"/>
          <w:divBdr>
            <w:top w:val="none" w:sz="0" w:space="0" w:color="auto"/>
            <w:left w:val="none" w:sz="0" w:space="0" w:color="auto"/>
            <w:bottom w:val="none" w:sz="0" w:space="0" w:color="auto"/>
            <w:right w:val="none" w:sz="0" w:space="0" w:color="auto"/>
          </w:divBdr>
        </w:div>
        <w:div w:id="1951280401">
          <w:marLeft w:val="0"/>
          <w:marRight w:val="0"/>
          <w:marTop w:val="120"/>
          <w:marBottom w:val="0"/>
          <w:divBdr>
            <w:top w:val="none" w:sz="0" w:space="0" w:color="auto"/>
            <w:left w:val="none" w:sz="0" w:space="0" w:color="auto"/>
            <w:bottom w:val="none" w:sz="0" w:space="0" w:color="auto"/>
            <w:right w:val="none" w:sz="0" w:space="0" w:color="auto"/>
          </w:divBdr>
        </w:div>
        <w:div w:id="53549249">
          <w:marLeft w:val="0"/>
          <w:marRight w:val="0"/>
          <w:marTop w:val="120"/>
          <w:marBottom w:val="0"/>
          <w:divBdr>
            <w:top w:val="none" w:sz="0" w:space="0" w:color="auto"/>
            <w:left w:val="none" w:sz="0" w:space="0" w:color="auto"/>
            <w:bottom w:val="none" w:sz="0" w:space="0" w:color="auto"/>
            <w:right w:val="none" w:sz="0" w:space="0" w:color="auto"/>
          </w:divBdr>
        </w:div>
        <w:div w:id="681248464">
          <w:marLeft w:val="0"/>
          <w:marRight w:val="0"/>
          <w:marTop w:val="120"/>
          <w:marBottom w:val="0"/>
          <w:divBdr>
            <w:top w:val="none" w:sz="0" w:space="0" w:color="auto"/>
            <w:left w:val="none" w:sz="0" w:space="0" w:color="auto"/>
            <w:bottom w:val="none" w:sz="0" w:space="0" w:color="auto"/>
            <w:right w:val="none" w:sz="0" w:space="0" w:color="auto"/>
          </w:divBdr>
        </w:div>
        <w:div w:id="1770198381">
          <w:marLeft w:val="0"/>
          <w:marRight w:val="0"/>
          <w:marTop w:val="120"/>
          <w:marBottom w:val="0"/>
          <w:divBdr>
            <w:top w:val="none" w:sz="0" w:space="0" w:color="auto"/>
            <w:left w:val="none" w:sz="0" w:space="0" w:color="auto"/>
            <w:bottom w:val="none" w:sz="0" w:space="0" w:color="auto"/>
            <w:right w:val="none" w:sz="0" w:space="0" w:color="auto"/>
          </w:divBdr>
        </w:div>
        <w:div w:id="94449264">
          <w:marLeft w:val="0"/>
          <w:marRight w:val="0"/>
          <w:marTop w:val="120"/>
          <w:marBottom w:val="0"/>
          <w:divBdr>
            <w:top w:val="none" w:sz="0" w:space="0" w:color="auto"/>
            <w:left w:val="none" w:sz="0" w:space="0" w:color="auto"/>
            <w:bottom w:val="none" w:sz="0" w:space="0" w:color="auto"/>
            <w:right w:val="none" w:sz="0" w:space="0" w:color="auto"/>
          </w:divBdr>
        </w:div>
        <w:div w:id="335500011">
          <w:marLeft w:val="0"/>
          <w:marRight w:val="0"/>
          <w:marTop w:val="120"/>
          <w:marBottom w:val="0"/>
          <w:divBdr>
            <w:top w:val="none" w:sz="0" w:space="0" w:color="auto"/>
            <w:left w:val="none" w:sz="0" w:space="0" w:color="auto"/>
            <w:bottom w:val="none" w:sz="0" w:space="0" w:color="auto"/>
            <w:right w:val="none" w:sz="0" w:space="0" w:color="auto"/>
          </w:divBdr>
        </w:div>
        <w:div w:id="651103836">
          <w:marLeft w:val="0"/>
          <w:marRight w:val="0"/>
          <w:marTop w:val="120"/>
          <w:marBottom w:val="0"/>
          <w:divBdr>
            <w:top w:val="none" w:sz="0" w:space="0" w:color="auto"/>
            <w:left w:val="none" w:sz="0" w:space="0" w:color="auto"/>
            <w:bottom w:val="none" w:sz="0" w:space="0" w:color="auto"/>
            <w:right w:val="none" w:sz="0" w:space="0" w:color="auto"/>
          </w:divBdr>
        </w:div>
        <w:div w:id="1489514506">
          <w:marLeft w:val="0"/>
          <w:marRight w:val="0"/>
          <w:marTop w:val="120"/>
          <w:marBottom w:val="0"/>
          <w:divBdr>
            <w:top w:val="none" w:sz="0" w:space="0" w:color="auto"/>
            <w:left w:val="none" w:sz="0" w:space="0" w:color="auto"/>
            <w:bottom w:val="none" w:sz="0" w:space="0" w:color="auto"/>
            <w:right w:val="none" w:sz="0" w:space="0" w:color="auto"/>
          </w:divBdr>
        </w:div>
        <w:div w:id="58794470">
          <w:marLeft w:val="0"/>
          <w:marRight w:val="0"/>
          <w:marTop w:val="120"/>
          <w:marBottom w:val="0"/>
          <w:divBdr>
            <w:top w:val="none" w:sz="0" w:space="0" w:color="auto"/>
            <w:left w:val="none" w:sz="0" w:space="0" w:color="auto"/>
            <w:bottom w:val="none" w:sz="0" w:space="0" w:color="auto"/>
            <w:right w:val="none" w:sz="0" w:space="0" w:color="auto"/>
          </w:divBdr>
        </w:div>
        <w:div w:id="38667970">
          <w:marLeft w:val="0"/>
          <w:marRight w:val="0"/>
          <w:marTop w:val="120"/>
          <w:marBottom w:val="0"/>
          <w:divBdr>
            <w:top w:val="none" w:sz="0" w:space="0" w:color="auto"/>
            <w:left w:val="none" w:sz="0" w:space="0" w:color="auto"/>
            <w:bottom w:val="none" w:sz="0" w:space="0" w:color="auto"/>
            <w:right w:val="none" w:sz="0" w:space="0" w:color="auto"/>
          </w:divBdr>
        </w:div>
        <w:div w:id="1014456367">
          <w:marLeft w:val="0"/>
          <w:marRight w:val="0"/>
          <w:marTop w:val="120"/>
          <w:marBottom w:val="0"/>
          <w:divBdr>
            <w:top w:val="none" w:sz="0" w:space="0" w:color="auto"/>
            <w:left w:val="none" w:sz="0" w:space="0" w:color="auto"/>
            <w:bottom w:val="none" w:sz="0" w:space="0" w:color="auto"/>
            <w:right w:val="none" w:sz="0" w:space="0" w:color="auto"/>
          </w:divBdr>
        </w:div>
        <w:div w:id="474181253">
          <w:marLeft w:val="0"/>
          <w:marRight w:val="0"/>
          <w:marTop w:val="120"/>
          <w:marBottom w:val="0"/>
          <w:divBdr>
            <w:top w:val="none" w:sz="0" w:space="0" w:color="auto"/>
            <w:left w:val="none" w:sz="0" w:space="0" w:color="auto"/>
            <w:bottom w:val="none" w:sz="0" w:space="0" w:color="auto"/>
            <w:right w:val="none" w:sz="0" w:space="0" w:color="auto"/>
          </w:divBdr>
        </w:div>
        <w:div w:id="527913431">
          <w:marLeft w:val="0"/>
          <w:marRight w:val="0"/>
          <w:marTop w:val="120"/>
          <w:marBottom w:val="0"/>
          <w:divBdr>
            <w:top w:val="none" w:sz="0" w:space="0" w:color="auto"/>
            <w:left w:val="none" w:sz="0" w:space="0" w:color="auto"/>
            <w:bottom w:val="none" w:sz="0" w:space="0" w:color="auto"/>
            <w:right w:val="none" w:sz="0" w:space="0" w:color="auto"/>
          </w:divBdr>
        </w:div>
        <w:div w:id="1227448723">
          <w:marLeft w:val="0"/>
          <w:marRight w:val="0"/>
          <w:marTop w:val="120"/>
          <w:marBottom w:val="0"/>
          <w:divBdr>
            <w:top w:val="none" w:sz="0" w:space="0" w:color="auto"/>
            <w:left w:val="none" w:sz="0" w:space="0" w:color="auto"/>
            <w:bottom w:val="none" w:sz="0" w:space="0" w:color="auto"/>
            <w:right w:val="none" w:sz="0" w:space="0" w:color="auto"/>
          </w:divBdr>
        </w:div>
        <w:div w:id="1942837493">
          <w:marLeft w:val="0"/>
          <w:marRight w:val="0"/>
          <w:marTop w:val="120"/>
          <w:marBottom w:val="0"/>
          <w:divBdr>
            <w:top w:val="none" w:sz="0" w:space="0" w:color="auto"/>
            <w:left w:val="none" w:sz="0" w:space="0" w:color="auto"/>
            <w:bottom w:val="none" w:sz="0" w:space="0" w:color="auto"/>
            <w:right w:val="none" w:sz="0" w:space="0" w:color="auto"/>
          </w:divBdr>
        </w:div>
        <w:div w:id="1544436675">
          <w:marLeft w:val="0"/>
          <w:marRight w:val="0"/>
          <w:marTop w:val="120"/>
          <w:marBottom w:val="0"/>
          <w:divBdr>
            <w:top w:val="none" w:sz="0" w:space="0" w:color="auto"/>
            <w:left w:val="none" w:sz="0" w:space="0" w:color="auto"/>
            <w:bottom w:val="none" w:sz="0" w:space="0" w:color="auto"/>
            <w:right w:val="none" w:sz="0" w:space="0" w:color="auto"/>
          </w:divBdr>
        </w:div>
        <w:div w:id="1111629936">
          <w:marLeft w:val="0"/>
          <w:marRight w:val="0"/>
          <w:marTop w:val="120"/>
          <w:marBottom w:val="0"/>
          <w:divBdr>
            <w:top w:val="none" w:sz="0" w:space="0" w:color="auto"/>
            <w:left w:val="none" w:sz="0" w:space="0" w:color="auto"/>
            <w:bottom w:val="none" w:sz="0" w:space="0" w:color="auto"/>
            <w:right w:val="none" w:sz="0" w:space="0" w:color="auto"/>
          </w:divBdr>
        </w:div>
        <w:div w:id="192043181">
          <w:marLeft w:val="0"/>
          <w:marRight w:val="0"/>
          <w:marTop w:val="120"/>
          <w:marBottom w:val="0"/>
          <w:divBdr>
            <w:top w:val="none" w:sz="0" w:space="0" w:color="auto"/>
            <w:left w:val="none" w:sz="0" w:space="0" w:color="auto"/>
            <w:bottom w:val="none" w:sz="0" w:space="0" w:color="auto"/>
            <w:right w:val="none" w:sz="0" w:space="0" w:color="auto"/>
          </w:divBdr>
        </w:div>
        <w:div w:id="2062054142">
          <w:marLeft w:val="0"/>
          <w:marRight w:val="0"/>
          <w:marTop w:val="120"/>
          <w:marBottom w:val="0"/>
          <w:divBdr>
            <w:top w:val="none" w:sz="0" w:space="0" w:color="auto"/>
            <w:left w:val="none" w:sz="0" w:space="0" w:color="auto"/>
            <w:bottom w:val="none" w:sz="0" w:space="0" w:color="auto"/>
            <w:right w:val="none" w:sz="0" w:space="0" w:color="auto"/>
          </w:divBdr>
        </w:div>
        <w:div w:id="827984388">
          <w:marLeft w:val="0"/>
          <w:marRight w:val="0"/>
          <w:marTop w:val="120"/>
          <w:marBottom w:val="0"/>
          <w:divBdr>
            <w:top w:val="none" w:sz="0" w:space="0" w:color="auto"/>
            <w:left w:val="none" w:sz="0" w:space="0" w:color="auto"/>
            <w:bottom w:val="none" w:sz="0" w:space="0" w:color="auto"/>
            <w:right w:val="none" w:sz="0" w:space="0" w:color="auto"/>
          </w:divBdr>
        </w:div>
        <w:div w:id="1399748785">
          <w:marLeft w:val="0"/>
          <w:marRight w:val="0"/>
          <w:marTop w:val="0"/>
          <w:marBottom w:val="192"/>
          <w:divBdr>
            <w:top w:val="none" w:sz="0" w:space="0" w:color="auto"/>
            <w:left w:val="none" w:sz="0" w:space="0" w:color="auto"/>
            <w:bottom w:val="none" w:sz="0" w:space="0" w:color="auto"/>
            <w:right w:val="none" w:sz="0" w:space="0" w:color="auto"/>
          </w:divBdr>
        </w:div>
        <w:div w:id="1255671952">
          <w:marLeft w:val="0"/>
          <w:marRight w:val="0"/>
          <w:marTop w:val="120"/>
          <w:marBottom w:val="96"/>
          <w:divBdr>
            <w:top w:val="none" w:sz="0" w:space="0" w:color="auto"/>
            <w:left w:val="single" w:sz="24" w:space="0" w:color="CED3F1"/>
            <w:bottom w:val="none" w:sz="0" w:space="0" w:color="auto"/>
            <w:right w:val="none" w:sz="0" w:space="0" w:color="auto"/>
          </w:divBdr>
        </w:div>
        <w:div w:id="40860494">
          <w:marLeft w:val="0"/>
          <w:marRight w:val="0"/>
          <w:marTop w:val="120"/>
          <w:marBottom w:val="0"/>
          <w:divBdr>
            <w:top w:val="none" w:sz="0" w:space="0" w:color="auto"/>
            <w:left w:val="none" w:sz="0" w:space="0" w:color="auto"/>
            <w:bottom w:val="none" w:sz="0" w:space="0" w:color="auto"/>
            <w:right w:val="none" w:sz="0" w:space="0" w:color="auto"/>
          </w:divBdr>
        </w:div>
        <w:div w:id="593515028">
          <w:marLeft w:val="0"/>
          <w:marRight w:val="0"/>
          <w:marTop w:val="0"/>
          <w:marBottom w:val="192"/>
          <w:divBdr>
            <w:top w:val="none" w:sz="0" w:space="0" w:color="auto"/>
            <w:left w:val="none" w:sz="0" w:space="0" w:color="auto"/>
            <w:bottom w:val="none" w:sz="0" w:space="0" w:color="auto"/>
            <w:right w:val="none" w:sz="0" w:space="0" w:color="auto"/>
          </w:divBdr>
          <w:divsChild>
            <w:div w:id="513300210">
              <w:marLeft w:val="0"/>
              <w:marRight w:val="0"/>
              <w:marTop w:val="120"/>
              <w:marBottom w:val="0"/>
              <w:divBdr>
                <w:top w:val="none" w:sz="0" w:space="0" w:color="auto"/>
                <w:left w:val="none" w:sz="0" w:space="0" w:color="auto"/>
                <w:bottom w:val="none" w:sz="0" w:space="0" w:color="auto"/>
                <w:right w:val="none" w:sz="0" w:space="0" w:color="auto"/>
              </w:divBdr>
            </w:div>
          </w:divsChild>
        </w:div>
        <w:div w:id="2048482617">
          <w:marLeft w:val="0"/>
          <w:marRight w:val="0"/>
          <w:marTop w:val="120"/>
          <w:marBottom w:val="0"/>
          <w:divBdr>
            <w:top w:val="none" w:sz="0" w:space="0" w:color="auto"/>
            <w:left w:val="none" w:sz="0" w:space="0" w:color="auto"/>
            <w:bottom w:val="none" w:sz="0" w:space="0" w:color="auto"/>
            <w:right w:val="none" w:sz="0" w:space="0" w:color="auto"/>
          </w:divBdr>
        </w:div>
        <w:div w:id="115757474">
          <w:marLeft w:val="0"/>
          <w:marRight w:val="0"/>
          <w:marTop w:val="120"/>
          <w:marBottom w:val="0"/>
          <w:divBdr>
            <w:top w:val="none" w:sz="0" w:space="0" w:color="auto"/>
            <w:left w:val="none" w:sz="0" w:space="0" w:color="auto"/>
            <w:bottom w:val="none" w:sz="0" w:space="0" w:color="auto"/>
            <w:right w:val="none" w:sz="0" w:space="0" w:color="auto"/>
          </w:divBdr>
        </w:div>
        <w:div w:id="1449664560">
          <w:marLeft w:val="0"/>
          <w:marRight w:val="0"/>
          <w:marTop w:val="120"/>
          <w:marBottom w:val="0"/>
          <w:divBdr>
            <w:top w:val="none" w:sz="0" w:space="0" w:color="auto"/>
            <w:left w:val="none" w:sz="0" w:space="0" w:color="auto"/>
            <w:bottom w:val="none" w:sz="0" w:space="0" w:color="auto"/>
            <w:right w:val="none" w:sz="0" w:space="0" w:color="auto"/>
          </w:divBdr>
        </w:div>
        <w:div w:id="1501770704">
          <w:marLeft w:val="0"/>
          <w:marRight w:val="0"/>
          <w:marTop w:val="120"/>
          <w:marBottom w:val="0"/>
          <w:divBdr>
            <w:top w:val="none" w:sz="0" w:space="0" w:color="auto"/>
            <w:left w:val="none" w:sz="0" w:space="0" w:color="auto"/>
            <w:bottom w:val="none" w:sz="0" w:space="0" w:color="auto"/>
            <w:right w:val="none" w:sz="0" w:space="0" w:color="auto"/>
          </w:divBdr>
        </w:div>
        <w:div w:id="955060359">
          <w:marLeft w:val="0"/>
          <w:marRight w:val="0"/>
          <w:marTop w:val="120"/>
          <w:marBottom w:val="0"/>
          <w:divBdr>
            <w:top w:val="none" w:sz="0" w:space="0" w:color="auto"/>
            <w:left w:val="none" w:sz="0" w:space="0" w:color="auto"/>
            <w:bottom w:val="none" w:sz="0" w:space="0" w:color="auto"/>
            <w:right w:val="none" w:sz="0" w:space="0" w:color="auto"/>
          </w:divBdr>
        </w:div>
        <w:div w:id="376703625">
          <w:marLeft w:val="0"/>
          <w:marRight w:val="0"/>
          <w:marTop w:val="120"/>
          <w:marBottom w:val="0"/>
          <w:divBdr>
            <w:top w:val="none" w:sz="0" w:space="0" w:color="auto"/>
            <w:left w:val="none" w:sz="0" w:space="0" w:color="auto"/>
            <w:bottom w:val="none" w:sz="0" w:space="0" w:color="auto"/>
            <w:right w:val="none" w:sz="0" w:space="0" w:color="auto"/>
          </w:divBdr>
        </w:div>
        <w:div w:id="1030912628">
          <w:marLeft w:val="0"/>
          <w:marRight w:val="0"/>
          <w:marTop w:val="120"/>
          <w:marBottom w:val="0"/>
          <w:divBdr>
            <w:top w:val="none" w:sz="0" w:space="0" w:color="auto"/>
            <w:left w:val="none" w:sz="0" w:space="0" w:color="auto"/>
            <w:bottom w:val="none" w:sz="0" w:space="0" w:color="auto"/>
            <w:right w:val="none" w:sz="0" w:space="0" w:color="auto"/>
          </w:divBdr>
        </w:div>
        <w:div w:id="1687556020">
          <w:marLeft w:val="0"/>
          <w:marRight w:val="0"/>
          <w:marTop w:val="120"/>
          <w:marBottom w:val="0"/>
          <w:divBdr>
            <w:top w:val="none" w:sz="0" w:space="0" w:color="auto"/>
            <w:left w:val="none" w:sz="0" w:space="0" w:color="auto"/>
            <w:bottom w:val="none" w:sz="0" w:space="0" w:color="auto"/>
            <w:right w:val="none" w:sz="0" w:space="0" w:color="auto"/>
          </w:divBdr>
        </w:div>
        <w:div w:id="202056472">
          <w:marLeft w:val="0"/>
          <w:marRight w:val="0"/>
          <w:marTop w:val="120"/>
          <w:marBottom w:val="0"/>
          <w:divBdr>
            <w:top w:val="none" w:sz="0" w:space="0" w:color="auto"/>
            <w:left w:val="none" w:sz="0" w:space="0" w:color="auto"/>
            <w:bottom w:val="none" w:sz="0" w:space="0" w:color="auto"/>
            <w:right w:val="none" w:sz="0" w:space="0" w:color="auto"/>
          </w:divBdr>
        </w:div>
        <w:div w:id="1626111438">
          <w:marLeft w:val="0"/>
          <w:marRight w:val="0"/>
          <w:marTop w:val="120"/>
          <w:marBottom w:val="0"/>
          <w:divBdr>
            <w:top w:val="none" w:sz="0" w:space="0" w:color="auto"/>
            <w:left w:val="none" w:sz="0" w:space="0" w:color="auto"/>
            <w:bottom w:val="none" w:sz="0" w:space="0" w:color="auto"/>
            <w:right w:val="none" w:sz="0" w:space="0" w:color="auto"/>
          </w:divBdr>
        </w:div>
        <w:div w:id="2017078481">
          <w:marLeft w:val="0"/>
          <w:marRight w:val="0"/>
          <w:marTop w:val="120"/>
          <w:marBottom w:val="0"/>
          <w:divBdr>
            <w:top w:val="none" w:sz="0" w:space="0" w:color="auto"/>
            <w:left w:val="none" w:sz="0" w:space="0" w:color="auto"/>
            <w:bottom w:val="none" w:sz="0" w:space="0" w:color="auto"/>
            <w:right w:val="none" w:sz="0" w:space="0" w:color="auto"/>
          </w:divBdr>
        </w:div>
        <w:div w:id="1346397913">
          <w:marLeft w:val="0"/>
          <w:marRight w:val="0"/>
          <w:marTop w:val="120"/>
          <w:marBottom w:val="0"/>
          <w:divBdr>
            <w:top w:val="none" w:sz="0" w:space="0" w:color="auto"/>
            <w:left w:val="none" w:sz="0" w:space="0" w:color="auto"/>
            <w:bottom w:val="none" w:sz="0" w:space="0" w:color="auto"/>
            <w:right w:val="none" w:sz="0" w:space="0" w:color="auto"/>
          </w:divBdr>
        </w:div>
      </w:divsChild>
    </w:div>
    <w:div w:id="787354434">
      <w:bodyDiv w:val="1"/>
      <w:marLeft w:val="0"/>
      <w:marRight w:val="0"/>
      <w:marTop w:val="0"/>
      <w:marBottom w:val="0"/>
      <w:divBdr>
        <w:top w:val="none" w:sz="0" w:space="0" w:color="auto"/>
        <w:left w:val="none" w:sz="0" w:space="0" w:color="auto"/>
        <w:bottom w:val="none" w:sz="0" w:space="0" w:color="auto"/>
        <w:right w:val="none" w:sz="0" w:space="0" w:color="auto"/>
      </w:divBdr>
      <w:divsChild>
        <w:div w:id="1647779571">
          <w:marLeft w:val="0"/>
          <w:marRight w:val="0"/>
          <w:marTop w:val="120"/>
          <w:marBottom w:val="0"/>
          <w:divBdr>
            <w:top w:val="none" w:sz="0" w:space="0" w:color="auto"/>
            <w:left w:val="none" w:sz="0" w:space="0" w:color="auto"/>
            <w:bottom w:val="none" w:sz="0" w:space="0" w:color="auto"/>
            <w:right w:val="none" w:sz="0" w:space="0" w:color="auto"/>
          </w:divBdr>
        </w:div>
        <w:div w:id="1773278668">
          <w:marLeft w:val="0"/>
          <w:marRight w:val="0"/>
          <w:marTop w:val="120"/>
          <w:marBottom w:val="0"/>
          <w:divBdr>
            <w:top w:val="none" w:sz="0" w:space="0" w:color="auto"/>
            <w:left w:val="none" w:sz="0" w:space="0" w:color="auto"/>
            <w:bottom w:val="none" w:sz="0" w:space="0" w:color="auto"/>
            <w:right w:val="none" w:sz="0" w:space="0" w:color="auto"/>
          </w:divBdr>
        </w:div>
        <w:div w:id="1057506347">
          <w:marLeft w:val="0"/>
          <w:marRight w:val="0"/>
          <w:marTop w:val="120"/>
          <w:marBottom w:val="0"/>
          <w:divBdr>
            <w:top w:val="none" w:sz="0" w:space="0" w:color="auto"/>
            <w:left w:val="none" w:sz="0" w:space="0" w:color="auto"/>
            <w:bottom w:val="none" w:sz="0" w:space="0" w:color="auto"/>
            <w:right w:val="none" w:sz="0" w:space="0" w:color="auto"/>
          </w:divBdr>
        </w:div>
        <w:div w:id="861940711">
          <w:marLeft w:val="0"/>
          <w:marRight w:val="0"/>
          <w:marTop w:val="120"/>
          <w:marBottom w:val="0"/>
          <w:divBdr>
            <w:top w:val="none" w:sz="0" w:space="0" w:color="auto"/>
            <w:left w:val="none" w:sz="0" w:space="0" w:color="auto"/>
            <w:bottom w:val="none" w:sz="0" w:space="0" w:color="auto"/>
            <w:right w:val="none" w:sz="0" w:space="0" w:color="auto"/>
          </w:divBdr>
        </w:div>
        <w:div w:id="1490176116">
          <w:marLeft w:val="0"/>
          <w:marRight w:val="0"/>
          <w:marTop w:val="120"/>
          <w:marBottom w:val="0"/>
          <w:divBdr>
            <w:top w:val="none" w:sz="0" w:space="0" w:color="auto"/>
            <w:left w:val="none" w:sz="0" w:space="0" w:color="auto"/>
            <w:bottom w:val="none" w:sz="0" w:space="0" w:color="auto"/>
            <w:right w:val="none" w:sz="0" w:space="0" w:color="auto"/>
          </w:divBdr>
        </w:div>
        <w:div w:id="766387544">
          <w:marLeft w:val="0"/>
          <w:marRight w:val="0"/>
          <w:marTop w:val="120"/>
          <w:marBottom w:val="0"/>
          <w:divBdr>
            <w:top w:val="none" w:sz="0" w:space="0" w:color="auto"/>
            <w:left w:val="none" w:sz="0" w:space="0" w:color="auto"/>
            <w:bottom w:val="none" w:sz="0" w:space="0" w:color="auto"/>
            <w:right w:val="none" w:sz="0" w:space="0" w:color="auto"/>
          </w:divBdr>
        </w:div>
        <w:div w:id="1036930743">
          <w:marLeft w:val="0"/>
          <w:marRight w:val="0"/>
          <w:marTop w:val="120"/>
          <w:marBottom w:val="0"/>
          <w:divBdr>
            <w:top w:val="none" w:sz="0" w:space="0" w:color="auto"/>
            <w:left w:val="none" w:sz="0" w:space="0" w:color="auto"/>
            <w:bottom w:val="none" w:sz="0" w:space="0" w:color="auto"/>
            <w:right w:val="none" w:sz="0" w:space="0" w:color="auto"/>
          </w:divBdr>
        </w:div>
        <w:div w:id="1560243318">
          <w:marLeft w:val="0"/>
          <w:marRight w:val="0"/>
          <w:marTop w:val="120"/>
          <w:marBottom w:val="0"/>
          <w:divBdr>
            <w:top w:val="none" w:sz="0" w:space="0" w:color="auto"/>
            <w:left w:val="none" w:sz="0" w:space="0" w:color="auto"/>
            <w:bottom w:val="none" w:sz="0" w:space="0" w:color="auto"/>
            <w:right w:val="none" w:sz="0" w:space="0" w:color="auto"/>
          </w:divBdr>
        </w:div>
        <w:div w:id="642931850">
          <w:marLeft w:val="0"/>
          <w:marRight w:val="0"/>
          <w:marTop w:val="120"/>
          <w:marBottom w:val="0"/>
          <w:divBdr>
            <w:top w:val="none" w:sz="0" w:space="0" w:color="auto"/>
            <w:left w:val="none" w:sz="0" w:space="0" w:color="auto"/>
            <w:bottom w:val="none" w:sz="0" w:space="0" w:color="auto"/>
            <w:right w:val="none" w:sz="0" w:space="0" w:color="auto"/>
          </w:divBdr>
        </w:div>
        <w:div w:id="1041051433">
          <w:marLeft w:val="0"/>
          <w:marRight w:val="0"/>
          <w:marTop w:val="120"/>
          <w:marBottom w:val="0"/>
          <w:divBdr>
            <w:top w:val="none" w:sz="0" w:space="0" w:color="auto"/>
            <w:left w:val="none" w:sz="0" w:space="0" w:color="auto"/>
            <w:bottom w:val="none" w:sz="0" w:space="0" w:color="auto"/>
            <w:right w:val="none" w:sz="0" w:space="0" w:color="auto"/>
          </w:divBdr>
        </w:div>
        <w:div w:id="1067456014">
          <w:marLeft w:val="0"/>
          <w:marRight w:val="0"/>
          <w:marTop w:val="120"/>
          <w:marBottom w:val="0"/>
          <w:divBdr>
            <w:top w:val="none" w:sz="0" w:space="0" w:color="auto"/>
            <w:left w:val="none" w:sz="0" w:space="0" w:color="auto"/>
            <w:bottom w:val="none" w:sz="0" w:space="0" w:color="auto"/>
            <w:right w:val="none" w:sz="0" w:space="0" w:color="auto"/>
          </w:divBdr>
        </w:div>
      </w:divsChild>
    </w:div>
    <w:div w:id="819810827">
      <w:bodyDiv w:val="1"/>
      <w:marLeft w:val="0"/>
      <w:marRight w:val="0"/>
      <w:marTop w:val="0"/>
      <w:marBottom w:val="0"/>
      <w:divBdr>
        <w:top w:val="none" w:sz="0" w:space="0" w:color="auto"/>
        <w:left w:val="none" w:sz="0" w:space="0" w:color="auto"/>
        <w:bottom w:val="none" w:sz="0" w:space="0" w:color="auto"/>
        <w:right w:val="none" w:sz="0" w:space="0" w:color="auto"/>
      </w:divBdr>
      <w:divsChild>
        <w:div w:id="1975023338">
          <w:marLeft w:val="0"/>
          <w:marRight w:val="0"/>
          <w:marTop w:val="120"/>
          <w:marBottom w:val="0"/>
          <w:divBdr>
            <w:top w:val="none" w:sz="0" w:space="0" w:color="auto"/>
            <w:left w:val="none" w:sz="0" w:space="0" w:color="auto"/>
            <w:bottom w:val="none" w:sz="0" w:space="0" w:color="auto"/>
            <w:right w:val="none" w:sz="0" w:space="0" w:color="auto"/>
          </w:divBdr>
        </w:div>
        <w:div w:id="181170648">
          <w:marLeft w:val="0"/>
          <w:marRight w:val="0"/>
          <w:marTop w:val="120"/>
          <w:marBottom w:val="0"/>
          <w:divBdr>
            <w:top w:val="none" w:sz="0" w:space="0" w:color="auto"/>
            <w:left w:val="none" w:sz="0" w:space="0" w:color="auto"/>
            <w:bottom w:val="none" w:sz="0" w:space="0" w:color="auto"/>
            <w:right w:val="none" w:sz="0" w:space="0" w:color="auto"/>
          </w:divBdr>
        </w:div>
        <w:div w:id="649672555">
          <w:marLeft w:val="0"/>
          <w:marRight w:val="0"/>
          <w:marTop w:val="120"/>
          <w:marBottom w:val="0"/>
          <w:divBdr>
            <w:top w:val="none" w:sz="0" w:space="0" w:color="auto"/>
            <w:left w:val="none" w:sz="0" w:space="0" w:color="auto"/>
            <w:bottom w:val="none" w:sz="0" w:space="0" w:color="auto"/>
            <w:right w:val="none" w:sz="0" w:space="0" w:color="auto"/>
          </w:divBdr>
        </w:div>
        <w:div w:id="313529888">
          <w:marLeft w:val="0"/>
          <w:marRight w:val="0"/>
          <w:marTop w:val="120"/>
          <w:marBottom w:val="0"/>
          <w:divBdr>
            <w:top w:val="none" w:sz="0" w:space="0" w:color="auto"/>
            <w:left w:val="none" w:sz="0" w:space="0" w:color="auto"/>
            <w:bottom w:val="none" w:sz="0" w:space="0" w:color="auto"/>
            <w:right w:val="none" w:sz="0" w:space="0" w:color="auto"/>
          </w:divBdr>
        </w:div>
        <w:div w:id="1228414358">
          <w:marLeft w:val="0"/>
          <w:marRight w:val="0"/>
          <w:marTop w:val="120"/>
          <w:marBottom w:val="0"/>
          <w:divBdr>
            <w:top w:val="none" w:sz="0" w:space="0" w:color="auto"/>
            <w:left w:val="none" w:sz="0" w:space="0" w:color="auto"/>
            <w:bottom w:val="none" w:sz="0" w:space="0" w:color="auto"/>
            <w:right w:val="none" w:sz="0" w:space="0" w:color="auto"/>
          </w:divBdr>
        </w:div>
        <w:div w:id="432358487">
          <w:marLeft w:val="0"/>
          <w:marRight w:val="0"/>
          <w:marTop w:val="120"/>
          <w:marBottom w:val="0"/>
          <w:divBdr>
            <w:top w:val="none" w:sz="0" w:space="0" w:color="auto"/>
            <w:left w:val="none" w:sz="0" w:space="0" w:color="auto"/>
            <w:bottom w:val="none" w:sz="0" w:space="0" w:color="auto"/>
            <w:right w:val="none" w:sz="0" w:space="0" w:color="auto"/>
          </w:divBdr>
        </w:div>
        <w:div w:id="1642924290">
          <w:marLeft w:val="0"/>
          <w:marRight w:val="0"/>
          <w:marTop w:val="120"/>
          <w:marBottom w:val="0"/>
          <w:divBdr>
            <w:top w:val="none" w:sz="0" w:space="0" w:color="auto"/>
            <w:left w:val="none" w:sz="0" w:space="0" w:color="auto"/>
            <w:bottom w:val="none" w:sz="0" w:space="0" w:color="auto"/>
            <w:right w:val="none" w:sz="0" w:space="0" w:color="auto"/>
          </w:divBdr>
        </w:div>
        <w:div w:id="547034421">
          <w:marLeft w:val="0"/>
          <w:marRight w:val="0"/>
          <w:marTop w:val="120"/>
          <w:marBottom w:val="0"/>
          <w:divBdr>
            <w:top w:val="none" w:sz="0" w:space="0" w:color="auto"/>
            <w:left w:val="none" w:sz="0" w:space="0" w:color="auto"/>
            <w:bottom w:val="none" w:sz="0" w:space="0" w:color="auto"/>
            <w:right w:val="none" w:sz="0" w:space="0" w:color="auto"/>
          </w:divBdr>
        </w:div>
        <w:div w:id="764158270">
          <w:marLeft w:val="0"/>
          <w:marRight w:val="0"/>
          <w:marTop w:val="120"/>
          <w:marBottom w:val="0"/>
          <w:divBdr>
            <w:top w:val="none" w:sz="0" w:space="0" w:color="auto"/>
            <w:left w:val="none" w:sz="0" w:space="0" w:color="auto"/>
            <w:bottom w:val="none" w:sz="0" w:space="0" w:color="auto"/>
            <w:right w:val="none" w:sz="0" w:space="0" w:color="auto"/>
          </w:divBdr>
        </w:div>
        <w:div w:id="1468204076">
          <w:marLeft w:val="0"/>
          <w:marRight w:val="0"/>
          <w:marTop w:val="120"/>
          <w:marBottom w:val="0"/>
          <w:divBdr>
            <w:top w:val="none" w:sz="0" w:space="0" w:color="auto"/>
            <w:left w:val="none" w:sz="0" w:space="0" w:color="auto"/>
            <w:bottom w:val="none" w:sz="0" w:space="0" w:color="auto"/>
            <w:right w:val="none" w:sz="0" w:space="0" w:color="auto"/>
          </w:divBdr>
        </w:div>
        <w:div w:id="496000131">
          <w:marLeft w:val="0"/>
          <w:marRight w:val="0"/>
          <w:marTop w:val="120"/>
          <w:marBottom w:val="0"/>
          <w:divBdr>
            <w:top w:val="none" w:sz="0" w:space="0" w:color="auto"/>
            <w:left w:val="none" w:sz="0" w:space="0" w:color="auto"/>
            <w:bottom w:val="none" w:sz="0" w:space="0" w:color="auto"/>
            <w:right w:val="none" w:sz="0" w:space="0" w:color="auto"/>
          </w:divBdr>
        </w:div>
        <w:div w:id="939332994">
          <w:marLeft w:val="0"/>
          <w:marRight w:val="0"/>
          <w:marTop w:val="120"/>
          <w:marBottom w:val="0"/>
          <w:divBdr>
            <w:top w:val="none" w:sz="0" w:space="0" w:color="auto"/>
            <w:left w:val="none" w:sz="0" w:space="0" w:color="auto"/>
            <w:bottom w:val="none" w:sz="0" w:space="0" w:color="auto"/>
            <w:right w:val="none" w:sz="0" w:space="0" w:color="auto"/>
          </w:divBdr>
        </w:div>
      </w:divsChild>
    </w:div>
    <w:div w:id="861472760">
      <w:bodyDiv w:val="1"/>
      <w:marLeft w:val="0"/>
      <w:marRight w:val="0"/>
      <w:marTop w:val="0"/>
      <w:marBottom w:val="0"/>
      <w:divBdr>
        <w:top w:val="none" w:sz="0" w:space="0" w:color="auto"/>
        <w:left w:val="none" w:sz="0" w:space="0" w:color="auto"/>
        <w:bottom w:val="none" w:sz="0" w:space="0" w:color="auto"/>
        <w:right w:val="none" w:sz="0" w:space="0" w:color="auto"/>
      </w:divBdr>
      <w:divsChild>
        <w:div w:id="2116633814">
          <w:marLeft w:val="0"/>
          <w:marRight w:val="0"/>
          <w:marTop w:val="120"/>
          <w:marBottom w:val="0"/>
          <w:divBdr>
            <w:top w:val="none" w:sz="0" w:space="0" w:color="auto"/>
            <w:left w:val="none" w:sz="0" w:space="0" w:color="auto"/>
            <w:bottom w:val="none" w:sz="0" w:space="0" w:color="auto"/>
            <w:right w:val="none" w:sz="0" w:space="0" w:color="auto"/>
          </w:divBdr>
        </w:div>
        <w:div w:id="1429815212">
          <w:marLeft w:val="0"/>
          <w:marRight w:val="0"/>
          <w:marTop w:val="120"/>
          <w:marBottom w:val="0"/>
          <w:divBdr>
            <w:top w:val="none" w:sz="0" w:space="0" w:color="auto"/>
            <w:left w:val="none" w:sz="0" w:space="0" w:color="auto"/>
            <w:bottom w:val="none" w:sz="0" w:space="0" w:color="auto"/>
            <w:right w:val="none" w:sz="0" w:space="0" w:color="auto"/>
          </w:divBdr>
        </w:div>
        <w:div w:id="1439636594">
          <w:marLeft w:val="0"/>
          <w:marRight w:val="0"/>
          <w:marTop w:val="120"/>
          <w:marBottom w:val="0"/>
          <w:divBdr>
            <w:top w:val="none" w:sz="0" w:space="0" w:color="auto"/>
            <w:left w:val="none" w:sz="0" w:space="0" w:color="auto"/>
            <w:bottom w:val="none" w:sz="0" w:space="0" w:color="auto"/>
            <w:right w:val="none" w:sz="0" w:space="0" w:color="auto"/>
          </w:divBdr>
        </w:div>
        <w:div w:id="1414857038">
          <w:marLeft w:val="0"/>
          <w:marRight w:val="0"/>
          <w:marTop w:val="120"/>
          <w:marBottom w:val="0"/>
          <w:divBdr>
            <w:top w:val="none" w:sz="0" w:space="0" w:color="auto"/>
            <w:left w:val="none" w:sz="0" w:space="0" w:color="auto"/>
            <w:bottom w:val="none" w:sz="0" w:space="0" w:color="auto"/>
            <w:right w:val="none" w:sz="0" w:space="0" w:color="auto"/>
          </w:divBdr>
        </w:div>
        <w:div w:id="647706199">
          <w:marLeft w:val="0"/>
          <w:marRight w:val="0"/>
          <w:marTop w:val="120"/>
          <w:marBottom w:val="0"/>
          <w:divBdr>
            <w:top w:val="none" w:sz="0" w:space="0" w:color="auto"/>
            <w:left w:val="none" w:sz="0" w:space="0" w:color="auto"/>
            <w:bottom w:val="none" w:sz="0" w:space="0" w:color="auto"/>
            <w:right w:val="none" w:sz="0" w:space="0" w:color="auto"/>
          </w:divBdr>
        </w:div>
        <w:div w:id="1158689039">
          <w:marLeft w:val="0"/>
          <w:marRight w:val="0"/>
          <w:marTop w:val="120"/>
          <w:marBottom w:val="0"/>
          <w:divBdr>
            <w:top w:val="none" w:sz="0" w:space="0" w:color="auto"/>
            <w:left w:val="none" w:sz="0" w:space="0" w:color="auto"/>
            <w:bottom w:val="none" w:sz="0" w:space="0" w:color="auto"/>
            <w:right w:val="none" w:sz="0" w:space="0" w:color="auto"/>
          </w:divBdr>
        </w:div>
      </w:divsChild>
    </w:div>
    <w:div w:id="870000831">
      <w:bodyDiv w:val="1"/>
      <w:marLeft w:val="0"/>
      <w:marRight w:val="0"/>
      <w:marTop w:val="0"/>
      <w:marBottom w:val="0"/>
      <w:divBdr>
        <w:top w:val="none" w:sz="0" w:space="0" w:color="auto"/>
        <w:left w:val="none" w:sz="0" w:space="0" w:color="auto"/>
        <w:bottom w:val="none" w:sz="0" w:space="0" w:color="auto"/>
        <w:right w:val="none" w:sz="0" w:space="0" w:color="auto"/>
      </w:divBdr>
      <w:divsChild>
        <w:div w:id="1636792670">
          <w:marLeft w:val="0"/>
          <w:marRight w:val="0"/>
          <w:marTop w:val="120"/>
          <w:marBottom w:val="0"/>
          <w:divBdr>
            <w:top w:val="none" w:sz="0" w:space="0" w:color="auto"/>
            <w:left w:val="none" w:sz="0" w:space="0" w:color="auto"/>
            <w:bottom w:val="none" w:sz="0" w:space="0" w:color="auto"/>
            <w:right w:val="none" w:sz="0" w:space="0" w:color="auto"/>
          </w:divBdr>
        </w:div>
        <w:div w:id="840193821">
          <w:marLeft w:val="0"/>
          <w:marRight w:val="0"/>
          <w:marTop w:val="120"/>
          <w:marBottom w:val="0"/>
          <w:divBdr>
            <w:top w:val="none" w:sz="0" w:space="0" w:color="auto"/>
            <w:left w:val="none" w:sz="0" w:space="0" w:color="auto"/>
            <w:bottom w:val="none" w:sz="0" w:space="0" w:color="auto"/>
            <w:right w:val="none" w:sz="0" w:space="0" w:color="auto"/>
          </w:divBdr>
        </w:div>
        <w:div w:id="174225571">
          <w:marLeft w:val="0"/>
          <w:marRight w:val="0"/>
          <w:marTop w:val="120"/>
          <w:marBottom w:val="0"/>
          <w:divBdr>
            <w:top w:val="none" w:sz="0" w:space="0" w:color="auto"/>
            <w:left w:val="none" w:sz="0" w:space="0" w:color="auto"/>
            <w:bottom w:val="none" w:sz="0" w:space="0" w:color="auto"/>
            <w:right w:val="none" w:sz="0" w:space="0" w:color="auto"/>
          </w:divBdr>
        </w:div>
        <w:div w:id="1100881746">
          <w:marLeft w:val="0"/>
          <w:marRight w:val="0"/>
          <w:marTop w:val="120"/>
          <w:marBottom w:val="0"/>
          <w:divBdr>
            <w:top w:val="none" w:sz="0" w:space="0" w:color="auto"/>
            <w:left w:val="none" w:sz="0" w:space="0" w:color="auto"/>
            <w:bottom w:val="none" w:sz="0" w:space="0" w:color="auto"/>
            <w:right w:val="none" w:sz="0" w:space="0" w:color="auto"/>
          </w:divBdr>
        </w:div>
        <w:div w:id="562986333">
          <w:marLeft w:val="0"/>
          <w:marRight w:val="0"/>
          <w:marTop w:val="120"/>
          <w:marBottom w:val="0"/>
          <w:divBdr>
            <w:top w:val="none" w:sz="0" w:space="0" w:color="auto"/>
            <w:left w:val="none" w:sz="0" w:space="0" w:color="auto"/>
            <w:bottom w:val="none" w:sz="0" w:space="0" w:color="auto"/>
            <w:right w:val="none" w:sz="0" w:space="0" w:color="auto"/>
          </w:divBdr>
        </w:div>
        <w:div w:id="135025758">
          <w:marLeft w:val="0"/>
          <w:marRight w:val="0"/>
          <w:marTop w:val="120"/>
          <w:marBottom w:val="0"/>
          <w:divBdr>
            <w:top w:val="none" w:sz="0" w:space="0" w:color="auto"/>
            <w:left w:val="none" w:sz="0" w:space="0" w:color="auto"/>
            <w:bottom w:val="none" w:sz="0" w:space="0" w:color="auto"/>
            <w:right w:val="none" w:sz="0" w:space="0" w:color="auto"/>
          </w:divBdr>
        </w:div>
      </w:divsChild>
    </w:div>
    <w:div w:id="1122726946">
      <w:bodyDiv w:val="1"/>
      <w:marLeft w:val="0"/>
      <w:marRight w:val="0"/>
      <w:marTop w:val="0"/>
      <w:marBottom w:val="0"/>
      <w:divBdr>
        <w:top w:val="none" w:sz="0" w:space="0" w:color="auto"/>
        <w:left w:val="none" w:sz="0" w:space="0" w:color="auto"/>
        <w:bottom w:val="none" w:sz="0" w:space="0" w:color="auto"/>
        <w:right w:val="none" w:sz="0" w:space="0" w:color="auto"/>
      </w:divBdr>
      <w:divsChild>
        <w:div w:id="1667899967">
          <w:marLeft w:val="0"/>
          <w:marRight w:val="0"/>
          <w:marTop w:val="120"/>
          <w:marBottom w:val="0"/>
          <w:divBdr>
            <w:top w:val="none" w:sz="0" w:space="0" w:color="auto"/>
            <w:left w:val="none" w:sz="0" w:space="0" w:color="auto"/>
            <w:bottom w:val="none" w:sz="0" w:space="0" w:color="auto"/>
            <w:right w:val="none" w:sz="0" w:space="0" w:color="auto"/>
          </w:divBdr>
        </w:div>
        <w:div w:id="1790971676">
          <w:marLeft w:val="0"/>
          <w:marRight w:val="0"/>
          <w:marTop w:val="120"/>
          <w:marBottom w:val="0"/>
          <w:divBdr>
            <w:top w:val="none" w:sz="0" w:space="0" w:color="auto"/>
            <w:left w:val="none" w:sz="0" w:space="0" w:color="auto"/>
            <w:bottom w:val="none" w:sz="0" w:space="0" w:color="auto"/>
            <w:right w:val="none" w:sz="0" w:space="0" w:color="auto"/>
          </w:divBdr>
        </w:div>
        <w:div w:id="960453694">
          <w:marLeft w:val="0"/>
          <w:marRight w:val="0"/>
          <w:marTop w:val="120"/>
          <w:marBottom w:val="0"/>
          <w:divBdr>
            <w:top w:val="none" w:sz="0" w:space="0" w:color="auto"/>
            <w:left w:val="none" w:sz="0" w:space="0" w:color="auto"/>
            <w:bottom w:val="none" w:sz="0" w:space="0" w:color="auto"/>
            <w:right w:val="none" w:sz="0" w:space="0" w:color="auto"/>
          </w:divBdr>
        </w:div>
        <w:div w:id="1617567801">
          <w:marLeft w:val="0"/>
          <w:marRight w:val="0"/>
          <w:marTop w:val="120"/>
          <w:marBottom w:val="0"/>
          <w:divBdr>
            <w:top w:val="none" w:sz="0" w:space="0" w:color="auto"/>
            <w:left w:val="none" w:sz="0" w:space="0" w:color="auto"/>
            <w:bottom w:val="none" w:sz="0" w:space="0" w:color="auto"/>
            <w:right w:val="none" w:sz="0" w:space="0" w:color="auto"/>
          </w:divBdr>
        </w:div>
        <w:div w:id="965963138">
          <w:marLeft w:val="0"/>
          <w:marRight w:val="0"/>
          <w:marTop w:val="120"/>
          <w:marBottom w:val="0"/>
          <w:divBdr>
            <w:top w:val="none" w:sz="0" w:space="0" w:color="auto"/>
            <w:left w:val="none" w:sz="0" w:space="0" w:color="auto"/>
            <w:bottom w:val="none" w:sz="0" w:space="0" w:color="auto"/>
            <w:right w:val="none" w:sz="0" w:space="0" w:color="auto"/>
          </w:divBdr>
        </w:div>
        <w:div w:id="712731824">
          <w:marLeft w:val="0"/>
          <w:marRight w:val="0"/>
          <w:marTop w:val="120"/>
          <w:marBottom w:val="0"/>
          <w:divBdr>
            <w:top w:val="none" w:sz="0" w:space="0" w:color="auto"/>
            <w:left w:val="none" w:sz="0" w:space="0" w:color="auto"/>
            <w:bottom w:val="none" w:sz="0" w:space="0" w:color="auto"/>
            <w:right w:val="none" w:sz="0" w:space="0" w:color="auto"/>
          </w:divBdr>
        </w:div>
        <w:div w:id="1101490768">
          <w:marLeft w:val="0"/>
          <w:marRight w:val="0"/>
          <w:marTop w:val="120"/>
          <w:marBottom w:val="0"/>
          <w:divBdr>
            <w:top w:val="none" w:sz="0" w:space="0" w:color="auto"/>
            <w:left w:val="none" w:sz="0" w:space="0" w:color="auto"/>
            <w:bottom w:val="none" w:sz="0" w:space="0" w:color="auto"/>
            <w:right w:val="none" w:sz="0" w:space="0" w:color="auto"/>
          </w:divBdr>
        </w:div>
        <w:div w:id="959264994">
          <w:marLeft w:val="0"/>
          <w:marRight w:val="0"/>
          <w:marTop w:val="120"/>
          <w:marBottom w:val="0"/>
          <w:divBdr>
            <w:top w:val="none" w:sz="0" w:space="0" w:color="auto"/>
            <w:left w:val="none" w:sz="0" w:space="0" w:color="auto"/>
            <w:bottom w:val="none" w:sz="0" w:space="0" w:color="auto"/>
            <w:right w:val="none" w:sz="0" w:space="0" w:color="auto"/>
          </w:divBdr>
        </w:div>
        <w:div w:id="1497722946">
          <w:marLeft w:val="0"/>
          <w:marRight w:val="0"/>
          <w:marTop w:val="120"/>
          <w:marBottom w:val="0"/>
          <w:divBdr>
            <w:top w:val="none" w:sz="0" w:space="0" w:color="auto"/>
            <w:left w:val="none" w:sz="0" w:space="0" w:color="auto"/>
            <w:bottom w:val="none" w:sz="0" w:space="0" w:color="auto"/>
            <w:right w:val="none" w:sz="0" w:space="0" w:color="auto"/>
          </w:divBdr>
        </w:div>
      </w:divsChild>
    </w:div>
    <w:div w:id="1131707634">
      <w:bodyDiv w:val="1"/>
      <w:marLeft w:val="0"/>
      <w:marRight w:val="0"/>
      <w:marTop w:val="0"/>
      <w:marBottom w:val="0"/>
      <w:divBdr>
        <w:top w:val="none" w:sz="0" w:space="0" w:color="auto"/>
        <w:left w:val="none" w:sz="0" w:space="0" w:color="auto"/>
        <w:bottom w:val="none" w:sz="0" w:space="0" w:color="auto"/>
        <w:right w:val="none" w:sz="0" w:space="0" w:color="auto"/>
      </w:divBdr>
      <w:divsChild>
        <w:div w:id="323509973">
          <w:marLeft w:val="0"/>
          <w:marRight w:val="0"/>
          <w:marTop w:val="120"/>
          <w:marBottom w:val="0"/>
          <w:divBdr>
            <w:top w:val="none" w:sz="0" w:space="0" w:color="auto"/>
            <w:left w:val="none" w:sz="0" w:space="0" w:color="auto"/>
            <w:bottom w:val="none" w:sz="0" w:space="0" w:color="auto"/>
            <w:right w:val="none" w:sz="0" w:space="0" w:color="auto"/>
          </w:divBdr>
        </w:div>
        <w:div w:id="800805141">
          <w:marLeft w:val="0"/>
          <w:marRight w:val="0"/>
          <w:marTop w:val="120"/>
          <w:marBottom w:val="0"/>
          <w:divBdr>
            <w:top w:val="none" w:sz="0" w:space="0" w:color="auto"/>
            <w:left w:val="none" w:sz="0" w:space="0" w:color="auto"/>
            <w:bottom w:val="none" w:sz="0" w:space="0" w:color="auto"/>
            <w:right w:val="none" w:sz="0" w:space="0" w:color="auto"/>
          </w:divBdr>
        </w:div>
        <w:div w:id="661929574">
          <w:marLeft w:val="0"/>
          <w:marRight w:val="0"/>
          <w:marTop w:val="120"/>
          <w:marBottom w:val="0"/>
          <w:divBdr>
            <w:top w:val="none" w:sz="0" w:space="0" w:color="auto"/>
            <w:left w:val="none" w:sz="0" w:space="0" w:color="auto"/>
            <w:bottom w:val="none" w:sz="0" w:space="0" w:color="auto"/>
            <w:right w:val="none" w:sz="0" w:space="0" w:color="auto"/>
          </w:divBdr>
        </w:div>
        <w:div w:id="1522862107">
          <w:marLeft w:val="0"/>
          <w:marRight w:val="0"/>
          <w:marTop w:val="120"/>
          <w:marBottom w:val="0"/>
          <w:divBdr>
            <w:top w:val="none" w:sz="0" w:space="0" w:color="auto"/>
            <w:left w:val="none" w:sz="0" w:space="0" w:color="auto"/>
            <w:bottom w:val="none" w:sz="0" w:space="0" w:color="auto"/>
            <w:right w:val="none" w:sz="0" w:space="0" w:color="auto"/>
          </w:divBdr>
        </w:div>
        <w:div w:id="226113791">
          <w:marLeft w:val="0"/>
          <w:marRight w:val="0"/>
          <w:marTop w:val="120"/>
          <w:marBottom w:val="0"/>
          <w:divBdr>
            <w:top w:val="none" w:sz="0" w:space="0" w:color="auto"/>
            <w:left w:val="none" w:sz="0" w:space="0" w:color="auto"/>
            <w:bottom w:val="none" w:sz="0" w:space="0" w:color="auto"/>
            <w:right w:val="none" w:sz="0" w:space="0" w:color="auto"/>
          </w:divBdr>
        </w:div>
        <w:div w:id="427392284">
          <w:marLeft w:val="0"/>
          <w:marRight w:val="0"/>
          <w:marTop w:val="120"/>
          <w:marBottom w:val="0"/>
          <w:divBdr>
            <w:top w:val="none" w:sz="0" w:space="0" w:color="auto"/>
            <w:left w:val="none" w:sz="0" w:space="0" w:color="auto"/>
            <w:bottom w:val="none" w:sz="0" w:space="0" w:color="auto"/>
            <w:right w:val="none" w:sz="0" w:space="0" w:color="auto"/>
          </w:divBdr>
        </w:div>
        <w:div w:id="1090007087">
          <w:marLeft w:val="0"/>
          <w:marRight w:val="0"/>
          <w:marTop w:val="120"/>
          <w:marBottom w:val="0"/>
          <w:divBdr>
            <w:top w:val="none" w:sz="0" w:space="0" w:color="auto"/>
            <w:left w:val="none" w:sz="0" w:space="0" w:color="auto"/>
            <w:bottom w:val="none" w:sz="0" w:space="0" w:color="auto"/>
            <w:right w:val="none" w:sz="0" w:space="0" w:color="auto"/>
          </w:divBdr>
        </w:div>
        <w:div w:id="508714282">
          <w:marLeft w:val="0"/>
          <w:marRight w:val="0"/>
          <w:marTop w:val="120"/>
          <w:marBottom w:val="0"/>
          <w:divBdr>
            <w:top w:val="none" w:sz="0" w:space="0" w:color="auto"/>
            <w:left w:val="none" w:sz="0" w:space="0" w:color="auto"/>
            <w:bottom w:val="none" w:sz="0" w:space="0" w:color="auto"/>
            <w:right w:val="none" w:sz="0" w:space="0" w:color="auto"/>
          </w:divBdr>
        </w:div>
      </w:divsChild>
    </w:div>
    <w:div w:id="1156534498">
      <w:bodyDiv w:val="1"/>
      <w:marLeft w:val="0"/>
      <w:marRight w:val="0"/>
      <w:marTop w:val="0"/>
      <w:marBottom w:val="0"/>
      <w:divBdr>
        <w:top w:val="none" w:sz="0" w:space="0" w:color="auto"/>
        <w:left w:val="none" w:sz="0" w:space="0" w:color="auto"/>
        <w:bottom w:val="none" w:sz="0" w:space="0" w:color="auto"/>
        <w:right w:val="none" w:sz="0" w:space="0" w:color="auto"/>
      </w:divBdr>
    </w:div>
    <w:div w:id="1334339946">
      <w:bodyDiv w:val="1"/>
      <w:marLeft w:val="0"/>
      <w:marRight w:val="0"/>
      <w:marTop w:val="0"/>
      <w:marBottom w:val="0"/>
      <w:divBdr>
        <w:top w:val="none" w:sz="0" w:space="0" w:color="auto"/>
        <w:left w:val="none" w:sz="0" w:space="0" w:color="auto"/>
        <w:bottom w:val="none" w:sz="0" w:space="0" w:color="auto"/>
        <w:right w:val="none" w:sz="0" w:space="0" w:color="auto"/>
      </w:divBdr>
    </w:div>
    <w:div w:id="1402293555">
      <w:bodyDiv w:val="1"/>
      <w:marLeft w:val="0"/>
      <w:marRight w:val="0"/>
      <w:marTop w:val="0"/>
      <w:marBottom w:val="0"/>
      <w:divBdr>
        <w:top w:val="none" w:sz="0" w:space="0" w:color="auto"/>
        <w:left w:val="none" w:sz="0" w:space="0" w:color="auto"/>
        <w:bottom w:val="none" w:sz="0" w:space="0" w:color="auto"/>
        <w:right w:val="none" w:sz="0" w:space="0" w:color="auto"/>
      </w:divBdr>
    </w:div>
    <w:div w:id="1574043696">
      <w:bodyDiv w:val="1"/>
      <w:marLeft w:val="0"/>
      <w:marRight w:val="0"/>
      <w:marTop w:val="0"/>
      <w:marBottom w:val="0"/>
      <w:divBdr>
        <w:top w:val="none" w:sz="0" w:space="0" w:color="auto"/>
        <w:left w:val="none" w:sz="0" w:space="0" w:color="auto"/>
        <w:bottom w:val="none" w:sz="0" w:space="0" w:color="auto"/>
        <w:right w:val="none" w:sz="0" w:space="0" w:color="auto"/>
      </w:divBdr>
    </w:div>
    <w:div w:id="1847401738">
      <w:bodyDiv w:val="1"/>
      <w:marLeft w:val="0"/>
      <w:marRight w:val="0"/>
      <w:marTop w:val="0"/>
      <w:marBottom w:val="0"/>
      <w:divBdr>
        <w:top w:val="none" w:sz="0" w:space="0" w:color="auto"/>
        <w:left w:val="none" w:sz="0" w:space="0" w:color="auto"/>
        <w:bottom w:val="none" w:sz="0" w:space="0" w:color="auto"/>
        <w:right w:val="none" w:sz="0" w:space="0" w:color="auto"/>
      </w:divBdr>
    </w:div>
    <w:div w:id="1921939604">
      <w:bodyDiv w:val="1"/>
      <w:marLeft w:val="0"/>
      <w:marRight w:val="0"/>
      <w:marTop w:val="0"/>
      <w:marBottom w:val="0"/>
      <w:divBdr>
        <w:top w:val="none" w:sz="0" w:space="0" w:color="auto"/>
        <w:left w:val="none" w:sz="0" w:space="0" w:color="auto"/>
        <w:bottom w:val="none" w:sz="0" w:space="0" w:color="auto"/>
        <w:right w:val="none" w:sz="0" w:space="0" w:color="auto"/>
      </w:divBdr>
    </w:div>
    <w:div w:id="2020541539">
      <w:bodyDiv w:val="1"/>
      <w:marLeft w:val="0"/>
      <w:marRight w:val="0"/>
      <w:marTop w:val="0"/>
      <w:marBottom w:val="0"/>
      <w:divBdr>
        <w:top w:val="none" w:sz="0" w:space="0" w:color="auto"/>
        <w:left w:val="none" w:sz="0" w:space="0" w:color="auto"/>
        <w:bottom w:val="none" w:sz="0" w:space="0" w:color="auto"/>
        <w:right w:val="none" w:sz="0" w:space="0" w:color="auto"/>
      </w:divBdr>
      <w:divsChild>
        <w:div w:id="511922602">
          <w:marLeft w:val="0"/>
          <w:marRight w:val="0"/>
          <w:marTop w:val="120"/>
          <w:marBottom w:val="0"/>
          <w:divBdr>
            <w:top w:val="none" w:sz="0" w:space="0" w:color="auto"/>
            <w:left w:val="none" w:sz="0" w:space="0" w:color="auto"/>
            <w:bottom w:val="none" w:sz="0" w:space="0" w:color="auto"/>
            <w:right w:val="none" w:sz="0" w:space="0" w:color="auto"/>
          </w:divBdr>
        </w:div>
        <w:div w:id="258760102">
          <w:marLeft w:val="0"/>
          <w:marRight w:val="0"/>
          <w:marTop w:val="120"/>
          <w:marBottom w:val="0"/>
          <w:divBdr>
            <w:top w:val="none" w:sz="0" w:space="0" w:color="auto"/>
            <w:left w:val="none" w:sz="0" w:space="0" w:color="auto"/>
            <w:bottom w:val="none" w:sz="0" w:space="0" w:color="auto"/>
            <w:right w:val="none" w:sz="0" w:space="0" w:color="auto"/>
          </w:divBdr>
        </w:div>
        <w:div w:id="1509171974">
          <w:marLeft w:val="0"/>
          <w:marRight w:val="0"/>
          <w:marTop w:val="120"/>
          <w:marBottom w:val="96"/>
          <w:divBdr>
            <w:top w:val="none" w:sz="0" w:space="0" w:color="auto"/>
            <w:left w:val="single" w:sz="24" w:space="0" w:color="CED3F1"/>
            <w:bottom w:val="none" w:sz="0" w:space="0" w:color="auto"/>
            <w:right w:val="none" w:sz="0" w:space="0" w:color="auto"/>
          </w:divBdr>
        </w:div>
        <w:div w:id="486557725">
          <w:marLeft w:val="0"/>
          <w:marRight w:val="0"/>
          <w:marTop w:val="120"/>
          <w:marBottom w:val="0"/>
          <w:divBdr>
            <w:top w:val="none" w:sz="0" w:space="0" w:color="auto"/>
            <w:left w:val="none" w:sz="0" w:space="0" w:color="auto"/>
            <w:bottom w:val="none" w:sz="0" w:space="0" w:color="auto"/>
            <w:right w:val="none" w:sz="0" w:space="0" w:color="auto"/>
          </w:divBdr>
        </w:div>
        <w:div w:id="400836563">
          <w:marLeft w:val="0"/>
          <w:marRight w:val="0"/>
          <w:marTop w:val="120"/>
          <w:marBottom w:val="0"/>
          <w:divBdr>
            <w:top w:val="none" w:sz="0" w:space="0" w:color="auto"/>
            <w:left w:val="none" w:sz="0" w:space="0" w:color="auto"/>
            <w:bottom w:val="none" w:sz="0" w:space="0" w:color="auto"/>
            <w:right w:val="none" w:sz="0" w:space="0" w:color="auto"/>
          </w:divBdr>
        </w:div>
        <w:div w:id="337738757">
          <w:marLeft w:val="0"/>
          <w:marRight w:val="0"/>
          <w:marTop w:val="120"/>
          <w:marBottom w:val="0"/>
          <w:divBdr>
            <w:top w:val="none" w:sz="0" w:space="0" w:color="auto"/>
            <w:left w:val="none" w:sz="0" w:space="0" w:color="auto"/>
            <w:bottom w:val="none" w:sz="0" w:space="0" w:color="auto"/>
            <w:right w:val="none" w:sz="0" w:space="0" w:color="auto"/>
          </w:divBdr>
        </w:div>
        <w:div w:id="1869679646">
          <w:marLeft w:val="0"/>
          <w:marRight w:val="0"/>
          <w:marTop w:val="120"/>
          <w:marBottom w:val="0"/>
          <w:divBdr>
            <w:top w:val="none" w:sz="0" w:space="0" w:color="auto"/>
            <w:left w:val="none" w:sz="0" w:space="0" w:color="auto"/>
            <w:bottom w:val="none" w:sz="0" w:space="0" w:color="auto"/>
            <w:right w:val="none" w:sz="0" w:space="0" w:color="auto"/>
          </w:divBdr>
        </w:div>
        <w:div w:id="1456437378">
          <w:marLeft w:val="0"/>
          <w:marRight w:val="0"/>
          <w:marTop w:val="120"/>
          <w:marBottom w:val="0"/>
          <w:divBdr>
            <w:top w:val="none" w:sz="0" w:space="0" w:color="auto"/>
            <w:left w:val="none" w:sz="0" w:space="0" w:color="auto"/>
            <w:bottom w:val="none" w:sz="0" w:space="0" w:color="auto"/>
            <w:right w:val="none" w:sz="0" w:space="0" w:color="auto"/>
          </w:divBdr>
        </w:div>
        <w:div w:id="979843898">
          <w:marLeft w:val="0"/>
          <w:marRight w:val="0"/>
          <w:marTop w:val="120"/>
          <w:marBottom w:val="0"/>
          <w:divBdr>
            <w:top w:val="none" w:sz="0" w:space="0" w:color="auto"/>
            <w:left w:val="none" w:sz="0" w:space="0" w:color="auto"/>
            <w:bottom w:val="none" w:sz="0" w:space="0" w:color="auto"/>
            <w:right w:val="none" w:sz="0" w:space="0" w:color="auto"/>
          </w:divBdr>
        </w:div>
        <w:div w:id="824473178">
          <w:marLeft w:val="0"/>
          <w:marRight w:val="0"/>
          <w:marTop w:val="120"/>
          <w:marBottom w:val="0"/>
          <w:divBdr>
            <w:top w:val="none" w:sz="0" w:space="0" w:color="auto"/>
            <w:left w:val="none" w:sz="0" w:space="0" w:color="auto"/>
            <w:bottom w:val="none" w:sz="0" w:space="0" w:color="auto"/>
            <w:right w:val="none" w:sz="0" w:space="0" w:color="auto"/>
          </w:divBdr>
        </w:div>
        <w:div w:id="343560118">
          <w:marLeft w:val="0"/>
          <w:marRight w:val="0"/>
          <w:marTop w:val="120"/>
          <w:marBottom w:val="0"/>
          <w:divBdr>
            <w:top w:val="none" w:sz="0" w:space="0" w:color="auto"/>
            <w:left w:val="none" w:sz="0" w:space="0" w:color="auto"/>
            <w:bottom w:val="none" w:sz="0" w:space="0" w:color="auto"/>
            <w:right w:val="none" w:sz="0" w:space="0" w:color="auto"/>
          </w:divBdr>
        </w:div>
        <w:div w:id="510683217">
          <w:marLeft w:val="0"/>
          <w:marRight w:val="0"/>
          <w:marTop w:val="120"/>
          <w:marBottom w:val="0"/>
          <w:divBdr>
            <w:top w:val="none" w:sz="0" w:space="0" w:color="auto"/>
            <w:left w:val="none" w:sz="0" w:space="0" w:color="auto"/>
            <w:bottom w:val="none" w:sz="0" w:space="0" w:color="auto"/>
            <w:right w:val="none" w:sz="0" w:space="0" w:color="auto"/>
          </w:divBdr>
        </w:div>
        <w:div w:id="250510770">
          <w:marLeft w:val="0"/>
          <w:marRight w:val="0"/>
          <w:marTop w:val="120"/>
          <w:marBottom w:val="0"/>
          <w:divBdr>
            <w:top w:val="none" w:sz="0" w:space="0" w:color="auto"/>
            <w:left w:val="none" w:sz="0" w:space="0" w:color="auto"/>
            <w:bottom w:val="none" w:sz="0" w:space="0" w:color="auto"/>
            <w:right w:val="none" w:sz="0" w:space="0" w:color="auto"/>
          </w:divBdr>
        </w:div>
        <w:div w:id="1072122805">
          <w:marLeft w:val="0"/>
          <w:marRight w:val="0"/>
          <w:marTop w:val="120"/>
          <w:marBottom w:val="0"/>
          <w:divBdr>
            <w:top w:val="none" w:sz="0" w:space="0" w:color="auto"/>
            <w:left w:val="none" w:sz="0" w:space="0" w:color="auto"/>
            <w:bottom w:val="none" w:sz="0" w:space="0" w:color="auto"/>
            <w:right w:val="none" w:sz="0" w:space="0" w:color="auto"/>
          </w:divBdr>
        </w:div>
        <w:div w:id="1992559732">
          <w:marLeft w:val="0"/>
          <w:marRight w:val="0"/>
          <w:marTop w:val="120"/>
          <w:marBottom w:val="0"/>
          <w:divBdr>
            <w:top w:val="none" w:sz="0" w:space="0" w:color="auto"/>
            <w:left w:val="none" w:sz="0" w:space="0" w:color="auto"/>
            <w:bottom w:val="none" w:sz="0" w:space="0" w:color="auto"/>
            <w:right w:val="none" w:sz="0" w:space="0" w:color="auto"/>
          </w:divBdr>
        </w:div>
        <w:div w:id="1312102224">
          <w:marLeft w:val="0"/>
          <w:marRight w:val="0"/>
          <w:marTop w:val="120"/>
          <w:marBottom w:val="0"/>
          <w:divBdr>
            <w:top w:val="none" w:sz="0" w:space="0" w:color="auto"/>
            <w:left w:val="none" w:sz="0" w:space="0" w:color="auto"/>
            <w:bottom w:val="none" w:sz="0" w:space="0" w:color="auto"/>
            <w:right w:val="none" w:sz="0" w:space="0" w:color="auto"/>
          </w:divBdr>
        </w:div>
        <w:div w:id="1916284250">
          <w:marLeft w:val="0"/>
          <w:marRight w:val="0"/>
          <w:marTop w:val="120"/>
          <w:marBottom w:val="0"/>
          <w:divBdr>
            <w:top w:val="none" w:sz="0" w:space="0" w:color="auto"/>
            <w:left w:val="none" w:sz="0" w:space="0" w:color="auto"/>
            <w:bottom w:val="none" w:sz="0" w:space="0" w:color="auto"/>
            <w:right w:val="none" w:sz="0" w:space="0" w:color="auto"/>
          </w:divBdr>
        </w:div>
        <w:div w:id="1768190767">
          <w:marLeft w:val="0"/>
          <w:marRight w:val="0"/>
          <w:marTop w:val="120"/>
          <w:marBottom w:val="0"/>
          <w:divBdr>
            <w:top w:val="none" w:sz="0" w:space="0" w:color="auto"/>
            <w:left w:val="none" w:sz="0" w:space="0" w:color="auto"/>
            <w:bottom w:val="none" w:sz="0" w:space="0" w:color="auto"/>
            <w:right w:val="none" w:sz="0" w:space="0" w:color="auto"/>
          </w:divBdr>
        </w:div>
        <w:div w:id="131412214">
          <w:marLeft w:val="0"/>
          <w:marRight w:val="0"/>
          <w:marTop w:val="120"/>
          <w:marBottom w:val="0"/>
          <w:divBdr>
            <w:top w:val="none" w:sz="0" w:space="0" w:color="auto"/>
            <w:left w:val="none" w:sz="0" w:space="0" w:color="auto"/>
            <w:bottom w:val="none" w:sz="0" w:space="0" w:color="auto"/>
            <w:right w:val="none" w:sz="0" w:space="0" w:color="auto"/>
          </w:divBdr>
        </w:div>
        <w:div w:id="1632442778">
          <w:marLeft w:val="0"/>
          <w:marRight w:val="0"/>
          <w:marTop w:val="120"/>
          <w:marBottom w:val="0"/>
          <w:divBdr>
            <w:top w:val="none" w:sz="0" w:space="0" w:color="auto"/>
            <w:left w:val="none" w:sz="0" w:space="0" w:color="auto"/>
            <w:bottom w:val="none" w:sz="0" w:space="0" w:color="auto"/>
            <w:right w:val="none" w:sz="0" w:space="0" w:color="auto"/>
          </w:divBdr>
        </w:div>
        <w:div w:id="658656833">
          <w:marLeft w:val="0"/>
          <w:marRight w:val="0"/>
          <w:marTop w:val="120"/>
          <w:marBottom w:val="0"/>
          <w:divBdr>
            <w:top w:val="none" w:sz="0" w:space="0" w:color="auto"/>
            <w:left w:val="none" w:sz="0" w:space="0" w:color="auto"/>
            <w:bottom w:val="none" w:sz="0" w:space="0" w:color="auto"/>
            <w:right w:val="none" w:sz="0" w:space="0" w:color="auto"/>
          </w:divBdr>
        </w:div>
        <w:div w:id="947346700">
          <w:marLeft w:val="0"/>
          <w:marRight w:val="0"/>
          <w:marTop w:val="120"/>
          <w:marBottom w:val="0"/>
          <w:divBdr>
            <w:top w:val="none" w:sz="0" w:space="0" w:color="auto"/>
            <w:left w:val="none" w:sz="0" w:space="0" w:color="auto"/>
            <w:bottom w:val="none" w:sz="0" w:space="0" w:color="auto"/>
            <w:right w:val="none" w:sz="0" w:space="0" w:color="auto"/>
          </w:divBdr>
        </w:div>
        <w:div w:id="832337284">
          <w:marLeft w:val="0"/>
          <w:marRight w:val="0"/>
          <w:marTop w:val="120"/>
          <w:marBottom w:val="0"/>
          <w:divBdr>
            <w:top w:val="none" w:sz="0" w:space="0" w:color="auto"/>
            <w:left w:val="none" w:sz="0" w:space="0" w:color="auto"/>
            <w:bottom w:val="none" w:sz="0" w:space="0" w:color="auto"/>
            <w:right w:val="none" w:sz="0" w:space="0" w:color="auto"/>
          </w:divBdr>
        </w:div>
        <w:div w:id="1897818982">
          <w:marLeft w:val="0"/>
          <w:marRight w:val="0"/>
          <w:marTop w:val="120"/>
          <w:marBottom w:val="0"/>
          <w:divBdr>
            <w:top w:val="none" w:sz="0" w:space="0" w:color="auto"/>
            <w:left w:val="none" w:sz="0" w:space="0" w:color="auto"/>
            <w:bottom w:val="none" w:sz="0" w:space="0" w:color="auto"/>
            <w:right w:val="none" w:sz="0" w:space="0" w:color="auto"/>
          </w:divBdr>
        </w:div>
        <w:div w:id="1603297546">
          <w:marLeft w:val="0"/>
          <w:marRight w:val="0"/>
          <w:marTop w:val="120"/>
          <w:marBottom w:val="0"/>
          <w:divBdr>
            <w:top w:val="none" w:sz="0" w:space="0" w:color="auto"/>
            <w:left w:val="none" w:sz="0" w:space="0" w:color="auto"/>
            <w:bottom w:val="none" w:sz="0" w:space="0" w:color="auto"/>
            <w:right w:val="none" w:sz="0" w:space="0" w:color="auto"/>
          </w:divBdr>
        </w:div>
        <w:div w:id="1881161903">
          <w:marLeft w:val="0"/>
          <w:marRight w:val="0"/>
          <w:marTop w:val="120"/>
          <w:marBottom w:val="0"/>
          <w:divBdr>
            <w:top w:val="none" w:sz="0" w:space="0" w:color="auto"/>
            <w:left w:val="none" w:sz="0" w:space="0" w:color="auto"/>
            <w:bottom w:val="none" w:sz="0" w:space="0" w:color="auto"/>
            <w:right w:val="none" w:sz="0" w:space="0" w:color="auto"/>
          </w:divBdr>
        </w:div>
        <w:div w:id="1954633736">
          <w:marLeft w:val="0"/>
          <w:marRight w:val="0"/>
          <w:marTop w:val="0"/>
          <w:marBottom w:val="192"/>
          <w:divBdr>
            <w:top w:val="none" w:sz="0" w:space="0" w:color="auto"/>
            <w:left w:val="none" w:sz="0" w:space="0" w:color="auto"/>
            <w:bottom w:val="none" w:sz="0" w:space="0" w:color="auto"/>
            <w:right w:val="none" w:sz="0" w:space="0" w:color="auto"/>
          </w:divBdr>
          <w:divsChild>
            <w:div w:id="535971925">
              <w:marLeft w:val="0"/>
              <w:marRight w:val="0"/>
              <w:marTop w:val="120"/>
              <w:marBottom w:val="0"/>
              <w:divBdr>
                <w:top w:val="none" w:sz="0" w:space="0" w:color="auto"/>
                <w:left w:val="none" w:sz="0" w:space="0" w:color="auto"/>
                <w:bottom w:val="none" w:sz="0" w:space="0" w:color="auto"/>
                <w:right w:val="none" w:sz="0" w:space="0" w:color="auto"/>
              </w:divBdr>
            </w:div>
          </w:divsChild>
        </w:div>
        <w:div w:id="1549797764">
          <w:marLeft w:val="0"/>
          <w:marRight w:val="0"/>
          <w:marTop w:val="120"/>
          <w:marBottom w:val="96"/>
          <w:divBdr>
            <w:top w:val="none" w:sz="0" w:space="0" w:color="auto"/>
            <w:left w:val="single" w:sz="24" w:space="0" w:color="CED3F1"/>
            <w:bottom w:val="none" w:sz="0" w:space="0" w:color="auto"/>
            <w:right w:val="none" w:sz="0" w:space="0" w:color="auto"/>
          </w:divBdr>
        </w:div>
        <w:div w:id="481001241">
          <w:marLeft w:val="0"/>
          <w:marRight w:val="0"/>
          <w:marTop w:val="120"/>
          <w:marBottom w:val="0"/>
          <w:divBdr>
            <w:top w:val="none" w:sz="0" w:space="0" w:color="auto"/>
            <w:left w:val="none" w:sz="0" w:space="0" w:color="auto"/>
            <w:bottom w:val="none" w:sz="0" w:space="0" w:color="auto"/>
            <w:right w:val="none" w:sz="0" w:space="0" w:color="auto"/>
          </w:divBdr>
        </w:div>
        <w:div w:id="32266175">
          <w:marLeft w:val="0"/>
          <w:marRight w:val="0"/>
          <w:marTop w:val="120"/>
          <w:marBottom w:val="0"/>
          <w:divBdr>
            <w:top w:val="none" w:sz="0" w:space="0" w:color="auto"/>
            <w:left w:val="none" w:sz="0" w:space="0" w:color="auto"/>
            <w:bottom w:val="none" w:sz="0" w:space="0" w:color="auto"/>
            <w:right w:val="none" w:sz="0" w:space="0" w:color="auto"/>
          </w:divBdr>
        </w:div>
        <w:div w:id="1404182103">
          <w:marLeft w:val="0"/>
          <w:marRight w:val="0"/>
          <w:marTop w:val="120"/>
          <w:marBottom w:val="0"/>
          <w:divBdr>
            <w:top w:val="none" w:sz="0" w:space="0" w:color="auto"/>
            <w:left w:val="none" w:sz="0" w:space="0" w:color="auto"/>
            <w:bottom w:val="none" w:sz="0" w:space="0" w:color="auto"/>
            <w:right w:val="none" w:sz="0" w:space="0" w:color="auto"/>
          </w:divBdr>
        </w:div>
        <w:div w:id="165248851">
          <w:marLeft w:val="0"/>
          <w:marRight w:val="0"/>
          <w:marTop w:val="120"/>
          <w:marBottom w:val="0"/>
          <w:divBdr>
            <w:top w:val="none" w:sz="0" w:space="0" w:color="auto"/>
            <w:left w:val="none" w:sz="0" w:space="0" w:color="auto"/>
            <w:bottom w:val="none" w:sz="0" w:space="0" w:color="auto"/>
            <w:right w:val="none" w:sz="0" w:space="0" w:color="auto"/>
          </w:divBdr>
        </w:div>
        <w:div w:id="906575207">
          <w:marLeft w:val="0"/>
          <w:marRight w:val="0"/>
          <w:marTop w:val="120"/>
          <w:marBottom w:val="0"/>
          <w:divBdr>
            <w:top w:val="none" w:sz="0" w:space="0" w:color="auto"/>
            <w:left w:val="none" w:sz="0" w:space="0" w:color="auto"/>
            <w:bottom w:val="none" w:sz="0" w:space="0" w:color="auto"/>
            <w:right w:val="none" w:sz="0" w:space="0" w:color="auto"/>
          </w:divBdr>
        </w:div>
        <w:div w:id="1059282129">
          <w:marLeft w:val="0"/>
          <w:marRight w:val="0"/>
          <w:marTop w:val="120"/>
          <w:marBottom w:val="0"/>
          <w:divBdr>
            <w:top w:val="none" w:sz="0" w:space="0" w:color="auto"/>
            <w:left w:val="none" w:sz="0" w:space="0" w:color="auto"/>
            <w:bottom w:val="none" w:sz="0" w:space="0" w:color="auto"/>
            <w:right w:val="none" w:sz="0" w:space="0" w:color="auto"/>
          </w:divBdr>
        </w:div>
        <w:div w:id="1491366069">
          <w:marLeft w:val="0"/>
          <w:marRight w:val="0"/>
          <w:marTop w:val="120"/>
          <w:marBottom w:val="0"/>
          <w:divBdr>
            <w:top w:val="none" w:sz="0" w:space="0" w:color="auto"/>
            <w:left w:val="none" w:sz="0" w:space="0" w:color="auto"/>
            <w:bottom w:val="none" w:sz="0" w:space="0" w:color="auto"/>
            <w:right w:val="none" w:sz="0" w:space="0" w:color="auto"/>
          </w:divBdr>
        </w:div>
        <w:div w:id="2064017684">
          <w:marLeft w:val="0"/>
          <w:marRight w:val="0"/>
          <w:marTop w:val="120"/>
          <w:marBottom w:val="0"/>
          <w:divBdr>
            <w:top w:val="none" w:sz="0" w:space="0" w:color="auto"/>
            <w:left w:val="none" w:sz="0" w:space="0" w:color="auto"/>
            <w:bottom w:val="none" w:sz="0" w:space="0" w:color="auto"/>
            <w:right w:val="none" w:sz="0" w:space="0" w:color="auto"/>
          </w:divBdr>
        </w:div>
        <w:div w:id="1446849067">
          <w:marLeft w:val="0"/>
          <w:marRight w:val="0"/>
          <w:marTop w:val="120"/>
          <w:marBottom w:val="0"/>
          <w:divBdr>
            <w:top w:val="none" w:sz="0" w:space="0" w:color="auto"/>
            <w:left w:val="none" w:sz="0" w:space="0" w:color="auto"/>
            <w:bottom w:val="none" w:sz="0" w:space="0" w:color="auto"/>
            <w:right w:val="none" w:sz="0" w:space="0" w:color="auto"/>
          </w:divBdr>
        </w:div>
        <w:div w:id="1287470411">
          <w:marLeft w:val="0"/>
          <w:marRight w:val="0"/>
          <w:marTop w:val="120"/>
          <w:marBottom w:val="0"/>
          <w:divBdr>
            <w:top w:val="none" w:sz="0" w:space="0" w:color="auto"/>
            <w:left w:val="none" w:sz="0" w:space="0" w:color="auto"/>
            <w:bottom w:val="none" w:sz="0" w:space="0" w:color="auto"/>
            <w:right w:val="none" w:sz="0" w:space="0" w:color="auto"/>
          </w:divBdr>
        </w:div>
        <w:div w:id="2111125343">
          <w:marLeft w:val="0"/>
          <w:marRight w:val="0"/>
          <w:marTop w:val="120"/>
          <w:marBottom w:val="0"/>
          <w:divBdr>
            <w:top w:val="none" w:sz="0" w:space="0" w:color="auto"/>
            <w:left w:val="none" w:sz="0" w:space="0" w:color="auto"/>
            <w:bottom w:val="none" w:sz="0" w:space="0" w:color="auto"/>
            <w:right w:val="none" w:sz="0" w:space="0" w:color="auto"/>
          </w:divBdr>
        </w:div>
        <w:div w:id="1600061739">
          <w:marLeft w:val="0"/>
          <w:marRight w:val="0"/>
          <w:marTop w:val="120"/>
          <w:marBottom w:val="0"/>
          <w:divBdr>
            <w:top w:val="none" w:sz="0" w:space="0" w:color="auto"/>
            <w:left w:val="none" w:sz="0" w:space="0" w:color="auto"/>
            <w:bottom w:val="none" w:sz="0" w:space="0" w:color="auto"/>
            <w:right w:val="none" w:sz="0" w:space="0" w:color="auto"/>
          </w:divBdr>
        </w:div>
        <w:div w:id="1668166819">
          <w:marLeft w:val="0"/>
          <w:marRight w:val="0"/>
          <w:marTop w:val="120"/>
          <w:marBottom w:val="0"/>
          <w:divBdr>
            <w:top w:val="none" w:sz="0" w:space="0" w:color="auto"/>
            <w:left w:val="none" w:sz="0" w:space="0" w:color="auto"/>
            <w:bottom w:val="none" w:sz="0" w:space="0" w:color="auto"/>
            <w:right w:val="none" w:sz="0" w:space="0" w:color="auto"/>
          </w:divBdr>
        </w:div>
        <w:div w:id="1987275721">
          <w:marLeft w:val="0"/>
          <w:marRight w:val="0"/>
          <w:marTop w:val="120"/>
          <w:marBottom w:val="0"/>
          <w:divBdr>
            <w:top w:val="none" w:sz="0" w:space="0" w:color="auto"/>
            <w:left w:val="none" w:sz="0" w:space="0" w:color="auto"/>
            <w:bottom w:val="none" w:sz="0" w:space="0" w:color="auto"/>
            <w:right w:val="none" w:sz="0" w:space="0" w:color="auto"/>
          </w:divBdr>
        </w:div>
        <w:div w:id="642930886">
          <w:marLeft w:val="0"/>
          <w:marRight w:val="0"/>
          <w:marTop w:val="120"/>
          <w:marBottom w:val="0"/>
          <w:divBdr>
            <w:top w:val="none" w:sz="0" w:space="0" w:color="auto"/>
            <w:left w:val="none" w:sz="0" w:space="0" w:color="auto"/>
            <w:bottom w:val="none" w:sz="0" w:space="0" w:color="auto"/>
            <w:right w:val="none" w:sz="0" w:space="0" w:color="auto"/>
          </w:divBdr>
        </w:div>
        <w:div w:id="947466844">
          <w:marLeft w:val="0"/>
          <w:marRight w:val="0"/>
          <w:marTop w:val="120"/>
          <w:marBottom w:val="0"/>
          <w:divBdr>
            <w:top w:val="none" w:sz="0" w:space="0" w:color="auto"/>
            <w:left w:val="none" w:sz="0" w:space="0" w:color="auto"/>
            <w:bottom w:val="none" w:sz="0" w:space="0" w:color="auto"/>
            <w:right w:val="none" w:sz="0" w:space="0" w:color="auto"/>
          </w:divBdr>
        </w:div>
      </w:divsChild>
    </w:div>
    <w:div w:id="2058971993">
      <w:bodyDiv w:val="1"/>
      <w:marLeft w:val="0"/>
      <w:marRight w:val="0"/>
      <w:marTop w:val="0"/>
      <w:marBottom w:val="0"/>
      <w:divBdr>
        <w:top w:val="none" w:sz="0" w:space="0" w:color="auto"/>
        <w:left w:val="none" w:sz="0" w:space="0" w:color="auto"/>
        <w:bottom w:val="none" w:sz="0" w:space="0" w:color="auto"/>
        <w:right w:val="none" w:sz="0" w:space="0" w:color="auto"/>
      </w:divBdr>
      <w:divsChild>
        <w:div w:id="1317763918">
          <w:marLeft w:val="0"/>
          <w:marRight w:val="0"/>
          <w:marTop w:val="120"/>
          <w:marBottom w:val="0"/>
          <w:divBdr>
            <w:top w:val="none" w:sz="0" w:space="0" w:color="auto"/>
            <w:left w:val="none" w:sz="0" w:space="0" w:color="auto"/>
            <w:bottom w:val="none" w:sz="0" w:space="0" w:color="auto"/>
            <w:right w:val="none" w:sz="0" w:space="0" w:color="auto"/>
          </w:divBdr>
        </w:div>
        <w:div w:id="285894446">
          <w:marLeft w:val="0"/>
          <w:marRight w:val="0"/>
          <w:marTop w:val="120"/>
          <w:marBottom w:val="0"/>
          <w:divBdr>
            <w:top w:val="none" w:sz="0" w:space="0" w:color="auto"/>
            <w:left w:val="none" w:sz="0" w:space="0" w:color="auto"/>
            <w:bottom w:val="none" w:sz="0" w:space="0" w:color="auto"/>
            <w:right w:val="none" w:sz="0" w:space="0" w:color="auto"/>
          </w:divBdr>
        </w:div>
        <w:div w:id="61491763">
          <w:marLeft w:val="0"/>
          <w:marRight w:val="0"/>
          <w:marTop w:val="120"/>
          <w:marBottom w:val="0"/>
          <w:divBdr>
            <w:top w:val="none" w:sz="0" w:space="0" w:color="auto"/>
            <w:left w:val="none" w:sz="0" w:space="0" w:color="auto"/>
            <w:bottom w:val="none" w:sz="0" w:space="0" w:color="auto"/>
            <w:right w:val="none" w:sz="0" w:space="0" w:color="auto"/>
          </w:divBdr>
        </w:div>
        <w:div w:id="338390116">
          <w:marLeft w:val="0"/>
          <w:marRight w:val="0"/>
          <w:marTop w:val="120"/>
          <w:marBottom w:val="0"/>
          <w:divBdr>
            <w:top w:val="none" w:sz="0" w:space="0" w:color="auto"/>
            <w:left w:val="none" w:sz="0" w:space="0" w:color="auto"/>
            <w:bottom w:val="none" w:sz="0" w:space="0" w:color="auto"/>
            <w:right w:val="none" w:sz="0" w:space="0" w:color="auto"/>
          </w:divBdr>
        </w:div>
        <w:div w:id="1452017169">
          <w:marLeft w:val="0"/>
          <w:marRight w:val="0"/>
          <w:marTop w:val="120"/>
          <w:marBottom w:val="0"/>
          <w:divBdr>
            <w:top w:val="none" w:sz="0" w:space="0" w:color="auto"/>
            <w:left w:val="none" w:sz="0" w:space="0" w:color="auto"/>
            <w:bottom w:val="none" w:sz="0" w:space="0" w:color="auto"/>
            <w:right w:val="none" w:sz="0" w:space="0" w:color="auto"/>
          </w:divBdr>
        </w:div>
        <w:div w:id="1236553031">
          <w:marLeft w:val="0"/>
          <w:marRight w:val="0"/>
          <w:marTop w:val="120"/>
          <w:marBottom w:val="0"/>
          <w:divBdr>
            <w:top w:val="none" w:sz="0" w:space="0" w:color="auto"/>
            <w:left w:val="none" w:sz="0" w:space="0" w:color="auto"/>
            <w:bottom w:val="none" w:sz="0" w:space="0" w:color="auto"/>
            <w:right w:val="none" w:sz="0" w:space="0" w:color="auto"/>
          </w:divBdr>
        </w:div>
        <w:div w:id="1317763743">
          <w:marLeft w:val="0"/>
          <w:marRight w:val="0"/>
          <w:marTop w:val="120"/>
          <w:marBottom w:val="0"/>
          <w:divBdr>
            <w:top w:val="none" w:sz="0" w:space="0" w:color="auto"/>
            <w:left w:val="none" w:sz="0" w:space="0" w:color="auto"/>
            <w:bottom w:val="none" w:sz="0" w:space="0" w:color="auto"/>
            <w:right w:val="none" w:sz="0" w:space="0" w:color="auto"/>
          </w:divBdr>
        </w:div>
        <w:div w:id="1628663016">
          <w:marLeft w:val="0"/>
          <w:marRight w:val="0"/>
          <w:marTop w:val="120"/>
          <w:marBottom w:val="0"/>
          <w:divBdr>
            <w:top w:val="none" w:sz="0" w:space="0" w:color="auto"/>
            <w:left w:val="none" w:sz="0" w:space="0" w:color="auto"/>
            <w:bottom w:val="none" w:sz="0" w:space="0" w:color="auto"/>
            <w:right w:val="none" w:sz="0" w:space="0" w:color="auto"/>
          </w:divBdr>
        </w:div>
        <w:div w:id="487986377">
          <w:marLeft w:val="0"/>
          <w:marRight w:val="0"/>
          <w:marTop w:val="120"/>
          <w:marBottom w:val="0"/>
          <w:divBdr>
            <w:top w:val="none" w:sz="0" w:space="0" w:color="auto"/>
            <w:left w:val="none" w:sz="0" w:space="0" w:color="auto"/>
            <w:bottom w:val="none" w:sz="0" w:space="0" w:color="auto"/>
            <w:right w:val="none" w:sz="0" w:space="0" w:color="auto"/>
          </w:divBdr>
        </w:div>
        <w:div w:id="1866359179">
          <w:marLeft w:val="0"/>
          <w:marRight w:val="0"/>
          <w:marTop w:val="120"/>
          <w:marBottom w:val="0"/>
          <w:divBdr>
            <w:top w:val="none" w:sz="0" w:space="0" w:color="auto"/>
            <w:left w:val="none" w:sz="0" w:space="0" w:color="auto"/>
            <w:bottom w:val="none" w:sz="0" w:space="0" w:color="auto"/>
            <w:right w:val="none" w:sz="0" w:space="0" w:color="auto"/>
          </w:divBdr>
        </w:div>
        <w:div w:id="601187434">
          <w:marLeft w:val="0"/>
          <w:marRight w:val="0"/>
          <w:marTop w:val="120"/>
          <w:marBottom w:val="0"/>
          <w:divBdr>
            <w:top w:val="none" w:sz="0" w:space="0" w:color="auto"/>
            <w:left w:val="none" w:sz="0" w:space="0" w:color="auto"/>
            <w:bottom w:val="none" w:sz="0" w:space="0" w:color="auto"/>
            <w:right w:val="none" w:sz="0" w:space="0" w:color="auto"/>
          </w:divBdr>
        </w:div>
        <w:div w:id="1564215637">
          <w:marLeft w:val="0"/>
          <w:marRight w:val="0"/>
          <w:marTop w:val="0"/>
          <w:marBottom w:val="192"/>
          <w:divBdr>
            <w:top w:val="none" w:sz="0" w:space="0" w:color="auto"/>
            <w:left w:val="none" w:sz="0" w:space="0" w:color="auto"/>
            <w:bottom w:val="none" w:sz="0" w:space="0" w:color="auto"/>
            <w:right w:val="none" w:sz="0" w:space="0" w:color="auto"/>
          </w:divBdr>
        </w:div>
        <w:div w:id="58330729">
          <w:marLeft w:val="0"/>
          <w:marRight w:val="0"/>
          <w:marTop w:val="120"/>
          <w:marBottom w:val="96"/>
          <w:divBdr>
            <w:top w:val="none" w:sz="0" w:space="0" w:color="auto"/>
            <w:left w:val="single" w:sz="24" w:space="0" w:color="CED3F1"/>
            <w:bottom w:val="none" w:sz="0" w:space="0" w:color="auto"/>
            <w:right w:val="none" w:sz="0" w:space="0" w:color="auto"/>
          </w:divBdr>
        </w:div>
        <w:div w:id="1540313680">
          <w:marLeft w:val="0"/>
          <w:marRight w:val="0"/>
          <w:marTop w:val="120"/>
          <w:marBottom w:val="0"/>
          <w:divBdr>
            <w:top w:val="none" w:sz="0" w:space="0" w:color="auto"/>
            <w:left w:val="none" w:sz="0" w:space="0" w:color="auto"/>
            <w:bottom w:val="none" w:sz="0" w:space="0" w:color="auto"/>
            <w:right w:val="none" w:sz="0" w:space="0" w:color="auto"/>
          </w:divBdr>
        </w:div>
        <w:div w:id="1929532155">
          <w:marLeft w:val="0"/>
          <w:marRight w:val="0"/>
          <w:marTop w:val="120"/>
          <w:marBottom w:val="0"/>
          <w:divBdr>
            <w:top w:val="none" w:sz="0" w:space="0" w:color="auto"/>
            <w:left w:val="none" w:sz="0" w:space="0" w:color="auto"/>
            <w:bottom w:val="none" w:sz="0" w:space="0" w:color="auto"/>
            <w:right w:val="none" w:sz="0" w:space="0" w:color="auto"/>
          </w:divBdr>
        </w:div>
      </w:divsChild>
    </w:div>
    <w:div w:id="2067685104">
      <w:bodyDiv w:val="1"/>
      <w:marLeft w:val="0"/>
      <w:marRight w:val="0"/>
      <w:marTop w:val="0"/>
      <w:marBottom w:val="0"/>
      <w:divBdr>
        <w:top w:val="none" w:sz="0" w:space="0" w:color="auto"/>
        <w:left w:val="none" w:sz="0" w:space="0" w:color="auto"/>
        <w:bottom w:val="none" w:sz="0" w:space="0" w:color="auto"/>
        <w:right w:val="none" w:sz="0" w:space="0" w:color="auto"/>
      </w:divBdr>
    </w:div>
    <w:div w:id="2077973218">
      <w:bodyDiv w:val="1"/>
      <w:marLeft w:val="0"/>
      <w:marRight w:val="0"/>
      <w:marTop w:val="0"/>
      <w:marBottom w:val="0"/>
      <w:divBdr>
        <w:top w:val="none" w:sz="0" w:space="0" w:color="auto"/>
        <w:left w:val="none" w:sz="0" w:space="0" w:color="auto"/>
        <w:bottom w:val="none" w:sz="0" w:space="0" w:color="auto"/>
        <w:right w:val="none" w:sz="0" w:space="0" w:color="auto"/>
      </w:divBdr>
      <w:divsChild>
        <w:div w:id="237446299">
          <w:marLeft w:val="0"/>
          <w:marRight w:val="0"/>
          <w:marTop w:val="120"/>
          <w:marBottom w:val="0"/>
          <w:divBdr>
            <w:top w:val="none" w:sz="0" w:space="0" w:color="auto"/>
            <w:left w:val="none" w:sz="0" w:space="0" w:color="auto"/>
            <w:bottom w:val="none" w:sz="0" w:space="0" w:color="auto"/>
            <w:right w:val="none" w:sz="0" w:space="0" w:color="auto"/>
          </w:divBdr>
        </w:div>
        <w:div w:id="577176443">
          <w:marLeft w:val="0"/>
          <w:marRight w:val="0"/>
          <w:marTop w:val="120"/>
          <w:marBottom w:val="0"/>
          <w:divBdr>
            <w:top w:val="none" w:sz="0" w:space="0" w:color="auto"/>
            <w:left w:val="none" w:sz="0" w:space="0" w:color="auto"/>
            <w:bottom w:val="none" w:sz="0" w:space="0" w:color="auto"/>
            <w:right w:val="none" w:sz="0" w:space="0" w:color="auto"/>
          </w:divBdr>
        </w:div>
        <w:div w:id="606813308">
          <w:marLeft w:val="0"/>
          <w:marRight w:val="0"/>
          <w:marTop w:val="120"/>
          <w:marBottom w:val="96"/>
          <w:divBdr>
            <w:top w:val="none" w:sz="0" w:space="0" w:color="auto"/>
            <w:left w:val="single" w:sz="24" w:space="0" w:color="CED3F1"/>
            <w:bottom w:val="none" w:sz="0" w:space="0" w:color="auto"/>
            <w:right w:val="none" w:sz="0" w:space="0" w:color="auto"/>
          </w:divBdr>
        </w:div>
        <w:div w:id="778372737">
          <w:marLeft w:val="0"/>
          <w:marRight w:val="0"/>
          <w:marTop w:val="120"/>
          <w:marBottom w:val="0"/>
          <w:divBdr>
            <w:top w:val="none" w:sz="0" w:space="0" w:color="auto"/>
            <w:left w:val="none" w:sz="0" w:space="0" w:color="auto"/>
            <w:bottom w:val="none" w:sz="0" w:space="0" w:color="auto"/>
            <w:right w:val="none" w:sz="0" w:space="0" w:color="auto"/>
          </w:divBdr>
        </w:div>
        <w:div w:id="844512353">
          <w:marLeft w:val="0"/>
          <w:marRight w:val="0"/>
          <w:marTop w:val="120"/>
          <w:marBottom w:val="0"/>
          <w:divBdr>
            <w:top w:val="none" w:sz="0" w:space="0" w:color="auto"/>
            <w:left w:val="none" w:sz="0" w:space="0" w:color="auto"/>
            <w:bottom w:val="none" w:sz="0" w:space="0" w:color="auto"/>
            <w:right w:val="none" w:sz="0" w:space="0" w:color="auto"/>
          </w:divBdr>
        </w:div>
        <w:div w:id="1013723998">
          <w:marLeft w:val="0"/>
          <w:marRight w:val="0"/>
          <w:marTop w:val="120"/>
          <w:marBottom w:val="0"/>
          <w:divBdr>
            <w:top w:val="none" w:sz="0" w:space="0" w:color="auto"/>
            <w:left w:val="none" w:sz="0" w:space="0" w:color="auto"/>
            <w:bottom w:val="none" w:sz="0" w:space="0" w:color="auto"/>
            <w:right w:val="none" w:sz="0" w:space="0" w:color="auto"/>
          </w:divBdr>
        </w:div>
        <w:div w:id="1133867782">
          <w:marLeft w:val="0"/>
          <w:marRight w:val="0"/>
          <w:marTop w:val="120"/>
          <w:marBottom w:val="0"/>
          <w:divBdr>
            <w:top w:val="none" w:sz="0" w:space="0" w:color="auto"/>
            <w:left w:val="none" w:sz="0" w:space="0" w:color="auto"/>
            <w:bottom w:val="none" w:sz="0" w:space="0" w:color="auto"/>
            <w:right w:val="none" w:sz="0" w:space="0" w:color="auto"/>
          </w:divBdr>
        </w:div>
        <w:div w:id="1170758395">
          <w:marLeft w:val="0"/>
          <w:marRight w:val="0"/>
          <w:marTop w:val="120"/>
          <w:marBottom w:val="0"/>
          <w:divBdr>
            <w:top w:val="none" w:sz="0" w:space="0" w:color="auto"/>
            <w:left w:val="none" w:sz="0" w:space="0" w:color="auto"/>
            <w:bottom w:val="none" w:sz="0" w:space="0" w:color="auto"/>
            <w:right w:val="none" w:sz="0" w:space="0" w:color="auto"/>
          </w:divBdr>
        </w:div>
        <w:div w:id="1182359906">
          <w:marLeft w:val="0"/>
          <w:marRight w:val="0"/>
          <w:marTop w:val="120"/>
          <w:marBottom w:val="0"/>
          <w:divBdr>
            <w:top w:val="none" w:sz="0" w:space="0" w:color="auto"/>
            <w:left w:val="none" w:sz="0" w:space="0" w:color="auto"/>
            <w:bottom w:val="none" w:sz="0" w:space="0" w:color="auto"/>
            <w:right w:val="none" w:sz="0" w:space="0" w:color="auto"/>
          </w:divBdr>
        </w:div>
        <w:div w:id="1407452742">
          <w:marLeft w:val="0"/>
          <w:marRight w:val="0"/>
          <w:marTop w:val="120"/>
          <w:marBottom w:val="0"/>
          <w:divBdr>
            <w:top w:val="none" w:sz="0" w:space="0" w:color="auto"/>
            <w:left w:val="none" w:sz="0" w:space="0" w:color="auto"/>
            <w:bottom w:val="none" w:sz="0" w:space="0" w:color="auto"/>
            <w:right w:val="none" w:sz="0" w:space="0" w:color="auto"/>
          </w:divBdr>
        </w:div>
        <w:div w:id="1417095182">
          <w:marLeft w:val="0"/>
          <w:marRight w:val="0"/>
          <w:marTop w:val="120"/>
          <w:marBottom w:val="0"/>
          <w:divBdr>
            <w:top w:val="none" w:sz="0" w:space="0" w:color="auto"/>
            <w:left w:val="none" w:sz="0" w:space="0" w:color="auto"/>
            <w:bottom w:val="none" w:sz="0" w:space="0" w:color="auto"/>
            <w:right w:val="none" w:sz="0" w:space="0" w:color="auto"/>
          </w:divBdr>
        </w:div>
        <w:div w:id="1492719319">
          <w:marLeft w:val="0"/>
          <w:marRight w:val="0"/>
          <w:marTop w:val="120"/>
          <w:marBottom w:val="0"/>
          <w:divBdr>
            <w:top w:val="none" w:sz="0" w:space="0" w:color="auto"/>
            <w:left w:val="none" w:sz="0" w:space="0" w:color="auto"/>
            <w:bottom w:val="none" w:sz="0" w:space="0" w:color="auto"/>
            <w:right w:val="none" w:sz="0" w:space="0" w:color="auto"/>
          </w:divBdr>
        </w:div>
        <w:div w:id="1602832131">
          <w:marLeft w:val="0"/>
          <w:marRight w:val="0"/>
          <w:marTop w:val="120"/>
          <w:marBottom w:val="0"/>
          <w:divBdr>
            <w:top w:val="none" w:sz="0" w:space="0" w:color="auto"/>
            <w:left w:val="none" w:sz="0" w:space="0" w:color="auto"/>
            <w:bottom w:val="none" w:sz="0" w:space="0" w:color="auto"/>
            <w:right w:val="none" w:sz="0" w:space="0" w:color="auto"/>
          </w:divBdr>
        </w:div>
        <w:div w:id="1974869856">
          <w:marLeft w:val="0"/>
          <w:marRight w:val="0"/>
          <w:marTop w:val="120"/>
          <w:marBottom w:val="0"/>
          <w:divBdr>
            <w:top w:val="none" w:sz="0" w:space="0" w:color="auto"/>
            <w:left w:val="none" w:sz="0" w:space="0" w:color="auto"/>
            <w:bottom w:val="none" w:sz="0" w:space="0" w:color="auto"/>
            <w:right w:val="none" w:sz="0" w:space="0" w:color="auto"/>
          </w:divBdr>
        </w:div>
        <w:div w:id="2046323464">
          <w:marLeft w:val="0"/>
          <w:marRight w:val="0"/>
          <w:marTop w:val="120"/>
          <w:marBottom w:val="0"/>
          <w:divBdr>
            <w:top w:val="none" w:sz="0" w:space="0" w:color="auto"/>
            <w:left w:val="none" w:sz="0" w:space="0" w:color="auto"/>
            <w:bottom w:val="none" w:sz="0" w:space="0" w:color="auto"/>
            <w:right w:val="none" w:sz="0" w:space="0" w:color="auto"/>
          </w:divBdr>
        </w:div>
        <w:div w:id="2147353697">
          <w:marLeft w:val="0"/>
          <w:marRight w:val="0"/>
          <w:marTop w:val="120"/>
          <w:marBottom w:val="0"/>
          <w:divBdr>
            <w:top w:val="none" w:sz="0" w:space="0" w:color="auto"/>
            <w:left w:val="none" w:sz="0" w:space="0" w:color="auto"/>
            <w:bottom w:val="none" w:sz="0" w:space="0" w:color="auto"/>
            <w:right w:val="none" w:sz="0" w:space="0" w:color="auto"/>
          </w:divBdr>
        </w:div>
      </w:divsChild>
    </w:div>
    <w:div w:id="2080050326">
      <w:bodyDiv w:val="1"/>
      <w:marLeft w:val="0"/>
      <w:marRight w:val="0"/>
      <w:marTop w:val="0"/>
      <w:marBottom w:val="0"/>
      <w:divBdr>
        <w:top w:val="none" w:sz="0" w:space="0" w:color="auto"/>
        <w:left w:val="none" w:sz="0" w:space="0" w:color="auto"/>
        <w:bottom w:val="none" w:sz="0" w:space="0" w:color="auto"/>
        <w:right w:val="none" w:sz="0" w:space="0" w:color="auto"/>
      </w:divBdr>
    </w:div>
    <w:div w:id="2101900246">
      <w:bodyDiv w:val="1"/>
      <w:marLeft w:val="0"/>
      <w:marRight w:val="0"/>
      <w:marTop w:val="0"/>
      <w:marBottom w:val="0"/>
      <w:divBdr>
        <w:top w:val="none" w:sz="0" w:space="0" w:color="auto"/>
        <w:left w:val="none" w:sz="0" w:space="0" w:color="auto"/>
        <w:bottom w:val="none" w:sz="0" w:space="0" w:color="auto"/>
        <w:right w:val="none" w:sz="0" w:space="0" w:color="auto"/>
      </w:divBdr>
      <w:divsChild>
        <w:div w:id="60520916">
          <w:marLeft w:val="0"/>
          <w:marRight w:val="0"/>
          <w:marTop w:val="120"/>
          <w:marBottom w:val="0"/>
          <w:divBdr>
            <w:top w:val="none" w:sz="0" w:space="0" w:color="auto"/>
            <w:left w:val="none" w:sz="0" w:space="0" w:color="auto"/>
            <w:bottom w:val="none" w:sz="0" w:space="0" w:color="auto"/>
            <w:right w:val="none" w:sz="0" w:space="0" w:color="auto"/>
          </w:divBdr>
        </w:div>
        <w:div w:id="1834908567">
          <w:marLeft w:val="0"/>
          <w:marRight w:val="0"/>
          <w:marTop w:val="120"/>
          <w:marBottom w:val="0"/>
          <w:divBdr>
            <w:top w:val="none" w:sz="0" w:space="0" w:color="auto"/>
            <w:left w:val="none" w:sz="0" w:space="0" w:color="auto"/>
            <w:bottom w:val="none" w:sz="0" w:space="0" w:color="auto"/>
            <w:right w:val="none" w:sz="0" w:space="0" w:color="auto"/>
          </w:divBdr>
        </w:div>
        <w:div w:id="31852132">
          <w:marLeft w:val="0"/>
          <w:marRight w:val="0"/>
          <w:marTop w:val="120"/>
          <w:marBottom w:val="0"/>
          <w:divBdr>
            <w:top w:val="none" w:sz="0" w:space="0" w:color="auto"/>
            <w:left w:val="none" w:sz="0" w:space="0" w:color="auto"/>
            <w:bottom w:val="none" w:sz="0" w:space="0" w:color="auto"/>
            <w:right w:val="none" w:sz="0" w:space="0" w:color="auto"/>
          </w:divBdr>
        </w:div>
        <w:div w:id="764762509">
          <w:marLeft w:val="0"/>
          <w:marRight w:val="0"/>
          <w:marTop w:val="120"/>
          <w:marBottom w:val="0"/>
          <w:divBdr>
            <w:top w:val="none" w:sz="0" w:space="0" w:color="auto"/>
            <w:left w:val="none" w:sz="0" w:space="0" w:color="auto"/>
            <w:bottom w:val="none" w:sz="0" w:space="0" w:color="auto"/>
            <w:right w:val="none" w:sz="0" w:space="0" w:color="auto"/>
          </w:divBdr>
        </w:div>
        <w:div w:id="167259857">
          <w:marLeft w:val="0"/>
          <w:marRight w:val="0"/>
          <w:marTop w:val="0"/>
          <w:marBottom w:val="192"/>
          <w:divBdr>
            <w:top w:val="none" w:sz="0" w:space="0" w:color="auto"/>
            <w:left w:val="none" w:sz="0" w:space="0" w:color="auto"/>
            <w:bottom w:val="none" w:sz="0" w:space="0" w:color="auto"/>
            <w:right w:val="none" w:sz="0" w:space="0" w:color="auto"/>
          </w:divBdr>
        </w:div>
        <w:div w:id="272514237">
          <w:marLeft w:val="0"/>
          <w:marRight w:val="0"/>
          <w:marTop w:val="120"/>
          <w:marBottom w:val="96"/>
          <w:divBdr>
            <w:top w:val="none" w:sz="0" w:space="0" w:color="auto"/>
            <w:left w:val="single" w:sz="24" w:space="0" w:color="CED3F1"/>
            <w:bottom w:val="none" w:sz="0" w:space="0" w:color="auto"/>
            <w:right w:val="none" w:sz="0" w:space="0" w:color="auto"/>
          </w:divBdr>
        </w:div>
        <w:div w:id="752047618">
          <w:marLeft w:val="0"/>
          <w:marRight w:val="0"/>
          <w:marTop w:val="120"/>
          <w:marBottom w:val="0"/>
          <w:divBdr>
            <w:top w:val="none" w:sz="0" w:space="0" w:color="auto"/>
            <w:left w:val="none" w:sz="0" w:space="0" w:color="auto"/>
            <w:bottom w:val="none" w:sz="0" w:space="0" w:color="auto"/>
            <w:right w:val="none" w:sz="0" w:space="0" w:color="auto"/>
          </w:divBdr>
        </w:div>
        <w:div w:id="934940784">
          <w:marLeft w:val="0"/>
          <w:marRight w:val="0"/>
          <w:marTop w:val="120"/>
          <w:marBottom w:val="0"/>
          <w:divBdr>
            <w:top w:val="none" w:sz="0" w:space="0" w:color="auto"/>
            <w:left w:val="none" w:sz="0" w:space="0" w:color="auto"/>
            <w:bottom w:val="none" w:sz="0" w:space="0" w:color="auto"/>
            <w:right w:val="none" w:sz="0" w:space="0" w:color="auto"/>
          </w:divBdr>
        </w:div>
        <w:div w:id="519130427">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oter" Target="footer2.xml"/><Relationship Id="rId26" Type="http://schemas.openxmlformats.org/officeDocument/2006/relationships/hyperlink" Target="consultantplus://offline/ref=2456C14A23B906D47083E3D830590C6D35C8371CA1FC16BDF7B4A7B5CCBE387E125645B0A9B7B16Fk35BI" TargetMode="External"/><Relationship Id="rId39" Type="http://schemas.openxmlformats.org/officeDocument/2006/relationships/hyperlink" Target="http://www.consultant.ru/document/cons_doc_LAW_300840/" TargetMode="External"/><Relationship Id="rId3" Type="http://schemas.openxmlformats.org/officeDocument/2006/relationships/styles" Target="styles.xml"/><Relationship Id="rId21" Type="http://schemas.openxmlformats.org/officeDocument/2006/relationships/hyperlink" Target="consultantplus://offline/ref=D180352582A5E1EF3E5F7B03124DC44F5F17479AF85275810A82CA72665ED4B3EBAC2A7327ACB80AUFP5K" TargetMode="External"/><Relationship Id="rId34" Type="http://schemas.openxmlformats.org/officeDocument/2006/relationships/hyperlink" Target="http://www.consultant.ru/document/cons_doc_LAW_304417/7d5f7bd0728b365e80c04091fdeb24b3d2459583/" TargetMode="External"/><Relationship Id="rId7" Type="http://schemas.openxmlformats.org/officeDocument/2006/relationships/endnotes" Target="endnotes.xml"/><Relationship Id="rId12" Type="http://schemas.openxmlformats.org/officeDocument/2006/relationships/image" Target="media/image3.tiff"/><Relationship Id="rId17" Type="http://schemas.openxmlformats.org/officeDocument/2006/relationships/header" Target="header4.xml"/><Relationship Id="rId25" Type="http://schemas.openxmlformats.org/officeDocument/2006/relationships/hyperlink" Target="consultantplus://offline/ref=2456C14A23B906D47083E3D830590C6D35C8371CA1FC16BDF7B4A7B5CCBE387E125645B0A9B7B16Fk35FI" TargetMode="External"/><Relationship Id="rId33" Type="http://schemas.openxmlformats.org/officeDocument/2006/relationships/hyperlink" Target="http://www.consultant.ru/document/cons_doc_LAW_136218/" TargetMode="External"/><Relationship Id="rId38" Type="http://schemas.openxmlformats.org/officeDocument/2006/relationships/hyperlink" Target="http://www.consultant.ru/document/cons_doc_LAW_301035/"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D180352582A5E1EF3E5F7B03124DC44F5F17479DF85275810A82CA72665ED4B3EBAC2A7327ADB906UFP1K" TargetMode="External"/><Relationship Id="rId29" Type="http://schemas.openxmlformats.org/officeDocument/2006/relationships/hyperlink" Target="consultantplus://offline/ref=46148816BF0EC01800EE4B3A9CF1FE9FE3BB2056452EB2D500CA0A02A9xAuBJ"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tiff"/><Relationship Id="rId24" Type="http://schemas.openxmlformats.org/officeDocument/2006/relationships/hyperlink" Target="consultantplus://offline/ref=2456C14A23B906D47083E2D625590C6D35CB361BACF316BDF7B4A7B5CCkB5EI" TargetMode="External"/><Relationship Id="rId32" Type="http://schemas.openxmlformats.org/officeDocument/2006/relationships/hyperlink" Target="http://www.consultant.ru/document/cons_doc_LAW_220377/5ad6c60017e521021aa981ba4bf4cdbf59242fde/" TargetMode="External"/><Relationship Id="rId37" Type="http://schemas.openxmlformats.org/officeDocument/2006/relationships/hyperlink" Target="http://www.consultant.ru/document/cons_doc_LAW_301035/8e5f7a01dac4fc52d5869c72e2b40c6a9dd21c46/"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consultantplus://offline/ref=2456C14A23B906D47083E2D625590C6D35CB361BACFA16BDF7B4A7B5CCkB5EI" TargetMode="External"/><Relationship Id="rId28" Type="http://schemas.openxmlformats.org/officeDocument/2006/relationships/hyperlink" Target="consultantplus://offline/ref=2456C14A23B906D47083E3D830590C6D35C8371CA1FC16BDF7B4A7B5CCBE387E125645B0A9B7B16Fk355I" TargetMode="External"/><Relationship Id="rId36" Type="http://schemas.openxmlformats.org/officeDocument/2006/relationships/hyperlink" Target="http://www.consultant.ru/document/cons_doc_LAW_304536/" TargetMode="External"/><Relationship Id="rId10" Type="http://schemas.openxmlformats.org/officeDocument/2006/relationships/header" Target="header2.xml"/><Relationship Id="rId19" Type="http://schemas.openxmlformats.org/officeDocument/2006/relationships/hyperlink" Target="consultantplus://offline/ref=D180352582A5E1EF3E5F7B03124DC44F5F17469AFB5C75810A82CA72665ED4B3EBAC2A7327ADBC0EUFP4K" TargetMode="External"/><Relationship Id="rId31" Type="http://schemas.openxmlformats.org/officeDocument/2006/relationships/hyperlink" Target="http://www.consultant.ru/document/cons_doc_LAW_220377/"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tiff"/><Relationship Id="rId22" Type="http://schemas.openxmlformats.org/officeDocument/2006/relationships/hyperlink" Target="consultantplus://offline/ref=D180352582A5E1EF3E5F650E04219B475A1F1A90FE5C7CDE5FDD912F3157DEE4ACE3733163A0B80FF12B89U7P3K" TargetMode="External"/><Relationship Id="rId27" Type="http://schemas.openxmlformats.org/officeDocument/2006/relationships/hyperlink" Target="consultantplus://offline/ref=2456C14A23B906D47083E3D830590C6D35C8371CA1FC16BDF7B4A7B5CCBE387E125645B0A9B7B16Fk35AI" TargetMode="External"/><Relationship Id="rId30" Type="http://schemas.openxmlformats.org/officeDocument/2006/relationships/hyperlink" Target="http://www.consultant.ru/document/cons_doc_LAW_33773/" TargetMode="External"/><Relationship Id="rId35" Type="http://schemas.openxmlformats.org/officeDocument/2006/relationships/hyperlink" Target="http://www.consultant.ru/document/cons_doc_LAW_3044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C8791-C8CF-42ED-A090-FED969D55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268</Pages>
  <Words>124781</Words>
  <Characters>711258</Characters>
  <Application>Microsoft Office Word</Application>
  <DocSecurity>0</DocSecurity>
  <Lines>5927</Lines>
  <Paragraphs>1668</Paragraphs>
  <ScaleCrop>false</ScaleCrop>
  <HeadingPairs>
    <vt:vector size="2" baseType="variant">
      <vt:variant>
        <vt:lpstr>Название</vt:lpstr>
      </vt:variant>
      <vt:variant>
        <vt:i4>1</vt:i4>
      </vt:variant>
    </vt:vector>
  </HeadingPairs>
  <TitlesOfParts>
    <vt:vector size="1" baseType="lpstr">
      <vt:lpstr>Заявление на допуск</vt:lpstr>
    </vt:vector>
  </TitlesOfParts>
  <Company>MoBIL GROUP</Company>
  <LinksUpToDate>false</LinksUpToDate>
  <CharactersWithSpaces>834371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на допуск</dc:title>
  <dc:subject/>
  <dc:creator>НП "ОборонСтрой"</dc:creator>
  <cp:keywords/>
  <dc:description/>
  <cp:lastModifiedBy>User</cp:lastModifiedBy>
  <cp:revision>20</cp:revision>
  <cp:lastPrinted>2024-12-11T13:34:00Z</cp:lastPrinted>
  <dcterms:created xsi:type="dcterms:W3CDTF">2024-11-05T17:49:00Z</dcterms:created>
  <dcterms:modified xsi:type="dcterms:W3CDTF">2024-12-12T13:14:00Z</dcterms:modified>
</cp:coreProperties>
</file>